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word/activeX/activeX1.bin" ContentType="application/vnd.ms-office.activeX"/>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activeX/activeX1.xml" ContentType="application/vnd.ms-office.activeX+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tbl>
      <w:tblPr>
        <w:tblW w:w="9166" w:type="dxa"/>
        <w:jc w:val="center"/>
        <w:tblLayout w:type="fixed"/>
        <w:tblCellMar>
          <w:left w:w="40" w:type="dxa"/>
          <w:right w:w="40" w:type="dxa"/>
        </w:tblCellMar>
        <w:tblLook w:val="0000"/>
      </w:tblPr>
      <w:tblGrid>
        <w:gridCol w:w="2177"/>
        <w:gridCol w:w="6989"/>
      </w:tblGrid>
      <w:tr w:rsidR="001F5203" w:rsidTr="00615C4A">
        <w:trPr>
          <w:cantSplit/>
          <w:trHeight w:hRule="exact" w:val="270"/>
          <w:jc w:val="center"/>
        </w:trPr>
        <w:tc>
          <w:tcPr>
            <w:tcW w:w="2177" w:type="dxa"/>
            <w:vMerge w:val="restart"/>
            <w:tcBorders>
              <w:top w:val="single" w:sz="4" w:space="0" w:color="000000"/>
              <w:left w:val="single" w:sz="4" w:space="0" w:color="000000"/>
              <w:bottom w:val="single" w:sz="4" w:space="0" w:color="000000"/>
            </w:tcBorders>
            <w:shd w:val="clear" w:color="auto" w:fill="FFFFFF"/>
          </w:tcPr>
          <w:p w:rsidR="001F5203" w:rsidRDefault="00350324">
            <w:pPr>
              <w:widowControl w:val="0"/>
              <w:shd w:val="clear" w:color="auto" w:fill="FFFFFF"/>
              <w:autoSpaceDE w:val="0"/>
              <w:snapToGrid w:val="0"/>
              <w:jc w:val="center"/>
              <w:rPr>
                <w:sz w:val="18"/>
                <w:szCs w:val="18"/>
              </w:rPr>
            </w:pPr>
            <w:r w:rsidRPr="00350324">
              <w:pict>
                <v:shape id="_x0000_s1026" type="#_x0000_t75" style="position:absolute;left:0;text-align:left;margin-left:18pt;margin-top:2.8pt;width:57.45pt;height:52.2pt;z-index:251648000;mso-wrap-distance-left:9.05pt;mso-wrap-distance-right:9.05pt" wrapcoords="-519 0 -519 20938 21835 20938 21835 0 -519 0" filled="t">
                  <v:fill color2="black"/>
                  <v:imagedata r:id="rId8" o:title=""/>
                  <w10:wrap type="tight"/>
                </v:shape>
              </w:pict>
            </w:r>
          </w:p>
        </w:tc>
        <w:tc>
          <w:tcPr>
            <w:tcW w:w="6989" w:type="dxa"/>
            <w:tcBorders>
              <w:top w:val="single" w:sz="4" w:space="0" w:color="000000"/>
              <w:left w:val="single" w:sz="4" w:space="0" w:color="000000"/>
              <w:bottom w:val="single" w:sz="4" w:space="0" w:color="000000"/>
              <w:right w:val="single" w:sz="4" w:space="0" w:color="000000"/>
            </w:tcBorders>
            <w:shd w:val="clear" w:color="auto" w:fill="FFFFFF"/>
          </w:tcPr>
          <w:p w:rsidR="001F5203" w:rsidRDefault="001F5203">
            <w:pPr>
              <w:widowControl w:val="0"/>
              <w:shd w:val="clear" w:color="auto" w:fill="FFFFFF"/>
              <w:autoSpaceDE w:val="0"/>
              <w:snapToGrid w:val="0"/>
              <w:jc w:val="center"/>
              <w:rPr>
                <w:color w:val="000000"/>
                <w:spacing w:val="-2"/>
                <w:sz w:val="18"/>
                <w:szCs w:val="18"/>
              </w:rPr>
            </w:pPr>
            <w:r>
              <w:rPr>
                <w:color w:val="000000"/>
                <w:spacing w:val="-2"/>
                <w:sz w:val="18"/>
                <w:szCs w:val="18"/>
              </w:rPr>
              <w:t>Министерство общего и профессионального образования Ростовской области</w:t>
            </w:r>
          </w:p>
        </w:tc>
      </w:tr>
      <w:tr w:rsidR="001F5203" w:rsidTr="00615C4A">
        <w:trPr>
          <w:cantSplit/>
          <w:trHeight w:hRule="exact" w:val="723"/>
          <w:jc w:val="center"/>
        </w:trPr>
        <w:tc>
          <w:tcPr>
            <w:tcW w:w="2177" w:type="dxa"/>
            <w:vMerge/>
            <w:tcBorders>
              <w:top w:val="single" w:sz="4" w:space="0" w:color="000000"/>
              <w:left w:val="single" w:sz="4" w:space="0" w:color="000000"/>
              <w:bottom w:val="single" w:sz="4" w:space="0" w:color="000000"/>
            </w:tcBorders>
            <w:shd w:val="clear" w:color="auto" w:fill="FFFFFF"/>
          </w:tcPr>
          <w:p w:rsidR="001F5203" w:rsidRDefault="001F5203"/>
        </w:tc>
        <w:tc>
          <w:tcPr>
            <w:tcW w:w="6989" w:type="dxa"/>
            <w:tcBorders>
              <w:top w:val="single" w:sz="4" w:space="0" w:color="000000"/>
              <w:left w:val="single" w:sz="4" w:space="0" w:color="000000"/>
              <w:bottom w:val="single" w:sz="4" w:space="0" w:color="000000"/>
              <w:right w:val="single" w:sz="4" w:space="0" w:color="000000"/>
            </w:tcBorders>
            <w:shd w:val="clear" w:color="auto" w:fill="FFFFFF"/>
            <w:vAlign w:val="bottom"/>
          </w:tcPr>
          <w:p w:rsidR="005469C1" w:rsidRDefault="005469C1" w:rsidP="005469C1">
            <w:pPr>
              <w:tabs>
                <w:tab w:val="left" w:pos="709"/>
                <w:tab w:val="left" w:pos="2340"/>
              </w:tabs>
              <w:jc w:val="center"/>
              <w:rPr>
                <w:sz w:val="20"/>
                <w:szCs w:val="20"/>
              </w:rPr>
            </w:pPr>
            <w:r>
              <w:rPr>
                <w:sz w:val="20"/>
                <w:szCs w:val="20"/>
              </w:rPr>
              <w:t>Государственное бюджетное профессиональное образовательное учреждение</w:t>
            </w:r>
          </w:p>
          <w:p w:rsidR="005469C1" w:rsidRDefault="005469C1" w:rsidP="005469C1">
            <w:pPr>
              <w:tabs>
                <w:tab w:val="left" w:pos="709"/>
                <w:tab w:val="left" w:pos="2340"/>
              </w:tabs>
              <w:jc w:val="center"/>
              <w:rPr>
                <w:sz w:val="20"/>
                <w:szCs w:val="20"/>
              </w:rPr>
            </w:pPr>
            <w:r>
              <w:rPr>
                <w:sz w:val="20"/>
                <w:szCs w:val="20"/>
              </w:rPr>
              <w:t>Ростовской области</w:t>
            </w:r>
          </w:p>
          <w:p w:rsidR="005469C1" w:rsidRDefault="005469C1" w:rsidP="005469C1">
            <w:pPr>
              <w:tabs>
                <w:tab w:val="left" w:pos="709"/>
                <w:tab w:val="left" w:pos="2340"/>
              </w:tabs>
              <w:jc w:val="center"/>
              <w:rPr>
                <w:sz w:val="20"/>
                <w:szCs w:val="20"/>
              </w:rPr>
            </w:pPr>
            <w:r>
              <w:rPr>
                <w:sz w:val="20"/>
                <w:szCs w:val="20"/>
              </w:rPr>
              <w:t>«</w:t>
            </w:r>
            <w:proofErr w:type="spellStart"/>
            <w:r>
              <w:rPr>
                <w:sz w:val="20"/>
                <w:szCs w:val="20"/>
              </w:rPr>
              <w:t>Новочеркасский</w:t>
            </w:r>
            <w:proofErr w:type="spellEnd"/>
            <w:r>
              <w:rPr>
                <w:sz w:val="20"/>
                <w:szCs w:val="20"/>
              </w:rPr>
              <w:t xml:space="preserve"> колледж  промышленных технологий и управления»</w:t>
            </w:r>
          </w:p>
          <w:p w:rsidR="001F5203" w:rsidRDefault="001F5203">
            <w:pPr>
              <w:widowControl w:val="0"/>
              <w:shd w:val="clear" w:color="auto" w:fill="FFFFFF"/>
              <w:autoSpaceDE w:val="0"/>
              <w:ind w:left="869"/>
              <w:jc w:val="center"/>
              <w:rPr>
                <w:color w:val="000000"/>
                <w:spacing w:val="-2"/>
                <w:sz w:val="18"/>
                <w:szCs w:val="18"/>
              </w:rPr>
            </w:pPr>
          </w:p>
        </w:tc>
      </w:tr>
      <w:tr w:rsidR="001F5203" w:rsidTr="00615C4A">
        <w:trPr>
          <w:cantSplit/>
          <w:jc w:val="center"/>
        </w:trPr>
        <w:tc>
          <w:tcPr>
            <w:tcW w:w="2177" w:type="dxa"/>
            <w:vMerge/>
            <w:tcBorders>
              <w:top w:val="single" w:sz="4" w:space="0" w:color="000000"/>
              <w:left w:val="single" w:sz="4" w:space="0" w:color="000000"/>
              <w:bottom w:val="single" w:sz="4" w:space="0" w:color="000000"/>
            </w:tcBorders>
            <w:shd w:val="clear" w:color="auto" w:fill="FFFFFF"/>
          </w:tcPr>
          <w:p w:rsidR="001F5203" w:rsidRDefault="001F5203"/>
        </w:tc>
        <w:tc>
          <w:tcPr>
            <w:tcW w:w="6989" w:type="dxa"/>
            <w:tcBorders>
              <w:top w:val="single" w:sz="4" w:space="0" w:color="000000"/>
              <w:left w:val="single" w:sz="4" w:space="0" w:color="000000"/>
              <w:bottom w:val="single" w:sz="4" w:space="0" w:color="000000"/>
              <w:right w:val="single" w:sz="4" w:space="0" w:color="000000"/>
            </w:tcBorders>
            <w:shd w:val="clear" w:color="auto" w:fill="FFFFFF"/>
          </w:tcPr>
          <w:p w:rsidR="001F5203" w:rsidRDefault="001F5203">
            <w:pPr>
              <w:widowControl w:val="0"/>
              <w:shd w:val="clear" w:color="auto" w:fill="FFFFFF"/>
              <w:autoSpaceDE w:val="0"/>
              <w:snapToGrid w:val="0"/>
              <w:jc w:val="center"/>
              <w:rPr>
                <w:color w:val="000000"/>
                <w:spacing w:val="-3"/>
                <w:sz w:val="18"/>
                <w:szCs w:val="18"/>
              </w:rPr>
            </w:pPr>
            <w:r>
              <w:rPr>
                <w:color w:val="000000"/>
                <w:spacing w:val="-3"/>
                <w:sz w:val="18"/>
                <w:szCs w:val="18"/>
              </w:rPr>
              <w:t>Стандарт организации</w:t>
            </w:r>
          </w:p>
        </w:tc>
      </w:tr>
      <w:tr w:rsidR="001F5203" w:rsidTr="00615C4A">
        <w:trPr>
          <w:trHeight w:hRule="exact" w:val="422"/>
          <w:jc w:val="center"/>
        </w:trPr>
        <w:tc>
          <w:tcPr>
            <w:tcW w:w="2177" w:type="dxa"/>
            <w:tcBorders>
              <w:top w:val="single" w:sz="4" w:space="0" w:color="000000"/>
              <w:left w:val="single" w:sz="4" w:space="0" w:color="000000"/>
              <w:bottom w:val="single" w:sz="4" w:space="0" w:color="000000"/>
            </w:tcBorders>
            <w:shd w:val="clear" w:color="auto" w:fill="FFFFFF"/>
          </w:tcPr>
          <w:p w:rsidR="001F5203" w:rsidRDefault="001F5203">
            <w:pPr>
              <w:widowControl w:val="0"/>
              <w:autoSpaceDE w:val="0"/>
              <w:snapToGrid w:val="0"/>
              <w:rPr>
                <w:b/>
                <w:iCs/>
                <w:sz w:val="18"/>
                <w:szCs w:val="18"/>
              </w:rPr>
            </w:pPr>
            <w:r>
              <w:rPr>
                <w:b/>
                <w:iCs/>
                <w:sz w:val="18"/>
                <w:szCs w:val="18"/>
              </w:rPr>
              <w:t xml:space="preserve">СМК СТО </w:t>
            </w:r>
            <w:proofErr w:type="spellStart"/>
            <w:r>
              <w:rPr>
                <w:b/>
                <w:iCs/>
                <w:sz w:val="18"/>
                <w:szCs w:val="18"/>
              </w:rPr>
              <w:t>НКПТиУ</w:t>
            </w:r>
            <w:proofErr w:type="spellEnd"/>
          </w:p>
          <w:p w:rsidR="001F5203" w:rsidRDefault="001F5203" w:rsidP="008A6223">
            <w:pPr>
              <w:widowControl w:val="0"/>
              <w:autoSpaceDE w:val="0"/>
              <w:rPr>
                <w:b/>
                <w:iCs/>
                <w:sz w:val="18"/>
                <w:szCs w:val="18"/>
              </w:rPr>
            </w:pPr>
            <w:r>
              <w:rPr>
                <w:b/>
                <w:iCs/>
                <w:sz w:val="18"/>
                <w:szCs w:val="18"/>
              </w:rPr>
              <w:t xml:space="preserve"> КОС     </w:t>
            </w:r>
          </w:p>
        </w:tc>
        <w:tc>
          <w:tcPr>
            <w:tcW w:w="6989" w:type="dxa"/>
            <w:tcBorders>
              <w:top w:val="single" w:sz="4" w:space="0" w:color="000000"/>
              <w:left w:val="single" w:sz="4" w:space="0" w:color="000000"/>
              <w:bottom w:val="single" w:sz="4" w:space="0" w:color="000000"/>
              <w:right w:val="single" w:sz="4" w:space="0" w:color="000000"/>
            </w:tcBorders>
            <w:shd w:val="clear" w:color="auto" w:fill="FFFFFF"/>
          </w:tcPr>
          <w:p w:rsidR="001F5203" w:rsidRDefault="001F5203">
            <w:pPr>
              <w:widowControl w:val="0"/>
              <w:shd w:val="clear" w:color="auto" w:fill="FFFFFF"/>
              <w:autoSpaceDE w:val="0"/>
              <w:snapToGrid w:val="0"/>
              <w:jc w:val="center"/>
              <w:rPr>
                <w:spacing w:val="-3"/>
                <w:sz w:val="18"/>
                <w:szCs w:val="18"/>
              </w:rPr>
            </w:pPr>
            <w:r>
              <w:rPr>
                <w:spacing w:val="-3"/>
                <w:sz w:val="18"/>
                <w:szCs w:val="18"/>
              </w:rPr>
              <w:t xml:space="preserve">Контрольно-оценочные средства по учебной </w:t>
            </w:r>
            <w:r w:rsidR="00360C7F">
              <w:rPr>
                <w:spacing w:val="-3"/>
                <w:sz w:val="18"/>
                <w:szCs w:val="18"/>
              </w:rPr>
              <w:t>дисциплины «И</w:t>
            </w:r>
            <w:r w:rsidR="00A41FA8">
              <w:rPr>
                <w:spacing w:val="-3"/>
                <w:sz w:val="18"/>
                <w:szCs w:val="18"/>
              </w:rPr>
              <w:t>нформатика</w:t>
            </w:r>
            <w:r>
              <w:rPr>
                <w:spacing w:val="-3"/>
                <w:sz w:val="18"/>
                <w:szCs w:val="18"/>
              </w:rPr>
              <w:t>»</w:t>
            </w:r>
          </w:p>
          <w:p w:rsidR="001F5203" w:rsidRDefault="001F5203">
            <w:pPr>
              <w:widowControl w:val="0"/>
              <w:shd w:val="clear" w:color="auto" w:fill="FFFFFF"/>
              <w:autoSpaceDE w:val="0"/>
              <w:jc w:val="center"/>
              <w:rPr>
                <w:color w:val="FF0000"/>
                <w:spacing w:val="-3"/>
                <w:sz w:val="18"/>
                <w:szCs w:val="18"/>
              </w:rPr>
            </w:pPr>
          </w:p>
          <w:p w:rsidR="001F5203" w:rsidRDefault="001F5203">
            <w:pPr>
              <w:widowControl w:val="0"/>
              <w:shd w:val="clear" w:color="auto" w:fill="FFFFFF"/>
              <w:autoSpaceDE w:val="0"/>
              <w:jc w:val="center"/>
              <w:rPr>
                <w:color w:val="000000"/>
                <w:spacing w:val="-3"/>
                <w:sz w:val="18"/>
                <w:szCs w:val="18"/>
              </w:rPr>
            </w:pPr>
          </w:p>
          <w:p w:rsidR="001F5203" w:rsidRDefault="001F5203">
            <w:pPr>
              <w:widowControl w:val="0"/>
              <w:shd w:val="clear" w:color="auto" w:fill="FFFFFF"/>
              <w:autoSpaceDE w:val="0"/>
              <w:jc w:val="center"/>
              <w:rPr>
                <w:color w:val="000000"/>
                <w:spacing w:val="-3"/>
                <w:sz w:val="18"/>
                <w:szCs w:val="18"/>
              </w:rPr>
            </w:pPr>
          </w:p>
          <w:p w:rsidR="001F5203" w:rsidRDefault="001F5203">
            <w:pPr>
              <w:widowControl w:val="0"/>
              <w:shd w:val="clear" w:color="auto" w:fill="FFFFFF"/>
              <w:autoSpaceDE w:val="0"/>
              <w:jc w:val="center"/>
              <w:rPr>
                <w:color w:val="000000"/>
                <w:spacing w:val="-3"/>
                <w:sz w:val="18"/>
                <w:szCs w:val="18"/>
              </w:rPr>
            </w:pPr>
          </w:p>
          <w:p w:rsidR="001F5203" w:rsidRDefault="001F5203">
            <w:pPr>
              <w:widowControl w:val="0"/>
              <w:shd w:val="clear" w:color="auto" w:fill="FFFFFF"/>
              <w:autoSpaceDE w:val="0"/>
              <w:jc w:val="center"/>
              <w:rPr>
                <w:color w:val="000000"/>
                <w:spacing w:val="-3"/>
                <w:sz w:val="18"/>
                <w:szCs w:val="18"/>
              </w:rPr>
            </w:pPr>
          </w:p>
          <w:p w:rsidR="001F5203" w:rsidRDefault="001F5203">
            <w:pPr>
              <w:widowControl w:val="0"/>
              <w:shd w:val="clear" w:color="auto" w:fill="FFFFFF"/>
              <w:autoSpaceDE w:val="0"/>
              <w:jc w:val="center"/>
              <w:rPr>
                <w:color w:val="000000"/>
                <w:spacing w:val="-3"/>
                <w:sz w:val="18"/>
                <w:szCs w:val="18"/>
              </w:rPr>
            </w:pPr>
            <w:r>
              <w:rPr>
                <w:color w:val="000000"/>
                <w:spacing w:val="-3"/>
                <w:sz w:val="18"/>
                <w:szCs w:val="18"/>
              </w:rPr>
              <w:t>п</w:t>
            </w:r>
          </w:p>
        </w:tc>
      </w:tr>
    </w:tbl>
    <w:p w:rsidR="001F5203" w:rsidRDefault="001F52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709"/>
        <w:jc w:val="center"/>
      </w:pPr>
    </w:p>
    <w:p w:rsidR="001F5203" w:rsidRDefault="001F5203">
      <w:pPr>
        <w:rPr>
          <w:sz w:val="28"/>
          <w:szCs w:val="28"/>
        </w:rPr>
      </w:pPr>
    </w:p>
    <w:p w:rsidR="001F5203" w:rsidRDefault="001F5203">
      <w:pPr>
        <w:rPr>
          <w:sz w:val="28"/>
          <w:szCs w:val="28"/>
        </w:rPr>
      </w:pPr>
      <w:r>
        <w:rPr>
          <w:sz w:val="28"/>
          <w:szCs w:val="28"/>
        </w:rPr>
        <w:t xml:space="preserve">   Рег.№ __                                                                                          Экз.№ __</w:t>
      </w:r>
    </w:p>
    <w:p w:rsidR="001F5203" w:rsidRDefault="001F520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ind w:firstLine="709"/>
        <w:jc w:val="center"/>
      </w:pPr>
    </w:p>
    <w:p w:rsidR="001F5203" w:rsidRDefault="001F520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spacing w:line="360" w:lineRule="auto"/>
        <w:ind w:firstLine="709"/>
        <w:jc w:val="center"/>
        <w:rPr>
          <w:b/>
          <w:caps/>
          <w:sz w:val="28"/>
          <w:szCs w:val="28"/>
        </w:rPr>
      </w:pPr>
    </w:p>
    <w:p w:rsidR="001F5203" w:rsidRDefault="001F5203">
      <w:pPr>
        <w:spacing w:line="360" w:lineRule="auto"/>
        <w:jc w:val="both"/>
        <w:rPr>
          <w:b/>
          <w:sz w:val="28"/>
          <w:szCs w:val="28"/>
        </w:rPr>
      </w:pPr>
    </w:p>
    <w:p w:rsidR="001F5203" w:rsidRDefault="001F5203">
      <w:pPr>
        <w:spacing w:line="360" w:lineRule="auto"/>
        <w:jc w:val="both"/>
        <w:rPr>
          <w:b/>
          <w:sz w:val="28"/>
          <w:szCs w:val="28"/>
        </w:rPr>
      </w:pPr>
    </w:p>
    <w:p w:rsidR="001F5203" w:rsidRDefault="001F5203">
      <w:pPr>
        <w:spacing w:line="360" w:lineRule="auto"/>
        <w:jc w:val="both"/>
        <w:rPr>
          <w:b/>
          <w:sz w:val="28"/>
          <w:szCs w:val="28"/>
        </w:rPr>
      </w:pPr>
    </w:p>
    <w:p w:rsidR="001F5203" w:rsidRDefault="001F5203">
      <w:pPr>
        <w:spacing w:line="360" w:lineRule="auto"/>
        <w:jc w:val="both"/>
        <w:rPr>
          <w:b/>
          <w:sz w:val="28"/>
          <w:szCs w:val="28"/>
        </w:rPr>
      </w:pPr>
    </w:p>
    <w:p w:rsidR="00CF6EA4" w:rsidRDefault="00CF6EA4">
      <w:pPr>
        <w:spacing w:line="360" w:lineRule="auto"/>
        <w:jc w:val="both"/>
        <w:rPr>
          <w:b/>
          <w:sz w:val="28"/>
          <w:szCs w:val="28"/>
        </w:rPr>
      </w:pPr>
    </w:p>
    <w:p w:rsidR="001F5203" w:rsidRDefault="001F5203" w:rsidP="00F42576">
      <w:pPr>
        <w:keepNext/>
        <w:keepLines/>
        <w:suppressLineNumbers/>
        <w:jc w:val="center"/>
        <w:rPr>
          <w:b/>
          <w:sz w:val="32"/>
          <w:szCs w:val="32"/>
        </w:rPr>
      </w:pPr>
      <w:r>
        <w:rPr>
          <w:b/>
          <w:sz w:val="32"/>
          <w:szCs w:val="32"/>
        </w:rPr>
        <w:t>Комплект</w:t>
      </w:r>
    </w:p>
    <w:p w:rsidR="001F5203" w:rsidRDefault="001F5203" w:rsidP="00F42576">
      <w:pPr>
        <w:keepNext/>
        <w:keepLines/>
        <w:suppressLineNumbers/>
        <w:jc w:val="center"/>
        <w:rPr>
          <w:b/>
          <w:sz w:val="28"/>
          <w:szCs w:val="28"/>
        </w:rPr>
      </w:pPr>
      <w:r>
        <w:rPr>
          <w:b/>
          <w:sz w:val="28"/>
          <w:szCs w:val="28"/>
        </w:rPr>
        <w:t>контрольно-оценочных средств</w:t>
      </w:r>
    </w:p>
    <w:p w:rsidR="00D86921" w:rsidRDefault="00D86921" w:rsidP="00F42576">
      <w:pPr>
        <w:tabs>
          <w:tab w:val="left" w:pos="2430"/>
        </w:tabs>
        <w:jc w:val="center"/>
        <w:rPr>
          <w:b/>
          <w:sz w:val="28"/>
          <w:szCs w:val="28"/>
        </w:rPr>
      </w:pPr>
      <w:r w:rsidRPr="00607ADD">
        <w:rPr>
          <w:b/>
          <w:sz w:val="28"/>
          <w:szCs w:val="28"/>
        </w:rPr>
        <w:t xml:space="preserve">учебной дисциплины </w:t>
      </w:r>
      <w:r w:rsidR="00E912DC">
        <w:rPr>
          <w:b/>
          <w:sz w:val="28"/>
          <w:szCs w:val="28"/>
        </w:rPr>
        <w:t>ЕН.02</w:t>
      </w:r>
      <w:r w:rsidRPr="00607ADD">
        <w:rPr>
          <w:b/>
          <w:sz w:val="28"/>
          <w:szCs w:val="28"/>
        </w:rPr>
        <w:t xml:space="preserve"> Информати</w:t>
      </w:r>
      <w:r w:rsidR="00E912DC">
        <w:rPr>
          <w:b/>
          <w:sz w:val="28"/>
          <w:szCs w:val="28"/>
        </w:rPr>
        <w:t>ка</w:t>
      </w:r>
    </w:p>
    <w:p w:rsidR="00F42576" w:rsidRPr="00607ADD" w:rsidRDefault="00F42576" w:rsidP="00F42576">
      <w:pPr>
        <w:tabs>
          <w:tab w:val="left" w:pos="2430"/>
        </w:tabs>
        <w:jc w:val="center"/>
        <w:rPr>
          <w:b/>
          <w:sz w:val="28"/>
          <w:szCs w:val="28"/>
        </w:rPr>
      </w:pPr>
      <w:r w:rsidRPr="00F42576">
        <w:rPr>
          <w:b/>
          <w:sz w:val="28"/>
          <w:szCs w:val="28"/>
        </w:rPr>
        <w:t>в рамках адаптированной образовательной программы (программы подготовки специалистов среднего звена)</w:t>
      </w:r>
    </w:p>
    <w:p w:rsidR="00422205" w:rsidRPr="00D44EA6" w:rsidRDefault="00422205" w:rsidP="00F42576">
      <w:pPr>
        <w:tabs>
          <w:tab w:val="left" w:pos="2430"/>
        </w:tabs>
        <w:jc w:val="center"/>
        <w:rPr>
          <w:b/>
          <w:sz w:val="26"/>
          <w:szCs w:val="26"/>
        </w:rPr>
      </w:pPr>
      <w:r>
        <w:rPr>
          <w:b/>
          <w:sz w:val="28"/>
          <w:szCs w:val="28"/>
        </w:rPr>
        <w:t>специальности 2</w:t>
      </w:r>
      <w:r w:rsidRPr="00D44EA6">
        <w:rPr>
          <w:b/>
          <w:sz w:val="28"/>
          <w:szCs w:val="28"/>
        </w:rPr>
        <w:t>3.02.01 Организация перевозок и управление на транспорте (по видам)</w:t>
      </w:r>
    </w:p>
    <w:p w:rsidR="00F42576" w:rsidRPr="00F42576" w:rsidRDefault="00F42576" w:rsidP="00F42576">
      <w:pPr>
        <w:keepNext/>
        <w:keepLines/>
        <w:suppressLineNumbers/>
        <w:jc w:val="center"/>
        <w:rPr>
          <w:b/>
          <w:sz w:val="28"/>
          <w:szCs w:val="28"/>
        </w:rPr>
      </w:pPr>
      <w:r w:rsidRPr="00F42576">
        <w:rPr>
          <w:b/>
          <w:sz w:val="28"/>
          <w:szCs w:val="28"/>
        </w:rPr>
        <w:t xml:space="preserve">для обучающихся с ограниченными возможностями здоровья </w:t>
      </w:r>
    </w:p>
    <w:p w:rsidR="001F5203" w:rsidRDefault="00F42576" w:rsidP="00F42576">
      <w:pPr>
        <w:keepNext/>
        <w:keepLines/>
        <w:suppressLineNumbers/>
        <w:jc w:val="center"/>
        <w:rPr>
          <w:b/>
          <w:sz w:val="28"/>
          <w:szCs w:val="28"/>
        </w:rPr>
      </w:pPr>
      <w:r w:rsidRPr="00F42576">
        <w:rPr>
          <w:b/>
          <w:sz w:val="28"/>
          <w:szCs w:val="28"/>
        </w:rPr>
        <w:t>с нарушениями зрения</w:t>
      </w:r>
    </w:p>
    <w:p w:rsidR="001F5203" w:rsidRPr="00615C4A" w:rsidRDefault="001F5203" w:rsidP="00622756">
      <w:pPr>
        <w:jc w:val="center"/>
        <w:rPr>
          <w:sz w:val="28"/>
          <w:szCs w:val="28"/>
        </w:rPr>
      </w:pPr>
    </w:p>
    <w:tbl>
      <w:tblPr>
        <w:tblW w:w="0" w:type="auto"/>
        <w:tblInd w:w="1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051"/>
        <w:gridCol w:w="5351"/>
      </w:tblGrid>
      <w:tr w:rsidR="002355EE" w:rsidRPr="00E12FE2" w:rsidTr="007524C0">
        <w:tc>
          <w:tcPr>
            <w:tcW w:w="4051" w:type="dxa"/>
            <w:shd w:val="clear" w:color="auto" w:fill="auto"/>
          </w:tcPr>
          <w:p w:rsidR="002355EE" w:rsidRPr="00E12FE2" w:rsidRDefault="002355EE" w:rsidP="007524C0">
            <w:pPr>
              <w:tabs>
                <w:tab w:val="left" w:pos="2430"/>
              </w:tabs>
              <w:rPr>
                <w:bCs/>
                <w:sz w:val="28"/>
                <w:szCs w:val="28"/>
              </w:rPr>
            </w:pPr>
            <w:r w:rsidRPr="00E12FE2">
              <w:rPr>
                <w:bCs/>
                <w:sz w:val="28"/>
                <w:szCs w:val="28"/>
              </w:rPr>
              <w:t>Система менеджмента качества</w:t>
            </w:r>
          </w:p>
        </w:tc>
        <w:tc>
          <w:tcPr>
            <w:tcW w:w="5351" w:type="dxa"/>
            <w:shd w:val="clear" w:color="auto" w:fill="auto"/>
          </w:tcPr>
          <w:p w:rsidR="002355EE" w:rsidRPr="00E12FE2" w:rsidRDefault="002355EE" w:rsidP="007524C0">
            <w:pPr>
              <w:tabs>
                <w:tab w:val="left" w:pos="2430"/>
              </w:tabs>
              <w:rPr>
                <w:bCs/>
                <w:sz w:val="28"/>
                <w:szCs w:val="28"/>
              </w:rPr>
            </w:pPr>
            <w:r w:rsidRPr="00E12FE2">
              <w:rPr>
                <w:bCs/>
                <w:sz w:val="28"/>
                <w:szCs w:val="28"/>
              </w:rPr>
              <w:t>Версия № ___</w:t>
            </w:r>
          </w:p>
        </w:tc>
      </w:tr>
      <w:tr w:rsidR="002355EE" w:rsidRPr="00E12FE2" w:rsidTr="007524C0">
        <w:tc>
          <w:tcPr>
            <w:tcW w:w="4051" w:type="dxa"/>
            <w:shd w:val="clear" w:color="auto" w:fill="auto"/>
          </w:tcPr>
          <w:p w:rsidR="002355EE" w:rsidRPr="00E12FE2" w:rsidRDefault="002355EE" w:rsidP="00422205">
            <w:pPr>
              <w:contextualSpacing/>
              <w:jc w:val="both"/>
              <w:rPr>
                <w:sz w:val="28"/>
                <w:szCs w:val="28"/>
              </w:rPr>
            </w:pPr>
            <w:r>
              <w:rPr>
                <w:bCs/>
                <w:sz w:val="28"/>
                <w:szCs w:val="28"/>
              </w:rPr>
              <w:t>КОС</w:t>
            </w:r>
            <w:r w:rsidR="001C7BC5">
              <w:rPr>
                <w:bCs/>
                <w:sz w:val="28"/>
                <w:szCs w:val="28"/>
              </w:rPr>
              <w:t xml:space="preserve">     </w:t>
            </w:r>
          </w:p>
        </w:tc>
        <w:tc>
          <w:tcPr>
            <w:tcW w:w="5351" w:type="dxa"/>
            <w:shd w:val="clear" w:color="auto" w:fill="auto"/>
          </w:tcPr>
          <w:p w:rsidR="002355EE" w:rsidRPr="00E12FE2" w:rsidRDefault="002355EE" w:rsidP="007524C0">
            <w:pPr>
              <w:tabs>
                <w:tab w:val="left" w:pos="2430"/>
              </w:tabs>
              <w:rPr>
                <w:bCs/>
                <w:sz w:val="28"/>
                <w:szCs w:val="28"/>
              </w:rPr>
            </w:pPr>
            <w:r w:rsidRPr="00E12FE2">
              <w:rPr>
                <w:bCs/>
                <w:sz w:val="28"/>
                <w:szCs w:val="28"/>
              </w:rPr>
              <w:t>Введено с «__»________20__г.</w:t>
            </w:r>
          </w:p>
        </w:tc>
      </w:tr>
      <w:tr w:rsidR="002355EE" w:rsidRPr="00E12FE2" w:rsidTr="007524C0">
        <w:tc>
          <w:tcPr>
            <w:tcW w:w="4051" w:type="dxa"/>
            <w:shd w:val="clear" w:color="auto" w:fill="auto"/>
          </w:tcPr>
          <w:p w:rsidR="002355EE" w:rsidRPr="00E12FE2" w:rsidRDefault="002355EE" w:rsidP="007524C0">
            <w:pPr>
              <w:contextualSpacing/>
              <w:jc w:val="both"/>
              <w:rPr>
                <w:bCs/>
                <w:sz w:val="28"/>
                <w:szCs w:val="28"/>
              </w:rPr>
            </w:pPr>
          </w:p>
        </w:tc>
        <w:tc>
          <w:tcPr>
            <w:tcW w:w="5351" w:type="dxa"/>
            <w:shd w:val="clear" w:color="auto" w:fill="auto"/>
          </w:tcPr>
          <w:p w:rsidR="002355EE" w:rsidRPr="00E12FE2" w:rsidRDefault="002355EE" w:rsidP="007524C0">
            <w:pPr>
              <w:tabs>
                <w:tab w:val="left" w:pos="2430"/>
              </w:tabs>
              <w:rPr>
                <w:bCs/>
                <w:sz w:val="28"/>
                <w:szCs w:val="28"/>
              </w:rPr>
            </w:pPr>
            <w:r w:rsidRPr="00E12FE2">
              <w:rPr>
                <w:bCs/>
                <w:sz w:val="28"/>
                <w:szCs w:val="28"/>
              </w:rPr>
              <w:t xml:space="preserve">Рекомендована к применению в учебном процессе методическим советом </w:t>
            </w:r>
            <w:proofErr w:type="spellStart"/>
            <w:r w:rsidRPr="00E12FE2">
              <w:rPr>
                <w:bCs/>
                <w:sz w:val="28"/>
                <w:szCs w:val="28"/>
              </w:rPr>
              <w:t>НКПТиУ</w:t>
            </w:r>
            <w:proofErr w:type="spellEnd"/>
          </w:p>
        </w:tc>
      </w:tr>
    </w:tbl>
    <w:p w:rsidR="001F5203" w:rsidRDefault="001F5203">
      <w:pPr>
        <w:spacing w:line="360" w:lineRule="auto"/>
        <w:jc w:val="both"/>
        <w:rPr>
          <w:sz w:val="28"/>
          <w:szCs w:val="28"/>
        </w:rPr>
      </w:pPr>
    </w:p>
    <w:p w:rsidR="006C6B66" w:rsidRDefault="006C6B66">
      <w:pPr>
        <w:spacing w:line="360" w:lineRule="auto"/>
        <w:jc w:val="both"/>
        <w:rPr>
          <w:sz w:val="28"/>
          <w:szCs w:val="28"/>
        </w:rPr>
      </w:pPr>
    </w:p>
    <w:p w:rsidR="001F5203" w:rsidRDefault="001F5203">
      <w:pPr>
        <w:spacing w:line="360" w:lineRule="auto"/>
        <w:jc w:val="both"/>
        <w:rPr>
          <w:b/>
          <w:sz w:val="28"/>
          <w:szCs w:val="28"/>
        </w:rPr>
      </w:pPr>
    </w:p>
    <w:p w:rsidR="001F5203" w:rsidRDefault="001F5203">
      <w:pPr>
        <w:spacing w:line="360" w:lineRule="auto"/>
        <w:jc w:val="both"/>
        <w:rPr>
          <w:b/>
          <w:sz w:val="28"/>
          <w:szCs w:val="28"/>
        </w:rPr>
      </w:pPr>
    </w:p>
    <w:p w:rsidR="001F5203" w:rsidRDefault="001F5203">
      <w:pPr>
        <w:spacing w:line="360" w:lineRule="auto"/>
        <w:jc w:val="both"/>
        <w:rPr>
          <w:b/>
          <w:sz w:val="28"/>
          <w:szCs w:val="28"/>
        </w:rPr>
      </w:pPr>
    </w:p>
    <w:p w:rsidR="00467D7E" w:rsidRPr="007D0310" w:rsidRDefault="00CD15FC" w:rsidP="007D0310">
      <w:pPr>
        <w:spacing w:line="360" w:lineRule="auto"/>
        <w:jc w:val="center"/>
        <w:rPr>
          <w:b/>
          <w:sz w:val="28"/>
          <w:szCs w:val="28"/>
        </w:rPr>
        <w:sectPr w:rsidR="00467D7E" w:rsidRPr="007D0310" w:rsidSect="00F42E16">
          <w:footerReference w:type="default" r:id="rId9"/>
          <w:footnotePr>
            <w:pos w:val="beneathText"/>
          </w:footnotePr>
          <w:pgSz w:w="11905" w:h="16837"/>
          <w:pgMar w:top="1134" w:right="851" w:bottom="1134" w:left="1701" w:header="720" w:footer="709" w:gutter="0"/>
          <w:cols w:space="720"/>
          <w:titlePg/>
          <w:docGrid w:linePitch="360"/>
        </w:sectPr>
      </w:pPr>
      <w:r>
        <w:rPr>
          <w:b/>
          <w:sz w:val="28"/>
          <w:szCs w:val="28"/>
        </w:rPr>
        <w:t>201</w:t>
      </w:r>
      <w:r w:rsidR="007D0310">
        <w:rPr>
          <w:b/>
          <w:sz w:val="28"/>
          <w:szCs w:val="28"/>
        </w:rPr>
        <w:t>8</w:t>
      </w:r>
    </w:p>
    <w:p w:rsidR="001F5203" w:rsidRDefault="001F5203">
      <w:pPr>
        <w:rPr>
          <w:sz w:val="28"/>
          <w:szCs w:val="28"/>
        </w:rPr>
      </w:pPr>
    </w:p>
    <w:tbl>
      <w:tblPr>
        <w:tblW w:w="0" w:type="auto"/>
        <w:jc w:val="center"/>
        <w:tblLayout w:type="fixed"/>
        <w:tblCellMar>
          <w:left w:w="40" w:type="dxa"/>
          <w:right w:w="40" w:type="dxa"/>
        </w:tblCellMar>
        <w:tblLook w:val="0000"/>
      </w:tblPr>
      <w:tblGrid>
        <w:gridCol w:w="2177"/>
        <w:gridCol w:w="7911"/>
      </w:tblGrid>
      <w:tr w:rsidR="001F5203">
        <w:trPr>
          <w:cantSplit/>
          <w:trHeight w:hRule="exact" w:val="270"/>
          <w:jc w:val="center"/>
        </w:trPr>
        <w:tc>
          <w:tcPr>
            <w:tcW w:w="2177" w:type="dxa"/>
            <w:vMerge w:val="restart"/>
            <w:tcBorders>
              <w:top w:val="single" w:sz="4" w:space="0" w:color="000000"/>
              <w:left w:val="single" w:sz="4" w:space="0" w:color="000000"/>
              <w:bottom w:val="single" w:sz="4" w:space="0" w:color="000000"/>
            </w:tcBorders>
            <w:shd w:val="clear" w:color="auto" w:fill="FFFFFF"/>
          </w:tcPr>
          <w:p w:rsidR="001F5203" w:rsidRDefault="00350324">
            <w:pPr>
              <w:widowControl w:val="0"/>
              <w:shd w:val="clear" w:color="auto" w:fill="FFFFFF"/>
              <w:autoSpaceDE w:val="0"/>
              <w:snapToGrid w:val="0"/>
              <w:jc w:val="center"/>
              <w:rPr>
                <w:sz w:val="18"/>
                <w:szCs w:val="18"/>
              </w:rPr>
            </w:pPr>
            <w:r w:rsidRPr="00350324">
              <w:pict>
                <v:shape id="_x0000_s1027" type="#_x0000_t75" style="position:absolute;left:0;text-align:left;margin-left:18pt;margin-top:2.8pt;width:57.45pt;height:52.2pt;z-index:251649024;mso-wrap-distance-left:9.05pt;mso-wrap-distance-right:9.05pt" wrapcoords="-519 0 -519 20938 21835 20938 21835 0 -519 0" filled="t">
                  <v:fill color2="black"/>
                  <v:imagedata r:id="rId8" o:title=""/>
                  <w10:wrap type="tight"/>
                </v:shape>
              </w:pict>
            </w:r>
          </w:p>
        </w:tc>
        <w:tc>
          <w:tcPr>
            <w:tcW w:w="7911" w:type="dxa"/>
            <w:tcBorders>
              <w:top w:val="single" w:sz="4" w:space="0" w:color="000000"/>
              <w:left w:val="single" w:sz="4" w:space="0" w:color="000000"/>
              <w:bottom w:val="single" w:sz="4" w:space="0" w:color="000000"/>
              <w:right w:val="single" w:sz="4" w:space="0" w:color="000000"/>
            </w:tcBorders>
            <w:shd w:val="clear" w:color="auto" w:fill="FFFFFF"/>
          </w:tcPr>
          <w:p w:rsidR="001F5203" w:rsidRDefault="001F5203" w:rsidP="00E12A17">
            <w:pPr>
              <w:widowControl w:val="0"/>
              <w:shd w:val="clear" w:color="auto" w:fill="FFFFFF"/>
              <w:autoSpaceDE w:val="0"/>
              <w:snapToGrid w:val="0"/>
              <w:jc w:val="center"/>
              <w:rPr>
                <w:color w:val="000000"/>
                <w:spacing w:val="-2"/>
                <w:sz w:val="18"/>
                <w:szCs w:val="18"/>
              </w:rPr>
            </w:pPr>
            <w:r>
              <w:rPr>
                <w:color w:val="000000"/>
                <w:spacing w:val="-2"/>
                <w:sz w:val="18"/>
                <w:szCs w:val="18"/>
              </w:rPr>
              <w:t>Министерство общего и профессионального образования Ростовской области</w:t>
            </w:r>
          </w:p>
        </w:tc>
      </w:tr>
      <w:tr w:rsidR="001F5203">
        <w:trPr>
          <w:cantSplit/>
          <w:trHeight w:hRule="exact" w:val="723"/>
          <w:jc w:val="center"/>
        </w:trPr>
        <w:tc>
          <w:tcPr>
            <w:tcW w:w="2177" w:type="dxa"/>
            <w:vMerge/>
            <w:tcBorders>
              <w:top w:val="single" w:sz="4" w:space="0" w:color="000000"/>
              <w:left w:val="single" w:sz="4" w:space="0" w:color="000000"/>
              <w:bottom w:val="single" w:sz="4" w:space="0" w:color="000000"/>
            </w:tcBorders>
            <w:shd w:val="clear" w:color="auto" w:fill="FFFFFF"/>
          </w:tcPr>
          <w:p w:rsidR="001F5203" w:rsidRDefault="001F5203"/>
        </w:tc>
        <w:tc>
          <w:tcPr>
            <w:tcW w:w="7911" w:type="dxa"/>
            <w:tcBorders>
              <w:top w:val="single" w:sz="4" w:space="0" w:color="000000"/>
              <w:left w:val="single" w:sz="4" w:space="0" w:color="000000"/>
              <w:bottom w:val="single" w:sz="4" w:space="0" w:color="000000"/>
              <w:right w:val="single" w:sz="4" w:space="0" w:color="000000"/>
            </w:tcBorders>
            <w:shd w:val="clear" w:color="auto" w:fill="FFFFFF"/>
            <w:vAlign w:val="bottom"/>
          </w:tcPr>
          <w:p w:rsidR="001F5203" w:rsidRDefault="001F5203" w:rsidP="00E12A17">
            <w:pPr>
              <w:widowControl w:val="0"/>
              <w:shd w:val="clear" w:color="auto" w:fill="FFFFFF"/>
              <w:autoSpaceDE w:val="0"/>
              <w:snapToGrid w:val="0"/>
              <w:jc w:val="center"/>
              <w:rPr>
                <w:color w:val="000000"/>
                <w:spacing w:val="-2"/>
                <w:sz w:val="18"/>
                <w:szCs w:val="18"/>
              </w:rPr>
            </w:pPr>
            <w:r>
              <w:rPr>
                <w:color w:val="000000"/>
                <w:spacing w:val="-2"/>
                <w:sz w:val="18"/>
                <w:szCs w:val="18"/>
              </w:rPr>
              <w:t xml:space="preserve">Государственное бюджетное </w:t>
            </w:r>
            <w:proofErr w:type="spellStart"/>
            <w:r w:rsidR="002355EE">
              <w:rPr>
                <w:color w:val="000000"/>
                <w:spacing w:val="-2"/>
                <w:sz w:val="18"/>
                <w:szCs w:val="18"/>
              </w:rPr>
              <w:t>рофессиональное</w:t>
            </w:r>
            <w:r>
              <w:rPr>
                <w:color w:val="000000"/>
                <w:spacing w:val="-2"/>
                <w:sz w:val="18"/>
                <w:szCs w:val="18"/>
              </w:rPr>
              <w:t>образовательное</w:t>
            </w:r>
            <w:proofErr w:type="spellEnd"/>
            <w:r>
              <w:rPr>
                <w:color w:val="000000"/>
                <w:spacing w:val="-2"/>
                <w:sz w:val="18"/>
                <w:szCs w:val="18"/>
              </w:rPr>
              <w:t xml:space="preserve"> учреждение</w:t>
            </w:r>
          </w:p>
          <w:p w:rsidR="001F5203" w:rsidRDefault="001F5203" w:rsidP="00E12A17">
            <w:pPr>
              <w:widowControl w:val="0"/>
              <w:shd w:val="clear" w:color="auto" w:fill="FFFFFF"/>
              <w:autoSpaceDE w:val="0"/>
              <w:jc w:val="center"/>
              <w:rPr>
                <w:color w:val="000000"/>
                <w:spacing w:val="-2"/>
                <w:sz w:val="18"/>
                <w:szCs w:val="18"/>
              </w:rPr>
            </w:pPr>
            <w:r>
              <w:rPr>
                <w:color w:val="000000"/>
                <w:spacing w:val="-2"/>
                <w:sz w:val="18"/>
                <w:szCs w:val="18"/>
              </w:rPr>
              <w:t>Ростовской области</w:t>
            </w:r>
          </w:p>
          <w:p w:rsidR="001F5203" w:rsidRDefault="001F5203" w:rsidP="00E12A17">
            <w:pPr>
              <w:widowControl w:val="0"/>
              <w:shd w:val="clear" w:color="auto" w:fill="FFFFFF"/>
              <w:autoSpaceDE w:val="0"/>
              <w:ind w:left="869"/>
              <w:jc w:val="center"/>
              <w:rPr>
                <w:color w:val="000000"/>
                <w:spacing w:val="-2"/>
                <w:sz w:val="18"/>
                <w:szCs w:val="18"/>
              </w:rPr>
            </w:pPr>
            <w:r>
              <w:rPr>
                <w:color w:val="000000"/>
                <w:spacing w:val="-2"/>
                <w:sz w:val="18"/>
                <w:szCs w:val="18"/>
              </w:rPr>
              <w:t>«Новочеркасский колледжпромышленных технологий и управления»</w:t>
            </w:r>
          </w:p>
        </w:tc>
      </w:tr>
      <w:tr w:rsidR="001F5203">
        <w:trPr>
          <w:cantSplit/>
          <w:jc w:val="center"/>
        </w:trPr>
        <w:tc>
          <w:tcPr>
            <w:tcW w:w="2177" w:type="dxa"/>
            <w:vMerge/>
            <w:tcBorders>
              <w:top w:val="single" w:sz="4" w:space="0" w:color="000000"/>
              <w:left w:val="single" w:sz="4" w:space="0" w:color="000000"/>
              <w:bottom w:val="single" w:sz="4" w:space="0" w:color="000000"/>
            </w:tcBorders>
            <w:shd w:val="clear" w:color="auto" w:fill="FFFFFF"/>
          </w:tcPr>
          <w:p w:rsidR="001F5203" w:rsidRDefault="001F5203"/>
        </w:tc>
        <w:tc>
          <w:tcPr>
            <w:tcW w:w="7911" w:type="dxa"/>
            <w:tcBorders>
              <w:top w:val="single" w:sz="4" w:space="0" w:color="000000"/>
              <w:left w:val="single" w:sz="4" w:space="0" w:color="000000"/>
              <w:bottom w:val="single" w:sz="4" w:space="0" w:color="000000"/>
              <w:right w:val="single" w:sz="4" w:space="0" w:color="000000"/>
            </w:tcBorders>
            <w:shd w:val="clear" w:color="auto" w:fill="FFFFFF"/>
          </w:tcPr>
          <w:p w:rsidR="001F5203" w:rsidRDefault="001F5203">
            <w:pPr>
              <w:widowControl w:val="0"/>
              <w:shd w:val="clear" w:color="auto" w:fill="FFFFFF"/>
              <w:autoSpaceDE w:val="0"/>
              <w:snapToGrid w:val="0"/>
              <w:jc w:val="center"/>
              <w:rPr>
                <w:color w:val="000000"/>
                <w:spacing w:val="-3"/>
                <w:sz w:val="18"/>
                <w:szCs w:val="18"/>
              </w:rPr>
            </w:pPr>
            <w:r>
              <w:rPr>
                <w:color w:val="000000"/>
                <w:spacing w:val="-3"/>
                <w:sz w:val="18"/>
                <w:szCs w:val="18"/>
              </w:rPr>
              <w:t>Стандарт организации</w:t>
            </w:r>
          </w:p>
        </w:tc>
      </w:tr>
      <w:tr w:rsidR="001F5203">
        <w:trPr>
          <w:trHeight w:hRule="exact" w:val="422"/>
          <w:jc w:val="center"/>
        </w:trPr>
        <w:tc>
          <w:tcPr>
            <w:tcW w:w="2177" w:type="dxa"/>
            <w:tcBorders>
              <w:top w:val="single" w:sz="4" w:space="0" w:color="000000"/>
              <w:left w:val="single" w:sz="4" w:space="0" w:color="000000"/>
              <w:bottom w:val="single" w:sz="4" w:space="0" w:color="000000"/>
            </w:tcBorders>
            <w:shd w:val="clear" w:color="auto" w:fill="FFFFFF"/>
          </w:tcPr>
          <w:p w:rsidR="001F5203" w:rsidRDefault="001F5203">
            <w:pPr>
              <w:widowControl w:val="0"/>
              <w:autoSpaceDE w:val="0"/>
              <w:snapToGrid w:val="0"/>
              <w:rPr>
                <w:b/>
                <w:iCs/>
                <w:sz w:val="18"/>
                <w:szCs w:val="18"/>
              </w:rPr>
            </w:pPr>
            <w:r>
              <w:rPr>
                <w:b/>
                <w:iCs/>
                <w:sz w:val="18"/>
                <w:szCs w:val="18"/>
              </w:rPr>
              <w:t xml:space="preserve">СМК СТО </w:t>
            </w:r>
            <w:proofErr w:type="spellStart"/>
            <w:r>
              <w:rPr>
                <w:b/>
                <w:iCs/>
                <w:sz w:val="18"/>
                <w:szCs w:val="18"/>
              </w:rPr>
              <w:t>НКПТиУ</w:t>
            </w:r>
            <w:proofErr w:type="spellEnd"/>
          </w:p>
          <w:p w:rsidR="001F5203" w:rsidRDefault="001F5203" w:rsidP="00422205">
            <w:pPr>
              <w:widowControl w:val="0"/>
              <w:autoSpaceDE w:val="0"/>
              <w:rPr>
                <w:b/>
                <w:iCs/>
                <w:sz w:val="18"/>
                <w:szCs w:val="18"/>
              </w:rPr>
            </w:pPr>
            <w:r>
              <w:rPr>
                <w:b/>
                <w:iCs/>
                <w:sz w:val="18"/>
                <w:szCs w:val="18"/>
              </w:rPr>
              <w:t xml:space="preserve"> КОС       -</w:t>
            </w:r>
          </w:p>
        </w:tc>
        <w:tc>
          <w:tcPr>
            <w:tcW w:w="7911" w:type="dxa"/>
            <w:tcBorders>
              <w:top w:val="single" w:sz="4" w:space="0" w:color="000000"/>
              <w:left w:val="single" w:sz="4" w:space="0" w:color="000000"/>
              <w:bottom w:val="single" w:sz="4" w:space="0" w:color="000000"/>
              <w:right w:val="single" w:sz="4" w:space="0" w:color="000000"/>
            </w:tcBorders>
            <w:shd w:val="clear" w:color="auto" w:fill="FFFFFF"/>
          </w:tcPr>
          <w:p w:rsidR="001F5203" w:rsidRDefault="001F5203">
            <w:pPr>
              <w:widowControl w:val="0"/>
              <w:shd w:val="clear" w:color="auto" w:fill="FFFFFF"/>
              <w:autoSpaceDE w:val="0"/>
              <w:snapToGrid w:val="0"/>
              <w:jc w:val="center"/>
              <w:rPr>
                <w:spacing w:val="-3"/>
                <w:sz w:val="18"/>
                <w:szCs w:val="18"/>
              </w:rPr>
            </w:pPr>
            <w:r>
              <w:rPr>
                <w:spacing w:val="-3"/>
                <w:sz w:val="18"/>
                <w:szCs w:val="18"/>
              </w:rPr>
              <w:t>Контрольно-оценочны</w:t>
            </w:r>
            <w:r w:rsidR="002355EE">
              <w:rPr>
                <w:spacing w:val="-3"/>
                <w:sz w:val="18"/>
                <w:szCs w:val="18"/>
              </w:rPr>
              <w:t>е средства по учебной дисциплине</w:t>
            </w:r>
            <w:r>
              <w:rPr>
                <w:spacing w:val="-3"/>
                <w:sz w:val="18"/>
                <w:szCs w:val="18"/>
              </w:rPr>
              <w:t xml:space="preserve"> «</w:t>
            </w:r>
            <w:r w:rsidR="00622756">
              <w:rPr>
                <w:spacing w:val="-3"/>
                <w:sz w:val="18"/>
                <w:szCs w:val="18"/>
              </w:rPr>
              <w:t>Информа</w:t>
            </w:r>
            <w:r w:rsidR="00E12A17">
              <w:rPr>
                <w:spacing w:val="-3"/>
                <w:sz w:val="18"/>
                <w:szCs w:val="18"/>
              </w:rPr>
              <w:t>тика</w:t>
            </w:r>
            <w:r>
              <w:rPr>
                <w:spacing w:val="-3"/>
                <w:sz w:val="18"/>
                <w:szCs w:val="18"/>
              </w:rPr>
              <w:t>»</w:t>
            </w:r>
          </w:p>
          <w:p w:rsidR="001F5203" w:rsidRDefault="001F5203">
            <w:pPr>
              <w:widowControl w:val="0"/>
              <w:shd w:val="clear" w:color="auto" w:fill="FFFFFF"/>
              <w:autoSpaceDE w:val="0"/>
              <w:jc w:val="center"/>
              <w:rPr>
                <w:color w:val="FF0000"/>
                <w:spacing w:val="-3"/>
                <w:sz w:val="18"/>
                <w:szCs w:val="18"/>
              </w:rPr>
            </w:pPr>
          </w:p>
          <w:p w:rsidR="001F5203" w:rsidRDefault="001F5203">
            <w:pPr>
              <w:widowControl w:val="0"/>
              <w:shd w:val="clear" w:color="auto" w:fill="FFFFFF"/>
              <w:autoSpaceDE w:val="0"/>
              <w:jc w:val="center"/>
              <w:rPr>
                <w:color w:val="000000"/>
                <w:spacing w:val="-3"/>
                <w:sz w:val="18"/>
                <w:szCs w:val="18"/>
              </w:rPr>
            </w:pPr>
          </w:p>
          <w:p w:rsidR="001F5203" w:rsidRDefault="001F5203">
            <w:pPr>
              <w:widowControl w:val="0"/>
              <w:shd w:val="clear" w:color="auto" w:fill="FFFFFF"/>
              <w:autoSpaceDE w:val="0"/>
              <w:jc w:val="center"/>
              <w:rPr>
                <w:color w:val="000000"/>
                <w:spacing w:val="-3"/>
                <w:sz w:val="18"/>
                <w:szCs w:val="18"/>
              </w:rPr>
            </w:pPr>
          </w:p>
          <w:p w:rsidR="001F5203" w:rsidRDefault="001F5203">
            <w:pPr>
              <w:widowControl w:val="0"/>
              <w:shd w:val="clear" w:color="auto" w:fill="FFFFFF"/>
              <w:autoSpaceDE w:val="0"/>
              <w:jc w:val="center"/>
              <w:rPr>
                <w:color w:val="000000"/>
                <w:spacing w:val="-3"/>
                <w:sz w:val="18"/>
                <w:szCs w:val="18"/>
              </w:rPr>
            </w:pPr>
          </w:p>
          <w:p w:rsidR="001F5203" w:rsidRDefault="001F5203">
            <w:pPr>
              <w:widowControl w:val="0"/>
              <w:shd w:val="clear" w:color="auto" w:fill="FFFFFF"/>
              <w:autoSpaceDE w:val="0"/>
              <w:jc w:val="center"/>
              <w:rPr>
                <w:color w:val="000000"/>
                <w:spacing w:val="-3"/>
                <w:sz w:val="18"/>
                <w:szCs w:val="18"/>
              </w:rPr>
            </w:pPr>
          </w:p>
          <w:p w:rsidR="001F5203" w:rsidRDefault="001F5203">
            <w:pPr>
              <w:widowControl w:val="0"/>
              <w:shd w:val="clear" w:color="auto" w:fill="FFFFFF"/>
              <w:autoSpaceDE w:val="0"/>
              <w:jc w:val="center"/>
              <w:rPr>
                <w:color w:val="000000"/>
                <w:spacing w:val="-3"/>
                <w:sz w:val="18"/>
                <w:szCs w:val="18"/>
              </w:rPr>
            </w:pPr>
            <w:r>
              <w:rPr>
                <w:color w:val="000000"/>
                <w:spacing w:val="-3"/>
                <w:sz w:val="18"/>
                <w:szCs w:val="18"/>
              </w:rPr>
              <w:t>п</w:t>
            </w:r>
          </w:p>
        </w:tc>
      </w:tr>
    </w:tbl>
    <w:p w:rsidR="001F5203" w:rsidRDefault="001F5203"/>
    <w:p w:rsidR="001F5203" w:rsidRDefault="001F5203">
      <w:pPr>
        <w:rPr>
          <w:sz w:val="28"/>
          <w:szCs w:val="28"/>
        </w:rPr>
      </w:pPr>
    </w:p>
    <w:tbl>
      <w:tblPr>
        <w:tblW w:w="0" w:type="auto"/>
        <w:tblLook w:val="04A0"/>
      </w:tblPr>
      <w:tblGrid>
        <w:gridCol w:w="4762"/>
        <w:gridCol w:w="4807"/>
      </w:tblGrid>
      <w:tr w:rsidR="002355EE" w:rsidTr="002355EE">
        <w:tc>
          <w:tcPr>
            <w:tcW w:w="4762" w:type="dxa"/>
            <w:shd w:val="clear" w:color="auto" w:fill="auto"/>
          </w:tcPr>
          <w:p w:rsidR="002355EE" w:rsidRPr="00E42756" w:rsidRDefault="002355EE" w:rsidP="007524C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E42756">
              <w:t>Одобрено на заседании цикловой комиссии</w:t>
            </w:r>
          </w:p>
          <w:p w:rsidR="002355EE" w:rsidRDefault="002355EE" w:rsidP="007524C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p>
          <w:p w:rsidR="002355EE" w:rsidRDefault="002355EE" w:rsidP="007524C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p>
          <w:p w:rsidR="002355EE" w:rsidRPr="00E42756" w:rsidRDefault="002355EE" w:rsidP="007524C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E42756">
              <w:t>ПРОТОКОЛ №</w:t>
            </w:r>
            <w:proofErr w:type="spellStart"/>
            <w:r w:rsidRPr="00E42756">
              <w:t>___от</w:t>
            </w:r>
            <w:proofErr w:type="spellEnd"/>
            <w:r w:rsidRPr="00E42756">
              <w:t xml:space="preserve"> «___»________20</w:t>
            </w:r>
            <w:r w:rsidR="001C7BC5">
              <w:t>__</w:t>
            </w:r>
            <w:r w:rsidRPr="00E42756">
              <w:t xml:space="preserve"> г.</w:t>
            </w:r>
          </w:p>
          <w:p w:rsidR="002355EE" w:rsidRPr="00E42756" w:rsidRDefault="002355EE" w:rsidP="007524C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p>
          <w:p w:rsidR="002355EE" w:rsidRDefault="002355EE" w:rsidP="007524C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E42756">
              <w:t xml:space="preserve">Председатель__________ </w:t>
            </w:r>
            <w:proofErr w:type="spellStart"/>
            <w:r>
              <w:t>Крымцева</w:t>
            </w:r>
            <w:proofErr w:type="spellEnd"/>
            <w:r>
              <w:t xml:space="preserve"> У. К.</w:t>
            </w:r>
          </w:p>
        </w:tc>
        <w:tc>
          <w:tcPr>
            <w:tcW w:w="4807" w:type="dxa"/>
            <w:shd w:val="clear" w:color="auto" w:fill="auto"/>
          </w:tcPr>
          <w:p w:rsidR="002355EE" w:rsidRDefault="002355EE" w:rsidP="007524C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19"/>
              <w:jc w:val="both"/>
            </w:pPr>
            <w:r>
              <w:t xml:space="preserve">Рассмотрено на заседании методического совета колледжа </w:t>
            </w:r>
          </w:p>
          <w:p w:rsidR="002355EE" w:rsidRDefault="002355EE" w:rsidP="007524C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19"/>
              <w:jc w:val="both"/>
            </w:pPr>
          </w:p>
          <w:p w:rsidR="002355EE" w:rsidRDefault="002355EE" w:rsidP="007524C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19"/>
              <w:jc w:val="both"/>
            </w:pPr>
            <w:r w:rsidRPr="00E42756">
              <w:t>ПРОТОКОЛ №</w:t>
            </w:r>
            <w:r>
              <w:t xml:space="preserve"> __</w:t>
            </w:r>
            <w:r w:rsidRPr="00E42756">
              <w:t xml:space="preserve"> от «</w:t>
            </w:r>
            <w:r>
              <w:t>___»____</w:t>
            </w:r>
            <w:r w:rsidRPr="00E42756">
              <w:t>__</w:t>
            </w:r>
            <w:r w:rsidR="001C7BC5">
              <w:t>20__</w:t>
            </w:r>
            <w:r w:rsidRPr="002C778C">
              <w:t>г</w:t>
            </w:r>
            <w:r w:rsidRPr="00E42756">
              <w:t>.</w:t>
            </w:r>
          </w:p>
          <w:p w:rsidR="002355EE" w:rsidRPr="00E42756" w:rsidRDefault="002355EE" w:rsidP="007524C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19"/>
              <w:jc w:val="both"/>
            </w:pPr>
          </w:p>
          <w:p w:rsidR="002355EE" w:rsidRDefault="002355EE" w:rsidP="007524C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19"/>
              <w:jc w:val="both"/>
            </w:pPr>
            <w:r w:rsidRPr="00E42756">
              <w:t xml:space="preserve">Председатель__________ </w:t>
            </w:r>
            <w:r>
              <w:t>Шевченко Н.П.</w:t>
            </w:r>
          </w:p>
        </w:tc>
      </w:tr>
    </w:tbl>
    <w:p w:rsidR="002355EE" w:rsidRDefault="002355EE" w:rsidP="00F42576">
      <w:pPr>
        <w:widowControl w:val="0"/>
        <w:tabs>
          <w:tab w:val="left" w:pos="10992"/>
          <w:tab w:val="left" w:pos="11908"/>
          <w:tab w:val="left" w:pos="12824"/>
          <w:tab w:val="left" w:pos="13740"/>
          <w:tab w:val="left" w:pos="14656"/>
        </w:tabs>
        <w:autoSpaceDE w:val="0"/>
        <w:autoSpaceDN w:val="0"/>
        <w:adjustRightInd w:val="0"/>
        <w:jc w:val="both"/>
        <w:rPr>
          <w:b/>
          <w:sz w:val="26"/>
          <w:szCs w:val="26"/>
        </w:rPr>
      </w:pPr>
    </w:p>
    <w:p w:rsidR="002355EE" w:rsidRDefault="002355EE" w:rsidP="005469C1">
      <w:pPr>
        <w:widowControl w:val="0"/>
        <w:tabs>
          <w:tab w:val="left" w:pos="10992"/>
          <w:tab w:val="left" w:pos="11908"/>
          <w:tab w:val="left" w:pos="12824"/>
          <w:tab w:val="left" w:pos="13740"/>
          <w:tab w:val="left" w:pos="14656"/>
        </w:tabs>
        <w:autoSpaceDE w:val="0"/>
        <w:autoSpaceDN w:val="0"/>
        <w:adjustRightInd w:val="0"/>
        <w:ind w:firstLine="770"/>
        <w:jc w:val="both"/>
        <w:rPr>
          <w:b/>
          <w:sz w:val="26"/>
          <w:szCs w:val="26"/>
        </w:rPr>
      </w:pPr>
    </w:p>
    <w:p w:rsidR="002355EE" w:rsidRPr="002355EE" w:rsidRDefault="002355EE" w:rsidP="002355E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993"/>
        <w:jc w:val="both"/>
        <w:rPr>
          <w:sz w:val="28"/>
          <w:szCs w:val="28"/>
        </w:rPr>
      </w:pPr>
      <w:r w:rsidRPr="002355EE">
        <w:rPr>
          <w:sz w:val="28"/>
          <w:szCs w:val="28"/>
        </w:rPr>
        <w:t>Комплект контрольно-оценочных средств разработан на основе:</w:t>
      </w:r>
    </w:p>
    <w:p w:rsidR="00E912DC" w:rsidRDefault="002355EE" w:rsidP="00422205">
      <w:pPr>
        <w:ind w:right="-103"/>
        <w:jc w:val="both"/>
        <w:rPr>
          <w:sz w:val="28"/>
          <w:szCs w:val="28"/>
        </w:rPr>
      </w:pPr>
      <w:proofErr w:type="gramStart"/>
      <w:r w:rsidRPr="002355EE">
        <w:rPr>
          <w:sz w:val="28"/>
          <w:szCs w:val="28"/>
        </w:rPr>
        <w:t xml:space="preserve">-Федерального государственного образовательного стандарта по специальности среднего профессионального </w:t>
      </w:r>
      <w:r w:rsidR="00422205" w:rsidRPr="00422205">
        <w:rPr>
          <w:sz w:val="28"/>
          <w:szCs w:val="28"/>
        </w:rPr>
        <w:t xml:space="preserve">23.02.01 Организация перевозок и управление на транспорте   (по видам) </w:t>
      </w:r>
      <w:r w:rsidR="001F5203" w:rsidRPr="002355EE">
        <w:rPr>
          <w:sz w:val="28"/>
          <w:szCs w:val="28"/>
        </w:rPr>
        <w:t>(</w:t>
      </w:r>
      <w:r w:rsidR="00E12A17" w:rsidRPr="002355EE">
        <w:rPr>
          <w:sz w:val="28"/>
          <w:szCs w:val="28"/>
        </w:rPr>
        <w:t xml:space="preserve">утверждена приказом Министерства образования и науки РФ от </w:t>
      </w:r>
      <w:r w:rsidR="005469C1" w:rsidRPr="002355EE">
        <w:rPr>
          <w:sz w:val="28"/>
          <w:szCs w:val="28"/>
        </w:rPr>
        <w:t xml:space="preserve"> 22.04..2014 №383</w:t>
      </w:r>
      <w:r w:rsidR="001F5203" w:rsidRPr="002355EE">
        <w:rPr>
          <w:sz w:val="28"/>
          <w:szCs w:val="28"/>
        </w:rPr>
        <w:t xml:space="preserve">, </w:t>
      </w:r>
      <w:proofErr w:type="gramEnd"/>
    </w:p>
    <w:p w:rsidR="00E912DC" w:rsidRDefault="00E912DC" w:rsidP="00E912DC">
      <w:pPr>
        <w:ind w:right="-103"/>
        <w:jc w:val="both"/>
        <w:rPr>
          <w:sz w:val="28"/>
          <w:szCs w:val="28"/>
        </w:rPr>
      </w:pPr>
      <w:r>
        <w:rPr>
          <w:sz w:val="28"/>
          <w:szCs w:val="28"/>
        </w:rPr>
        <w:t>-</w:t>
      </w:r>
      <w:r w:rsidR="00F42576" w:rsidRPr="00F42576">
        <w:rPr>
          <w:sz w:val="28"/>
          <w:szCs w:val="28"/>
        </w:rPr>
        <w:t>Адаптированной</w:t>
      </w:r>
      <w:r w:rsidR="001F5203" w:rsidRPr="002355EE">
        <w:rPr>
          <w:sz w:val="28"/>
          <w:szCs w:val="28"/>
        </w:rPr>
        <w:t xml:space="preserve">рабочей программы  учебной дисциплины </w:t>
      </w:r>
      <w:r w:rsidR="00622756" w:rsidRPr="002355EE">
        <w:rPr>
          <w:sz w:val="28"/>
          <w:szCs w:val="28"/>
        </w:rPr>
        <w:t>«Информати</w:t>
      </w:r>
      <w:r w:rsidR="00E12A17" w:rsidRPr="002355EE">
        <w:rPr>
          <w:sz w:val="28"/>
          <w:szCs w:val="28"/>
        </w:rPr>
        <w:t>ка</w:t>
      </w:r>
      <w:proofErr w:type="gramStart"/>
      <w:r w:rsidR="00622756" w:rsidRPr="002355EE">
        <w:rPr>
          <w:sz w:val="28"/>
          <w:szCs w:val="28"/>
        </w:rPr>
        <w:t>»</w:t>
      </w:r>
      <w:r w:rsidR="00F42576" w:rsidRPr="00F42576">
        <w:rPr>
          <w:sz w:val="28"/>
          <w:szCs w:val="28"/>
        </w:rPr>
        <w:t>д</w:t>
      </w:r>
      <w:proofErr w:type="gramEnd"/>
      <w:r w:rsidR="00F42576" w:rsidRPr="00F42576">
        <w:rPr>
          <w:sz w:val="28"/>
          <w:szCs w:val="28"/>
        </w:rPr>
        <w:t>ля обучающихся с ограниченными возможностями здоровья с нарушениями зрения</w:t>
      </w:r>
      <w:r w:rsidR="00166674">
        <w:rPr>
          <w:sz w:val="28"/>
          <w:szCs w:val="28"/>
        </w:rPr>
        <w:t xml:space="preserve">, утверждённой </w:t>
      </w:r>
      <w:r w:rsidR="001F5203" w:rsidRPr="002355EE">
        <w:rPr>
          <w:sz w:val="28"/>
          <w:szCs w:val="28"/>
        </w:rPr>
        <w:t xml:space="preserve">  в. зам. директора по УМР </w:t>
      </w:r>
      <w:proofErr w:type="spellStart"/>
      <w:r w:rsidR="001F5203" w:rsidRPr="002355EE">
        <w:rPr>
          <w:sz w:val="28"/>
          <w:szCs w:val="28"/>
        </w:rPr>
        <w:t>Токиным</w:t>
      </w:r>
      <w:proofErr w:type="spellEnd"/>
      <w:r w:rsidR="001F5203" w:rsidRPr="002355EE">
        <w:rPr>
          <w:sz w:val="28"/>
          <w:szCs w:val="28"/>
        </w:rPr>
        <w:t xml:space="preserve"> С.И. </w:t>
      </w:r>
      <w:r w:rsidR="00166674">
        <w:rPr>
          <w:sz w:val="28"/>
          <w:szCs w:val="28"/>
        </w:rPr>
        <w:t>;</w:t>
      </w:r>
    </w:p>
    <w:p w:rsidR="001F5203" w:rsidRPr="006C6B66" w:rsidRDefault="00E912DC" w:rsidP="00422205">
      <w:pPr>
        <w:ind w:right="-103"/>
        <w:jc w:val="both"/>
        <w:rPr>
          <w:sz w:val="28"/>
          <w:szCs w:val="28"/>
        </w:rPr>
      </w:pPr>
      <w:r>
        <w:rPr>
          <w:sz w:val="28"/>
          <w:szCs w:val="28"/>
        </w:rPr>
        <w:t>-</w:t>
      </w:r>
      <w:r w:rsidR="001F5203" w:rsidRPr="002355EE">
        <w:rPr>
          <w:sz w:val="28"/>
          <w:szCs w:val="28"/>
        </w:rPr>
        <w:t xml:space="preserve">Положения о формировании фонда оценочных средств  для проведения текущего контроля успеваемости,промежуточной и итоговой аттестации студентов по учебным дисциплинам и профессиональным модулям  </w:t>
      </w:r>
    </w:p>
    <w:p w:rsidR="00F42576" w:rsidRPr="00F42576" w:rsidRDefault="00F42576" w:rsidP="00F4257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8"/>
          <w:szCs w:val="28"/>
        </w:rPr>
      </w:pPr>
      <w:r w:rsidRPr="00F42576">
        <w:rPr>
          <w:sz w:val="28"/>
          <w:szCs w:val="28"/>
        </w:rPr>
        <w:t xml:space="preserve">с учетом: </w:t>
      </w:r>
    </w:p>
    <w:p w:rsidR="002355EE" w:rsidRPr="00F42576" w:rsidRDefault="00F42576" w:rsidP="00F4257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8"/>
          <w:szCs w:val="28"/>
        </w:rPr>
      </w:pPr>
      <w:r w:rsidRPr="00F42576">
        <w:rPr>
          <w:sz w:val="28"/>
          <w:szCs w:val="28"/>
        </w:rPr>
        <w:t>-Методических рекомендаций по разработке и реализации адаптированных образовательных программ среднего профессионального образования (Письмо Минобрнауки России от 22.04.2015 № 06-443)</w:t>
      </w:r>
    </w:p>
    <w:p w:rsidR="002355EE" w:rsidRDefault="002355EE" w:rsidP="002355E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8"/>
          <w:szCs w:val="28"/>
        </w:rPr>
      </w:pPr>
      <w:r w:rsidRPr="00343D77">
        <w:rPr>
          <w:sz w:val="28"/>
          <w:szCs w:val="28"/>
        </w:rPr>
        <w:t>Организация-разработчик: Государственное бюджетное профессионально</w:t>
      </w:r>
      <w:r>
        <w:rPr>
          <w:sz w:val="28"/>
          <w:szCs w:val="28"/>
        </w:rPr>
        <w:t>е</w:t>
      </w:r>
      <w:r w:rsidRPr="00343D77">
        <w:rPr>
          <w:sz w:val="28"/>
          <w:szCs w:val="28"/>
        </w:rPr>
        <w:t xml:space="preserve"> образовательное учреждение  Ростовской области «</w:t>
      </w:r>
      <w:proofErr w:type="spellStart"/>
      <w:r w:rsidRPr="00343D77">
        <w:rPr>
          <w:sz w:val="28"/>
          <w:szCs w:val="28"/>
        </w:rPr>
        <w:t>Новочеркасский</w:t>
      </w:r>
      <w:proofErr w:type="spellEnd"/>
      <w:r w:rsidRPr="00343D77">
        <w:rPr>
          <w:sz w:val="28"/>
          <w:szCs w:val="28"/>
        </w:rPr>
        <w:t xml:space="preserve"> колледж промышленных технологий и управления»</w:t>
      </w:r>
      <w:r>
        <w:rPr>
          <w:sz w:val="28"/>
          <w:szCs w:val="28"/>
        </w:rPr>
        <w:t>.</w:t>
      </w:r>
    </w:p>
    <w:p w:rsidR="002355EE" w:rsidRPr="00343D77" w:rsidRDefault="002355EE" w:rsidP="002355E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8"/>
          <w:szCs w:val="28"/>
        </w:rPr>
      </w:pPr>
    </w:p>
    <w:p w:rsidR="002355EE" w:rsidRPr="00343D77" w:rsidRDefault="002355EE" w:rsidP="002355E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8"/>
          <w:szCs w:val="28"/>
        </w:rPr>
      </w:pPr>
      <w:r w:rsidRPr="00343D77">
        <w:rPr>
          <w:sz w:val="28"/>
          <w:szCs w:val="28"/>
        </w:rPr>
        <w:t>Разработчик:</w:t>
      </w:r>
    </w:p>
    <w:p w:rsidR="002355EE" w:rsidRPr="004C50F3" w:rsidRDefault="002355EE" w:rsidP="002355EE">
      <w:pPr>
        <w:jc w:val="both"/>
        <w:rPr>
          <w:b/>
          <w:bCs/>
          <w:sz w:val="28"/>
          <w:szCs w:val="28"/>
        </w:rPr>
      </w:pPr>
      <w:proofErr w:type="spellStart"/>
      <w:r>
        <w:rPr>
          <w:bCs/>
          <w:sz w:val="28"/>
          <w:szCs w:val="28"/>
        </w:rPr>
        <w:t>Каклюгина</w:t>
      </w:r>
      <w:proofErr w:type="spellEnd"/>
      <w:r>
        <w:rPr>
          <w:bCs/>
          <w:sz w:val="28"/>
          <w:szCs w:val="28"/>
        </w:rPr>
        <w:t xml:space="preserve"> И.Д.,</w:t>
      </w:r>
      <w:r w:rsidRPr="00132499">
        <w:rPr>
          <w:bCs/>
          <w:sz w:val="28"/>
          <w:szCs w:val="28"/>
        </w:rPr>
        <w:t xml:space="preserve"> преподаватель государственного бюджетного образовательного учреждения среднего профессионального образования Ростовской области «</w:t>
      </w:r>
      <w:proofErr w:type="spellStart"/>
      <w:r w:rsidRPr="00132499">
        <w:rPr>
          <w:bCs/>
          <w:sz w:val="28"/>
          <w:szCs w:val="28"/>
        </w:rPr>
        <w:t>Новочеркасский</w:t>
      </w:r>
      <w:proofErr w:type="spellEnd"/>
      <w:r w:rsidRPr="00132499">
        <w:rPr>
          <w:bCs/>
          <w:sz w:val="28"/>
          <w:szCs w:val="28"/>
        </w:rPr>
        <w:t xml:space="preserve"> колледж промышленных технологий и управления»</w:t>
      </w:r>
      <w:r>
        <w:rPr>
          <w:bCs/>
          <w:sz w:val="28"/>
          <w:szCs w:val="28"/>
        </w:rPr>
        <w:t>.</w:t>
      </w:r>
    </w:p>
    <w:p w:rsidR="001F5203" w:rsidRDefault="001F5203">
      <w:pPr>
        <w:spacing w:line="360" w:lineRule="auto"/>
        <w:rPr>
          <w:b/>
          <w:bCs/>
        </w:rPr>
      </w:pPr>
    </w:p>
    <w:p w:rsidR="001F5203" w:rsidRDefault="001F5203">
      <w:pPr>
        <w:tabs>
          <w:tab w:val="left" w:pos="6225"/>
        </w:tabs>
      </w:pPr>
    </w:p>
    <w:p w:rsidR="001F5203" w:rsidRDefault="001F5203">
      <w:pPr>
        <w:tabs>
          <w:tab w:val="left" w:pos="6225"/>
        </w:tabs>
      </w:pPr>
    </w:p>
    <w:p w:rsidR="001F5203" w:rsidRDefault="001F5203">
      <w:pPr>
        <w:tabs>
          <w:tab w:val="left" w:pos="6225"/>
        </w:tabs>
      </w:pPr>
    </w:p>
    <w:p w:rsidR="001F5203" w:rsidRDefault="001F5203">
      <w:pPr>
        <w:tabs>
          <w:tab w:val="left" w:pos="6225"/>
        </w:tabs>
      </w:pPr>
    </w:p>
    <w:p w:rsidR="001F5203" w:rsidRDefault="001F5203" w:rsidP="000A6681">
      <w:pPr>
        <w:keepNext/>
        <w:keepLines/>
        <w:widowControl w:val="0"/>
        <w:suppressAutoHyphens w:val="0"/>
        <w:spacing w:line="360" w:lineRule="auto"/>
        <w:jc w:val="center"/>
        <w:rPr>
          <w:b/>
          <w:bCs/>
          <w:sz w:val="28"/>
          <w:szCs w:val="28"/>
        </w:rPr>
      </w:pPr>
      <w:r>
        <w:rPr>
          <w:b/>
          <w:bCs/>
          <w:sz w:val="28"/>
          <w:szCs w:val="28"/>
          <w:lang w:val="en-US"/>
        </w:rPr>
        <w:lastRenderedPageBreak/>
        <w:t>I</w:t>
      </w:r>
      <w:r>
        <w:rPr>
          <w:b/>
          <w:bCs/>
          <w:sz w:val="28"/>
          <w:szCs w:val="28"/>
        </w:rPr>
        <w:t xml:space="preserve">.Паспорт комплекта контрольно- оценочных средств </w:t>
      </w:r>
    </w:p>
    <w:p w:rsidR="001F5203" w:rsidRDefault="001F5203" w:rsidP="000A6681">
      <w:pPr>
        <w:keepNext/>
        <w:keepLines/>
        <w:widowControl w:val="0"/>
        <w:suppressAutoHyphens w:val="0"/>
        <w:spacing w:line="360" w:lineRule="auto"/>
        <w:ind w:firstLine="567"/>
        <w:jc w:val="both"/>
        <w:rPr>
          <w:b/>
          <w:sz w:val="28"/>
          <w:szCs w:val="28"/>
        </w:rPr>
      </w:pPr>
      <w:r>
        <w:rPr>
          <w:b/>
          <w:sz w:val="28"/>
          <w:szCs w:val="28"/>
        </w:rPr>
        <w:t>1. Область применения комплекта оценочных средств</w:t>
      </w:r>
    </w:p>
    <w:p w:rsidR="001F5203" w:rsidRDefault="001F5203" w:rsidP="000A6681">
      <w:pPr>
        <w:keepNext/>
        <w:keepLines/>
        <w:widowControl w:val="0"/>
        <w:suppressAutoHyphens w:val="0"/>
        <w:ind w:firstLine="567"/>
        <w:jc w:val="both"/>
        <w:rPr>
          <w:b/>
          <w:sz w:val="28"/>
          <w:szCs w:val="28"/>
          <w:u w:val="single"/>
        </w:rPr>
      </w:pPr>
      <w:r>
        <w:rPr>
          <w:sz w:val="28"/>
          <w:szCs w:val="28"/>
        </w:rPr>
        <w:t>Комплект оценочных средств предназначен для контроля и оценки обра</w:t>
      </w:r>
      <w:r w:rsidR="00373DDF">
        <w:rPr>
          <w:sz w:val="28"/>
          <w:szCs w:val="28"/>
        </w:rPr>
        <w:softHyphen/>
      </w:r>
      <w:r>
        <w:rPr>
          <w:sz w:val="28"/>
          <w:szCs w:val="28"/>
        </w:rPr>
        <w:t>зовательных достижений обучающихся</w:t>
      </w:r>
      <w:r w:rsidR="00F42576" w:rsidRPr="00F42576">
        <w:rPr>
          <w:sz w:val="28"/>
          <w:szCs w:val="28"/>
        </w:rPr>
        <w:t>с нарушениями зрения</w:t>
      </w:r>
      <w:r>
        <w:rPr>
          <w:sz w:val="28"/>
          <w:szCs w:val="28"/>
        </w:rPr>
        <w:t>, освоивших программу</w:t>
      </w:r>
      <w:r>
        <w:rPr>
          <w:sz w:val="28"/>
          <w:szCs w:val="28"/>
          <w:u w:val="single"/>
        </w:rPr>
        <w:t xml:space="preserve"> учебной дис</w:t>
      </w:r>
      <w:r w:rsidR="00373DDF">
        <w:rPr>
          <w:sz w:val="28"/>
          <w:szCs w:val="28"/>
          <w:u w:val="single"/>
        </w:rPr>
        <w:softHyphen/>
      </w:r>
      <w:r>
        <w:rPr>
          <w:sz w:val="28"/>
          <w:szCs w:val="28"/>
          <w:u w:val="single"/>
        </w:rPr>
        <w:t xml:space="preserve">циплины </w:t>
      </w:r>
      <w:r w:rsidR="003E3156" w:rsidRPr="003E3156">
        <w:rPr>
          <w:b/>
          <w:sz w:val="28"/>
          <w:szCs w:val="28"/>
          <w:u w:val="single"/>
        </w:rPr>
        <w:t>Информати</w:t>
      </w:r>
      <w:r w:rsidR="00E12A17">
        <w:rPr>
          <w:b/>
          <w:sz w:val="28"/>
          <w:szCs w:val="28"/>
          <w:u w:val="single"/>
        </w:rPr>
        <w:t>ка</w:t>
      </w:r>
      <w:r w:rsidR="003E3156" w:rsidRPr="003E3156">
        <w:rPr>
          <w:b/>
          <w:sz w:val="28"/>
          <w:szCs w:val="28"/>
          <w:u w:val="single"/>
        </w:rPr>
        <w:t>.</w:t>
      </w:r>
    </w:p>
    <w:p w:rsidR="00F42576" w:rsidRPr="00F42576" w:rsidRDefault="00F42576" w:rsidP="000A6681">
      <w:pPr>
        <w:keepNext/>
        <w:keepLines/>
        <w:widowControl w:val="0"/>
        <w:suppressAutoHyphens w:val="0"/>
        <w:ind w:firstLine="567"/>
        <w:jc w:val="both"/>
        <w:rPr>
          <w:sz w:val="28"/>
          <w:szCs w:val="28"/>
        </w:rPr>
      </w:pPr>
      <w:r w:rsidRPr="00F42576">
        <w:rPr>
          <w:sz w:val="28"/>
          <w:szCs w:val="28"/>
        </w:rPr>
        <w:t>Контрольно-оценочные средства разработаны с учетом особенностей организации образовательного процесса и психолого-педагогического сопровождения обучающихся инклюзивных групп, включающих инвалидов и лиц с ограниченными возможностями здоровья с нарушениями зрения.</w:t>
      </w:r>
    </w:p>
    <w:p w:rsidR="001F5203" w:rsidRDefault="001F5203" w:rsidP="000A6681">
      <w:pPr>
        <w:keepNext/>
        <w:keepLines/>
        <w:widowControl w:val="0"/>
        <w:tabs>
          <w:tab w:val="left" w:pos="916"/>
          <w:tab w:val="left" w:pos="1832"/>
          <w:tab w:val="left" w:pos="2748"/>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ind w:firstLine="709"/>
        <w:jc w:val="both"/>
        <w:rPr>
          <w:sz w:val="28"/>
          <w:szCs w:val="28"/>
        </w:rPr>
      </w:pPr>
      <w:r>
        <w:rPr>
          <w:sz w:val="28"/>
          <w:szCs w:val="28"/>
        </w:rPr>
        <w:t>КОС включают контрольные материалы для проведения текущего  и рубежного контроля и промежуто</w:t>
      </w:r>
      <w:r w:rsidR="003E3156">
        <w:rPr>
          <w:sz w:val="28"/>
          <w:szCs w:val="28"/>
        </w:rPr>
        <w:t>чной аттестации в форме дифференциро</w:t>
      </w:r>
      <w:r w:rsidR="00373DDF">
        <w:rPr>
          <w:sz w:val="28"/>
          <w:szCs w:val="28"/>
        </w:rPr>
        <w:softHyphen/>
      </w:r>
      <w:r w:rsidR="003E3156">
        <w:rPr>
          <w:sz w:val="28"/>
          <w:szCs w:val="28"/>
        </w:rPr>
        <w:t>ванного зачета</w:t>
      </w:r>
      <w:r>
        <w:rPr>
          <w:sz w:val="28"/>
          <w:szCs w:val="28"/>
        </w:rPr>
        <w:t>.</w:t>
      </w:r>
    </w:p>
    <w:tbl>
      <w:tblPr>
        <w:tblW w:w="9351" w:type="dxa"/>
        <w:tblInd w:w="15" w:type="dxa"/>
        <w:tblLayout w:type="fixed"/>
        <w:tblCellMar>
          <w:left w:w="0" w:type="dxa"/>
          <w:right w:w="0" w:type="dxa"/>
        </w:tblCellMar>
        <w:tblLook w:val="0000"/>
      </w:tblPr>
      <w:tblGrid>
        <w:gridCol w:w="2830"/>
        <w:gridCol w:w="6521"/>
      </w:tblGrid>
      <w:tr w:rsidR="001F5203" w:rsidTr="0057509B">
        <w:trPr>
          <w:trHeight w:val="599"/>
        </w:trPr>
        <w:tc>
          <w:tcPr>
            <w:tcW w:w="2830" w:type="dxa"/>
            <w:tcBorders>
              <w:top w:val="single" w:sz="8" w:space="0" w:color="000000"/>
              <w:left w:val="single" w:sz="8" w:space="0" w:color="000000"/>
              <w:bottom w:val="single" w:sz="8" w:space="0" w:color="000000"/>
            </w:tcBorders>
          </w:tcPr>
          <w:p w:rsidR="001F5203" w:rsidRDefault="001F5203" w:rsidP="00373DDF">
            <w:pPr>
              <w:keepNext/>
              <w:keepLines/>
              <w:widowControl w:val="0"/>
              <w:suppressAutoHyphens w:val="0"/>
              <w:snapToGrid w:val="0"/>
              <w:spacing w:line="100" w:lineRule="atLeast"/>
              <w:jc w:val="center"/>
              <w:rPr>
                <w:b/>
                <w:bCs/>
                <w:color w:val="000000"/>
                <w:kern w:val="1"/>
              </w:rPr>
            </w:pPr>
            <w:r>
              <w:rPr>
                <w:b/>
                <w:bCs/>
                <w:color w:val="000000"/>
                <w:kern w:val="1"/>
              </w:rPr>
              <w:t>Результаты обучения</w:t>
            </w:r>
          </w:p>
          <w:p w:rsidR="001F5203" w:rsidRDefault="001F5203" w:rsidP="00197DFB">
            <w:pPr>
              <w:keepNext/>
              <w:keepLines/>
              <w:widowControl w:val="0"/>
              <w:suppressAutoHyphens w:val="0"/>
              <w:spacing w:line="100" w:lineRule="atLeast"/>
              <w:jc w:val="center"/>
              <w:rPr>
                <w:b/>
                <w:bCs/>
                <w:color w:val="000000"/>
                <w:kern w:val="1"/>
              </w:rPr>
            </w:pPr>
            <w:r>
              <w:rPr>
                <w:b/>
                <w:bCs/>
                <w:color w:val="000000"/>
                <w:kern w:val="1"/>
              </w:rPr>
              <w:t>(освоенные умения, усвоенные знания)</w:t>
            </w:r>
          </w:p>
        </w:tc>
        <w:tc>
          <w:tcPr>
            <w:tcW w:w="652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1F5203" w:rsidRDefault="001F5203" w:rsidP="00373DDF">
            <w:pPr>
              <w:keepNext/>
              <w:keepLines/>
              <w:widowControl w:val="0"/>
              <w:suppressAutoHyphens w:val="0"/>
              <w:snapToGrid w:val="0"/>
              <w:spacing w:line="100" w:lineRule="atLeast"/>
              <w:jc w:val="center"/>
              <w:rPr>
                <w:b/>
                <w:bCs/>
                <w:color w:val="000000"/>
                <w:kern w:val="1"/>
              </w:rPr>
            </w:pPr>
            <w:r>
              <w:rPr>
                <w:b/>
                <w:bCs/>
                <w:color w:val="000000"/>
                <w:kern w:val="1"/>
              </w:rPr>
              <w:t>Основные показатели оценки результатов</w:t>
            </w:r>
          </w:p>
        </w:tc>
      </w:tr>
      <w:tr w:rsidR="00C93AE5" w:rsidRPr="00C93AE5" w:rsidTr="0057509B">
        <w:trPr>
          <w:trHeight w:val="519"/>
        </w:trPr>
        <w:tc>
          <w:tcPr>
            <w:tcW w:w="2830" w:type="dxa"/>
            <w:tcBorders>
              <w:top w:val="single" w:sz="8" w:space="0" w:color="000000"/>
              <w:left w:val="single" w:sz="8" w:space="0" w:color="000000"/>
              <w:bottom w:val="single" w:sz="4" w:space="0" w:color="auto"/>
            </w:tcBorders>
          </w:tcPr>
          <w:p w:rsidR="00C93AE5" w:rsidRPr="00C93AE5" w:rsidRDefault="00096AD6" w:rsidP="00C93AE5">
            <w:pPr>
              <w:rPr>
                <w:rFonts w:eastAsia="MS Mincho"/>
                <w:i/>
                <w:color w:val="000000"/>
                <w:spacing w:val="-9"/>
              </w:rPr>
            </w:pPr>
            <w:r>
              <w:rPr>
                <w:i/>
              </w:rPr>
              <w:t xml:space="preserve">Умение </w:t>
            </w:r>
            <w:r w:rsidR="00C93AE5" w:rsidRPr="00C93AE5">
              <w:rPr>
                <w:i/>
              </w:rPr>
              <w:t>использовать изученные прикладные программные средства;</w:t>
            </w:r>
          </w:p>
        </w:tc>
        <w:tc>
          <w:tcPr>
            <w:tcW w:w="6521" w:type="dxa"/>
            <w:tcBorders>
              <w:top w:val="single" w:sz="8" w:space="0" w:color="000000"/>
              <w:left w:val="single" w:sz="8" w:space="0" w:color="000000"/>
              <w:bottom w:val="single" w:sz="4" w:space="0" w:color="auto"/>
              <w:right w:val="single" w:sz="8" w:space="0" w:color="000000"/>
            </w:tcBorders>
            <w:tcMar>
              <w:top w:w="72" w:type="dxa"/>
              <w:left w:w="144" w:type="dxa"/>
              <w:bottom w:w="72" w:type="dxa"/>
              <w:right w:w="144" w:type="dxa"/>
            </w:tcMar>
          </w:tcPr>
          <w:p w:rsidR="00096AD6" w:rsidRDefault="00096AD6" w:rsidP="002E5101">
            <w:pPr>
              <w:keepNext/>
              <w:keepLines/>
              <w:widowControl w:val="0"/>
              <w:tabs>
                <w:tab w:val="left" w:pos="566"/>
              </w:tabs>
              <w:suppressAutoHyphens w:val="0"/>
              <w:snapToGrid w:val="0"/>
              <w:jc w:val="both"/>
            </w:pPr>
            <w:r>
              <w:t>Работать в операционной системе</w:t>
            </w:r>
            <w:r w:rsidRPr="00486F8A">
              <w:rPr>
                <w:lang w:val="en-US"/>
              </w:rPr>
              <w:t>Windows</w:t>
            </w:r>
            <w:r>
              <w:t>, использова</w:t>
            </w:r>
            <w:r w:rsidR="00D5281D">
              <w:t xml:space="preserve">ть </w:t>
            </w:r>
            <w:r>
              <w:t xml:space="preserve"> сервисны</w:t>
            </w:r>
            <w:r w:rsidR="00D5281D">
              <w:t>е</w:t>
            </w:r>
            <w:r>
              <w:t xml:space="preserve"> программ</w:t>
            </w:r>
            <w:r w:rsidR="00D5281D">
              <w:t>ы</w:t>
            </w:r>
            <w:r>
              <w:t>.</w:t>
            </w:r>
          </w:p>
          <w:p w:rsidR="00096AD6" w:rsidRDefault="00096AD6" w:rsidP="002E5101">
            <w:pPr>
              <w:keepNext/>
              <w:keepLines/>
              <w:widowControl w:val="0"/>
              <w:tabs>
                <w:tab w:val="left" w:pos="566"/>
              </w:tabs>
              <w:suppressAutoHyphens w:val="0"/>
              <w:snapToGrid w:val="0"/>
              <w:jc w:val="both"/>
            </w:pPr>
            <w:r w:rsidRPr="00486F8A">
              <w:t>Работ</w:t>
            </w:r>
            <w:r>
              <w:t>ать</w:t>
            </w:r>
            <w:r w:rsidRPr="00486F8A">
              <w:t xml:space="preserve"> в текстовом редакторе MS </w:t>
            </w:r>
            <w:r w:rsidRPr="00486F8A">
              <w:rPr>
                <w:lang w:val="en-US"/>
              </w:rPr>
              <w:t>Word</w:t>
            </w:r>
            <w:r w:rsidRPr="00486F8A">
              <w:t>: создание документа по образцу, форматирование текста, сохранение и печать</w:t>
            </w:r>
            <w:r>
              <w:t>.</w:t>
            </w:r>
          </w:p>
          <w:p w:rsidR="00096AD6" w:rsidRDefault="00096AD6" w:rsidP="002E5101">
            <w:pPr>
              <w:keepNext/>
              <w:keepLines/>
              <w:widowControl w:val="0"/>
              <w:tabs>
                <w:tab w:val="left" w:pos="566"/>
              </w:tabs>
              <w:suppressAutoHyphens w:val="0"/>
              <w:snapToGrid w:val="0"/>
              <w:jc w:val="both"/>
            </w:pPr>
            <w:r w:rsidRPr="00486F8A">
              <w:t>Работа</w:t>
            </w:r>
            <w:r>
              <w:t>ть</w:t>
            </w:r>
            <w:r w:rsidRPr="00486F8A">
              <w:t xml:space="preserve"> в электронной таблице </w:t>
            </w:r>
            <w:r w:rsidRPr="00486F8A">
              <w:rPr>
                <w:lang w:val="en-US"/>
              </w:rPr>
              <w:t>Excel</w:t>
            </w:r>
            <w:r w:rsidRPr="00486F8A">
              <w:t>: создание таблицы по образцу, настройка формул и функций, построение диаграмм</w:t>
            </w:r>
            <w:r>
              <w:t>, решение прикладных программ, расчёт курсового проекта.</w:t>
            </w:r>
          </w:p>
          <w:p w:rsidR="00096AD6" w:rsidRDefault="00096AD6" w:rsidP="002E5101">
            <w:pPr>
              <w:keepNext/>
              <w:keepLines/>
              <w:widowControl w:val="0"/>
              <w:tabs>
                <w:tab w:val="left" w:pos="566"/>
              </w:tabs>
              <w:suppressAutoHyphens w:val="0"/>
              <w:snapToGrid w:val="0"/>
              <w:jc w:val="both"/>
            </w:pPr>
            <w:r w:rsidRPr="00486F8A">
              <w:t>Работа</w:t>
            </w:r>
            <w:r>
              <w:t>ть</w:t>
            </w:r>
            <w:r w:rsidRPr="00486F8A">
              <w:t xml:space="preserve"> в </w:t>
            </w:r>
            <w:r>
              <w:t>гра</w:t>
            </w:r>
            <w:r w:rsidR="00D5281D">
              <w:t>фической системе Компас  график</w:t>
            </w:r>
            <w:proofErr w:type="gramStart"/>
            <w:r w:rsidR="008401AC">
              <w:t>,</w:t>
            </w:r>
            <w:r w:rsidR="00D5281D">
              <w:t>:</w:t>
            </w:r>
            <w:r>
              <w:t xml:space="preserve"> </w:t>
            </w:r>
            <w:proofErr w:type="gramEnd"/>
            <w:r>
              <w:t>созда</w:t>
            </w:r>
            <w:r w:rsidR="000973DF">
              <w:t>ние</w:t>
            </w:r>
            <w:r>
              <w:t xml:space="preserve"> чертеж</w:t>
            </w:r>
            <w:r w:rsidR="000973DF">
              <w:t>ей</w:t>
            </w:r>
            <w:r>
              <w:t>.</w:t>
            </w:r>
          </w:p>
          <w:p w:rsidR="00096AD6" w:rsidRDefault="00096AD6" w:rsidP="002E5101">
            <w:pPr>
              <w:keepNext/>
              <w:keepLines/>
              <w:widowControl w:val="0"/>
              <w:tabs>
                <w:tab w:val="left" w:pos="1800"/>
              </w:tabs>
              <w:suppressAutoHyphens w:val="0"/>
              <w:snapToGrid w:val="0"/>
              <w:jc w:val="both"/>
            </w:pPr>
            <w:r w:rsidRPr="00486F8A">
              <w:t>Работа</w:t>
            </w:r>
            <w:r>
              <w:t>ть</w:t>
            </w:r>
            <w:r w:rsidRPr="00486F8A">
              <w:t xml:space="preserve"> в справочно-правовой системе  «</w:t>
            </w:r>
            <w:r>
              <w:rPr>
                <w:sz w:val="22"/>
                <w:szCs w:val="22"/>
              </w:rPr>
              <w:t>Консультант Плюс</w:t>
            </w:r>
            <w:r w:rsidRPr="00486F8A">
              <w:t xml:space="preserve">»: поиск </w:t>
            </w:r>
            <w:r w:rsidR="000973DF">
              <w:t>документов, построение связей документов.</w:t>
            </w:r>
          </w:p>
          <w:p w:rsidR="000973DF" w:rsidRDefault="000973DF" w:rsidP="002E5101">
            <w:pPr>
              <w:keepNext/>
              <w:keepLines/>
              <w:widowControl w:val="0"/>
              <w:tabs>
                <w:tab w:val="left" w:pos="1800"/>
              </w:tabs>
              <w:suppressAutoHyphens w:val="0"/>
              <w:snapToGrid w:val="0"/>
              <w:jc w:val="both"/>
            </w:pPr>
            <w:r>
              <w:t>Работать с базами данных</w:t>
            </w:r>
            <w:r w:rsidR="00D5281D">
              <w:t>:</w:t>
            </w:r>
            <w:r>
              <w:t xml:space="preserve"> создание основных объектов базы данных</w:t>
            </w:r>
          </w:p>
          <w:p w:rsidR="00096AD6" w:rsidRPr="00C93AE5" w:rsidRDefault="00096AD6" w:rsidP="002E5101">
            <w:pPr>
              <w:keepNext/>
              <w:keepLines/>
              <w:widowControl w:val="0"/>
              <w:shd w:val="clear" w:color="auto" w:fill="FFFFFF"/>
              <w:suppressAutoHyphens w:val="0"/>
              <w:jc w:val="both"/>
              <w:rPr>
                <w:i/>
                <w:sz w:val="22"/>
                <w:szCs w:val="22"/>
              </w:rPr>
            </w:pPr>
            <w:r>
              <w:t>Работа с И</w:t>
            </w:r>
            <w:r w:rsidR="002E5101">
              <w:t>нтернет-ресурсами.</w:t>
            </w:r>
            <w:r>
              <w:rPr>
                <w:rFonts w:cs="Arial"/>
              </w:rPr>
              <w:t xml:space="preserve">Поиск </w:t>
            </w:r>
            <w:r w:rsidR="000973DF">
              <w:rPr>
                <w:rFonts w:cs="Arial"/>
              </w:rPr>
              <w:t xml:space="preserve">профессиональной </w:t>
            </w:r>
            <w:r>
              <w:rPr>
                <w:rFonts w:cs="Arial"/>
              </w:rPr>
              <w:t>информации в сети Интернет</w:t>
            </w:r>
          </w:p>
        </w:tc>
      </w:tr>
      <w:tr w:rsidR="00C93AE5" w:rsidRPr="00C93AE5" w:rsidTr="0057509B">
        <w:trPr>
          <w:trHeight w:val="808"/>
        </w:trPr>
        <w:tc>
          <w:tcPr>
            <w:tcW w:w="2830" w:type="dxa"/>
            <w:tcBorders>
              <w:top w:val="single" w:sz="4" w:space="0" w:color="auto"/>
              <w:left w:val="single" w:sz="8" w:space="0" w:color="000000"/>
              <w:bottom w:val="single" w:sz="4" w:space="0" w:color="auto"/>
            </w:tcBorders>
          </w:tcPr>
          <w:p w:rsidR="00C93AE5" w:rsidRPr="00C93AE5" w:rsidRDefault="00096AD6" w:rsidP="000973DF">
            <w:pPr>
              <w:rPr>
                <w:i/>
              </w:rPr>
            </w:pPr>
            <w:r>
              <w:rPr>
                <w:i/>
              </w:rPr>
              <w:t xml:space="preserve">Знание </w:t>
            </w:r>
            <w:r w:rsidR="00C93AE5" w:rsidRPr="00C93AE5">
              <w:rPr>
                <w:i/>
              </w:rPr>
              <w:t>основны</w:t>
            </w:r>
            <w:r>
              <w:rPr>
                <w:i/>
              </w:rPr>
              <w:t>х</w:t>
            </w:r>
            <w:r w:rsidR="00C93AE5" w:rsidRPr="00C93AE5">
              <w:rPr>
                <w:i/>
              </w:rPr>
              <w:t xml:space="preserve"> поняти</w:t>
            </w:r>
            <w:r>
              <w:rPr>
                <w:i/>
              </w:rPr>
              <w:t>й</w:t>
            </w:r>
            <w:r w:rsidR="00C93AE5" w:rsidRPr="00C93AE5">
              <w:rPr>
                <w:i/>
              </w:rPr>
              <w:t xml:space="preserve"> автоматизированной обработки информации </w:t>
            </w:r>
          </w:p>
        </w:tc>
        <w:tc>
          <w:tcPr>
            <w:tcW w:w="6521" w:type="dxa"/>
            <w:tcBorders>
              <w:top w:val="single" w:sz="4" w:space="0" w:color="auto"/>
              <w:left w:val="single" w:sz="8" w:space="0" w:color="000000"/>
              <w:bottom w:val="single" w:sz="4" w:space="0" w:color="auto"/>
              <w:right w:val="single" w:sz="8" w:space="0" w:color="000000"/>
            </w:tcBorders>
            <w:tcMar>
              <w:top w:w="72" w:type="dxa"/>
              <w:left w:w="144" w:type="dxa"/>
              <w:bottom w:w="72" w:type="dxa"/>
              <w:right w:w="144" w:type="dxa"/>
            </w:tcMar>
          </w:tcPr>
          <w:p w:rsidR="00C93AE5" w:rsidRPr="00C93AE5" w:rsidRDefault="000973DF" w:rsidP="00D5281D">
            <w:pPr>
              <w:keepNext/>
              <w:keepLines/>
              <w:widowControl w:val="0"/>
              <w:tabs>
                <w:tab w:val="left" w:pos="566"/>
              </w:tabs>
              <w:suppressAutoHyphens w:val="0"/>
              <w:snapToGrid w:val="0"/>
              <w:jc w:val="both"/>
              <w:rPr>
                <w:i/>
                <w:sz w:val="22"/>
                <w:szCs w:val="22"/>
              </w:rPr>
            </w:pPr>
            <w:r>
              <w:t>Сформулировать основные понятия автоматизированной обработки информации.</w:t>
            </w:r>
          </w:p>
        </w:tc>
      </w:tr>
      <w:tr w:rsidR="00C93AE5" w:rsidRPr="00C93AE5" w:rsidTr="0057509B">
        <w:trPr>
          <w:trHeight w:val="1092"/>
        </w:trPr>
        <w:tc>
          <w:tcPr>
            <w:tcW w:w="2830" w:type="dxa"/>
            <w:tcBorders>
              <w:top w:val="single" w:sz="4" w:space="0" w:color="auto"/>
              <w:left w:val="single" w:sz="8" w:space="0" w:color="000000"/>
              <w:bottom w:val="single" w:sz="4" w:space="0" w:color="auto"/>
            </w:tcBorders>
          </w:tcPr>
          <w:p w:rsidR="00C93AE5" w:rsidRPr="00C93AE5" w:rsidRDefault="00096AD6" w:rsidP="00096AD6">
            <w:pPr>
              <w:rPr>
                <w:i/>
              </w:rPr>
            </w:pPr>
            <w:r>
              <w:rPr>
                <w:i/>
              </w:rPr>
              <w:t xml:space="preserve">Знание </w:t>
            </w:r>
            <w:r w:rsidR="00C93AE5" w:rsidRPr="00C93AE5">
              <w:rPr>
                <w:i/>
              </w:rPr>
              <w:t>общ</w:t>
            </w:r>
            <w:r>
              <w:rPr>
                <w:i/>
              </w:rPr>
              <w:t>его</w:t>
            </w:r>
            <w:r w:rsidR="00C93AE5" w:rsidRPr="00C93AE5">
              <w:rPr>
                <w:i/>
              </w:rPr>
              <w:t xml:space="preserve"> состав</w:t>
            </w:r>
            <w:r>
              <w:rPr>
                <w:i/>
              </w:rPr>
              <w:t>а</w:t>
            </w:r>
            <w:r w:rsidR="00C93AE5" w:rsidRPr="00C93AE5">
              <w:rPr>
                <w:i/>
              </w:rPr>
              <w:t xml:space="preserve"> и структур</w:t>
            </w:r>
            <w:r>
              <w:rPr>
                <w:i/>
              </w:rPr>
              <w:t>ы</w:t>
            </w:r>
            <w:r w:rsidR="00C93AE5" w:rsidRPr="00C93AE5">
              <w:rPr>
                <w:i/>
              </w:rPr>
              <w:t xml:space="preserve"> персональных электронно-вычислительных машин (ЭВМ) и вычислительных систем;</w:t>
            </w:r>
          </w:p>
        </w:tc>
        <w:tc>
          <w:tcPr>
            <w:tcW w:w="6521" w:type="dxa"/>
            <w:tcBorders>
              <w:top w:val="single" w:sz="4" w:space="0" w:color="auto"/>
              <w:left w:val="single" w:sz="8" w:space="0" w:color="000000"/>
              <w:bottom w:val="single" w:sz="4" w:space="0" w:color="auto"/>
              <w:right w:val="single" w:sz="8" w:space="0" w:color="000000"/>
            </w:tcBorders>
            <w:tcMar>
              <w:top w:w="72" w:type="dxa"/>
              <w:left w:w="144" w:type="dxa"/>
              <w:bottom w:w="72" w:type="dxa"/>
              <w:right w:w="144" w:type="dxa"/>
            </w:tcMar>
          </w:tcPr>
          <w:p w:rsidR="00C93AE5" w:rsidRPr="00C93AE5" w:rsidRDefault="000973DF" w:rsidP="002E5101">
            <w:pPr>
              <w:keepNext/>
              <w:keepLines/>
              <w:widowControl w:val="0"/>
              <w:tabs>
                <w:tab w:val="left" w:pos="566"/>
              </w:tabs>
              <w:suppressAutoHyphens w:val="0"/>
              <w:snapToGrid w:val="0"/>
              <w:jc w:val="both"/>
              <w:rPr>
                <w:i/>
                <w:sz w:val="22"/>
                <w:szCs w:val="22"/>
              </w:rPr>
            </w:pPr>
            <w:r w:rsidRPr="00751B54">
              <w:t>Охарактеризовать общий состав и структуру персональных электронно-вычислительных машин и вычислительных систем</w:t>
            </w:r>
          </w:p>
        </w:tc>
      </w:tr>
      <w:tr w:rsidR="002E5101" w:rsidRPr="00C93AE5" w:rsidTr="0057509B">
        <w:trPr>
          <w:trHeight w:val="343"/>
        </w:trPr>
        <w:tc>
          <w:tcPr>
            <w:tcW w:w="2830" w:type="dxa"/>
            <w:tcBorders>
              <w:top w:val="single" w:sz="4" w:space="0" w:color="auto"/>
              <w:left w:val="single" w:sz="8" w:space="0" w:color="000000"/>
              <w:bottom w:val="single" w:sz="4" w:space="0" w:color="auto"/>
            </w:tcBorders>
          </w:tcPr>
          <w:p w:rsidR="002E5101" w:rsidRPr="00C93AE5" w:rsidRDefault="002E5101" w:rsidP="00096AD6">
            <w:pPr>
              <w:rPr>
                <w:i/>
              </w:rPr>
            </w:pPr>
            <w:r>
              <w:rPr>
                <w:i/>
              </w:rPr>
              <w:t xml:space="preserve">Знание </w:t>
            </w:r>
            <w:r w:rsidRPr="00C93AE5">
              <w:rPr>
                <w:i/>
              </w:rPr>
              <w:t>базовы</w:t>
            </w:r>
            <w:r>
              <w:rPr>
                <w:i/>
              </w:rPr>
              <w:t>х</w:t>
            </w:r>
            <w:r w:rsidRPr="00C93AE5">
              <w:rPr>
                <w:i/>
              </w:rPr>
              <w:t xml:space="preserve"> системны</w:t>
            </w:r>
            <w:r>
              <w:rPr>
                <w:i/>
              </w:rPr>
              <w:t>х</w:t>
            </w:r>
            <w:r w:rsidRPr="00C93AE5">
              <w:rPr>
                <w:i/>
              </w:rPr>
              <w:t xml:space="preserve"> продукт</w:t>
            </w:r>
            <w:r>
              <w:rPr>
                <w:i/>
              </w:rPr>
              <w:t>ов</w:t>
            </w:r>
            <w:r w:rsidRPr="00C93AE5">
              <w:rPr>
                <w:i/>
              </w:rPr>
              <w:t xml:space="preserve"> и пакет</w:t>
            </w:r>
            <w:r>
              <w:rPr>
                <w:i/>
              </w:rPr>
              <w:t>ов</w:t>
            </w:r>
            <w:r w:rsidRPr="00C93AE5">
              <w:rPr>
                <w:i/>
              </w:rPr>
              <w:t xml:space="preserve"> прикладных программ</w:t>
            </w:r>
          </w:p>
        </w:tc>
        <w:tc>
          <w:tcPr>
            <w:tcW w:w="6521" w:type="dxa"/>
            <w:tcBorders>
              <w:top w:val="single" w:sz="4" w:space="0" w:color="auto"/>
              <w:left w:val="single" w:sz="8" w:space="0" w:color="000000"/>
              <w:bottom w:val="single" w:sz="4" w:space="0" w:color="auto"/>
              <w:right w:val="single" w:sz="8" w:space="0" w:color="000000"/>
            </w:tcBorders>
            <w:tcMar>
              <w:top w:w="72" w:type="dxa"/>
              <w:left w:w="144" w:type="dxa"/>
              <w:bottom w:w="72" w:type="dxa"/>
              <w:right w:w="144" w:type="dxa"/>
            </w:tcMar>
          </w:tcPr>
          <w:p w:rsidR="002E5101" w:rsidRDefault="002E5101" w:rsidP="00CC65FF">
            <w:pPr>
              <w:keepNext/>
              <w:keepLines/>
              <w:widowControl w:val="0"/>
              <w:suppressAutoHyphens w:val="0"/>
              <w:snapToGrid w:val="0"/>
              <w:jc w:val="both"/>
            </w:pPr>
            <w:r>
              <w:t>Охарактеризовать б</w:t>
            </w:r>
            <w:r w:rsidRPr="00156E88">
              <w:t>азовы</w:t>
            </w:r>
            <w:r>
              <w:t>е</w:t>
            </w:r>
            <w:r w:rsidRPr="00156E88">
              <w:t xml:space="preserve"> системные программны</w:t>
            </w:r>
            <w:r>
              <w:t>е</w:t>
            </w:r>
            <w:r w:rsidRPr="00156E88">
              <w:t xml:space="preserve"> продукты</w:t>
            </w:r>
            <w:r>
              <w:t>, их назначение, виды.</w:t>
            </w:r>
          </w:p>
          <w:p w:rsidR="002E5101" w:rsidRPr="00154097" w:rsidRDefault="002E5101" w:rsidP="00CC65FF">
            <w:pPr>
              <w:pStyle w:val="140"/>
              <w:keepNext/>
              <w:keepLines/>
              <w:widowControl w:val="0"/>
              <w:suppressAutoHyphens w:val="0"/>
              <w:snapToGrid w:val="0"/>
              <w:spacing w:after="0" w:line="240" w:lineRule="auto"/>
              <w:ind w:firstLine="0"/>
              <w:rPr>
                <w:sz w:val="24"/>
              </w:rPr>
            </w:pPr>
            <w:r>
              <w:rPr>
                <w:sz w:val="24"/>
              </w:rPr>
              <w:t>Объяснить</w:t>
            </w:r>
            <w:r w:rsidR="00D5281D">
              <w:rPr>
                <w:sz w:val="24"/>
              </w:rPr>
              <w:t xml:space="preserve"> назначение, состав,</w:t>
            </w:r>
            <w:r w:rsidR="00A845BC">
              <w:rPr>
                <w:sz w:val="24"/>
              </w:rPr>
              <w:t>функции, модули</w:t>
            </w:r>
            <w:r w:rsidRPr="00884ADE">
              <w:rPr>
                <w:sz w:val="24"/>
                <w:lang w:val="en-US"/>
              </w:rPr>
              <w:t>Windows</w:t>
            </w:r>
            <w:r>
              <w:rPr>
                <w:sz w:val="24"/>
              </w:rPr>
              <w:t>.</w:t>
            </w:r>
          </w:p>
          <w:p w:rsidR="002E5101" w:rsidRDefault="002E5101" w:rsidP="00CC65FF">
            <w:pPr>
              <w:keepNext/>
              <w:keepLines/>
              <w:widowControl w:val="0"/>
              <w:tabs>
                <w:tab w:val="left" w:pos="566"/>
              </w:tabs>
              <w:suppressAutoHyphens w:val="0"/>
              <w:snapToGrid w:val="0"/>
              <w:jc w:val="both"/>
            </w:pPr>
            <w:r>
              <w:t xml:space="preserve">Объяснить состав  пакета </w:t>
            </w:r>
            <w:r w:rsidRPr="00AF18F0">
              <w:rPr>
                <w:lang w:val="en-US"/>
              </w:rPr>
              <w:t>MSOffice</w:t>
            </w:r>
            <w:r>
              <w:t xml:space="preserve">, назначение инструментальных средств, технологию работы  с этими </w:t>
            </w:r>
            <w:r>
              <w:lastRenderedPageBreak/>
              <w:t>средствами.</w:t>
            </w:r>
          </w:p>
          <w:p w:rsidR="002E5101" w:rsidRPr="008401AC" w:rsidRDefault="00225EC8" w:rsidP="00A845BC">
            <w:pPr>
              <w:keepNext/>
              <w:keepLines/>
              <w:widowControl w:val="0"/>
              <w:tabs>
                <w:tab w:val="left" w:pos="566"/>
              </w:tabs>
              <w:suppressAutoHyphens w:val="0"/>
              <w:snapToGrid w:val="0"/>
              <w:jc w:val="both"/>
              <w:rPr>
                <w:sz w:val="22"/>
                <w:szCs w:val="22"/>
              </w:rPr>
            </w:pPr>
            <w:r w:rsidRPr="008401AC">
              <w:rPr>
                <w:sz w:val="22"/>
                <w:szCs w:val="22"/>
              </w:rPr>
              <w:t xml:space="preserve">Охарактеризовать сетевые </w:t>
            </w:r>
            <w:r w:rsidRPr="008401AC">
              <w:t>системные программные продукты, их назначение, виды</w:t>
            </w:r>
          </w:p>
        </w:tc>
      </w:tr>
    </w:tbl>
    <w:p w:rsidR="00594CD7" w:rsidRDefault="00594CD7" w:rsidP="000A6681">
      <w:pPr>
        <w:keepNext/>
        <w:keepLines/>
        <w:widowControl w:val="0"/>
        <w:suppressAutoHyphens w:val="0"/>
        <w:spacing w:line="100" w:lineRule="atLeast"/>
        <w:jc w:val="center"/>
        <w:rPr>
          <w:b/>
          <w:bCs/>
          <w:sz w:val="28"/>
          <w:szCs w:val="28"/>
        </w:rPr>
        <w:sectPr w:rsidR="00594CD7" w:rsidSect="00F42E16">
          <w:footnotePr>
            <w:pos w:val="beneathText"/>
          </w:footnotePr>
          <w:pgSz w:w="11905" w:h="16837"/>
          <w:pgMar w:top="1134" w:right="851" w:bottom="1134" w:left="1701" w:header="720" w:footer="709" w:gutter="0"/>
          <w:cols w:space="720"/>
          <w:titlePg/>
          <w:docGrid w:linePitch="360"/>
        </w:sectPr>
      </w:pPr>
    </w:p>
    <w:p w:rsidR="001F5203" w:rsidRDefault="001F5203" w:rsidP="000A6681">
      <w:pPr>
        <w:keepNext/>
        <w:keepLines/>
        <w:widowControl w:val="0"/>
        <w:suppressAutoHyphens w:val="0"/>
        <w:spacing w:line="100" w:lineRule="atLeast"/>
        <w:jc w:val="center"/>
        <w:rPr>
          <w:b/>
          <w:bCs/>
          <w:sz w:val="28"/>
          <w:szCs w:val="28"/>
        </w:rPr>
      </w:pPr>
      <w:r>
        <w:rPr>
          <w:b/>
          <w:bCs/>
          <w:sz w:val="28"/>
          <w:szCs w:val="28"/>
        </w:rPr>
        <w:lastRenderedPageBreak/>
        <w:t xml:space="preserve">3. Распределение оценивания </w:t>
      </w:r>
      <w:r w:rsidRPr="00B376A7">
        <w:rPr>
          <w:b/>
          <w:bCs/>
          <w:sz w:val="28"/>
          <w:szCs w:val="28"/>
        </w:rPr>
        <w:t>результатов обучения по видам контроля</w:t>
      </w:r>
    </w:p>
    <w:p w:rsidR="00A31374" w:rsidRPr="00B376A7" w:rsidRDefault="00A31374" w:rsidP="000A6681">
      <w:pPr>
        <w:keepNext/>
        <w:keepLines/>
        <w:widowControl w:val="0"/>
        <w:suppressAutoHyphens w:val="0"/>
        <w:spacing w:line="100" w:lineRule="atLeast"/>
        <w:jc w:val="center"/>
        <w:rPr>
          <w:b/>
          <w:bCs/>
          <w:sz w:val="28"/>
          <w:szCs w:val="28"/>
        </w:rPr>
      </w:pPr>
    </w:p>
    <w:tbl>
      <w:tblPr>
        <w:tblW w:w="9924" w:type="dxa"/>
        <w:tblInd w:w="-318" w:type="dxa"/>
        <w:tblLayout w:type="fixed"/>
        <w:tblLook w:val="0000"/>
      </w:tblPr>
      <w:tblGrid>
        <w:gridCol w:w="4112"/>
        <w:gridCol w:w="2835"/>
        <w:gridCol w:w="1559"/>
        <w:gridCol w:w="1418"/>
      </w:tblGrid>
      <w:tr w:rsidR="001F5203" w:rsidRPr="00B3652D" w:rsidTr="00373DDF">
        <w:trPr>
          <w:cantSplit/>
          <w:trHeight w:hRule="exact" w:val="286"/>
        </w:trPr>
        <w:tc>
          <w:tcPr>
            <w:tcW w:w="4112" w:type="dxa"/>
            <w:vMerge w:val="restart"/>
            <w:tcBorders>
              <w:top w:val="single" w:sz="4" w:space="0" w:color="000000"/>
              <w:left w:val="single" w:sz="4" w:space="0" w:color="000000"/>
              <w:bottom w:val="single" w:sz="4" w:space="0" w:color="000000"/>
            </w:tcBorders>
            <w:vAlign w:val="center"/>
          </w:tcPr>
          <w:p w:rsidR="001F5203" w:rsidRPr="00B3652D" w:rsidRDefault="001F5203" w:rsidP="000A6681">
            <w:pPr>
              <w:keepNext/>
              <w:keepLines/>
              <w:widowControl w:val="0"/>
              <w:suppressAutoHyphens w:val="0"/>
              <w:snapToGrid w:val="0"/>
              <w:spacing w:line="100" w:lineRule="atLeast"/>
              <w:jc w:val="center"/>
              <w:rPr>
                <w:b/>
                <w:bCs/>
                <w:sz w:val="20"/>
                <w:szCs w:val="20"/>
              </w:rPr>
            </w:pPr>
            <w:r w:rsidRPr="00B3652D">
              <w:rPr>
                <w:b/>
                <w:bCs/>
                <w:sz w:val="20"/>
                <w:szCs w:val="20"/>
              </w:rPr>
              <w:t>Наименование элемента умений или знаний</w:t>
            </w:r>
          </w:p>
        </w:tc>
        <w:tc>
          <w:tcPr>
            <w:tcW w:w="5812" w:type="dxa"/>
            <w:gridSpan w:val="3"/>
            <w:tcBorders>
              <w:top w:val="single" w:sz="4" w:space="0" w:color="000000"/>
              <w:left w:val="single" w:sz="4" w:space="0" w:color="000000"/>
              <w:bottom w:val="single" w:sz="4" w:space="0" w:color="000000"/>
              <w:right w:val="single" w:sz="4" w:space="0" w:color="000000"/>
            </w:tcBorders>
            <w:vAlign w:val="center"/>
          </w:tcPr>
          <w:p w:rsidR="001F5203" w:rsidRPr="00B3652D" w:rsidRDefault="001F5203" w:rsidP="000A6681">
            <w:pPr>
              <w:keepNext/>
              <w:keepLines/>
              <w:widowControl w:val="0"/>
              <w:suppressAutoHyphens w:val="0"/>
              <w:snapToGrid w:val="0"/>
              <w:spacing w:line="100" w:lineRule="atLeast"/>
              <w:jc w:val="center"/>
              <w:rPr>
                <w:b/>
                <w:bCs/>
                <w:sz w:val="20"/>
                <w:szCs w:val="20"/>
              </w:rPr>
            </w:pPr>
            <w:r w:rsidRPr="00B3652D">
              <w:rPr>
                <w:b/>
                <w:bCs/>
                <w:sz w:val="20"/>
                <w:szCs w:val="20"/>
              </w:rPr>
              <w:t>Виды аттестации</w:t>
            </w:r>
          </w:p>
        </w:tc>
      </w:tr>
      <w:tr w:rsidR="001F5203" w:rsidRPr="00B3652D" w:rsidTr="00373DDF">
        <w:trPr>
          <w:cantSplit/>
        </w:trPr>
        <w:tc>
          <w:tcPr>
            <w:tcW w:w="4112" w:type="dxa"/>
            <w:vMerge/>
            <w:tcBorders>
              <w:top w:val="single" w:sz="4" w:space="0" w:color="000000"/>
              <w:left w:val="single" w:sz="4" w:space="0" w:color="000000"/>
              <w:bottom w:val="single" w:sz="4" w:space="0" w:color="auto"/>
            </w:tcBorders>
            <w:vAlign w:val="center"/>
          </w:tcPr>
          <w:p w:rsidR="001F5203" w:rsidRPr="00B3652D" w:rsidRDefault="001F5203" w:rsidP="000A6681">
            <w:pPr>
              <w:keepNext/>
              <w:keepLines/>
              <w:widowControl w:val="0"/>
              <w:suppressAutoHyphens w:val="0"/>
              <w:rPr>
                <w:sz w:val="20"/>
                <w:szCs w:val="20"/>
              </w:rPr>
            </w:pPr>
          </w:p>
        </w:tc>
        <w:tc>
          <w:tcPr>
            <w:tcW w:w="2835" w:type="dxa"/>
            <w:tcBorders>
              <w:top w:val="single" w:sz="4" w:space="0" w:color="000000"/>
              <w:left w:val="single" w:sz="4" w:space="0" w:color="000000"/>
              <w:bottom w:val="single" w:sz="4" w:space="0" w:color="auto"/>
            </w:tcBorders>
            <w:vAlign w:val="center"/>
          </w:tcPr>
          <w:p w:rsidR="001F5203" w:rsidRPr="00B3652D" w:rsidRDefault="001F5203" w:rsidP="000A6681">
            <w:pPr>
              <w:keepNext/>
              <w:keepLines/>
              <w:widowControl w:val="0"/>
              <w:suppressAutoHyphens w:val="0"/>
              <w:snapToGrid w:val="0"/>
              <w:spacing w:line="100" w:lineRule="atLeast"/>
              <w:jc w:val="center"/>
              <w:rPr>
                <w:i/>
                <w:sz w:val="20"/>
                <w:szCs w:val="20"/>
              </w:rPr>
            </w:pPr>
            <w:r w:rsidRPr="00B3652D">
              <w:rPr>
                <w:i/>
                <w:sz w:val="20"/>
                <w:szCs w:val="20"/>
              </w:rPr>
              <w:t>Текущий контроль</w:t>
            </w:r>
          </w:p>
        </w:tc>
        <w:tc>
          <w:tcPr>
            <w:tcW w:w="1559" w:type="dxa"/>
            <w:tcBorders>
              <w:top w:val="single" w:sz="4" w:space="0" w:color="000000"/>
              <w:left w:val="single" w:sz="4" w:space="0" w:color="000000"/>
              <w:bottom w:val="single" w:sz="4" w:space="0" w:color="auto"/>
            </w:tcBorders>
            <w:vAlign w:val="center"/>
          </w:tcPr>
          <w:p w:rsidR="001F5203" w:rsidRPr="00B3652D" w:rsidRDefault="001F5203" w:rsidP="000A6681">
            <w:pPr>
              <w:keepNext/>
              <w:keepLines/>
              <w:widowControl w:val="0"/>
              <w:suppressAutoHyphens w:val="0"/>
              <w:snapToGrid w:val="0"/>
              <w:spacing w:line="100" w:lineRule="atLeast"/>
              <w:jc w:val="center"/>
              <w:rPr>
                <w:i/>
                <w:sz w:val="20"/>
                <w:szCs w:val="20"/>
              </w:rPr>
            </w:pPr>
            <w:r w:rsidRPr="00B3652D">
              <w:rPr>
                <w:i/>
                <w:sz w:val="20"/>
                <w:szCs w:val="20"/>
              </w:rPr>
              <w:t>Рубежный контроль</w:t>
            </w:r>
          </w:p>
        </w:tc>
        <w:tc>
          <w:tcPr>
            <w:tcW w:w="1418" w:type="dxa"/>
            <w:tcBorders>
              <w:top w:val="single" w:sz="4" w:space="0" w:color="000000"/>
              <w:left w:val="single" w:sz="4" w:space="0" w:color="000000"/>
              <w:bottom w:val="single" w:sz="4" w:space="0" w:color="auto"/>
              <w:right w:val="single" w:sz="4" w:space="0" w:color="000000"/>
            </w:tcBorders>
            <w:vAlign w:val="center"/>
          </w:tcPr>
          <w:p w:rsidR="001F5203" w:rsidRPr="00B3652D" w:rsidRDefault="001F5203" w:rsidP="000A6681">
            <w:pPr>
              <w:keepNext/>
              <w:keepLines/>
              <w:widowControl w:val="0"/>
              <w:suppressAutoHyphens w:val="0"/>
              <w:snapToGrid w:val="0"/>
              <w:spacing w:line="100" w:lineRule="atLeast"/>
              <w:jc w:val="center"/>
              <w:rPr>
                <w:i/>
                <w:sz w:val="20"/>
                <w:szCs w:val="20"/>
              </w:rPr>
            </w:pPr>
            <w:r w:rsidRPr="00B3652D">
              <w:rPr>
                <w:i/>
                <w:sz w:val="20"/>
                <w:szCs w:val="20"/>
              </w:rPr>
              <w:t>Промежу</w:t>
            </w:r>
            <w:r w:rsidR="00373DDF" w:rsidRPr="00B3652D">
              <w:rPr>
                <w:i/>
                <w:sz w:val="20"/>
                <w:szCs w:val="20"/>
              </w:rPr>
              <w:softHyphen/>
            </w:r>
            <w:r w:rsidRPr="00B3652D">
              <w:rPr>
                <w:i/>
                <w:sz w:val="20"/>
                <w:szCs w:val="20"/>
              </w:rPr>
              <w:t>точная ат</w:t>
            </w:r>
            <w:r w:rsidR="00373DDF" w:rsidRPr="00B3652D">
              <w:rPr>
                <w:i/>
                <w:sz w:val="20"/>
                <w:szCs w:val="20"/>
              </w:rPr>
              <w:softHyphen/>
            </w:r>
            <w:r w:rsidRPr="00B3652D">
              <w:rPr>
                <w:i/>
                <w:sz w:val="20"/>
                <w:szCs w:val="20"/>
              </w:rPr>
              <w:t>тестация</w:t>
            </w:r>
          </w:p>
        </w:tc>
      </w:tr>
      <w:tr w:rsidR="009158AD" w:rsidRPr="00B3652D" w:rsidTr="00373DDF">
        <w:trPr>
          <w:trHeight w:val="881"/>
        </w:trPr>
        <w:tc>
          <w:tcPr>
            <w:tcW w:w="4112" w:type="dxa"/>
            <w:tcBorders>
              <w:top w:val="single" w:sz="4" w:space="0" w:color="auto"/>
              <w:left w:val="single" w:sz="4" w:space="0" w:color="auto"/>
              <w:bottom w:val="single" w:sz="4" w:space="0" w:color="auto"/>
              <w:right w:val="single" w:sz="4" w:space="0" w:color="auto"/>
            </w:tcBorders>
          </w:tcPr>
          <w:p w:rsidR="00B3652D" w:rsidRPr="00B3652D" w:rsidRDefault="009158AD" w:rsidP="00B3652D">
            <w:pPr>
              <w:suppressAutoHyphens w:val="0"/>
              <w:autoSpaceDE w:val="0"/>
              <w:autoSpaceDN w:val="0"/>
              <w:adjustRightInd w:val="0"/>
              <w:rPr>
                <w:sz w:val="20"/>
                <w:szCs w:val="20"/>
              </w:rPr>
            </w:pPr>
            <w:r w:rsidRPr="00B3652D">
              <w:rPr>
                <w:rFonts w:eastAsia="MS Mincho"/>
                <w:i/>
                <w:color w:val="000000"/>
                <w:spacing w:val="-9"/>
                <w:sz w:val="20"/>
                <w:szCs w:val="20"/>
              </w:rPr>
              <w:t xml:space="preserve">У1. </w:t>
            </w:r>
            <w:r w:rsidR="00B3652D" w:rsidRPr="00B3652D">
              <w:rPr>
                <w:sz w:val="20"/>
                <w:szCs w:val="20"/>
              </w:rPr>
              <w:t>использовать технологии сбора, размещения, хранения, накопления,</w:t>
            </w:r>
          </w:p>
          <w:p w:rsidR="009158AD" w:rsidRPr="00B3652D" w:rsidRDefault="00B3652D" w:rsidP="009C7140">
            <w:pPr>
              <w:autoSpaceDE w:val="0"/>
              <w:autoSpaceDN w:val="0"/>
              <w:adjustRightInd w:val="0"/>
              <w:rPr>
                <w:rFonts w:eastAsia="MS Mincho"/>
                <w:i/>
                <w:color w:val="000000"/>
                <w:spacing w:val="-9"/>
                <w:sz w:val="20"/>
                <w:szCs w:val="20"/>
              </w:rPr>
            </w:pPr>
            <w:r w:rsidRPr="00B3652D">
              <w:rPr>
                <w:sz w:val="20"/>
                <w:szCs w:val="20"/>
              </w:rPr>
              <w:t>преобразования и передачи данных в профессионально ориентированных информационных системах;</w:t>
            </w:r>
          </w:p>
        </w:tc>
        <w:tc>
          <w:tcPr>
            <w:tcW w:w="2835" w:type="dxa"/>
            <w:tcBorders>
              <w:top w:val="single" w:sz="4" w:space="0" w:color="auto"/>
              <w:left w:val="single" w:sz="4" w:space="0" w:color="auto"/>
              <w:bottom w:val="single" w:sz="4" w:space="0" w:color="auto"/>
              <w:right w:val="single" w:sz="4" w:space="0" w:color="auto"/>
            </w:tcBorders>
            <w:vAlign w:val="center"/>
          </w:tcPr>
          <w:p w:rsidR="009158AD" w:rsidRPr="00B3652D" w:rsidRDefault="00D865B5" w:rsidP="005D2DC0">
            <w:pPr>
              <w:keepNext/>
              <w:keepLines/>
              <w:widowControl w:val="0"/>
              <w:suppressAutoHyphens w:val="0"/>
              <w:snapToGrid w:val="0"/>
              <w:spacing w:line="100" w:lineRule="atLeast"/>
              <w:jc w:val="center"/>
              <w:rPr>
                <w:bCs/>
                <w:sz w:val="20"/>
                <w:szCs w:val="20"/>
              </w:rPr>
            </w:pPr>
            <w:r w:rsidRPr="00B3652D">
              <w:rPr>
                <w:bCs/>
                <w:sz w:val="20"/>
                <w:szCs w:val="20"/>
              </w:rPr>
              <w:t>Практические за</w:t>
            </w:r>
            <w:r w:rsidR="002C3E2E" w:rsidRPr="00B3652D">
              <w:rPr>
                <w:bCs/>
                <w:sz w:val="20"/>
                <w:szCs w:val="20"/>
              </w:rPr>
              <w:t>нятия</w:t>
            </w:r>
            <w:r w:rsidR="005D2DC0">
              <w:rPr>
                <w:bCs/>
                <w:sz w:val="20"/>
                <w:szCs w:val="20"/>
              </w:rPr>
              <w:t xml:space="preserve"> №№ 1-30</w:t>
            </w:r>
            <w:r w:rsidR="00485BD8" w:rsidRPr="00B3652D">
              <w:rPr>
                <w:bCs/>
                <w:sz w:val="20"/>
                <w:szCs w:val="20"/>
              </w:rPr>
              <w:t xml:space="preserve">. </w:t>
            </w:r>
          </w:p>
        </w:tc>
        <w:tc>
          <w:tcPr>
            <w:tcW w:w="1559" w:type="dxa"/>
            <w:tcBorders>
              <w:top w:val="single" w:sz="4" w:space="0" w:color="auto"/>
              <w:left w:val="single" w:sz="4" w:space="0" w:color="auto"/>
              <w:bottom w:val="single" w:sz="4" w:space="0" w:color="auto"/>
              <w:right w:val="single" w:sz="4" w:space="0" w:color="auto"/>
            </w:tcBorders>
            <w:vAlign w:val="center"/>
          </w:tcPr>
          <w:p w:rsidR="009158AD" w:rsidRPr="00B3652D" w:rsidRDefault="00373DDF" w:rsidP="00D865B5">
            <w:pPr>
              <w:keepNext/>
              <w:keepLines/>
              <w:widowControl w:val="0"/>
              <w:suppressAutoHyphens w:val="0"/>
              <w:snapToGrid w:val="0"/>
              <w:spacing w:line="100" w:lineRule="atLeast"/>
              <w:jc w:val="center"/>
              <w:rPr>
                <w:bCs/>
                <w:sz w:val="20"/>
                <w:szCs w:val="20"/>
              </w:rPr>
            </w:pPr>
            <w:r w:rsidRPr="00B3652D">
              <w:rPr>
                <w:bCs/>
                <w:sz w:val="20"/>
                <w:szCs w:val="20"/>
              </w:rPr>
              <w:t xml:space="preserve">Контрольная работа </w:t>
            </w:r>
            <w:r w:rsidR="00ED5297" w:rsidRPr="00B3652D">
              <w:rPr>
                <w:bCs/>
                <w:sz w:val="20"/>
                <w:szCs w:val="20"/>
              </w:rPr>
              <w:t>№</w:t>
            </w:r>
            <w:r w:rsidR="00B3652D">
              <w:rPr>
                <w:bCs/>
                <w:sz w:val="20"/>
                <w:szCs w:val="20"/>
              </w:rPr>
              <w:t>3,4</w:t>
            </w:r>
          </w:p>
          <w:p w:rsidR="00485BD8" w:rsidRPr="00B3652D" w:rsidRDefault="00485BD8" w:rsidP="00C01A5A">
            <w:pPr>
              <w:keepNext/>
              <w:keepLines/>
              <w:widowControl w:val="0"/>
              <w:suppressAutoHyphens w:val="0"/>
              <w:snapToGrid w:val="0"/>
              <w:spacing w:line="100" w:lineRule="atLeast"/>
              <w:jc w:val="center"/>
              <w:rPr>
                <w:bCs/>
                <w:sz w:val="20"/>
                <w:szCs w:val="20"/>
              </w:rPr>
            </w:pPr>
          </w:p>
        </w:tc>
        <w:tc>
          <w:tcPr>
            <w:tcW w:w="1418" w:type="dxa"/>
            <w:tcBorders>
              <w:top w:val="single" w:sz="4" w:space="0" w:color="auto"/>
              <w:left w:val="single" w:sz="4" w:space="0" w:color="auto"/>
              <w:bottom w:val="single" w:sz="4" w:space="0" w:color="auto"/>
              <w:right w:val="single" w:sz="4" w:space="0" w:color="auto"/>
            </w:tcBorders>
            <w:vAlign w:val="center"/>
          </w:tcPr>
          <w:p w:rsidR="009158AD" w:rsidRPr="00B3652D" w:rsidRDefault="009158AD" w:rsidP="005D2DC0">
            <w:pPr>
              <w:keepNext/>
              <w:keepLines/>
              <w:widowControl w:val="0"/>
              <w:suppressAutoHyphens w:val="0"/>
              <w:snapToGrid w:val="0"/>
              <w:spacing w:line="100" w:lineRule="atLeast"/>
              <w:jc w:val="center"/>
              <w:rPr>
                <w:bCs/>
                <w:sz w:val="20"/>
                <w:szCs w:val="20"/>
              </w:rPr>
            </w:pPr>
          </w:p>
        </w:tc>
      </w:tr>
      <w:tr w:rsidR="009158AD" w:rsidRPr="00B3652D" w:rsidTr="00373DDF">
        <w:trPr>
          <w:trHeight w:val="702"/>
        </w:trPr>
        <w:tc>
          <w:tcPr>
            <w:tcW w:w="4112" w:type="dxa"/>
            <w:tcBorders>
              <w:top w:val="single" w:sz="4" w:space="0" w:color="auto"/>
              <w:left w:val="single" w:sz="4" w:space="0" w:color="auto"/>
              <w:bottom w:val="single" w:sz="4" w:space="0" w:color="auto"/>
              <w:right w:val="single" w:sz="4" w:space="0" w:color="auto"/>
            </w:tcBorders>
          </w:tcPr>
          <w:p w:rsidR="00B3652D" w:rsidRPr="00B3652D" w:rsidRDefault="00B3652D" w:rsidP="00B3652D">
            <w:pPr>
              <w:suppressAutoHyphens w:val="0"/>
              <w:autoSpaceDE w:val="0"/>
              <w:autoSpaceDN w:val="0"/>
              <w:adjustRightInd w:val="0"/>
              <w:rPr>
                <w:sz w:val="20"/>
                <w:szCs w:val="20"/>
              </w:rPr>
            </w:pPr>
            <w:r w:rsidRPr="00B3652D">
              <w:rPr>
                <w:i/>
                <w:sz w:val="20"/>
                <w:szCs w:val="20"/>
              </w:rPr>
              <w:t>У2</w:t>
            </w:r>
            <w:r w:rsidRPr="00B3652D">
              <w:rPr>
                <w:sz w:val="20"/>
                <w:szCs w:val="20"/>
              </w:rPr>
              <w:t xml:space="preserve"> использовать в профессиональной деятельности различные виды программного</w:t>
            </w:r>
          </w:p>
          <w:p w:rsidR="00B3652D" w:rsidRPr="00B3652D" w:rsidRDefault="00B3652D" w:rsidP="00B3652D">
            <w:pPr>
              <w:autoSpaceDE w:val="0"/>
              <w:autoSpaceDN w:val="0"/>
              <w:adjustRightInd w:val="0"/>
              <w:rPr>
                <w:sz w:val="20"/>
                <w:szCs w:val="20"/>
              </w:rPr>
            </w:pPr>
            <w:r w:rsidRPr="00B3652D">
              <w:rPr>
                <w:sz w:val="20"/>
                <w:szCs w:val="20"/>
              </w:rPr>
              <w:t>обеспечения, в т.ч. специального;</w:t>
            </w:r>
          </w:p>
          <w:p w:rsidR="009158AD" w:rsidRPr="00B3652D" w:rsidRDefault="009158AD" w:rsidP="00B3652D">
            <w:pPr>
              <w:keepNext/>
              <w:keepLines/>
              <w:widowControl w:val="0"/>
              <w:tabs>
                <w:tab w:val="left" w:pos="273"/>
              </w:tabs>
              <w:suppressAutoHyphens w:val="0"/>
              <w:ind w:right="262"/>
              <w:rPr>
                <w:i/>
                <w:sz w:val="20"/>
                <w:szCs w:val="20"/>
              </w:rPr>
            </w:pPr>
          </w:p>
        </w:tc>
        <w:tc>
          <w:tcPr>
            <w:tcW w:w="2835" w:type="dxa"/>
            <w:tcBorders>
              <w:top w:val="single" w:sz="4" w:space="0" w:color="auto"/>
              <w:left w:val="single" w:sz="4" w:space="0" w:color="auto"/>
              <w:bottom w:val="single" w:sz="4" w:space="0" w:color="auto"/>
              <w:right w:val="single" w:sz="4" w:space="0" w:color="auto"/>
            </w:tcBorders>
            <w:vAlign w:val="center"/>
          </w:tcPr>
          <w:p w:rsidR="009158AD" w:rsidRPr="00B3652D" w:rsidRDefault="005D2DC0" w:rsidP="00A31374">
            <w:pPr>
              <w:keepNext/>
              <w:keepLines/>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napToGrid w:val="0"/>
              <w:spacing w:line="100" w:lineRule="atLeast"/>
              <w:jc w:val="center"/>
              <w:rPr>
                <w:bCs/>
                <w:sz w:val="20"/>
                <w:szCs w:val="20"/>
              </w:rPr>
            </w:pPr>
            <w:r w:rsidRPr="005D2DC0">
              <w:rPr>
                <w:bCs/>
                <w:sz w:val="20"/>
                <w:szCs w:val="20"/>
              </w:rPr>
              <w:t>Практические занятия №№ 1-30.</w:t>
            </w:r>
          </w:p>
        </w:tc>
        <w:tc>
          <w:tcPr>
            <w:tcW w:w="1559" w:type="dxa"/>
            <w:tcBorders>
              <w:top w:val="single" w:sz="4" w:space="0" w:color="auto"/>
              <w:left w:val="single" w:sz="4" w:space="0" w:color="auto"/>
              <w:bottom w:val="single" w:sz="4" w:space="0" w:color="auto"/>
              <w:right w:val="single" w:sz="4" w:space="0" w:color="auto"/>
            </w:tcBorders>
            <w:vAlign w:val="center"/>
          </w:tcPr>
          <w:p w:rsidR="009158AD" w:rsidRPr="00B3652D" w:rsidRDefault="009158AD" w:rsidP="00D865B5">
            <w:pPr>
              <w:keepNext/>
              <w:keepLines/>
              <w:widowControl w:val="0"/>
              <w:suppressAutoHyphens w:val="0"/>
              <w:snapToGrid w:val="0"/>
              <w:spacing w:line="100" w:lineRule="atLeast"/>
              <w:jc w:val="center"/>
              <w:rPr>
                <w:bCs/>
                <w:sz w:val="20"/>
                <w:szCs w:val="20"/>
              </w:rPr>
            </w:pPr>
            <w:r w:rsidRPr="00B3652D">
              <w:rPr>
                <w:bCs/>
                <w:sz w:val="20"/>
                <w:szCs w:val="20"/>
              </w:rPr>
              <w:t xml:space="preserve">Контрольная работа </w:t>
            </w:r>
            <w:r w:rsidR="00ED5297" w:rsidRPr="00B3652D">
              <w:rPr>
                <w:bCs/>
                <w:sz w:val="20"/>
                <w:szCs w:val="20"/>
              </w:rPr>
              <w:t>№</w:t>
            </w:r>
            <w:r w:rsidR="005D2DC0">
              <w:rPr>
                <w:bCs/>
                <w:sz w:val="20"/>
                <w:szCs w:val="20"/>
              </w:rPr>
              <w:t>4</w:t>
            </w:r>
          </w:p>
        </w:tc>
        <w:tc>
          <w:tcPr>
            <w:tcW w:w="1418" w:type="dxa"/>
            <w:tcBorders>
              <w:top w:val="single" w:sz="4" w:space="0" w:color="auto"/>
              <w:left w:val="single" w:sz="4" w:space="0" w:color="auto"/>
              <w:bottom w:val="single" w:sz="4" w:space="0" w:color="auto"/>
              <w:right w:val="single" w:sz="4" w:space="0" w:color="auto"/>
            </w:tcBorders>
            <w:vAlign w:val="center"/>
          </w:tcPr>
          <w:p w:rsidR="009158AD" w:rsidRPr="00B3652D" w:rsidRDefault="009158AD" w:rsidP="000A6681">
            <w:pPr>
              <w:keepNext/>
              <w:keepLines/>
              <w:widowControl w:val="0"/>
              <w:suppressAutoHyphens w:val="0"/>
              <w:snapToGrid w:val="0"/>
              <w:spacing w:line="100" w:lineRule="atLeast"/>
              <w:jc w:val="center"/>
              <w:rPr>
                <w:bCs/>
                <w:sz w:val="20"/>
                <w:szCs w:val="20"/>
              </w:rPr>
            </w:pPr>
          </w:p>
        </w:tc>
      </w:tr>
      <w:tr w:rsidR="009158AD" w:rsidRPr="00B3652D" w:rsidTr="00373DDF">
        <w:trPr>
          <w:trHeight w:val="702"/>
        </w:trPr>
        <w:tc>
          <w:tcPr>
            <w:tcW w:w="4112" w:type="dxa"/>
            <w:tcBorders>
              <w:top w:val="single" w:sz="4" w:space="0" w:color="auto"/>
              <w:left w:val="single" w:sz="4" w:space="0" w:color="auto"/>
              <w:bottom w:val="single" w:sz="4" w:space="0" w:color="auto"/>
              <w:right w:val="single" w:sz="4" w:space="0" w:color="auto"/>
            </w:tcBorders>
          </w:tcPr>
          <w:p w:rsidR="009158AD" w:rsidRPr="00B3652D" w:rsidRDefault="00B3652D" w:rsidP="00B3652D">
            <w:pPr>
              <w:keepNext/>
              <w:keepLines/>
              <w:widowControl w:val="0"/>
              <w:tabs>
                <w:tab w:val="left" w:pos="273"/>
              </w:tabs>
              <w:suppressAutoHyphens w:val="0"/>
              <w:ind w:right="262"/>
              <w:rPr>
                <w:i/>
                <w:sz w:val="20"/>
                <w:szCs w:val="20"/>
              </w:rPr>
            </w:pPr>
            <w:r w:rsidRPr="00B3652D">
              <w:rPr>
                <w:i/>
                <w:sz w:val="20"/>
                <w:szCs w:val="20"/>
              </w:rPr>
              <w:t>У3</w:t>
            </w:r>
            <w:r w:rsidRPr="00B3652D">
              <w:rPr>
                <w:sz w:val="20"/>
                <w:szCs w:val="20"/>
              </w:rPr>
              <w:t xml:space="preserve"> применять компьютерные и телекоммуникационные средства</w:t>
            </w:r>
          </w:p>
        </w:tc>
        <w:tc>
          <w:tcPr>
            <w:tcW w:w="2835" w:type="dxa"/>
            <w:tcBorders>
              <w:top w:val="single" w:sz="4" w:space="0" w:color="auto"/>
              <w:left w:val="single" w:sz="4" w:space="0" w:color="auto"/>
              <w:bottom w:val="single" w:sz="4" w:space="0" w:color="auto"/>
              <w:right w:val="single" w:sz="4" w:space="0" w:color="auto"/>
            </w:tcBorders>
            <w:vAlign w:val="center"/>
          </w:tcPr>
          <w:p w:rsidR="009158AD" w:rsidRPr="00B3652D" w:rsidRDefault="005D2DC0" w:rsidP="00CA6963">
            <w:pPr>
              <w:keepNext/>
              <w:keepLines/>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napToGrid w:val="0"/>
              <w:spacing w:line="100" w:lineRule="atLeast"/>
              <w:jc w:val="center"/>
              <w:rPr>
                <w:bCs/>
                <w:sz w:val="20"/>
                <w:szCs w:val="20"/>
              </w:rPr>
            </w:pPr>
            <w:r w:rsidRPr="005D2DC0">
              <w:rPr>
                <w:bCs/>
                <w:sz w:val="20"/>
                <w:szCs w:val="20"/>
              </w:rPr>
              <w:t>Практические занятия №№ 1-30.</w:t>
            </w:r>
          </w:p>
        </w:tc>
        <w:tc>
          <w:tcPr>
            <w:tcW w:w="1559" w:type="dxa"/>
            <w:tcBorders>
              <w:top w:val="single" w:sz="4" w:space="0" w:color="auto"/>
              <w:left w:val="single" w:sz="4" w:space="0" w:color="auto"/>
              <w:bottom w:val="single" w:sz="4" w:space="0" w:color="auto"/>
              <w:right w:val="single" w:sz="4" w:space="0" w:color="auto"/>
            </w:tcBorders>
            <w:vAlign w:val="center"/>
          </w:tcPr>
          <w:p w:rsidR="009158AD" w:rsidRPr="00B3652D" w:rsidRDefault="009158AD" w:rsidP="005D2DC0">
            <w:pPr>
              <w:keepNext/>
              <w:keepLines/>
              <w:widowControl w:val="0"/>
              <w:suppressAutoHyphens w:val="0"/>
              <w:snapToGrid w:val="0"/>
              <w:spacing w:line="100" w:lineRule="atLeast"/>
              <w:jc w:val="center"/>
              <w:rPr>
                <w:bCs/>
                <w:sz w:val="20"/>
                <w:szCs w:val="20"/>
              </w:rPr>
            </w:pPr>
            <w:r w:rsidRPr="00B3652D">
              <w:rPr>
                <w:bCs/>
                <w:sz w:val="20"/>
                <w:szCs w:val="20"/>
              </w:rPr>
              <w:t>Контрольная работа</w:t>
            </w:r>
            <w:r w:rsidR="00ED5297" w:rsidRPr="00B3652D">
              <w:rPr>
                <w:bCs/>
                <w:sz w:val="20"/>
                <w:szCs w:val="20"/>
              </w:rPr>
              <w:t xml:space="preserve"> №</w:t>
            </w:r>
            <w:r w:rsidR="005D2DC0">
              <w:rPr>
                <w:bCs/>
                <w:sz w:val="20"/>
                <w:szCs w:val="20"/>
              </w:rPr>
              <w:t>3,4</w:t>
            </w:r>
          </w:p>
        </w:tc>
        <w:tc>
          <w:tcPr>
            <w:tcW w:w="1418" w:type="dxa"/>
            <w:tcBorders>
              <w:top w:val="single" w:sz="4" w:space="0" w:color="auto"/>
              <w:left w:val="single" w:sz="4" w:space="0" w:color="auto"/>
              <w:bottom w:val="single" w:sz="4" w:space="0" w:color="auto"/>
              <w:right w:val="single" w:sz="4" w:space="0" w:color="auto"/>
            </w:tcBorders>
            <w:vAlign w:val="center"/>
          </w:tcPr>
          <w:p w:rsidR="009158AD" w:rsidRPr="00B3652D" w:rsidRDefault="009158AD" w:rsidP="000A6681">
            <w:pPr>
              <w:keepNext/>
              <w:keepLines/>
              <w:widowControl w:val="0"/>
              <w:suppressAutoHyphens w:val="0"/>
              <w:snapToGrid w:val="0"/>
              <w:spacing w:line="100" w:lineRule="atLeast"/>
              <w:jc w:val="center"/>
              <w:rPr>
                <w:bCs/>
                <w:sz w:val="20"/>
                <w:szCs w:val="20"/>
              </w:rPr>
            </w:pPr>
          </w:p>
        </w:tc>
      </w:tr>
      <w:tr w:rsidR="009158AD" w:rsidRPr="00B3652D" w:rsidTr="00373DDF">
        <w:trPr>
          <w:trHeight w:val="702"/>
        </w:trPr>
        <w:tc>
          <w:tcPr>
            <w:tcW w:w="4112" w:type="dxa"/>
            <w:tcBorders>
              <w:top w:val="single" w:sz="4" w:space="0" w:color="auto"/>
              <w:left w:val="single" w:sz="4" w:space="0" w:color="auto"/>
              <w:bottom w:val="single" w:sz="4" w:space="0" w:color="auto"/>
              <w:right w:val="single" w:sz="4" w:space="0" w:color="auto"/>
            </w:tcBorders>
          </w:tcPr>
          <w:p w:rsidR="009158AD" w:rsidRPr="00B3652D" w:rsidRDefault="00B3652D" w:rsidP="00B3652D">
            <w:pPr>
              <w:keepNext/>
              <w:keepLines/>
              <w:widowControl w:val="0"/>
              <w:tabs>
                <w:tab w:val="left" w:pos="273"/>
              </w:tabs>
              <w:suppressAutoHyphens w:val="0"/>
              <w:ind w:right="262"/>
              <w:rPr>
                <w:i/>
                <w:sz w:val="20"/>
                <w:szCs w:val="20"/>
              </w:rPr>
            </w:pPr>
            <w:r w:rsidRPr="00B3652D">
              <w:rPr>
                <w:i/>
                <w:sz w:val="20"/>
                <w:szCs w:val="20"/>
              </w:rPr>
              <w:t>З1</w:t>
            </w:r>
            <w:r w:rsidRPr="00B3652D">
              <w:rPr>
                <w:sz w:val="20"/>
                <w:szCs w:val="20"/>
              </w:rPr>
              <w:t xml:space="preserve"> основные понятия автоматизированной обработки информации</w:t>
            </w:r>
          </w:p>
        </w:tc>
        <w:tc>
          <w:tcPr>
            <w:tcW w:w="2835" w:type="dxa"/>
            <w:tcBorders>
              <w:top w:val="single" w:sz="4" w:space="0" w:color="auto"/>
              <w:left w:val="single" w:sz="4" w:space="0" w:color="auto"/>
              <w:bottom w:val="single" w:sz="4" w:space="0" w:color="auto"/>
              <w:right w:val="single" w:sz="4" w:space="0" w:color="auto"/>
            </w:tcBorders>
            <w:vAlign w:val="center"/>
          </w:tcPr>
          <w:p w:rsidR="009158AD" w:rsidRPr="00B3652D" w:rsidRDefault="005D2DC0" w:rsidP="00B7007C">
            <w:pPr>
              <w:keepNext/>
              <w:keepLines/>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napToGrid w:val="0"/>
              <w:spacing w:line="100" w:lineRule="atLeast"/>
              <w:jc w:val="center"/>
              <w:rPr>
                <w:bCs/>
                <w:sz w:val="20"/>
                <w:szCs w:val="20"/>
              </w:rPr>
            </w:pPr>
            <w:r>
              <w:rPr>
                <w:bCs/>
                <w:sz w:val="20"/>
                <w:szCs w:val="20"/>
              </w:rPr>
              <w:t>Ответы на вопросы</w:t>
            </w:r>
          </w:p>
        </w:tc>
        <w:tc>
          <w:tcPr>
            <w:tcW w:w="1559" w:type="dxa"/>
            <w:tcBorders>
              <w:top w:val="single" w:sz="4" w:space="0" w:color="auto"/>
              <w:left w:val="single" w:sz="4" w:space="0" w:color="auto"/>
              <w:bottom w:val="single" w:sz="4" w:space="0" w:color="auto"/>
              <w:right w:val="single" w:sz="4" w:space="0" w:color="auto"/>
            </w:tcBorders>
            <w:vAlign w:val="center"/>
          </w:tcPr>
          <w:p w:rsidR="00C01A5A" w:rsidRPr="00B3652D" w:rsidRDefault="009158AD" w:rsidP="00C01A5A">
            <w:pPr>
              <w:keepNext/>
              <w:keepLines/>
              <w:widowControl w:val="0"/>
              <w:suppressAutoHyphens w:val="0"/>
              <w:snapToGrid w:val="0"/>
              <w:spacing w:line="100" w:lineRule="atLeast"/>
              <w:jc w:val="center"/>
              <w:rPr>
                <w:bCs/>
                <w:sz w:val="20"/>
                <w:szCs w:val="20"/>
              </w:rPr>
            </w:pPr>
            <w:r w:rsidRPr="00B3652D">
              <w:rPr>
                <w:bCs/>
                <w:sz w:val="20"/>
                <w:szCs w:val="20"/>
              </w:rPr>
              <w:t>Контрольная работа</w:t>
            </w:r>
            <w:r w:rsidR="00ED5297" w:rsidRPr="00B3652D">
              <w:rPr>
                <w:bCs/>
                <w:sz w:val="20"/>
                <w:szCs w:val="20"/>
              </w:rPr>
              <w:t xml:space="preserve"> №</w:t>
            </w:r>
            <w:r w:rsidR="00C01A5A" w:rsidRPr="00B3652D">
              <w:rPr>
                <w:bCs/>
                <w:sz w:val="20"/>
                <w:szCs w:val="20"/>
              </w:rPr>
              <w:t>1</w:t>
            </w:r>
          </w:p>
          <w:p w:rsidR="009158AD" w:rsidRPr="00B3652D" w:rsidRDefault="009158AD" w:rsidP="00C01A5A">
            <w:pPr>
              <w:keepNext/>
              <w:keepLines/>
              <w:widowControl w:val="0"/>
              <w:suppressAutoHyphens w:val="0"/>
              <w:snapToGrid w:val="0"/>
              <w:spacing w:line="100" w:lineRule="atLeast"/>
              <w:jc w:val="center"/>
              <w:rPr>
                <w:bCs/>
                <w:sz w:val="20"/>
                <w:szCs w:val="20"/>
              </w:rPr>
            </w:pPr>
          </w:p>
        </w:tc>
        <w:tc>
          <w:tcPr>
            <w:tcW w:w="1418" w:type="dxa"/>
            <w:tcBorders>
              <w:top w:val="single" w:sz="4" w:space="0" w:color="auto"/>
              <w:left w:val="single" w:sz="4" w:space="0" w:color="auto"/>
              <w:bottom w:val="single" w:sz="4" w:space="0" w:color="auto"/>
              <w:right w:val="single" w:sz="4" w:space="0" w:color="auto"/>
            </w:tcBorders>
            <w:vAlign w:val="center"/>
          </w:tcPr>
          <w:p w:rsidR="009158AD" w:rsidRPr="00B3652D" w:rsidRDefault="009158AD" w:rsidP="000A6681">
            <w:pPr>
              <w:keepNext/>
              <w:keepLines/>
              <w:widowControl w:val="0"/>
              <w:suppressAutoHyphens w:val="0"/>
              <w:snapToGrid w:val="0"/>
              <w:spacing w:line="100" w:lineRule="atLeast"/>
              <w:jc w:val="center"/>
              <w:rPr>
                <w:bCs/>
                <w:sz w:val="20"/>
                <w:szCs w:val="20"/>
              </w:rPr>
            </w:pPr>
          </w:p>
        </w:tc>
      </w:tr>
      <w:tr w:rsidR="00D86921" w:rsidRPr="00B3652D" w:rsidTr="00373DDF">
        <w:trPr>
          <w:trHeight w:val="702"/>
        </w:trPr>
        <w:tc>
          <w:tcPr>
            <w:tcW w:w="4112" w:type="dxa"/>
            <w:tcBorders>
              <w:top w:val="single" w:sz="4" w:space="0" w:color="auto"/>
              <w:left w:val="single" w:sz="4" w:space="0" w:color="auto"/>
              <w:bottom w:val="single" w:sz="4" w:space="0" w:color="auto"/>
              <w:right w:val="single" w:sz="4" w:space="0" w:color="auto"/>
            </w:tcBorders>
          </w:tcPr>
          <w:p w:rsidR="00D86921" w:rsidRPr="00B3652D" w:rsidRDefault="00B3652D" w:rsidP="00B3652D">
            <w:pPr>
              <w:keepNext/>
              <w:keepLines/>
              <w:widowControl w:val="0"/>
              <w:tabs>
                <w:tab w:val="left" w:pos="273"/>
              </w:tabs>
              <w:suppressAutoHyphens w:val="0"/>
              <w:ind w:right="262"/>
              <w:rPr>
                <w:i/>
                <w:sz w:val="20"/>
                <w:szCs w:val="20"/>
              </w:rPr>
            </w:pPr>
            <w:r w:rsidRPr="00B3652D">
              <w:rPr>
                <w:i/>
                <w:sz w:val="20"/>
                <w:szCs w:val="20"/>
              </w:rPr>
              <w:t>З2</w:t>
            </w:r>
            <w:r w:rsidRPr="00B3652D">
              <w:rPr>
                <w:sz w:val="20"/>
                <w:szCs w:val="20"/>
              </w:rPr>
              <w:t xml:space="preserve"> общий состав и структуру персональных компьютеров и вычислительных систем</w:t>
            </w:r>
          </w:p>
        </w:tc>
        <w:tc>
          <w:tcPr>
            <w:tcW w:w="2835" w:type="dxa"/>
            <w:tcBorders>
              <w:top w:val="single" w:sz="4" w:space="0" w:color="auto"/>
              <w:left w:val="single" w:sz="4" w:space="0" w:color="auto"/>
              <w:bottom w:val="single" w:sz="4" w:space="0" w:color="auto"/>
              <w:right w:val="single" w:sz="4" w:space="0" w:color="auto"/>
            </w:tcBorders>
            <w:vAlign w:val="center"/>
          </w:tcPr>
          <w:p w:rsidR="00D86921" w:rsidRPr="00B3652D" w:rsidRDefault="005D2DC0" w:rsidP="00B7007C">
            <w:pPr>
              <w:keepNext/>
              <w:keepLines/>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napToGrid w:val="0"/>
              <w:spacing w:line="100" w:lineRule="atLeast"/>
              <w:jc w:val="center"/>
              <w:rPr>
                <w:bCs/>
                <w:sz w:val="20"/>
                <w:szCs w:val="20"/>
              </w:rPr>
            </w:pPr>
            <w:r w:rsidRPr="005D2DC0">
              <w:rPr>
                <w:bCs/>
                <w:sz w:val="20"/>
                <w:szCs w:val="20"/>
              </w:rPr>
              <w:t>Ответы на вопросы</w:t>
            </w:r>
          </w:p>
        </w:tc>
        <w:tc>
          <w:tcPr>
            <w:tcW w:w="1559" w:type="dxa"/>
            <w:tcBorders>
              <w:top w:val="single" w:sz="4" w:space="0" w:color="auto"/>
              <w:left w:val="single" w:sz="4" w:space="0" w:color="auto"/>
              <w:bottom w:val="single" w:sz="4" w:space="0" w:color="auto"/>
              <w:right w:val="single" w:sz="4" w:space="0" w:color="auto"/>
            </w:tcBorders>
            <w:vAlign w:val="center"/>
          </w:tcPr>
          <w:p w:rsidR="005D2DC0" w:rsidRPr="005D2DC0" w:rsidRDefault="005D2DC0" w:rsidP="005D2DC0">
            <w:pPr>
              <w:keepNext/>
              <w:keepLines/>
              <w:widowControl w:val="0"/>
              <w:suppressAutoHyphens w:val="0"/>
              <w:snapToGrid w:val="0"/>
              <w:spacing w:line="100" w:lineRule="atLeast"/>
              <w:jc w:val="center"/>
              <w:rPr>
                <w:bCs/>
                <w:sz w:val="20"/>
                <w:szCs w:val="20"/>
              </w:rPr>
            </w:pPr>
            <w:r>
              <w:rPr>
                <w:bCs/>
                <w:sz w:val="20"/>
                <w:szCs w:val="20"/>
              </w:rPr>
              <w:t>К</w:t>
            </w:r>
            <w:r w:rsidRPr="005D2DC0">
              <w:rPr>
                <w:bCs/>
                <w:sz w:val="20"/>
                <w:szCs w:val="20"/>
              </w:rPr>
              <w:t>онтрольная работа №1</w:t>
            </w:r>
          </w:p>
          <w:p w:rsidR="00D86921" w:rsidRPr="00B3652D" w:rsidRDefault="00D86921" w:rsidP="00C01A5A">
            <w:pPr>
              <w:keepNext/>
              <w:keepLines/>
              <w:widowControl w:val="0"/>
              <w:suppressAutoHyphens w:val="0"/>
              <w:snapToGrid w:val="0"/>
              <w:spacing w:line="100" w:lineRule="atLeast"/>
              <w:jc w:val="center"/>
              <w:rPr>
                <w:bCs/>
                <w:sz w:val="20"/>
                <w:szCs w:val="20"/>
              </w:rPr>
            </w:pPr>
          </w:p>
        </w:tc>
        <w:tc>
          <w:tcPr>
            <w:tcW w:w="1418" w:type="dxa"/>
            <w:tcBorders>
              <w:top w:val="single" w:sz="4" w:space="0" w:color="auto"/>
              <w:left w:val="single" w:sz="4" w:space="0" w:color="auto"/>
              <w:bottom w:val="single" w:sz="4" w:space="0" w:color="auto"/>
              <w:right w:val="single" w:sz="4" w:space="0" w:color="auto"/>
            </w:tcBorders>
            <w:vAlign w:val="center"/>
          </w:tcPr>
          <w:p w:rsidR="00D86921" w:rsidRPr="00B3652D" w:rsidRDefault="00D86921" w:rsidP="000A6681">
            <w:pPr>
              <w:keepNext/>
              <w:keepLines/>
              <w:widowControl w:val="0"/>
              <w:suppressAutoHyphens w:val="0"/>
              <w:snapToGrid w:val="0"/>
              <w:spacing w:line="100" w:lineRule="atLeast"/>
              <w:jc w:val="center"/>
              <w:rPr>
                <w:bCs/>
                <w:sz w:val="20"/>
                <w:szCs w:val="20"/>
              </w:rPr>
            </w:pPr>
          </w:p>
        </w:tc>
      </w:tr>
      <w:tr w:rsidR="00B3652D" w:rsidRPr="00B3652D" w:rsidTr="00373DDF">
        <w:trPr>
          <w:trHeight w:val="702"/>
        </w:trPr>
        <w:tc>
          <w:tcPr>
            <w:tcW w:w="4112" w:type="dxa"/>
            <w:tcBorders>
              <w:top w:val="single" w:sz="4" w:space="0" w:color="auto"/>
              <w:left w:val="single" w:sz="4" w:space="0" w:color="auto"/>
              <w:bottom w:val="single" w:sz="4" w:space="0" w:color="auto"/>
              <w:right w:val="single" w:sz="4" w:space="0" w:color="auto"/>
            </w:tcBorders>
          </w:tcPr>
          <w:p w:rsidR="00B3652D" w:rsidRPr="00B3652D" w:rsidRDefault="00B3652D" w:rsidP="00B3652D">
            <w:pPr>
              <w:keepNext/>
              <w:keepLines/>
              <w:widowControl w:val="0"/>
              <w:tabs>
                <w:tab w:val="left" w:pos="273"/>
              </w:tabs>
              <w:suppressAutoHyphens w:val="0"/>
              <w:ind w:right="262"/>
              <w:rPr>
                <w:i/>
                <w:sz w:val="20"/>
                <w:szCs w:val="20"/>
              </w:rPr>
            </w:pPr>
            <w:r w:rsidRPr="00B3652D">
              <w:rPr>
                <w:i/>
                <w:sz w:val="20"/>
                <w:szCs w:val="20"/>
              </w:rPr>
              <w:t>З3.</w:t>
            </w:r>
            <w:r w:rsidRPr="00B3652D">
              <w:rPr>
                <w:sz w:val="20"/>
                <w:szCs w:val="20"/>
              </w:rPr>
              <w:t xml:space="preserve"> состав, функции и возможности использования информационных и телекоммуникационных технологий в профессиональной деятельности</w:t>
            </w:r>
          </w:p>
        </w:tc>
        <w:tc>
          <w:tcPr>
            <w:tcW w:w="2835" w:type="dxa"/>
            <w:tcBorders>
              <w:top w:val="single" w:sz="4" w:space="0" w:color="auto"/>
              <w:left w:val="single" w:sz="4" w:space="0" w:color="auto"/>
              <w:bottom w:val="single" w:sz="4" w:space="0" w:color="auto"/>
              <w:right w:val="single" w:sz="4" w:space="0" w:color="auto"/>
            </w:tcBorders>
            <w:vAlign w:val="center"/>
          </w:tcPr>
          <w:p w:rsidR="00B3652D" w:rsidRPr="00B3652D" w:rsidRDefault="005D2DC0" w:rsidP="00B7007C">
            <w:pPr>
              <w:keepNext/>
              <w:keepLines/>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napToGrid w:val="0"/>
              <w:spacing w:line="100" w:lineRule="atLeast"/>
              <w:jc w:val="center"/>
              <w:rPr>
                <w:bCs/>
                <w:sz w:val="20"/>
                <w:szCs w:val="20"/>
              </w:rPr>
            </w:pPr>
            <w:r w:rsidRPr="005D2DC0">
              <w:rPr>
                <w:bCs/>
                <w:sz w:val="20"/>
                <w:szCs w:val="20"/>
              </w:rPr>
              <w:t>Ответы на вопросы</w:t>
            </w:r>
          </w:p>
        </w:tc>
        <w:tc>
          <w:tcPr>
            <w:tcW w:w="1559" w:type="dxa"/>
            <w:tcBorders>
              <w:top w:val="single" w:sz="4" w:space="0" w:color="auto"/>
              <w:left w:val="single" w:sz="4" w:space="0" w:color="auto"/>
              <w:bottom w:val="single" w:sz="4" w:space="0" w:color="auto"/>
              <w:right w:val="single" w:sz="4" w:space="0" w:color="auto"/>
            </w:tcBorders>
            <w:vAlign w:val="center"/>
          </w:tcPr>
          <w:p w:rsidR="005D2DC0" w:rsidRPr="005D2DC0" w:rsidRDefault="005D2DC0" w:rsidP="005D2DC0">
            <w:pPr>
              <w:keepNext/>
              <w:keepLines/>
              <w:widowControl w:val="0"/>
              <w:suppressAutoHyphens w:val="0"/>
              <w:snapToGrid w:val="0"/>
              <w:spacing w:line="100" w:lineRule="atLeast"/>
              <w:jc w:val="center"/>
              <w:rPr>
                <w:bCs/>
                <w:sz w:val="20"/>
                <w:szCs w:val="20"/>
              </w:rPr>
            </w:pPr>
            <w:r w:rsidRPr="005D2DC0">
              <w:rPr>
                <w:bCs/>
                <w:sz w:val="20"/>
                <w:szCs w:val="20"/>
              </w:rPr>
              <w:t>Контрольная работа №</w:t>
            </w:r>
            <w:r>
              <w:rPr>
                <w:bCs/>
                <w:sz w:val="20"/>
                <w:szCs w:val="20"/>
              </w:rPr>
              <w:t>3</w:t>
            </w:r>
          </w:p>
          <w:p w:rsidR="00B3652D" w:rsidRPr="00B3652D" w:rsidRDefault="00B3652D" w:rsidP="00C01A5A">
            <w:pPr>
              <w:keepNext/>
              <w:keepLines/>
              <w:widowControl w:val="0"/>
              <w:suppressAutoHyphens w:val="0"/>
              <w:snapToGrid w:val="0"/>
              <w:spacing w:line="100" w:lineRule="atLeast"/>
              <w:jc w:val="center"/>
              <w:rPr>
                <w:bCs/>
                <w:sz w:val="20"/>
                <w:szCs w:val="20"/>
              </w:rPr>
            </w:pPr>
          </w:p>
        </w:tc>
        <w:tc>
          <w:tcPr>
            <w:tcW w:w="1418" w:type="dxa"/>
            <w:tcBorders>
              <w:top w:val="single" w:sz="4" w:space="0" w:color="auto"/>
              <w:left w:val="single" w:sz="4" w:space="0" w:color="auto"/>
              <w:bottom w:val="single" w:sz="4" w:space="0" w:color="auto"/>
              <w:right w:val="single" w:sz="4" w:space="0" w:color="auto"/>
            </w:tcBorders>
            <w:vAlign w:val="center"/>
          </w:tcPr>
          <w:p w:rsidR="00B3652D" w:rsidRPr="00B3652D" w:rsidRDefault="00B3652D" w:rsidP="000A6681">
            <w:pPr>
              <w:keepNext/>
              <w:keepLines/>
              <w:widowControl w:val="0"/>
              <w:suppressAutoHyphens w:val="0"/>
              <w:snapToGrid w:val="0"/>
              <w:spacing w:line="100" w:lineRule="atLeast"/>
              <w:jc w:val="center"/>
              <w:rPr>
                <w:bCs/>
                <w:sz w:val="20"/>
                <w:szCs w:val="20"/>
              </w:rPr>
            </w:pPr>
          </w:p>
        </w:tc>
      </w:tr>
      <w:tr w:rsidR="00B3652D" w:rsidRPr="00B3652D" w:rsidTr="00373DDF">
        <w:trPr>
          <w:trHeight w:val="702"/>
        </w:trPr>
        <w:tc>
          <w:tcPr>
            <w:tcW w:w="4112" w:type="dxa"/>
            <w:tcBorders>
              <w:top w:val="single" w:sz="4" w:space="0" w:color="auto"/>
              <w:left w:val="single" w:sz="4" w:space="0" w:color="auto"/>
              <w:bottom w:val="single" w:sz="4" w:space="0" w:color="auto"/>
              <w:right w:val="single" w:sz="4" w:space="0" w:color="auto"/>
            </w:tcBorders>
          </w:tcPr>
          <w:p w:rsidR="00B3652D" w:rsidRPr="00B3652D" w:rsidRDefault="00B3652D" w:rsidP="00B3652D">
            <w:pPr>
              <w:suppressAutoHyphens w:val="0"/>
              <w:autoSpaceDE w:val="0"/>
              <w:autoSpaceDN w:val="0"/>
              <w:adjustRightInd w:val="0"/>
              <w:rPr>
                <w:sz w:val="20"/>
                <w:szCs w:val="20"/>
              </w:rPr>
            </w:pPr>
            <w:r w:rsidRPr="00B3652D">
              <w:rPr>
                <w:i/>
                <w:sz w:val="20"/>
                <w:szCs w:val="20"/>
              </w:rPr>
              <w:t>З4.</w:t>
            </w:r>
            <w:r w:rsidRPr="00B3652D">
              <w:rPr>
                <w:sz w:val="20"/>
                <w:szCs w:val="20"/>
              </w:rPr>
              <w:t xml:space="preserve"> методы и средства сбора, обработки, хранения, передачи и накопления информации;</w:t>
            </w:r>
          </w:p>
          <w:p w:rsidR="00B3652D" w:rsidRPr="00B3652D" w:rsidRDefault="00B3652D" w:rsidP="00B3652D">
            <w:pPr>
              <w:keepNext/>
              <w:keepLines/>
              <w:widowControl w:val="0"/>
              <w:tabs>
                <w:tab w:val="left" w:pos="273"/>
              </w:tabs>
              <w:suppressAutoHyphens w:val="0"/>
              <w:ind w:right="262"/>
              <w:rPr>
                <w:i/>
                <w:sz w:val="20"/>
                <w:szCs w:val="20"/>
              </w:rPr>
            </w:pPr>
          </w:p>
        </w:tc>
        <w:tc>
          <w:tcPr>
            <w:tcW w:w="2835" w:type="dxa"/>
            <w:tcBorders>
              <w:top w:val="single" w:sz="4" w:space="0" w:color="auto"/>
              <w:left w:val="single" w:sz="4" w:space="0" w:color="auto"/>
              <w:bottom w:val="single" w:sz="4" w:space="0" w:color="auto"/>
              <w:right w:val="single" w:sz="4" w:space="0" w:color="auto"/>
            </w:tcBorders>
            <w:vAlign w:val="center"/>
          </w:tcPr>
          <w:p w:rsidR="00B3652D" w:rsidRPr="00B3652D" w:rsidRDefault="005D2DC0" w:rsidP="00B7007C">
            <w:pPr>
              <w:keepNext/>
              <w:keepLines/>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napToGrid w:val="0"/>
              <w:spacing w:line="100" w:lineRule="atLeast"/>
              <w:jc w:val="center"/>
              <w:rPr>
                <w:bCs/>
                <w:sz w:val="20"/>
                <w:szCs w:val="20"/>
              </w:rPr>
            </w:pPr>
            <w:r w:rsidRPr="005D2DC0">
              <w:rPr>
                <w:bCs/>
                <w:sz w:val="20"/>
                <w:szCs w:val="20"/>
              </w:rPr>
              <w:t>Ответы на вопросы</w:t>
            </w:r>
          </w:p>
        </w:tc>
        <w:tc>
          <w:tcPr>
            <w:tcW w:w="1559" w:type="dxa"/>
            <w:tcBorders>
              <w:top w:val="single" w:sz="4" w:space="0" w:color="auto"/>
              <w:left w:val="single" w:sz="4" w:space="0" w:color="auto"/>
              <w:bottom w:val="single" w:sz="4" w:space="0" w:color="auto"/>
              <w:right w:val="single" w:sz="4" w:space="0" w:color="auto"/>
            </w:tcBorders>
            <w:vAlign w:val="center"/>
          </w:tcPr>
          <w:p w:rsidR="005D2DC0" w:rsidRPr="005D2DC0" w:rsidRDefault="005D2DC0" w:rsidP="005D2DC0">
            <w:pPr>
              <w:keepNext/>
              <w:keepLines/>
              <w:widowControl w:val="0"/>
              <w:suppressAutoHyphens w:val="0"/>
              <w:snapToGrid w:val="0"/>
              <w:spacing w:line="100" w:lineRule="atLeast"/>
              <w:jc w:val="center"/>
              <w:rPr>
                <w:bCs/>
                <w:sz w:val="20"/>
                <w:szCs w:val="20"/>
              </w:rPr>
            </w:pPr>
            <w:r w:rsidRPr="005D2DC0">
              <w:rPr>
                <w:bCs/>
                <w:sz w:val="20"/>
                <w:szCs w:val="20"/>
              </w:rPr>
              <w:t>Контрольная работа №1</w:t>
            </w:r>
          </w:p>
          <w:p w:rsidR="00B3652D" w:rsidRPr="00B3652D" w:rsidRDefault="00B3652D" w:rsidP="00C01A5A">
            <w:pPr>
              <w:keepNext/>
              <w:keepLines/>
              <w:widowControl w:val="0"/>
              <w:suppressAutoHyphens w:val="0"/>
              <w:snapToGrid w:val="0"/>
              <w:spacing w:line="100" w:lineRule="atLeast"/>
              <w:jc w:val="center"/>
              <w:rPr>
                <w:bCs/>
                <w:sz w:val="20"/>
                <w:szCs w:val="20"/>
              </w:rPr>
            </w:pPr>
          </w:p>
        </w:tc>
        <w:tc>
          <w:tcPr>
            <w:tcW w:w="1418" w:type="dxa"/>
            <w:tcBorders>
              <w:top w:val="single" w:sz="4" w:space="0" w:color="auto"/>
              <w:left w:val="single" w:sz="4" w:space="0" w:color="auto"/>
              <w:bottom w:val="single" w:sz="4" w:space="0" w:color="auto"/>
              <w:right w:val="single" w:sz="4" w:space="0" w:color="auto"/>
            </w:tcBorders>
            <w:vAlign w:val="center"/>
          </w:tcPr>
          <w:p w:rsidR="00B3652D" w:rsidRPr="00B3652D" w:rsidRDefault="00B3652D" w:rsidP="000A6681">
            <w:pPr>
              <w:keepNext/>
              <w:keepLines/>
              <w:widowControl w:val="0"/>
              <w:suppressAutoHyphens w:val="0"/>
              <w:snapToGrid w:val="0"/>
              <w:spacing w:line="100" w:lineRule="atLeast"/>
              <w:jc w:val="center"/>
              <w:rPr>
                <w:bCs/>
                <w:sz w:val="20"/>
                <w:szCs w:val="20"/>
              </w:rPr>
            </w:pPr>
          </w:p>
        </w:tc>
      </w:tr>
      <w:tr w:rsidR="00B3652D" w:rsidRPr="00B3652D" w:rsidTr="00373DDF">
        <w:trPr>
          <w:trHeight w:val="702"/>
        </w:trPr>
        <w:tc>
          <w:tcPr>
            <w:tcW w:w="4112" w:type="dxa"/>
            <w:tcBorders>
              <w:top w:val="single" w:sz="4" w:space="0" w:color="auto"/>
              <w:left w:val="single" w:sz="4" w:space="0" w:color="auto"/>
              <w:bottom w:val="single" w:sz="4" w:space="0" w:color="auto"/>
              <w:right w:val="single" w:sz="4" w:space="0" w:color="auto"/>
            </w:tcBorders>
          </w:tcPr>
          <w:p w:rsidR="00B3652D" w:rsidRPr="00B3652D" w:rsidRDefault="00B3652D" w:rsidP="00B3652D">
            <w:pPr>
              <w:keepNext/>
              <w:keepLines/>
              <w:widowControl w:val="0"/>
              <w:tabs>
                <w:tab w:val="left" w:pos="273"/>
              </w:tabs>
              <w:suppressAutoHyphens w:val="0"/>
              <w:ind w:right="262"/>
              <w:rPr>
                <w:i/>
                <w:sz w:val="20"/>
                <w:szCs w:val="20"/>
              </w:rPr>
            </w:pPr>
            <w:r w:rsidRPr="00B3652D">
              <w:rPr>
                <w:i/>
                <w:sz w:val="20"/>
                <w:szCs w:val="20"/>
              </w:rPr>
              <w:t>З5</w:t>
            </w:r>
            <w:r w:rsidRPr="00B3652D">
              <w:rPr>
                <w:sz w:val="20"/>
                <w:szCs w:val="20"/>
              </w:rPr>
              <w:t xml:space="preserve"> базовые системные программные продукты и пакеты прикладных программ в области автомобильного транспорта</w:t>
            </w:r>
            <w:r w:rsidRPr="00B3652D">
              <w:rPr>
                <w:i/>
                <w:sz w:val="20"/>
                <w:szCs w:val="20"/>
              </w:rPr>
              <w:t>.</w:t>
            </w:r>
          </w:p>
        </w:tc>
        <w:tc>
          <w:tcPr>
            <w:tcW w:w="2835" w:type="dxa"/>
            <w:tcBorders>
              <w:top w:val="single" w:sz="4" w:space="0" w:color="auto"/>
              <w:left w:val="single" w:sz="4" w:space="0" w:color="auto"/>
              <w:bottom w:val="single" w:sz="4" w:space="0" w:color="auto"/>
              <w:right w:val="single" w:sz="4" w:space="0" w:color="auto"/>
            </w:tcBorders>
            <w:vAlign w:val="center"/>
          </w:tcPr>
          <w:p w:rsidR="00B3652D" w:rsidRPr="00B3652D" w:rsidRDefault="005D2DC0" w:rsidP="00B7007C">
            <w:pPr>
              <w:keepNext/>
              <w:keepLines/>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napToGrid w:val="0"/>
              <w:spacing w:line="100" w:lineRule="atLeast"/>
              <w:jc w:val="center"/>
              <w:rPr>
                <w:bCs/>
                <w:sz w:val="20"/>
                <w:szCs w:val="20"/>
              </w:rPr>
            </w:pPr>
            <w:r w:rsidRPr="005D2DC0">
              <w:rPr>
                <w:bCs/>
                <w:sz w:val="20"/>
                <w:szCs w:val="20"/>
              </w:rPr>
              <w:t>Ответы на вопросы</w:t>
            </w:r>
          </w:p>
        </w:tc>
        <w:tc>
          <w:tcPr>
            <w:tcW w:w="1559" w:type="dxa"/>
            <w:tcBorders>
              <w:top w:val="single" w:sz="4" w:space="0" w:color="auto"/>
              <w:left w:val="single" w:sz="4" w:space="0" w:color="auto"/>
              <w:bottom w:val="single" w:sz="4" w:space="0" w:color="auto"/>
              <w:right w:val="single" w:sz="4" w:space="0" w:color="auto"/>
            </w:tcBorders>
            <w:vAlign w:val="center"/>
          </w:tcPr>
          <w:p w:rsidR="005D2DC0" w:rsidRPr="005D2DC0" w:rsidRDefault="005D2DC0" w:rsidP="005D2DC0">
            <w:pPr>
              <w:keepNext/>
              <w:keepLines/>
              <w:widowControl w:val="0"/>
              <w:suppressAutoHyphens w:val="0"/>
              <w:snapToGrid w:val="0"/>
              <w:spacing w:line="100" w:lineRule="atLeast"/>
              <w:jc w:val="center"/>
              <w:rPr>
                <w:bCs/>
                <w:sz w:val="20"/>
                <w:szCs w:val="20"/>
              </w:rPr>
            </w:pPr>
            <w:r w:rsidRPr="005D2DC0">
              <w:rPr>
                <w:bCs/>
                <w:sz w:val="20"/>
                <w:szCs w:val="20"/>
              </w:rPr>
              <w:t>Контрольная работа №1</w:t>
            </w:r>
          </w:p>
          <w:p w:rsidR="00B3652D" w:rsidRPr="00B3652D" w:rsidRDefault="00B3652D" w:rsidP="00C01A5A">
            <w:pPr>
              <w:keepNext/>
              <w:keepLines/>
              <w:widowControl w:val="0"/>
              <w:suppressAutoHyphens w:val="0"/>
              <w:snapToGrid w:val="0"/>
              <w:spacing w:line="100" w:lineRule="atLeast"/>
              <w:jc w:val="center"/>
              <w:rPr>
                <w:bCs/>
                <w:sz w:val="20"/>
                <w:szCs w:val="20"/>
              </w:rPr>
            </w:pPr>
          </w:p>
        </w:tc>
        <w:tc>
          <w:tcPr>
            <w:tcW w:w="1418" w:type="dxa"/>
            <w:tcBorders>
              <w:top w:val="single" w:sz="4" w:space="0" w:color="auto"/>
              <w:left w:val="single" w:sz="4" w:space="0" w:color="auto"/>
              <w:bottom w:val="single" w:sz="4" w:space="0" w:color="auto"/>
              <w:right w:val="single" w:sz="4" w:space="0" w:color="auto"/>
            </w:tcBorders>
            <w:vAlign w:val="center"/>
          </w:tcPr>
          <w:p w:rsidR="00B3652D" w:rsidRPr="00B3652D" w:rsidRDefault="00B3652D" w:rsidP="000A6681">
            <w:pPr>
              <w:keepNext/>
              <w:keepLines/>
              <w:widowControl w:val="0"/>
              <w:suppressAutoHyphens w:val="0"/>
              <w:snapToGrid w:val="0"/>
              <w:spacing w:line="100" w:lineRule="atLeast"/>
              <w:jc w:val="center"/>
              <w:rPr>
                <w:bCs/>
                <w:sz w:val="20"/>
                <w:szCs w:val="20"/>
              </w:rPr>
            </w:pPr>
          </w:p>
        </w:tc>
      </w:tr>
      <w:tr w:rsidR="00B3652D" w:rsidRPr="00B3652D" w:rsidTr="00373DDF">
        <w:trPr>
          <w:trHeight w:val="702"/>
        </w:trPr>
        <w:tc>
          <w:tcPr>
            <w:tcW w:w="4112" w:type="dxa"/>
            <w:tcBorders>
              <w:top w:val="single" w:sz="4" w:space="0" w:color="auto"/>
              <w:left w:val="single" w:sz="4" w:space="0" w:color="auto"/>
              <w:bottom w:val="single" w:sz="4" w:space="0" w:color="auto"/>
              <w:right w:val="single" w:sz="4" w:space="0" w:color="auto"/>
            </w:tcBorders>
          </w:tcPr>
          <w:p w:rsidR="00B3652D" w:rsidRPr="00B3652D" w:rsidRDefault="00B3652D" w:rsidP="00B3652D">
            <w:pPr>
              <w:keepNext/>
              <w:keepLines/>
              <w:widowControl w:val="0"/>
              <w:tabs>
                <w:tab w:val="left" w:pos="273"/>
              </w:tabs>
              <w:suppressAutoHyphens w:val="0"/>
              <w:ind w:right="262"/>
              <w:rPr>
                <w:i/>
                <w:sz w:val="20"/>
                <w:szCs w:val="20"/>
              </w:rPr>
            </w:pPr>
            <w:r w:rsidRPr="00B3652D">
              <w:rPr>
                <w:i/>
                <w:sz w:val="20"/>
                <w:szCs w:val="20"/>
              </w:rPr>
              <w:t>З6</w:t>
            </w:r>
            <w:r w:rsidRPr="00B3652D">
              <w:rPr>
                <w:sz w:val="20"/>
                <w:szCs w:val="20"/>
              </w:rPr>
              <w:t xml:space="preserve"> основные методы и приемы обеспечения информационной безопасности</w:t>
            </w:r>
          </w:p>
        </w:tc>
        <w:tc>
          <w:tcPr>
            <w:tcW w:w="2835" w:type="dxa"/>
            <w:tcBorders>
              <w:top w:val="single" w:sz="4" w:space="0" w:color="auto"/>
              <w:left w:val="single" w:sz="4" w:space="0" w:color="auto"/>
              <w:bottom w:val="single" w:sz="4" w:space="0" w:color="auto"/>
              <w:right w:val="single" w:sz="4" w:space="0" w:color="auto"/>
            </w:tcBorders>
            <w:vAlign w:val="center"/>
          </w:tcPr>
          <w:p w:rsidR="00B3652D" w:rsidRPr="00B3652D" w:rsidRDefault="005D2DC0" w:rsidP="00B7007C">
            <w:pPr>
              <w:keepNext/>
              <w:keepLines/>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napToGrid w:val="0"/>
              <w:spacing w:line="100" w:lineRule="atLeast"/>
              <w:jc w:val="center"/>
              <w:rPr>
                <w:bCs/>
                <w:sz w:val="20"/>
                <w:szCs w:val="20"/>
              </w:rPr>
            </w:pPr>
            <w:r w:rsidRPr="005D2DC0">
              <w:rPr>
                <w:bCs/>
                <w:sz w:val="20"/>
                <w:szCs w:val="20"/>
              </w:rPr>
              <w:t>Ответы на вопросы</w:t>
            </w:r>
          </w:p>
        </w:tc>
        <w:tc>
          <w:tcPr>
            <w:tcW w:w="1559" w:type="dxa"/>
            <w:tcBorders>
              <w:top w:val="single" w:sz="4" w:space="0" w:color="auto"/>
              <w:left w:val="single" w:sz="4" w:space="0" w:color="auto"/>
              <w:bottom w:val="single" w:sz="4" w:space="0" w:color="auto"/>
              <w:right w:val="single" w:sz="4" w:space="0" w:color="auto"/>
            </w:tcBorders>
            <w:vAlign w:val="center"/>
          </w:tcPr>
          <w:p w:rsidR="005D2DC0" w:rsidRPr="005D2DC0" w:rsidRDefault="005D2DC0" w:rsidP="005D2DC0">
            <w:pPr>
              <w:keepNext/>
              <w:keepLines/>
              <w:widowControl w:val="0"/>
              <w:suppressAutoHyphens w:val="0"/>
              <w:snapToGrid w:val="0"/>
              <w:spacing w:line="100" w:lineRule="atLeast"/>
              <w:jc w:val="center"/>
              <w:rPr>
                <w:bCs/>
                <w:sz w:val="20"/>
                <w:szCs w:val="20"/>
              </w:rPr>
            </w:pPr>
            <w:r w:rsidRPr="005D2DC0">
              <w:rPr>
                <w:bCs/>
                <w:sz w:val="20"/>
                <w:szCs w:val="20"/>
              </w:rPr>
              <w:t>Контрольная работа №1</w:t>
            </w:r>
          </w:p>
          <w:p w:rsidR="00B3652D" w:rsidRPr="00B3652D" w:rsidRDefault="00B3652D" w:rsidP="00C01A5A">
            <w:pPr>
              <w:keepNext/>
              <w:keepLines/>
              <w:widowControl w:val="0"/>
              <w:suppressAutoHyphens w:val="0"/>
              <w:snapToGrid w:val="0"/>
              <w:spacing w:line="100" w:lineRule="atLeast"/>
              <w:jc w:val="center"/>
              <w:rPr>
                <w:bCs/>
                <w:sz w:val="20"/>
                <w:szCs w:val="20"/>
              </w:rPr>
            </w:pPr>
          </w:p>
        </w:tc>
        <w:tc>
          <w:tcPr>
            <w:tcW w:w="1418" w:type="dxa"/>
            <w:tcBorders>
              <w:top w:val="single" w:sz="4" w:space="0" w:color="auto"/>
              <w:left w:val="single" w:sz="4" w:space="0" w:color="auto"/>
              <w:bottom w:val="single" w:sz="4" w:space="0" w:color="auto"/>
              <w:right w:val="single" w:sz="4" w:space="0" w:color="auto"/>
            </w:tcBorders>
            <w:vAlign w:val="center"/>
          </w:tcPr>
          <w:p w:rsidR="00B3652D" w:rsidRPr="00B3652D" w:rsidRDefault="00B3652D" w:rsidP="000A6681">
            <w:pPr>
              <w:keepNext/>
              <w:keepLines/>
              <w:widowControl w:val="0"/>
              <w:suppressAutoHyphens w:val="0"/>
              <w:snapToGrid w:val="0"/>
              <w:spacing w:line="100" w:lineRule="atLeast"/>
              <w:jc w:val="center"/>
              <w:rPr>
                <w:bCs/>
                <w:sz w:val="20"/>
                <w:szCs w:val="20"/>
              </w:rPr>
            </w:pPr>
          </w:p>
        </w:tc>
      </w:tr>
    </w:tbl>
    <w:p w:rsidR="005B7C15" w:rsidRDefault="005B7C15" w:rsidP="000A6681">
      <w:pPr>
        <w:keepNext/>
        <w:keepLines/>
        <w:widowControl w:val="0"/>
        <w:suppressAutoHyphens w:val="0"/>
        <w:spacing w:line="100" w:lineRule="atLeast"/>
        <w:jc w:val="both"/>
        <w:rPr>
          <w:b/>
          <w:sz w:val="28"/>
          <w:szCs w:val="28"/>
        </w:rPr>
      </w:pPr>
    </w:p>
    <w:p w:rsidR="005B7C15" w:rsidRDefault="005B7C15" w:rsidP="000A6681">
      <w:pPr>
        <w:keepNext/>
        <w:keepLines/>
        <w:widowControl w:val="0"/>
        <w:suppressAutoHyphens w:val="0"/>
        <w:spacing w:line="100" w:lineRule="atLeast"/>
        <w:jc w:val="both"/>
        <w:rPr>
          <w:b/>
          <w:sz w:val="28"/>
          <w:szCs w:val="28"/>
        </w:rPr>
      </w:pPr>
    </w:p>
    <w:p w:rsidR="005B7C15" w:rsidRDefault="005B7C15" w:rsidP="000A6681">
      <w:pPr>
        <w:keepNext/>
        <w:keepLines/>
        <w:widowControl w:val="0"/>
        <w:suppressAutoHyphens w:val="0"/>
        <w:spacing w:line="100" w:lineRule="atLeast"/>
        <w:jc w:val="both"/>
        <w:rPr>
          <w:b/>
          <w:sz w:val="28"/>
          <w:szCs w:val="28"/>
        </w:rPr>
      </w:pPr>
    </w:p>
    <w:p w:rsidR="005B7C15" w:rsidRDefault="005B7C15" w:rsidP="000A6681">
      <w:pPr>
        <w:keepNext/>
        <w:keepLines/>
        <w:widowControl w:val="0"/>
        <w:suppressAutoHyphens w:val="0"/>
        <w:spacing w:line="100" w:lineRule="atLeast"/>
        <w:jc w:val="both"/>
        <w:rPr>
          <w:b/>
          <w:sz w:val="28"/>
          <w:szCs w:val="28"/>
        </w:rPr>
      </w:pPr>
    </w:p>
    <w:p w:rsidR="00B376A7" w:rsidRDefault="00B376A7" w:rsidP="000A6681">
      <w:pPr>
        <w:keepNext/>
        <w:keepLines/>
        <w:widowControl w:val="0"/>
        <w:suppressAutoHyphens w:val="0"/>
        <w:spacing w:line="100" w:lineRule="atLeast"/>
        <w:jc w:val="both"/>
        <w:rPr>
          <w:b/>
          <w:sz w:val="28"/>
          <w:szCs w:val="28"/>
        </w:rPr>
      </w:pPr>
    </w:p>
    <w:p w:rsidR="00B376A7" w:rsidRDefault="00B376A7" w:rsidP="000A6681">
      <w:pPr>
        <w:keepNext/>
        <w:keepLines/>
        <w:widowControl w:val="0"/>
        <w:suppressAutoHyphens w:val="0"/>
        <w:spacing w:line="100" w:lineRule="atLeast"/>
        <w:jc w:val="both"/>
        <w:rPr>
          <w:b/>
          <w:sz w:val="28"/>
          <w:szCs w:val="28"/>
        </w:rPr>
      </w:pPr>
    </w:p>
    <w:p w:rsidR="005B7C15" w:rsidRDefault="005B7C15" w:rsidP="000A6681">
      <w:pPr>
        <w:keepNext/>
        <w:keepLines/>
        <w:widowControl w:val="0"/>
        <w:suppressAutoHyphens w:val="0"/>
        <w:spacing w:line="100" w:lineRule="atLeast"/>
        <w:jc w:val="both"/>
        <w:rPr>
          <w:b/>
          <w:sz w:val="28"/>
          <w:szCs w:val="28"/>
        </w:rPr>
      </w:pPr>
    </w:p>
    <w:p w:rsidR="009158AD" w:rsidRDefault="009158AD" w:rsidP="000A6681">
      <w:pPr>
        <w:keepNext/>
        <w:keepLines/>
        <w:widowControl w:val="0"/>
        <w:suppressAutoHyphens w:val="0"/>
        <w:spacing w:line="100" w:lineRule="atLeast"/>
        <w:jc w:val="both"/>
        <w:rPr>
          <w:b/>
          <w:sz w:val="28"/>
          <w:szCs w:val="28"/>
        </w:rPr>
      </w:pPr>
    </w:p>
    <w:p w:rsidR="00594CD7" w:rsidRDefault="00594CD7" w:rsidP="000A6681">
      <w:pPr>
        <w:keepNext/>
        <w:keepLines/>
        <w:widowControl w:val="0"/>
        <w:suppressAutoHyphens w:val="0"/>
        <w:spacing w:line="100" w:lineRule="atLeast"/>
        <w:jc w:val="both"/>
        <w:rPr>
          <w:b/>
          <w:sz w:val="28"/>
          <w:szCs w:val="28"/>
        </w:rPr>
        <w:sectPr w:rsidR="00594CD7">
          <w:footnotePr>
            <w:pos w:val="beneathText"/>
          </w:footnotePr>
          <w:pgSz w:w="11905" w:h="16837"/>
          <w:pgMar w:top="1134" w:right="851" w:bottom="1134" w:left="1701" w:header="720" w:footer="709" w:gutter="0"/>
          <w:cols w:space="720"/>
          <w:docGrid w:linePitch="360"/>
        </w:sectPr>
      </w:pPr>
    </w:p>
    <w:p w:rsidR="009A1BFD" w:rsidRDefault="009A1BFD" w:rsidP="000A6681">
      <w:pPr>
        <w:keepNext/>
        <w:keepLines/>
        <w:widowControl w:val="0"/>
        <w:suppressAutoHyphens w:val="0"/>
        <w:spacing w:line="100" w:lineRule="atLeast"/>
        <w:jc w:val="both"/>
        <w:rPr>
          <w:b/>
          <w:sz w:val="28"/>
          <w:szCs w:val="28"/>
        </w:rPr>
      </w:pPr>
    </w:p>
    <w:p w:rsidR="001F5203" w:rsidRDefault="001F5203" w:rsidP="000A6681">
      <w:pPr>
        <w:keepNext/>
        <w:keepLines/>
        <w:widowControl w:val="0"/>
        <w:suppressAutoHyphens w:val="0"/>
        <w:spacing w:line="100" w:lineRule="atLeast"/>
        <w:jc w:val="both"/>
        <w:rPr>
          <w:b/>
          <w:sz w:val="28"/>
          <w:szCs w:val="28"/>
        </w:rPr>
      </w:pPr>
      <w:r>
        <w:rPr>
          <w:b/>
          <w:sz w:val="28"/>
          <w:szCs w:val="28"/>
        </w:rPr>
        <w:t>4. Распределение типов контрольных заданий по элементам знаний и умений.</w:t>
      </w:r>
    </w:p>
    <w:p w:rsidR="001F5203" w:rsidRPr="00F42576" w:rsidRDefault="00F42576" w:rsidP="00F42576">
      <w:pPr>
        <w:keepNext/>
        <w:keepLines/>
        <w:widowControl w:val="0"/>
        <w:suppressAutoHyphens w:val="0"/>
        <w:spacing w:line="100" w:lineRule="atLeast"/>
        <w:ind w:firstLine="709"/>
        <w:jc w:val="both"/>
        <w:rPr>
          <w:sz w:val="28"/>
          <w:szCs w:val="28"/>
        </w:rPr>
      </w:pPr>
      <w:r w:rsidRPr="00F42576">
        <w:rPr>
          <w:sz w:val="28"/>
          <w:szCs w:val="28"/>
        </w:rPr>
        <w:t>Конкретные формы и процедуры текущего контроля успеваемости и промежуточной аттестации, а также типы контрольных заданий для обучающихся инвалидов и обучающихся с ограниченными возможностями здоровья устанавливаются с учетом ограничения здоровья. Эти формы и процедуры доводятся до сведения обучающихся не позднее первых двух месяцев от начала обучения.</w:t>
      </w:r>
    </w:p>
    <w:p w:rsidR="00A24801" w:rsidRDefault="00A24801" w:rsidP="000A6681">
      <w:pPr>
        <w:keepNext/>
        <w:keepLines/>
        <w:widowControl w:val="0"/>
        <w:tabs>
          <w:tab w:val="left" w:pos="0"/>
        </w:tabs>
        <w:suppressAutoHyphens w:val="0"/>
        <w:jc w:val="both"/>
      </w:pPr>
    </w:p>
    <w:tbl>
      <w:tblPr>
        <w:tblW w:w="946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3227"/>
        <w:gridCol w:w="992"/>
        <w:gridCol w:w="848"/>
        <w:gridCol w:w="6"/>
        <w:gridCol w:w="844"/>
        <w:gridCol w:w="6"/>
        <w:gridCol w:w="987"/>
        <w:gridCol w:w="6"/>
        <w:gridCol w:w="844"/>
        <w:gridCol w:w="6"/>
        <w:gridCol w:w="847"/>
        <w:gridCol w:w="850"/>
      </w:tblGrid>
      <w:tr w:rsidR="000C193B" w:rsidTr="009C7140">
        <w:tc>
          <w:tcPr>
            <w:tcW w:w="3227" w:type="dxa"/>
            <w:vMerge w:val="restart"/>
          </w:tcPr>
          <w:p w:rsidR="000C193B" w:rsidRPr="00CC65FF" w:rsidRDefault="000C193B" w:rsidP="00D27981">
            <w:pPr>
              <w:jc w:val="center"/>
            </w:pPr>
            <w:r w:rsidRPr="00CC65FF">
              <w:t>Содержание</w:t>
            </w:r>
          </w:p>
          <w:p w:rsidR="000C193B" w:rsidRPr="00CC65FF" w:rsidRDefault="000C193B" w:rsidP="00D27981">
            <w:pPr>
              <w:jc w:val="center"/>
            </w:pPr>
            <w:r w:rsidRPr="00CC65FF">
              <w:t>учебного материала</w:t>
            </w:r>
          </w:p>
          <w:p w:rsidR="000C193B" w:rsidRDefault="000C193B" w:rsidP="00D27981">
            <w:pPr>
              <w:jc w:val="center"/>
            </w:pPr>
            <w:r w:rsidRPr="00CC65FF">
              <w:t>по программе УД</w:t>
            </w:r>
          </w:p>
        </w:tc>
        <w:tc>
          <w:tcPr>
            <w:tcW w:w="3683" w:type="dxa"/>
            <w:gridSpan w:val="6"/>
          </w:tcPr>
          <w:p w:rsidR="000C193B" w:rsidRDefault="000C193B" w:rsidP="00D27981">
            <w:pPr>
              <w:jc w:val="center"/>
            </w:pPr>
            <w:r w:rsidRPr="00CC65FF">
              <w:t>Тип контрольного задания</w:t>
            </w:r>
          </w:p>
        </w:tc>
        <w:tc>
          <w:tcPr>
            <w:tcW w:w="850" w:type="dxa"/>
            <w:gridSpan w:val="2"/>
          </w:tcPr>
          <w:p w:rsidR="000C193B" w:rsidRPr="00CC65FF" w:rsidRDefault="000C193B" w:rsidP="00D27981">
            <w:pPr>
              <w:jc w:val="center"/>
            </w:pPr>
          </w:p>
        </w:tc>
        <w:tc>
          <w:tcPr>
            <w:tcW w:w="853" w:type="dxa"/>
            <w:gridSpan w:val="2"/>
          </w:tcPr>
          <w:p w:rsidR="000C193B" w:rsidRPr="00CC65FF" w:rsidRDefault="000C193B" w:rsidP="00D27981">
            <w:pPr>
              <w:jc w:val="center"/>
            </w:pPr>
          </w:p>
        </w:tc>
        <w:tc>
          <w:tcPr>
            <w:tcW w:w="850" w:type="dxa"/>
          </w:tcPr>
          <w:p w:rsidR="000C193B" w:rsidRPr="00CC65FF" w:rsidRDefault="000C193B" w:rsidP="00D27981">
            <w:pPr>
              <w:jc w:val="center"/>
            </w:pPr>
          </w:p>
        </w:tc>
      </w:tr>
      <w:tr w:rsidR="000C193B" w:rsidTr="009C7140">
        <w:tc>
          <w:tcPr>
            <w:tcW w:w="3227" w:type="dxa"/>
            <w:vMerge/>
          </w:tcPr>
          <w:p w:rsidR="000C193B" w:rsidRDefault="000C193B" w:rsidP="00D27981">
            <w:pPr>
              <w:jc w:val="center"/>
            </w:pPr>
          </w:p>
        </w:tc>
        <w:tc>
          <w:tcPr>
            <w:tcW w:w="992" w:type="dxa"/>
          </w:tcPr>
          <w:p w:rsidR="000C193B" w:rsidRDefault="000C193B" w:rsidP="00D27981">
            <w:pPr>
              <w:jc w:val="center"/>
            </w:pPr>
            <w:r>
              <w:t>У1</w:t>
            </w:r>
          </w:p>
        </w:tc>
        <w:tc>
          <w:tcPr>
            <w:tcW w:w="848" w:type="dxa"/>
          </w:tcPr>
          <w:p w:rsidR="000C193B" w:rsidRDefault="000C193B" w:rsidP="00D27981">
            <w:pPr>
              <w:jc w:val="center"/>
            </w:pPr>
            <w:r>
              <w:t>З1</w:t>
            </w:r>
          </w:p>
        </w:tc>
        <w:tc>
          <w:tcPr>
            <w:tcW w:w="850" w:type="dxa"/>
            <w:gridSpan w:val="2"/>
          </w:tcPr>
          <w:p w:rsidR="000C193B" w:rsidRDefault="000C193B" w:rsidP="00D27981">
            <w:pPr>
              <w:jc w:val="center"/>
            </w:pPr>
            <w:r>
              <w:t>З2</w:t>
            </w:r>
          </w:p>
        </w:tc>
        <w:tc>
          <w:tcPr>
            <w:tcW w:w="993" w:type="dxa"/>
            <w:gridSpan w:val="2"/>
          </w:tcPr>
          <w:p w:rsidR="000C193B" w:rsidRDefault="000C193B" w:rsidP="00D27981">
            <w:pPr>
              <w:jc w:val="center"/>
            </w:pPr>
            <w:r>
              <w:t>З3</w:t>
            </w:r>
          </w:p>
        </w:tc>
        <w:tc>
          <w:tcPr>
            <w:tcW w:w="850" w:type="dxa"/>
            <w:gridSpan w:val="2"/>
          </w:tcPr>
          <w:p w:rsidR="000C193B" w:rsidRDefault="000C193B" w:rsidP="00D27981">
            <w:pPr>
              <w:jc w:val="center"/>
            </w:pPr>
            <w:r w:rsidRPr="000C193B">
              <w:t>З</w:t>
            </w:r>
            <w:r w:rsidR="009C7140">
              <w:t>4</w:t>
            </w:r>
          </w:p>
        </w:tc>
        <w:tc>
          <w:tcPr>
            <w:tcW w:w="853" w:type="dxa"/>
            <w:gridSpan w:val="2"/>
          </w:tcPr>
          <w:p w:rsidR="000C193B" w:rsidRDefault="000C193B" w:rsidP="00D27981">
            <w:pPr>
              <w:jc w:val="center"/>
            </w:pPr>
            <w:r w:rsidRPr="000C193B">
              <w:t>З</w:t>
            </w:r>
            <w:r w:rsidR="009C7140">
              <w:t>5</w:t>
            </w:r>
          </w:p>
        </w:tc>
        <w:tc>
          <w:tcPr>
            <w:tcW w:w="850" w:type="dxa"/>
          </w:tcPr>
          <w:p w:rsidR="000C193B" w:rsidRDefault="000C193B" w:rsidP="00D27981">
            <w:pPr>
              <w:jc w:val="center"/>
            </w:pPr>
            <w:r w:rsidRPr="000C193B">
              <w:t>З</w:t>
            </w:r>
            <w:r w:rsidR="009C7140">
              <w:t>6</w:t>
            </w:r>
          </w:p>
        </w:tc>
      </w:tr>
      <w:tr w:rsidR="000C193B" w:rsidTr="009C7140">
        <w:tc>
          <w:tcPr>
            <w:tcW w:w="3227" w:type="dxa"/>
          </w:tcPr>
          <w:p w:rsidR="000C193B" w:rsidRDefault="000C193B" w:rsidP="00D27981">
            <w:pPr>
              <w:jc w:val="center"/>
            </w:pPr>
          </w:p>
        </w:tc>
        <w:tc>
          <w:tcPr>
            <w:tcW w:w="992" w:type="dxa"/>
          </w:tcPr>
          <w:p w:rsidR="000C193B" w:rsidRDefault="000C193B" w:rsidP="00D27981">
            <w:pPr>
              <w:jc w:val="center"/>
            </w:pPr>
          </w:p>
        </w:tc>
        <w:tc>
          <w:tcPr>
            <w:tcW w:w="848" w:type="dxa"/>
          </w:tcPr>
          <w:p w:rsidR="000C193B" w:rsidRDefault="000C193B" w:rsidP="00D27981">
            <w:pPr>
              <w:jc w:val="center"/>
            </w:pPr>
          </w:p>
        </w:tc>
        <w:tc>
          <w:tcPr>
            <w:tcW w:w="850" w:type="dxa"/>
            <w:gridSpan w:val="2"/>
          </w:tcPr>
          <w:p w:rsidR="000C193B" w:rsidRDefault="000C193B" w:rsidP="00D27981">
            <w:pPr>
              <w:jc w:val="center"/>
            </w:pPr>
          </w:p>
        </w:tc>
        <w:tc>
          <w:tcPr>
            <w:tcW w:w="993" w:type="dxa"/>
            <w:gridSpan w:val="2"/>
          </w:tcPr>
          <w:p w:rsidR="000C193B" w:rsidRDefault="000C193B" w:rsidP="00D27981">
            <w:pPr>
              <w:jc w:val="center"/>
            </w:pPr>
          </w:p>
        </w:tc>
        <w:tc>
          <w:tcPr>
            <w:tcW w:w="850" w:type="dxa"/>
            <w:gridSpan w:val="2"/>
          </w:tcPr>
          <w:p w:rsidR="000C193B" w:rsidRDefault="000C193B" w:rsidP="00D27981">
            <w:pPr>
              <w:jc w:val="center"/>
            </w:pPr>
          </w:p>
        </w:tc>
        <w:tc>
          <w:tcPr>
            <w:tcW w:w="853" w:type="dxa"/>
            <w:gridSpan w:val="2"/>
          </w:tcPr>
          <w:p w:rsidR="000C193B" w:rsidRDefault="000C193B" w:rsidP="00D27981">
            <w:pPr>
              <w:jc w:val="center"/>
            </w:pPr>
          </w:p>
        </w:tc>
        <w:tc>
          <w:tcPr>
            <w:tcW w:w="850" w:type="dxa"/>
          </w:tcPr>
          <w:p w:rsidR="000C193B" w:rsidRDefault="000C193B" w:rsidP="00D27981">
            <w:pPr>
              <w:jc w:val="center"/>
            </w:pPr>
          </w:p>
        </w:tc>
      </w:tr>
      <w:tr w:rsidR="009C7140" w:rsidTr="00F42576">
        <w:tc>
          <w:tcPr>
            <w:tcW w:w="9463" w:type="dxa"/>
            <w:gridSpan w:val="12"/>
          </w:tcPr>
          <w:p w:rsidR="009C7140" w:rsidRPr="00D27981" w:rsidRDefault="009C7140" w:rsidP="00D27981">
            <w:pPr>
              <w:jc w:val="center"/>
              <w:rPr>
                <w:b/>
                <w:bCs/>
                <w:sz w:val="20"/>
                <w:szCs w:val="20"/>
              </w:rPr>
            </w:pPr>
            <w:r w:rsidRPr="00D27981">
              <w:rPr>
                <w:b/>
                <w:bCs/>
                <w:sz w:val="20"/>
                <w:szCs w:val="20"/>
              </w:rPr>
              <w:t>Дисциплинарный модуль №1 Информатизация-основа инфраструктуры общества</w:t>
            </w:r>
            <w:r>
              <w:rPr>
                <w:b/>
                <w:bCs/>
                <w:sz w:val="20"/>
                <w:szCs w:val="20"/>
              </w:rPr>
              <w:t>. Аппаратное и программное обеспечение ПК</w:t>
            </w:r>
          </w:p>
        </w:tc>
      </w:tr>
      <w:tr w:rsidR="000C193B" w:rsidTr="009C7140">
        <w:tc>
          <w:tcPr>
            <w:tcW w:w="3227" w:type="dxa"/>
            <w:tcBorders>
              <w:right w:val="single" w:sz="4" w:space="0" w:color="auto"/>
            </w:tcBorders>
          </w:tcPr>
          <w:p w:rsidR="000C193B" w:rsidRPr="00DD1C39" w:rsidRDefault="000C193B" w:rsidP="00D27981">
            <w:pPr>
              <w:jc w:val="center"/>
              <w:rPr>
                <w:bCs/>
                <w:sz w:val="22"/>
                <w:szCs w:val="22"/>
              </w:rPr>
            </w:pPr>
            <w:r>
              <w:rPr>
                <w:bCs/>
                <w:sz w:val="20"/>
                <w:szCs w:val="20"/>
              </w:rPr>
              <w:t>Тема 1.1Информация, информационные процессы и информационное общество</w:t>
            </w:r>
          </w:p>
        </w:tc>
        <w:tc>
          <w:tcPr>
            <w:tcW w:w="992" w:type="dxa"/>
            <w:tcBorders>
              <w:left w:val="single" w:sz="4" w:space="0" w:color="auto"/>
              <w:right w:val="single" w:sz="4" w:space="0" w:color="auto"/>
            </w:tcBorders>
          </w:tcPr>
          <w:p w:rsidR="009C7140" w:rsidRPr="009C7140" w:rsidRDefault="009C7140" w:rsidP="009C7140">
            <w:pPr>
              <w:jc w:val="center"/>
              <w:rPr>
                <w:bCs/>
                <w:sz w:val="22"/>
                <w:szCs w:val="22"/>
              </w:rPr>
            </w:pPr>
            <w:r w:rsidRPr="009C7140">
              <w:rPr>
                <w:bCs/>
                <w:sz w:val="22"/>
                <w:szCs w:val="22"/>
              </w:rPr>
              <w:t>Т.опрос</w:t>
            </w:r>
          </w:p>
          <w:p w:rsidR="000C193B" w:rsidRPr="00DD1C39" w:rsidRDefault="009C7140" w:rsidP="009C7140">
            <w:pPr>
              <w:jc w:val="center"/>
              <w:rPr>
                <w:bCs/>
                <w:sz w:val="22"/>
                <w:szCs w:val="22"/>
              </w:rPr>
            </w:pPr>
            <w:r w:rsidRPr="009C7140">
              <w:rPr>
                <w:bCs/>
                <w:sz w:val="22"/>
                <w:szCs w:val="22"/>
              </w:rPr>
              <w:t>тест</w:t>
            </w:r>
          </w:p>
        </w:tc>
        <w:tc>
          <w:tcPr>
            <w:tcW w:w="854" w:type="dxa"/>
            <w:gridSpan w:val="2"/>
            <w:tcBorders>
              <w:left w:val="single" w:sz="4" w:space="0" w:color="auto"/>
              <w:right w:val="single" w:sz="4" w:space="0" w:color="auto"/>
            </w:tcBorders>
          </w:tcPr>
          <w:p w:rsidR="000C193B" w:rsidRPr="007D3946" w:rsidRDefault="000C193B" w:rsidP="000C193B">
            <w:pPr>
              <w:jc w:val="center"/>
              <w:rPr>
                <w:bCs/>
                <w:sz w:val="18"/>
                <w:szCs w:val="18"/>
              </w:rPr>
            </w:pPr>
          </w:p>
        </w:tc>
        <w:tc>
          <w:tcPr>
            <w:tcW w:w="850" w:type="dxa"/>
            <w:gridSpan w:val="2"/>
            <w:tcBorders>
              <w:left w:val="single" w:sz="4" w:space="0" w:color="auto"/>
              <w:right w:val="single" w:sz="4" w:space="0" w:color="auto"/>
            </w:tcBorders>
          </w:tcPr>
          <w:p w:rsidR="000C193B" w:rsidRPr="00DD1C39" w:rsidRDefault="000C193B" w:rsidP="00D27981">
            <w:pPr>
              <w:jc w:val="center"/>
              <w:rPr>
                <w:bCs/>
                <w:sz w:val="22"/>
                <w:szCs w:val="22"/>
              </w:rPr>
            </w:pPr>
          </w:p>
        </w:tc>
        <w:tc>
          <w:tcPr>
            <w:tcW w:w="993" w:type="dxa"/>
            <w:gridSpan w:val="2"/>
            <w:tcBorders>
              <w:left w:val="single" w:sz="4" w:space="0" w:color="auto"/>
            </w:tcBorders>
          </w:tcPr>
          <w:p w:rsidR="000C193B" w:rsidRPr="00DD1C39" w:rsidRDefault="000C193B" w:rsidP="00D27981">
            <w:pPr>
              <w:jc w:val="center"/>
              <w:rPr>
                <w:bCs/>
                <w:sz w:val="22"/>
                <w:szCs w:val="22"/>
              </w:rPr>
            </w:pPr>
          </w:p>
        </w:tc>
        <w:tc>
          <w:tcPr>
            <w:tcW w:w="850" w:type="dxa"/>
            <w:gridSpan w:val="2"/>
            <w:tcBorders>
              <w:left w:val="single" w:sz="4" w:space="0" w:color="auto"/>
            </w:tcBorders>
          </w:tcPr>
          <w:p w:rsidR="009C7140" w:rsidRPr="009C7140" w:rsidRDefault="009C7140" w:rsidP="009C7140">
            <w:pPr>
              <w:jc w:val="center"/>
              <w:rPr>
                <w:bCs/>
                <w:sz w:val="18"/>
                <w:szCs w:val="22"/>
              </w:rPr>
            </w:pPr>
            <w:r w:rsidRPr="009C7140">
              <w:rPr>
                <w:bCs/>
                <w:sz w:val="18"/>
                <w:szCs w:val="22"/>
              </w:rPr>
              <w:t>Т.опрос</w:t>
            </w:r>
          </w:p>
          <w:p w:rsidR="000C193B" w:rsidRPr="00DD1C39" w:rsidRDefault="009C7140" w:rsidP="009C7140">
            <w:pPr>
              <w:jc w:val="center"/>
              <w:rPr>
                <w:bCs/>
                <w:sz w:val="22"/>
                <w:szCs w:val="22"/>
              </w:rPr>
            </w:pPr>
            <w:r w:rsidRPr="009C7140">
              <w:rPr>
                <w:bCs/>
                <w:sz w:val="18"/>
                <w:szCs w:val="22"/>
              </w:rPr>
              <w:t>тест</w:t>
            </w:r>
          </w:p>
        </w:tc>
        <w:tc>
          <w:tcPr>
            <w:tcW w:w="847" w:type="dxa"/>
            <w:tcBorders>
              <w:left w:val="single" w:sz="4" w:space="0" w:color="auto"/>
            </w:tcBorders>
          </w:tcPr>
          <w:p w:rsidR="000C193B" w:rsidRPr="00DD1C39" w:rsidRDefault="000C193B" w:rsidP="00D27981">
            <w:pPr>
              <w:jc w:val="center"/>
              <w:rPr>
                <w:bCs/>
                <w:sz w:val="22"/>
                <w:szCs w:val="22"/>
              </w:rPr>
            </w:pPr>
          </w:p>
        </w:tc>
        <w:tc>
          <w:tcPr>
            <w:tcW w:w="850" w:type="dxa"/>
            <w:tcBorders>
              <w:left w:val="single" w:sz="4" w:space="0" w:color="auto"/>
            </w:tcBorders>
          </w:tcPr>
          <w:p w:rsidR="00126E31" w:rsidRPr="00126E31" w:rsidRDefault="00126E31" w:rsidP="00126E31">
            <w:pPr>
              <w:jc w:val="center"/>
              <w:rPr>
                <w:bCs/>
                <w:sz w:val="20"/>
                <w:szCs w:val="22"/>
              </w:rPr>
            </w:pPr>
            <w:r w:rsidRPr="00126E31">
              <w:rPr>
                <w:bCs/>
                <w:sz w:val="20"/>
                <w:szCs w:val="22"/>
              </w:rPr>
              <w:t>Т.опрос</w:t>
            </w:r>
          </w:p>
          <w:p w:rsidR="000C193B" w:rsidRPr="00DD1C39" w:rsidRDefault="00126E31" w:rsidP="00126E31">
            <w:pPr>
              <w:jc w:val="center"/>
              <w:rPr>
                <w:bCs/>
                <w:sz w:val="22"/>
                <w:szCs w:val="22"/>
              </w:rPr>
            </w:pPr>
            <w:r w:rsidRPr="00126E31">
              <w:rPr>
                <w:bCs/>
                <w:sz w:val="20"/>
                <w:szCs w:val="22"/>
              </w:rPr>
              <w:t>тест</w:t>
            </w:r>
          </w:p>
        </w:tc>
      </w:tr>
      <w:tr w:rsidR="009C7140" w:rsidTr="009C7140">
        <w:tc>
          <w:tcPr>
            <w:tcW w:w="3227" w:type="dxa"/>
            <w:tcBorders>
              <w:right w:val="single" w:sz="4" w:space="0" w:color="auto"/>
            </w:tcBorders>
          </w:tcPr>
          <w:p w:rsidR="009C7140" w:rsidRDefault="009C7140" w:rsidP="00D27981">
            <w:pPr>
              <w:rPr>
                <w:bCs/>
                <w:sz w:val="20"/>
                <w:szCs w:val="20"/>
              </w:rPr>
            </w:pPr>
            <w:r>
              <w:rPr>
                <w:bCs/>
                <w:sz w:val="20"/>
                <w:szCs w:val="20"/>
              </w:rPr>
              <w:t>Тема 1.2</w:t>
            </w:r>
          </w:p>
          <w:p w:rsidR="009C7140" w:rsidRDefault="009C7140" w:rsidP="0015091A">
            <w:pPr>
              <w:rPr>
                <w:bCs/>
                <w:sz w:val="20"/>
                <w:szCs w:val="20"/>
              </w:rPr>
            </w:pPr>
            <w:r>
              <w:rPr>
                <w:bCs/>
                <w:sz w:val="20"/>
                <w:szCs w:val="20"/>
              </w:rPr>
              <w:t>Информационные системы. Автоматизированные системы обработки информации</w:t>
            </w:r>
          </w:p>
        </w:tc>
        <w:tc>
          <w:tcPr>
            <w:tcW w:w="992" w:type="dxa"/>
            <w:tcBorders>
              <w:left w:val="single" w:sz="4" w:space="0" w:color="auto"/>
              <w:right w:val="single" w:sz="4" w:space="0" w:color="auto"/>
            </w:tcBorders>
          </w:tcPr>
          <w:p w:rsidR="009C7140" w:rsidRPr="00DD1C39" w:rsidRDefault="009C7140" w:rsidP="009C7140">
            <w:pPr>
              <w:jc w:val="center"/>
              <w:rPr>
                <w:bCs/>
                <w:sz w:val="22"/>
                <w:szCs w:val="22"/>
              </w:rPr>
            </w:pPr>
          </w:p>
        </w:tc>
        <w:tc>
          <w:tcPr>
            <w:tcW w:w="854" w:type="dxa"/>
            <w:gridSpan w:val="2"/>
            <w:tcBorders>
              <w:left w:val="single" w:sz="4" w:space="0" w:color="auto"/>
              <w:right w:val="single" w:sz="4" w:space="0" w:color="auto"/>
            </w:tcBorders>
          </w:tcPr>
          <w:p w:rsidR="00126E31" w:rsidRPr="007D3946" w:rsidRDefault="00126E31" w:rsidP="00126E31">
            <w:pPr>
              <w:jc w:val="center"/>
              <w:rPr>
                <w:bCs/>
                <w:sz w:val="18"/>
                <w:szCs w:val="18"/>
              </w:rPr>
            </w:pPr>
            <w:r w:rsidRPr="007D3946">
              <w:rPr>
                <w:bCs/>
                <w:sz w:val="18"/>
                <w:szCs w:val="18"/>
              </w:rPr>
              <w:t>Т</w:t>
            </w:r>
            <w:r>
              <w:rPr>
                <w:bCs/>
                <w:sz w:val="18"/>
                <w:szCs w:val="18"/>
              </w:rPr>
              <w:t>.</w:t>
            </w:r>
            <w:r w:rsidRPr="007D3946">
              <w:rPr>
                <w:bCs/>
                <w:sz w:val="18"/>
                <w:szCs w:val="18"/>
              </w:rPr>
              <w:t>опрос,</w:t>
            </w:r>
          </w:p>
          <w:p w:rsidR="009C7140" w:rsidRPr="007D3946" w:rsidRDefault="00126E31" w:rsidP="00126E31">
            <w:pPr>
              <w:jc w:val="center"/>
              <w:rPr>
                <w:bCs/>
                <w:sz w:val="18"/>
                <w:szCs w:val="18"/>
              </w:rPr>
            </w:pPr>
            <w:r w:rsidRPr="007D3946">
              <w:rPr>
                <w:bCs/>
                <w:sz w:val="18"/>
                <w:szCs w:val="18"/>
              </w:rPr>
              <w:t>тест</w:t>
            </w:r>
          </w:p>
        </w:tc>
        <w:tc>
          <w:tcPr>
            <w:tcW w:w="850" w:type="dxa"/>
            <w:gridSpan w:val="2"/>
            <w:tcBorders>
              <w:left w:val="single" w:sz="4" w:space="0" w:color="auto"/>
              <w:right w:val="single" w:sz="4" w:space="0" w:color="auto"/>
            </w:tcBorders>
          </w:tcPr>
          <w:p w:rsidR="009C7140" w:rsidRPr="0076273E" w:rsidRDefault="009C7140" w:rsidP="00F42576">
            <w:pPr>
              <w:jc w:val="center"/>
              <w:rPr>
                <w:bCs/>
                <w:sz w:val="18"/>
                <w:szCs w:val="18"/>
              </w:rPr>
            </w:pPr>
            <w:proofErr w:type="spellStart"/>
            <w:r w:rsidRPr="0076273E">
              <w:rPr>
                <w:bCs/>
                <w:sz w:val="18"/>
                <w:szCs w:val="18"/>
              </w:rPr>
              <w:t>Топрос</w:t>
            </w:r>
            <w:proofErr w:type="spellEnd"/>
            <w:r w:rsidRPr="0076273E">
              <w:rPr>
                <w:bCs/>
                <w:sz w:val="18"/>
                <w:szCs w:val="18"/>
              </w:rPr>
              <w:t>, тест</w:t>
            </w:r>
          </w:p>
        </w:tc>
        <w:tc>
          <w:tcPr>
            <w:tcW w:w="993" w:type="dxa"/>
            <w:gridSpan w:val="2"/>
            <w:tcBorders>
              <w:left w:val="single" w:sz="4" w:space="0" w:color="auto"/>
            </w:tcBorders>
          </w:tcPr>
          <w:p w:rsidR="009C7140" w:rsidRPr="00DD1C39" w:rsidRDefault="009C7140" w:rsidP="00D27981">
            <w:pPr>
              <w:jc w:val="center"/>
              <w:rPr>
                <w:bCs/>
                <w:sz w:val="22"/>
                <w:szCs w:val="22"/>
              </w:rPr>
            </w:pPr>
          </w:p>
        </w:tc>
        <w:tc>
          <w:tcPr>
            <w:tcW w:w="850" w:type="dxa"/>
            <w:gridSpan w:val="2"/>
            <w:tcBorders>
              <w:left w:val="single" w:sz="4" w:space="0" w:color="auto"/>
            </w:tcBorders>
          </w:tcPr>
          <w:p w:rsidR="009C7140" w:rsidRPr="00DD1C39" w:rsidRDefault="009C7140" w:rsidP="00D27981">
            <w:pPr>
              <w:jc w:val="center"/>
              <w:rPr>
                <w:bCs/>
                <w:sz w:val="22"/>
                <w:szCs w:val="22"/>
              </w:rPr>
            </w:pPr>
          </w:p>
        </w:tc>
        <w:tc>
          <w:tcPr>
            <w:tcW w:w="847" w:type="dxa"/>
            <w:tcBorders>
              <w:left w:val="single" w:sz="4" w:space="0" w:color="auto"/>
            </w:tcBorders>
          </w:tcPr>
          <w:p w:rsidR="009C7140" w:rsidRPr="00DD1C39" w:rsidRDefault="009C7140" w:rsidP="00D27981">
            <w:pPr>
              <w:jc w:val="center"/>
              <w:rPr>
                <w:bCs/>
                <w:sz w:val="22"/>
                <w:szCs w:val="22"/>
              </w:rPr>
            </w:pPr>
          </w:p>
        </w:tc>
        <w:tc>
          <w:tcPr>
            <w:tcW w:w="850" w:type="dxa"/>
            <w:tcBorders>
              <w:left w:val="single" w:sz="4" w:space="0" w:color="auto"/>
            </w:tcBorders>
          </w:tcPr>
          <w:p w:rsidR="009C7140" w:rsidRPr="00DD1C39" w:rsidRDefault="009C7140" w:rsidP="00D27981">
            <w:pPr>
              <w:jc w:val="center"/>
              <w:rPr>
                <w:bCs/>
                <w:sz w:val="22"/>
                <w:szCs w:val="22"/>
              </w:rPr>
            </w:pPr>
          </w:p>
        </w:tc>
      </w:tr>
      <w:tr w:rsidR="009C7140" w:rsidTr="009C7140">
        <w:tc>
          <w:tcPr>
            <w:tcW w:w="3227" w:type="dxa"/>
            <w:tcBorders>
              <w:right w:val="single" w:sz="4" w:space="0" w:color="auto"/>
            </w:tcBorders>
          </w:tcPr>
          <w:p w:rsidR="009C7140" w:rsidRDefault="009C7140" w:rsidP="00D27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0"/>
                <w:szCs w:val="20"/>
              </w:rPr>
            </w:pPr>
            <w:r>
              <w:rPr>
                <w:bCs/>
                <w:sz w:val="20"/>
                <w:szCs w:val="20"/>
              </w:rPr>
              <w:t>Тема 1.3</w:t>
            </w:r>
          </w:p>
          <w:p w:rsidR="009C7140" w:rsidRDefault="009C7140" w:rsidP="0015091A">
            <w:pPr>
              <w:rPr>
                <w:bCs/>
                <w:sz w:val="20"/>
                <w:szCs w:val="20"/>
              </w:rPr>
            </w:pPr>
            <w:r>
              <w:rPr>
                <w:bCs/>
                <w:sz w:val="20"/>
                <w:szCs w:val="20"/>
              </w:rPr>
              <w:t>Архитектура и состав ПК</w:t>
            </w:r>
          </w:p>
        </w:tc>
        <w:tc>
          <w:tcPr>
            <w:tcW w:w="992" w:type="dxa"/>
            <w:tcBorders>
              <w:left w:val="single" w:sz="4" w:space="0" w:color="auto"/>
              <w:right w:val="single" w:sz="4" w:space="0" w:color="auto"/>
            </w:tcBorders>
          </w:tcPr>
          <w:p w:rsidR="009C7140" w:rsidRPr="00DD1C39" w:rsidRDefault="009C7140" w:rsidP="00D27981">
            <w:pPr>
              <w:jc w:val="center"/>
              <w:rPr>
                <w:bCs/>
                <w:sz w:val="22"/>
                <w:szCs w:val="22"/>
              </w:rPr>
            </w:pPr>
          </w:p>
        </w:tc>
        <w:tc>
          <w:tcPr>
            <w:tcW w:w="854" w:type="dxa"/>
            <w:gridSpan w:val="2"/>
            <w:tcBorders>
              <w:left w:val="single" w:sz="4" w:space="0" w:color="auto"/>
              <w:right w:val="single" w:sz="4" w:space="0" w:color="auto"/>
            </w:tcBorders>
          </w:tcPr>
          <w:p w:rsidR="009C7140" w:rsidRPr="00DD1C39" w:rsidRDefault="009C7140" w:rsidP="00D27981">
            <w:pPr>
              <w:jc w:val="center"/>
              <w:rPr>
                <w:bCs/>
                <w:sz w:val="22"/>
                <w:szCs w:val="22"/>
              </w:rPr>
            </w:pPr>
          </w:p>
        </w:tc>
        <w:tc>
          <w:tcPr>
            <w:tcW w:w="850" w:type="dxa"/>
            <w:gridSpan w:val="2"/>
            <w:tcBorders>
              <w:left w:val="single" w:sz="4" w:space="0" w:color="auto"/>
              <w:right w:val="single" w:sz="4" w:space="0" w:color="auto"/>
            </w:tcBorders>
          </w:tcPr>
          <w:p w:rsidR="009C7140" w:rsidRPr="0076273E" w:rsidRDefault="009C7140" w:rsidP="00F42576">
            <w:pPr>
              <w:jc w:val="center"/>
              <w:rPr>
                <w:bCs/>
                <w:sz w:val="18"/>
                <w:szCs w:val="18"/>
              </w:rPr>
            </w:pPr>
            <w:proofErr w:type="spellStart"/>
            <w:r w:rsidRPr="0076273E">
              <w:rPr>
                <w:bCs/>
                <w:sz w:val="18"/>
                <w:szCs w:val="18"/>
              </w:rPr>
              <w:t>Топрос</w:t>
            </w:r>
            <w:proofErr w:type="spellEnd"/>
            <w:r w:rsidRPr="0076273E">
              <w:rPr>
                <w:bCs/>
                <w:sz w:val="18"/>
                <w:szCs w:val="18"/>
              </w:rPr>
              <w:t>, тест</w:t>
            </w:r>
          </w:p>
        </w:tc>
        <w:tc>
          <w:tcPr>
            <w:tcW w:w="993" w:type="dxa"/>
            <w:gridSpan w:val="2"/>
            <w:tcBorders>
              <w:left w:val="single" w:sz="4" w:space="0" w:color="auto"/>
            </w:tcBorders>
          </w:tcPr>
          <w:p w:rsidR="009C7140" w:rsidRPr="00DD1C39" w:rsidRDefault="009C7140" w:rsidP="00D27981">
            <w:pPr>
              <w:jc w:val="center"/>
              <w:rPr>
                <w:bCs/>
                <w:sz w:val="22"/>
                <w:szCs w:val="22"/>
              </w:rPr>
            </w:pPr>
          </w:p>
        </w:tc>
        <w:tc>
          <w:tcPr>
            <w:tcW w:w="850" w:type="dxa"/>
            <w:gridSpan w:val="2"/>
            <w:tcBorders>
              <w:left w:val="single" w:sz="4" w:space="0" w:color="auto"/>
            </w:tcBorders>
          </w:tcPr>
          <w:p w:rsidR="009C7140" w:rsidRPr="00DD1C39" w:rsidRDefault="009C7140" w:rsidP="00D27981">
            <w:pPr>
              <w:jc w:val="center"/>
              <w:rPr>
                <w:bCs/>
                <w:sz w:val="22"/>
                <w:szCs w:val="22"/>
              </w:rPr>
            </w:pPr>
          </w:p>
        </w:tc>
        <w:tc>
          <w:tcPr>
            <w:tcW w:w="847" w:type="dxa"/>
            <w:tcBorders>
              <w:left w:val="single" w:sz="4" w:space="0" w:color="auto"/>
            </w:tcBorders>
          </w:tcPr>
          <w:p w:rsidR="009C7140" w:rsidRPr="00DD1C39" w:rsidRDefault="009C7140" w:rsidP="00D27981">
            <w:pPr>
              <w:jc w:val="center"/>
              <w:rPr>
                <w:bCs/>
                <w:sz w:val="22"/>
                <w:szCs w:val="22"/>
              </w:rPr>
            </w:pPr>
          </w:p>
        </w:tc>
        <w:tc>
          <w:tcPr>
            <w:tcW w:w="850" w:type="dxa"/>
            <w:tcBorders>
              <w:left w:val="single" w:sz="4" w:space="0" w:color="auto"/>
            </w:tcBorders>
          </w:tcPr>
          <w:p w:rsidR="009C7140" w:rsidRPr="00DD1C39" w:rsidRDefault="009C7140" w:rsidP="00D27981">
            <w:pPr>
              <w:jc w:val="center"/>
              <w:rPr>
                <w:bCs/>
                <w:sz w:val="22"/>
                <w:szCs w:val="22"/>
              </w:rPr>
            </w:pPr>
          </w:p>
        </w:tc>
      </w:tr>
      <w:tr w:rsidR="00126E31" w:rsidTr="009C7140">
        <w:tc>
          <w:tcPr>
            <w:tcW w:w="3227" w:type="dxa"/>
            <w:tcBorders>
              <w:right w:val="single" w:sz="4" w:space="0" w:color="auto"/>
            </w:tcBorders>
          </w:tcPr>
          <w:p w:rsidR="00126E31" w:rsidRDefault="00126E31" w:rsidP="0045541B">
            <w:pPr>
              <w:rPr>
                <w:sz w:val="20"/>
                <w:szCs w:val="20"/>
              </w:rPr>
            </w:pPr>
            <w:r>
              <w:rPr>
                <w:sz w:val="20"/>
                <w:szCs w:val="20"/>
              </w:rPr>
              <w:t>Тема 1.4</w:t>
            </w:r>
          </w:p>
          <w:p w:rsidR="00126E31" w:rsidRDefault="00126E31" w:rsidP="0045541B">
            <w:pPr>
              <w:rPr>
                <w:bCs/>
                <w:sz w:val="20"/>
                <w:szCs w:val="20"/>
              </w:rPr>
            </w:pPr>
            <w:r>
              <w:rPr>
                <w:sz w:val="20"/>
                <w:szCs w:val="20"/>
              </w:rPr>
              <w:t>Периферийные устройства, их характеристика, параметры</w:t>
            </w:r>
          </w:p>
        </w:tc>
        <w:tc>
          <w:tcPr>
            <w:tcW w:w="992" w:type="dxa"/>
            <w:tcBorders>
              <w:left w:val="single" w:sz="4" w:space="0" w:color="auto"/>
              <w:right w:val="single" w:sz="4" w:space="0" w:color="auto"/>
            </w:tcBorders>
          </w:tcPr>
          <w:p w:rsidR="00126E31" w:rsidRPr="00DD1C39" w:rsidRDefault="00126E31" w:rsidP="00D27981">
            <w:pPr>
              <w:jc w:val="center"/>
              <w:rPr>
                <w:bCs/>
                <w:sz w:val="22"/>
                <w:szCs w:val="22"/>
              </w:rPr>
            </w:pPr>
          </w:p>
        </w:tc>
        <w:tc>
          <w:tcPr>
            <w:tcW w:w="854" w:type="dxa"/>
            <w:gridSpan w:val="2"/>
            <w:tcBorders>
              <w:left w:val="single" w:sz="4" w:space="0" w:color="auto"/>
              <w:right w:val="single" w:sz="4" w:space="0" w:color="auto"/>
            </w:tcBorders>
          </w:tcPr>
          <w:p w:rsidR="00126E31" w:rsidRPr="00DD1C39" w:rsidRDefault="00126E31" w:rsidP="00D27981">
            <w:pPr>
              <w:jc w:val="center"/>
              <w:rPr>
                <w:bCs/>
                <w:sz w:val="22"/>
                <w:szCs w:val="22"/>
              </w:rPr>
            </w:pPr>
          </w:p>
        </w:tc>
        <w:tc>
          <w:tcPr>
            <w:tcW w:w="850" w:type="dxa"/>
            <w:gridSpan w:val="2"/>
            <w:tcBorders>
              <w:left w:val="single" w:sz="4" w:space="0" w:color="auto"/>
              <w:right w:val="single" w:sz="4" w:space="0" w:color="auto"/>
            </w:tcBorders>
          </w:tcPr>
          <w:p w:rsidR="00126E31" w:rsidRPr="0076273E" w:rsidRDefault="00126E31" w:rsidP="00F42576">
            <w:pPr>
              <w:jc w:val="center"/>
              <w:rPr>
                <w:bCs/>
                <w:sz w:val="18"/>
                <w:szCs w:val="18"/>
              </w:rPr>
            </w:pPr>
            <w:proofErr w:type="spellStart"/>
            <w:r w:rsidRPr="0076273E">
              <w:rPr>
                <w:bCs/>
                <w:sz w:val="18"/>
                <w:szCs w:val="18"/>
              </w:rPr>
              <w:t>Топрос</w:t>
            </w:r>
            <w:proofErr w:type="spellEnd"/>
            <w:r w:rsidRPr="0076273E">
              <w:rPr>
                <w:bCs/>
                <w:sz w:val="18"/>
                <w:szCs w:val="18"/>
              </w:rPr>
              <w:t>, тест</w:t>
            </w:r>
          </w:p>
        </w:tc>
        <w:tc>
          <w:tcPr>
            <w:tcW w:w="993" w:type="dxa"/>
            <w:gridSpan w:val="2"/>
            <w:tcBorders>
              <w:left w:val="single" w:sz="4" w:space="0" w:color="auto"/>
            </w:tcBorders>
          </w:tcPr>
          <w:p w:rsidR="00126E31" w:rsidRPr="0076273E" w:rsidRDefault="00126E31" w:rsidP="00476237">
            <w:pPr>
              <w:jc w:val="center"/>
              <w:rPr>
                <w:bCs/>
                <w:sz w:val="18"/>
                <w:szCs w:val="18"/>
              </w:rPr>
            </w:pPr>
          </w:p>
        </w:tc>
        <w:tc>
          <w:tcPr>
            <w:tcW w:w="850" w:type="dxa"/>
            <w:gridSpan w:val="2"/>
            <w:tcBorders>
              <w:left w:val="single" w:sz="4" w:space="0" w:color="auto"/>
            </w:tcBorders>
          </w:tcPr>
          <w:p w:rsidR="00126E31" w:rsidRPr="0076273E" w:rsidRDefault="00126E31" w:rsidP="00476237">
            <w:pPr>
              <w:jc w:val="center"/>
              <w:rPr>
                <w:bCs/>
                <w:sz w:val="18"/>
                <w:szCs w:val="18"/>
              </w:rPr>
            </w:pPr>
          </w:p>
        </w:tc>
        <w:tc>
          <w:tcPr>
            <w:tcW w:w="847" w:type="dxa"/>
            <w:tcBorders>
              <w:left w:val="single" w:sz="4" w:space="0" w:color="auto"/>
            </w:tcBorders>
          </w:tcPr>
          <w:p w:rsidR="00126E31" w:rsidRPr="0076273E" w:rsidRDefault="00126E31" w:rsidP="00476237">
            <w:pPr>
              <w:jc w:val="center"/>
              <w:rPr>
                <w:bCs/>
                <w:sz w:val="18"/>
                <w:szCs w:val="18"/>
              </w:rPr>
            </w:pPr>
          </w:p>
        </w:tc>
        <w:tc>
          <w:tcPr>
            <w:tcW w:w="850" w:type="dxa"/>
            <w:tcBorders>
              <w:left w:val="single" w:sz="4" w:space="0" w:color="auto"/>
            </w:tcBorders>
          </w:tcPr>
          <w:p w:rsidR="00126E31" w:rsidRPr="0076273E" w:rsidRDefault="00126E31" w:rsidP="00476237">
            <w:pPr>
              <w:jc w:val="center"/>
              <w:rPr>
                <w:bCs/>
                <w:sz w:val="18"/>
                <w:szCs w:val="18"/>
              </w:rPr>
            </w:pPr>
          </w:p>
        </w:tc>
      </w:tr>
      <w:tr w:rsidR="00126E31" w:rsidTr="009C7140">
        <w:tc>
          <w:tcPr>
            <w:tcW w:w="3227" w:type="dxa"/>
            <w:tcBorders>
              <w:right w:val="single" w:sz="4" w:space="0" w:color="auto"/>
            </w:tcBorders>
          </w:tcPr>
          <w:p w:rsidR="00126E31" w:rsidRPr="0076273E" w:rsidRDefault="00126E31" w:rsidP="00D27981">
            <w:pPr>
              <w:rPr>
                <w:sz w:val="20"/>
                <w:szCs w:val="20"/>
              </w:rPr>
            </w:pPr>
            <w:r w:rsidRPr="0076273E">
              <w:rPr>
                <w:sz w:val="20"/>
                <w:szCs w:val="20"/>
              </w:rPr>
              <w:t>Тема</w:t>
            </w:r>
            <w:r>
              <w:rPr>
                <w:sz w:val="20"/>
                <w:szCs w:val="20"/>
              </w:rPr>
              <w:t xml:space="preserve"> 1.5</w:t>
            </w:r>
          </w:p>
          <w:p w:rsidR="00126E31" w:rsidRPr="0076273E" w:rsidRDefault="00126E31" w:rsidP="00D27981">
            <w:pPr>
              <w:rPr>
                <w:bCs/>
                <w:sz w:val="20"/>
                <w:szCs w:val="20"/>
              </w:rPr>
            </w:pPr>
            <w:r w:rsidRPr="0076273E">
              <w:rPr>
                <w:sz w:val="20"/>
                <w:szCs w:val="20"/>
              </w:rPr>
              <w:t>Системное программное обеспечение ПК</w:t>
            </w:r>
          </w:p>
        </w:tc>
        <w:tc>
          <w:tcPr>
            <w:tcW w:w="992" w:type="dxa"/>
            <w:tcBorders>
              <w:left w:val="single" w:sz="4" w:space="0" w:color="auto"/>
              <w:right w:val="single" w:sz="4" w:space="0" w:color="auto"/>
            </w:tcBorders>
          </w:tcPr>
          <w:p w:rsidR="00126E31" w:rsidRPr="0076273E" w:rsidRDefault="00126E31" w:rsidP="00D27981">
            <w:pPr>
              <w:jc w:val="center"/>
              <w:rPr>
                <w:bCs/>
                <w:sz w:val="20"/>
                <w:szCs w:val="20"/>
              </w:rPr>
            </w:pPr>
          </w:p>
        </w:tc>
        <w:tc>
          <w:tcPr>
            <w:tcW w:w="854" w:type="dxa"/>
            <w:gridSpan w:val="2"/>
            <w:tcBorders>
              <w:left w:val="single" w:sz="4" w:space="0" w:color="auto"/>
              <w:right w:val="single" w:sz="4" w:space="0" w:color="auto"/>
            </w:tcBorders>
          </w:tcPr>
          <w:p w:rsidR="00126E31" w:rsidRPr="00DD1C39" w:rsidRDefault="00126E31" w:rsidP="00D27981">
            <w:pPr>
              <w:jc w:val="center"/>
              <w:rPr>
                <w:bCs/>
                <w:sz w:val="22"/>
                <w:szCs w:val="22"/>
              </w:rPr>
            </w:pPr>
          </w:p>
        </w:tc>
        <w:tc>
          <w:tcPr>
            <w:tcW w:w="850" w:type="dxa"/>
            <w:gridSpan w:val="2"/>
            <w:tcBorders>
              <w:left w:val="single" w:sz="4" w:space="0" w:color="auto"/>
              <w:right w:val="single" w:sz="4" w:space="0" w:color="auto"/>
            </w:tcBorders>
          </w:tcPr>
          <w:p w:rsidR="00126E31" w:rsidRPr="00DD1C39" w:rsidRDefault="00126E31" w:rsidP="00D27981">
            <w:pPr>
              <w:jc w:val="center"/>
              <w:rPr>
                <w:bCs/>
                <w:sz w:val="22"/>
                <w:szCs w:val="22"/>
              </w:rPr>
            </w:pPr>
          </w:p>
        </w:tc>
        <w:tc>
          <w:tcPr>
            <w:tcW w:w="993" w:type="dxa"/>
            <w:gridSpan w:val="2"/>
            <w:tcBorders>
              <w:left w:val="single" w:sz="4" w:space="0" w:color="auto"/>
            </w:tcBorders>
          </w:tcPr>
          <w:p w:rsidR="00126E31" w:rsidRPr="0076273E" w:rsidRDefault="00126E31" w:rsidP="000C193B">
            <w:pPr>
              <w:jc w:val="center"/>
              <w:rPr>
                <w:bCs/>
                <w:sz w:val="18"/>
                <w:szCs w:val="18"/>
              </w:rPr>
            </w:pPr>
            <w:r w:rsidRPr="0076273E">
              <w:rPr>
                <w:bCs/>
                <w:sz w:val="18"/>
                <w:szCs w:val="18"/>
              </w:rPr>
              <w:t>тест</w:t>
            </w:r>
          </w:p>
        </w:tc>
        <w:tc>
          <w:tcPr>
            <w:tcW w:w="850" w:type="dxa"/>
            <w:gridSpan w:val="2"/>
            <w:tcBorders>
              <w:left w:val="single" w:sz="4" w:space="0" w:color="auto"/>
            </w:tcBorders>
          </w:tcPr>
          <w:p w:rsidR="00126E31" w:rsidRPr="0076273E" w:rsidRDefault="00126E31" w:rsidP="00476237">
            <w:pPr>
              <w:jc w:val="center"/>
              <w:rPr>
                <w:bCs/>
                <w:sz w:val="18"/>
                <w:szCs w:val="18"/>
              </w:rPr>
            </w:pPr>
          </w:p>
        </w:tc>
        <w:tc>
          <w:tcPr>
            <w:tcW w:w="847" w:type="dxa"/>
            <w:tcBorders>
              <w:left w:val="single" w:sz="4" w:space="0" w:color="auto"/>
            </w:tcBorders>
          </w:tcPr>
          <w:p w:rsidR="00126E31" w:rsidRPr="0076273E" w:rsidRDefault="00126E31" w:rsidP="00F42576">
            <w:pPr>
              <w:jc w:val="center"/>
              <w:rPr>
                <w:bCs/>
                <w:sz w:val="18"/>
                <w:szCs w:val="18"/>
              </w:rPr>
            </w:pPr>
            <w:proofErr w:type="spellStart"/>
            <w:r w:rsidRPr="0076273E">
              <w:rPr>
                <w:bCs/>
                <w:sz w:val="18"/>
                <w:szCs w:val="18"/>
              </w:rPr>
              <w:t>Топрос</w:t>
            </w:r>
            <w:proofErr w:type="spellEnd"/>
            <w:r w:rsidRPr="0076273E">
              <w:rPr>
                <w:bCs/>
                <w:sz w:val="18"/>
                <w:szCs w:val="18"/>
              </w:rPr>
              <w:t>, тест</w:t>
            </w:r>
          </w:p>
        </w:tc>
        <w:tc>
          <w:tcPr>
            <w:tcW w:w="850" w:type="dxa"/>
            <w:tcBorders>
              <w:left w:val="single" w:sz="4" w:space="0" w:color="auto"/>
            </w:tcBorders>
          </w:tcPr>
          <w:p w:rsidR="00126E31" w:rsidRPr="0076273E" w:rsidRDefault="00126E31" w:rsidP="00476237">
            <w:pPr>
              <w:jc w:val="center"/>
              <w:rPr>
                <w:bCs/>
                <w:sz w:val="18"/>
                <w:szCs w:val="18"/>
              </w:rPr>
            </w:pPr>
          </w:p>
        </w:tc>
      </w:tr>
      <w:tr w:rsidR="00126E31" w:rsidTr="009C7140">
        <w:trPr>
          <w:trHeight w:val="589"/>
        </w:trPr>
        <w:tc>
          <w:tcPr>
            <w:tcW w:w="3227" w:type="dxa"/>
            <w:tcBorders>
              <w:right w:val="single" w:sz="4" w:space="0" w:color="auto"/>
            </w:tcBorders>
          </w:tcPr>
          <w:p w:rsidR="00126E31" w:rsidRPr="0076273E" w:rsidRDefault="00126E31" w:rsidP="00D27981">
            <w:pPr>
              <w:rPr>
                <w:sz w:val="20"/>
                <w:szCs w:val="20"/>
              </w:rPr>
            </w:pPr>
            <w:r>
              <w:rPr>
                <w:sz w:val="20"/>
                <w:szCs w:val="20"/>
              </w:rPr>
              <w:t>Тема 1.6</w:t>
            </w:r>
          </w:p>
          <w:p w:rsidR="00126E31" w:rsidRPr="0076273E" w:rsidRDefault="00126E31" w:rsidP="00D27981">
            <w:pPr>
              <w:rPr>
                <w:bCs/>
                <w:sz w:val="20"/>
                <w:szCs w:val="20"/>
              </w:rPr>
            </w:pPr>
            <w:r w:rsidRPr="0076273E">
              <w:rPr>
                <w:sz w:val="20"/>
                <w:szCs w:val="20"/>
              </w:rPr>
              <w:t>Прикладное программное обеспечение ПК</w:t>
            </w:r>
          </w:p>
        </w:tc>
        <w:tc>
          <w:tcPr>
            <w:tcW w:w="992" w:type="dxa"/>
            <w:tcBorders>
              <w:left w:val="single" w:sz="4" w:space="0" w:color="auto"/>
              <w:right w:val="single" w:sz="4" w:space="0" w:color="auto"/>
            </w:tcBorders>
          </w:tcPr>
          <w:p w:rsidR="00126E31" w:rsidRPr="0076273E" w:rsidRDefault="00126E31" w:rsidP="00D27981">
            <w:pPr>
              <w:jc w:val="center"/>
              <w:rPr>
                <w:bCs/>
                <w:sz w:val="20"/>
                <w:szCs w:val="20"/>
              </w:rPr>
            </w:pPr>
            <w:proofErr w:type="spellStart"/>
            <w:r w:rsidRPr="0076273E">
              <w:rPr>
                <w:bCs/>
                <w:sz w:val="20"/>
                <w:szCs w:val="20"/>
              </w:rPr>
              <w:t>практ</w:t>
            </w:r>
            <w:proofErr w:type="spellEnd"/>
            <w:r w:rsidRPr="0076273E">
              <w:rPr>
                <w:bCs/>
                <w:sz w:val="20"/>
                <w:szCs w:val="20"/>
              </w:rPr>
              <w:t>.</w:t>
            </w:r>
          </w:p>
        </w:tc>
        <w:tc>
          <w:tcPr>
            <w:tcW w:w="854" w:type="dxa"/>
            <w:gridSpan w:val="2"/>
            <w:tcBorders>
              <w:left w:val="single" w:sz="4" w:space="0" w:color="auto"/>
              <w:right w:val="single" w:sz="4" w:space="0" w:color="auto"/>
            </w:tcBorders>
          </w:tcPr>
          <w:p w:rsidR="00126E31" w:rsidRPr="00DD1C39" w:rsidRDefault="00126E31" w:rsidP="00D27981">
            <w:pPr>
              <w:jc w:val="center"/>
              <w:rPr>
                <w:bCs/>
                <w:sz w:val="22"/>
                <w:szCs w:val="22"/>
              </w:rPr>
            </w:pPr>
          </w:p>
        </w:tc>
        <w:tc>
          <w:tcPr>
            <w:tcW w:w="850" w:type="dxa"/>
            <w:gridSpan w:val="2"/>
            <w:tcBorders>
              <w:left w:val="single" w:sz="4" w:space="0" w:color="auto"/>
              <w:right w:val="single" w:sz="4" w:space="0" w:color="auto"/>
            </w:tcBorders>
          </w:tcPr>
          <w:p w:rsidR="00126E31" w:rsidRPr="00DD1C39" w:rsidRDefault="00126E31" w:rsidP="00D27981">
            <w:pPr>
              <w:jc w:val="center"/>
              <w:rPr>
                <w:bCs/>
                <w:sz w:val="22"/>
                <w:szCs w:val="22"/>
              </w:rPr>
            </w:pPr>
          </w:p>
        </w:tc>
        <w:tc>
          <w:tcPr>
            <w:tcW w:w="993" w:type="dxa"/>
            <w:gridSpan w:val="2"/>
            <w:tcBorders>
              <w:left w:val="single" w:sz="4" w:space="0" w:color="auto"/>
            </w:tcBorders>
          </w:tcPr>
          <w:p w:rsidR="00126E31" w:rsidRPr="0076273E" w:rsidRDefault="00126E31" w:rsidP="000C193B">
            <w:pPr>
              <w:jc w:val="center"/>
              <w:rPr>
                <w:bCs/>
                <w:sz w:val="18"/>
                <w:szCs w:val="18"/>
              </w:rPr>
            </w:pPr>
            <w:r w:rsidRPr="0076273E">
              <w:rPr>
                <w:bCs/>
                <w:sz w:val="18"/>
                <w:szCs w:val="18"/>
              </w:rPr>
              <w:t>тест</w:t>
            </w:r>
          </w:p>
        </w:tc>
        <w:tc>
          <w:tcPr>
            <w:tcW w:w="850" w:type="dxa"/>
            <w:gridSpan w:val="2"/>
            <w:tcBorders>
              <w:left w:val="single" w:sz="4" w:space="0" w:color="auto"/>
            </w:tcBorders>
          </w:tcPr>
          <w:p w:rsidR="00126E31" w:rsidRPr="0076273E" w:rsidRDefault="00126E31" w:rsidP="00476237">
            <w:pPr>
              <w:jc w:val="center"/>
              <w:rPr>
                <w:bCs/>
                <w:sz w:val="18"/>
                <w:szCs w:val="18"/>
              </w:rPr>
            </w:pPr>
          </w:p>
        </w:tc>
        <w:tc>
          <w:tcPr>
            <w:tcW w:w="847" w:type="dxa"/>
            <w:tcBorders>
              <w:left w:val="single" w:sz="4" w:space="0" w:color="auto"/>
            </w:tcBorders>
          </w:tcPr>
          <w:p w:rsidR="00126E31" w:rsidRPr="0076273E" w:rsidRDefault="00126E31" w:rsidP="00476237">
            <w:pPr>
              <w:jc w:val="center"/>
              <w:rPr>
                <w:bCs/>
                <w:sz w:val="18"/>
                <w:szCs w:val="18"/>
              </w:rPr>
            </w:pPr>
          </w:p>
        </w:tc>
        <w:tc>
          <w:tcPr>
            <w:tcW w:w="850" w:type="dxa"/>
            <w:tcBorders>
              <w:left w:val="single" w:sz="4" w:space="0" w:color="auto"/>
            </w:tcBorders>
          </w:tcPr>
          <w:p w:rsidR="00126E31" w:rsidRPr="0076273E" w:rsidRDefault="00126E31" w:rsidP="00476237">
            <w:pPr>
              <w:jc w:val="center"/>
              <w:rPr>
                <w:bCs/>
                <w:sz w:val="18"/>
                <w:szCs w:val="18"/>
              </w:rPr>
            </w:pPr>
          </w:p>
        </w:tc>
      </w:tr>
      <w:tr w:rsidR="00126E31" w:rsidTr="00F42576">
        <w:tc>
          <w:tcPr>
            <w:tcW w:w="9463" w:type="dxa"/>
            <w:gridSpan w:val="12"/>
          </w:tcPr>
          <w:p w:rsidR="00126E31" w:rsidRPr="00C01A5A" w:rsidRDefault="00126E31" w:rsidP="00472A2C">
            <w:pPr>
              <w:jc w:val="center"/>
              <w:rPr>
                <w:b/>
                <w:bCs/>
                <w:sz w:val="20"/>
                <w:szCs w:val="20"/>
              </w:rPr>
            </w:pPr>
            <w:r w:rsidRPr="00C01A5A">
              <w:rPr>
                <w:b/>
                <w:bCs/>
                <w:sz w:val="20"/>
                <w:szCs w:val="20"/>
              </w:rPr>
              <w:t>Дисциплинарный модуль №</w:t>
            </w:r>
            <w:r>
              <w:rPr>
                <w:b/>
                <w:bCs/>
                <w:sz w:val="20"/>
                <w:szCs w:val="20"/>
              </w:rPr>
              <w:t>2</w:t>
            </w:r>
            <w:r w:rsidRPr="00C01A5A">
              <w:rPr>
                <w:b/>
                <w:bCs/>
                <w:sz w:val="20"/>
                <w:szCs w:val="20"/>
              </w:rPr>
              <w:t xml:space="preserve"> Информационные и коммуникационные технологии</w:t>
            </w:r>
          </w:p>
        </w:tc>
      </w:tr>
      <w:tr w:rsidR="00126E31" w:rsidTr="009C7140">
        <w:tc>
          <w:tcPr>
            <w:tcW w:w="3227" w:type="dxa"/>
            <w:tcBorders>
              <w:right w:val="single" w:sz="4" w:space="0" w:color="auto"/>
            </w:tcBorders>
          </w:tcPr>
          <w:p w:rsidR="00126E31" w:rsidRPr="0076273E" w:rsidRDefault="00126E31" w:rsidP="00C01A5A">
            <w:pPr>
              <w:rPr>
                <w:bCs/>
                <w:sz w:val="20"/>
                <w:szCs w:val="20"/>
              </w:rPr>
            </w:pPr>
            <w:r w:rsidRPr="0076273E">
              <w:rPr>
                <w:color w:val="000000"/>
                <w:sz w:val="20"/>
                <w:szCs w:val="20"/>
              </w:rPr>
              <w:t xml:space="preserve">Тема </w:t>
            </w:r>
            <w:r>
              <w:rPr>
                <w:color w:val="000000"/>
                <w:sz w:val="20"/>
                <w:szCs w:val="20"/>
              </w:rPr>
              <w:t>2</w:t>
            </w:r>
            <w:r w:rsidRPr="0076273E">
              <w:rPr>
                <w:color w:val="000000"/>
                <w:sz w:val="20"/>
                <w:szCs w:val="20"/>
              </w:rPr>
              <w:t>.1.</w:t>
            </w:r>
            <w:r w:rsidRPr="0076273E">
              <w:rPr>
                <w:color w:val="000000"/>
                <w:sz w:val="20"/>
                <w:szCs w:val="20"/>
              </w:rPr>
              <w:br/>
              <w:t xml:space="preserve"> Информационная  технология обработки текстовой информации</w:t>
            </w:r>
          </w:p>
        </w:tc>
        <w:tc>
          <w:tcPr>
            <w:tcW w:w="992" w:type="dxa"/>
            <w:tcBorders>
              <w:left w:val="single" w:sz="4" w:space="0" w:color="auto"/>
              <w:right w:val="single" w:sz="4" w:space="0" w:color="auto"/>
            </w:tcBorders>
          </w:tcPr>
          <w:p w:rsidR="00126E31" w:rsidRPr="0076273E" w:rsidRDefault="00126E31" w:rsidP="0076273E">
            <w:pPr>
              <w:jc w:val="center"/>
              <w:rPr>
                <w:bCs/>
                <w:sz w:val="20"/>
                <w:szCs w:val="20"/>
              </w:rPr>
            </w:pPr>
            <w:proofErr w:type="spellStart"/>
            <w:r w:rsidRPr="0076273E">
              <w:rPr>
                <w:bCs/>
                <w:sz w:val="20"/>
                <w:szCs w:val="20"/>
              </w:rPr>
              <w:t>практ</w:t>
            </w:r>
            <w:proofErr w:type="spellEnd"/>
            <w:r w:rsidRPr="0076273E">
              <w:rPr>
                <w:bCs/>
                <w:sz w:val="20"/>
                <w:szCs w:val="20"/>
              </w:rPr>
              <w:t>.</w:t>
            </w:r>
          </w:p>
        </w:tc>
        <w:tc>
          <w:tcPr>
            <w:tcW w:w="854" w:type="dxa"/>
            <w:gridSpan w:val="2"/>
            <w:tcBorders>
              <w:left w:val="single" w:sz="4" w:space="0" w:color="auto"/>
              <w:right w:val="single" w:sz="4" w:space="0" w:color="auto"/>
            </w:tcBorders>
          </w:tcPr>
          <w:p w:rsidR="00126E31" w:rsidRPr="00DD1C39" w:rsidRDefault="00126E31" w:rsidP="00D27981">
            <w:pPr>
              <w:jc w:val="center"/>
              <w:rPr>
                <w:bCs/>
                <w:sz w:val="22"/>
                <w:szCs w:val="22"/>
              </w:rPr>
            </w:pPr>
          </w:p>
        </w:tc>
        <w:tc>
          <w:tcPr>
            <w:tcW w:w="850" w:type="dxa"/>
            <w:gridSpan w:val="2"/>
            <w:tcBorders>
              <w:left w:val="single" w:sz="4" w:space="0" w:color="auto"/>
              <w:right w:val="single" w:sz="4" w:space="0" w:color="auto"/>
            </w:tcBorders>
          </w:tcPr>
          <w:p w:rsidR="00126E31" w:rsidRPr="00DD1C39" w:rsidRDefault="00126E31" w:rsidP="00D27981">
            <w:pPr>
              <w:jc w:val="center"/>
              <w:rPr>
                <w:bCs/>
                <w:sz w:val="22"/>
                <w:szCs w:val="22"/>
              </w:rPr>
            </w:pPr>
          </w:p>
        </w:tc>
        <w:tc>
          <w:tcPr>
            <w:tcW w:w="993" w:type="dxa"/>
            <w:gridSpan w:val="2"/>
            <w:tcBorders>
              <w:left w:val="single" w:sz="4" w:space="0" w:color="auto"/>
            </w:tcBorders>
          </w:tcPr>
          <w:p w:rsidR="00126E31" w:rsidRPr="00DD1C39" w:rsidRDefault="00126E31" w:rsidP="00D27981">
            <w:pPr>
              <w:jc w:val="center"/>
              <w:rPr>
                <w:bCs/>
                <w:sz w:val="22"/>
                <w:szCs w:val="22"/>
              </w:rPr>
            </w:pPr>
          </w:p>
        </w:tc>
        <w:tc>
          <w:tcPr>
            <w:tcW w:w="850" w:type="dxa"/>
            <w:gridSpan w:val="2"/>
            <w:tcBorders>
              <w:left w:val="single" w:sz="4" w:space="0" w:color="auto"/>
            </w:tcBorders>
          </w:tcPr>
          <w:p w:rsidR="00126E31" w:rsidRPr="00DD1C39" w:rsidRDefault="00126E31" w:rsidP="00D27981">
            <w:pPr>
              <w:jc w:val="center"/>
              <w:rPr>
                <w:bCs/>
                <w:sz w:val="22"/>
                <w:szCs w:val="22"/>
              </w:rPr>
            </w:pPr>
          </w:p>
        </w:tc>
        <w:tc>
          <w:tcPr>
            <w:tcW w:w="847" w:type="dxa"/>
            <w:tcBorders>
              <w:left w:val="single" w:sz="4" w:space="0" w:color="auto"/>
            </w:tcBorders>
          </w:tcPr>
          <w:p w:rsidR="00126E31" w:rsidRPr="00DD1C39" w:rsidRDefault="00126E31" w:rsidP="00D27981">
            <w:pPr>
              <w:jc w:val="center"/>
              <w:rPr>
                <w:bCs/>
                <w:sz w:val="22"/>
                <w:szCs w:val="22"/>
              </w:rPr>
            </w:pPr>
          </w:p>
        </w:tc>
        <w:tc>
          <w:tcPr>
            <w:tcW w:w="850" w:type="dxa"/>
            <w:tcBorders>
              <w:left w:val="single" w:sz="4" w:space="0" w:color="auto"/>
            </w:tcBorders>
          </w:tcPr>
          <w:p w:rsidR="00126E31" w:rsidRPr="00DD1C39" w:rsidRDefault="00126E31" w:rsidP="00D27981">
            <w:pPr>
              <w:jc w:val="center"/>
              <w:rPr>
                <w:bCs/>
                <w:sz w:val="22"/>
                <w:szCs w:val="22"/>
              </w:rPr>
            </w:pPr>
          </w:p>
        </w:tc>
      </w:tr>
      <w:tr w:rsidR="00126E31" w:rsidTr="009C7140">
        <w:tc>
          <w:tcPr>
            <w:tcW w:w="3227" w:type="dxa"/>
            <w:tcBorders>
              <w:right w:val="single" w:sz="4" w:space="0" w:color="auto"/>
            </w:tcBorders>
          </w:tcPr>
          <w:p w:rsidR="00126E31" w:rsidRPr="0076273E" w:rsidRDefault="00126E31" w:rsidP="00D27981">
            <w:pPr>
              <w:rPr>
                <w:color w:val="000000"/>
                <w:sz w:val="20"/>
                <w:szCs w:val="20"/>
              </w:rPr>
            </w:pPr>
            <w:r w:rsidRPr="0076273E">
              <w:rPr>
                <w:color w:val="000000"/>
                <w:sz w:val="20"/>
                <w:szCs w:val="20"/>
              </w:rPr>
              <w:t xml:space="preserve">Тема </w:t>
            </w:r>
            <w:r>
              <w:rPr>
                <w:color w:val="000000"/>
                <w:sz w:val="20"/>
                <w:szCs w:val="20"/>
              </w:rPr>
              <w:t>2</w:t>
            </w:r>
            <w:r w:rsidRPr="0076273E">
              <w:rPr>
                <w:color w:val="000000"/>
                <w:sz w:val="20"/>
                <w:szCs w:val="20"/>
              </w:rPr>
              <w:t>.2</w:t>
            </w:r>
          </w:p>
          <w:p w:rsidR="00126E31" w:rsidRPr="0076273E" w:rsidRDefault="00126E31" w:rsidP="00D27981">
            <w:pPr>
              <w:rPr>
                <w:bCs/>
                <w:sz w:val="20"/>
                <w:szCs w:val="20"/>
              </w:rPr>
            </w:pPr>
            <w:r w:rsidRPr="0076273E">
              <w:rPr>
                <w:color w:val="000000"/>
                <w:sz w:val="20"/>
                <w:szCs w:val="20"/>
              </w:rPr>
              <w:t>Информационная  технология обработки числовых данных в электронных таблицах</w:t>
            </w:r>
          </w:p>
        </w:tc>
        <w:tc>
          <w:tcPr>
            <w:tcW w:w="992" w:type="dxa"/>
            <w:tcBorders>
              <w:left w:val="single" w:sz="4" w:space="0" w:color="auto"/>
              <w:right w:val="single" w:sz="4" w:space="0" w:color="auto"/>
            </w:tcBorders>
          </w:tcPr>
          <w:p w:rsidR="00126E31" w:rsidRPr="0076273E" w:rsidRDefault="00126E31" w:rsidP="0076273E">
            <w:pPr>
              <w:jc w:val="center"/>
              <w:rPr>
                <w:bCs/>
                <w:sz w:val="20"/>
                <w:szCs w:val="20"/>
              </w:rPr>
            </w:pPr>
            <w:proofErr w:type="spellStart"/>
            <w:r w:rsidRPr="0076273E">
              <w:rPr>
                <w:bCs/>
                <w:sz w:val="20"/>
                <w:szCs w:val="20"/>
              </w:rPr>
              <w:t>практ</w:t>
            </w:r>
            <w:proofErr w:type="spellEnd"/>
            <w:r w:rsidRPr="0076273E">
              <w:rPr>
                <w:bCs/>
                <w:sz w:val="20"/>
                <w:szCs w:val="20"/>
              </w:rPr>
              <w:t>.</w:t>
            </w:r>
          </w:p>
        </w:tc>
        <w:tc>
          <w:tcPr>
            <w:tcW w:w="854" w:type="dxa"/>
            <w:gridSpan w:val="2"/>
            <w:tcBorders>
              <w:left w:val="single" w:sz="4" w:space="0" w:color="auto"/>
              <w:right w:val="single" w:sz="4" w:space="0" w:color="auto"/>
            </w:tcBorders>
          </w:tcPr>
          <w:p w:rsidR="00126E31" w:rsidRPr="00DD1C39" w:rsidRDefault="00126E31" w:rsidP="00D27981">
            <w:pPr>
              <w:jc w:val="center"/>
              <w:rPr>
                <w:bCs/>
                <w:sz w:val="22"/>
                <w:szCs w:val="22"/>
              </w:rPr>
            </w:pPr>
            <w:proofErr w:type="spellStart"/>
            <w:r w:rsidRPr="009C7140">
              <w:rPr>
                <w:bCs/>
                <w:sz w:val="22"/>
                <w:szCs w:val="22"/>
              </w:rPr>
              <w:t>практ</w:t>
            </w:r>
            <w:proofErr w:type="spellEnd"/>
            <w:r w:rsidRPr="009C7140">
              <w:rPr>
                <w:bCs/>
                <w:sz w:val="22"/>
                <w:szCs w:val="22"/>
              </w:rPr>
              <w:t>.</w:t>
            </w:r>
          </w:p>
        </w:tc>
        <w:tc>
          <w:tcPr>
            <w:tcW w:w="850" w:type="dxa"/>
            <w:gridSpan w:val="2"/>
            <w:tcBorders>
              <w:left w:val="single" w:sz="4" w:space="0" w:color="auto"/>
              <w:right w:val="single" w:sz="4" w:space="0" w:color="auto"/>
            </w:tcBorders>
          </w:tcPr>
          <w:p w:rsidR="00126E31" w:rsidRPr="00DD1C39" w:rsidRDefault="00126E31" w:rsidP="00D27981">
            <w:pPr>
              <w:jc w:val="center"/>
              <w:rPr>
                <w:bCs/>
                <w:sz w:val="22"/>
                <w:szCs w:val="22"/>
              </w:rPr>
            </w:pPr>
          </w:p>
        </w:tc>
        <w:tc>
          <w:tcPr>
            <w:tcW w:w="993" w:type="dxa"/>
            <w:gridSpan w:val="2"/>
            <w:tcBorders>
              <w:left w:val="single" w:sz="4" w:space="0" w:color="auto"/>
            </w:tcBorders>
          </w:tcPr>
          <w:p w:rsidR="00126E31" w:rsidRPr="001C2311" w:rsidRDefault="00126E31" w:rsidP="00D27981">
            <w:pPr>
              <w:jc w:val="center"/>
              <w:rPr>
                <w:bCs/>
                <w:sz w:val="20"/>
                <w:szCs w:val="20"/>
              </w:rPr>
            </w:pPr>
            <w:r w:rsidRPr="001C2311">
              <w:rPr>
                <w:bCs/>
                <w:sz w:val="20"/>
                <w:szCs w:val="20"/>
              </w:rPr>
              <w:t>тестирование</w:t>
            </w:r>
          </w:p>
        </w:tc>
        <w:tc>
          <w:tcPr>
            <w:tcW w:w="850" w:type="dxa"/>
            <w:gridSpan w:val="2"/>
            <w:tcBorders>
              <w:left w:val="single" w:sz="4" w:space="0" w:color="auto"/>
            </w:tcBorders>
          </w:tcPr>
          <w:p w:rsidR="00126E31" w:rsidRPr="001C2311" w:rsidRDefault="00126E31" w:rsidP="00D27981">
            <w:pPr>
              <w:jc w:val="center"/>
              <w:rPr>
                <w:bCs/>
                <w:sz w:val="20"/>
                <w:szCs w:val="20"/>
              </w:rPr>
            </w:pPr>
          </w:p>
        </w:tc>
        <w:tc>
          <w:tcPr>
            <w:tcW w:w="847" w:type="dxa"/>
            <w:tcBorders>
              <w:left w:val="single" w:sz="4" w:space="0" w:color="auto"/>
            </w:tcBorders>
          </w:tcPr>
          <w:p w:rsidR="00126E31" w:rsidRPr="001C2311" w:rsidRDefault="00126E31" w:rsidP="00D27981">
            <w:pPr>
              <w:jc w:val="center"/>
              <w:rPr>
                <w:bCs/>
                <w:sz w:val="20"/>
                <w:szCs w:val="20"/>
              </w:rPr>
            </w:pPr>
          </w:p>
        </w:tc>
        <w:tc>
          <w:tcPr>
            <w:tcW w:w="850" w:type="dxa"/>
            <w:tcBorders>
              <w:left w:val="single" w:sz="4" w:space="0" w:color="auto"/>
            </w:tcBorders>
          </w:tcPr>
          <w:p w:rsidR="00126E31" w:rsidRPr="001C2311" w:rsidRDefault="00126E31" w:rsidP="00D27981">
            <w:pPr>
              <w:jc w:val="center"/>
              <w:rPr>
                <w:bCs/>
                <w:sz w:val="20"/>
                <w:szCs w:val="20"/>
              </w:rPr>
            </w:pPr>
          </w:p>
        </w:tc>
      </w:tr>
      <w:tr w:rsidR="00126E31" w:rsidTr="009C7140">
        <w:tc>
          <w:tcPr>
            <w:tcW w:w="3227" w:type="dxa"/>
            <w:tcBorders>
              <w:right w:val="single" w:sz="4" w:space="0" w:color="auto"/>
            </w:tcBorders>
          </w:tcPr>
          <w:p w:rsidR="00126E31" w:rsidRPr="0076273E" w:rsidRDefault="00126E31" w:rsidP="00D27981">
            <w:pPr>
              <w:pStyle w:val="24"/>
              <w:spacing w:after="0" w:line="240" w:lineRule="auto"/>
              <w:rPr>
                <w:color w:val="000000"/>
                <w:sz w:val="20"/>
                <w:szCs w:val="20"/>
              </w:rPr>
            </w:pPr>
            <w:r w:rsidRPr="0076273E">
              <w:rPr>
                <w:color w:val="000000"/>
                <w:sz w:val="20"/>
                <w:szCs w:val="20"/>
              </w:rPr>
              <w:t xml:space="preserve">Тема </w:t>
            </w:r>
            <w:r>
              <w:rPr>
                <w:color w:val="000000"/>
                <w:sz w:val="20"/>
                <w:szCs w:val="20"/>
              </w:rPr>
              <w:t>2</w:t>
            </w:r>
            <w:r w:rsidRPr="0076273E">
              <w:rPr>
                <w:color w:val="000000"/>
                <w:sz w:val="20"/>
                <w:szCs w:val="20"/>
              </w:rPr>
              <w:t>.3</w:t>
            </w:r>
          </w:p>
          <w:p w:rsidR="00126E31" w:rsidRPr="0076273E" w:rsidRDefault="00126E31" w:rsidP="00F419C9">
            <w:pPr>
              <w:pStyle w:val="24"/>
              <w:spacing w:after="0" w:line="240" w:lineRule="auto"/>
              <w:rPr>
                <w:bCs/>
                <w:sz w:val="20"/>
                <w:szCs w:val="20"/>
              </w:rPr>
            </w:pPr>
            <w:r w:rsidRPr="0076273E">
              <w:rPr>
                <w:color w:val="000000"/>
                <w:sz w:val="20"/>
                <w:szCs w:val="20"/>
              </w:rPr>
              <w:t xml:space="preserve">Информационная  технология </w:t>
            </w:r>
            <w:r w:rsidRPr="0076273E">
              <w:rPr>
                <w:bCs/>
                <w:sz w:val="20"/>
                <w:szCs w:val="20"/>
              </w:rPr>
              <w:t>хранения, поиска и сортировки информации.</w:t>
            </w:r>
          </w:p>
        </w:tc>
        <w:tc>
          <w:tcPr>
            <w:tcW w:w="992" w:type="dxa"/>
            <w:tcBorders>
              <w:left w:val="single" w:sz="4" w:space="0" w:color="auto"/>
              <w:right w:val="single" w:sz="4" w:space="0" w:color="auto"/>
            </w:tcBorders>
          </w:tcPr>
          <w:p w:rsidR="00126E31" w:rsidRPr="0076273E" w:rsidRDefault="00126E31" w:rsidP="0076273E">
            <w:pPr>
              <w:jc w:val="center"/>
              <w:rPr>
                <w:bCs/>
                <w:sz w:val="20"/>
                <w:szCs w:val="20"/>
              </w:rPr>
            </w:pPr>
            <w:proofErr w:type="spellStart"/>
            <w:r w:rsidRPr="0076273E">
              <w:rPr>
                <w:bCs/>
                <w:sz w:val="20"/>
                <w:szCs w:val="20"/>
              </w:rPr>
              <w:t>практ</w:t>
            </w:r>
            <w:proofErr w:type="spellEnd"/>
            <w:r w:rsidRPr="0076273E">
              <w:rPr>
                <w:bCs/>
                <w:sz w:val="20"/>
                <w:szCs w:val="20"/>
              </w:rPr>
              <w:t>.</w:t>
            </w:r>
          </w:p>
        </w:tc>
        <w:tc>
          <w:tcPr>
            <w:tcW w:w="854" w:type="dxa"/>
            <w:gridSpan w:val="2"/>
            <w:tcBorders>
              <w:left w:val="single" w:sz="4" w:space="0" w:color="auto"/>
              <w:right w:val="single" w:sz="4" w:space="0" w:color="auto"/>
            </w:tcBorders>
          </w:tcPr>
          <w:p w:rsidR="00126E31" w:rsidRPr="00DD1C39" w:rsidRDefault="00126E31" w:rsidP="00D27981">
            <w:pPr>
              <w:jc w:val="center"/>
              <w:rPr>
                <w:bCs/>
                <w:sz w:val="22"/>
                <w:szCs w:val="22"/>
              </w:rPr>
            </w:pPr>
            <w:proofErr w:type="spellStart"/>
            <w:r w:rsidRPr="009C7140">
              <w:rPr>
                <w:bCs/>
                <w:sz w:val="22"/>
                <w:szCs w:val="22"/>
              </w:rPr>
              <w:t>практ</w:t>
            </w:r>
            <w:proofErr w:type="spellEnd"/>
            <w:r w:rsidRPr="009C7140">
              <w:rPr>
                <w:bCs/>
                <w:sz w:val="22"/>
                <w:szCs w:val="22"/>
              </w:rPr>
              <w:t>.</w:t>
            </w:r>
          </w:p>
        </w:tc>
        <w:tc>
          <w:tcPr>
            <w:tcW w:w="850" w:type="dxa"/>
            <w:gridSpan w:val="2"/>
            <w:tcBorders>
              <w:left w:val="single" w:sz="4" w:space="0" w:color="auto"/>
              <w:right w:val="single" w:sz="4" w:space="0" w:color="auto"/>
            </w:tcBorders>
          </w:tcPr>
          <w:p w:rsidR="00126E31" w:rsidRPr="00DD1C39" w:rsidRDefault="00126E31" w:rsidP="00D27981">
            <w:pPr>
              <w:jc w:val="center"/>
              <w:rPr>
                <w:bCs/>
                <w:sz w:val="22"/>
                <w:szCs w:val="22"/>
              </w:rPr>
            </w:pPr>
            <w:proofErr w:type="spellStart"/>
            <w:r w:rsidRPr="009C7140">
              <w:rPr>
                <w:bCs/>
                <w:sz w:val="22"/>
                <w:szCs w:val="22"/>
              </w:rPr>
              <w:t>практ</w:t>
            </w:r>
            <w:proofErr w:type="spellEnd"/>
            <w:r w:rsidRPr="009C7140">
              <w:rPr>
                <w:bCs/>
                <w:sz w:val="22"/>
                <w:szCs w:val="22"/>
              </w:rPr>
              <w:t>.</w:t>
            </w:r>
          </w:p>
        </w:tc>
        <w:tc>
          <w:tcPr>
            <w:tcW w:w="993" w:type="dxa"/>
            <w:gridSpan w:val="2"/>
            <w:tcBorders>
              <w:left w:val="single" w:sz="4" w:space="0" w:color="auto"/>
            </w:tcBorders>
          </w:tcPr>
          <w:p w:rsidR="00126E31" w:rsidRPr="001C2311" w:rsidRDefault="00126E31" w:rsidP="00D27981">
            <w:pPr>
              <w:jc w:val="center"/>
              <w:rPr>
                <w:bCs/>
                <w:sz w:val="20"/>
                <w:szCs w:val="20"/>
              </w:rPr>
            </w:pPr>
            <w:r w:rsidRPr="001C2311">
              <w:rPr>
                <w:bCs/>
                <w:sz w:val="20"/>
                <w:szCs w:val="20"/>
              </w:rPr>
              <w:t>тестирование</w:t>
            </w:r>
          </w:p>
        </w:tc>
        <w:tc>
          <w:tcPr>
            <w:tcW w:w="850" w:type="dxa"/>
            <w:gridSpan w:val="2"/>
            <w:tcBorders>
              <w:left w:val="single" w:sz="4" w:space="0" w:color="auto"/>
            </w:tcBorders>
          </w:tcPr>
          <w:p w:rsidR="00126E31" w:rsidRPr="001C2311" w:rsidRDefault="00126E31" w:rsidP="00D27981">
            <w:pPr>
              <w:jc w:val="center"/>
              <w:rPr>
                <w:bCs/>
                <w:sz w:val="20"/>
                <w:szCs w:val="20"/>
              </w:rPr>
            </w:pPr>
          </w:p>
        </w:tc>
        <w:tc>
          <w:tcPr>
            <w:tcW w:w="847" w:type="dxa"/>
            <w:tcBorders>
              <w:left w:val="single" w:sz="4" w:space="0" w:color="auto"/>
            </w:tcBorders>
          </w:tcPr>
          <w:p w:rsidR="00126E31" w:rsidRPr="001C2311" w:rsidRDefault="00126E31" w:rsidP="00D27981">
            <w:pPr>
              <w:jc w:val="center"/>
              <w:rPr>
                <w:bCs/>
                <w:sz w:val="20"/>
                <w:szCs w:val="20"/>
              </w:rPr>
            </w:pPr>
          </w:p>
        </w:tc>
        <w:tc>
          <w:tcPr>
            <w:tcW w:w="850" w:type="dxa"/>
            <w:tcBorders>
              <w:left w:val="single" w:sz="4" w:space="0" w:color="auto"/>
            </w:tcBorders>
          </w:tcPr>
          <w:p w:rsidR="00126E31" w:rsidRPr="001C2311" w:rsidRDefault="00126E31" w:rsidP="00D27981">
            <w:pPr>
              <w:jc w:val="center"/>
              <w:rPr>
                <w:bCs/>
                <w:sz w:val="20"/>
                <w:szCs w:val="20"/>
              </w:rPr>
            </w:pPr>
          </w:p>
        </w:tc>
      </w:tr>
      <w:tr w:rsidR="00126E31" w:rsidTr="009C7140">
        <w:tc>
          <w:tcPr>
            <w:tcW w:w="3227" w:type="dxa"/>
            <w:tcBorders>
              <w:right w:val="single" w:sz="4" w:space="0" w:color="auto"/>
            </w:tcBorders>
          </w:tcPr>
          <w:p w:rsidR="00126E31" w:rsidRPr="0076273E" w:rsidRDefault="00126E31" w:rsidP="00D27981">
            <w:pPr>
              <w:rPr>
                <w:color w:val="000000"/>
                <w:sz w:val="20"/>
                <w:szCs w:val="20"/>
              </w:rPr>
            </w:pPr>
            <w:r w:rsidRPr="0076273E">
              <w:rPr>
                <w:color w:val="000000"/>
                <w:sz w:val="20"/>
                <w:szCs w:val="20"/>
              </w:rPr>
              <w:t>Тема</w:t>
            </w:r>
            <w:r>
              <w:rPr>
                <w:color w:val="000000"/>
                <w:sz w:val="20"/>
                <w:szCs w:val="20"/>
              </w:rPr>
              <w:t xml:space="preserve"> 2</w:t>
            </w:r>
            <w:r w:rsidRPr="0076273E">
              <w:rPr>
                <w:color w:val="000000"/>
                <w:sz w:val="20"/>
                <w:szCs w:val="20"/>
              </w:rPr>
              <w:t>.4</w:t>
            </w:r>
          </w:p>
          <w:p w:rsidR="00126E31" w:rsidRPr="0076273E" w:rsidRDefault="00126E31" w:rsidP="00D27981">
            <w:pPr>
              <w:rPr>
                <w:bCs/>
                <w:sz w:val="20"/>
                <w:szCs w:val="20"/>
              </w:rPr>
            </w:pPr>
            <w:r w:rsidRPr="0076273E">
              <w:rPr>
                <w:color w:val="000000"/>
                <w:sz w:val="20"/>
                <w:szCs w:val="20"/>
              </w:rPr>
              <w:t>Информационно-поисковые системы</w:t>
            </w:r>
          </w:p>
        </w:tc>
        <w:tc>
          <w:tcPr>
            <w:tcW w:w="992" w:type="dxa"/>
            <w:tcBorders>
              <w:left w:val="single" w:sz="4" w:space="0" w:color="auto"/>
              <w:right w:val="single" w:sz="4" w:space="0" w:color="auto"/>
            </w:tcBorders>
          </w:tcPr>
          <w:p w:rsidR="00126E31" w:rsidRPr="0076273E" w:rsidRDefault="00126E31" w:rsidP="0076273E">
            <w:pPr>
              <w:jc w:val="center"/>
              <w:rPr>
                <w:bCs/>
                <w:sz w:val="20"/>
                <w:szCs w:val="20"/>
              </w:rPr>
            </w:pPr>
            <w:proofErr w:type="spellStart"/>
            <w:r w:rsidRPr="0076273E">
              <w:rPr>
                <w:bCs/>
                <w:sz w:val="20"/>
                <w:szCs w:val="20"/>
              </w:rPr>
              <w:t>практ</w:t>
            </w:r>
            <w:proofErr w:type="spellEnd"/>
            <w:r w:rsidRPr="0076273E">
              <w:rPr>
                <w:bCs/>
                <w:sz w:val="20"/>
                <w:szCs w:val="20"/>
              </w:rPr>
              <w:t>.</w:t>
            </w:r>
          </w:p>
        </w:tc>
        <w:tc>
          <w:tcPr>
            <w:tcW w:w="854" w:type="dxa"/>
            <w:gridSpan w:val="2"/>
            <w:tcBorders>
              <w:left w:val="single" w:sz="4" w:space="0" w:color="auto"/>
              <w:right w:val="single" w:sz="4" w:space="0" w:color="auto"/>
            </w:tcBorders>
          </w:tcPr>
          <w:p w:rsidR="00126E31" w:rsidRPr="00DD1C39" w:rsidRDefault="00126E31" w:rsidP="00D27981">
            <w:pPr>
              <w:rPr>
                <w:bCs/>
                <w:sz w:val="22"/>
                <w:szCs w:val="22"/>
              </w:rPr>
            </w:pPr>
          </w:p>
        </w:tc>
        <w:tc>
          <w:tcPr>
            <w:tcW w:w="850" w:type="dxa"/>
            <w:gridSpan w:val="2"/>
            <w:tcBorders>
              <w:left w:val="single" w:sz="4" w:space="0" w:color="auto"/>
              <w:right w:val="single" w:sz="4" w:space="0" w:color="auto"/>
            </w:tcBorders>
          </w:tcPr>
          <w:p w:rsidR="00126E31" w:rsidRPr="00DD1C39" w:rsidRDefault="00126E31" w:rsidP="00D27981">
            <w:pPr>
              <w:rPr>
                <w:bCs/>
                <w:sz w:val="22"/>
                <w:szCs w:val="22"/>
              </w:rPr>
            </w:pPr>
            <w:proofErr w:type="spellStart"/>
            <w:r w:rsidRPr="009C7140">
              <w:rPr>
                <w:bCs/>
                <w:sz w:val="22"/>
                <w:szCs w:val="22"/>
              </w:rPr>
              <w:t>практ</w:t>
            </w:r>
            <w:proofErr w:type="spellEnd"/>
            <w:r w:rsidRPr="009C7140">
              <w:rPr>
                <w:bCs/>
                <w:sz w:val="22"/>
                <w:szCs w:val="22"/>
              </w:rPr>
              <w:t>.</w:t>
            </w:r>
          </w:p>
        </w:tc>
        <w:tc>
          <w:tcPr>
            <w:tcW w:w="993" w:type="dxa"/>
            <w:gridSpan w:val="2"/>
            <w:tcBorders>
              <w:left w:val="single" w:sz="4" w:space="0" w:color="auto"/>
            </w:tcBorders>
          </w:tcPr>
          <w:p w:rsidR="00126E31" w:rsidRPr="00DD1C39" w:rsidRDefault="00126E31" w:rsidP="00D27981">
            <w:pPr>
              <w:rPr>
                <w:bCs/>
                <w:sz w:val="22"/>
                <w:szCs w:val="22"/>
              </w:rPr>
            </w:pPr>
          </w:p>
        </w:tc>
        <w:tc>
          <w:tcPr>
            <w:tcW w:w="850" w:type="dxa"/>
            <w:gridSpan w:val="2"/>
            <w:tcBorders>
              <w:left w:val="single" w:sz="4" w:space="0" w:color="auto"/>
            </w:tcBorders>
          </w:tcPr>
          <w:p w:rsidR="00126E31" w:rsidRPr="00DD1C39" w:rsidRDefault="00126E31" w:rsidP="00D27981">
            <w:pPr>
              <w:rPr>
                <w:bCs/>
                <w:sz w:val="22"/>
                <w:szCs w:val="22"/>
              </w:rPr>
            </w:pPr>
          </w:p>
        </w:tc>
        <w:tc>
          <w:tcPr>
            <w:tcW w:w="847" w:type="dxa"/>
            <w:tcBorders>
              <w:left w:val="single" w:sz="4" w:space="0" w:color="auto"/>
            </w:tcBorders>
          </w:tcPr>
          <w:p w:rsidR="00126E31" w:rsidRPr="00DD1C39" w:rsidRDefault="00126E31" w:rsidP="00D27981">
            <w:pPr>
              <w:rPr>
                <w:bCs/>
                <w:sz w:val="22"/>
                <w:szCs w:val="22"/>
              </w:rPr>
            </w:pPr>
          </w:p>
        </w:tc>
        <w:tc>
          <w:tcPr>
            <w:tcW w:w="850" w:type="dxa"/>
            <w:tcBorders>
              <w:left w:val="single" w:sz="4" w:space="0" w:color="auto"/>
            </w:tcBorders>
          </w:tcPr>
          <w:p w:rsidR="00126E31" w:rsidRPr="00DD1C39" w:rsidRDefault="00126E31" w:rsidP="00D27981">
            <w:pPr>
              <w:rPr>
                <w:bCs/>
                <w:sz w:val="22"/>
                <w:szCs w:val="22"/>
              </w:rPr>
            </w:pPr>
          </w:p>
        </w:tc>
      </w:tr>
      <w:tr w:rsidR="00126E31" w:rsidTr="009C7140">
        <w:tc>
          <w:tcPr>
            <w:tcW w:w="3227" w:type="dxa"/>
            <w:tcBorders>
              <w:right w:val="single" w:sz="4" w:space="0" w:color="auto"/>
            </w:tcBorders>
          </w:tcPr>
          <w:p w:rsidR="00126E31" w:rsidRPr="0076273E" w:rsidRDefault="00126E31" w:rsidP="00D27981">
            <w:pPr>
              <w:rPr>
                <w:sz w:val="20"/>
                <w:szCs w:val="20"/>
              </w:rPr>
            </w:pPr>
            <w:r w:rsidRPr="0076273E">
              <w:rPr>
                <w:sz w:val="20"/>
                <w:szCs w:val="20"/>
              </w:rPr>
              <w:t xml:space="preserve">Тема </w:t>
            </w:r>
            <w:r>
              <w:rPr>
                <w:sz w:val="20"/>
                <w:szCs w:val="20"/>
              </w:rPr>
              <w:t>2</w:t>
            </w:r>
            <w:r w:rsidRPr="0076273E">
              <w:rPr>
                <w:sz w:val="20"/>
                <w:szCs w:val="20"/>
              </w:rPr>
              <w:t>.</w:t>
            </w:r>
            <w:r>
              <w:rPr>
                <w:sz w:val="20"/>
                <w:szCs w:val="20"/>
              </w:rPr>
              <w:t>5</w:t>
            </w:r>
          </w:p>
          <w:p w:rsidR="00126E31" w:rsidRPr="0076273E" w:rsidRDefault="00126E31" w:rsidP="000519EC">
            <w:pPr>
              <w:rPr>
                <w:bCs/>
                <w:sz w:val="20"/>
                <w:szCs w:val="20"/>
              </w:rPr>
            </w:pPr>
            <w:r w:rsidRPr="0076273E">
              <w:rPr>
                <w:sz w:val="20"/>
                <w:szCs w:val="20"/>
              </w:rPr>
              <w:t xml:space="preserve">Локальные </w:t>
            </w:r>
            <w:r>
              <w:rPr>
                <w:sz w:val="20"/>
                <w:szCs w:val="20"/>
              </w:rPr>
              <w:t>и г</w:t>
            </w:r>
            <w:r w:rsidRPr="0076273E">
              <w:rPr>
                <w:sz w:val="20"/>
                <w:szCs w:val="20"/>
              </w:rPr>
              <w:t xml:space="preserve">лобальные компьютерные сети </w:t>
            </w:r>
          </w:p>
        </w:tc>
        <w:tc>
          <w:tcPr>
            <w:tcW w:w="992" w:type="dxa"/>
            <w:tcBorders>
              <w:left w:val="single" w:sz="4" w:space="0" w:color="auto"/>
              <w:right w:val="single" w:sz="4" w:space="0" w:color="auto"/>
            </w:tcBorders>
          </w:tcPr>
          <w:p w:rsidR="00126E31" w:rsidRPr="0076273E" w:rsidRDefault="00126E31" w:rsidP="0076273E">
            <w:pPr>
              <w:jc w:val="center"/>
              <w:rPr>
                <w:bCs/>
                <w:sz w:val="20"/>
                <w:szCs w:val="20"/>
              </w:rPr>
            </w:pPr>
            <w:proofErr w:type="spellStart"/>
            <w:r w:rsidRPr="0076273E">
              <w:rPr>
                <w:bCs/>
                <w:sz w:val="20"/>
                <w:szCs w:val="20"/>
              </w:rPr>
              <w:t>практ</w:t>
            </w:r>
            <w:proofErr w:type="spellEnd"/>
            <w:r w:rsidRPr="0076273E">
              <w:rPr>
                <w:bCs/>
                <w:sz w:val="20"/>
                <w:szCs w:val="20"/>
              </w:rPr>
              <w:t>.</w:t>
            </w:r>
          </w:p>
        </w:tc>
        <w:tc>
          <w:tcPr>
            <w:tcW w:w="854" w:type="dxa"/>
            <w:gridSpan w:val="2"/>
            <w:tcBorders>
              <w:left w:val="single" w:sz="4" w:space="0" w:color="auto"/>
              <w:right w:val="single" w:sz="4" w:space="0" w:color="auto"/>
            </w:tcBorders>
          </w:tcPr>
          <w:p w:rsidR="00126E31" w:rsidRPr="0076273E" w:rsidRDefault="00126E31" w:rsidP="00D27981">
            <w:pPr>
              <w:jc w:val="center"/>
              <w:rPr>
                <w:bCs/>
                <w:sz w:val="18"/>
                <w:szCs w:val="18"/>
              </w:rPr>
            </w:pPr>
            <w:r w:rsidRPr="0076273E">
              <w:rPr>
                <w:bCs/>
                <w:sz w:val="18"/>
                <w:szCs w:val="18"/>
              </w:rPr>
              <w:t>тестирование</w:t>
            </w:r>
          </w:p>
        </w:tc>
        <w:tc>
          <w:tcPr>
            <w:tcW w:w="850" w:type="dxa"/>
            <w:gridSpan w:val="2"/>
            <w:tcBorders>
              <w:left w:val="single" w:sz="4" w:space="0" w:color="auto"/>
              <w:right w:val="single" w:sz="4" w:space="0" w:color="auto"/>
            </w:tcBorders>
          </w:tcPr>
          <w:p w:rsidR="00126E31" w:rsidRPr="00DD1C39" w:rsidRDefault="00126E31" w:rsidP="00D27981">
            <w:pPr>
              <w:jc w:val="center"/>
              <w:rPr>
                <w:bCs/>
                <w:sz w:val="22"/>
                <w:szCs w:val="22"/>
              </w:rPr>
            </w:pPr>
            <w:proofErr w:type="spellStart"/>
            <w:r w:rsidRPr="009C7140">
              <w:rPr>
                <w:bCs/>
                <w:sz w:val="22"/>
                <w:szCs w:val="22"/>
              </w:rPr>
              <w:t>практ</w:t>
            </w:r>
            <w:proofErr w:type="spellEnd"/>
            <w:r w:rsidRPr="009C7140">
              <w:rPr>
                <w:bCs/>
                <w:sz w:val="22"/>
                <w:szCs w:val="22"/>
              </w:rPr>
              <w:t>.</w:t>
            </w:r>
          </w:p>
        </w:tc>
        <w:tc>
          <w:tcPr>
            <w:tcW w:w="993" w:type="dxa"/>
            <w:gridSpan w:val="2"/>
            <w:tcBorders>
              <w:left w:val="single" w:sz="4" w:space="0" w:color="auto"/>
            </w:tcBorders>
          </w:tcPr>
          <w:p w:rsidR="00126E31" w:rsidRPr="00DD1C39" w:rsidRDefault="00126E31" w:rsidP="00D27981">
            <w:pPr>
              <w:jc w:val="center"/>
              <w:rPr>
                <w:bCs/>
                <w:sz w:val="22"/>
                <w:szCs w:val="22"/>
              </w:rPr>
            </w:pPr>
          </w:p>
        </w:tc>
        <w:tc>
          <w:tcPr>
            <w:tcW w:w="850" w:type="dxa"/>
            <w:gridSpan w:val="2"/>
            <w:tcBorders>
              <w:left w:val="single" w:sz="4" w:space="0" w:color="auto"/>
            </w:tcBorders>
          </w:tcPr>
          <w:p w:rsidR="00126E31" w:rsidRPr="00DD1C39" w:rsidRDefault="00126E31" w:rsidP="00D27981">
            <w:pPr>
              <w:jc w:val="center"/>
              <w:rPr>
                <w:bCs/>
                <w:sz w:val="22"/>
                <w:szCs w:val="22"/>
              </w:rPr>
            </w:pPr>
          </w:p>
        </w:tc>
        <w:tc>
          <w:tcPr>
            <w:tcW w:w="847" w:type="dxa"/>
            <w:tcBorders>
              <w:left w:val="single" w:sz="4" w:space="0" w:color="auto"/>
            </w:tcBorders>
          </w:tcPr>
          <w:p w:rsidR="00126E31" w:rsidRPr="00DD1C39" w:rsidRDefault="00126E31" w:rsidP="00D27981">
            <w:pPr>
              <w:jc w:val="center"/>
              <w:rPr>
                <w:bCs/>
                <w:sz w:val="22"/>
                <w:szCs w:val="22"/>
              </w:rPr>
            </w:pPr>
          </w:p>
        </w:tc>
        <w:tc>
          <w:tcPr>
            <w:tcW w:w="850" w:type="dxa"/>
            <w:tcBorders>
              <w:left w:val="single" w:sz="4" w:space="0" w:color="auto"/>
            </w:tcBorders>
          </w:tcPr>
          <w:p w:rsidR="00126E31" w:rsidRPr="00DD1C39" w:rsidRDefault="00126E31" w:rsidP="00126E31">
            <w:pPr>
              <w:jc w:val="center"/>
              <w:rPr>
                <w:bCs/>
                <w:sz w:val="22"/>
                <w:szCs w:val="22"/>
              </w:rPr>
            </w:pPr>
            <w:r w:rsidRPr="00126E31">
              <w:rPr>
                <w:bCs/>
                <w:sz w:val="22"/>
                <w:szCs w:val="22"/>
              </w:rPr>
              <w:t>тест</w:t>
            </w:r>
          </w:p>
        </w:tc>
      </w:tr>
    </w:tbl>
    <w:p w:rsidR="007C7679" w:rsidRDefault="007C7679" w:rsidP="0076273E"/>
    <w:p w:rsidR="0076273E" w:rsidRDefault="0076273E" w:rsidP="0076273E"/>
    <w:p w:rsidR="0076273E" w:rsidRDefault="0076273E" w:rsidP="0076273E"/>
    <w:p w:rsidR="001F5203" w:rsidRDefault="001F5203" w:rsidP="0076273E">
      <w:pPr>
        <w:rPr>
          <w:b/>
          <w:sz w:val="28"/>
          <w:szCs w:val="28"/>
        </w:rPr>
      </w:pPr>
      <w:r>
        <w:rPr>
          <w:b/>
          <w:bCs/>
          <w:sz w:val="28"/>
          <w:szCs w:val="28"/>
        </w:rPr>
        <w:lastRenderedPageBreak/>
        <w:t xml:space="preserve">5. </w:t>
      </w:r>
      <w:r>
        <w:rPr>
          <w:b/>
          <w:sz w:val="28"/>
          <w:szCs w:val="28"/>
        </w:rPr>
        <w:t>Распределение типов и количества контрольных заданий по элементам знаний и умений, контролируемых на промежуточной аттестации.</w:t>
      </w: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3792"/>
        <w:gridCol w:w="6"/>
        <w:gridCol w:w="846"/>
        <w:gridCol w:w="709"/>
        <w:gridCol w:w="709"/>
        <w:gridCol w:w="567"/>
        <w:gridCol w:w="709"/>
        <w:gridCol w:w="708"/>
        <w:gridCol w:w="851"/>
        <w:gridCol w:w="850"/>
      </w:tblGrid>
      <w:tr w:rsidR="00126E31" w:rsidRPr="0076273E" w:rsidTr="00126E31">
        <w:tc>
          <w:tcPr>
            <w:tcW w:w="3792" w:type="dxa"/>
            <w:vMerge w:val="restart"/>
          </w:tcPr>
          <w:p w:rsidR="00126E31" w:rsidRPr="0076273E" w:rsidRDefault="00126E31" w:rsidP="0076273E">
            <w:r w:rsidRPr="0076273E">
              <w:t>Содержание</w:t>
            </w:r>
          </w:p>
          <w:p w:rsidR="00126E31" w:rsidRPr="0076273E" w:rsidRDefault="00126E31" w:rsidP="0076273E">
            <w:r w:rsidRPr="0076273E">
              <w:t>учебного материала</w:t>
            </w:r>
          </w:p>
          <w:p w:rsidR="00126E31" w:rsidRPr="0076273E" w:rsidRDefault="00126E31" w:rsidP="0076273E">
            <w:r w:rsidRPr="0076273E">
              <w:t>по программе УД</w:t>
            </w:r>
          </w:p>
        </w:tc>
        <w:tc>
          <w:tcPr>
            <w:tcW w:w="5955" w:type="dxa"/>
            <w:gridSpan w:val="9"/>
          </w:tcPr>
          <w:p w:rsidR="00126E31" w:rsidRPr="0076273E" w:rsidRDefault="00126E31" w:rsidP="00126E31">
            <w:pPr>
              <w:jc w:val="center"/>
            </w:pPr>
            <w:r w:rsidRPr="0076273E">
              <w:t>Тип контрольного задания</w:t>
            </w:r>
          </w:p>
        </w:tc>
      </w:tr>
      <w:tr w:rsidR="00126E31" w:rsidRPr="0076273E" w:rsidTr="00126E31">
        <w:tc>
          <w:tcPr>
            <w:tcW w:w="3792" w:type="dxa"/>
            <w:vMerge/>
          </w:tcPr>
          <w:p w:rsidR="00126E31" w:rsidRPr="0076273E" w:rsidRDefault="00126E31" w:rsidP="0076273E"/>
        </w:tc>
        <w:tc>
          <w:tcPr>
            <w:tcW w:w="852" w:type="dxa"/>
            <w:gridSpan w:val="2"/>
          </w:tcPr>
          <w:p w:rsidR="00126E31" w:rsidRPr="0076273E" w:rsidRDefault="00126E31" w:rsidP="00A31374">
            <w:pPr>
              <w:jc w:val="center"/>
            </w:pPr>
            <w:r w:rsidRPr="0076273E">
              <w:t>У1</w:t>
            </w:r>
          </w:p>
        </w:tc>
        <w:tc>
          <w:tcPr>
            <w:tcW w:w="709" w:type="dxa"/>
          </w:tcPr>
          <w:p w:rsidR="00126E31" w:rsidRPr="0076273E" w:rsidRDefault="00126E31" w:rsidP="00A31374">
            <w:pPr>
              <w:jc w:val="center"/>
            </w:pPr>
            <w:r>
              <w:t>У2</w:t>
            </w:r>
          </w:p>
        </w:tc>
        <w:tc>
          <w:tcPr>
            <w:tcW w:w="709" w:type="dxa"/>
          </w:tcPr>
          <w:p w:rsidR="00126E31" w:rsidRPr="0076273E" w:rsidRDefault="00126E31" w:rsidP="00A31374">
            <w:pPr>
              <w:jc w:val="center"/>
            </w:pPr>
            <w:r w:rsidRPr="0076273E">
              <w:t>З1</w:t>
            </w:r>
          </w:p>
        </w:tc>
        <w:tc>
          <w:tcPr>
            <w:tcW w:w="567" w:type="dxa"/>
          </w:tcPr>
          <w:p w:rsidR="00126E31" w:rsidRPr="0076273E" w:rsidRDefault="00126E31" w:rsidP="00A31374">
            <w:pPr>
              <w:jc w:val="center"/>
            </w:pPr>
            <w:r w:rsidRPr="0076273E">
              <w:t>З2</w:t>
            </w:r>
          </w:p>
        </w:tc>
        <w:tc>
          <w:tcPr>
            <w:tcW w:w="709" w:type="dxa"/>
          </w:tcPr>
          <w:p w:rsidR="00126E31" w:rsidRPr="0076273E" w:rsidRDefault="00126E31" w:rsidP="00A31374">
            <w:pPr>
              <w:jc w:val="center"/>
            </w:pPr>
            <w:r w:rsidRPr="0076273E">
              <w:t>З3</w:t>
            </w:r>
          </w:p>
        </w:tc>
        <w:tc>
          <w:tcPr>
            <w:tcW w:w="708" w:type="dxa"/>
          </w:tcPr>
          <w:p w:rsidR="00126E31" w:rsidRPr="0076273E" w:rsidRDefault="00126E31" w:rsidP="00A31374">
            <w:pPr>
              <w:jc w:val="center"/>
            </w:pPr>
            <w:r>
              <w:t>З4</w:t>
            </w:r>
          </w:p>
        </w:tc>
        <w:tc>
          <w:tcPr>
            <w:tcW w:w="851" w:type="dxa"/>
          </w:tcPr>
          <w:p w:rsidR="00126E31" w:rsidRPr="0076273E" w:rsidRDefault="00126E31" w:rsidP="00A31374">
            <w:pPr>
              <w:jc w:val="center"/>
            </w:pPr>
            <w:r>
              <w:t>З5</w:t>
            </w:r>
          </w:p>
        </w:tc>
        <w:tc>
          <w:tcPr>
            <w:tcW w:w="850" w:type="dxa"/>
          </w:tcPr>
          <w:p w:rsidR="00126E31" w:rsidRPr="0076273E" w:rsidRDefault="00126E31" w:rsidP="00A31374">
            <w:pPr>
              <w:jc w:val="center"/>
            </w:pPr>
            <w:r>
              <w:t>З6</w:t>
            </w:r>
          </w:p>
        </w:tc>
      </w:tr>
      <w:tr w:rsidR="00126E31" w:rsidRPr="0076273E" w:rsidTr="00F42576">
        <w:tc>
          <w:tcPr>
            <w:tcW w:w="9747" w:type="dxa"/>
            <w:gridSpan w:val="10"/>
          </w:tcPr>
          <w:p w:rsidR="00126E31" w:rsidRPr="00170676" w:rsidRDefault="00126E31" w:rsidP="00170676">
            <w:pPr>
              <w:jc w:val="center"/>
              <w:rPr>
                <w:b/>
                <w:bCs/>
              </w:rPr>
            </w:pPr>
            <w:r w:rsidRPr="00170676">
              <w:rPr>
                <w:b/>
                <w:bCs/>
              </w:rPr>
              <w:t>Дисциплинарный модуль №1 Информатизация-основа инфраструктуры общества. Аппаратное и программное обеспечение ПК</w:t>
            </w:r>
          </w:p>
        </w:tc>
      </w:tr>
      <w:tr w:rsidR="00126E31" w:rsidRPr="0076273E" w:rsidTr="00126E31">
        <w:trPr>
          <w:trHeight w:val="924"/>
        </w:trPr>
        <w:tc>
          <w:tcPr>
            <w:tcW w:w="3798" w:type="dxa"/>
            <w:gridSpan w:val="2"/>
            <w:tcBorders>
              <w:right w:val="single" w:sz="4" w:space="0" w:color="auto"/>
            </w:tcBorders>
          </w:tcPr>
          <w:p w:rsidR="00126E31" w:rsidRPr="0076273E" w:rsidRDefault="00126E31" w:rsidP="0076273E">
            <w:pPr>
              <w:rPr>
                <w:bCs/>
              </w:rPr>
            </w:pPr>
            <w:r w:rsidRPr="0076273E">
              <w:rPr>
                <w:bCs/>
              </w:rPr>
              <w:t>Тема 1.1</w:t>
            </w:r>
            <w:r>
              <w:rPr>
                <w:bCs/>
              </w:rPr>
              <w:t>.</w:t>
            </w:r>
            <w:r w:rsidRPr="0076273E">
              <w:rPr>
                <w:bCs/>
              </w:rPr>
              <w:t>Информация, информационные процессы и информационное общество</w:t>
            </w:r>
          </w:p>
        </w:tc>
        <w:tc>
          <w:tcPr>
            <w:tcW w:w="846" w:type="dxa"/>
            <w:tcBorders>
              <w:left w:val="single" w:sz="4" w:space="0" w:color="auto"/>
              <w:right w:val="single" w:sz="4" w:space="0" w:color="auto"/>
            </w:tcBorders>
          </w:tcPr>
          <w:p w:rsidR="00126E31" w:rsidRPr="0076273E" w:rsidRDefault="00126E31" w:rsidP="0076273E">
            <w:pPr>
              <w:rPr>
                <w:bCs/>
              </w:rPr>
            </w:pPr>
          </w:p>
        </w:tc>
        <w:tc>
          <w:tcPr>
            <w:tcW w:w="709" w:type="dxa"/>
            <w:tcBorders>
              <w:left w:val="single" w:sz="4" w:space="0" w:color="auto"/>
              <w:right w:val="single" w:sz="4" w:space="0" w:color="auto"/>
            </w:tcBorders>
          </w:tcPr>
          <w:p w:rsidR="00126E31" w:rsidRDefault="00126E31" w:rsidP="0076273E">
            <w:pPr>
              <w:rPr>
                <w:bCs/>
              </w:rPr>
            </w:pPr>
          </w:p>
        </w:tc>
        <w:tc>
          <w:tcPr>
            <w:tcW w:w="709" w:type="dxa"/>
            <w:tcBorders>
              <w:left w:val="single" w:sz="4" w:space="0" w:color="auto"/>
              <w:right w:val="single" w:sz="4" w:space="0" w:color="auto"/>
            </w:tcBorders>
          </w:tcPr>
          <w:p w:rsidR="00126E31" w:rsidRPr="0076273E" w:rsidRDefault="00126E31" w:rsidP="0076273E">
            <w:pPr>
              <w:rPr>
                <w:bCs/>
              </w:rPr>
            </w:pPr>
            <w:r>
              <w:rPr>
                <w:bCs/>
              </w:rPr>
              <w:t>5</w:t>
            </w:r>
          </w:p>
        </w:tc>
        <w:tc>
          <w:tcPr>
            <w:tcW w:w="567" w:type="dxa"/>
            <w:tcBorders>
              <w:left w:val="single" w:sz="4" w:space="0" w:color="auto"/>
              <w:right w:val="single" w:sz="4" w:space="0" w:color="auto"/>
            </w:tcBorders>
          </w:tcPr>
          <w:p w:rsidR="00126E31" w:rsidRPr="0076273E" w:rsidRDefault="00126E31" w:rsidP="0076273E">
            <w:pPr>
              <w:rPr>
                <w:bCs/>
              </w:rPr>
            </w:pPr>
          </w:p>
        </w:tc>
        <w:tc>
          <w:tcPr>
            <w:tcW w:w="709" w:type="dxa"/>
            <w:tcBorders>
              <w:left w:val="single" w:sz="4" w:space="0" w:color="auto"/>
            </w:tcBorders>
          </w:tcPr>
          <w:p w:rsidR="00126E31" w:rsidRPr="0076273E" w:rsidRDefault="00126E31" w:rsidP="0076273E">
            <w:pPr>
              <w:rPr>
                <w:bCs/>
              </w:rPr>
            </w:pPr>
          </w:p>
        </w:tc>
        <w:tc>
          <w:tcPr>
            <w:tcW w:w="708" w:type="dxa"/>
            <w:tcBorders>
              <w:left w:val="single" w:sz="4" w:space="0" w:color="auto"/>
            </w:tcBorders>
          </w:tcPr>
          <w:p w:rsidR="00126E31" w:rsidRPr="0076273E" w:rsidRDefault="00AC67EB" w:rsidP="0076273E">
            <w:pPr>
              <w:rPr>
                <w:bCs/>
              </w:rPr>
            </w:pPr>
            <w:r>
              <w:rPr>
                <w:bCs/>
              </w:rPr>
              <w:t>5</w:t>
            </w:r>
          </w:p>
        </w:tc>
        <w:tc>
          <w:tcPr>
            <w:tcW w:w="851" w:type="dxa"/>
            <w:tcBorders>
              <w:left w:val="single" w:sz="4" w:space="0" w:color="auto"/>
            </w:tcBorders>
          </w:tcPr>
          <w:p w:rsidR="00126E31" w:rsidRPr="0076273E" w:rsidRDefault="00126E31" w:rsidP="0076273E">
            <w:pPr>
              <w:rPr>
                <w:bCs/>
              </w:rPr>
            </w:pPr>
          </w:p>
        </w:tc>
        <w:tc>
          <w:tcPr>
            <w:tcW w:w="850" w:type="dxa"/>
            <w:tcBorders>
              <w:left w:val="single" w:sz="4" w:space="0" w:color="auto"/>
            </w:tcBorders>
          </w:tcPr>
          <w:p w:rsidR="00126E31" w:rsidRPr="0076273E" w:rsidRDefault="00AC67EB" w:rsidP="0076273E">
            <w:pPr>
              <w:rPr>
                <w:bCs/>
              </w:rPr>
            </w:pPr>
            <w:r>
              <w:rPr>
                <w:bCs/>
              </w:rPr>
              <w:t>2</w:t>
            </w:r>
          </w:p>
        </w:tc>
      </w:tr>
      <w:tr w:rsidR="00126E31" w:rsidRPr="0076273E" w:rsidTr="00126E31">
        <w:tc>
          <w:tcPr>
            <w:tcW w:w="3798" w:type="dxa"/>
            <w:gridSpan w:val="2"/>
            <w:tcBorders>
              <w:right w:val="single" w:sz="4" w:space="0" w:color="auto"/>
            </w:tcBorders>
          </w:tcPr>
          <w:p w:rsidR="00126E31" w:rsidRPr="0076273E" w:rsidRDefault="00126E31" w:rsidP="0076273E">
            <w:pPr>
              <w:rPr>
                <w:bCs/>
              </w:rPr>
            </w:pPr>
            <w:r w:rsidRPr="0076273E">
              <w:rPr>
                <w:bCs/>
              </w:rPr>
              <w:t>Тема 1.2</w:t>
            </w:r>
          </w:p>
          <w:p w:rsidR="00126E31" w:rsidRPr="0076273E" w:rsidRDefault="00126E31" w:rsidP="0076273E">
            <w:pPr>
              <w:rPr>
                <w:bCs/>
              </w:rPr>
            </w:pPr>
            <w:r w:rsidRPr="0076273E">
              <w:rPr>
                <w:bCs/>
              </w:rPr>
              <w:t>Информационные системы</w:t>
            </w:r>
            <w:r>
              <w:rPr>
                <w:bCs/>
              </w:rPr>
              <w:t>. Автоматизированная система обработки информации</w:t>
            </w:r>
          </w:p>
        </w:tc>
        <w:tc>
          <w:tcPr>
            <w:tcW w:w="846" w:type="dxa"/>
            <w:tcBorders>
              <w:left w:val="single" w:sz="4" w:space="0" w:color="auto"/>
              <w:right w:val="single" w:sz="4" w:space="0" w:color="auto"/>
            </w:tcBorders>
          </w:tcPr>
          <w:p w:rsidR="00126E31" w:rsidRPr="0076273E" w:rsidRDefault="00126E31" w:rsidP="0076273E">
            <w:pPr>
              <w:rPr>
                <w:bCs/>
              </w:rPr>
            </w:pPr>
          </w:p>
        </w:tc>
        <w:tc>
          <w:tcPr>
            <w:tcW w:w="709" w:type="dxa"/>
            <w:tcBorders>
              <w:left w:val="single" w:sz="4" w:space="0" w:color="auto"/>
              <w:right w:val="single" w:sz="4" w:space="0" w:color="auto"/>
            </w:tcBorders>
          </w:tcPr>
          <w:p w:rsidR="00126E31" w:rsidRDefault="00126E31" w:rsidP="006606AF">
            <w:pPr>
              <w:rPr>
                <w:bCs/>
              </w:rPr>
            </w:pPr>
          </w:p>
        </w:tc>
        <w:tc>
          <w:tcPr>
            <w:tcW w:w="709" w:type="dxa"/>
            <w:tcBorders>
              <w:left w:val="single" w:sz="4" w:space="0" w:color="auto"/>
              <w:right w:val="single" w:sz="4" w:space="0" w:color="auto"/>
            </w:tcBorders>
          </w:tcPr>
          <w:p w:rsidR="00126E31" w:rsidRPr="0076273E" w:rsidRDefault="00126E31" w:rsidP="006606AF">
            <w:pPr>
              <w:rPr>
                <w:bCs/>
              </w:rPr>
            </w:pPr>
            <w:r>
              <w:rPr>
                <w:bCs/>
              </w:rPr>
              <w:t>5</w:t>
            </w:r>
          </w:p>
        </w:tc>
        <w:tc>
          <w:tcPr>
            <w:tcW w:w="567" w:type="dxa"/>
            <w:tcBorders>
              <w:left w:val="single" w:sz="4" w:space="0" w:color="auto"/>
              <w:right w:val="single" w:sz="4" w:space="0" w:color="auto"/>
            </w:tcBorders>
          </w:tcPr>
          <w:p w:rsidR="00126E31" w:rsidRPr="0076273E" w:rsidRDefault="00126E31" w:rsidP="0076273E">
            <w:pPr>
              <w:rPr>
                <w:bCs/>
              </w:rPr>
            </w:pPr>
          </w:p>
        </w:tc>
        <w:tc>
          <w:tcPr>
            <w:tcW w:w="709" w:type="dxa"/>
            <w:tcBorders>
              <w:left w:val="single" w:sz="4" w:space="0" w:color="auto"/>
            </w:tcBorders>
          </w:tcPr>
          <w:p w:rsidR="00126E31" w:rsidRPr="0076273E" w:rsidRDefault="00126E31" w:rsidP="0076273E">
            <w:pPr>
              <w:rPr>
                <w:bCs/>
              </w:rPr>
            </w:pPr>
          </w:p>
        </w:tc>
        <w:tc>
          <w:tcPr>
            <w:tcW w:w="708" w:type="dxa"/>
            <w:tcBorders>
              <w:left w:val="single" w:sz="4" w:space="0" w:color="auto"/>
            </w:tcBorders>
          </w:tcPr>
          <w:p w:rsidR="00126E31" w:rsidRPr="0076273E" w:rsidRDefault="00126E31" w:rsidP="0076273E">
            <w:pPr>
              <w:rPr>
                <w:bCs/>
              </w:rPr>
            </w:pPr>
          </w:p>
        </w:tc>
        <w:tc>
          <w:tcPr>
            <w:tcW w:w="851" w:type="dxa"/>
            <w:tcBorders>
              <w:left w:val="single" w:sz="4" w:space="0" w:color="auto"/>
            </w:tcBorders>
          </w:tcPr>
          <w:p w:rsidR="00126E31" w:rsidRPr="0076273E" w:rsidRDefault="00126E31" w:rsidP="0076273E">
            <w:pPr>
              <w:rPr>
                <w:bCs/>
              </w:rPr>
            </w:pPr>
          </w:p>
        </w:tc>
        <w:tc>
          <w:tcPr>
            <w:tcW w:w="850" w:type="dxa"/>
            <w:tcBorders>
              <w:left w:val="single" w:sz="4" w:space="0" w:color="auto"/>
            </w:tcBorders>
          </w:tcPr>
          <w:p w:rsidR="00126E31" w:rsidRPr="0076273E" w:rsidRDefault="00126E31" w:rsidP="0076273E">
            <w:pPr>
              <w:rPr>
                <w:bCs/>
              </w:rPr>
            </w:pPr>
          </w:p>
        </w:tc>
      </w:tr>
      <w:tr w:rsidR="00126E31" w:rsidRPr="0076273E" w:rsidTr="00126E31">
        <w:tc>
          <w:tcPr>
            <w:tcW w:w="3798" w:type="dxa"/>
            <w:gridSpan w:val="2"/>
            <w:tcBorders>
              <w:right w:val="single" w:sz="4" w:space="0" w:color="auto"/>
            </w:tcBorders>
          </w:tcPr>
          <w:p w:rsidR="00126E31" w:rsidRPr="0076273E" w:rsidRDefault="00126E31" w:rsidP="0076273E">
            <w:pPr>
              <w:rPr>
                <w:bCs/>
              </w:rPr>
            </w:pPr>
            <w:r w:rsidRPr="0076273E">
              <w:rPr>
                <w:bCs/>
              </w:rPr>
              <w:t>Тема 2.1.</w:t>
            </w:r>
          </w:p>
          <w:p w:rsidR="00126E31" w:rsidRPr="0076273E" w:rsidRDefault="00126E31" w:rsidP="0076273E">
            <w:pPr>
              <w:rPr>
                <w:bCs/>
              </w:rPr>
            </w:pPr>
            <w:r w:rsidRPr="0076273E">
              <w:rPr>
                <w:bCs/>
              </w:rPr>
              <w:t>Архитектура и состав ПК</w:t>
            </w:r>
          </w:p>
        </w:tc>
        <w:tc>
          <w:tcPr>
            <w:tcW w:w="846" w:type="dxa"/>
            <w:tcBorders>
              <w:left w:val="single" w:sz="4" w:space="0" w:color="auto"/>
              <w:right w:val="single" w:sz="4" w:space="0" w:color="auto"/>
            </w:tcBorders>
          </w:tcPr>
          <w:p w:rsidR="00126E31" w:rsidRPr="0076273E" w:rsidRDefault="00126E31" w:rsidP="0076273E">
            <w:pPr>
              <w:rPr>
                <w:bCs/>
              </w:rPr>
            </w:pPr>
          </w:p>
        </w:tc>
        <w:tc>
          <w:tcPr>
            <w:tcW w:w="709" w:type="dxa"/>
            <w:tcBorders>
              <w:left w:val="single" w:sz="4" w:space="0" w:color="auto"/>
              <w:right w:val="single" w:sz="4" w:space="0" w:color="auto"/>
            </w:tcBorders>
          </w:tcPr>
          <w:p w:rsidR="00126E31" w:rsidRPr="0076273E" w:rsidRDefault="00126E31" w:rsidP="0076273E">
            <w:pPr>
              <w:rPr>
                <w:bCs/>
              </w:rPr>
            </w:pPr>
          </w:p>
        </w:tc>
        <w:tc>
          <w:tcPr>
            <w:tcW w:w="709" w:type="dxa"/>
            <w:tcBorders>
              <w:left w:val="single" w:sz="4" w:space="0" w:color="auto"/>
              <w:right w:val="single" w:sz="4" w:space="0" w:color="auto"/>
            </w:tcBorders>
          </w:tcPr>
          <w:p w:rsidR="00126E31" w:rsidRPr="0076273E" w:rsidRDefault="00126E31" w:rsidP="0076273E">
            <w:pPr>
              <w:rPr>
                <w:bCs/>
              </w:rPr>
            </w:pPr>
          </w:p>
        </w:tc>
        <w:tc>
          <w:tcPr>
            <w:tcW w:w="567" w:type="dxa"/>
            <w:tcBorders>
              <w:left w:val="single" w:sz="4" w:space="0" w:color="auto"/>
              <w:right w:val="single" w:sz="4" w:space="0" w:color="auto"/>
            </w:tcBorders>
          </w:tcPr>
          <w:p w:rsidR="00126E31" w:rsidRPr="00AC67EB" w:rsidRDefault="00126E31" w:rsidP="00AC67EB">
            <w:pPr>
              <w:ind w:left="-108"/>
              <w:jc w:val="center"/>
              <w:rPr>
                <w:bCs/>
                <w:sz w:val="20"/>
              </w:rPr>
            </w:pPr>
            <w:r w:rsidRPr="00AC67EB">
              <w:rPr>
                <w:bCs/>
                <w:sz w:val="20"/>
              </w:rPr>
              <w:t>10</w:t>
            </w:r>
          </w:p>
        </w:tc>
        <w:tc>
          <w:tcPr>
            <w:tcW w:w="709" w:type="dxa"/>
            <w:tcBorders>
              <w:left w:val="single" w:sz="4" w:space="0" w:color="auto"/>
            </w:tcBorders>
          </w:tcPr>
          <w:p w:rsidR="00126E31" w:rsidRPr="00AC67EB" w:rsidRDefault="00126E31" w:rsidP="00AC67EB">
            <w:pPr>
              <w:ind w:left="-108"/>
              <w:jc w:val="center"/>
              <w:rPr>
                <w:bCs/>
                <w:sz w:val="20"/>
              </w:rPr>
            </w:pPr>
          </w:p>
        </w:tc>
        <w:tc>
          <w:tcPr>
            <w:tcW w:w="708" w:type="dxa"/>
            <w:tcBorders>
              <w:left w:val="single" w:sz="4" w:space="0" w:color="auto"/>
            </w:tcBorders>
          </w:tcPr>
          <w:p w:rsidR="00126E31" w:rsidRPr="0076273E" w:rsidRDefault="00126E31" w:rsidP="0076273E">
            <w:pPr>
              <w:rPr>
                <w:bCs/>
              </w:rPr>
            </w:pPr>
          </w:p>
        </w:tc>
        <w:tc>
          <w:tcPr>
            <w:tcW w:w="851" w:type="dxa"/>
            <w:tcBorders>
              <w:left w:val="single" w:sz="4" w:space="0" w:color="auto"/>
            </w:tcBorders>
          </w:tcPr>
          <w:p w:rsidR="00126E31" w:rsidRPr="0076273E" w:rsidRDefault="00126E31" w:rsidP="0076273E">
            <w:pPr>
              <w:rPr>
                <w:bCs/>
              </w:rPr>
            </w:pPr>
          </w:p>
        </w:tc>
        <w:tc>
          <w:tcPr>
            <w:tcW w:w="850" w:type="dxa"/>
            <w:tcBorders>
              <w:left w:val="single" w:sz="4" w:space="0" w:color="auto"/>
            </w:tcBorders>
          </w:tcPr>
          <w:p w:rsidR="00126E31" w:rsidRPr="0076273E" w:rsidRDefault="00126E31" w:rsidP="0076273E">
            <w:pPr>
              <w:rPr>
                <w:bCs/>
              </w:rPr>
            </w:pPr>
          </w:p>
        </w:tc>
      </w:tr>
      <w:tr w:rsidR="00126E31" w:rsidRPr="0076273E" w:rsidTr="00126E31">
        <w:tc>
          <w:tcPr>
            <w:tcW w:w="3798" w:type="dxa"/>
            <w:gridSpan w:val="2"/>
            <w:tcBorders>
              <w:right w:val="single" w:sz="4" w:space="0" w:color="auto"/>
            </w:tcBorders>
          </w:tcPr>
          <w:p w:rsidR="00126E31" w:rsidRPr="0076273E" w:rsidRDefault="00126E31" w:rsidP="0076273E">
            <w:r w:rsidRPr="0076273E">
              <w:t>Тема 2.2</w:t>
            </w:r>
          </w:p>
          <w:p w:rsidR="00126E31" w:rsidRPr="0076273E" w:rsidRDefault="00126E31" w:rsidP="0076273E">
            <w:pPr>
              <w:rPr>
                <w:bCs/>
              </w:rPr>
            </w:pPr>
            <w:r w:rsidRPr="0076273E">
              <w:t>Периферийные устройства, их характеристика, параметры</w:t>
            </w:r>
          </w:p>
        </w:tc>
        <w:tc>
          <w:tcPr>
            <w:tcW w:w="846" w:type="dxa"/>
            <w:tcBorders>
              <w:left w:val="single" w:sz="4" w:space="0" w:color="auto"/>
              <w:right w:val="single" w:sz="4" w:space="0" w:color="auto"/>
            </w:tcBorders>
          </w:tcPr>
          <w:p w:rsidR="00126E31" w:rsidRPr="0076273E" w:rsidRDefault="00126E31" w:rsidP="0076273E">
            <w:pPr>
              <w:rPr>
                <w:bCs/>
              </w:rPr>
            </w:pPr>
          </w:p>
        </w:tc>
        <w:tc>
          <w:tcPr>
            <w:tcW w:w="709" w:type="dxa"/>
            <w:tcBorders>
              <w:left w:val="single" w:sz="4" w:space="0" w:color="auto"/>
              <w:right w:val="single" w:sz="4" w:space="0" w:color="auto"/>
            </w:tcBorders>
          </w:tcPr>
          <w:p w:rsidR="00126E31" w:rsidRPr="0076273E" w:rsidRDefault="00126E31" w:rsidP="0076273E">
            <w:pPr>
              <w:rPr>
                <w:bCs/>
              </w:rPr>
            </w:pPr>
          </w:p>
        </w:tc>
        <w:tc>
          <w:tcPr>
            <w:tcW w:w="709" w:type="dxa"/>
            <w:tcBorders>
              <w:left w:val="single" w:sz="4" w:space="0" w:color="auto"/>
              <w:right w:val="single" w:sz="4" w:space="0" w:color="auto"/>
            </w:tcBorders>
          </w:tcPr>
          <w:p w:rsidR="00126E31" w:rsidRPr="0076273E" w:rsidRDefault="00126E31" w:rsidP="0076273E">
            <w:pPr>
              <w:rPr>
                <w:bCs/>
              </w:rPr>
            </w:pPr>
          </w:p>
        </w:tc>
        <w:tc>
          <w:tcPr>
            <w:tcW w:w="567" w:type="dxa"/>
            <w:tcBorders>
              <w:left w:val="single" w:sz="4" w:space="0" w:color="auto"/>
              <w:right w:val="single" w:sz="4" w:space="0" w:color="auto"/>
            </w:tcBorders>
          </w:tcPr>
          <w:p w:rsidR="00126E31" w:rsidRPr="00AC67EB" w:rsidRDefault="00126E31" w:rsidP="00AC67EB">
            <w:pPr>
              <w:ind w:left="-108"/>
              <w:jc w:val="center"/>
              <w:rPr>
                <w:bCs/>
                <w:sz w:val="20"/>
              </w:rPr>
            </w:pPr>
            <w:r w:rsidRPr="00AC67EB">
              <w:rPr>
                <w:bCs/>
                <w:sz w:val="20"/>
              </w:rPr>
              <w:t>5</w:t>
            </w:r>
            <w:r w:rsidR="00AC67EB" w:rsidRPr="00AC67EB">
              <w:rPr>
                <w:bCs/>
                <w:sz w:val="20"/>
              </w:rPr>
              <w:t>/10</w:t>
            </w:r>
          </w:p>
        </w:tc>
        <w:tc>
          <w:tcPr>
            <w:tcW w:w="709" w:type="dxa"/>
            <w:tcBorders>
              <w:left w:val="single" w:sz="4" w:space="0" w:color="auto"/>
            </w:tcBorders>
          </w:tcPr>
          <w:p w:rsidR="00126E31" w:rsidRPr="00AC67EB" w:rsidRDefault="00126E31" w:rsidP="00AC67EB">
            <w:pPr>
              <w:ind w:left="-108"/>
              <w:jc w:val="center"/>
              <w:rPr>
                <w:bCs/>
                <w:sz w:val="20"/>
              </w:rPr>
            </w:pPr>
          </w:p>
        </w:tc>
        <w:tc>
          <w:tcPr>
            <w:tcW w:w="708" w:type="dxa"/>
            <w:tcBorders>
              <w:left w:val="single" w:sz="4" w:space="0" w:color="auto"/>
            </w:tcBorders>
          </w:tcPr>
          <w:p w:rsidR="00126E31" w:rsidRPr="0076273E" w:rsidRDefault="00126E31" w:rsidP="0076273E">
            <w:pPr>
              <w:rPr>
                <w:bCs/>
              </w:rPr>
            </w:pPr>
          </w:p>
        </w:tc>
        <w:tc>
          <w:tcPr>
            <w:tcW w:w="851" w:type="dxa"/>
            <w:tcBorders>
              <w:left w:val="single" w:sz="4" w:space="0" w:color="auto"/>
            </w:tcBorders>
          </w:tcPr>
          <w:p w:rsidR="00126E31" w:rsidRPr="0076273E" w:rsidRDefault="00126E31" w:rsidP="0076273E">
            <w:pPr>
              <w:rPr>
                <w:bCs/>
              </w:rPr>
            </w:pPr>
          </w:p>
        </w:tc>
        <w:tc>
          <w:tcPr>
            <w:tcW w:w="850" w:type="dxa"/>
            <w:tcBorders>
              <w:left w:val="single" w:sz="4" w:space="0" w:color="auto"/>
            </w:tcBorders>
          </w:tcPr>
          <w:p w:rsidR="00126E31" w:rsidRPr="0076273E" w:rsidRDefault="00126E31" w:rsidP="0076273E">
            <w:pPr>
              <w:rPr>
                <w:bCs/>
              </w:rPr>
            </w:pPr>
          </w:p>
        </w:tc>
      </w:tr>
      <w:tr w:rsidR="00126E31" w:rsidRPr="0076273E" w:rsidTr="00126E31">
        <w:tc>
          <w:tcPr>
            <w:tcW w:w="3798" w:type="dxa"/>
            <w:gridSpan w:val="2"/>
            <w:tcBorders>
              <w:right w:val="single" w:sz="4" w:space="0" w:color="auto"/>
            </w:tcBorders>
          </w:tcPr>
          <w:p w:rsidR="00126E31" w:rsidRPr="0076273E" w:rsidRDefault="00126E31" w:rsidP="0076273E">
            <w:r w:rsidRPr="0076273E">
              <w:t>Тема 2.3</w:t>
            </w:r>
          </w:p>
          <w:p w:rsidR="00126E31" w:rsidRPr="0076273E" w:rsidRDefault="00126E31" w:rsidP="0076273E">
            <w:pPr>
              <w:rPr>
                <w:bCs/>
              </w:rPr>
            </w:pPr>
            <w:r w:rsidRPr="0076273E">
              <w:t>Системное программное обеспечение ПК</w:t>
            </w:r>
          </w:p>
        </w:tc>
        <w:tc>
          <w:tcPr>
            <w:tcW w:w="846" w:type="dxa"/>
            <w:tcBorders>
              <w:left w:val="single" w:sz="4" w:space="0" w:color="auto"/>
              <w:right w:val="single" w:sz="4" w:space="0" w:color="auto"/>
            </w:tcBorders>
          </w:tcPr>
          <w:p w:rsidR="00126E31" w:rsidRPr="0076273E" w:rsidRDefault="00126E31" w:rsidP="0076273E">
            <w:pPr>
              <w:rPr>
                <w:bCs/>
              </w:rPr>
            </w:pPr>
          </w:p>
        </w:tc>
        <w:tc>
          <w:tcPr>
            <w:tcW w:w="709" w:type="dxa"/>
            <w:tcBorders>
              <w:left w:val="single" w:sz="4" w:space="0" w:color="auto"/>
              <w:right w:val="single" w:sz="4" w:space="0" w:color="auto"/>
            </w:tcBorders>
          </w:tcPr>
          <w:p w:rsidR="00126E31" w:rsidRPr="0076273E" w:rsidRDefault="00126E31" w:rsidP="0076273E">
            <w:pPr>
              <w:rPr>
                <w:bCs/>
              </w:rPr>
            </w:pPr>
          </w:p>
        </w:tc>
        <w:tc>
          <w:tcPr>
            <w:tcW w:w="709" w:type="dxa"/>
            <w:tcBorders>
              <w:left w:val="single" w:sz="4" w:space="0" w:color="auto"/>
              <w:right w:val="single" w:sz="4" w:space="0" w:color="auto"/>
            </w:tcBorders>
          </w:tcPr>
          <w:p w:rsidR="00126E31" w:rsidRPr="0076273E" w:rsidRDefault="00126E31" w:rsidP="0076273E">
            <w:pPr>
              <w:rPr>
                <w:bCs/>
              </w:rPr>
            </w:pPr>
          </w:p>
        </w:tc>
        <w:tc>
          <w:tcPr>
            <w:tcW w:w="567" w:type="dxa"/>
            <w:tcBorders>
              <w:left w:val="single" w:sz="4" w:space="0" w:color="auto"/>
              <w:right w:val="single" w:sz="4" w:space="0" w:color="auto"/>
            </w:tcBorders>
          </w:tcPr>
          <w:p w:rsidR="00126E31" w:rsidRPr="00AC67EB" w:rsidRDefault="00126E31" w:rsidP="00AC67EB">
            <w:pPr>
              <w:ind w:left="-108"/>
              <w:jc w:val="center"/>
              <w:rPr>
                <w:bCs/>
                <w:sz w:val="20"/>
              </w:rPr>
            </w:pPr>
            <w:r w:rsidRPr="00AC67EB">
              <w:rPr>
                <w:bCs/>
                <w:sz w:val="20"/>
              </w:rPr>
              <w:t>5</w:t>
            </w:r>
            <w:r w:rsidR="00AC67EB" w:rsidRPr="00AC67EB">
              <w:rPr>
                <w:bCs/>
                <w:sz w:val="20"/>
              </w:rPr>
              <w:t>/10</w:t>
            </w:r>
          </w:p>
        </w:tc>
        <w:tc>
          <w:tcPr>
            <w:tcW w:w="709" w:type="dxa"/>
            <w:tcBorders>
              <w:left w:val="single" w:sz="4" w:space="0" w:color="auto"/>
            </w:tcBorders>
          </w:tcPr>
          <w:p w:rsidR="00126E31" w:rsidRPr="00AC67EB" w:rsidRDefault="00126E31" w:rsidP="00AC67EB">
            <w:pPr>
              <w:ind w:left="-108"/>
              <w:jc w:val="center"/>
              <w:rPr>
                <w:bCs/>
                <w:sz w:val="20"/>
              </w:rPr>
            </w:pPr>
          </w:p>
        </w:tc>
        <w:tc>
          <w:tcPr>
            <w:tcW w:w="708" w:type="dxa"/>
            <w:tcBorders>
              <w:left w:val="single" w:sz="4" w:space="0" w:color="auto"/>
            </w:tcBorders>
          </w:tcPr>
          <w:p w:rsidR="00126E31" w:rsidRPr="0076273E" w:rsidRDefault="00126E31" w:rsidP="0076273E">
            <w:pPr>
              <w:rPr>
                <w:bCs/>
              </w:rPr>
            </w:pPr>
          </w:p>
        </w:tc>
        <w:tc>
          <w:tcPr>
            <w:tcW w:w="851" w:type="dxa"/>
            <w:tcBorders>
              <w:left w:val="single" w:sz="4" w:space="0" w:color="auto"/>
            </w:tcBorders>
          </w:tcPr>
          <w:p w:rsidR="00126E31" w:rsidRPr="0076273E" w:rsidRDefault="00AC67EB" w:rsidP="0076273E">
            <w:pPr>
              <w:rPr>
                <w:bCs/>
              </w:rPr>
            </w:pPr>
            <w:r>
              <w:rPr>
                <w:bCs/>
              </w:rPr>
              <w:t>5</w:t>
            </w:r>
          </w:p>
        </w:tc>
        <w:tc>
          <w:tcPr>
            <w:tcW w:w="850" w:type="dxa"/>
            <w:tcBorders>
              <w:left w:val="single" w:sz="4" w:space="0" w:color="auto"/>
            </w:tcBorders>
          </w:tcPr>
          <w:p w:rsidR="00126E31" w:rsidRPr="0076273E" w:rsidRDefault="00126E31" w:rsidP="0076273E">
            <w:pPr>
              <w:rPr>
                <w:bCs/>
              </w:rPr>
            </w:pPr>
          </w:p>
        </w:tc>
      </w:tr>
      <w:tr w:rsidR="00126E31" w:rsidRPr="0076273E" w:rsidTr="00126E31">
        <w:tc>
          <w:tcPr>
            <w:tcW w:w="3798" w:type="dxa"/>
            <w:gridSpan w:val="2"/>
            <w:tcBorders>
              <w:right w:val="single" w:sz="4" w:space="0" w:color="auto"/>
            </w:tcBorders>
          </w:tcPr>
          <w:p w:rsidR="00126E31" w:rsidRPr="0076273E" w:rsidRDefault="00126E31" w:rsidP="0076273E">
            <w:r w:rsidRPr="0076273E">
              <w:t>Тема 2.4</w:t>
            </w:r>
          </w:p>
          <w:p w:rsidR="00126E31" w:rsidRPr="0076273E" w:rsidRDefault="00126E31" w:rsidP="0076273E">
            <w:pPr>
              <w:rPr>
                <w:bCs/>
              </w:rPr>
            </w:pPr>
            <w:r w:rsidRPr="0076273E">
              <w:t>Прикладное программное обеспечение ПК</w:t>
            </w:r>
          </w:p>
        </w:tc>
        <w:tc>
          <w:tcPr>
            <w:tcW w:w="846" w:type="dxa"/>
            <w:tcBorders>
              <w:left w:val="single" w:sz="4" w:space="0" w:color="auto"/>
              <w:right w:val="single" w:sz="4" w:space="0" w:color="auto"/>
            </w:tcBorders>
          </w:tcPr>
          <w:p w:rsidR="00126E31" w:rsidRPr="0076273E" w:rsidRDefault="00126E31" w:rsidP="0076273E">
            <w:pPr>
              <w:rPr>
                <w:bCs/>
              </w:rPr>
            </w:pPr>
          </w:p>
        </w:tc>
        <w:tc>
          <w:tcPr>
            <w:tcW w:w="709" w:type="dxa"/>
            <w:tcBorders>
              <w:left w:val="single" w:sz="4" w:space="0" w:color="auto"/>
              <w:right w:val="single" w:sz="4" w:space="0" w:color="auto"/>
            </w:tcBorders>
          </w:tcPr>
          <w:p w:rsidR="00126E31" w:rsidRDefault="00126E31" w:rsidP="0076273E">
            <w:pPr>
              <w:rPr>
                <w:bCs/>
              </w:rPr>
            </w:pPr>
          </w:p>
        </w:tc>
        <w:tc>
          <w:tcPr>
            <w:tcW w:w="709" w:type="dxa"/>
            <w:tcBorders>
              <w:left w:val="single" w:sz="4" w:space="0" w:color="auto"/>
              <w:right w:val="single" w:sz="4" w:space="0" w:color="auto"/>
            </w:tcBorders>
          </w:tcPr>
          <w:p w:rsidR="00126E31" w:rsidRPr="0076273E" w:rsidRDefault="00126E31" w:rsidP="0076273E">
            <w:pPr>
              <w:rPr>
                <w:bCs/>
              </w:rPr>
            </w:pPr>
            <w:r>
              <w:rPr>
                <w:bCs/>
              </w:rPr>
              <w:t>5</w:t>
            </w:r>
          </w:p>
        </w:tc>
        <w:tc>
          <w:tcPr>
            <w:tcW w:w="567" w:type="dxa"/>
            <w:tcBorders>
              <w:left w:val="single" w:sz="4" w:space="0" w:color="auto"/>
              <w:right w:val="single" w:sz="4" w:space="0" w:color="auto"/>
            </w:tcBorders>
          </w:tcPr>
          <w:p w:rsidR="00126E31" w:rsidRPr="00AC67EB" w:rsidRDefault="00126E31" w:rsidP="00AC67EB">
            <w:pPr>
              <w:ind w:left="-108"/>
              <w:jc w:val="center"/>
              <w:rPr>
                <w:bCs/>
                <w:sz w:val="20"/>
              </w:rPr>
            </w:pPr>
          </w:p>
        </w:tc>
        <w:tc>
          <w:tcPr>
            <w:tcW w:w="709" w:type="dxa"/>
            <w:tcBorders>
              <w:left w:val="single" w:sz="4" w:space="0" w:color="auto"/>
            </w:tcBorders>
          </w:tcPr>
          <w:p w:rsidR="00126E31" w:rsidRPr="00AC67EB" w:rsidRDefault="00126E31" w:rsidP="00AC67EB">
            <w:pPr>
              <w:ind w:left="-108"/>
              <w:jc w:val="center"/>
              <w:rPr>
                <w:bCs/>
                <w:sz w:val="20"/>
              </w:rPr>
            </w:pPr>
            <w:r w:rsidRPr="00AC67EB">
              <w:rPr>
                <w:bCs/>
                <w:sz w:val="20"/>
              </w:rPr>
              <w:t>5</w:t>
            </w:r>
          </w:p>
        </w:tc>
        <w:tc>
          <w:tcPr>
            <w:tcW w:w="708" w:type="dxa"/>
            <w:tcBorders>
              <w:left w:val="single" w:sz="4" w:space="0" w:color="auto"/>
            </w:tcBorders>
          </w:tcPr>
          <w:p w:rsidR="00126E31" w:rsidRDefault="00126E31" w:rsidP="0076273E">
            <w:pPr>
              <w:rPr>
                <w:bCs/>
              </w:rPr>
            </w:pPr>
          </w:p>
        </w:tc>
        <w:tc>
          <w:tcPr>
            <w:tcW w:w="851" w:type="dxa"/>
            <w:tcBorders>
              <w:left w:val="single" w:sz="4" w:space="0" w:color="auto"/>
            </w:tcBorders>
          </w:tcPr>
          <w:p w:rsidR="00126E31" w:rsidRDefault="00AC67EB" w:rsidP="0076273E">
            <w:pPr>
              <w:rPr>
                <w:bCs/>
              </w:rPr>
            </w:pPr>
            <w:r>
              <w:rPr>
                <w:bCs/>
              </w:rPr>
              <w:t>5</w:t>
            </w:r>
          </w:p>
        </w:tc>
        <w:tc>
          <w:tcPr>
            <w:tcW w:w="850" w:type="dxa"/>
            <w:tcBorders>
              <w:left w:val="single" w:sz="4" w:space="0" w:color="auto"/>
            </w:tcBorders>
          </w:tcPr>
          <w:p w:rsidR="00126E31" w:rsidRDefault="00126E31" w:rsidP="0076273E">
            <w:pPr>
              <w:rPr>
                <w:bCs/>
              </w:rPr>
            </w:pPr>
          </w:p>
        </w:tc>
      </w:tr>
      <w:tr w:rsidR="00126E31" w:rsidRPr="0076273E" w:rsidTr="00F42576">
        <w:tc>
          <w:tcPr>
            <w:tcW w:w="9747" w:type="dxa"/>
            <w:gridSpan w:val="10"/>
          </w:tcPr>
          <w:p w:rsidR="00126E31" w:rsidRPr="00170676" w:rsidRDefault="00126E31" w:rsidP="00170676">
            <w:pPr>
              <w:jc w:val="center"/>
              <w:rPr>
                <w:b/>
                <w:bCs/>
              </w:rPr>
            </w:pPr>
            <w:r w:rsidRPr="00170676">
              <w:rPr>
                <w:b/>
                <w:bCs/>
              </w:rPr>
              <w:t>Дисциплинарный модуль №3 Информационные и коммуникационные технологии</w:t>
            </w:r>
          </w:p>
        </w:tc>
      </w:tr>
      <w:tr w:rsidR="00126E31" w:rsidRPr="0076273E" w:rsidTr="00126E31">
        <w:tc>
          <w:tcPr>
            <w:tcW w:w="3798" w:type="dxa"/>
            <w:gridSpan w:val="2"/>
            <w:tcBorders>
              <w:right w:val="single" w:sz="4" w:space="0" w:color="auto"/>
            </w:tcBorders>
          </w:tcPr>
          <w:p w:rsidR="00126E31" w:rsidRPr="0076273E" w:rsidRDefault="00126E31" w:rsidP="00C01A5A">
            <w:pPr>
              <w:rPr>
                <w:bCs/>
              </w:rPr>
            </w:pPr>
            <w:r w:rsidRPr="0076273E">
              <w:t xml:space="preserve">Тема </w:t>
            </w:r>
            <w:r>
              <w:t>1</w:t>
            </w:r>
            <w:r w:rsidRPr="0076273E">
              <w:t>.1.</w:t>
            </w:r>
            <w:r w:rsidRPr="0076273E">
              <w:br/>
              <w:t xml:space="preserve"> Информационная  технология обработки текстовой информации</w:t>
            </w:r>
          </w:p>
        </w:tc>
        <w:tc>
          <w:tcPr>
            <w:tcW w:w="846" w:type="dxa"/>
            <w:tcBorders>
              <w:left w:val="single" w:sz="4" w:space="0" w:color="auto"/>
              <w:right w:val="single" w:sz="4" w:space="0" w:color="auto"/>
            </w:tcBorders>
          </w:tcPr>
          <w:p w:rsidR="00126E31" w:rsidRPr="0076273E" w:rsidRDefault="00AC67EB" w:rsidP="0076273E">
            <w:pPr>
              <w:rPr>
                <w:bCs/>
              </w:rPr>
            </w:pPr>
            <w:r w:rsidRPr="00AC67EB">
              <w:rPr>
                <w:bCs/>
              </w:rPr>
              <w:t>П.з.5</w:t>
            </w:r>
          </w:p>
        </w:tc>
        <w:tc>
          <w:tcPr>
            <w:tcW w:w="709" w:type="dxa"/>
            <w:tcBorders>
              <w:left w:val="single" w:sz="4" w:space="0" w:color="auto"/>
              <w:right w:val="single" w:sz="4" w:space="0" w:color="auto"/>
            </w:tcBorders>
          </w:tcPr>
          <w:p w:rsidR="00126E31" w:rsidRPr="0076273E" w:rsidRDefault="00126E31" w:rsidP="0076273E">
            <w:pPr>
              <w:rPr>
                <w:bCs/>
              </w:rPr>
            </w:pPr>
          </w:p>
        </w:tc>
        <w:tc>
          <w:tcPr>
            <w:tcW w:w="709" w:type="dxa"/>
            <w:tcBorders>
              <w:left w:val="single" w:sz="4" w:space="0" w:color="auto"/>
              <w:right w:val="single" w:sz="4" w:space="0" w:color="auto"/>
            </w:tcBorders>
          </w:tcPr>
          <w:p w:rsidR="00126E31" w:rsidRPr="0076273E" w:rsidRDefault="00126E31" w:rsidP="0076273E">
            <w:pPr>
              <w:rPr>
                <w:bCs/>
              </w:rPr>
            </w:pPr>
          </w:p>
        </w:tc>
        <w:tc>
          <w:tcPr>
            <w:tcW w:w="567" w:type="dxa"/>
            <w:tcBorders>
              <w:left w:val="single" w:sz="4" w:space="0" w:color="auto"/>
              <w:right w:val="single" w:sz="4" w:space="0" w:color="auto"/>
            </w:tcBorders>
          </w:tcPr>
          <w:p w:rsidR="00126E31" w:rsidRPr="0076273E" w:rsidRDefault="00126E31" w:rsidP="0076273E">
            <w:pPr>
              <w:rPr>
                <w:bCs/>
              </w:rPr>
            </w:pPr>
          </w:p>
        </w:tc>
        <w:tc>
          <w:tcPr>
            <w:tcW w:w="709" w:type="dxa"/>
            <w:tcBorders>
              <w:left w:val="single" w:sz="4" w:space="0" w:color="auto"/>
            </w:tcBorders>
          </w:tcPr>
          <w:p w:rsidR="00126E31" w:rsidRPr="0076273E" w:rsidRDefault="00126E31" w:rsidP="0076273E">
            <w:pPr>
              <w:rPr>
                <w:bCs/>
              </w:rPr>
            </w:pPr>
          </w:p>
        </w:tc>
        <w:tc>
          <w:tcPr>
            <w:tcW w:w="708" w:type="dxa"/>
            <w:tcBorders>
              <w:left w:val="single" w:sz="4" w:space="0" w:color="auto"/>
            </w:tcBorders>
          </w:tcPr>
          <w:p w:rsidR="00126E31" w:rsidRPr="0076273E" w:rsidRDefault="00126E31" w:rsidP="0076273E">
            <w:pPr>
              <w:rPr>
                <w:bCs/>
              </w:rPr>
            </w:pPr>
          </w:p>
        </w:tc>
        <w:tc>
          <w:tcPr>
            <w:tcW w:w="851" w:type="dxa"/>
            <w:tcBorders>
              <w:left w:val="single" w:sz="4" w:space="0" w:color="auto"/>
            </w:tcBorders>
          </w:tcPr>
          <w:p w:rsidR="00126E31" w:rsidRPr="0076273E" w:rsidRDefault="00126E31" w:rsidP="0076273E">
            <w:pPr>
              <w:rPr>
                <w:bCs/>
              </w:rPr>
            </w:pPr>
          </w:p>
        </w:tc>
        <w:tc>
          <w:tcPr>
            <w:tcW w:w="850" w:type="dxa"/>
            <w:tcBorders>
              <w:left w:val="single" w:sz="4" w:space="0" w:color="auto"/>
            </w:tcBorders>
          </w:tcPr>
          <w:p w:rsidR="00126E31" w:rsidRPr="0076273E" w:rsidRDefault="00126E31" w:rsidP="0076273E">
            <w:pPr>
              <w:rPr>
                <w:bCs/>
              </w:rPr>
            </w:pPr>
          </w:p>
        </w:tc>
      </w:tr>
      <w:tr w:rsidR="00126E31" w:rsidRPr="0076273E" w:rsidTr="00126E31">
        <w:tc>
          <w:tcPr>
            <w:tcW w:w="3798" w:type="dxa"/>
            <w:gridSpan w:val="2"/>
            <w:tcBorders>
              <w:right w:val="single" w:sz="4" w:space="0" w:color="auto"/>
            </w:tcBorders>
          </w:tcPr>
          <w:p w:rsidR="00126E31" w:rsidRPr="0076273E" w:rsidRDefault="00126E31" w:rsidP="0076273E">
            <w:r w:rsidRPr="0076273E">
              <w:t xml:space="preserve">Тема </w:t>
            </w:r>
            <w:r>
              <w:t>1</w:t>
            </w:r>
            <w:r w:rsidRPr="0076273E">
              <w:t>.2</w:t>
            </w:r>
          </w:p>
          <w:p w:rsidR="00126E31" w:rsidRPr="0076273E" w:rsidRDefault="00126E31" w:rsidP="0076273E">
            <w:pPr>
              <w:rPr>
                <w:bCs/>
              </w:rPr>
            </w:pPr>
            <w:r w:rsidRPr="0076273E">
              <w:t>Информационная  технология обработки числовых данных в электронных таблицах</w:t>
            </w:r>
          </w:p>
        </w:tc>
        <w:tc>
          <w:tcPr>
            <w:tcW w:w="846" w:type="dxa"/>
            <w:tcBorders>
              <w:left w:val="single" w:sz="4" w:space="0" w:color="auto"/>
              <w:right w:val="single" w:sz="4" w:space="0" w:color="auto"/>
            </w:tcBorders>
          </w:tcPr>
          <w:p w:rsidR="00126E31" w:rsidRPr="0076273E" w:rsidRDefault="00126E31" w:rsidP="0076273E">
            <w:pPr>
              <w:rPr>
                <w:bCs/>
              </w:rPr>
            </w:pPr>
            <w:r>
              <w:rPr>
                <w:bCs/>
              </w:rPr>
              <w:t>П.з.5</w:t>
            </w:r>
          </w:p>
        </w:tc>
        <w:tc>
          <w:tcPr>
            <w:tcW w:w="709" w:type="dxa"/>
            <w:tcBorders>
              <w:left w:val="single" w:sz="4" w:space="0" w:color="auto"/>
              <w:right w:val="single" w:sz="4" w:space="0" w:color="auto"/>
            </w:tcBorders>
          </w:tcPr>
          <w:p w:rsidR="00126E31" w:rsidRPr="0076273E" w:rsidRDefault="00126E31" w:rsidP="0076273E">
            <w:pPr>
              <w:rPr>
                <w:bCs/>
              </w:rPr>
            </w:pPr>
          </w:p>
        </w:tc>
        <w:tc>
          <w:tcPr>
            <w:tcW w:w="709" w:type="dxa"/>
            <w:tcBorders>
              <w:left w:val="single" w:sz="4" w:space="0" w:color="auto"/>
              <w:right w:val="single" w:sz="4" w:space="0" w:color="auto"/>
            </w:tcBorders>
          </w:tcPr>
          <w:p w:rsidR="00126E31" w:rsidRPr="0076273E" w:rsidRDefault="00126E31" w:rsidP="0076273E">
            <w:pPr>
              <w:rPr>
                <w:bCs/>
              </w:rPr>
            </w:pPr>
          </w:p>
        </w:tc>
        <w:tc>
          <w:tcPr>
            <w:tcW w:w="567" w:type="dxa"/>
            <w:tcBorders>
              <w:left w:val="single" w:sz="4" w:space="0" w:color="auto"/>
              <w:right w:val="single" w:sz="4" w:space="0" w:color="auto"/>
            </w:tcBorders>
          </w:tcPr>
          <w:p w:rsidR="00126E31" w:rsidRPr="0076273E" w:rsidRDefault="00126E31" w:rsidP="0076273E">
            <w:pPr>
              <w:rPr>
                <w:bCs/>
              </w:rPr>
            </w:pPr>
          </w:p>
        </w:tc>
        <w:tc>
          <w:tcPr>
            <w:tcW w:w="709" w:type="dxa"/>
            <w:tcBorders>
              <w:left w:val="single" w:sz="4" w:space="0" w:color="auto"/>
            </w:tcBorders>
          </w:tcPr>
          <w:p w:rsidR="00126E31" w:rsidRPr="0076273E" w:rsidRDefault="00126E31" w:rsidP="0076273E">
            <w:pPr>
              <w:rPr>
                <w:bCs/>
              </w:rPr>
            </w:pPr>
          </w:p>
        </w:tc>
        <w:tc>
          <w:tcPr>
            <w:tcW w:w="708" w:type="dxa"/>
            <w:tcBorders>
              <w:left w:val="single" w:sz="4" w:space="0" w:color="auto"/>
            </w:tcBorders>
          </w:tcPr>
          <w:p w:rsidR="00126E31" w:rsidRPr="0076273E" w:rsidRDefault="00126E31" w:rsidP="0076273E">
            <w:pPr>
              <w:rPr>
                <w:bCs/>
              </w:rPr>
            </w:pPr>
          </w:p>
        </w:tc>
        <w:tc>
          <w:tcPr>
            <w:tcW w:w="851" w:type="dxa"/>
            <w:tcBorders>
              <w:left w:val="single" w:sz="4" w:space="0" w:color="auto"/>
            </w:tcBorders>
          </w:tcPr>
          <w:p w:rsidR="00126E31" w:rsidRPr="0076273E" w:rsidRDefault="00126E31" w:rsidP="0076273E">
            <w:pPr>
              <w:rPr>
                <w:bCs/>
              </w:rPr>
            </w:pPr>
          </w:p>
        </w:tc>
        <w:tc>
          <w:tcPr>
            <w:tcW w:w="850" w:type="dxa"/>
            <w:tcBorders>
              <w:left w:val="single" w:sz="4" w:space="0" w:color="auto"/>
            </w:tcBorders>
          </w:tcPr>
          <w:p w:rsidR="00126E31" w:rsidRPr="0076273E" w:rsidRDefault="00126E31" w:rsidP="0076273E">
            <w:pPr>
              <w:rPr>
                <w:bCs/>
              </w:rPr>
            </w:pPr>
          </w:p>
        </w:tc>
      </w:tr>
      <w:tr w:rsidR="00126E31" w:rsidRPr="0076273E" w:rsidTr="00126E31">
        <w:tc>
          <w:tcPr>
            <w:tcW w:w="3798" w:type="dxa"/>
            <w:gridSpan w:val="2"/>
            <w:tcBorders>
              <w:right w:val="single" w:sz="4" w:space="0" w:color="auto"/>
            </w:tcBorders>
          </w:tcPr>
          <w:p w:rsidR="00126E31" w:rsidRPr="0076273E" w:rsidRDefault="00126E31" w:rsidP="0076273E">
            <w:r w:rsidRPr="0076273E">
              <w:t xml:space="preserve">Тема </w:t>
            </w:r>
            <w:r>
              <w:t>1</w:t>
            </w:r>
            <w:r w:rsidRPr="0076273E">
              <w:t>.3</w:t>
            </w:r>
          </w:p>
          <w:p w:rsidR="00126E31" w:rsidRPr="0076273E" w:rsidRDefault="00126E31" w:rsidP="00C01A5A">
            <w:pPr>
              <w:rPr>
                <w:bCs/>
              </w:rPr>
            </w:pPr>
            <w:r w:rsidRPr="0076273E">
              <w:t xml:space="preserve">Информационная  технология </w:t>
            </w:r>
            <w:r w:rsidRPr="0076273E">
              <w:rPr>
                <w:bCs/>
              </w:rPr>
              <w:t>хранения, поиска и сортировки информации</w:t>
            </w:r>
          </w:p>
        </w:tc>
        <w:tc>
          <w:tcPr>
            <w:tcW w:w="846" w:type="dxa"/>
            <w:tcBorders>
              <w:left w:val="single" w:sz="4" w:space="0" w:color="auto"/>
              <w:right w:val="single" w:sz="4" w:space="0" w:color="auto"/>
            </w:tcBorders>
          </w:tcPr>
          <w:p w:rsidR="00126E31" w:rsidRPr="0076273E" w:rsidRDefault="00126E31" w:rsidP="001A5B47">
            <w:pPr>
              <w:rPr>
                <w:bCs/>
              </w:rPr>
            </w:pPr>
            <w:r>
              <w:rPr>
                <w:bCs/>
              </w:rPr>
              <w:t>П.з.5</w:t>
            </w:r>
          </w:p>
        </w:tc>
        <w:tc>
          <w:tcPr>
            <w:tcW w:w="709" w:type="dxa"/>
            <w:tcBorders>
              <w:left w:val="single" w:sz="4" w:space="0" w:color="auto"/>
              <w:right w:val="single" w:sz="4" w:space="0" w:color="auto"/>
            </w:tcBorders>
          </w:tcPr>
          <w:p w:rsidR="00126E31" w:rsidRPr="0076273E" w:rsidRDefault="00126E31" w:rsidP="0076273E">
            <w:pPr>
              <w:rPr>
                <w:bCs/>
              </w:rPr>
            </w:pPr>
          </w:p>
        </w:tc>
        <w:tc>
          <w:tcPr>
            <w:tcW w:w="709" w:type="dxa"/>
            <w:tcBorders>
              <w:left w:val="single" w:sz="4" w:space="0" w:color="auto"/>
              <w:right w:val="single" w:sz="4" w:space="0" w:color="auto"/>
            </w:tcBorders>
          </w:tcPr>
          <w:p w:rsidR="00126E31" w:rsidRPr="0076273E" w:rsidRDefault="00126E31" w:rsidP="0076273E">
            <w:pPr>
              <w:rPr>
                <w:bCs/>
              </w:rPr>
            </w:pPr>
          </w:p>
        </w:tc>
        <w:tc>
          <w:tcPr>
            <w:tcW w:w="567" w:type="dxa"/>
            <w:tcBorders>
              <w:left w:val="single" w:sz="4" w:space="0" w:color="auto"/>
              <w:right w:val="single" w:sz="4" w:space="0" w:color="auto"/>
            </w:tcBorders>
          </w:tcPr>
          <w:p w:rsidR="00126E31" w:rsidRPr="0076273E" w:rsidRDefault="00126E31" w:rsidP="0076273E">
            <w:pPr>
              <w:rPr>
                <w:bCs/>
              </w:rPr>
            </w:pPr>
          </w:p>
        </w:tc>
        <w:tc>
          <w:tcPr>
            <w:tcW w:w="709" w:type="dxa"/>
            <w:tcBorders>
              <w:left w:val="single" w:sz="4" w:space="0" w:color="auto"/>
            </w:tcBorders>
          </w:tcPr>
          <w:p w:rsidR="00126E31" w:rsidRPr="0076273E" w:rsidRDefault="00126E31" w:rsidP="0076273E">
            <w:pPr>
              <w:rPr>
                <w:bCs/>
              </w:rPr>
            </w:pPr>
          </w:p>
        </w:tc>
        <w:tc>
          <w:tcPr>
            <w:tcW w:w="708" w:type="dxa"/>
            <w:tcBorders>
              <w:left w:val="single" w:sz="4" w:space="0" w:color="auto"/>
            </w:tcBorders>
          </w:tcPr>
          <w:p w:rsidR="00126E31" w:rsidRPr="0076273E" w:rsidRDefault="00126E31" w:rsidP="0076273E">
            <w:pPr>
              <w:rPr>
                <w:bCs/>
              </w:rPr>
            </w:pPr>
          </w:p>
        </w:tc>
        <w:tc>
          <w:tcPr>
            <w:tcW w:w="851" w:type="dxa"/>
            <w:tcBorders>
              <w:left w:val="single" w:sz="4" w:space="0" w:color="auto"/>
            </w:tcBorders>
          </w:tcPr>
          <w:p w:rsidR="00126E31" w:rsidRPr="0076273E" w:rsidRDefault="00126E31" w:rsidP="0076273E">
            <w:pPr>
              <w:rPr>
                <w:bCs/>
              </w:rPr>
            </w:pPr>
          </w:p>
        </w:tc>
        <w:tc>
          <w:tcPr>
            <w:tcW w:w="850" w:type="dxa"/>
            <w:tcBorders>
              <w:left w:val="single" w:sz="4" w:space="0" w:color="auto"/>
            </w:tcBorders>
          </w:tcPr>
          <w:p w:rsidR="00126E31" w:rsidRPr="0076273E" w:rsidRDefault="00126E31" w:rsidP="0076273E">
            <w:pPr>
              <w:rPr>
                <w:bCs/>
              </w:rPr>
            </w:pPr>
          </w:p>
        </w:tc>
      </w:tr>
      <w:tr w:rsidR="00126E31" w:rsidRPr="0076273E" w:rsidTr="00126E31">
        <w:tc>
          <w:tcPr>
            <w:tcW w:w="3798" w:type="dxa"/>
            <w:gridSpan w:val="2"/>
            <w:tcBorders>
              <w:right w:val="single" w:sz="4" w:space="0" w:color="auto"/>
            </w:tcBorders>
          </w:tcPr>
          <w:p w:rsidR="00126E31" w:rsidRPr="0076273E" w:rsidRDefault="00126E31" w:rsidP="0076273E">
            <w:r w:rsidRPr="0076273E">
              <w:t xml:space="preserve">Тема </w:t>
            </w:r>
            <w:r>
              <w:t>1</w:t>
            </w:r>
            <w:r w:rsidRPr="0076273E">
              <w:t>.4</w:t>
            </w:r>
          </w:p>
          <w:p w:rsidR="00126E31" w:rsidRPr="0076273E" w:rsidRDefault="00126E31" w:rsidP="0076273E">
            <w:pPr>
              <w:rPr>
                <w:bCs/>
              </w:rPr>
            </w:pPr>
            <w:r w:rsidRPr="0076273E">
              <w:t>Информационно-поисковые системы</w:t>
            </w:r>
          </w:p>
        </w:tc>
        <w:tc>
          <w:tcPr>
            <w:tcW w:w="846" w:type="dxa"/>
            <w:tcBorders>
              <w:left w:val="single" w:sz="4" w:space="0" w:color="auto"/>
              <w:right w:val="single" w:sz="4" w:space="0" w:color="auto"/>
            </w:tcBorders>
          </w:tcPr>
          <w:p w:rsidR="00126E31" w:rsidRPr="0076273E" w:rsidRDefault="00AC67EB" w:rsidP="0076273E">
            <w:pPr>
              <w:rPr>
                <w:bCs/>
              </w:rPr>
            </w:pPr>
            <w:r>
              <w:rPr>
                <w:bCs/>
              </w:rPr>
              <w:t>Пз.1</w:t>
            </w:r>
          </w:p>
        </w:tc>
        <w:tc>
          <w:tcPr>
            <w:tcW w:w="709" w:type="dxa"/>
            <w:tcBorders>
              <w:left w:val="single" w:sz="4" w:space="0" w:color="auto"/>
              <w:right w:val="single" w:sz="4" w:space="0" w:color="auto"/>
            </w:tcBorders>
          </w:tcPr>
          <w:p w:rsidR="00126E31" w:rsidRPr="0076273E" w:rsidRDefault="00126E31" w:rsidP="0076273E">
            <w:pPr>
              <w:rPr>
                <w:bCs/>
              </w:rPr>
            </w:pPr>
          </w:p>
        </w:tc>
        <w:tc>
          <w:tcPr>
            <w:tcW w:w="709" w:type="dxa"/>
            <w:tcBorders>
              <w:left w:val="single" w:sz="4" w:space="0" w:color="auto"/>
              <w:right w:val="single" w:sz="4" w:space="0" w:color="auto"/>
            </w:tcBorders>
          </w:tcPr>
          <w:p w:rsidR="00126E31" w:rsidRPr="0076273E" w:rsidRDefault="00AC67EB" w:rsidP="0076273E">
            <w:pPr>
              <w:rPr>
                <w:bCs/>
              </w:rPr>
            </w:pPr>
            <w:r>
              <w:rPr>
                <w:bCs/>
              </w:rPr>
              <w:t>5</w:t>
            </w:r>
          </w:p>
        </w:tc>
        <w:tc>
          <w:tcPr>
            <w:tcW w:w="567" w:type="dxa"/>
            <w:tcBorders>
              <w:left w:val="single" w:sz="4" w:space="0" w:color="auto"/>
              <w:right w:val="single" w:sz="4" w:space="0" w:color="auto"/>
            </w:tcBorders>
          </w:tcPr>
          <w:p w:rsidR="00126E31" w:rsidRPr="0076273E" w:rsidRDefault="00126E31" w:rsidP="0076273E">
            <w:pPr>
              <w:rPr>
                <w:bCs/>
              </w:rPr>
            </w:pPr>
          </w:p>
        </w:tc>
        <w:tc>
          <w:tcPr>
            <w:tcW w:w="709" w:type="dxa"/>
            <w:tcBorders>
              <w:left w:val="single" w:sz="4" w:space="0" w:color="auto"/>
            </w:tcBorders>
          </w:tcPr>
          <w:p w:rsidR="00126E31" w:rsidRPr="0076273E" w:rsidRDefault="00126E31" w:rsidP="0076273E">
            <w:pPr>
              <w:rPr>
                <w:bCs/>
              </w:rPr>
            </w:pPr>
          </w:p>
        </w:tc>
        <w:tc>
          <w:tcPr>
            <w:tcW w:w="708" w:type="dxa"/>
            <w:tcBorders>
              <w:left w:val="single" w:sz="4" w:space="0" w:color="auto"/>
            </w:tcBorders>
          </w:tcPr>
          <w:p w:rsidR="00126E31" w:rsidRPr="0076273E" w:rsidRDefault="00126E31" w:rsidP="0076273E">
            <w:pPr>
              <w:rPr>
                <w:bCs/>
              </w:rPr>
            </w:pPr>
          </w:p>
        </w:tc>
        <w:tc>
          <w:tcPr>
            <w:tcW w:w="851" w:type="dxa"/>
            <w:tcBorders>
              <w:left w:val="single" w:sz="4" w:space="0" w:color="auto"/>
            </w:tcBorders>
          </w:tcPr>
          <w:p w:rsidR="00126E31" w:rsidRPr="0076273E" w:rsidRDefault="00126E31" w:rsidP="0076273E">
            <w:pPr>
              <w:rPr>
                <w:bCs/>
              </w:rPr>
            </w:pPr>
          </w:p>
        </w:tc>
        <w:tc>
          <w:tcPr>
            <w:tcW w:w="850" w:type="dxa"/>
            <w:tcBorders>
              <w:left w:val="single" w:sz="4" w:space="0" w:color="auto"/>
            </w:tcBorders>
          </w:tcPr>
          <w:p w:rsidR="00126E31" w:rsidRPr="0076273E" w:rsidRDefault="00126E31" w:rsidP="0076273E">
            <w:pPr>
              <w:rPr>
                <w:bCs/>
              </w:rPr>
            </w:pPr>
          </w:p>
        </w:tc>
      </w:tr>
      <w:tr w:rsidR="00126E31" w:rsidRPr="0076273E" w:rsidTr="00126E31">
        <w:tc>
          <w:tcPr>
            <w:tcW w:w="3798" w:type="dxa"/>
            <w:gridSpan w:val="2"/>
            <w:tcBorders>
              <w:right w:val="single" w:sz="4" w:space="0" w:color="auto"/>
            </w:tcBorders>
          </w:tcPr>
          <w:p w:rsidR="00126E31" w:rsidRPr="0076273E" w:rsidRDefault="00126E31" w:rsidP="0076273E">
            <w:r w:rsidRPr="0076273E">
              <w:t xml:space="preserve">Тема </w:t>
            </w:r>
            <w:r>
              <w:t>1</w:t>
            </w:r>
            <w:r w:rsidRPr="0076273E">
              <w:t>.</w:t>
            </w:r>
            <w:r>
              <w:t>5</w:t>
            </w:r>
          </w:p>
          <w:p w:rsidR="00126E31" w:rsidRPr="0076273E" w:rsidRDefault="00126E31" w:rsidP="0076273E">
            <w:pPr>
              <w:rPr>
                <w:bCs/>
              </w:rPr>
            </w:pPr>
            <w:r w:rsidRPr="0076273E">
              <w:t>Локальные сети</w:t>
            </w:r>
          </w:p>
        </w:tc>
        <w:tc>
          <w:tcPr>
            <w:tcW w:w="846" w:type="dxa"/>
            <w:tcBorders>
              <w:left w:val="single" w:sz="4" w:space="0" w:color="auto"/>
              <w:right w:val="single" w:sz="4" w:space="0" w:color="auto"/>
            </w:tcBorders>
          </w:tcPr>
          <w:p w:rsidR="00126E31" w:rsidRPr="0076273E" w:rsidRDefault="00AC67EB" w:rsidP="0076273E">
            <w:pPr>
              <w:rPr>
                <w:bCs/>
              </w:rPr>
            </w:pPr>
            <w:r w:rsidRPr="00AC67EB">
              <w:rPr>
                <w:bCs/>
              </w:rPr>
              <w:t>Пз.1</w:t>
            </w:r>
          </w:p>
        </w:tc>
        <w:tc>
          <w:tcPr>
            <w:tcW w:w="709" w:type="dxa"/>
            <w:tcBorders>
              <w:left w:val="single" w:sz="4" w:space="0" w:color="auto"/>
              <w:right w:val="single" w:sz="4" w:space="0" w:color="auto"/>
            </w:tcBorders>
          </w:tcPr>
          <w:p w:rsidR="00126E31" w:rsidRPr="0076273E" w:rsidRDefault="00126E31" w:rsidP="0076273E">
            <w:pPr>
              <w:rPr>
                <w:bCs/>
              </w:rPr>
            </w:pPr>
          </w:p>
        </w:tc>
        <w:tc>
          <w:tcPr>
            <w:tcW w:w="709" w:type="dxa"/>
            <w:tcBorders>
              <w:left w:val="single" w:sz="4" w:space="0" w:color="auto"/>
              <w:right w:val="single" w:sz="4" w:space="0" w:color="auto"/>
            </w:tcBorders>
          </w:tcPr>
          <w:p w:rsidR="00126E31" w:rsidRPr="0076273E" w:rsidRDefault="00126E31" w:rsidP="0076273E">
            <w:pPr>
              <w:rPr>
                <w:bCs/>
              </w:rPr>
            </w:pPr>
          </w:p>
        </w:tc>
        <w:tc>
          <w:tcPr>
            <w:tcW w:w="567" w:type="dxa"/>
            <w:tcBorders>
              <w:left w:val="single" w:sz="4" w:space="0" w:color="auto"/>
              <w:right w:val="single" w:sz="4" w:space="0" w:color="auto"/>
            </w:tcBorders>
          </w:tcPr>
          <w:p w:rsidR="00126E31" w:rsidRPr="0076273E" w:rsidRDefault="00AC67EB" w:rsidP="0076273E">
            <w:pPr>
              <w:rPr>
                <w:bCs/>
              </w:rPr>
            </w:pPr>
            <w:r>
              <w:rPr>
                <w:bCs/>
              </w:rPr>
              <w:t>5</w:t>
            </w:r>
          </w:p>
        </w:tc>
        <w:tc>
          <w:tcPr>
            <w:tcW w:w="709" w:type="dxa"/>
            <w:tcBorders>
              <w:left w:val="single" w:sz="4" w:space="0" w:color="auto"/>
            </w:tcBorders>
          </w:tcPr>
          <w:p w:rsidR="00126E31" w:rsidRPr="0076273E" w:rsidRDefault="00126E31" w:rsidP="0076273E">
            <w:pPr>
              <w:rPr>
                <w:bCs/>
              </w:rPr>
            </w:pPr>
          </w:p>
        </w:tc>
        <w:tc>
          <w:tcPr>
            <w:tcW w:w="708" w:type="dxa"/>
            <w:tcBorders>
              <w:left w:val="single" w:sz="4" w:space="0" w:color="auto"/>
            </w:tcBorders>
          </w:tcPr>
          <w:p w:rsidR="00126E31" w:rsidRPr="0076273E" w:rsidRDefault="00126E31" w:rsidP="0076273E">
            <w:pPr>
              <w:rPr>
                <w:bCs/>
              </w:rPr>
            </w:pPr>
          </w:p>
        </w:tc>
        <w:tc>
          <w:tcPr>
            <w:tcW w:w="851" w:type="dxa"/>
            <w:tcBorders>
              <w:left w:val="single" w:sz="4" w:space="0" w:color="auto"/>
            </w:tcBorders>
          </w:tcPr>
          <w:p w:rsidR="00126E31" w:rsidRPr="0076273E" w:rsidRDefault="00126E31" w:rsidP="0076273E">
            <w:pPr>
              <w:rPr>
                <w:bCs/>
              </w:rPr>
            </w:pPr>
          </w:p>
        </w:tc>
        <w:tc>
          <w:tcPr>
            <w:tcW w:w="850" w:type="dxa"/>
            <w:tcBorders>
              <w:left w:val="single" w:sz="4" w:space="0" w:color="auto"/>
            </w:tcBorders>
          </w:tcPr>
          <w:p w:rsidR="00126E31" w:rsidRPr="0076273E" w:rsidRDefault="00126E31" w:rsidP="0076273E">
            <w:pPr>
              <w:rPr>
                <w:bCs/>
              </w:rPr>
            </w:pPr>
          </w:p>
        </w:tc>
      </w:tr>
      <w:tr w:rsidR="00126E31" w:rsidRPr="0076273E" w:rsidTr="00126E31">
        <w:tc>
          <w:tcPr>
            <w:tcW w:w="3798" w:type="dxa"/>
            <w:gridSpan w:val="2"/>
            <w:tcBorders>
              <w:right w:val="single" w:sz="4" w:space="0" w:color="auto"/>
            </w:tcBorders>
          </w:tcPr>
          <w:p w:rsidR="00126E31" w:rsidRPr="0076273E" w:rsidRDefault="00126E31" w:rsidP="0076273E">
            <w:r w:rsidRPr="0076273E">
              <w:t xml:space="preserve">Тема </w:t>
            </w:r>
            <w:r>
              <w:t>1</w:t>
            </w:r>
            <w:r w:rsidRPr="0076273E">
              <w:t>.</w:t>
            </w:r>
            <w:r>
              <w:t>6</w:t>
            </w:r>
          </w:p>
          <w:p w:rsidR="00126E31" w:rsidRPr="0076273E" w:rsidRDefault="00126E31" w:rsidP="0076273E">
            <w:pPr>
              <w:rPr>
                <w:bCs/>
              </w:rPr>
            </w:pPr>
            <w:r w:rsidRPr="0076273E">
              <w:t>Глобальные компьютерные сети</w:t>
            </w:r>
          </w:p>
        </w:tc>
        <w:tc>
          <w:tcPr>
            <w:tcW w:w="846" w:type="dxa"/>
            <w:tcBorders>
              <w:left w:val="single" w:sz="4" w:space="0" w:color="auto"/>
              <w:right w:val="single" w:sz="4" w:space="0" w:color="auto"/>
            </w:tcBorders>
          </w:tcPr>
          <w:p w:rsidR="00126E31" w:rsidRPr="0076273E" w:rsidRDefault="00126E31" w:rsidP="0076273E">
            <w:pPr>
              <w:rPr>
                <w:bCs/>
              </w:rPr>
            </w:pPr>
          </w:p>
        </w:tc>
        <w:tc>
          <w:tcPr>
            <w:tcW w:w="709" w:type="dxa"/>
            <w:tcBorders>
              <w:left w:val="single" w:sz="4" w:space="0" w:color="auto"/>
              <w:right w:val="single" w:sz="4" w:space="0" w:color="auto"/>
            </w:tcBorders>
          </w:tcPr>
          <w:p w:rsidR="00126E31" w:rsidRPr="0076273E" w:rsidRDefault="00126E31" w:rsidP="0076273E">
            <w:pPr>
              <w:rPr>
                <w:bCs/>
              </w:rPr>
            </w:pPr>
          </w:p>
        </w:tc>
        <w:tc>
          <w:tcPr>
            <w:tcW w:w="709" w:type="dxa"/>
            <w:tcBorders>
              <w:left w:val="single" w:sz="4" w:space="0" w:color="auto"/>
              <w:right w:val="single" w:sz="4" w:space="0" w:color="auto"/>
            </w:tcBorders>
          </w:tcPr>
          <w:p w:rsidR="00126E31" w:rsidRPr="0076273E" w:rsidRDefault="00126E31" w:rsidP="0076273E">
            <w:pPr>
              <w:rPr>
                <w:bCs/>
              </w:rPr>
            </w:pPr>
          </w:p>
        </w:tc>
        <w:tc>
          <w:tcPr>
            <w:tcW w:w="567" w:type="dxa"/>
            <w:tcBorders>
              <w:left w:val="single" w:sz="4" w:space="0" w:color="auto"/>
              <w:right w:val="single" w:sz="4" w:space="0" w:color="auto"/>
            </w:tcBorders>
          </w:tcPr>
          <w:p w:rsidR="00126E31" w:rsidRPr="0076273E" w:rsidRDefault="00AC67EB" w:rsidP="0076273E">
            <w:pPr>
              <w:rPr>
                <w:bCs/>
              </w:rPr>
            </w:pPr>
            <w:r>
              <w:rPr>
                <w:bCs/>
              </w:rPr>
              <w:t>5</w:t>
            </w:r>
          </w:p>
        </w:tc>
        <w:tc>
          <w:tcPr>
            <w:tcW w:w="709" w:type="dxa"/>
            <w:tcBorders>
              <w:left w:val="single" w:sz="4" w:space="0" w:color="auto"/>
            </w:tcBorders>
          </w:tcPr>
          <w:p w:rsidR="00126E31" w:rsidRPr="0076273E" w:rsidRDefault="00126E31" w:rsidP="0076273E">
            <w:pPr>
              <w:rPr>
                <w:bCs/>
              </w:rPr>
            </w:pPr>
          </w:p>
        </w:tc>
        <w:tc>
          <w:tcPr>
            <w:tcW w:w="708" w:type="dxa"/>
            <w:tcBorders>
              <w:left w:val="single" w:sz="4" w:space="0" w:color="auto"/>
            </w:tcBorders>
          </w:tcPr>
          <w:p w:rsidR="00126E31" w:rsidRPr="0076273E" w:rsidRDefault="00126E31" w:rsidP="0076273E">
            <w:pPr>
              <w:rPr>
                <w:bCs/>
              </w:rPr>
            </w:pPr>
          </w:p>
        </w:tc>
        <w:tc>
          <w:tcPr>
            <w:tcW w:w="851" w:type="dxa"/>
            <w:tcBorders>
              <w:left w:val="single" w:sz="4" w:space="0" w:color="auto"/>
            </w:tcBorders>
          </w:tcPr>
          <w:p w:rsidR="00126E31" w:rsidRPr="0076273E" w:rsidRDefault="00126E31" w:rsidP="0076273E">
            <w:pPr>
              <w:rPr>
                <w:bCs/>
              </w:rPr>
            </w:pPr>
          </w:p>
        </w:tc>
        <w:tc>
          <w:tcPr>
            <w:tcW w:w="850" w:type="dxa"/>
            <w:tcBorders>
              <w:left w:val="single" w:sz="4" w:space="0" w:color="auto"/>
            </w:tcBorders>
          </w:tcPr>
          <w:p w:rsidR="00126E31" w:rsidRPr="0076273E" w:rsidRDefault="00126E31" w:rsidP="0076273E">
            <w:pPr>
              <w:rPr>
                <w:bCs/>
              </w:rPr>
            </w:pPr>
          </w:p>
        </w:tc>
      </w:tr>
    </w:tbl>
    <w:p w:rsidR="00532A50" w:rsidRPr="00532A50" w:rsidRDefault="00532A50" w:rsidP="0076273E">
      <w:pPr>
        <w:rPr>
          <w:sz w:val="28"/>
          <w:szCs w:val="28"/>
        </w:rPr>
      </w:pPr>
      <w:proofErr w:type="spellStart"/>
      <w:r w:rsidRPr="00532A50">
        <w:rPr>
          <w:sz w:val="28"/>
          <w:szCs w:val="28"/>
        </w:rPr>
        <w:t>П.з</w:t>
      </w:r>
      <w:proofErr w:type="spellEnd"/>
      <w:r w:rsidRPr="00532A50">
        <w:rPr>
          <w:sz w:val="28"/>
          <w:szCs w:val="28"/>
        </w:rPr>
        <w:t>.- практические задания</w:t>
      </w:r>
    </w:p>
    <w:p w:rsidR="001F5203" w:rsidRPr="00532A50" w:rsidRDefault="00532A50" w:rsidP="0076273E">
      <w:pPr>
        <w:rPr>
          <w:sz w:val="28"/>
          <w:szCs w:val="28"/>
        </w:rPr>
      </w:pPr>
      <w:r w:rsidRPr="00532A50">
        <w:rPr>
          <w:sz w:val="28"/>
          <w:szCs w:val="28"/>
        </w:rPr>
        <w:t>Вариантов 5, заданий  в варианте -10</w:t>
      </w:r>
    </w:p>
    <w:p w:rsidR="00170676" w:rsidRDefault="00170676" w:rsidP="0076273E">
      <w:pPr>
        <w:rPr>
          <w:b/>
          <w:sz w:val="28"/>
          <w:szCs w:val="28"/>
        </w:rPr>
      </w:pPr>
    </w:p>
    <w:p w:rsidR="00F42576" w:rsidRPr="00F42576" w:rsidRDefault="00F42576" w:rsidP="00F42576">
      <w:pPr>
        <w:ind w:firstLine="567"/>
        <w:jc w:val="both"/>
        <w:rPr>
          <w:color w:val="000000" w:themeColor="text1"/>
          <w:sz w:val="28"/>
          <w:szCs w:val="28"/>
          <w:lang w:eastAsia="ru-RU"/>
        </w:rPr>
      </w:pPr>
      <w:bookmarkStart w:id="0" w:name="_GoBack"/>
      <w:r w:rsidRPr="00F42576">
        <w:rPr>
          <w:color w:val="000000" w:themeColor="text1"/>
          <w:sz w:val="28"/>
          <w:szCs w:val="28"/>
          <w:lang w:eastAsia="ru-RU"/>
        </w:rPr>
        <w:t>Текущий контроль и промежуточная аттестация в Колледже проводятся в устной и (или) письменной форме.</w:t>
      </w:r>
    </w:p>
    <w:p w:rsidR="00F42576" w:rsidRPr="00F42576" w:rsidRDefault="00F42576" w:rsidP="00F42576">
      <w:pPr>
        <w:ind w:firstLine="567"/>
        <w:jc w:val="both"/>
        <w:rPr>
          <w:color w:val="000000" w:themeColor="text1"/>
          <w:sz w:val="28"/>
          <w:szCs w:val="28"/>
          <w:lang w:eastAsia="ru-RU"/>
        </w:rPr>
      </w:pPr>
      <w:r w:rsidRPr="00F42576">
        <w:rPr>
          <w:color w:val="000000" w:themeColor="text1"/>
          <w:sz w:val="28"/>
          <w:szCs w:val="28"/>
          <w:lang w:eastAsia="ru-RU"/>
        </w:rPr>
        <w:lastRenderedPageBreak/>
        <w:t xml:space="preserve"> Структура и периодичность проведения текущего кон</w:t>
      </w:r>
      <w:r w:rsidRPr="00F42576">
        <w:rPr>
          <w:color w:val="000000" w:themeColor="text1"/>
          <w:sz w:val="28"/>
          <w:szCs w:val="28"/>
          <w:lang w:eastAsia="ru-RU"/>
        </w:rPr>
        <w:softHyphen/>
        <w:t>троля успеваемости и промежуточной аттестации обучающихся с ограниченными возможностями здоровья в Колледже регла</w:t>
      </w:r>
      <w:r w:rsidRPr="00F42576">
        <w:rPr>
          <w:color w:val="000000" w:themeColor="text1"/>
          <w:sz w:val="28"/>
          <w:szCs w:val="28"/>
          <w:lang w:eastAsia="ru-RU"/>
        </w:rPr>
        <w:softHyphen/>
        <w:t>ментируется учебным планом, календарным учебным графиком, расписаниями учебных занятий и сессий.</w:t>
      </w:r>
    </w:p>
    <w:p w:rsidR="00F42576" w:rsidRPr="00F42576" w:rsidRDefault="00F42576" w:rsidP="00F42576">
      <w:pPr>
        <w:ind w:firstLine="567"/>
        <w:jc w:val="both"/>
        <w:rPr>
          <w:color w:val="000000" w:themeColor="text1"/>
          <w:sz w:val="28"/>
          <w:szCs w:val="28"/>
          <w:lang w:eastAsia="ru-RU"/>
        </w:rPr>
      </w:pPr>
      <w:r w:rsidRPr="00F42576">
        <w:rPr>
          <w:color w:val="000000" w:themeColor="text1"/>
          <w:sz w:val="28"/>
          <w:szCs w:val="28"/>
          <w:lang w:eastAsia="ru-RU"/>
        </w:rPr>
        <w:t>Информация о форме и порядке проведения текущего контроля успеваемости и промежуточной аттестации и фонд оценочных средств для них разрабатываются и доводятся до сведения инвалидов и обучающихся с ограниченными возможностями здоровья в специально адаптированных к ограничениям их здоровья формах.</w:t>
      </w:r>
    </w:p>
    <w:p w:rsidR="00F42576" w:rsidRPr="00F42576" w:rsidRDefault="00F42576" w:rsidP="00F42576">
      <w:pPr>
        <w:ind w:firstLine="567"/>
        <w:jc w:val="both"/>
        <w:rPr>
          <w:color w:val="000000" w:themeColor="text1"/>
          <w:sz w:val="28"/>
          <w:szCs w:val="28"/>
          <w:lang w:eastAsia="ru-RU"/>
        </w:rPr>
      </w:pPr>
      <w:r w:rsidRPr="00F42576">
        <w:rPr>
          <w:color w:val="000000" w:themeColor="text1"/>
          <w:sz w:val="28"/>
          <w:szCs w:val="28"/>
          <w:lang w:eastAsia="ru-RU"/>
        </w:rPr>
        <w:t>Для обучающихся с ограниченными возможностями здоровья по зрению, справочная информация о расписании учебных занятий и сессий размещается в доступных для слепых и слабовидящих местах, в адаптированной форме с учетом их особых потребностей (выполняется крупным рельефно-контрастным шрифтом (на белом или желтом фоне) и дублируется шрифтом Брайля).</w:t>
      </w:r>
    </w:p>
    <w:p w:rsidR="00F42576" w:rsidRPr="00F42576" w:rsidRDefault="00F42576" w:rsidP="00F42576">
      <w:pPr>
        <w:ind w:firstLine="567"/>
        <w:jc w:val="both"/>
        <w:outlineLvl w:val="3"/>
        <w:rPr>
          <w:color w:val="000000" w:themeColor="text1"/>
          <w:sz w:val="28"/>
          <w:szCs w:val="28"/>
          <w:lang w:eastAsia="ru-RU"/>
        </w:rPr>
      </w:pPr>
      <w:r w:rsidRPr="00F42576">
        <w:rPr>
          <w:color w:val="000000" w:themeColor="text1"/>
          <w:sz w:val="28"/>
          <w:szCs w:val="28"/>
          <w:lang w:eastAsia="ru-RU"/>
        </w:rPr>
        <w:t xml:space="preserve">В соответствии с </w:t>
      </w:r>
      <w:r w:rsidRPr="00F42576">
        <w:rPr>
          <w:bCs/>
          <w:color w:val="000000" w:themeColor="text1"/>
          <w:sz w:val="28"/>
          <w:szCs w:val="28"/>
          <w:lang w:eastAsia="ru-RU"/>
        </w:rPr>
        <w:t xml:space="preserve">положением об особенностях текущего контроля успеваемости и промежуточной </w:t>
      </w:r>
      <w:proofErr w:type="gramStart"/>
      <w:r w:rsidRPr="00F42576">
        <w:rPr>
          <w:bCs/>
          <w:color w:val="000000" w:themeColor="text1"/>
          <w:sz w:val="28"/>
          <w:szCs w:val="28"/>
          <w:lang w:eastAsia="ru-RU"/>
        </w:rPr>
        <w:t>аттестации</w:t>
      </w:r>
      <w:proofErr w:type="gramEnd"/>
      <w:r w:rsidRPr="00F42576">
        <w:rPr>
          <w:bCs/>
          <w:color w:val="000000" w:themeColor="text1"/>
          <w:sz w:val="28"/>
          <w:szCs w:val="28"/>
          <w:lang w:eastAsia="ru-RU"/>
        </w:rPr>
        <w:t xml:space="preserve"> обучающихся с ограниченными возможностями здоровья </w:t>
      </w:r>
      <w:r w:rsidRPr="00F42576">
        <w:rPr>
          <w:color w:val="000000" w:themeColor="text1"/>
          <w:sz w:val="28"/>
          <w:szCs w:val="28"/>
          <w:lang w:eastAsia="ru-RU"/>
        </w:rPr>
        <w:t xml:space="preserve"> допускается: </w:t>
      </w:r>
    </w:p>
    <w:p w:rsidR="00F42576" w:rsidRPr="00F42576" w:rsidRDefault="00F42576" w:rsidP="00F42576">
      <w:pPr>
        <w:pStyle w:val="af5"/>
        <w:numPr>
          <w:ilvl w:val="0"/>
          <w:numId w:val="307"/>
        </w:numPr>
        <w:suppressAutoHyphens w:val="0"/>
        <w:spacing w:after="0" w:line="240" w:lineRule="auto"/>
        <w:ind w:left="0" w:firstLine="567"/>
        <w:contextualSpacing/>
        <w:jc w:val="both"/>
        <w:outlineLvl w:val="3"/>
        <w:rPr>
          <w:rFonts w:ascii="Times New Roman" w:hAnsi="Times New Roman"/>
          <w:color w:val="000000" w:themeColor="text1"/>
          <w:sz w:val="28"/>
          <w:szCs w:val="28"/>
          <w:lang w:eastAsia="ru-RU"/>
        </w:rPr>
      </w:pPr>
      <w:r w:rsidRPr="00F42576">
        <w:rPr>
          <w:rFonts w:ascii="Times New Roman" w:hAnsi="Times New Roman"/>
          <w:color w:val="000000" w:themeColor="text1"/>
          <w:sz w:val="28"/>
          <w:szCs w:val="28"/>
          <w:lang w:eastAsia="ru-RU"/>
        </w:rPr>
        <w:t>проведение дифференцированного зачета для обучающихся с ограниченными возможностями здоровья в одной аудитории совместно с обучающимися, не имеющими ограниченных возможностей здоровья, если это не создает трудностей для обучающихся без ограничений по здоровью;</w:t>
      </w:r>
    </w:p>
    <w:p w:rsidR="00F42576" w:rsidRPr="00F42576" w:rsidRDefault="00F42576" w:rsidP="00F42576">
      <w:pPr>
        <w:numPr>
          <w:ilvl w:val="0"/>
          <w:numId w:val="307"/>
        </w:numPr>
        <w:suppressAutoHyphens w:val="0"/>
        <w:ind w:left="0" w:firstLine="567"/>
        <w:jc w:val="both"/>
        <w:rPr>
          <w:color w:val="000000" w:themeColor="text1"/>
          <w:sz w:val="28"/>
          <w:szCs w:val="28"/>
          <w:lang w:eastAsia="ru-RU"/>
        </w:rPr>
      </w:pPr>
      <w:r w:rsidRPr="00F42576">
        <w:rPr>
          <w:color w:val="000000" w:themeColor="text1"/>
          <w:sz w:val="28"/>
          <w:szCs w:val="28"/>
          <w:lang w:eastAsia="ru-RU"/>
        </w:rPr>
        <w:t>присутствие при необходимости в аудитории тьютора, оказывающего обучающимся с ограниченными возможностями здоровья необходимую техническую помощь с учетом индивидуальных особенностей обучающегося (занять рабочее место, передвигаться, прочитать и оформить задание, общаться с преподавателем и т.д.);</w:t>
      </w:r>
    </w:p>
    <w:p w:rsidR="00F42576" w:rsidRPr="00F42576" w:rsidRDefault="00F42576" w:rsidP="00F42576">
      <w:pPr>
        <w:numPr>
          <w:ilvl w:val="0"/>
          <w:numId w:val="307"/>
        </w:numPr>
        <w:suppressAutoHyphens w:val="0"/>
        <w:ind w:left="0" w:firstLine="567"/>
        <w:jc w:val="both"/>
        <w:rPr>
          <w:color w:val="000000" w:themeColor="text1"/>
          <w:sz w:val="28"/>
          <w:szCs w:val="28"/>
          <w:lang w:eastAsia="ru-RU"/>
        </w:rPr>
      </w:pPr>
      <w:r w:rsidRPr="00F42576">
        <w:rPr>
          <w:color w:val="000000" w:themeColor="text1"/>
          <w:sz w:val="28"/>
          <w:szCs w:val="28"/>
          <w:lang w:eastAsia="ru-RU"/>
        </w:rPr>
        <w:t>пользование необходимыми обучающемуся с ограниченными возможностями здоровья техническими средствами при прохождении сдачи дифференцированного зачета с учетом индивидуальных особенностей обучающегося.</w:t>
      </w:r>
    </w:p>
    <w:p w:rsidR="00F42576" w:rsidRPr="00F42576" w:rsidRDefault="00F42576" w:rsidP="00F42576">
      <w:pPr>
        <w:ind w:firstLine="567"/>
        <w:jc w:val="both"/>
        <w:rPr>
          <w:color w:val="000000" w:themeColor="text1"/>
          <w:sz w:val="28"/>
          <w:szCs w:val="28"/>
          <w:lang w:eastAsia="ru-RU"/>
        </w:rPr>
      </w:pPr>
      <w:r w:rsidRPr="00F42576">
        <w:rPr>
          <w:color w:val="000000" w:themeColor="text1"/>
          <w:sz w:val="28"/>
          <w:szCs w:val="28"/>
          <w:lang w:eastAsia="ru-RU"/>
        </w:rPr>
        <w:t>Форма проведения текущего контроля успеваемости и промежуточной аттестации для студентов-инвалидов устанавливается с учетом индивидуальных психофизических особенностей (устно, письменно на бумаге, письменно на компьютере, в форме тестирования и т.п.).</w:t>
      </w:r>
    </w:p>
    <w:p w:rsidR="00F42576" w:rsidRPr="00F42576" w:rsidRDefault="00F42576" w:rsidP="00F42576">
      <w:pPr>
        <w:ind w:firstLine="567"/>
        <w:jc w:val="both"/>
        <w:rPr>
          <w:color w:val="000000" w:themeColor="text1"/>
          <w:sz w:val="28"/>
          <w:szCs w:val="28"/>
          <w:lang w:eastAsia="ru-RU"/>
        </w:rPr>
      </w:pPr>
      <w:r w:rsidRPr="00F42576">
        <w:rPr>
          <w:color w:val="000000" w:themeColor="text1"/>
          <w:sz w:val="28"/>
          <w:szCs w:val="28"/>
          <w:lang w:eastAsia="ru-RU"/>
        </w:rPr>
        <w:t>Продолжительность каждого аттестационного испытания для обучающихся с ограниченными возможностями здоровья может увеличиваться, но не более чем на 1,5 часа.</w:t>
      </w:r>
    </w:p>
    <w:p w:rsidR="00F42576" w:rsidRPr="00F42576" w:rsidRDefault="00F42576" w:rsidP="00F42576">
      <w:pPr>
        <w:ind w:firstLine="567"/>
        <w:jc w:val="both"/>
        <w:rPr>
          <w:color w:val="000000" w:themeColor="text1"/>
          <w:sz w:val="28"/>
          <w:szCs w:val="28"/>
          <w:lang w:eastAsia="ru-RU"/>
        </w:rPr>
      </w:pPr>
      <w:r w:rsidRPr="00F42576">
        <w:rPr>
          <w:color w:val="000000" w:themeColor="text1"/>
          <w:sz w:val="28"/>
          <w:szCs w:val="28"/>
          <w:lang w:eastAsia="ru-RU"/>
        </w:rPr>
        <w:t>При проведении аттестационных испытаний обеспечивается выполнение следующих дополнительных требований в зависимости от индивидуальных особенностей обучающихся с ограниченными возможностями здоровья:</w:t>
      </w:r>
    </w:p>
    <w:p w:rsidR="00F42576" w:rsidRPr="00F42576" w:rsidRDefault="00F42576" w:rsidP="00F42576">
      <w:pPr>
        <w:ind w:firstLine="567"/>
        <w:jc w:val="both"/>
        <w:rPr>
          <w:color w:val="000000" w:themeColor="text1"/>
          <w:sz w:val="28"/>
          <w:szCs w:val="28"/>
          <w:lang w:eastAsia="ru-RU"/>
        </w:rPr>
      </w:pPr>
      <w:r w:rsidRPr="00F42576">
        <w:rPr>
          <w:color w:val="000000" w:themeColor="text1"/>
          <w:sz w:val="28"/>
          <w:szCs w:val="28"/>
          <w:lang w:eastAsia="ru-RU"/>
        </w:rPr>
        <w:t>для слабовидящих:</w:t>
      </w:r>
    </w:p>
    <w:p w:rsidR="00F42576" w:rsidRPr="00F42576" w:rsidRDefault="00F42576" w:rsidP="00F42576">
      <w:pPr>
        <w:numPr>
          <w:ilvl w:val="0"/>
          <w:numId w:val="308"/>
        </w:numPr>
        <w:suppressAutoHyphens w:val="0"/>
        <w:ind w:left="0" w:firstLine="567"/>
        <w:jc w:val="both"/>
        <w:rPr>
          <w:color w:val="000000" w:themeColor="text1"/>
          <w:sz w:val="28"/>
          <w:szCs w:val="28"/>
          <w:lang w:eastAsia="ru-RU"/>
        </w:rPr>
      </w:pPr>
      <w:r w:rsidRPr="00F42576">
        <w:rPr>
          <w:color w:val="000000" w:themeColor="text1"/>
          <w:sz w:val="28"/>
          <w:szCs w:val="28"/>
          <w:lang w:eastAsia="ru-RU"/>
        </w:rPr>
        <w:t>обеспечивается индивидуальное равномерное освещение не менее 300 люкс;</w:t>
      </w:r>
    </w:p>
    <w:p w:rsidR="00F42576" w:rsidRPr="00F42576" w:rsidRDefault="00F42576" w:rsidP="00F42576">
      <w:pPr>
        <w:numPr>
          <w:ilvl w:val="0"/>
          <w:numId w:val="308"/>
        </w:numPr>
        <w:suppressAutoHyphens w:val="0"/>
        <w:ind w:left="0" w:firstLine="567"/>
        <w:jc w:val="both"/>
        <w:rPr>
          <w:color w:val="000000" w:themeColor="text1"/>
          <w:sz w:val="28"/>
          <w:szCs w:val="28"/>
          <w:lang w:eastAsia="ru-RU"/>
        </w:rPr>
      </w:pPr>
      <w:r w:rsidRPr="00F42576">
        <w:rPr>
          <w:color w:val="000000" w:themeColor="text1"/>
          <w:sz w:val="28"/>
          <w:szCs w:val="28"/>
          <w:lang w:eastAsia="ru-RU"/>
        </w:rPr>
        <w:lastRenderedPageBreak/>
        <w:t>обучающимся для выполнения задания при необходимости предоставляется увеличивающее устройство (возможно также использование собственных увеличивающих устройств);</w:t>
      </w:r>
    </w:p>
    <w:p w:rsidR="00F42576" w:rsidRPr="00F42576" w:rsidRDefault="00F42576" w:rsidP="00F42576">
      <w:pPr>
        <w:numPr>
          <w:ilvl w:val="0"/>
          <w:numId w:val="308"/>
        </w:numPr>
        <w:suppressAutoHyphens w:val="0"/>
        <w:ind w:left="0" w:firstLine="567"/>
        <w:jc w:val="both"/>
        <w:rPr>
          <w:color w:val="000000" w:themeColor="text1"/>
          <w:sz w:val="28"/>
          <w:szCs w:val="28"/>
          <w:lang w:eastAsia="ru-RU"/>
        </w:rPr>
      </w:pPr>
      <w:r w:rsidRPr="00F42576">
        <w:rPr>
          <w:color w:val="000000" w:themeColor="text1"/>
          <w:sz w:val="28"/>
          <w:szCs w:val="28"/>
          <w:lang w:eastAsia="ru-RU"/>
        </w:rPr>
        <w:t>экзаменационные билеты оформляются увеличенным шрифтом.</w:t>
      </w:r>
    </w:p>
    <w:p w:rsidR="00F42576" w:rsidRPr="00F42576" w:rsidRDefault="00F42576" w:rsidP="00F42576">
      <w:pPr>
        <w:ind w:firstLine="567"/>
        <w:jc w:val="both"/>
        <w:rPr>
          <w:color w:val="000000" w:themeColor="text1"/>
          <w:sz w:val="28"/>
          <w:szCs w:val="28"/>
          <w:lang w:eastAsia="ru-RU"/>
        </w:rPr>
      </w:pPr>
    </w:p>
    <w:p w:rsidR="00F42576" w:rsidRPr="00F42576" w:rsidRDefault="00F42576" w:rsidP="00F42576">
      <w:pPr>
        <w:ind w:firstLine="567"/>
        <w:jc w:val="both"/>
        <w:rPr>
          <w:color w:val="000000" w:themeColor="text1"/>
          <w:sz w:val="28"/>
          <w:szCs w:val="28"/>
          <w:lang w:eastAsia="ru-RU"/>
        </w:rPr>
      </w:pPr>
      <w:r w:rsidRPr="00F42576">
        <w:rPr>
          <w:color w:val="000000" w:themeColor="text1"/>
          <w:sz w:val="28"/>
          <w:szCs w:val="28"/>
          <w:lang w:eastAsia="ru-RU"/>
        </w:rPr>
        <w:t>Мероприятия текущего контроля успеваемости и промежуточной аттестации для обучающихся с ограниченными возможностями здоровья, при необходимости, могут быть проведены с применением дистанционных образовательных технологий.</w:t>
      </w:r>
    </w:p>
    <w:bookmarkEnd w:id="0"/>
    <w:p w:rsidR="00F42576" w:rsidRDefault="00F42576" w:rsidP="00F42576">
      <w:pPr>
        <w:suppressAutoHyphens w:val="0"/>
        <w:ind w:left="567"/>
        <w:jc w:val="both"/>
        <w:rPr>
          <w:color w:val="FF0000"/>
          <w:sz w:val="28"/>
          <w:szCs w:val="28"/>
          <w:lang w:eastAsia="ru-RU"/>
        </w:rPr>
      </w:pPr>
    </w:p>
    <w:p w:rsidR="00532A50" w:rsidRDefault="00532A50" w:rsidP="0076273E">
      <w:pPr>
        <w:rPr>
          <w:b/>
          <w:sz w:val="28"/>
          <w:szCs w:val="28"/>
        </w:rPr>
        <w:sectPr w:rsidR="00532A50" w:rsidSect="006E532D">
          <w:footnotePr>
            <w:pos w:val="beneathText"/>
          </w:footnotePr>
          <w:pgSz w:w="11905" w:h="16837"/>
          <w:pgMar w:top="1134" w:right="706" w:bottom="1134" w:left="1701" w:header="720" w:footer="709" w:gutter="0"/>
          <w:cols w:space="720"/>
          <w:docGrid w:linePitch="360"/>
        </w:sectPr>
      </w:pPr>
    </w:p>
    <w:p w:rsidR="0076273E" w:rsidRDefault="0076273E" w:rsidP="0076273E">
      <w:pPr>
        <w:rPr>
          <w:b/>
          <w:sz w:val="28"/>
          <w:szCs w:val="28"/>
        </w:rPr>
      </w:pPr>
    </w:p>
    <w:p w:rsidR="00170676" w:rsidRDefault="00170676" w:rsidP="00170676">
      <w:pPr>
        <w:rPr>
          <w:b/>
          <w:bCs/>
          <w:sz w:val="28"/>
          <w:szCs w:val="28"/>
          <w:lang w:eastAsia="ru-RU"/>
        </w:rPr>
      </w:pPr>
      <w:r w:rsidRPr="00ED5297">
        <w:rPr>
          <w:b/>
          <w:bCs/>
          <w:sz w:val="28"/>
          <w:szCs w:val="28"/>
          <w:lang w:eastAsia="ru-RU"/>
        </w:rPr>
        <w:t>Дисциплинарный модуль №1 Информатизация-основа инфраструктуры общества</w:t>
      </w:r>
      <w:r>
        <w:rPr>
          <w:b/>
          <w:bCs/>
          <w:sz w:val="28"/>
          <w:szCs w:val="28"/>
          <w:lang w:eastAsia="ru-RU"/>
        </w:rPr>
        <w:t xml:space="preserve">. </w:t>
      </w:r>
      <w:r w:rsidRPr="00F01762">
        <w:rPr>
          <w:b/>
          <w:bCs/>
          <w:sz w:val="28"/>
          <w:szCs w:val="28"/>
          <w:lang w:eastAsia="ru-RU"/>
        </w:rPr>
        <w:t>Аппаратное и программное обеспечения ПК</w:t>
      </w:r>
      <w:r>
        <w:rPr>
          <w:b/>
          <w:bCs/>
          <w:sz w:val="28"/>
          <w:szCs w:val="28"/>
          <w:lang w:eastAsia="ru-RU"/>
        </w:rPr>
        <w:t>.</w:t>
      </w:r>
    </w:p>
    <w:p w:rsidR="00170676" w:rsidRDefault="00170676" w:rsidP="0076273E">
      <w:pPr>
        <w:rPr>
          <w:b/>
          <w:bCs/>
          <w:sz w:val="28"/>
          <w:szCs w:val="28"/>
        </w:rPr>
      </w:pPr>
    </w:p>
    <w:p w:rsidR="00794626" w:rsidRPr="00F01762" w:rsidRDefault="00794626" w:rsidP="00794626">
      <w:pPr>
        <w:keepNext/>
        <w:keepLines/>
        <w:suppressLineNumbers/>
        <w:tabs>
          <w:tab w:val="left" w:pos="0"/>
        </w:tabs>
        <w:snapToGrid w:val="0"/>
        <w:spacing w:line="100" w:lineRule="atLeast"/>
        <w:jc w:val="both"/>
        <w:rPr>
          <w:b/>
          <w:bCs/>
          <w:sz w:val="28"/>
          <w:szCs w:val="28"/>
          <w:lang w:eastAsia="ru-RU"/>
        </w:rPr>
      </w:pPr>
    </w:p>
    <w:p w:rsidR="00794626" w:rsidRPr="0067429D" w:rsidRDefault="00794626" w:rsidP="00794626">
      <w:pPr>
        <w:jc w:val="both"/>
        <w:rPr>
          <w:b/>
          <w:sz w:val="28"/>
          <w:szCs w:val="28"/>
        </w:rPr>
      </w:pPr>
      <w:r w:rsidRPr="0067429D">
        <w:rPr>
          <w:b/>
          <w:sz w:val="28"/>
          <w:szCs w:val="28"/>
        </w:rPr>
        <w:t>Пояснение к работе:</w:t>
      </w:r>
    </w:p>
    <w:p w:rsidR="00225EC8" w:rsidRPr="00032F8F" w:rsidRDefault="00225EC8" w:rsidP="00225EC8">
      <w:pPr>
        <w:jc w:val="both"/>
        <w:rPr>
          <w:sz w:val="28"/>
          <w:szCs w:val="28"/>
        </w:rPr>
      </w:pPr>
      <w:r w:rsidRPr="0067429D">
        <w:rPr>
          <w:b/>
          <w:sz w:val="28"/>
          <w:szCs w:val="28"/>
        </w:rPr>
        <w:t>Форма контроля:</w:t>
      </w:r>
      <w:r w:rsidRPr="001E0F38">
        <w:rPr>
          <w:sz w:val="28"/>
          <w:szCs w:val="28"/>
        </w:rPr>
        <w:t>тест</w:t>
      </w:r>
      <w:r>
        <w:rPr>
          <w:sz w:val="28"/>
          <w:szCs w:val="28"/>
        </w:rPr>
        <w:t>, вариантов-4</w:t>
      </w:r>
    </w:p>
    <w:p w:rsidR="00794626" w:rsidRDefault="00794626" w:rsidP="00794626">
      <w:pPr>
        <w:jc w:val="both"/>
        <w:rPr>
          <w:sz w:val="28"/>
          <w:szCs w:val="28"/>
        </w:rPr>
      </w:pPr>
      <w:r w:rsidRPr="0067429D">
        <w:rPr>
          <w:sz w:val="28"/>
          <w:szCs w:val="28"/>
        </w:rPr>
        <w:t xml:space="preserve">на </w:t>
      </w:r>
      <w:r>
        <w:rPr>
          <w:sz w:val="28"/>
          <w:szCs w:val="28"/>
        </w:rPr>
        <w:t>выполнение задания отводится 1</w:t>
      </w:r>
      <w:r w:rsidR="00B27C35">
        <w:rPr>
          <w:sz w:val="28"/>
          <w:szCs w:val="28"/>
        </w:rPr>
        <w:t>2</w:t>
      </w:r>
      <w:r w:rsidRPr="0067429D">
        <w:rPr>
          <w:sz w:val="28"/>
          <w:szCs w:val="28"/>
        </w:rPr>
        <w:t xml:space="preserve"> минут. </w:t>
      </w:r>
    </w:p>
    <w:p w:rsidR="00794626" w:rsidRDefault="00794626" w:rsidP="00794626">
      <w:pPr>
        <w:jc w:val="both"/>
        <w:rPr>
          <w:b/>
          <w:sz w:val="28"/>
          <w:szCs w:val="28"/>
        </w:rPr>
      </w:pPr>
      <w:r w:rsidRPr="0067429D">
        <w:rPr>
          <w:b/>
          <w:sz w:val="28"/>
          <w:szCs w:val="28"/>
        </w:rPr>
        <w:t>Критерии оценки:</w:t>
      </w:r>
    </w:p>
    <w:tbl>
      <w:tblPr>
        <w:tblpPr w:leftFromText="180" w:rightFromText="180" w:vertAnchor="text" w:horzAnchor="page" w:tblpX="3107" w:tblpY="192"/>
        <w:tblW w:w="56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809"/>
        <w:gridCol w:w="3802"/>
      </w:tblGrid>
      <w:tr w:rsidR="00794626" w:rsidRPr="00225EC8" w:rsidTr="00476237">
        <w:trPr>
          <w:trHeight w:val="280"/>
        </w:trPr>
        <w:tc>
          <w:tcPr>
            <w:tcW w:w="5611" w:type="dxa"/>
            <w:gridSpan w:val="2"/>
          </w:tcPr>
          <w:p w:rsidR="00794626" w:rsidRPr="00225EC8" w:rsidRDefault="00794626" w:rsidP="00476237">
            <w:pPr>
              <w:ind w:left="99"/>
              <w:jc w:val="center"/>
              <w:rPr>
                <w:b/>
                <w:sz w:val="28"/>
                <w:szCs w:val="28"/>
              </w:rPr>
            </w:pPr>
            <w:r w:rsidRPr="00225EC8">
              <w:rPr>
                <w:b/>
                <w:sz w:val="28"/>
                <w:szCs w:val="28"/>
              </w:rPr>
              <w:t>10 вопросов</w:t>
            </w:r>
          </w:p>
        </w:tc>
      </w:tr>
      <w:tr w:rsidR="00794626" w:rsidRPr="00225EC8" w:rsidTr="00476237">
        <w:trPr>
          <w:trHeight w:val="269"/>
        </w:trPr>
        <w:tc>
          <w:tcPr>
            <w:tcW w:w="1809" w:type="dxa"/>
            <w:vAlign w:val="center"/>
          </w:tcPr>
          <w:p w:rsidR="00794626" w:rsidRPr="00225EC8" w:rsidRDefault="00794626" w:rsidP="00794626">
            <w:pPr>
              <w:ind w:left="99"/>
              <w:jc w:val="center"/>
              <w:rPr>
                <w:sz w:val="28"/>
                <w:szCs w:val="28"/>
              </w:rPr>
            </w:pPr>
            <w:r w:rsidRPr="00225EC8">
              <w:rPr>
                <w:sz w:val="28"/>
                <w:szCs w:val="28"/>
              </w:rPr>
              <w:t>2</w:t>
            </w:r>
            <w:r w:rsidR="009B12B1" w:rsidRPr="00225EC8">
              <w:rPr>
                <w:sz w:val="28"/>
                <w:szCs w:val="28"/>
              </w:rPr>
              <w:t>балла</w:t>
            </w:r>
          </w:p>
        </w:tc>
        <w:tc>
          <w:tcPr>
            <w:tcW w:w="3802" w:type="dxa"/>
            <w:vAlign w:val="center"/>
          </w:tcPr>
          <w:p w:rsidR="00794626" w:rsidRPr="00225EC8" w:rsidRDefault="009B12B1" w:rsidP="009B12B1">
            <w:pPr>
              <w:ind w:left="99"/>
              <w:jc w:val="center"/>
              <w:rPr>
                <w:sz w:val="28"/>
                <w:szCs w:val="28"/>
              </w:rPr>
            </w:pPr>
            <w:r w:rsidRPr="00225EC8">
              <w:rPr>
                <w:sz w:val="28"/>
                <w:szCs w:val="28"/>
              </w:rPr>
              <w:t>менее 7 правильных ответов</w:t>
            </w:r>
          </w:p>
        </w:tc>
      </w:tr>
      <w:tr w:rsidR="00794626" w:rsidRPr="00225EC8" w:rsidTr="00476237">
        <w:trPr>
          <w:trHeight w:val="262"/>
        </w:trPr>
        <w:tc>
          <w:tcPr>
            <w:tcW w:w="1809" w:type="dxa"/>
            <w:vAlign w:val="center"/>
          </w:tcPr>
          <w:p w:rsidR="00794626" w:rsidRPr="00225EC8" w:rsidRDefault="009B12B1" w:rsidP="00476237">
            <w:pPr>
              <w:ind w:left="99"/>
              <w:jc w:val="center"/>
              <w:rPr>
                <w:sz w:val="28"/>
                <w:szCs w:val="28"/>
              </w:rPr>
            </w:pPr>
            <w:r w:rsidRPr="00225EC8">
              <w:rPr>
                <w:sz w:val="28"/>
                <w:szCs w:val="28"/>
              </w:rPr>
              <w:t>3</w:t>
            </w:r>
            <w:r w:rsidR="00794626" w:rsidRPr="00225EC8">
              <w:rPr>
                <w:sz w:val="28"/>
                <w:szCs w:val="28"/>
              </w:rPr>
              <w:t xml:space="preserve"> балла</w:t>
            </w:r>
          </w:p>
        </w:tc>
        <w:tc>
          <w:tcPr>
            <w:tcW w:w="3802" w:type="dxa"/>
            <w:vAlign w:val="center"/>
          </w:tcPr>
          <w:p w:rsidR="00794626" w:rsidRPr="00225EC8" w:rsidRDefault="009B12B1" w:rsidP="00794626">
            <w:pPr>
              <w:ind w:left="99"/>
              <w:jc w:val="center"/>
              <w:rPr>
                <w:sz w:val="28"/>
                <w:szCs w:val="28"/>
              </w:rPr>
            </w:pPr>
            <w:r w:rsidRPr="00225EC8">
              <w:rPr>
                <w:sz w:val="28"/>
                <w:szCs w:val="28"/>
              </w:rPr>
              <w:t>7</w:t>
            </w:r>
            <w:r w:rsidR="00794626" w:rsidRPr="00225EC8">
              <w:rPr>
                <w:sz w:val="28"/>
                <w:szCs w:val="28"/>
              </w:rPr>
              <w:t xml:space="preserve"> правильных ответов</w:t>
            </w:r>
          </w:p>
        </w:tc>
      </w:tr>
      <w:tr w:rsidR="00794626" w:rsidRPr="00225EC8" w:rsidTr="00476237">
        <w:trPr>
          <w:trHeight w:val="282"/>
        </w:trPr>
        <w:tc>
          <w:tcPr>
            <w:tcW w:w="1809" w:type="dxa"/>
            <w:vAlign w:val="center"/>
          </w:tcPr>
          <w:p w:rsidR="00794626" w:rsidRPr="00225EC8" w:rsidRDefault="009B12B1" w:rsidP="00476237">
            <w:pPr>
              <w:ind w:left="99"/>
              <w:jc w:val="center"/>
              <w:rPr>
                <w:sz w:val="28"/>
                <w:szCs w:val="28"/>
              </w:rPr>
            </w:pPr>
            <w:r w:rsidRPr="00225EC8">
              <w:rPr>
                <w:sz w:val="28"/>
                <w:szCs w:val="28"/>
              </w:rPr>
              <w:t>4</w:t>
            </w:r>
            <w:r w:rsidR="00794626" w:rsidRPr="00225EC8">
              <w:rPr>
                <w:sz w:val="28"/>
                <w:szCs w:val="28"/>
              </w:rPr>
              <w:t xml:space="preserve"> балла</w:t>
            </w:r>
          </w:p>
        </w:tc>
        <w:tc>
          <w:tcPr>
            <w:tcW w:w="3802" w:type="dxa"/>
            <w:vAlign w:val="center"/>
          </w:tcPr>
          <w:p w:rsidR="00794626" w:rsidRPr="00225EC8" w:rsidRDefault="009B12B1" w:rsidP="009B12B1">
            <w:pPr>
              <w:ind w:left="99"/>
              <w:jc w:val="center"/>
              <w:rPr>
                <w:sz w:val="28"/>
                <w:szCs w:val="28"/>
              </w:rPr>
            </w:pPr>
            <w:r w:rsidRPr="00225EC8">
              <w:rPr>
                <w:sz w:val="28"/>
                <w:szCs w:val="28"/>
              </w:rPr>
              <w:t>8</w:t>
            </w:r>
            <w:r w:rsidR="00794626" w:rsidRPr="00225EC8">
              <w:rPr>
                <w:sz w:val="28"/>
                <w:szCs w:val="28"/>
              </w:rPr>
              <w:t xml:space="preserve"> правильных ответов</w:t>
            </w:r>
          </w:p>
        </w:tc>
      </w:tr>
      <w:tr w:rsidR="009B12B1" w:rsidRPr="00225EC8" w:rsidTr="00476237">
        <w:trPr>
          <w:trHeight w:val="282"/>
        </w:trPr>
        <w:tc>
          <w:tcPr>
            <w:tcW w:w="1809" w:type="dxa"/>
            <w:vAlign w:val="center"/>
          </w:tcPr>
          <w:p w:rsidR="009B12B1" w:rsidRPr="00225EC8" w:rsidRDefault="009B12B1" w:rsidP="00476237">
            <w:pPr>
              <w:ind w:left="99"/>
              <w:jc w:val="center"/>
              <w:rPr>
                <w:sz w:val="28"/>
                <w:szCs w:val="28"/>
              </w:rPr>
            </w:pPr>
            <w:r w:rsidRPr="00225EC8">
              <w:rPr>
                <w:sz w:val="28"/>
                <w:szCs w:val="28"/>
              </w:rPr>
              <w:t>5баллов</w:t>
            </w:r>
          </w:p>
        </w:tc>
        <w:tc>
          <w:tcPr>
            <w:tcW w:w="3802" w:type="dxa"/>
            <w:vAlign w:val="center"/>
          </w:tcPr>
          <w:p w:rsidR="009B12B1" w:rsidRPr="00225EC8" w:rsidRDefault="009B12B1" w:rsidP="00476237">
            <w:pPr>
              <w:ind w:left="99"/>
              <w:jc w:val="center"/>
              <w:rPr>
                <w:sz w:val="28"/>
                <w:szCs w:val="28"/>
              </w:rPr>
            </w:pPr>
            <w:r w:rsidRPr="00225EC8">
              <w:rPr>
                <w:sz w:val="28"/>
                <w:szCs w:val="28"/>
              </w:rPr>
              <w:t xml:space="preserve">9-10 </w:t>
            </w:r>
          </w:p>
        </w:tc>
      </w:tr>
    </w:tbl>
    <w:p w:rsidR="00794626" w:rsidRPr="001E0F38" w:rsidRDefault="00794626" w:rsidP="00794626">
      <w:pPr>
        <w:jc w:val="both"/>
        <w:rPr>
          <w:b/>
          <w:sz w:val="28"/>
          <w:szCs w:val="28"/>
        </w:rPr>
      </w:pPr>
    </w:p>
    <w:p w:rsidR="00794626" w:rsidRDefault="00794626" w:rsidP="00794626">
      <w:pPr>
        <w:keepNext/>
        <w:keepLines/>
        <w:suppressLineNumbers/>
        <w:tabs>
          <w:tab w:val="left" w:pos="0"/>
        </w:tabs>
        <w:snapToGrid w:val="0"/>
        <w:spacing w:line="100" w:lineRule="atLeast"/>
        <w:jc w:val="both"/>
        <w:rPr>
          <w:b/>
          <w:sz w:val="28"/>
          <w:szCs w:val="28"/>
        </w:rPr>
      </w:pPr>
    </w:p>
    <w:p w:rsidR="00794626" w:rsidRDefault="00794626" w:rsidP="00794626">
      <w:pPr>
        <w:keepNext/>
        <w:keepLines/>
        <w:suppressLineNumbers/>
        <w:tabs>
          <w:tab w:val="left" w:pos="0"/>
        </w:tabs>
        <w:snapToGrid w:val="0"/>
        <w:spacing w:line="100" w:lineRule="atLeast"/>
        <w:jc w:val="both"/>
        <w:rPr>
          <w:b/>
          <w:sz w:val="28"/>
          <w:szCs w:val="28"/>
        </w:rPr>
      </w:pPr>
    </w:p>
    <w:p w:rsidR="00794626" w:rsidRDefault="00794626" w:rsidP="00794626">
      <w:pPr>
        <w:keepNext/>
        <w:keepLines/>
        <w:suppressLineNumbers/>
        <w:tabs>
          <w:tab w:val="left" w:pos="0"/>
        </w:tabs>
        <w:snapToGrid w:val="0"/>
        <w:spacing w:line="100" w:lineRule="atLeast"/>
        <w:jc w:val="both"/>
        <w:rPr>
          <w:b/>
          <w:sz w:val="28"/>
          <w:szCs w:val="28"/>
        </w:rPr>
      </w:pPr>
    </w:p>
    <w:p w:rsidR="00794626" w:rsidRDefault="00794626" w:rsidP="00B711B6">
      <w:pPr>
        <w:rPr>
          <w:b/>
          <w:sz w:val="22"/>
          <w:szCs w:val="22"/>
        </w:rPr>
      </w:pPr>
    </w:p>
    <w:p w:rsidR="00B27C35" w:rsidRDefault="00B27C35" w:rsidP="00B711B6">
      <w:pPr>
        <w:rPr>
          <w:b/>
          <w:sz w:val="22"/>
          <w:szCs w:val="22"/>
        </w:rPr>
      </w:pPr>
    </w:p>
    <w:p w:rsidR="001B0706" w:rsidRDefault="001B0706" w:rsidP="00B711B6">
      <w:pPr>
        <w:rPr>
          <w:b/>
          <w:sz w:val="22"/>
          <w:szCs w:val="22"/>
        </w:rPr>
      </w:pPr>
    </w:p>
    <w:p w:rsidR="001B0706" w:rsidRDefault="001B0706" w:rsidP="00B711B6">
      <w:pPr>
        <w:rPr>
          <w:b/>
          <w:sz w:val="22"/>
          <w:szCs w:val="22"/>
        </w:rPr>
      </w:pPr>
    </w:p>
    <w:p w:rsidR="00F01762" w:rsidRPr="004C63F1" w:rsidRDefault="003B6D03" w:rsidP="00F017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8"/>
          <w:szCs w:val="28"/>
        </w:rPr>
      </w:pPr>
      <w:r w:rsidRPr="004C63F1">
        <w:rPr>
          <w:b/>
          <w:bCs/>
          <w:sz w:val="28"/>
          <w:szCs w:val="28"/>
        </w:rPr>
        <w:t>Дисциплинарный модуль №1 Информатизация-основа инфраструктуры общества</w:t>
      </w:r>
      <w:r w:rsidR="00F01762" w:rsidRPr="004C63F1">
        <w:rPr>
          <w:b/>
          <w:bCs/>
          <w:sz w:val="28"/>
          <w:szCs w:val="28"/>
        </w:rPr>
        <w:t>.Аппаратное и программное обеспечения ПК.</w:t>
      </w:r>
    </w:p>
    <w:p w:rsidR="003B6D03" w:rsidRPr="004C63F1" w:rsidRDefault="003B6D03" w:rsidP="00B711B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8"/>
          <w:szCs w:val="28"/>
        </w:rPr>
      </w:pPr>
    </w:p>
    <w:p w:rsidR="00B711B6" w:rsidRPr="00170676" w:rsidRDefault="00B711B6" w:rsidP="00B711B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8"/>
          <w:szCs w:val="28"/>
        </w:rPr>
      </w:pPr>
      <w:r w:rsidRPr="00170676">
        <w:rPr>
          <w:b/>
          <w:sz w:val="28"/>
          <w:szCs w:val="28"/>
        </w:rPr>
        <w:t xml:space="preserve">Тема 1.1. </w:t>
      </w:r>
    </w:p>
    <w:p w:rsidR="00B711B6" w:rsidRPr="00170676" w:rsidRDefault="00B711B6" w:rsidP="00B711B6">
      <w:pPr>
        <w:rPr>
          <w:b/>
          <w:sz w:val="28"/>
          <w:szCs w:val="28"/>
        </w:rPr>
      </w:pPr>
      <w:r w:rsidRPr="00170676">
        <w:rPr>
          <w:b/>
          <w:sz w:val="28"/>
          <w:szCs w:val="28"/>
        </w:rPr>
        <w:t>Информация, информационные процессы и информационное общество</w:t>
      </w:r>
    </w:p>
    <w:p w:rsidR="002422E3" w:rsidRPr="00170676" w:rsidRDefault="002422E3" w:rsidP="00F436EE">
      <w:pPr>
        <w:tabs>
          <w:tab w:val="num" w:pos="534"/>
        </w:tabs>
        <w:suppressAutoHyphens w:val="0"/>
        <w:ind w:left="250"/>
        <w:rPr>
          <w:b/>
          <w:sz w:val="28"/>
          <w:szCs w:val="28"/>
        </w:rPr>
      </w:pPr>
    </w:p>
    <w:p w:rsidR="002422E3" w:rsidRPr="00170676" w:rsidRDefault="002422E3" w:rsidP="002422E3">
      <w:pPr>
        <w:rPr>
          <w:b/>
          <w:bCs/>
          <w:sz w:val="28"/>
          <w:szCs w:val="28"/>
        </w:rPr>
      </w:pPr>
      <w:r w:rsidRPr="00170676">
        <w:rPr>
          <w:b/>
          <w:sz w:val="28"/>
          <w:szCs w:val="28"/>
        </w:rPr>
        <w:t>ВАРИАНТ 1</w:t>
      </w:r>
    </w:p>
    <w:p w:rsidR="002422E3" w:rsidRPr="004C63F1" w:rsidRDefault="002422E3" w:rsidP="002422E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8"/>
          <w:szCs w:val="28"/>
        </w:rPr>
      </w:pPr>
    </w:p>
    <w:p w:rsidR="00F436EE" w:rsidRPr="004C63F1" w:rsidRDefault="00F436EE" w:rsidP="00C236E5">
      <w:pPr>
        <w:pStyle w:val="26"/>
        <w:tabs>
          <w:tab w:val="left" w:pos="851"/>
        </w:tabs>
        <w:ind w:left="567"/>
        <w:rPr>
          <w:sz w:val="28"/>
          <w:szCs w:val="28"/>
        </w:rPr>
      </w:pPr>
      <w:r w:rsidRPr="004C63F1">
        <w:rPr>
          <w:sz w:val="28"/>
          <w:szCs w:val="28"/>
        </w:rPr>
        <w:t>1)Композиция из восьми последовательно расположенных бит называется…</w:t>
      </w:r>
    </w:p>
    <w:p w:rsidR="00F436EE" w:rsidRPr="004C63F1" w:rsidRDefault="00F04E6D" w:rsidP="00B05C6E">
      <w:pPr>
        <w:pStyle w:val="26"/>
        <w:numPr>
          <w:ilvl w:val="0"/>
          <w:numId w:val="87"/>
        </w:numPr>
        <w:tabs>
          <w:tab w:val="left" w:pos="851"/>
          <w:tab w:val="left" w:pos="993"/>
        </w:tabs>
        <w:ind w:left="567" w:firstLine="0"/>
        <w:rPr>
          <w:sz w:val="28"/>
          <w:szCs w:val="28"/>
        </w:rPr>
      </w:pPr>
      <w:proofErr w:type="spellStart"/>
      <w:r>
        <w:rPr>
          <w:sz w:val="28"/>
          <w:szCs w:val="28"/>
        </w:rPr>
        <w:t>терра</w:t>
      </w:r>
      <w:r w:rsidR="00F436EE" w:rsidRPr="004C63F1">
        <w:rPr>
          <w:sz w:val="28"/>
          <w:szCs w:val="28"/>
        </w:rPr>
        <w:t>бит</w:t>
      </w:r>
      <w:proofErr w:type="spellEnd"/>
      <w:r w:rsidR="00F436EE" w:rsidRPr="004C63F1">
        <w:rPr>
          <w:sz w:val="28"/>
          <w:szCs w:val="28"/>
        </w:rPr>
        <w:t>;</w:t>
      </w:r>
    </w:p>
    <w:p w:rsidR="00F436EE" w:rsidRPr="004C63F1" w:rsidRDefault="00F436EE" w:rsidP="00B05C6E">
      <w:pPr>
        <w:pStyle w:val="26"/>
        <w:numPr>
          <w:ilvl w:val="0"/>
          <w:numId w:val="87"/>
        </w:numPr>
        <w:tabs>
          <w:tab w:val="left" w:pos="851"/>
          <w:tab w:val="left" w:pos="993"/>
        </w:tabs>
        <w:ind w:left="567" w:firstLine="0"/>
        <w:rPr>
          <w:sz w:val="28"/>
          <w:szCs w:val="28"/>
        </w:rPr>
      </w:pPr>
      <w:r w:rsidRPr="004C63F1">
        <w:rPr>
          <w:sz w:val="28"/>
          <w:szCs w:val="28"/>
        </w:rPr>
        <w:t>бит;</w:t>
      </w:r>
    </w:p>
    <w:p w:rsidR="00F436EE" w:rsidRPr="004C63F1" w:rsidRDefault="00F436EE" w:rsidP="00B05C6E">
      <w:pPr>
        <w:pStyle w:val="26"/>
        <w:numPr>
          <w:ilvl w:val="0"/>
          <w:numId w:val="87"/>
        </w:numPr>
        <w:tabs>
          <w:tab w:val="left" w:pos="851"/>
          <w:tab w:val="left" w:pos="993"/>
        </w:tabs>
        <w:ind w:left="567" w:firstLine="0"/>
        <w:rPr>
          <w:sz w:val="28"/>
          <w:szCs w:val="28"/>
        </w:rPr>
      </w:pPr>
      <w:r w:rsidRPr="004C63F1">
        <w:rPr>
          <w:sz w:val="28"/>
          <w:szCs w:val="28"/>
        </w:rPr>
        <w:t>октет;</w:t>
      </w:r>
    </w:p>
    <w:p w:rsidR="00F436EE" w:rsidRPr="004C63F1" w:rsidRDefault="00F436EE" w:rsidP="00B05C6E">
      <w:pPr>
        <w:pStyle w:val="26"/>
        <w:numPr>
          <w:ilvl w:val="0"/>
          <w:numId w:val="87"/>
        </w:numPr>
        <w:tabs>
          <w:tab w:val="left" w:pos="851"/>
          <w:tab w:val="left" w:pos="993"/>
        </w:tabs>
        <w:ind w:left="567" w:firstLine="0"/>
        <w:rPr>
          <w:sz w:val="28"/>
          <w:szCs w:val="28"/>
        </w:rPr>
      </w:pPr>
      <w:r w:rsidRPr="004C63F1">
        <w:rPr>
          <w:sz w:val="28"/>
          <w:szCs w:val="28"/>
        </w:rPr>
        <w:t>байт</w:t>
      </w:r>
    </w:p>
    <w:p w:rsidR="00F436EE" w:rsidRPr="004C63F1" w:rsidRDefault="00F436EE" w:rsidP="00C236E5">
      <w:pPr>
        <w:tabs>
          <w:tab w:val="left" w:pos="851"/>
        </w:tabs>
        <w:suppressAutoHyphens w:val="0"/>
        <w:ind w:left="567"/>
        <w:rPr>
          <w:sz w:val="28"/>
          <w:szCs w:val="28"/>
        </w:rPr>
      </w:pPr>
    </w:p>
    <w:p w:rsidR="00F436EE" w:rsidRPr="004C63F1" w:rsidRDefault="00F436EE" w:rsidP="00C236E5">
      <w:pPr>
        <w:tabs>
          <w:tab w:val="num" w:pos="534"/>
          <w:tab w:val="left" w:pos="851"/>
        </w:tabs>
        <w:suppressAutoHyphens w:val="0"/>
        <w:ind w:left="567"/>
        <w:rPr>
          <w:sz w:val="28"/>
          <w:szCs w:val="28"/>
        </w:rPr>
      </w:pPr>
      <w:r w:rsidRPr="004C63F1">
        <w:rPr>
          <w:sz w:val="28"/>
          <w:szCs w:val="28"/>
        </w:rPr>
        <w:t xml:space="preserve">2)1 Гбайт - это…  </w:t>
      </w:r>
    </w:p>
    <w:p w:rsidR="00F436EE" w:rsidRPr="004C63F1" w:rsidRDefault="00F436EE" w:rsidP="00B05C6E">
      <w:pPr>
        <w:numPr>
          <w:ilvl w:val="0"/>
          <w:numId w:val="69"/>
        </w:numPr>
        <w:tabs>
          <w:tab w:val="left" w:pos="851"/>
        </w:tabs>
        <w:suppressAutoHyphens w:val="0"/>
        <w:ind w:left="567" w:firstLine="0"/>
        <w:rPr>
          <w:sz w:val="28"/>
          <w:szCs w:val="28"/>
        </w:rPr>
      </w:pPr>
      <w:r w:rsidRPr="004C63F1">
        <w:rPr>
          <w:sz w:val="28"/>
          <w:szCs w:val="28"/>
        </w:rPr>
        <w:t>100 Мбайт;</w:t>
      </w:r>
    </w:p>
    <w:p w:rsidR="00F436EE" w:rsidRPr="004C63F1" w:rsidRDefault="00F436EE" w:rsidP="00B05C6E">
      <w:pPr>
        <w:numPr>
          <w:ilvl w:val="0"/>
          <w:numId w:val="69"/>
        </w:numPr>
        <w:tabs>
          <w:tab w:val="left" w:pos="851"/>
        </w:tabs>
        <w:suppressAutoHyphens w:val="0"/>
        <w:ind w:left="567" w:firstLine="0"/>
        <w:rPr>
          <w:sz w:val="28"/>
          <w:szCs w:val="28"/>
        </w:rPr>
      </w:pPr>
      <w:r w:rsidRPr="004C63F1">
        <w:rPr>
          <w:sz w:val="28"/>
          <w:szCs w:val="28"/>
        </w:rPr>
        <w:t>1024 Кбайт;</w:t>
      </w:r>
    </w:p>
    <w:p w:rsidR="00F436EE" w:rsidRPr="004C63F1" w:rsidRDefault="00F436EE" w:rsidP="00B05C6E">
      <w:pPr>
        <w:numPr>
          <w:ilvl w:val="0"/>
          <w:numId w:val="69"/>
        </w:numPr>
        <w:tabs>
          <w:tab w:val="left" w:pos="851"/>
        </w:tabs>
        <w:suppressAutoHyphens w:val="0"/>
        <w:ind w:left="567" w:firstLine="0"/>
        <w:rPr>
          <w:sz w:val="28"/>
          <w:szCs w:val="28"/>
        </w:rPr>
      </w:pPr>
      <w:r w:rsidRPr="004C63F1">
        <w:rPr>
          <w:sz w:val="28"/>
          <w:szCs w:val="28"/>
        </w:rPr>
        <w:t>1024 Мбайт;</w:t>
      </w:r>
    </w:p>
    <w:p w:rsidR="00F436EE" w:rsidRPr="004C63F1" w:rsidRDefault="00F436EE" w:rsidP="00B05C6E">
      <w:pPr>
        <w:numPr>
          <w:ilvl w:val="0"/>
          <w:numId w:val="69"/>
        </w:numPr>
        <w:tabs>
          <w:tab w:val="left" w:pos="851"/>
        </w:tabs>
        <w:suppressAutoHyphens w:val="0"/>
        <w:ind w:left="567" w:firstLine="0"/>
        <w:rPr>
          <w:sz w:val="28"/>
          <w:szCs w:val="28"/>
        </w:rPr>
      </w:pPr>
      <w:r w:rsidRPr="004C63F1">
        <w:rPr>
          <w:sz w:val="28"/>
          <w:szCs w:val="28"/>
        </w:rPr>
        <w:t>1000 Мбайт.</w:t>
      </w:r>
    </w:p>
    <w:p w:rsidR="00A85F13" w:rsidRPr="004C63F1" w:rsidRDefault="00A85F13" w:rsidP="00C236E5">
      <w:pPr>
        <w:tabs>
          <w:tab w:val="left" w:pos="851"/>
        </w:tabs>
        <w:suppressAutoHyphens w:val="0"/>
        <w:ind w:left="567"/>
        <w:rPr>
          <w:sz w:val="28"/>
          <w:szCs w:val="28"/>
        </w:rPr>
      </w:pPr>
    </w:p>
    <w:p w:rsidR="00F436EE" w:rsidRPr="004C63F1" w:rsidRDefault="00F436EE" w:rsidP="00C236E5">
      <w:pPr>
        <w:tabs>
          <w:tab w:val="left" w:pos="851"/>
        </w:tabs>
        <w:suppressAutoHyphens w:val="0"/>
        <w:ind w:left="567"/>
        <w:rPr>
          <w:sz w:val="28"/>
          <w:szCs w:val="28"/>
        </w:rPr>
      </w:pPr>
      <w:r w:rsidRPr="004C63F1">
        <w:rPr>
          <w:sz w:val="28"/>
          <w:szCs w:val="28"/>
        </w:rPr>
        <w:t>3)Полнота информации характеризует:</w:t>
      </w:r>
    </w:p>
    <w:p w:rsidR="00F436EE" w:rsidRPr="004C63F1" w:rsidRDefault="00F436EE" w:rsidP="00C236E5">
      <w:pPr>
        <w:numPr>
          <w:ilvl w:val="0"/>
          <w:numId w:val="3"/>
        </w:numPr>
        <w:tabs>
          <w:tab w:val="num" w:pos="534"/>
          <w:tab w:val="left" w:pos="586"/>
          <w:tab w:val="left" w:pos="851"/>
        </w:tabs>
        <w:suppressAutoHyphens w:val="0"/>
        <w:ind w:left="567" w:firstLine="0"/>
        <w:jc w:val="both"/>
        <w:rPr>
          <w:vanish/>
          <w:sz w:val="28"/>
          <w:szCs w:val="28"/>
        </w:rPr>
      </w:pPr>
      <w:r w:rsidRPr="004C63F1">
        <w:rPr>
          <w:sz w:val="28"/>
          <w:szCs w:val="28"/>
        </w:rPr>
        <w:t xml:space="preserve">степень достаточности для принятия правильного управленческого решения состав; </w:t>
      </w:r>
    </w:p>
    <w:p w:rsidR="00F436EE" w:rsidRPr="004C63F1" w:rsidRDefault="00F436EE" w:rsidP="00C236E5">
      <w:pPr>
        <w:numPr>
          <w:ilvl w:val="0"/>
          <w:numId w:val="3"/>
        </w:numPr>
        <w:tabs>
          <w:tab w:val="num" w:pos="534"/>
          <w:tab w:val="left" w:pos="851"/>
        </w:tabs>
        <w:suppressAutoHyphens w:val="0"/>
        <w:ind w:left="567" w:firstLine="0"/>
        <w:rPr>
          <w:sz w:val="28"/>
          <w:szCs w:val="28"/>
        </w:rPr>
      </w:pPr>
      <w:r w:rsidRPr="004C63F1">
        <w:rPr>
          <w:sz w:val="28"/>
          <w:szCs w:val="28"/>
        </w:rPr>
        <w:t>возможность получения новой информации;</w:t>
      </w:r>
    </w:p>
    <w:p w:rsidR="00F436EE" w:rsidRPr="004C63F1" w:rsidRDefault="00F436EE" w:rsidP="00C236E5">
      <w:pPr>
        <w:numPr>
          <w:ilvl w:val="0"/>
          <w:numId w:val="3"/>
        </w:numPr>
        <w:tabs>
          <w:tab w:val="num" w:pos="534"/>
          <w:tab w:val="left" w:pos="851"/>
        </w:tabs>
        <w:suppressAutoHyphens w:val="0"/>
        <w:ind w:left="567" w:firstLine="0"/>
        <w:rPr>
          <w:sz w:val="28"/>
          <w:szCs w:val="28"/>
        </w:rPr>
      </w:pPr>
      <w:r w:rsidRPr="004C63F1">
        <w:rPr>
          <w:sz w:val="28"/>
          <w:szCs w:val="28"/>
        </w:rPr>
        <w:t>степень соответствия информации текущему моменту времени;</w:t>
      </w:r>
    </w:p>
    <w:p w:rsidR="00F436EE" w:rsidRPr="004C63F1" w:rsidRDefault="00F436EE" w:rsidP="00C236E5">
      <w:pPr>
        <w:numPr>
          <w:ilvl w:val="0"/>
          <w:numId w:val="3"/>
        </w:numPr>
        <w:tabs>
          <w:tab w:val="left" w:pos="851"/>
        </w:tabs>
        <w:suppressAutoHyphens w:val="0"/>
        <w:ind w:left="567" w:firstLine="0"/>
        <w:rPr>
          <w:sz w:val="28"/>
          <w:szCs w:val="28"/>
        </w:rPr>
      </w:pPr>
      <w:r w:rsidRPr="004C63F1">
        <w:rPr>
          <w:sz w:val="28"/>
          <w:szCs w:val="28"/>
        </w:rPr>
        <w:t>степень соответствия информации реальному объекту или истинному положению дел</w:t>
      </w:r>
    </w:p>
    <w:p w:rsidR="00A85F13" w:rsidRPr="004C63F1" w:rsidRDefault="00A85F13" w:rsidP="00C236E5">
      <w:pPr>
        <w:tabs>
          <w:tab w:val="left" w:pos="851"/>
        </w:tabs>
        <w:suppressAutoHyphens w:val="0"/>
        <w:ind w:left="567"/>
        <w:rPr>
          <w:sz w:val="28"/>
          <w:szCs w:val="28"/>
        </w:rPr>
      </w:pPr>
    </w:p>
    <w:p w:rsidR="00B711B6" w:rsidRPr="004C63F1" w:rsidRDefault="00A85F13" w:rsidP="00C236E5">
      <w:pPr>
        <w:tabs>
          <w:tab w:val="left" w:pos="851"/>
        </w:tabs>
        <w:ind w:left="567"/>
        <w:rPr>
          <w:sz w:val="28"/>
          <w:szCs w:val="28"/>
        </w:rPr>
      </w:pPr>
      <w:r w:rsidRPr="004C63F1">
        <w:rPr>
          <w:sz w:val="28"/>
          <w:szCs w:val="28"/>
        </w:rPr>
        <w:lastRenderedPageBreak/>
        <w:t>3)</w:t>
      </w:r>
      <w:r w:rsidR="00F436EE" w:rsidRPr="004C63F1">
        <w:rPr>
          <w:sz w:val="28"/>
          <w:szCs w:val="28"/>
        </w:rPr>
        <w:t>Информация, являющаяся результатом механических и тепловых воздействий на части тела человека, называется…</w:t>
      </w:r>
    </w:p>
    <w:p w:rsidR="00F436EE" w:rsidRPr="004C63F1" w:rsidRDefault="00F436EE" w:rsidP="00B05C6E">
      <w:pPr>
        <w:numPr>
          <w:ilvl w:val="0"/>
          <w:numId w:val="68"/>
        </w:numPr>
        <w:tabs>
          <w:tab w:val="left" w:pos="851"/>
        </w:tabs>
        <w:suppressAutoHyphens w:val="0"/>
        <w:ind w:left="567" w:firstLine="0"/>
        <w:rPr>
          <w:sz w:val="28"/>
          <w:szCs w:val="28"/>
        </w:rPr>
      </w:pPr>
      <w:r w:rsidRPr="004C63F1">
        <w:rPr>
          <w:sz w:val="28"/>
          <w:szCs w:val="28"/>
        </w:rPr>
        <w:t>тактильной;</w:t>
      </w:r>
    </w:p>
    <w:p w:rsidR="00F436EE" w:rsidRPr="004C63F1" w:rsidRDefault="00F436EE" w:rsidP="00B05C6E">
      <w:pPr>
        <w:numPr>
          <w:ilvl w:val="0"/>
          <w:numId w:val="68"/>
        </w:numPr>
        <w:tabs>
          <w:tab w:val="left" w:pos="851"/>
        </w:tabs>
        <w:suppressAutoHyphens w:val="0"/>
        <w:ind w:left="567" w:firstLine="0"/>
        <w:rPr>
          <w:sz w:val="28"/>
          <w:szCs w:val="28"/>
        </w:rPr>
      </w:pPr>
      <w:r w:rsidRPr="004C63F1">
        <w:rPr>
          <w:sz w:val="28"/>
          <w:szCs w:val="28"/>
        </w:rPr>
        <w:t>вкусовой;</w:t>
      </w:r>
    </w:p>
    <w:p w:rsidR="00F436EE" w:rsidRPr="004C63F1" w:rsidRDefault="00F436EE" w:rsidP="00B05C6E">
      <w:pPr>
        <w:numPr>
          <w:ilvl w:val="0"/>
          <w:numId w:val="68"/>
        </w:numPr>
        <w:tabs>
          <w:tab w:val="left" w:pos="851"/>
        </w:tabs>
        <w:suppressAutoHyphens w:val="0"/>
        <w:ind w:left="567" w:firstLine="0"/>
        <w:rPr>
          <w:sz w:val="28"/>
          <w:szCs w:val="28"/>
        </w:rPr>
      </w:pPr>
      <w:r w:rsidRPr="004C63F1">
        <w:rPr>
          <w:sz w:val="28"/>
          <w:szCs w:val="28"/>
        </w:rPr>
        <w:t>звуковой;</w:t>
      </w:r>
    </w:p>
    <w:p w:rsidR="00F436EE" w:rsidRPr="004C63F1" w:rsidRDefault="00F436EE" w:rsidP="00B05C6E">
      <w:pPr>
        <w:numPr>
          <w:ilvl w:val="0"/>
          <w:numId w:val="68"/>
        </w:numPr>
        <w:tabs>
          <w:tab w:val="left" w:pos="851"/>
        </w:tabs>
        <w:ind w:left="567" w:firstLine="0"/>
        <w:rPr>
          <w:sz w:val="28"/>
          <w:szCs w:val="28"/>
        </w:rPr>
      </w:pPr>
      <w:r w:rsidRPr="004C63F1">
        <w:rPr>
          <w:sz w:val="28"/>
          <w:szCs w:val="28"/>
        </w:rPr>
        <w:t>визуальной.</w:t>
      </w:r>
    </w:p>
    <w:p w:rsidR="00A85F13" w:rsidRPr="004C63F1" w:rsidRDefault="00A85F13" w:rsidP="00C236E5">
      <w:pPr>
        <w:tabs>
          <w:tab w:val="left" w:pos="851"/>
        </w:tabs>
        <w:ind w:left="567"/>
        <w:rPr>
          <w:sz w:val="28"/>
          <w:szCs w:val="28"/>
        </w:rPr>
      </w:pPr>
    </w:p>
    <w:p w:rsidR="00140E6B" w:rsidRPr="004C63F1" w:rsidRDefault="00140E6B" w:rsidP="00C236E5">
      <w:pPr>
        <w:tabs>
          <w:tab w:val="left" w:pos="851"/>
        </w:tabs>
        <w:ind w:left="567"/>
        <w:rPr>
          <w:sz w:val="28"/>
          <w:szCs w:val="28"/>
        </w:rPr>
      </w:pPr>
    </w:p>
    <w:p w:rsidR="00F436EE" w:rsidRPr="004C63F1" w:rsidRDefault="00A85F13" w:rsidP="00C236E5">
      <w:pPr>
        <w:tabs>
          <w:tab w:val="left" w:pos="851"/>
        </w:tabs>
        <w:ind w:left="567"/>
        <w:rPr>
          <w:sz w:val="28"/>
          <w:szCs w:val="28"/>
        </w:rPr>
      </w:pPr>
      <w:r w:rsidRPr="004C63F1">
        <w:rPr>
          <w:sz w:val="28"/>
          <w:szCs w:val="28"/>
        </w:rPr>
        <w:t>4)</w:t>
      </w:r>
      <w:r w:rsidR="00F436EE" w:rsidRPr="004C63F1">
        <w:rPr>
          <w:sz w:val="28"/>
          <w:szCs w:val="28"/>
        </w:rPr>
        <w:t>Основной элемент изображения в векторном графическом редакторе называется</w:t>
      </w:r>
    </w:p>
    <w:p w:rsidR="00F436EE" w:rsidRPr="004C63F1" w:rsidRDefault="00F436EE" w:rsidP="00C236E5">
      <w:pPr>
        <w:numPr>
          <w:ilvl w:val="0"/>
          <w:numId w:val="2"/>
        </w:numPr>
        <w:tabs>
          <w:tab w:val="clear" w:pos="1040"/>
          <w:tab w:val="num" w:pos="534"/>
          <w:tab w:val="left" w:pos="851"/>
        </w:tabs>
        <w:suppressAutoHyphens w:val="0"/>
        <w:ind w:left="567" w:firstLine="0"/>
        <w:rPr>
          <w:sz w:val="28"/>
          <w:szCs w:val="28"/>
        </w:rPr>
      </w:pPr>
      <w:r w:rsidRPr="004C63F1">
        <w:rPr>
          <w:sz w:val="28"/>
          <w:szCs w:val="28"/>
        </w:rPr>
        <w:t>примитив (прямоугольник, круг и т.д.);</w:t>
      </w:r>
    </w:p>
    <w:p w:rsidR="00F436EE" w:rsidRPr="004C63F1" w:rsidRDefault="00F436EE" w:rsidP="00C236E5">
      <w:pPr>
        <w:numPr>
          <w:ilvl w:val="0"/>
          <w:numId w:val="2"/>
        </w:numPr>
        <w:tabs>
          <w:tab w:val="clear" w:pos="1040"/>
          <w:tab w:val="num" w:pos="534"/>
          <w:tab w:val="left" w:pos="851"/>
        </w:tabs>
        <w:suppressAutoHyphens w:val="0"/>
        <w:ind w:left="567" w:firstLine="0"/>
        <w:rPr>
          <w:sz w:val="28"/>
          <w:szCs w:val="28"/>
        </w:rPr>
      </w:pPr>
      <w:r w:rsidRPr="004C63F1">
        <w:rPr>
          <w:sz w:val="28"/>
          <w:szCs w:val="28"/>
        </w:rPr>
        <w:t>символ;</w:t>
      </w:r>
    </w:p>
    <w:p w:rsidR="00F436EE" w:rsidRPr="004C63F1" w:rsidRDefault="00F436EE" w:rsidP="00C236E5">
      <w:pPr>
        <w:numPr>
          <w:ilvl w:val="0"/>
          <w:numId w:val="2"/>
        </w:numPr>
        <w:tabs>
          <w:tab w:val="clear" w:pos="1040"/>
          <w:tab w:val="num" w:pos="534"/>
          <w:tab w:val="left" w:pos="851"/>
        </w:tabs>
        <w:suppressAutoHyphens w:val="0"/>
        <w:ind w:left="567" w:firstLine="0"/>
        <w:rPr>
          <w:sz w:val="28"/>
          <w:szCs w:val="28"/>
        </w:rPr>
      </w:pPr>
      <w:r w:rsidRPr="004C63F1">
        <w:rPr>
          <w:sz w:val="28"/>
          <w:szCs w:val="28"/>
        </w:rPr>
        <w:t>пиксель;</w:t>
      </w:r>
    </w:p>
    <w:p w:rsidR="00F436EE" w:rsidRPr="004C63F1" w:rsidRDefault="00F436EE" w:rsidP="00C236E5">
      <w:pPr>
        <w:numPr>
          <w:ilvl w:val="0"/>
          <w:numId w:val="2"/>
        </w:numPr>
        <w:tabs>
          <w:tab w:val="clear" w:pos="1040"/>
          <w:tab w:val="num" w:pos="534"/>
          <w:tab w:val="left" w:pos="851"/>
        </w:tabs>
        <w:suppressAutoHyphens w:val="0"/>
        <w:ind w:left="567" w:firstLine="0"/>
        <w:rPr>
          <w:sz w:val="28"/>
          <w:szCs w:val="28"/>
        </w:rPr>
      </w:pPr>
      <w:r w:rsidRPr="004C63F1">
        <w:rPr>
          <w:sz w:val="28"/>
          <w:szCs w:val="28"/>
        </w:rPr>
        <w:t>палитра.</w:t>
      </w:r>
    </w:p>
    <w:p w:rsidR="00A85F13" w:rsidRPr="004C63F1" w:rsidRDefault="00A85F13" w:rsidP="00C236E5">
      <w:pPr>
        <w:tabs>
          <w:tab w:val="left" w:pos="851"/>
        </w:tabs>
        <w:suppressAutoHyphens w:val="0"/>
        <w:ind w:left="567"/>
        <w:rPr>
          <w:sz w:val="28"/>
          <w:szCs w:val="28"/>
        </w:rPr>
      </w:pPr>
    </w:p>
    <w:p w:rsidR="00F436EE" w:rsidRPr="004C63F1" w:rsidRDefault="00A85F13" w:rsidP="00C236E5">
      <w:pPr>
        <w:tabs>
          <w:tab w:val="left" w:pos="851"/>
        </w:tabs>
        <w:suppressAutoHyphens w:val="0"/>
        <w:ind w:left="567"/>
        <w:rPr>
          <w:sz w:val="28"/>
          <w:szCs w:val="28"/>
        </w:rPr>
      </w:pPr>
      <w:r w:rsidRPr="004C63F1">
        <w:rPr>
          <w:sz w:val="28"/>
          <w:szCs w:val="28"/>
        </w:rPr>
        <w:t>5)</w:t>
      </w:r>
      <w:r w:rsidR="00F436EE" w:rsidRPr="004C63F1">
        <w:rPr>
          <w:sz w:val="28"/>
          <w:szCs w:val="28"/>
        </w:rPr>
        <w:t xml:space="preserve">Процессы, связанные со сбором, хранением, поиском, обработкой, хранением и передачей информации, называются </w:t>
      </w:r>
    </w:p>
    <w:p w:rsidR="00F436EE" w:rsidRPr="004C63F1" w:rsidRDefault="00F436EE" w:rsidP="00B05C6E">
      <w:pPr>
        <w:numPr>
          <w:ilvl w:val="0"/>
          <w:numId w:val="70"/>
        </w:numPr>
        <w:tabs>
          <w:tab w:val="left" w:pos="851"/>
        </w:tabs>
        <w:suppressAutoHyphens w:val="0"/>
        <w:ind w:left="567" w:firstLine="0"/>
        <w:rPr>
          <w:sz w:val="28"/>
          <w:szCs w:val="28"/>
        </w:rPr>
      </w:pPr>
      <w:r w:rsidRPr="004C63F1">
        <w:rPr>
          <w:sz w:val="28"/>
          <w:szCs w:val="28"/>
        </w:rPr>
        <w:t>технологическими;</w:t>
      </w:r>
    </w:p>
    <w:p w:rsidR="00F436EE" w:rsidRPr="004C63F1" w:rsidRDefault="00F436EE" w:rsidP="00B05C6E">
      <w:pPr>
        <w:numPr>
          <w:ilvl w:val="0"/>
          <w:numId w:val="70"/>
        </w:numPr>
        <w:tabs>
          <w:tab w:val="left" w:pos="851"/>
        </w:tabs>
        <w:suppressAutoHyphens w:val="0"/>
        <w:ind w:left="567" w:firstLine="0"/>
        <w:rPr>
          <w:sz w:val="28"/>
          <w:szCs w:val="28"/>
        </w:rPr>
      </w:pPr>
      <w:r w:rsidRPr="004C63F1">
        <w:rPr>
          <w:sz w:val="28"/>
          <w:szCs w:val="28"/>
        </w:rPr>
        <w:t>информационными;</w:t>
      </w:r>
    </w:p>
    <w:p w:rsidR="00F436EE" w:rsidRPr="004C63F1" w:rsidRDefault="00F436EE" w:rsidP="00B05C6E">
      <w:pPr>
        <w:numPr>
          <w:ilvl w:val="0"/>
          <w:numId w:val="70"/>
        </w:numPr>
        <w:tabs>
          <w:tab w:val="left" w:pos="851"/>
        </w:tabs>
        <w:suppressAutoHyphens w:val="0"/>
        <w:ind w:left="567" w:firstLine="0"/>
        <w:rPr>
          <w:sz w:val="28"/>
          <w:szCs w:val="28"/>
        </w:rPr>
      </w:pPr>
      <w:r w:rsidRPr="004C63F1">
        <w:rPr>
          <w:sz w:val="28"/>
          <w:szCs w:val="28"/>
        </w:rPr>
        <w:t>автоматическими;</w:t>
      </w:r>
    </w:p>
    <w:p w:rsidR="00A85F13" w:rsidRPr="004C63F1" w:rsidRDefault="00F436EE" w:rsidP="00B05C6E">
      <w:pPr>
        <w:numPr>
          <w:ilvl w:val="0"/>
          <w:numId w:val="70"/>
        </w:numPr>
        <w:tabs>
          <w:tab w:val="left" w:pos="851"/>
        </w:tabs>
        <w:suppressAutoHyphens w:val="0"/>
        <w:ind w:left="567" w:firstLine="0"/>
        <w:rPr>
          <w:sz w:val="28"/>
          <w:szCs w:val="28"/>
        </w:rPr>
      </w:pPr>
      <w:r w:rsidRPr="004C63F1">
        <w:rPr>
          <w:sz w:val="28"/>
          <w:szCs w:val="28"/>
        </w:rPr>
        <w:t xml:space="preserve">организационными. </w:t>
      </w:r>
    </w:p>
    <w:p w:rsidR="00A85F13" w:rsidRPr="004C63F1" w:rsidRDefault="00A85F13" w:rsidP="00C236E5">
      <w:pPr>
        <w:tabs>
          <w:tab w:val="left" w:pos="851"/>
        </w:tabs>
        <w:suppressAutoHyphens w:val="0"/>
        <w:ind w:left="567"/>
        <w:rPr>
          <w:sz w:val="28"/>
          <w:szCs w:val="28"/>
        </w:rPr>
      </w:pPr>
    </w:p>
    <w:p w:rsidR="00F436EE" w:rsidRPr="004C63F1" w:rsidRDefault="00A85F13" w:rsidP="00C236E5">
      <w:pPr>
        <w:tabs>
          <w:tab w:val="left" w:pos="851"/>
        </w:tabs>
        <w:suppressAutoHyphens w:val="0"/>
        <w:ind w:left="567"/>
        <w:rPr>
          <w:sz w:val="28"/>
          <w:szCs w:val="28"/>
        </w:rPr>
      </w:pPr>
      <w:r w:rsidRPr="004C63F1">
        <w:rPr>
          <w:sz w:val="28"/>
          <w:szCs w:val="28"/>
        </w:rPr>
        <w:t>6)</w:t>
      </w:r>
      <w:r w:rsidR="00F436EE" w:rsidRPr="004C63F1">
        <w:rPr>
          <w:sz w:val="28"/>
          <w:szCs w:val="28"/>
        </w:rPr>
        <w:t>Субъекта, обращающегося к информационной системе за получением необходимой информации, называют администратор;</w:t>
      </w:r>
    </w:p>
    <w:p w:rsidR="00F436EE" w:rsidRPr="004C63F1" w:rsidRDefault="00F436EE" w:rsidP="00B05C6E">
      <w:pPr>
        <w:numPr>
          <w:ilvl w:val="0"/>
          <w:numId w:val="71"/>
        </w:numPr>
        <w:tabs>
          <w:tab w:val="left" w:pos="851"/>
        </w:tabs>
        <w:suppressAutoHyphens w:val="0"/>
        <w:ind w:left="567" w:firstLine="0"/>
        <w:rPr>
          <w:sz w:val="28"/>
          <w:szCs w:val="28"/>
        </w:rPr>
      </w:pPr>
      <w:r w:rsidRPr="004C63F1">
        <w:rPr>
          <w:sz w:val="28"/>
          <w:szCs w:val="28"/>
        </w:rPr>
        <w:t>пользователь;</w:t>
      </w:r>
    </w:p>
    <w:p w:rsidR="00F436EE" w:rsidRPr="004C63F1" w:rsidRDefault="00F436EE" w:rsidP="00B05C6E">
      <w:pPr>
        <w:numPr>
          <w:ilvl w:val="0"/>
          <w:numId w:val="71"/>
        </w:numPr>
        <w:tabs>
          <w:tab w:val="left" w:pos="851"/>
        </w:tabs>
        <w:suppressAutoHyphens w:val="0"/>
        <w:ind w:left="567" w:firstLine="0"/>
        <w:rPr>
          <w:sz w:val="28"/>
          <w:szCs w:val="28"/>
        </w:rPr>
      </w:pPr>
      <w:r w:rsidRPr="004C63F1">
        <w:rPr>
          <w:sz w:val="28"/>
          <w:szCs w:val="28"/>
        </w:rPr>
        <w:t>собственник;</w:t>
      </w:r>
    </w:p>
    <w:p w:rsidR="00F436EE" w:rsidRPr="004C63F1" w:rsidRDefault="00F436EE" w:rsidP="00B05C6E">
      <w:pPr>
        <w:numPr>
          <w:ilvl w:val="0"/>
          <w:numId w:val="71"/>
        </w:numPr>
        <w:tabs>
          <w:tab w:val="left" w:pos="851"/>
        </w:tabs>
        <w:ind w:left="567" w:firstLine="0"/>
        <w:rPr>
          <w:sz w:val="28"/>
          <w:szCs w:val="28"/>
        </w:rPr>
      </w:pPr>
      <w:r w:rsidRPr="004C63F1">
        <w:rPr>
          <w:sz w:val="28"/>
          <w:szCs w:val="28"/>
        </w:rPr>
        <w:t xml:space="preserve">владелец. </w:t>
      </w:r>
    </w:p>
    <w:p w:rsidR="00392377" w:rsidRPr="004C63F1" w:rsidRDefault="00140E6B" w:rsidP="00B05C6E">
      <w:pPr>
        <w:numPr>
          <w:ilvl w:val="0"/>
          <w:numId w:val="71"/>
        </w:numPr>
        <w:tabs>
          <w:tab w:val="left" w:pos="851"/>
        </w:tabs>
        <w:ind w:left="567" w:firstLine="0"/>
        <w:rPr>
          <w:sz w:val="28"/>
          <w:szCs w:val="28"/>
        </w:rPr>
      </w:pPr>
      <w:r w:rsidRPr="004C63F1">
        <w:rPr>
          <w:sz w:val="28"/>
          <w:szCs w:val="28"/>
        </w:rPr>
        <w:t>а</w:t>
      </w:r>
      <w:r w:rsidR="00392377" w:rsidRPr="004C63F1">
        <w:rPr>
          <w:sz w:val="28"/>
          <w:szCs w:val="28"/>
        </w:rPr>
        <w:t>дминистратор</w:t>
      </w:r>
    </w:p>
    <w:p w:rsidR="00392377" w:rsidRPr="004C63F1" w:rsidRDefault="00392377" w:rsidP="00C236E5">
      <w:pPr>
        <w:tabs>
          <w:tab w:val="left" w:pos="851"/>
        </w:tabs>
        <w:ind w:left="567"/>
        <w:rPr>
          <w:sz w:val="28"/>
          <w:szCs w:val="28"/>
        </w:rPr>
      </w:pPr>
    </w:p>
    <w:p w:rsidR="00F436EE" w:rsidRPr="004C63F1" w:rsidRDefault="00392377" w:rsidP="00C236E5">
      <w:pPr>
        <w:tabs>
          <w:tab w:val="left" w:pos="851"/>
        </w:tabs>
        <w:suppressAutoHyphens w:val="0"/>
        <w:ind w:left="567"/>
        <w:rPr>
          <w:sz w:val="28"/>
          <w:szCs w:val="28"/>
        </w:rPr>
      </w:pPr>
      <w:r w:rsidRPr="004C63F1">
        <w:rPr>
          <w:sz w:val="28"/>
          <w:szCs w:val="28"/>
        </w:rPr>
        <w:t>7)</w:t>
      </w:r>
      <w:r w:rsidR="00F436EE" w:rsidRPr="004C63F1">
        <w:rPr>
          <w:sz w:val="28"/>
          <w:szCs w:val="28"/>
        </w:rPr>
        <w:t>Хранение информации невозможно без</w:t>
      </w:r>
    </w:p>
    <w:p w:rsidR="00F436EE" w:rsidRPr="004C63F1" w:rsidRDefault="00F436EE" w:rsidP="00B05C6E">
      <w:pPr>
        <w:numPr>
          <w:ilvl w:val="0"/>
          <w:numId w:val="72"/>
        </w:numPr>
        <w:tabs>
          <w:tab w:val="left" w:pos="851"/>
        </w:tabs>
        <w:suppressAutoHyphens w:val="0"/>
        <w:ind w:left="567" w:firstLine="0"/>
        <w:rPr>
          <w:sz w:val="28"/>
          <w:szCs w:val="28"/>
        </w:rPr>
      </w:pPr>
      <w:r w:rsidRPr="004C63F1">
        <w:rPr>
          <w:sz w:val="28"/>
          <w:szCs w:val="28"/>
        </w:rPr>
        <w:t xml:space="preserve"> носителя информации;</w:t>
      </w:r>
    </w:p>
    <w:p w:rsidR="00F436EE" w:rsidRPr="004C63F1" w:rsidRDefault="00F436EE" w:rsidP="00B05C6E">
      <w:pPr>
        <w:numPr>
          <w:ilvl w:val="0"/>
          <w:numId w:val="72"/>
        </w:numPr>
        <w:tabs>
          <w:tab w:val="left" w:pos="851"/>
        </w:tabs>
        <w:suppressAutoHyphens w:val="0"/>
        <w:ind w:left="567" w:firstLine="0"/>
        <w:rPr>
          <w:sz w:val="28"/>
          <w:szCs w:val="28"/>
        </w:rPr>
      </w:pPr>
      <w:r w:rsidRPr="004C63F1">
        <w:rPr>
          <w:sz w:val="28"/>
          <w:szCs w:val="28"/>
        </w:rPr>
        <w:t>достоверности информации;</w:t>
      </w:r>
    </w:p>
    <w:p w:rsidR="00F436EE" w:rsidRPr="004C63F1" w:rsidRDefault="00F436EE" w:rsidP="00B05C6E">
      <w:pPr>
        <w:numPr>
          <w:ilvl w:val="0"/>
          <w:numId w:val="72"/>
        </w:numPr>
        <w:tabs>
          <w:tab w:val="left" w:pos="851"/>
        </w:tabs>
        <w:ind w:left="567" w:firstLine="0"/>
        <w:rPr>
          <w:sz w:val="28"/>
          <w:szCs w:val="28"/>
        </w:rPr>
      </w:pPr>
      <w:r w:rsidRPr="004C63F1">
        <w:rPr>
          <w:sz w:val="28"/>
          <w:szCs w:val="28"/>
        </w:rPr>
        <w:t>избыточности информации;</w:t>
      </w:r>
    </w:p>
    <w:p w:rsidR="00F436EE" w:rsidRPr="004C63F1" w:rsidRDefault="00F436EE" w:rsidP="00B05C6E">
      <w:pPr>
        <w:numPr>
          <w:ilvl w:val="0"/>
          <w:numId w:val="72"/>
        </w:numPr>
        <w:tabs>
          <w:tab w:val="left" w:pos="851"/>
        </w:tabs>
        <w:ind w:left="567" w:firstLine="0"/>
        <w:rPr>
          <w:sz w:val="28"/>
          <w:szCs w:val="28"/>
        </w:rPr>
      </w:pPr>
      <w:r w:rsidRPr="004C63F1">
        <w:rPr>
          <w:sz w:val="28"/>
          <w:szCs w:val="28"/>
        </w:rPr>
        <w:t xml:space="preserve">каналов связи </w:t>
      </w:r>
    </w:p>
    <w:p w:rsidR="00392377" w:rsidRPr="004C63F1" w:rsidRDefault="00392377" w:rsidP="00C236E5">
      <w:pPr>
        <w:tabs>
          <w:tab w:val="left" w:pos="851"/>
        </w:tabs>
        <w:ind w:left="567"/>
        <w:rPr>
          <w:sz w:val="28"/>
          <w:szCs w:val="28"/>
        </w:rPr>
      </w:pPr>
    </w:p>
    <w:p w:rsidR="00392377" w:rsidRPr="004C63F1" w:rsidRDefault="00392377" w:rsidP="00C236E5">
      <w:pPr>
        <w:tabs>
          <w:tab w:val="left" w:pos="851"/>
        </w:tabs>
        <w:suppressAutoHyphens w:val="0"/>
        <w:ind w:left="567"/>
        <w:rPr>
          <w:sz w:val="28"/>
          <w:szCs w:val="28"/>
        </w:rPr>
      </w:pPr>
      <w:r w:rsidRPr="004C63F1">
        <w:rPr>
          <w:sz w:val="28"/>
          <w:szCs w:val="28"/>
        </w:rPr>
        <w:t>8)</w:t>
      </w:r>
      <w:r w:rsidR="00F436EE" w:rsidRPr="004C63F1">
        <w:rPr>
          <w:sz w:val="28"/>
          <w:szCs w:val="28"/>
        </w:rPr>
        <w:t xml:space="preserve">Аудиоинформацией называется информация, которая воспринимается… </w:t>
      </w:r>
    </w:p>
    <w:p w:rsidR="00F436EE" w:rsidRPr="004C63F1" w:rsidRDefault="00F436EE" w:rsidP="00B05C6E">
      <w:pPr>
        <w:numPr>
          <w:ilvl w:val="0"/>
          <w:numId w:val="73"/>
        </w:numPr>
        <w:tabs>
          <w:tab w:val="left" w:pos="851"/>
        </w:tabs>
        <w:suppressAutoHyphens w:val="0"/>
        <w:ind w:left="567" w:firstLine="0"/>
        <w:rPr>
          <w:sz w:val="28"/>
          <w:szCs w:val="28"/>
        </w:rPr>
      </w:pPr>
      <w:r w:rsidRPr="004C63F1">
        <w:rPr>
          <w:sz w:val="28"/>
          <w:szCs w:val="28"/>
        </w:rPr>
        <w:t>органами осязания;</w:t>
      </w:r>
    </w:p>
    <w:p w:rsidR="00F436EE" w:rsidRPr="004C63F1" w:rsidRDefault="00F436EE" w:rsidP="00B05C6E">
      <w:pPr>
        <w:numPr>
          <w:ilvl w:val="0"/>
          <w:numId w:val="73"/>
        </w:numPr>
        <w:tabs>
          <w:tab w:val="left" w:pos="851"/>
        </w:tabs>
        <w:suppressAutoHyphens w:val="0"/>
        <w:ind w:left="567" w:firstLine="0"/>
        <w:rPr>
          <w:sz w:val="28"/>
          <w:szCs w:val="28"/>
        </w:rPr>
      </w:pPr>
      <w:r w:rsidRPr="004C63F1">
        <w:rPr>
          <w:sz w:val="28"/>
          <w:szCs w:val="28"/>
        </w:rPr>
        <w:t>органами слуха;</w:t>
      </w:r>
    </w:p>
    <w:p w:rsidR="00F436EE" w:rsidRPr="004C63F1" w:rsidRDefault="00F436EE" w:rsidP="00B05C6E">
      <w:pPr>
        <w:numPr>
          <w:ilvl w:val="0"/>
          <w:numId w:val="73"/>
        </w:numPr>
        <w:tabs>
          <w:tab w:val="left" w:pos="851"/>
        </w:tabs>
        <w:suppressAutoHyphens w:val="0"/>
        <w:ind w:left="567" w:firstLine="0"/>
        <w:rPr>
          <w:sz w:val="28"/>
          <w:szCs w:val="28"/>
        </w:rPr>
      </w:pPr>
      <w:r w:rsidRPr="004C63F1">
        <w:rPr>
          <w:sz w:val="28"/>
          <w:szCs w:val="28"/>
        </w:rPr>
        <w:t>органами зрения;</w:t>
      </w:r>
    </w:p>
    <w:p w:rsidR="00F436EE" w:rsidRPr="004C63F1" w:rsidRDefault="00F436EE" w:rsidP="00B05C6E">
      <w:pPr>
        <w:numPr>
          <w:ilvl w:val="0"/>
          <w:numId w:val="73"/>
        </w:numPr>
        <w:tabs>
          <w:tab w:val="left" w:pos="851"/>
        </w:tabs>
        <w:ind w:left="567" w:firstLine="0"/>
        <w:rPr>
          <w:sz w:val="28"/>
          <w:szCs w:val="28"/>
        </w:rPr>
      </w:pPr>
      <w:r w:rsidRPr="004C63F1">
        <w:rPr>
          <w:sz w:val="28"/>
          <w:szCs w:val="28"/>
        </w:rPr>
        <w:t>органами восприятия вкуса</w:t>
      </w:r>
    </w:p>
    <w:p w:rsidR="00F436EE" w:rsidRDefault="00F436EE" w:rsidP="00C236E5">
      <w:pPr>
        <w:tabs>
          <w:tab w:val="left" w:pos="851"/>
        </w:tabs>
        <w:ind w:left="567"/>
        <w:rPr>
          <w:sz w:val="28"/>
          <w:szCs w:val="28"/>
        </w:rPr>
      </w:pPr>
    </w:p>
    <w:p w:rsidR="00F42E16" w:rsidRPr="004C63F1" w:rsidRDefault="00F42E16" w:rsidP="00C236E5">
      <w:pPr>
        <w:tabs>
          <w:tab w:val="left" w:pos="851"/>
        </w:tabs>
        <w:ind w:left="567"/>
        <w:rPr>
          <w:sz w:val="28"/>
          <w:szCs w:val="28"/>
        </w:rPr>
      </w:pPr>
    </w:p>
    <w:p w:rsidR="00F436EE" w:rsidRPr="004C63F1" w:rsidRDefault="00392377" w:rsidP="00C236E5">
      <w:pPr>
        <w:tabs>
          <w:tab w:val="left" w:pos="851"/>
        </w:tabs>
        <w:ind w:left="567"/>
        <w:rPr>
          <w:sz w:val="28"/>
          <w:szCs w:val="28"/>
        </w:rPr>
      </w:pPr>
      <w:r w:rsidRPr="004C63F1">
        <w:rPr>
          <w:bCs/>
          <w:sz w:val="28"/>
          <w:szCs w:val="28"/>
        </w:rPr>
        <w:t>9)</w:t>
      </w:r>
      <w:r w:rsidR="00F436EE" w:rsidRPr="004C63F1">
        <w:rPr>
          <w:bCs/>
          <w:sz w:val="28"/>
          <w:szCs w:val="28"/>
        </w:rPr>
        <w:t xml:space="preserve">Ценность информации –это </w:t>
      </w:r>
      <w:r w:rsidR="00F436EE" w:rsidRPr="004C63F1">
        <w:rPr>
          <w:sz w:val="28"/>
          <w:szCs w:val="28"/>
        </w:rPr>
        <w:t>комплексный показатель</w:t>
      </w:r>
    </w:p>
    <w:p w:rsidR="00F436EE" w:rsidRPr="004C63F1" w:rsidRDefault="00F436EE" w:rsidP="00C236E5">
      <w:pPr>
        <w:numPr>
          <w:ilvl w:val="0"/>
          <w:numId w:val="4"/>
        </w:numPr>
        <w:tabs>
          <w:tab w:val="clear" w:pos="720"/>
          <w:tab w:val="num" w:pos="534"/>
          <w:tab w:val="left" w:pos="851"/>
        </w:tabs>
        <w:suppressAutoHyphens w:val="0"/>
        <w:ind w:left="567" w:firstLine="0"/>
        <w:jc w:val="both"/>
        <w:rPr>
          <w:sz w:val="28"/>
          <w:szCs w:val="28"/>
        </w:rPr>
      </w:pPr>
      <w:r w:rsidRPr="004C63F1">
        <w:rPr>
          <w:sz w:val="28"/>
          <w:szCs w:val="28"/>
        </w:rPr>
        <w:lastRenderedPageBreak/>
        <w:t>ее качества, мера количестваинформации на прагматическом уровне;</w:t>
      </w:r>
    </w:p>
    <w:p w:rsidR="00F436EE" w:rsidRPr="004C63F1" w:rsidRDefault="00F436EE" w:rsidP="00C236E5">
      <w:pPr>
        <w:numPr>
          <w:ilvl w:val="0"/>
          <w:numId w:val="4"/>
        </w:numPr>
        <w:tabs>
          <w:tab w:val="clear" w:pos="720"/>
          <w:tab w:val="num" w:pos="534"/>
          <w:tab w:val="left" w:pos="851"/>
        </w:tabs>
        <w:suppressAutoHyphens w:val="0"/>
        <w:ind w:left="567" w:firstLine="0"/>
        <w:jc w:val="both"/>
        <w:rPr>
          <w:vanish/>
          <w:sz w:val="28"/>
          <w:szCs w:val="28"/>
        </w:rPr>
      </w:pPr>
      <w:r w:rsidRPr="004C63F1">
        <w:rPr>
          <w:sz w:val="28"/>
          <w:szCs w:val="28"/>
        </w:rPr>
        <w:t xml:space="preserve">близости отображаемого информацией параметра управления и истинного значения этого параметра; </w:t>
      </w:r>
    </w:p>
    <w:p w:rsidR="00F436EE" w:rsidRPr="004C63F1" w:rsidRDefault="00F436EE" w:rsidP="00C236E5">
      <w:pPr>
        <w:numPr>
          <w:ilvl w:val="0"/>
          <w:numId w:val="4"/>
        </w:numPr>
        <w:tabs>
          <w:tab w:val="clear" w:pos="720"/>
          <w:tab w:val="num" w:pos="534"/>
          <w:tab w:val="left" w:pos="586"/>
          <w:tab w:val="left" w:pos="851"/>
        </w:tabs>
        <w:suppressAutoHyphens w:val="0"/>
        <w:ind w:left="567" w:firstLine="0"/>
        <w:jc w:val="both"/>
        <w:rPr>
          <w:vanish/>
          <w:sz w:val="28"/>
          <w:szCs w:val="28"/>
        </w:rPr>
      </w:pPr>
      <w:r w:rsidRPr="004C63F1">
        <w:rPr>
          <w:sz w:val="28"/>
          <w:szCs w:val="28"/>
        </w:rPr>
        <w:t>ценности информации для управления в момент ее использования;</w:t>
      </w:r>
    </w:p>
    <w:p w:rsidR="00F436EE" w:rsidRPr="004C63F1" w:rsidRDefault="00F436EE" w:rsidP="00C236E5">
      <w:pPr>
        <w:numPr>
          <w:ilvl w:val="0"/>
          <w:numId w:val="4"/>
        </w:numPr>
        <w:tabs>
          <w:tab w:val="num" w:pos="534"/>
          <w:tab w:val="left" w:pos="851"/>
        </w:tabs>
        <w:ind w:left="567" w:firstLine="0"/>
        <w:rPr>
          <w:sz w:val="28"/>
          <w:szCs w:val="28"/>
        </w:rPr>
      </w:pPr>
      <w:r w:rsidRPr="004C63F1">
        <w:rPr>
          <w:sz w:val="28"/>
          <w:szCs w:val="28"/>
        </w:rPr>
        <w:t>удельной семантической емкости (коэффициентом содержательности</w:t>
      </w:r>
    </w:p>
    <w:p w:rsidR="00F436EE" w:rsidRPr="004C63F1" w:rsidRDefault="00F436EE" w:rsidP="00C236E5">
      <w:pPr>
        <w:tabs>
          <w:tab w:val="num" w:pos="534"/>
          <w:tab w:val="left" w:pos="851"/>
        </w:tabs>
        <w:ind w:left="567"/>
        <w:rPr>
          <w:sz w:val="28"/>
          <w:szCs w:val="28"/>
        </w:rPr>
      </w:pPr>
    </w:p>
    <w:p w:rsidR="00F436EE" w:rsidRPr="004C63F1" w:rsidRDefault="00392377" w:rsidP="00C236E5">
      <w:pPr>
        <w:tabs>
          <w:tab w:val="left" w:pos="851"/>
        </w:tabs>
        <w:ind w:left="567"/>
        <w:rPr>
          <w:sz w:val="28"/>
          <w:szCs w:val="28"/>
        </w:rPr>
      </w:pPr>
      <w:r w:rsidRPr="004C63F1">
        <w:rPr>
          <w:sz w:val="28"/>
          <w:szCs w:val="28"/>
        </w:rPr>
        <w:t>10)</w:t>
      </w:r>
      <w:r w:rsidR="00F436EE" w:rsidRPr="004C63F1">
        <w:rPr>
          <w:sz w:val="28"/>
          <w:szCs w:val="28"/>
        </w:rPr>
        <w:t>Правильный порядок возрастания единиц измерения количества информации…</w:t>
      </w:r>
    </w:p>
    <w:p w:rsidR="00F436EE" w:rsidRPr="004C63F1" w:rsidRDefault="00F436EE" w:rsidP="00B05C6E">
      <w:pPr>
        <w:numPr>
          <w:ilvl w:val="0"/>
          <w:numId w:val="74"/>
        </w:numPr>
        <w:tabs>
          <w:tab w:val="clear" w:pos="1749"/>
          <w:tab w:val="left" w:pos="851"/>
        </w:tabs>
        <w:suppressAutoHyphens w:val="0"/>
        <w:ind w:left="567" w:firstLine="0"/>
        <w:rPr>
          <w:sz w:val="28"/>
          <w:szCs w:val="28"/>
        </w:rPr>
      </w:pPr>
      <w:r w:rsidRPr="004C63F1">
        <w:rPr>
          <w:sz w:val="28"/>
          <w:szCs w:val="28"/>
        </w:rPr>
        <w:t>бит, байт, килобайт, мегабайт, гигабайт;</w:t>
      </w:r>
    </w:p>
    <w:p w:rsidR="00F436EE" w:rsidRPr="004C63F1" w:rsidRDefault="00F436EE" w:rsidP="00B05C6E">
      <w:pPr>
        <w:numPr>
          <w:ilvl w:val="0"/>
          <w:numId w:val="74"/>
        </w:numPr>
        <w:tabs>
          <w:tab w:val="clear" w:pos="1749"/>
          <w:tab w:val="left" w:pos="851"/>
        </w:tabs>
        <w:suppressAutoHyphens w:val="0"/>
        <w:ind w:left="567" w:firstLine="0"/>
        <w:rPr>
          <w:sz w:val="28"/>
          <w:szCs w:val="28"/>
        </w:rPr>
      </w:pPr>
      <w:r w:rsidRPr="004C63F1">
        <w:rPr>
          <w:sz w:val="28"/>
          <w:szCs w:val="28"/>
        </w:rPr>
        <w:t>бит, килобайт, гигабайт, мегабайт;</w:t>
      </w:r>
    </w:p>
    <w:p w:rsidR="00F436EE" w:rsidRPr="004C63F1" w:rsidRDefault="00F436EE" w:rsidP="00B05C6E">
      <w:pPr>
        <w:numPr>
          <w:ilvl w:val="0"/>
          <w:numId w:val="74"/>
        </w:numPr>
        <w:tabs>
          <w:tab w:val="clear" w:pos="1749"/>
          <w:tab w:val="left" w:pos="851"/>
        </w:tabs>
        <w:suppressAutoHyphens w:val="0"/>
        <w:ind w:left="567" w:firstLine="0"/>
        <w:rPr>
          <w:sz w:val="28"/>
          <w:szCs w:val="28"/>
        </w:rPr>
      </w:pPr>
      <w:r w:rsidRPr="004C63F1">
        <w:rPr>
          <w:sz w:val="28"/>
          <w:szCs w:val="28"/>
        </w:rPr>
        <w:t>байт, бит, килобайт, мегабайт, гигабайт;</w:t>
      </w:r>
    </w:p>
    <w:p w:rsidR="003B6D03" w:rsidRPr="004C63F1" w:rsidRDefault="00F436EE" w:rsidP="00B05C6E">
      <w:pPr>
        <w:numPr>
          <w:ilvl w:val="0"/>
          <w:numId w:val="74"/>
        </w:numPr>
        <w:tabs>
          <w:tab w:val="clear" w:pos="1749"/>
          <w:tab w:val="left" w:pos="851"/>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firstLine="0"/>
        <w:jc w:val="both"/>
        <w:rPr>
          <w:sz w:val="28"/>
          <w:szCs w:val="28"/>
        </w:rPr>
      </w:pPr>
      <w:r w:rsidRPr="004C63F1">
        <w:rPr>
          <w:sz w:val="28"/>
          <w:szCs w:val="28"/>
        </w:rPr>
        <w:t>байт, килобайт, гигабайт, мегабайт</w:t>
      </w:r>
    </w:p>
    <w:p w:rsidR="00140E6B" w:rsidRPr="004C63F1" w:rsidRDefault="00140E6B" w:rsidP="00C236E5">
      <w:pPr>
        <w:tabs>
          <w:tab w:val="left" w:pos="779"/>
          <w:tab w:val="left" w:pos="851"/>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sz w:val="28"/>
          <w:szCs w:val="28"/>
        </w:rPr>
      </w:pPr>
    </w:p>
    <w:p w:rsidR="00AA6FF6" w:rsidRPr="00170676" w:rsidRDefault="00AA6FF6" w:rsidP="00C236E5">
      <w:pPr>
        <w:tabs>
          <w:tab w:val="left" w:pos="779"/>
          <w:tab w:val="left" w:pos="851"/>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b/>
          <w:sz w:val="28"/>
          <w:szCs w:val="28"/>
        </w:rPr>
      </w:pPr>
      <w:r w:rsidRPr="00170676">
        <w:rPr>
          <w:b/>
          <w:sz w:val="28"/>
          <w:szCs w:val="28"/>
          <w:lang w:val="en-US"/>
        </w:rPr>
        <w:t>ВАРИАНТ</w:t>
      </w:r>
      <w:r w:rsidRPr="00170676">
        <w:rPr>
          <w:b/>
          <w:sz w:val="28"/>
          <w:szCs w:val="28"/>
        </w:rPr>
        <w:t xml:space="preserve"> 2</w:t>
      </w:r>
    </w:p>
    <w:p w:rsidR="00F42E16" w:rsidRDefault="00F42E16" w:rsidP="00C236E5">
      <w:pPr>
        <w:tabs>
          <w:tab w:val="left" w:pos="779"/>
          <w:tab w:val="left" w:pos="851"/>
        </w:tabs>
        <w:suppressAutoHyphens w:val="0"/>
        <w:ind w:left="567"/>
        <w:rPr>
          <w:sz w:val="28"/>
          <w:szCs w:val="28"/>
        </w:rPr>
      </w:pPr>
    </w:p>
    <w:p w:rsidR="00392377" w:rsidRPr="004C63F1" w:rsidRDefault="00392377" w:rsidP="00C236E5">
      <w:pPr>
        <w:tabs>
          <w:tab w:val="left" w:pos="779"/>
          <w:tab w:val="left" w:pos="851"/>
        </w:tabs>
        <w:suppressAutoHyphens w:val="0"/>
        <w:ind w:left="567"/>
        <w:rPr>
          <w:sz w:val="28"/>
          <w:szCs w:val="28"/>
        </w:rPr>
      </w:pPr>
      <w:r w:rsidRPr="004C63F1">
        <w:rPr>
          <w:sz w:val="28"/>
          <w:szCs w:val="28"/>
        </w:rPr>
        <w:t>1)</w:t>
      </w:r>
      <w:r w:rsidR="00A3352A" w:rsidRPr="004C63F1">
        <w:rPr>
          <w:sz w:val="28"/>
          <w:szCs w:val="28"/>
        </w:rPr>
        <w:t xml:space="preserve">Хранение информации невозможно без </w:t>
      </w:r>
    </w:p>
    <w:p w:rsidR="00A3352A" w:rsidRPr="004C63F1" w:rsidRDefault="00A3352A" w:rsidP="00B05C6E">
      <w:pPr>
        <w:numPr>
          <w:ilvl w:val="0"/>
          <w:numId w:val="88"/>
        </w:numPr>
        <w:tabs>
          <w:tab w:val="left" w:pos="851"/>
        </w:tabs>
        <w:suppressAutoHyphens w:val="0"/>
        <w:ind w:left="567" w:firstLine="0"/>
        <w:rPr>
          <w:sz w:val="28"/>
          <w:szCs w:val="28"/>
        </w:rPr>
      </w:pPr>
      <w:r w:rsidRPr="004C63F1">
        <w:rPr>
          <w:sz w:val="28"/>
          <w:szCs w:val="28"/>
        </w:rPr>
        <w:t>носителя информации;</w:t>
      </w:r>
    </w:p>
    <w:p w:rsidR="00A3352A" w:rsidRPr="004C63F1" w:rsidRDefault="00A3352A" w:rsidP="00B05C6E">
      <w:pPr>
        <w:numPr>
          <w:ilvl w:val="0"/>
          <w:numId w:val="88"/>
        </w:numPr>
        <w:tabs>
          <w:tab w:val="left" w:pos="851"/>
        </w:tabs>
        <w:suppressAutoHyphens w:val="0"/>
        <w:ind w:left="567" w:firstLine="0"/>
        <w:rPr>
          <w:sz w:val="28"/>
          <w:szCs w:val="28"/>
        </w:rPr>
      </w:pPr>
      <w:r w:rsidRPr="004C63F1">
        <w:rPr>
          <w:sz w:val="28"/>
          <w:szCs w:val="28"/>
        </w:rPr>
        <w:t>достоверности информации;</w:t>
      </w:r>
    </w:p>
    <w:p w:rsidR="00A3352A" w:rsidRPr="004C63F1" w:rsidRDefault="00A3352A" w:rsidP="00B05C6E">
      <w:pPr>
        <w:numPr>
          <w:ilvl w:val="0"/>
          <w:numId w:val="88"/>
        </w:numPr>
        <w:tabs>
          <w:tab w:val="left" w:pos="851"/>
        </w:tabs>
        <w:suppressAutoHyphens w:val="0"/>
        <w:ind w:left="567" w:firstLine="0"/>
        <w:rPr>
          <w:sz w:val="28"/>
          <w:szCs w:val="28"/>
        </w:rPr>
      </w:pPr>
      <w:r w:rsidRPr="004C63F1">
        <w:rPr>
          <w:sz w:val="28"/>
          <w:szCs w:val="28"/>
        </w:rPr>
        <w:t>избыточности информации;</w:t>
      </w:r>
    </w:p>
    <w:p w:rsidR="00CC7D58" w:rsidRPr="004C63F1" w:rsidRDefault="00CC7D58" w:rsidP="00B05C6E">
      <w:pPr>
        <w:numPr>
          <w:ilvl w:val="0"/>
          <w:numId w:val="88"/>
        </w:numPr>
        <w:tabs>
          <w:tab w:val="left" w:pos="851"/>
        </w:tabs>
        <w:suppressAutoHyphens w:val="0"/>
        <w:ind w:left="567" w:firstLine="0"/>
        <w:rPr>
          <w:sz w:val="28"/>
          <w:szCs w:val="28"/>
        </w:rPr>
      </w:pPr>
      <w:r w:rsidRPr="004C63F1">
        <w:rPr>
          <w:sz w:val="28"/>
          <w:szCs w:val="28"/>
        </w:rPr>
        <w:t>каналов связи.</w:t>
      </w:r>
    </w:p>
    <w:p w:rsidR="00CC7D58" w:rsidRPr="004C63F1" w:rsidRDefault="00CC7D58" w:rsidP="00C236E5">
      <w:pPr>
        <w:tabs>
          <w:tab w:val="left" w:pos="851"/>
          <w:tab w:val="left" w:pos="10992"/>
          <w:tab w:val="left" w:pos="11908"/>
          <w:tab w:val="left" w:pos="12824"/>
          <w:tab w:val="left" w:pos="13740"/>
          <w:tab w:val="left" w:pos="14656"/>
        </w:tabs>
        <w:ind w:left="567"/>
        <w:jc w:val="both"/>
        <w:rPr>
          <w:sz w:val="28"/>
          <w:szCs w:val="28"/>
        </w:rPr>
      </w:pPr>
    </w:p>
    <w:p w:rsidR="00CC7D58" w:rsidRPr="004C63F1" w:rsidRDefault="00CC7D58" w:rsidP="00C236E5">
      <w:pPr>
        <w:tabs>
          <w:tab w:val="left" w:pos="851"/>
          <w:tab w:val="left" w:pos="10992"/>
          <w:tab w:val="left" w:pos="11908"/>
          <w:tab w:val="left" w:pos="12824"/>
          <w:tab w:val="left" w:pos="13740"/>
          <w:tab w:val="left" w:pos="14656"/>
        </w:tabs>
        <w:ind w:left="567"/>
        <w:jc w:val="both"/>
        <w:rPr>
          <w:sz w:val="28"/>
          <w:szCs w:val="28"/>
        </w:rPr>
      </w:pPr>
    </w:p>
    <w:p w:rsidR="00A3352A" w:rsidRPr="004C63F1" w:rsidRDefault="00392377" w:rsidP="00C236E5">
      <w:pPr>
        <w:tabs>
          <w:tab w:val="left" w:pos="779"/>
          <w:tab w:val="left" w:pos="851"/>
        </w:tabs>
        <w:suppressAutoHyphens w:val="0"/>
        <w:ind w:left="567"/>
        <w:rPr>
          <w:sz w:val="28"/>
          <w:szCs w:val="28"/>
        </w:rPr>
      </w:pPr>
      <w:r w:rsidRPr="004C63F1">
        <w:rPr>
          <w:sz w:val="28"/>
          <w:szCs w:val="28"/>
        </w:rPr>
        <w:t>2)</w:t>
      </w:r>
      <w:r w:rsidR="00F436EE" w:rsidRPr="004C63F1">
        <w:rPr>
          <w:sz w:val="28"/>
          <w:szCs w:val="28"/>
        </w:rPr>
        <w:t>Количество килобайтов в 2 мегабайтах</w:t>
      </w:r>
    </w:p>
    <w:p w:rsidR="00A3352A" w:rsidRPr="004C63F1" w:rsidRDefault="00A3352A" w:rsidP="00B05C6E">
      <w:pPr>
        <w:numPr>
          <w:ilvl w:val="0"/>
          <w:numId w:val="75"/>
        </w:numPr>
        <w:tabs>
          <w:tab w:val="clear" w:pos="1040"/>
          <w:tab w:val="num" w:pos="709"/>
          <w:tab w:val="left" w:pos="779"/>
          <w:tab w:val="left" w:pos="851"/>
        </w:tabs>
        <w:suppressAutoHyphens w:val="0"/>
        <w:ind w:left="567" w:firstLine="0"/>
        <w:rPr>
          <w:sz w:val="28"/>
          <w:szCs w:val="28"/>
        </w:rPr>
      </w:pPr>
      <w:r w:rsidRPr="004C63F1">
        <w:rPr>
          <w:sz w:val="28"/>
          <w:szCs w:val="28"/>
        </w:rPr>
        <w:t>16</w:t>
      </w:r>
    </w:p>
    <w:p w:rsidR="00A3352A" w:rsidRPr="004C63F1" w:rsidRDefault="00A3352A" w:rsidP="00B05C6E">
      <w:pPr>
        <w:numPr>
          <w:ilvl w:val="0"/>
          <w:numId w:val="75"/>
        </w:numPr>
        <w:tabs>
          <w:tab w:val="clear" w:pos="1040"/>
          <w:tab w:val="num" w:pos="709"/>
          <w:tab w:val="left" w:pos="779"/>
          <w:tab w:val="left" w:pos="851"/>
        </w:tabs>
        <w:suppressAutoHyphens w:val="0"/>
        <w:ind w:left="567" w:firstLine="0"/>
        <w:rPr>
          <w:sz w:val="28"/>
          <w:szCs w:val="28"/>
        </w:rPr>
      </w:pPr>
      <w:r w:rsidRPr="004C63F1">
        <w:rPr>
          <w:sz w:val="28"/>
          <w:szCs w:val="28"/>
        </w:rPr>
        <w:t>2048</w:t>
      </w:r>
    </w:p>
    <w:p w:rsidR="00A3352A" w:rsidRPr="004C63F1" w:rsidRDefault="00A3352A" w:rsidP="00B05C6E">
      <w:pPr>
        <w:numPr>
          <w:ilvl w:val="0"/>
          <w:numId w:val="75"/>
        </w:numPr>
        <w:tabs>
          <w:tab w:val="clear" w:pos="1040"/>
          <w:tab w:val="num" w:pos="709"/>
          <w:tab w:val="left" w:pos="779"/>
          <w:tab w:val="left" w:pos="851"/>
        </w:tabs>
        <w:suppressAutoHyphens w:val="0"/>
        <w:ind w:left="567" w:firstLine="0"/>
        <w:rPr>
          <w:sz w:val="28"/>
          <w:szCs w:val="28"/>
        </w:rPr>
      </w:pPr>
      <w:r w:rsidRPr="004C63F1">
        <w:rPr>
          <w:sz w:val="28"/>
          <w:szCs w:val="28"/>
        </w:rPr>
        <w:t>2000</w:t>
      </w:r>
    </w:p>
    <w:p w:rsidR="00A3352A" w:rsidRPr="004C63F1" w:rsidRDefault="00A3352A" w:rsidP="00B05C6E">
      <w:pPr>
        <w:numPr>
          <w:ilvl w:val="0"/>
          <w:numId w:val="75"/>
        </w:numPr>
        <w:tabs>
          <w:tab w:val="clear" w:pos="1040"/>
          <w:tab w:val="num" w:pos="709"/>
          <w:tab w:val="left" w:pos="779"/>
          <w:tab w:val="left" w:pos="851"/>
        </w:tabs>
        <w:ind w:left="567" w:firstLine="0"/>
        <w:rPr>
          <w:sz w:val="28"/>
          <w:szCs w:val="28"/>
        </w:rPr>
      </w:pPr>
      <w:r w:rsidRPr="004C63F1">
        <w:rPr>
          <w:sz w:val="28"/>
          <w:szCs w:val="28"/>
        </w:rPr>
        <w:t>1024</w:t>
      </w:r>
    </w:p>
    <w:p w:rsidR="00392377" w:rsidRPr="004C63F1" w:rsidRDefault="00392377" w:rsidP="00C236E5">
      <w:pPr>
        <w:tabs>
          <w:tab w:val="left" w:pos="851"/>
        </w:tabs>
        <w:ind w:left="567"/>
        <w:rPr>
          <w:sz w:val="28"/>
          <w:szCs w:val="28"/>
        </w:rPr>
      </w:pPr>
    </w:p>
    <w:p w:rsidR="00A3352A" w:rsidRPr="004C63F1" w:rsidRDefault="00392377" w:rsidP="00C236E5">
      <w:pPr>
        <w:tabs>
          <w:tab w:val="left" w:pos="851"/>
        </w:tabs>
        <w:ind w:left="567"/>
        <w:rPr>
          <w:sz w:val="28"/>
          <w:szCs w:val="28"/>
        </w:rPr>
      </w:pPr>
      <w:r w:rsidRPr="004C63F1">
        <w:rPr>
          <w:sz w:val="28"/>
          <w:szCs w:val="28"/>
        </w:rPr>
        <w:t>3)</w:t>
      </w:r>
      <w:r w:rsidR="00A3352A" w:rsidRPr="004C63F1">
        <w:rPr>
          <w:sz w:val="28"/>
          <w:szCs w:val="28"/>
        </w:rPr>
        <w:t xml:space="preserve"> Процессы, связанные с организацией  хранения и обработки  информации, называются… </w:t>
      </w:r>
    </w:p>
    <w:p w:rsidR="00A3352A" w:rsidRPr="004C63F1" w:rsidRDefault="00A3352A" w:rsidP="00B05C6E">
      <w:pPr>
        <w:numPr>
          <w:ilvl w:val="0"/>
          <w:numId w:val="76"/>
        </w:numPr>
        <w:tabs>
          <w:tab w:val="left" w:pos="779"/>
          <w:tab w:val="left" w:pos="851"/>
        </w:tabs>
        <w:suppressAutoHyphens w:val="0"/>
        <w:ind w:left="567" w:firstLine="0"/>
        <w:rPr>
          <w:sz w:val="28"/>
          <w:szCs w:val="28"/>
        </w:rPr>
      </w:pPr>
      <w:r w:rsidRPr="004C63F1">
        <w:rPr>
          <w:sz w:val="28"/>
          <w:szCs w:val="28"/>
        </w:rPr>
        <w:t>технологическими;</w:t>
      </w:r>
    </w:p>
    <w:p w:rsidR="00A3352A" w:rsidRPr="004C63F1" w:rsidRDefault="00A3352A" w:rsidP="00B05C6E">
      <w:pPr>
        <w:numPr>
          <w:ilvl w:val="0"/>
          <w:numId w:val="76"/>
        </w:numPr>
        <w:tabs>
          <w:tab w:val="left" w:pos="779"/>
          <w:tab w:val="left" w:pos="851"/>
        </w:tabs>
        <w:suppressAutoHyphens w:val="0"/>
        <w:ind w:left="567" w:firstLine="0"/>
        <w:rPr>
          <w:sz w:val="28"/>
          <w:szCs w:val="28"/>
        </w:rPr>
      </w:pPr>
      <w:r w:rsidRPr="004C63F1">
        <w:rPr>
          <w:sz w:val="28"/>
          <w:szCs w:val="28"/>
        </w:rPr>
        <w:t>информационными;</w:t>
      </w:r>
    </w:p>
    <w:p w:rsidR="00A3352A" w:rsidRPr="004C63F1" w:rsidRDefault="00A3352A" w:rsidP="00B05C6E">
      <w:pPr>
        <w:numPr>
          <w:ilvl w:val="0"/>
          <w:numId w:val="76"/>
        </w:numPr>
        <w:tabs>
          <w:tab w:val="left" w:pos="779"/>
          <w:tab w:val="left" w:pos="851"/>
        </w:tabs>
        <w:suppressAutoHyphens w:val="0"/>
        <w:ind w:left="567" w:firstLine="0"/>
        <w:rPr>
          <w:sz w:val="28"/>
          <w:szCs w:val="28"/>
        </w:rPr>
      </w:pPr>
      <w:r w:rsidRPr="004C63F1">
        <w:rPr>
          <w:sz w:val="28"/>
          <w:szCs w:val="28"/>
        </w:rPr>
        <w:t>автоматическими;</w:t>
      </w:r>
    </w:p>
    <w:p w:rsidR="00B711B6" w:rsidRPr="004C63F1" w:rsidRDefault="00A3352A" w:rsidP="00B05C6E">
      <w:pPr>
        <w:numPr>
          <w:ilvl w:val="0"/>
          <w:numId w:val="76"/>
        </w:numPr>
        <w:tabs>
          <w:tab w:val="left" w:pos="851"/>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firstLine="0"/>
        <w:jc w:val="both"/>
        <w:rPr>
          <w:sz w:val="28"/>
          <w:szCs w:val="28"/>
        </w:rPr>
      </w:pPr>
      <w:r w:rsidRPr="004C63F1">
        <w:rPr>
          <w:sz w:val="28"/>
          <w:szCs w:val="28"/>
        </w:rPr>
        <w:t>организационными</w:t>
      </w:r>
    </w:p>
    <w:p w:rsidR="00170676" w:rsidRDefault="00170676" w:rsidP="00C236E5">
      <w:pPr>
        <w:tabs>
          <w:tab w:val="left" w:pos="779"/>
          <w:tab w:val="left" w:pos="851"/>
        </w:tabs>
        <w:suppressAutoHyphens w:val="0"/>
        <w:ind w:left="567"/>
        <w:rPr>
          <w:sz w:val="28"/>
          <w:szCs w:val="28"/>
        </w:rPr>
      </w:pPr>
    </w:p>
    <w:p w:rsidR="00A3352A" w:rsidRPr="004C63F1" w:rsidRDefault="00392377" w:rsidP="00C236E5">
      <w:pPr>
        <w:tabs>
          <w:tab w:val="left" w:pos="779"/>
          <w:tab w:val="left" w:pos="851"/>
        </w:tabs>
        <w:suppressAutoHyphens w:val="0"/>
        <w:ind w:left="567"/>
        <w:rPr>
          <w:sz w:val="28"/>
          <w:szCs w:val="28"/>
        </w:rPr>
      </w:pPr>
      <w:r w:rsidRPr="004C63F1">
        <w:rPr>
          <w:sz w:val="28"/>
          <w:szCs w:val="28"/>
        </w:rPr>
        <w:t>4)</w:t>
      </w:r>
      <w:r w:rsidR="00A3352A" w:rsidRPr="004C63F1">
        <w:rPr>
          <w:sz w:val="28"/>
          <w:szCs w:val="28"/>
        </w:rPr>
        <w:t xml:space="preserve">Основной элемент изображения в растровом графическом редакторе </w:t>
      </w:r>
    </w:p>
    <w:p w:rsidR="00A3352A" w:rsidRPr="004C63F1" w:rsidRDefault="00A3352A" w:rsidP="00B05C6E">
      <w:pPr>
        <w:numPr>
          <w:ilvl w:val="0"/>
          <w:numId w:val="77"/>
        </w:numPr>
        <w:tabs>
          <w:tab w:val="clear" w:pos="1040"/>
          <w:tab w:val="num" w:pos="567"/>
          <w:tab w:val="left" w:pos="779"/>
          <w:tab w:val="left" w:pos="851"/>
        </w:tabs>
        <w:suppressAutoHyphens w:val="0"/>
        <w:ind w:left="567" w:firstLine="0"/>
        <w:rPr>
          <w:sz w:val="28"/>
          <w:szCs w:val="28"/>
        </w:rPr>
      </w:pPr>
      <w:r w:rsidRPr="004C63F1">
        <w:rPr>
          <w:sz w:val="28"/>
          <w:szCs w:val="28"/>
        </w:rPr>
        <w:t xml:space="preserve"> примитив (прямоугольник, круг и т.д.);</w:t>
      </w:r>
    </w:p>
    <w:p w:rsidR="00A3352A" w:rsidRPr="004C63F1" w:rsidRDefault="00A3352A" w:rsidP="00B05C6E">
      <w:pPr>
        <w:numPr>
          <w:ilvl w:val="0"/>
          <w:numId w:val="77"/>
        </w:numPr>
        <w:tabs>
          <w:tab w:val="clear" w:pos="1040"/>
          <w:tab w:val="num" w:pos="567"/>
          <w:tab w:val="left" w:pos="779"/>
          <w:tab w:val="left" w:pos="851"/>
        </w:tabs>
        <w:suppressAutoHyphens w:val="0"/>
        <w:ind w:left="567" w:firstLine="0"/>
        <w:rPr>
          <w:sz w:val="28"/>
          <w:szCs w:val="28"/>
        </w:rPr>
      </w:pPr>
      <w:r w:rsidRPr="004C63F1">
        <w:rPr>
          <w:sz w:val="28"/>
          <w:szCs w:val="28"/>
        </w:rPr>
        <w:t>символ;</w:t>
      </w:r>
    </w:p>
    <w:p w:rsidR="00A3352A" w:rsidRPr="004C63F1" w:rsidRDefault="00A3352A" w:rsidP="00B05C6E">
      <w:pPr>
        <w:numPr>
          <w:ilvl w:val="0"/>
          <w:numId w:val="77"/>
        </w:numPr>
        <w:tabs>
          <w:tab w:val="clear" w:pos="1040"/>
          <w:tab w:val="num" w:pos="567"/>
          <w:tab w:val="left" w:pos="779"/>
          <w:tab w:val="left" w:pos="851"/>
        </w:tabs>
        <w:suppressAutoHyphens w:val="0"/>
        <w:ind w:left="567" w:firstLine="0"/>
        <w:rPr>
          <w:sz w:val="28"/>
          <w:szCs w:val="28"/>
        </w:rPr>
      </w:pPr>
      <w:r w:rsidRPr="004C63F1">
        <w:rPr>
          <w:sz w:val="28"/>
          <w:szCs w:val="28"/>
        </w:rPr>
        <w:t>пиксель;</w:t>
      </w:r>
    </w:p>
    <w:p w:rsidR="00B711B6" w:rsidRPr="004C63F1" w:rsidRDefault="00A3352A" w:rsidP="00B05C6E">
      <w:pPr>
        <w:numPr>
          <w:ilvl w:val="0"/>
          <w:numId w:val="77"/>
        </w:numPr>
        <w:tabs>
          <w:tab w:val="clear" w:pos="1040"/>
          <w:tab w:val="num" w:pos="567"/>
          <w:tab w:val="left" w:pos="779"/>
          <w:tab w:val="left" w:pos="851"/>
        </w:tabs>
        <w:ind w:left="567" w:firstLine="0"/>
        <w:rPr>
          <w:sz w:val="28"/>
          <w:szCs w:val="28"/>
        </w:rPr>
      </w:pPr>
      <w:r w:rsidRPr="004C63F1">
        <w:rPr>
          <w:sz w:val="28"/>
          <w:szCs w:val="28"/>
        </w:rPr>
        <w:t>палитра</w:t>
      </w:r>
    </w:p>
    <w:p w:rsidR="00170676" w:rsidRDefault="00170676" w:rsidP="00C236E5">
      <w:pPr>
        <w:tabs>
          <w:tab w:val="left" w:pos="426"/>
          <w:tab w:val="left" w:pos="851"/>
        </w:tabs>
        <w:suppressAutoHyphens w:val="0"/>
        <w:ind w:left="567"/>
        <w:rPr>
          <w:sz w:val="28"/>
          <w:szCs w:val="28"/>
        </w:rPr>
      </w:pPr>
    </w:p>
    <w:p w:rsidR="00F42E16" w:rsidRDefault="00F42E16" w:rsidP="00C236E5">
      <w:pPr>
        <w:tabs>
          <w:tab w:val="left" w:pos="426"/>
          <w:tab w:val="left" w:pos="851"/>
        </w:tabs>
        <w:suppressAutoHyphens w:val="0"/>
        <w:ind w:left="567"/>
        <w:rPr>
          <w:sz w:val="28"/>
          <w:szCs w:val="28"/>
        </w:rPr>
      </w:pPr>
    </w:p>
    <w:p w:rsidR="00F42E16" w:rsidRDefault="00F42E16" w:rsidP="00C236E5">
      <w:pPr>
        <w:tabs>
          <w:tab w:val="left" w:pos="426"/>
          <w:tab w:val="left" w:pos="851"/>
        </w:tabs>
        <w:suppressAutoHyphens w:val="0"/>
        <w:ind w:left="567"/>
        <w:rPr>
          <w:sz w:val="28"/>
          <w:szCs w:val="28"/>
        </w:rPr>
      </w:pPr>
    </w:p>
    <w:p w:rsidR="00170676" w:rsidRDefault="00392377" w:rsidP="00C236E5">
      <w:pPr>
        <w:tabs>
          <w:tab w:val="left" w:pos="426"/>
          <w:tab w:val="left" w:pos="851"/>
        </w:tabs>
        <w:suppressAutoHyphens w:val="0"/>
        <w:ind w:left="567"/>
        <w:rPr>
          <w:sz w:val="28"/>
          <w:szCs w:val="28"/>
        </w:rPr>
      </w:pPr>
      <w:r w:rsidRPr="004C63F1">
        <w:rPr>
          <w:sz w:val="28"/>
          <w:szCs w:val="28"/>
        </w:rPr>
        <w:lastRenderedPageBreak/>
        <w:t>5)</w:t>
      </w:r>
      <w:r w:rsidR="00A3352A" w:rsidRPr="004C63F1">
        <w:rPr>
          <w:sz w:val="28"/>
          <w:szCs w:val="28"/>
        </w:rPr>
        <w:t>Информация, являющаяся результатом механических и тепловых воздействий на части тела человека, называется</w:t>
      </w:r>
    </w:p>
    <w:p w:rsidR="00A3352A" w:rsidRPr="004C63F1" w:rsidRDefault="00A3352A" w:rsidP="00B05C6E">
      <w:pPr>
        <w:numPr>
          <w:ilvl w:val="0"/>
          <w:numId w:val="78"/>
        </w:numPr>
        <w:tabs>
          <w:tab w:val="clear" w:pos="1720"/>
          <w:tab w:val="num" w:pos="567"/>
          <w:tab w:val="left" w:pos="851"/>
        </w:tabs>
        <w:suppressAutoHyphens w:val="0"/>
        <w:ind w:left="567" w:firstLine="0"/>
        <w:rPr>
          <w:sz w:val="28"/>
          <w:szCs w:val="28"/>
        </w:rPr>
      </w:pPr>
      <w:r w:rsidRPr="004C63F1">
        <w:rPr>
          <w:sz w:val="28"/>
          <w:szCs w:val="28"/>
        </w:rPr>
        <w:t>тактильной;</w:t>
      </w:r>
    </w:p>
    <w:p w:rsidR="00A3352A" w:rsidRPr="004C63F1" w:rsidRDefault="00A3352A" w:rsidP="00B05C6E">
      <w:pPr>
        <w:numPr>
          <w:ilvl w:val="0"/>
          <w:numId w:val="78"/>
        </w:numPr>
        <w:tabs>
          <w:tab w:val="clear" w:pos="1720"/>
          <w:tab w:val="num" w:pos="567"/>
          <w:tab w:val="left" w:pos="851"/>
        </w:tabs>
        <w:suppressAutoHyphens w:val="0"/>
        <w:ind w:left="567" w:firstLine="0"/>
        <w:rPr>
          <w:sz w:val="28"/>
          <w:szCs w:val="28"/>
        </w:rPr>
      </w:pPr>
      <w:r w:rsidRPr="004C63F1">
        <w:rPr>
          <w:sz w:val="28"/>
          <w:szCs w:val="28"/>
        </w:rPr>
        <w:t>вкусовой;</w:t>
      </w:r>
    </w:p>
    <w:p w:rsidR="00A3352A" w:rsidRPr="004C63F1" w:rsidRDefault="00A3352A" w:rsidP="00B05C6E">
      <w:pPr>
        <w:numPr>
          <w:ilvl w:val="0"/>
          <w:numId w:val="78"/>
        </w:numPr>
        <w:tabs>
          <w:tab w:val="clear" w:pos="1720"/>
          <w:tab w:val="num" w:pos="567"/>
          <w:tab w:val="left" w:pos="851"/>
        </w:tabs>
        <w:suppressAutoHyphens w:val="0"/>
        <w:ind w:left="567" w:firstLine="0"/>
        <w:rPr>
          <w:sz w:val="28"/>
          <w:szCs w:val="28"/>
        </w:rPr>
      </w:pPr>
      <w:r w:rsidRPr="004C63F1">
        <w:rPr>
          <w:sz w:val="28"/>
          <w:szCs w:val="28"/>
        </w:rPr>
        <w:t>звуковой;</w:t>
      </w:r>
    </w:p>
    <w:p w:rsidR="00A3352A" w:rsidRPr="004C63F1" w:rsidRDefault="00A3352A" w:rsidP="00B05C6E">
      <w:pPr>
        <w:numPr>
          <w:ilvl w:val="0"/>
          <w:numId w:val="78"/>
        </w:numPr>
        <w:tabs>
          <w:tab w:val="clear" w:pos="1720"/>
          <w:tab w:val="num" w:pos="567"/>
          <w:tab w:val="left" w:pos="851"/>
        </w:tabs>
        <w:suppressAutoHyphens w:val="0"/>
        <w:ind w:left="567" w:firstLine="0"/>
        <w:rPr>
          <w:sz w:val="28"/>
          <w:szCs w:val="28"/>
        </w:rPr>
      </w:pPr>
      <w:r w:rsidRPr="004C63F1">
        <w:rPr>
          <w:sz w:val="28"/>
          <w:szCs w:val="28"/>
        </w:rPr>
        <w:t>визуальной.</w:t>
      </w:r>
    </w:p>
    <w:p w:rsidR="00A3352A" w:rsidRPr="004C63F1" w:rsidRDefault="00392377" w:rsidP="00C236E5">
      <w:pPr>
        <w:tabs>
          <w:tab w:val="left" w:pos="851"/>
        </w:tabs>
        <w:ind w:left="567"/>
        <w:rPr>
          <w:sz w:val="28"/>
          <w:szCs w:val="28"/>
        </w:rPr>
      </w:pPr>
      <w:r w:rsidRPr="004C63F1">
        <w:rPr>
          <w:sz w:val="28"/>
          <w:szCs w:val="28"/>
        </w:rPr>
        <w:t>6)</w:t>
      </w:r>
      <w:r w:rsidR="00A3352A" w:rsidRPr="004C63F1">
        <w:rPr>
          <w:sz w:val="28"/>
          <w:szCs w:val="28"/>
        </w:rPr>
        <w:t xml:space="preserve">Количество бит в слове МЕГАБАЙТ по кодировке  </w:t>
      </w:r>
      <w:r w:rsidR="00A3352A" w:rsidRPr="004C63F1">
        <w:rPr>
          <w:sz w:val="28"/>
          <w:szCs w:val="28"/>
          <w:lang w:val="en-US"/>
        </w:rPr>
        <w:t>Unicode</w:t>
      </w:r>
    </w:p>
    <w:p w:rsidR="00A3352A" w:rsidRPr="004C63F1" w:rsidRDefault="00A3352A" w:rsidP="00B05C6E">
      <w:pPr>
        <w:numPr>
          <w:ilvl w:val="0"/>
          <w:numId w:val="79"/>
        </w:numPr>
        <w:tabs>
          <w:tab w:val="clear" w:pos="1040"/>
          <w:tab w:val="num" w:pos="567"/>
          <w:tab w:val="left" w:pos="779"/>
          <w:tab w:val="left" w:pos="851"/>
        </w:tabs>
        <w:suppressAutoHyphens w:val="0"/>
        <w:ind w:left="567" w:firstLine="0"/>
        <w:rPr>
          <w:sz w:val="28"/>
          <w:szCs w:val="28"/>
        </w:rPr>
      </w:pPr>
      <w:r w:rsidRPr="004C63F1">
        <w:rPr>
          <w:sz w:val="28"/>
          <w:szCs w:val="28"/>
        </w:rPr>
        <w:t xml:space="preserve">8 </w:t>
      </w:r>
    </w:p>
    <w:p w:rsidR="00A3352A" w:rsidRPr="004C63F1" w:rsidRDefault="00A3352A" w:rsidP="00B05C6E">
      <w:pPr>
        <w:numPr>
          <w:ilvl w:val="0"/>
          <w:numId w:val="79"/>
        </w:numPr>
        <w:tabs>
          <w:tab w:val="clear" w:pos="1040"/>
          <w:tab w:val="num" w:pos="567"/>
          <w:tab w:val="left" w:pos="779"/>
          <w:tab w:val="left" w:pos="851"/>
        </w:tabs>
        <w:suppressAutoHyphens w:val="0"/>
        <w:ind w:left="567" w:firstLine="0"/>
        <w:rPr>
          <w:sz w:val="28"/>
          <w:szCs w:val="28"/>
        </w:rPr>
      </w:pPr>
      <w:r w:rsidRPr="004C63F1">
        <w:rPr>
          <w:sz w:val="28"/>
          <w:szCs w:val="28"/>
        </w:rPr>
        <w:t xml:space="preserve">32 </w:t>
      </w:r>
    </w:p>
    <w:p w:rsidR="00A3352A" w:rsidRPr="004C63F1" w:rsidRDefault="00A3352A" w:rsidP="00B05C6E">
      <w:pPr>
        <w:numPr>
          <w:ilvl w:val="0"/>
          <w:numId w:val="79"/>
        </w:numPr>
        <w:tabs>
          <w:tab w:val="clear" w:pos="1040"/>
          <w:tab w:val="num" w:pos="567"/>
          <w:tab w:val="left" w:pos="779"/>
          <w:tab w:val="left" w:pos="851"/>
        </w:tabs>
        <w:suppressAutoHyphens w:val="0"/>
        <w:ind w:left="567" w:firstLine="0"/>
        <w:rPr>
          <w:sz w:val="28"/>
          <w:szCs w:val="28"/>
        </w:rPr>
      </w:pPr>
      <w:r w:rsidRPr="004C63F1">
        <w:rPr>
          <w:sz w:val="28"/>
          <w:szCs w:val="28"/>
        </w:rPr>
        <w:t xml:space="preserve">16 </w:t>
      </w:r>
    </w:p>
    <w:p w:rsidR="00A3352A" w:rsidRPr="004C63F1" w:rsidRDefault="00A3352A" w:rsidP="00B05C6E">
      <w:pPr>
        <w:numPr>
          <w:ilvl w:val="0"/>
          <w:numId w:val="79"/>
        </w:numPr>
        <w:tabs>
          <w:tab w:val="clear" w:pos="1040"/>
          <w:tab w:val="num" w:pos="567"/>
          <w:tab w:val="left" w:pos="779"/>
          <w:tab w:val="left" w:pos="851"/>
        </w:tabs>
        <w:suppressAutoHyphens w:val="0"/>
        <w:ind w:left="567" w:firstLine="0"/>
        <w:rPr>
          <w:sz w:val="28"/>
          <w:szCs w:val="28"/>
        </w:rPr>
      </w:pPr>
      <w:r w:rsidRPr="004C63F1">
        <w:rPr>
          <w:sz w:val="28"/>
          <w:szCs w:val="28"/>
        </w:rPr>
        <w:t>24</w:t>
      </w:r>
    </w:p>
    <w:p w:rsidR="00170676" w:rsidRDefault="00170676" w:rsidP="00C236E5">
      <w:pPr>
        <w:tabs>
          <w:tab w:val="left" w:pos="779"/>
          <w:tab w:val="left" w:pos="851"/>
        </w:tabs>
        <w:suppressAutoHyphens w:val="0"/>
        <w:ind w:left="567"/>
        <w:rPr>
          <w:sz w:val="28"/>
          <w:szCs w:val="28"/>
        </w:rPr>
      </w:pPr>
    </w:p>
    <w:p w:rsidR="00A3352A" w:rsidRPr="004C63F1" w:rsidRDefault="00AA6FF6" w:rsidP="00C236E5">
      <w:pPr>
        <w:tabs>
          <w:tab w:val="left" w:pos="779"/>
          <w:tab w:val="left" w:pos="851"/>
        </w:tabs>
        <w:suppressAutoHyphens w:val="0"/>
        <w:ind w:left="567"/>
        <w:rPr>
          <w:sz w:val="28"/>
          <w:szCs w:val="28"/>
        </w:rPr>
      </w:pPr>
      <w:r w:rsidRPr="004C63F1">
        <w:rPr>
          <w:sz w:val="28"/>
          <w:szCs w:val="28"/>
        </w:rPr>
        <w:t>7)</w:t>
      </w:r>
      <w:r w:rsidR="00A3352A" w:rsidRPr="004C63F1">
        <w:rPr>
          <w:sz w:val="28"/>
          <w:szCs w:val="28"/>
        </w:rPr>
        <w:t>Курс валюты, передаваемой по радио, является</w:t>
      </w:r>
    </w:p>
    <w:p w:rsidR="00A3352A" w:rsidRPr="004C63F1" w:rsidRDefault="00A3352A" w:rsidP="00B05C6E">
      <w:pPr>
        <w:numPr>
          <w:ilvl w:val="0"/>
          <w:numId w:val="80"/>
        </w:numPr>
        <w:tabs>
          <w:tab w:val="clear" w:pos="1040"/>
          <w:tab w:val="left" w:pos="779"/>
          <w:tab w:val="left" w:pos="851"/>
        </w:tabs>
        <w:suppressAutoHyphens w:val="0"/>
        <w:ind w:left="567" w:firstLine="0"/>
        <w:rPr>
          <w:sz w:val="28"/>
          <w:szCs w:val="28"/>
        </w:rPr>
      </w:pPr>
      <w:r w:rsidRPr="004C63F1">
        <w:rPr>
          <w:sz w:val="28"/>
          <w:szCs w:val="28"/>
        </w:rPr>
        <w:t xml:space="preserve">текстовой информации; </w:t>
      </w:r>
    </w:p>
    <w:p w:rsidR="00A3352A" w:rsidRPr="004C63F1" w:rsidRDefault="00A3352A" w:rsidP="00B05C6E">
      <w:pPr>
        <w:numPr>
          <w:ilvl w:val="0"/>
          <w:numId w:val="80"/>
        </w:numPr>
        <w:tabs>
          <w:tab w:val="clear" w:pos="1040"/>
          <w:tab w:val="left" w:pos="779"/>
          <w:tab w:val="left" w:pos="851"/>
        </w:tabs>
        <w:suppressAutoHyphens w:val="0"/>
        <w:ind w:left="567" w:firstLine="0"/>
        <w:rPr>
          <w:sz w:val="28"/>
          <w:szCs w:val="28"/>
        </w:rPr>
      </w:pPr>
      <w:r w:rsidRPr="004C63F1">
        <w:rPr>
          <w:sz w:val="28"/>
          <w:szCs w:val="28"/>
        </w:rPr>
        <w:t xml:space="preserve">числовой информации; </w:t>
      </w:r>
    </w:p>
    <w:p w:rsidR="00A3352A" w:rsidRPr="004C63F1" w:rsidRDefault="00A3352A" w:rsidP="00B05C6E">
      <w:pPr>
        <w:numPr>
          <w:ilvl w:val="0"/>
          <w:numId w:val="80"/>
        </w:numPr>
        <w:tabs>
          <w:tab w:val="clear" w:pos="1040"/>
          <w:tab w:val="left" w:pos="779"/>
          <w:tab w:val="left" w:pos="851"/>
        </w:tabs>
        <w:suppressAutoHyphens w:val="0"/>
        <w:ind w:left="567" w:firstLine="0"/>
        <w:rPr>
          <w:sz w:val="28"/>
          <w:szCs w:val="28"/>
        </w:rPr>
      </w:pPr>
      <w:r w:rsidRPr="004C63F1">
        <w:rPr>
          <w:sz w:val="28"/>
          <w:szCs w:val="28"/>
        </w:rPr>
        <w:t xml:space="preserve">графической информации; </w:t>
      </w:r>
    </w:p>
    <w:p w:rsidR="00392377" w:rsidRPr="004C63F1" w:rsidRDefault="00A3352A" w:rsidP="00B05C6E">
      <w:pPr>
        <w:numPr>
          <w:ilvl w:val="0"/>
          <w:numId w:val="80"/>
        </w:numPr>
        <w:tabs>
          <w:tab w:val="clear" w:pos="1040"/>
          <w:tab w:val="left" w:pos="851"/>
        </w:tabs>
        <w:ind w:left="567" w:firstLine="0"/>
        <w:rPr>
          <w:sz w:val="28"/>
          <w:szCs w:val="28"/>
        </w:rPr>
      </w:pPr>
      <w:r w:rsidRPr="004C63F1">
        <w:rPr>
          <w:sz w:val="28"/>
          <w:szCs w:val="28"/>
        </w:rPr>
        <w:t xml:space="preserve">звуковой информации; </w:t>
      </w:r>
    </w:p>
    <w:p w:rsidR="00170676" w:rsidRDefault="00170676" w:rsidP="00C236E5">
      <w:pPr>
        <w:tabs>
          <w:tab w:val="left" w:pos="851"/>
        </w:tabs>
        <w:ind w:left="567"/>
        <w:rPr>
          <w:sz w:val="28"/>
          <w:szCs w:val="28"/>
        </w:rPr>
      </w:pPr>
    </w:p>
    <w:p w:rsidR="00A3352A" w:rsidRPr="004C63F1" w:rsidRDefault="00AA6FF6" w:rsidP="00C236E5">
      <w:pPr>
        <w:tabs>
          <w:tab w:val="left" w:pos="851"/>
        </w:tabs>
        <w:ind w:left="567"/>
        <w:rPr>
          <w:sz w:val="28"/>
          <w:szCs w:val="28"/>
        </w:rPr>
      </w:pPr>
      <w:r w:rsidRPr="004C63F1">
        <w:rPr>
          <w:sz w:val="28"/>
          <w:szCs w:val="28"/>
        </w:rPr>
        <w:t>8)</w:t>
      </w:r>
      <w:r w:rsidR="00A3352A" w:rsidRPr="004C63F1">
        <w:rPr>
          <w:sz w:val="28"/>
          <w:szCs w:val="28"/>
        </w:rPr>
        <w:t>Бит - это...</w:t>
      </w:r>
    </w:p>
    <w:p w:rsidR="00A3352A" w:rsidRPr="004C63F1" w:rsidRDefault="00A3352A" w:rsidP="00352374">
      <w:pPr>
        <w:numPr>
          <w:ilvl w:val="0"/>
          <w:numId w:val="5"/>
        </w:numPr>
        <w:tabs>
          <w:tab w:val="clear" w:pos="1040"/>
          <w:tab w:val="left" w:pos="779"/>
          <w:tab w:val="left" w:pos="851"/>
        </w:tabs>
        <w:suppressAutoHyphens w:val="0"/>
        <w:ind w:left="567" w:firstLine="0"/>
        <w:rPr>
          <w:sz w:val="28"/>
          <w:szCs w:val="28"/>
        </w:rPr>
      </w:pPr>
      <w:r w:rsidRPr="004C63F1">
        <w:rPr>
          <w:sz w:val="28"/>
          <w:szCs w:val="28"/>
        </w:rPr>
        <w:t xml:space="preserve">логический элемент; </w:t>
      </w:r>
    </w:p>
    <w:p w:rsidR="00A3352A" w:rsidRPr="004C63F1" w:rsidRDefault="00A3352A" w:rsidP="00352374">
      <w:pPr>
        <w:numPr>
          <w:ilvl w:val="0"/>
          <w:numId w:val="5"/>
        </w:numPr>
        <w:tabs>
          <w:tab w:val="clear" w:pos="1040"/>
          <w:tab w:val="left" w:pos="779"/>
          <w:tab w:val="left" w:pos="851"/>
        </w:tabs>
        <w:suppressAutoHyphens w:val="0"/>
        <w:ind w:left="567" w:firstLine="0"/>
        <w:rPr>
          <w:sz w:val="28"/>
          <w:szCs w:val="28"/>
        </w:rPr>
      </w:pPr>
      <w:r w:rsidRPr="004C63F1">
        <w:rPr>
          <w:sz w:val="28"/>
          <w:szCs w:val="28"/>
        </w:rPr>
        <w:t xml:space="preserve">минимальная единица информации, принимающая значение 0 или 1; </w:t>
      </w:r>
    </w:p>
    <w:p w:rsidR="00A3352A" w:rsidRPr="004C63F1" w:rsidRDefault="00A3352A" w:rsidP="00352374">
      <w:pPr>
        <w:numPr>
          <w:ilvl w:val="0"/>
          <w:numId w:val="5"/>
        </w:numPr>
        <w:tabs>
          <w:tab w:val="clear" w:pos="1040"/>
          <w:tab w:val="left" w:pos="426"/>
          <w:tab w:val="left" w:pos="851"/>
        </w:tabs>
        <w:suppressAutoHyphens w:val="0"/>
        <w:ind w:left="567" w:firstLine="0"/>
        <w:rPr>
          <w:sz w:val="28"/>
          <w:szCs w:val="28"/>
        </w:rPr>
      </w:pPr>
      <w:proofErr w:type="spellStart"/>
      <w:r w:rsidRPr="004C63F1">
        <w:rPr>
          <w:sz w:val="28"/>
          <w:szCs w:val="28"/>
        </w:rPr>
        <w:t>минимальвая</w:t>
      </w:r>
      <w:proofErr w:type="spellEnd"/>
      <w:r w:rsidRPr="004C63F1">
        <w:rPr>
          <w:sz w:val="28"/>
          <w:szCs w:val="28"/>
        </w:rPr>
        <w:t xml:space="preserve"> единица информации, принимающая значение 0; </w:t>
      </w:r>
    </w:p>
    <w:p w:rsidR="00AA6FF6" w:rsidRPr="004C63F1" w:rsidRDefault="00A3352A" w:rsidP="00352374">
      <w:pPr>
        <w:numPr>
          <w:ilvl w:val="0"/>
          <w:numId w:val="5"/>
        </w:numPr>
        <w:tabs>
          <w:tab w:val="clear" w:pos="1040"/>
          <w:tab w:val="left" w:pos="779"/>
          <w:tab w:val="left" w:pos="851"/>
        </w:tabs>
        <w:suppressAutoHyphens w:val="0"/>
        <w:ind w:left="567" w:firstLine="0"/>
        <w:rPr>
          <w:sz w:val="28"/>
          <w:szCs w:val="28"/>
        </w:rPr>
      </w:pPr>
      <w:r w:rsidRPr="004C63F1">
        <w:rPr>
          <w:sz w:val="28"/>
          <w:szCs w:val="28"/>
        </w:rPr>
        <w:t xml:space="preserve">минимальная единица информации, принимающая значение </w:t>
      </w:r>
    </w:p>
    <w:p w:rsidR="00A3352A" w:rsidRPr="004C63F1" w:rsidRDefault="00A3352A" w:rsidP="00C236E5">
      <w:pPr>
        <w:tabs>
          <w:tab w:val="left" w:pos="779"/>
          <w:tab w:val="left" w:pos="851"/>
        </w:tabs>
        <w:suppressAutoHyphens w:val="0"/>
        <w:ind w:left="567"/>
        <w:rPr>
          <w:sz w:val="28"/>
          <w:szCs w:val="28"/>
        </w:rPr>
      </w:pPr>
      <w:r w:rsidRPr="004C63F1">
        <w:rPr>
          <w:sz w:val="28"/>
          <w:szCs w:val="28"/>
        </w:rPr>
        <w:t>.</w:t>
      </w:r>
    </w:p>
    <w:p w:rsidR="00A3352A" w:rsidRPr="004C63F1" w:rsidRDefault="00AA6FF6" w:rsidP="00C236E5">
      <w:pPr>
        <w:tabs>
          <w:tab w:val="left" w:pos="779"/>
          <w:tab w:val="left" w:pos="851"/>
        </w:tabs>
        <w:suppressAutoHyphens w:val="0"/>
        <w:ind w:left="567"/>
        <w:rPr>
          <w:sz w:val="28"/>
          <w:szCs w:val="28"/>
        </w:rPr>
      </w:pPr>
      <w:r w:rsidRPr="004C63F1">
        <w:rPr>
          <w:bCs/>
          <w:iCs/>
          <w:sz w:val="28"/>
          <w:szCs w:val="28"/>
        </w:rPr>
        <w:t>9)</w:t>
      </w:r>
      <w:r w:rsidR="00A3352A" w:rsidRPr="004C63F1">
        <w:rPr>
          <w:bCs/>
          <w:iCs/>
          <w:sz w:val="28"/>
          <w:szCs w:val="28"/>
        </w:rPr>
        <w:t>Содержательность</w:t>
      </w:r>
      <w:r w:rsidR="00A3352A" w:rsidRPr="004C63F1">
        <w:rPr>
          <w:sz w:val="28"/>
          <w:szCs w:val="28"/>
        </w:rPr>
        <w:t xml:space="preserve"> информации определяется удельной семантической емкостью;  </w:t>
      </w:r>
    </w:p>
    <w:p w:rsidR="00A3352A" w:rsidRPr="004C63F1" w:rsidRDefault="00A3352A" w:rsidP="00352374">
      <w:pPr>
        <w:numPr>
          <w:ilvl w:val="0"/>
          <w:numId w:val="6"/>
        </w:numPr>
        <w:tabs>
          <w:tab w:val="left" w:pos="779"/>
          <w:tab w:val="left" w:pos="851"/>
        </w:tabs>
        <w:suppressAutoHyphens w:val="0"/>
        <w:ind w:left="567" w:firstLine="0"/>
        <w:jc w:val="both"/>
        <w:rPr>
          <w:sz w:val="28"/>
          <w:szCs w:val="28"/>
        </w:rPr>
      </w:pPr>
      <w:r w:rsidRPr="004C63F1">
        <w:rPr>
          <w:sz w:val="28"/>
          <w:szCs w:val="28"/>
        </w:rPr>
        <w:t xml:space="preserve">свойством отображать реально существующие объекты с необходимой точностью; </w:t>
      </w:r>
    </w:p>
    <w:p w:rsidR="00A3352A" w:rsidRPr="004C63F1" w:rsidRDefault="00A3352A" w:rsidP="00352374">
      <w:pPr>
        <w:numPr>
          <w:ilvl w:val="0"/>
          <w:numId w:val="6"/>
        </w:numPr>
        <w:tabs>
          <w:tab w:val="left" w:pos="779"/>
          <w:tab w:val="left" w:pos="851"/>
        </w:tabs>
        <w:suppressAutoHyphens w:val="0"/>
        <w:ind w:left="567" w:firstLine="0"/>
        <w:jc w:val="both"/>
        <w:rPr>
          <w:vanish/>
          <w:sz w:val="28"/>
          <w:szCs w:val="28"/>
        </w:rPr>
      </w:pPr>
      <w:r w:rsidRPr="004C63F1">
        <w:rPr>
          <w:sz w:val="28"/>
          <w:szCs w:val="28"/>
        </w:rPr>
        <w:t>свойство информации реагировать на изменение исходных данных, сохраняя необходимую точность;</w:t>
      </w:r>
    </w:p>
    <w:p w:rsidR="00AA6FF6" w:rsidRPr="004C63F1" w:rsidRDefault="00A3352A" w:rsidP="00352374">
      <w:pPr>
        <w:numPr>
          <w:ilvl w:val="0"/>
          <w:numId w:val="6"/>
        </w:numPr>
        <w:tabs>
          <w:tab w:val="left" w:pos="779"/>
          <w:tab w:val="left" w:pos="851"/>
        </w:tabs>
        <w:suppressAutoHyphens w:val="0"/>
        <w:ind w:left="567" w:firstLine="0"/>
        <w:jc w:val="both"/>
        <w:rPr>
          <w:sz w:val="28"/>
          <w:szCs w:val="28"/>
        </w:rPr>
      </w:pPr>
      <w:r w:rsidRPr="004C63F1">
        <w:rPr>
          <w:sz w:val="28"/>
          <w:szCs w:val="28"/>
        </w:rPr>
        <w:t xml:space="preserve">показатель ее качества, </w:t>
      </w:r>
    </w:p>
    <w:p w:rsidR="00A3352A" w:rsidRDefault="00A3352A" w:rsidP="00352374">
      <w:pPr>
        <w:numPr>
          <w:ilvl w:val="0"/>
          <w:numId w:val="6"/>
        </w:numPr>
        <w:tabs>
          <w:tab w:val="left" w:pos="779"/>
          <w:tab w:val="left" w:pos="851"/>
        </w:tabs>
        <w:suppressAutoHyphens w:val="0"/>
        <w:ind w:left="567" w:firstLine="0"/>
        <w:jc w:val="both"/>
        <w:rPr>
          <w:sz w:val="28"/>
          <w:szCs w:val="28"/>
        </w:rPr>
      </w:pPr>
      <w:r w:rsidRPr="004C63F1">
        <w:rPr>
          <w:sz w:val="28"/>
          <w:szCs w:val="28"/>
        </w:rPr>
        <w:t xml:space="preserve">мера количестваинформации на прагматическом уровне. </w:t>
      </w:r>
    </w:p>
    <w:p w:rsidR="00F04E6D" w:rsidRPr="004C63F1" w:rsidRDefault="00F04E6D" w:rsidP="00437C0F">
      <w:pPr>
        <w:tabs>
          <w:tab w:val="left" w:pos="779"/>
          <w:tab w:val="left" w:pos="851"/>
        </w:tabs>
        <w:suppressAutoHyphens w:val="0"/>
        <w:ind w:left="567"/>
        <w:jc w:val="both"/>
        <w:rPr>
          <w:sz w:val="28"/>
          <w:szCs w:val="28"/>
        </w:rPr>
      </w:pPr>
    </w:p>
    <w:p w:rsidR="00A3352A" w:rsidRPr="004C63F1" w:rsidRDefault="00A3352A" w:rsidP="00C236E5">
      <w:pPr>
        <w:tabs>
          <w:tab w:val="left" w:pos="586"/>
          <w:tab w:val="left" w:pos="851"/>
        </w:tabs>
        <w:ind w:left="567"/>
        <w:jc w:val="both"/>
        <w:rPr>
          <w:sz w:val="28"/>
          <w:szCs w:val="28"/>
        </w:rPr>
      </w:pPr>
    </w:p>
    <w:p w:rsidR="00F42E16" w:rsidRDefault="00B711B6" w:rsidP="00C236E5">
      <w:pPr>
        <w:tabs>
          <w:tab w:val="left" w:pos="851"/>
        </w:tabs>
        <w:ind w:left="567"/>
        <w:rPr>
          <w:b/>
          <w:sz w:val="28"/>
          <w:szCs w:val="28"/>
        </w:rPr>
      </w:pPr>
      <w:r w:rsidRPr="00170676">
        <w:rPr>
          <w:b/>
          <w:sz w:val="28"/>
          <w:szCs w:val="28"/>
        </w:rPr>
        <w:t>ВАРИАНТ 3</w:t>
      </w:r>
    </w:p>
    <w:p w:rsidR="00A62059" w:rsidRPr="004C63F1" w:rsidRDefault="00A62059" w:rsidP="00C236E5">
      <w:pPr>
        <w:tabs>
          <w:tab w:val="left" w:pos="851"/>
        </w:tabs>
        <w:ind w:left="567"/>
        <w:rPr>
          <w:sz w:val="28"/>
          <w:szCs w:val="28"/>
        </w:rPr>
      </w:pPr>
      <w:r w:rsidRPr="004C63F1">
        <w:rPr>
          <w:sz w:val="28"/>
          <w:szCs w:val="28"/>
        </w:rPr>
        <w:tab/>
      </w:r>
      <w:r w:rsidRPr="004C63F1">
        <w:rPr>
          <w:sz w:val="28"/>
          <w:szCs w:val="28"/>
        </w:rPr>
        <w:tab/>
      </w:r>
      <w:r w:rsidRPr="004C63F1">
        <w:rPr>
          <w:sz w:val="28"/>
          <w:szCs w:val="28"/>
        </w:rPr>
        <w:tab/>
      </w:r>
      <w:r w:rsidRPr="004C63F1">
        <w:rPr>
          <w:sz w:val="28"/>
          <w:szCs w:val="28"/>
        </w:rPr>
        <w:tab/>
      </w:r>
      <w:r w:rsidRPr="004C63F1">
        <w:rPr>
          <w:sz w:val="28"/>
          <w:szCs w:val="28"/>
        </w:rPr>
        <w:tab/>
      </w:r>
      <w:r w:rsidRPr="004C63F1">
        <w:rPr>
          <w:sz w:val="28"/>
          <w:szCs w:val="28"/>
        </w:rPr>
        <w:tab/>
      </w:r>
      <w:r w:rsidRPr="004C63F1">
        <w:rPr>
          <w:sz w:val="28"/>
          <w:szCs w:val="28"/>
        </w:rPr>
        <w:tab/>
      </w:r>
      <w:r w:rsidRPr="004C63F1">
        <w:rPr>
          <w:sz w:val="28"/>
          <w:szCs w:val="28"/>
        </w:rPr>
        <w:tab/>
      </w:r>
      <w:r w:rsidRPr="004C63F1">
        <w:rPr>
          <w:sz w:val="28"/>
          <w:szCs w:val="28"/>
        </w:rPr>
        <w:tab/>
      </w:r>
      <w:r w:rsidR="00B711B6" w:rsidRPr="004C63F1">
        <w:rPr>
          <w:sz w:val="28"/>
          <w:szCs w:val="28"/>
        </w:rPr>
        <w:t>.</w:t>
      </w:r>
    </w:p>
    <w:p w:rsidR="00AA6FF6" w:rsidRPr="004C63F1" w:rsidRDefault="00AA6FF6" w:rsidP="00C236E5">
      <w:pPr>
        <w:tabs>
          <w:tab w:val="left" w:pos="851"/>
        </w:tabs>
        <w:suppressAutoHyphens w:val="0"/>
        <w:ind w:left="567"/>
        <w:rPr>
          <w:sz w:val="28"/>
          <w:szCs w:val="28"/>
        </w:rPr>
      </w:pPr>
      <w:r w:rsidRPr="004C63F1">
        <w:rPr>
          <w:sz w:val="28"/>
          <w:szCs w:val="28"/>
        </w:rPr>
        <w:t>1)</w:t>
      </w:r>
      <w:r w:rsidR="00A3352A" w:rsidRPr="004C63F1">
        <w:rPr>
          <w:sz w:val="28"/>
          <w:szCs w:val="28"/>
        </w:rPr>
        <w:t xml:space="preserve">Объём информации в байтах,  передаваемой со скоростью  2 </w:t>
      </w:r>
      <w:proofErr w:type="spellStart"/>
      <w:r w:rsidR="00A3352A" w:rsidRPr="004C63F1">
        <w:rPr>
          <w:sz w:val="28"/>
          <w:szCs w:val="28"/>
        </w:rPr>
        <w:t>кбайта</w:t>
      </w:r>
      <w:proofErr w:type="spellEnd"/>
      <w:r w:rsidR="00A3352A" w:rsidRPr="004C63F1">
        <w:rPr>
          <w:sz w:val="28"/>
          <w:szCs w:val="28"/>
        </w:rPr>
        <w:t xml:space="preserve"> /мин,  равен</w:t>
      </w:r>
    </w:p>
    <w:p w:rsidR="00A3352A" w:rsidRPr="004C63F1" w:rsidRDefault="00A3352A" w:rsidP="00B05C6E">
      <w:pPr>
        <w:numPr>
          <w:ilvl w:val="0"/>
          <w:numId w:val="81"/>
        </w:numPr>
        <w:tabs>
          <w:tab w:val="left" w:pos="851"/>
        </w:tabs>
        <w:suppressAutoHyphens w:val="0"/>
        <w:ind w:left="567" w:firstLine="0"/>
        <w:rPr>
          <w:sz w:val="28"/>
          <w:szCs w:val="28"/>
        </w:rPr>
      </w:pPr>
      <w:r w:rsidRPr="004C63F1">
        <w:rPr>
          <w:sz w:val="28"/>
          <w:szCs w:val="28"/>
        </w:rPr>
        <w:t>2048 байт;</w:t>
      </w:r>
    </w:p>
    <w:p w:rsidR="00A3352A" w:rsidRPr="004C63F1" w:rsidRDefault="00A3352A" w:rsidP="00B05C6E">
      <w:pPr>
        <w:numPr>
          <w:ilvl w:val="0"/>
          <w:numId w:val="81"/>
        </w:numPr>
        <w:tabs>
          <w:tab w:val="left" w:pos="851"/>
        </w:tabs>
        <w:suppressAutoHyphens w:val="0"/>
        <w:ind w:left="567" w:firstLine="0"/>
        <w:rPr>
          <w:sz w:val="28"/>
          <w:szCs w:val="28"/>
        </w:rPr>
      </w:pPr>
      <w:r w:rsidRPr="004C63F1">
        <w:rPr>
          <w:sz w:val="28"/>
          <w:szCs w:val="28"/>
        </w:rPr>
        <w:t>120 байт;</w:t>
      </w:r>
    </w:p>
    <w:p w:rsidR="00A3352A" w:rsidRPr="004C63F1" w:rsidRDefault="00A3352A" w:rsidP="00B05C6E">
      <w:pPr>
        <w:numPr>
          <w:ilvl w:val="0"/>
          <w:numId w:val="81"/>
        </w:numPr>
        <w:tabs>
          <w:tab w:val="left" w:pos="851"/>
        </w:tabs>
        <w:suppressAutoHyphens w:val="0"/>
        <w:ind w:left="567" w:firstLine="0"/>
        <w:rPr>
          <w:sz w:val="28"/>
          <w:szCs w:val="28"/>
        </w:rPr>
      </w:pPr>
      <w:r w:rsidRPr="004C63F1">
        <w:rPr>
          <w:sz w:val="28"/>
          <w:szCs w:val="28"/>
        </w:rPr>
        <w:t xml:space="preserve">2000байт; </w:t>
      </w:r>
    </w:p>
    <w:p w:rsidR="00AA6FF6" w:rsidRPr="004C63F1" w:rsidRDefault="00A3352A" w:rsidP="00B05C6E">
      <w:pPr>
        <w:numPr>
          <w:ilvl w:val="0"/>
          <w:numId w:val="81"/>
        </w:numPr>
        <w:tabs>
          <w:tab w:val="left" w:pos="851"/>
        </w:tabs>
        <w:suppressAutoHyphens w:val="0"/>
        <w:ind w:left="567" w:firstLine="0"/>
        <w:rPr>
          <w:sz w:val="28"/>
          <w:szCs w:val="28"/>
        </w:rPr>
      </w:pPr>
      <w:r w:rsidRPr="004C63F1">
        <w:rPr>
          <w:sz w:val="28"/>
          <w:szCs w:val="28"/>
        </w:rPr>
        <w:t xml:space="preserve">1200 байт. </w:t>
      </w:r>
    </w:p>
    <w:p w:rsidR="00A359AE" w:rsidRDefault="00A359AE" w:rsidP="00C236E5">
      <w:pPr>
        <w:tabs>
          <w:tab w:val="left" w:pos="851"/>
        </w:tabs>
        <w:suppressAutoHyphens w:val="0"/>
        <w:ind w:left="567"/>
        <w:rPr>
          <w:sz w:val="28"/>
          <w:szCs w:val="28"/>
        </w:rPr>
      </w:pPr>
    </w:p>
    <w:p w:rsidR="00AA6FF6" w:rsidRPr="004C63F1" w:rsidRDefault="00AA6FF6" w:rsidP="00C236E5">
      <w:pPr>
        <w:tabs>
          <w:tab w:val="left" w:pos="851"/>
        </w:tabs>
        <w:suppressAutoHyphens w:val="0"/>
        <w:ind w:left="567"/>
        <w:rPr>
          <w:sz w:val="28"/>
          <w:szCs w:val="28"/>
        </w:rPr>
      </w:pPr>
      <w:r w:rsidRPr="004C63F1">
        <w:rPr>
          <w:sz w:val="28"/>
          <w:szCs w:val="28"/>
        </w:rPr>
        <w:t>2)</w:t>
      </w:r>
      <w:r w:rsidR="00A3352A" w:rsidRPr="004C63F1">
        <w:rPr>
          <w:sz w:val="28"/>
          <w:szCs w:val="28"/>
        </w:rPr>
        <w:t>Перевод информации из одной формы  или структуры называется процессом</w:t>
      </w:r>
    </w:p>
    <w:p w:rsidR="00A3352A" w:rsidRPr="004C63F1" w:rsidRDefault="00A3352A" w:rsidP="00B05C6E">
      <w:pPr>
        <w:numPr>
          <w:ilvl w:val="0"/>
          <w:numId w:val="82"/>
        </w:numPr>
        <w:tabs>
          <w:tab w:val="left" w:pos="851"/>
        </w:tabs>
        <w:suppressAutoHyphens w:val="0"/>
        <w:ind w:left="567" w:firstLine="0"/>
        <w:rPr>
          <w:sz w:val="28"/>
          <w:szCs w:val="28"/>
        </w:rPr>
      </w:pPr>
      <w:r w:rsidRPr="004C63F1">
        <w:rPr>
          <w:sz w:val="28"/>
          <w:szCs w:val="28"/>
        </w:rPr>
        <w:lastRenderedPageBreak/>
        <w:t>поиска информации;</w:t>
      </w:r>
    </w:p>
    <w:p w:rsidR="00A3352A" w:rsidRPr="004C63F1" w:rsidRDefault="00A3352A" w:rsidP="00B05C6E">
      <w:pPr>
        <w:numPr>
          <w:ilvl w:val="0"/>
          <w:numId w:val="82"/>
        </w:numPr>
        <w:tabs>
          <w:tab w:val="left" w:pos="851"/>
        </w:tabs>
        <w:suppressAutoHyphens w:val="0"/>
        <w:ind w:left="567" w:firstLine="0"/>
        <w:rPr>
          <w:sz w:val="28"/>
          <w:szCs w:val="28"/>
        </w:rPr>
      </w:pPr>
      <w:r w:rsidRPr="004C63F1">
        <w:rPr>
          <w:sz w:val="28"/>
          <w:szCs w:val="28"/>
        </w:rPr>
        <w:t>сбора информации;</w:t>
      </w:r>
    </w:p>
    <w:p w:rsidR="00A3352A" w:rsidRPr="004C63F1" w:rsidRDefault="00A3352A" w:rsidP="00B05C6E">
      <w:pPr>
        <w:numPr>
          <w:ilvl w:val="0"/>
          <w:numId w:val="82"/>
        </w:numPr>
        <w:tabs>
          <w:tab w:val="left" w:pos="851"/>
        </w:tabs>
        <w:suppressAutoHyphens w:val="0"/>
        <w:ind w:left="567" w:firstLine="0"/>
        <w:rPr>
          <w:sz w:val="28"/>
          <w:szCs w:val="28"/>
        </w:rPr>
      </w:pPr>
      <w:r w:rsidRPr="004C63F1">
        <w:rPr>
          <w:sz w:val="28"/>
          <w:szCs w:val="28"/>
        </w:rPr>
        <w:t>преобразования информации;</w:t>
      </w:r>
    </w:p>
    <w:p w:rsidR="00AA6FF6" w:rsidRPr="004C63F1" w:rsidRDefault="00A3352A" w:rsidP="00B05C6E">
      <w:pPr>
        <w:numPr>
          <w:ilvl w:val="0"/>
          <w:numId w:val="82"/>
        </w:numPr>
        <w:tabs>
          <w:tab w:val="left" w:pos="851"/>
        </w:tabs>
        <w:suppressAutoHyphens w:val="0"/>
        <w:ind w:left="567" w:firstLine="0"/>
        <w:rPr>
          <w:sz w:val="28"/>
          <w:szCs w:val="28"/>
        </w:rPr>
      </w:pPr>
      <w:r w:rsidRPr="004C63F1">
        <w:rPr>
          <w:sz w:val="28"/>
          <w:szCs w:val="28"/>
        </w:rPr>
        <w:t xml:space="preserve">хранения информации. </w:t>
      </w:r>
    </w:p>
    <w:p w:rsidR="00AA6FF6" w:rsidRDefault="00AA6FF6" w:rsidP="00C236E5">
      <w:pPr>
        <w:tabs>
          <w:tab w:val="left" w:pos="851"/>
        </w:tabs>
        <w:suppressAutoHyphens w:val="0"/>
        <w:ind w:left="567"/>
        <w:rPr>
          <w:sz w:val="28"/>
          <w:szCs w:val="28"/>
        </w:rPr>
      </w:pPr>
    </w:p>
    <w:p w:rsidR="00170676" w:rsidRPr="004C63F1" w:rsidRDefault="00170676" w:rsidP="00C236E5">
      <w:pPr>
        <w:tabs>
          <w:tab w:val="left" w:pos="851"/>
        </w:tabs>
        <w:suppressAutoHyphens w:val="0"/>
        <w:ind w:left="567"/>
        <w:rPr>
          <w:sz w:val="28"/>
          <w:szCs w:val="28"/>
        </w:rPr>
      </w:pPr>
    </w:p>
    <w:p w:rsidR="00AA6FF6" w:rsidRPr="004C63F1" w:rsidRDefault="00AA6FF6" w:rsidP="00C236E5">
      <w:pPr>
        <w:tabs>
          <w:tab w:val="left" w:pos="851"/>
        </w:tabs>
        <w:suppressAutoHyphens w:val="0"/>
        <w:ind w:left="567"/>
        <w:rPr>
          <w:sz w:val="28"/>
          <w:szCs w:val="28"/>
        </w:rPr>
      </w:pPr>
      <w:r w:rsidRPr="004C63F1">
        <w:rPr>
          <w:sz w:val="28"/>
          <w:szCs w:val="28"/>
        </w:rPr>
        <w:t>3)</w:t>
      </w:r>
      <w:r w:rsidR="00A3352A" w:rsidRPr="004C63F1">
        <w:rPr>
          <w:sz w:val="28"/>
          <w:szCs w:val="28"/>
        </w:rPr>
        <w:t>Актуальность информации определяется</w:t>
      </w:r>
    </w:p>
    <w:p w:rsidR="00A3352A" w:rsidRPr="004C63F1" w:rsidRDefault="00A3352A" w:rsidP="00B05C6E">
      <w:pPr>
        <w:numPr>
          <w:ilvl w:val="0"/>
          <w:numId w:val="84"/>
        </w:numPr>
        <w:tabs>
          <w:tab w:val="left" w:pos="851"/>
        </w:tabs>
        <w:suppressAutoHyphens w:val="0"/>
        <w:ind w:left="567" w:firstLine="0"/>
        <w:rPr>
          <w:sz w:val="28"/>
          <w:szCs w:val="28"/>
        </w:rPr>
      </w:pPr>
      <w:r w:rsidRPr="004C63F1">
        <w:rPr>
          <w:sz w:val="28"/>
          <w:szCs w:val="28"/>
        </w:rPr>
        <w:t>степенью ценности информации для управления в момент ее использования;</w:t>
      </w:r>
    </w:p>
    <w:p w:rsidR="00A3352A" w:rsidRPr="004C63F1" w:rsidRDefault="00A3352A" w:rsidP="00B05C6E">
      <w:pPr>
        <w:numPr>
          <w:ilvl w:val="0"/>
          <w:numId w:val="84"/>
        </w:numPr>
        <w:tabs>
          <w:tab w:val="left" w:pos="851"/>
        </w:tabs>
        <w:suppressAutoHyphens w:val="0"/>
        <w:ind w:left="567" w:firstLine="0"/>
        <w:rPr>
          <w:sz w:val="28"/>
          <w:szCs w:val="28"/>
        </w:rPr>
      </w:pPr>
      <w:r w:rsidRPr="004C63F1">
        <w:rPr>
          <w:sz w:val="28"/>
          <w:szCs w:val="28"/>
        </w:rPr>
        <w:t>степенью соответствия создаваемого образа и реального объекта;</w:t>
      </w:r>
    </w:p>
    <w:p w:rsidR="00A3352A" w:rsidRPr="004C63F1" w:rsidRDefault="00A3352A" w:rsidP="00B05C6E">
      <w:pPr>
        <w:numPr>
          <w:ilvl w:val="0"/>
          <w:numId w:val="84"/>
        </w:numPr>
        <w:tabs>
          <w:tab w:val="left" w:pos="851"/>
        </w:tabs>
        <w:suppressAutoHyphens w:val="0"/>
        <w:ind w:left="567" w:firstLine="0"/>
        <w:rPr>
          <w:sz w:val="28"/>
          <w:szCs w:val="28"/>
        </w:rPr>
      </w:pPr>
      <w:r w:rsidRPr="004C63F1">
        <w:rPr>
          <w:sz w:val="28"/>
          <w:szCs w:val="28"/>
        </w:rPr>
        <w:t>степенью близости отображаемого информацией параметра управления и истинного значения этого параметра.</w:t>
      </w:r>
    </w:p>
    <w:p w:rsidR="00AA6FF6" w:rsidRPr="004C63F1" w:rsidRDefault="00A3352A" w:rsidP="00B05C6E">
      <w:pPr>
        <w:numPr>
          <w:ilvl w:val="0"/>
          <w:numId w:val="84"/>
        </w:numPr>
        <w:tabs>
          <w:tab w:val="left" w:pos="851"/>
        </w:tabs>
        <w:suppressAutoHyphens w:val="0"/>
        <w:ind w:left="567" w:firstLine="0"/>
        <w:rPr>
          <w:sz w:val="28"/>
          <w:szCs w:val="28"/>
        </w:rPr>
      </w:pPr>
      <w:r w:rsidRPr="004C63F1">
        <w:rPr>
          <w:sz w:val="28"/>
          <w:szCs w:val="28"/>
        </w:rPr>
        <w:t>количеством информации в реальный момент</w:t>
      </w:r>
    </w:p>
    <w:p w:rsidR="00A359AE" w:rsidRDefault="00A359AE" w:rsidP="00C236E5">
      <w:pPr>
        <w:tabs>
          <w:tab w:val="left" w:pos="851"/>
        </w:tabs>
        <w:suppressAutoHyphens w:val="0"/>
        <w:ind w:left="567"/>
        <w:rPr>
          <w:sz w:val="28"/>
          <w:szCs w:val="28"/>
        </w:rPr>
      </w:pPr>
    </w:p>
    <w:p w:rsidR="00F419C9" w:rsidRDefault="00F419C9" w:rsidP="00C236E5">
      <w:pPr>
        <w:tabs>
          <w:tab w:val="left" w:pos="851"/>
        </w:tabs>
        <w:suppressAutoHyphens w:val="0"/>
        <w:ind w:left="567"/>
        <w:rPr>
          <w:sz w:val="28"/>
          <w:szCs w:val="28"/>
        </w:rPr>
      </w:pPr>
    </w:p>
    <w:p w:rsidR="00AA6FF6" w:rsidRPr="004C63F1" w:rsidRDefault="00E559E5" w:rsidP="00C236E5">
      <w:pPr>
        <w:tabs>
          <w:tab w:val="left" w:pos="851"/>
        </w:tabs>
        <w:suppressAutoHyphens w:val="0"/>
        <w:ind w:left="567"/>
        <w:rPr>
          <w:sz w:val="28"/>
          <w:szCs w:val="28"/>
        </w:rPr>
      </w:pPr>
      <w:r w:rsidRPr="004C63F1">
        <w:rPr>
          <w:sz w:val="28"/>
          <w:szCs w:val="28"/>
        </w:rPr>
        <w:t>4)</w:t>
      </w:r>
      <w:r w:rsidR="00A3352A" w:rsidRPr="004C63F1">
        <w:rPr>
          <w:sz w:val="28"/>
          <w:szCs w:val="28"/>
        </w:rPr>
        <w:t xml:space="preserve">Примером представления визуальной информации может служить </w:t>
      </w:r>
    </w:p>
    <w:p w:rsidR="00A3352A" w:rsidRPr="004C63F1" w:rsidRDefault="00A3352A" w:rsidP="00B05C6E">
      <w:pPr>
        <w:numPr>
          <w:ilvl w:val="0"/>
          <w:numId w:val="83"/>
        </w:numPr>
        <w:tabs>
          <w:tab w:val="left" w:pos="851"/>
        </w:tabs>
        <w:suppressAutoHyphens w:val="0"/>
        <w:ind w:left="567" w:firstLine="0"/>
        <w:rPr>
          <w:sz w:val="28"/>
          <w:szCs w:val="28"/>
        </w:rPr>
      </w:pPr>
      <w:r w:rsidRPr="004C63F1">
        <w:rPr>
          <w:sz w:val="28"/>
          <w:szCs w:val="28"/>
        </w:rPr>
        <w:t>вкус напитка;</w:t>
      </w:r>
    </w:p>
    <w:p w:rsidR="00A3352A" w:rsidRPr="004C63F1" w:rsidRDefault="00A3352A" w:rsidP="00B05C6E">
      <w:pPr>
        <w:numPr>
          <w:ilvl w:val="0"/>
          <w:numId w:val="83"/>
        </w:numPr>
        <w:tabs>
          <w:tab w:val="left" w:pos="851"/>
        </w:tabs>
        <w:suppressAutoHyphens w:val="0"/>
        <w:ind w:left="567" w:firstLine="0"/>
        <w:rPr>
          <w:sz w:val="28"/>
          <w:szCs w:val="28"/>
        </w:rPr>
      </w:pPr>
      <w:r w:rsidRPr="004C63F1">
        <w:rPr>
          <w:sz w:val="28"/>
          <w:szCs w:val="28"/>
        </w:rPr>
        <w:t>музыка;</w:t>
      </w:r>
    </w:p>
    <w:p w:rsidR="00A3352A" w:rsidRPr="004C63F1" w:rsidRDefault="00A3352A" w:rsidP="00B05C6E">
      <w:pPr>
        <w:numPr>
          <w:ilvl w:val="0"/>
          <w:numId w:val="83"/>
        </w:numPr>
        <w:tabs>
          <w:tab w:val="left" w:pos="851"/>
        </w:tabs>
        <w:suppressAutoHyphens w:val="0"/>
        <w:ind w:left="567" w:firstLine="0"/>
        <w:rPr>
          <w:sz w:val="28"/>
          <w:szCs w:val="28"/>
        </w:rPr>
      </w:pPr>
      <w:r w:rsidRPr="004C63F1">
        <w:rPr>
          <w:sz w:val="28"/>
          <w:szCs w:val="28"/>
        </w:rPr>
        <w:t>фотография;</w:t>
      </w:r>
    </w:p>
    <w:p w:rsidR="00AA6FF6" w:rsidRPr="004C63F1" w:rsidRDefault="00A3352A" w:rsidP="00B05C6E">
      <w:pPr>
        <w:numPr>
          <w:ilvl w:val="0"/>
          <w:numId w:val="83"/>
        </w:numPr>
        <w:tabs>
          <w:tab w:val="left" w:pos="851"/>
        </w:tabs>
        <w:suppressAutoHyphens w:val="0"/>
        <w:ind w:left="567" w:firstLine="0"/>
        <w:rPr>
          <w:sz w:val="28"/>
          <w:szCs w:val="28"/>
        </w:rPr>
      </w:pPr>
      <w:r w:rsidRPr="004C63F1">
        <w:rPr>
          <w:sz w:val="28"/>
          <w:szCs w:val="28"/>
        </w:rPr>
        <w:t xml:space="preserve">запах цветов </w:t>
      </w:r>
    </w:p>
    <w:p w:rsidR="00A359AE" w:rsidRDefault="00A359AE" w:rsidP="00C236E5">
      <w:pPr>
        <w:tabs>
          <w:tab w:val="left" w:pos="851"/>
        </w:tabs>
        <w:suppressAutoHyphens w:val="0"/>
        <w:ind w:left="567"/>
        <w:rPr>
          <w:sz w:val="28"/>
          <w:szCs w:val="28"/>
        </w:rPr>
      </w:pPr>
    </w:p>
    <w:p w:rsidR="00E559E5" w:rsidRPr="004C63F1" w:rsidRDefault="006E6BDD" w:rsidP="00C236E5">
      <w:pPr>
        <w:tabs>
          <w:tab w:val="left" w:pos="851"/>
        </w:tabs>
        <w:suppressAutoHyphens w:val="0"/>
        <w:ind w:left="567"/>
        <w:rPr>
          <w:sz w:val="28"/>
          <w:szCs w:val="28"/>
        </w:rPr>
      </w:pPr>
      <w:r w:rsidRPr="004C63F1">
        <w:rPr>
          <w:sz w:val="28"/>
          <w:szCs w:val="28"/>
        </w:rPr>
        <w:t>5)</w:t>
      </w:r>
      <w:r w:rsidR="00A3352A" w:rsidRPr="004C63F1">
        <w:rPr>
          <w:sz w:val="28"/>
          <w:szCs w:val="28"/>
        </w:rPr>
        <w:t>Преимуществом двоичной системы счисления можно назвать</w:t>
      </w:r>
    </w:p>
    <w:p w:rsidR="00A3352A" w:rsidRPr="00170676" w:rsidRDefault="00E559E5" w:rsidP="00B05C6E">
      <w:pPr>
        <w:numPr>
          <w:ilvl w:val="0"/>
          <w:numId w:val="85"/>
        </w:numPr>
        <w:tabs>
          <w:tab w:val="left" w:pos="851"/>
        </w:tabs>
        <w:suppressAutoHyphens w:val="0"/>
        <w:ind w:left="567" w:firstLine="0"/>
        <w:rPr>
          <w:sz w:val="28"/>
          <w:szCs w:val="28"/>
        </w:rPr>
      </w:pPr>
      <w:r w:rsidRPr="00170676">
        <w:rPr>
          <w:sz w:val="28"/>
          <w:szCs w:val="28"/>
        </w:rPr>
        <w:t>возможность вероятностной оценки количество информации</w:t>
      </w:r>
      <w:proofErr w:type="gramStart"/>
      <w:r w:rsidRPr="00170676">
        <w:rPr>
          <w:sz w:val="28"/>
          <w:szCs w:val="28"/>
        </w:rPr>
        <w:t>;</w:t>
      </w:r>
      <w:r w:rsidR="00A3352A" w:rsidRPr="00170676">
        <w:rPr>
          <w:sz w:val="28"/>
          <w:szCs w:val="28"/>
        </w:rPr>
        <w:t>;</w:t>
      </w:r>
      <w:proofErr w:type="gramEnd"/>
    </w:p>
    <w:p w:rsidR="00A3352A" w:rsidRPr="004C63F1" w:rsidRDefault="00A3352A" w:rsidP="00B05C6E">
      <w:pPr>
        <w:numPr>
          <w:ilvl w:val="0"/>
          <w:numId w:val="85"/>
        </w:numPr>
        <w:tabs>
          <w:tab w:val="left" w:pos="851"/>
        </w:tabs>
        <w:suppressAutoHyphens w:val="0"/>
        <w:ind w:left="567" w:firstLine="0"/>
        <w:rPr>
          <w:sz w:val="28"/>
          <w:szCs w:val="28"/>
        </w:rPr>
      </w:pPr>
      <w:r w:rsidRPr="004C63F1">
        <w:rPr>
          <w:sz w:val="28"/>
          <w:szCs w:val="28"/>
        </w:rPr>
        <w:t>распространённое использование этой системы;</w:t>
      </w:r>
    </w:p>
    <w:p w:rsidR="00A3352A" w:rsidRPr="004C63F1" w:rsidRDefault="00A3352A" w:rsidP="00B05C6E">
      <w:pPr>
        <w:numPr>
          <w:ilvl w:val="0"/>
          <w:numId w:val="85"/>
        </w:numPr>
        <w:tabs>
          <w:tab w:val="left" w:pos="851"/>
        </w:tabs>
        <w:suppressAutoHyphens w:val="0"/>
        <w:ind w:left="567" w:firstLine="0"/>
        <w:rPr>
          <w:sz w:val="28"/>
          <w:szCs w:val="28"/>
        </w:rPr>
      </w:pPr>
      <w:r w:rsidRPr="004C63F1">
        <w:rPr>
          <w:sz w:val="28"/>
          <w:szCs w:val="28"/>
        </w:rPr>
        <w:t>экономи</w:t>
      </w:r>
      <w:r w:rsidR="00170676">
        <w:rPr>
          <w:sz w:val="28"/>
          <w:szCs w:val="28"/>
        </w:rPr>
        <w:t>ю</w:t>
      </w:r>
      <w:r w:rsidRPr="004C63F1">
        <w:rPr>
          <w:sz w:val="28"/>
          <w:szCs w:val="28"/>
        </w:rPr>
        <w:t xml:space="preserve"> памяти ПК;</w:t>
      </w:r>
    </w:p>
    <w:p w:rsidR="00E559E5" w:rsidRPr="004C63F1" w:rsidRDefault="00A3352A" w:rsidP="00B05C6E">
      <w:pPr>
        <w:numPr>
          <w:ilvl w:val="0"/>
          <w:numId w:val="85"/>
        </w:numPr>
        <w:tabs>
          <w:tab w:val="left" w:pos="851"/>
        </w:tabs>
        <w:suppressAutoHyphens w:val="0"/>
        <w:ind w:left="567" w:firstLine="0"/>
        <w:rPr>
          <w:sz w:val="28"/>
          <w:szCs w:val="28"/>
        </w:rPr>
      </w:pPr>
      <w:r w:rsidRPr="004C63F1">
        <w:rPr>
          <w:sz w:val="28"/>
          <w:szCs w:val="28"/>
        </w:rPr>
        <w:t>возможность автоматизации с использованием двух состояний элементов ПК</w:t>
      </w:r>
    </w:p>
    <w:p w:rsidR="00A359AE" w:rsidRDefault="00A359AE" w:rsidP="00C236E5">
      <w:pPr>
        <w:tabs>
          <w:tab w:val="left" w:pos="851"/>
        </w:tabs>
        <w:suppressAutoHyphens w:val="0"/>
        <w:ind w:left="567"/>
        <w:rPr>
          <w:sz w:val="28"/>
          <w:szCs w:val="28"/>
        </w:rPr>
      </w:pPr>
    </w:p>
    <w:p w:rsidR="00E559E5" w:rsidRPr="004C63F1" w:rsidRDefault="006E6BDD" w:rsidP="00C236E5">
      <w:pPr>
        <w:tabs>
          <w:tab w:val="left" w:pos="851"/>
        </w:tabs>
        <w:suppressAutoHyphens w:val="0"/>
        <w:ind w:left="567"/>
        <w:rPr>
          <w:sz w:val="28"/>
          <w:szCs w:val="28"/>
        </w:rPr>
      </w:pPr>
      <w:r w:rsidRPr="004C63F1">
        <w:rPr>
          <w:sz w:val="28"/>
          <w:szCs w:val="28"/>
        </w:rPr>
        <w:t>6)</w:t>
      </w:r>
      <w:r w:rsidR="00A3352A" w:rsidRPr="004C63F1">
        <w:rPr>
          <w:sz w:val="28"/>
          <w:szCs w:val="28"/>
        </w:rPr>
        <w:t xml:space="preserve">Субъективность информации свойство информации </w:t>
      </w:r>
    </w:p>
    <w:p w:rsidR="00A3352A" w:rsidRPr="004C63F1" w:rsidRDefault="00A3352A" w:rsidP="00B05C6E">
      <w:pPr>
        <w:numPr>
          <w:ilvl w:val="0"/>
          <w:numId w:val="86"/>
        </w:numPr>
        <w:tabs>
          <w:tab w:val="left" w:pos="851"/>
        </w:tabs>
        <w:suppressAutoHyphens w:val="0"/>
        <w:ind w:left="567" w:firstLine="0"/>
        <w:rPr>
          <w:sz w:val="28"/>
          <w:szCs w:val="28"/>
        </w:rPr>
      </w:pPr>
      <w:r w:rsidRPr="004C63F1">
        <w:rPr>
          <w:sz w:val="28"/>
          <w:szCs w:val="28"/>
        </w:rPr>
        <w:t>отражающее меру возможности получить ту или иную информацию;</w:t>
      </w:r>
    </w:p>
    <w:p w:rsidR="00A3352A" w:rsidRPr="004C63F1" w:rsidRDefault="00A3352A" w:rsidP="00B05C6E">
      <w:pPr>
        <w:numPr>
          <w:ilvl w:val="0"/>
          <w:numId w:val="86"/>
        </w:numPr>
        <w:tabs>
          <w:tab w:val="left" w:pos="851"/>
        </w:tabs>
        <w:suppressAutoHyphens w:val="0"/>
        <w:ind w:left="567" w:firstLine="0"/>
        <w:rPr>
          <w:sz w:val="28"/>
          <w:szCs w:val="28"/>
        </w:rPr>
      </w:pPr>
      <w:r w:rsidRPr="004C63F1">
        <w:rPr>
          <w:sz w:val="28"/>
          <w:szCs w:val="28"/>
        </w:rPr>
        <w:t xml:space="preserve">показывающее, что она отражает истинное положение дел; </w:t>
      </w:r>
    </w:p>
    <w:p w:rsidR="00A3352A" w:rsidRPr="004C63F1" w:rsidRDefault="00A3352A" w:rsidP="00B05C6E">
      <w:pPr>
        <w:numPr>
          <w:ilvl w:val="0"/>
          <w:numId w:val="86"/>
        </w:numPr>
        <w:tabs>
          <w:tab w:val="left" w:pos="851"/>
        </w:tabs>
        <w:suppressAutoHyphens w:val="0"/>
        <w:ind w:left="567" w:firstLine="0"/>
        <w:rPr>
          <w:sz w:val="28"/>
          <w:szCs w:val="28"/>
        </w:rPr>
      </w:pPr>
      <w:r w:rsidRPr="004C63F1">
        <w:rPr>
          <w:sz w:val="28"/>
          <w:szCs w:val="28"/>
        </w:rPr>
        <w:t>означающее зависимость её от личного мнения или суждения человека.</w:t>
      </w:r>
    </w:p>
    <w:p w:rsidR="00E559E5" w:rsidRPr="004C63F1" w:rsidRDefault="00A3352A" w:rsidP="00B05C6E">
      <w:pPr>
        <w:numPr>
          <w:ilvl w:val="0"/>
          <w:numId w:val="86"/>
        </w:numPr>
        <w:tabs>
          <w:tab w:val="left" w:pos="851"/>
        </w:tabs>
        <w:suppressAutoHyphens w:val="0"/>
        <w:ind w:left="567" w:firstLine="0"/>
        <w:rPr>
          <w:bCs/>
          <w:sz w:val="28"/>
          <w:szCs w:val="28"/>
        </w:rPr>
      </w:pPr>
      <w:r w:rsidRPr="004C63F1">
        <w:rPr>
          <w:sz w:val="28"/>
          <w:szCs w:val="28"/>
        </w:rPr>
        <w:t>определяющее степень ценности информации для управления в момент ее использования;</w:t>
      </w:r>
    </w:p>
    <w:p w:rsidR="00E559E5" w:rsidRPr="004C63F1" w:rsidRDefault="00E559E5" w:rsidP="00C236E5">
      <w:pPr>
        <w:tabs>
          <w:tab w:val="left" w:pos="851"/>
        </w:tabs>
        <w:suppressAutoHyphens w:val="0"/>
        <w:ind w:left="567"/>
        <w:rPr>
          <w:bCs/>
          <w:sz w:val="28"/>
          <w:szCs w:val="28"/>
        </w:rPr>
      </w:pPr>
    </w:p>
    <w:p w:rsidR="00E559E5" w:rsidRPr="004C63F1" w:rsidRDefault="006E6BDD" w:rsidP="00C236E5">
      <w:pPr>
        <w:tabs>
          <w:tab w:val="left" w:pos="851"/>
        </w:tabs>
        <w:suppressAutoHyphens w:val="0"/>
        <w:ind w:left="567"/>
        <w:rPr>
          <w:bCs/>
          <w:sz w:val="28"/>
          <w:szCs w:val="28"/>
        </w:rPr>
      </w:pPr>
      <w:r w:rsidRPr="004C63F1">
        <w:rPr>
          <w:bCs/>
          <w:sz w:val="28"/>
          <w:szCs w:val="28"/>
        </w:rPr>
        <w:t>7)</w:t>
      </w:r>
      <w:r w:rsidR="00E559E5" w:rsidRPr="004C63F1">
        <w:rPr>
          <w:bCs/>
          <w:sz w:val="28"/>
          <w:szCs w:val="28"/>
        </w:rPr>
        <w:t>Растровое изображение храниться с помощью</w:t>
      </w:r>
    </w:p>
    <w:p w:rsidR="00A3352A" w:rsidRPr="004C63F1" w:rsidRDefault="00A3352A" w:rsidP="00B05C6E">
      <w:pPr>
        <w:numPr>
          <w:ilvl w:val="0"/>
          <w:numId w:val="89"/>
        </w:numPr>
        <w:tabs>
          <w:tab w:val="left" w:pos="851"/>
        </w:tabs>
        <w:suppressAutoHyphens w:val="0"/>
        <w:ind w:left="567" w:firstLine="0"/>
        <w:rPr>
          <w:bCs/>
          <w:sz w:val="28"/>
          <w:szCs w:val="28"/>
        </w:rPr>
      </w:pPr>
      <w:r w:rsidRPr="004C63F1">
        <w:rPr>
          <w:bCs/>
          <w:sz w:val="28"/>
          <w:szCs w:val="28"/>
        </w:rPr>
        <w:t>точек различного цвета;</w:t>
      </w:r>
    </w:p>
    <w:p w:rsidR="00A3352A" w:rsidRPr="004C63F1" w:rsidRDefault="00A3352A" w:rsidP="00B05C6E">
      <w:pPr>
        <w:numPr>
          <w:ilvl w:val="0"/>
          <w:numId w:val="89"/>
        </w:numPr>
        <w:tabs>
          <w:tab w:val="left" w:pos="851"/>
        </w:tabs>
        <w:suppressAutoHyphens w:val="0"/>
        <w:ind w:left="567" w:firstLine="0"/>
        <w:rPr>
          <w:bCs/>
          <w:sz w:val="28"/>
          <w:szCs w:val="28"/>
        </w:rPr>
      </w:pPr>
      <w:r w:rsidRPr="004C63F1">
        <w:rPr>
          <w:bCs/>
          <w:sz w:val="28"/>
          <w:szCs w:val="28"/>
        </w:rPr>
        <w:t>графических примитивов;</w:t>
      </w:r>
    </w:p>
    <w:p w:rsidR="00A3352A" w:rsidRPr="004C63F1" w:rsidRDefault="00A3352A" w:rsidP="00B05C6E">
      <w:pPr>
        <w:numPr>
          <w:ilvl w:val="0"/>
          <w:numId w:val="89"/>
        </w:numPr>
        <w:tabs>
          <w:tab w:val="left" w:pos="851"/>
        </w:tabs>
        <w:suppressAutoHyphens w:val="0"/>
        <w:ind w:left="567" w:firstLine="0"/>
        <w:rPr>
          <w:bCs/>
          <w:sz w:val="28"/>
          <w:szCs w:val="28"/>
        </w:rPr>
      </w:pPr>
      <w:r w:rsidRPr="004C63F1">
        <w:rPr>
          <w:bCs/>
          <w:sz w:val="28"/>
          <w:szCs w:val="28"/>
        </w:rPr>
        <w:t xml:space="preserve">кинестетических объектов; </w:t>
      </w:r>
    </w:p>
    <w:p w:rsidR="00E559E5" w:rsidRPr="004C63F1" w:rsidRDefault="00A3352A" w:rsidP="00B05C6E">
      <w:pPr>
        <w:numPr>
          <w:ilvl w:val="0"/>
          <w:numId w:val="89"/>
        </w:numPr>
        <w:tabs>
          <w:tab w:val="left" w:pos="851"/>
        </w:tabs>
        <w:suppressAutoHyphens w:val="0"/>
        <w:ind w:left="567" w:firstLine="0"/>
        <w:rPr>
          <w:bCs/>
          <w:sz w:val="28"/>
          <w:szCs w:val="28"/>
        </w:rPr>
      </w:pPr>
      <w:r w:rsidRPr="004C63F1">
        <w:rPr>
          <w:bCs/>
          <w:sz w:val="28"/>
          <w:szCs w:val="28"/>
        </w:rPr>
        <w:t>линий, окружностей, точек</w:t>
      </w:r>
      <w:r w:rsidRPr="004C63F1">
        <w:rPr>
          <w:bCs/>
          <w:sz w:val="28"/>
          <w:szCs w:val="28"/>
          <w:u w:val="single"/>
        </w:rPr>
        <w:t>.</w:t>
      </w:r>
    </w:p>
    <w:p w:rsidR="006E6BDD" w:rsidRDefault="006E6BDD" w:rsidP="00C236E5">
      <w:pPr>
        <w:tabs>
          <w:tab w:val="left" w:pos="851"/>
        </w:tabs>
        <w:suppressAutoHyphens w:val="0"/>
        <w:ind w:left="567"/>
        <w:rPr>
          <w:bCs/>
          <w:sz w:val="28"/>
          <w:szCs w:val="28"/>
        </w:rPr>
      </w:pPr>
    </w:p>
    <w:p w:rsidR="00F42E16" w:rsidRPr="004C63F1" w:rsidRDefault="00F42E16" w:rsidP="00C236E5">
      <w:pPr>
        <w:tabs>
          <w:tab w:val="left" w:pos="851"/>
        </w:tabs>
        <w:suppressAutoHyphens w:val="0"/>
        <w:ind w:left="567"/>
        <w:rPr>
          <w:bCs/>
          <w:sz w:val="28"/>
          <w:szCs w:val="28"/>
        </w:rPr>
      </w:pPr>
    </w:p>
    <w:p w:rsidR="004D0F89" w:rsidRPr="004C63F1" w:rsidRDefault="006E6BDD" w:rsidP="00C236E5">
      <w:pPr>
        <w:tabs>
          <w:tab w:val="left" w:pos="851"/>
        </w:tabs>
        <w:suppressAutoHyphens w:val="0"/>
        <w:ind w:left="567"/>
        <w:rPr>
          <w:bCs/>
          <w:sz w:val="28"/>
          <w:szCs w:val="28"/>
        </w:rPr>
      </w:pPr>
      <w:r w:rsidRPr="004C63F1">
        <w:rPr>
          <w:bCs/>
          <w:sz w:val="28"/>
          <w:szCs w:val="28"/>
        </w:rPr>
        <w:t>8)</w:t>
      </w:r>
      <w:r w:rsidR="00A3352A" w:rsidRPr="004C63F1">
        <w:rPr>
          <w:bCs/>
          <w:sz w:val="28"/>
          <w:szCs w:val="28"/>
        </w:rPr>
        <w:t>Достоинство векторной графики</w:t>
      </w:r>
    </w:p>
    <w:p w:rsidR="00A3352A" w:rsidRPr="004C63F1" w:rsidRDefault="00A3352A" w:rsidP="00B05C6E">
      <w:pPr>
        <w:numPr>
          <w:ilvl w:val="0"/>
          <w:numId w:val="90"/>
        </w:numPr>
        <w:tabs>
          <w:tab w:val="left" w:pos="851"/>
        </w:tabs>
        <w:suppressAutoHyphens w:val="0"/>
        <w:ind w:left="567" w:firstLine="0"/>
        <w:rPr>
          <w:bCs/>
          <w:sz w:val="28"/>
          <w:szCs w:val="28"/>
        </w:rPr>
      </w:pPr>
      <w:r w:rsidRPr="004C63F1">
        <w:rPr>
          <w:bCs/>
          <w:sz w:val="28"/>
          <w:szCs w:val="28"/>
        </w:rPr>
        <w:lastRenderedPageBreak/>
        <w:t>изображения имеют сравнительно небольшой объём и масштабирование изображения осуществляется без потери качества;</w:t>
      </w:r>
    </w:p>
    <w:p w:rsidR="00A3352A" w:rsidRPr="004C63F1" w:rsidRDefault="00A3352A" w:rsidP="00B05C6E">
      <w:pPr>
        <w:numPr>
          <w:ilvl w:val="0"/>
          <w:numId w:val="90"/>
        </w:numPr>
        <w:tabs>
          <w:tab w:val="left" w:pos="851"/>
        </w:tabs>
        <w:suppressAutoHyphens w:val="0"/>
        <w:ind w:left="567" w:firstLine="0"/>
        <w:rPr>
          <w:bCs/>
          <w:sz w:val="28"/>
          <w:szCs w:val="28"/>
        </w:rPr>
      </w:pPr>
      <w:r w:rsidRPr="004C63F1">
        <w:rPr>
          <w:bCs/>
          <w:sz w:val="28"/>
          <w:szCs w:val="28"/>
        </w:rPr>
        <w:t>количество цветов, которые можно задать для каждого пикселя;</w:t>
      </w:r>
    </w:p>
    <w:p w:rsidR="00A3352A" w:rsidRPr="004C63F1" w:rsidRDefault="00A3352A" w:rsidP="00B05C6E">
      <w:pPr>
        <w:numPr>
          <w:ilvl w:val="0"/>
          <w:numId w:val="90"/>
        </w:numPr>
        <w:tabs>
          <w:tab w:val="left" w:pos="851"/>
        </w:tabs>
        <w:suppressAutoHyphens w:val="0"/>
        <w:ind w:left="567" w:firstLine="0"/>
        <w:rPr>
          <w:bCs/>
          <w:sz w:val="28"/>
          <w:szCs w:val="28"/>
        </w:rPr>
      </w:pPr>
      <w:r w:rsidRPr="004C63F1">
        <w:rPr>
          <w:bCs/>
          <w:sz w:val="28"/>
          <w:szCs w:val="28"/>
        </w:rPr>
        <w:t>чем больше палитра, тем качественней изображение;</w:t>
      </w:r>
    </w:p>
    <w:p w:rsidR="004D0F89" w:rsidRPr="004C63F1" w:rsidRDefault="00A3352A" w:rsidP="00B05C6E">
      <w:pPr>
        <w:numPr>
          <w:ilvl w:val="0"/>
          <w:numId w:val="90"/>
        </w:numPr>
        <w:tabs>
          <w:tab w:val="left" w:pos="851"/>
        </w:tabs>
        <w:suppressAutoHyphens w:val="0"/>
        <w:ind w:left="567" w:firstLine="0"/>
        <w:rPr>
          <w:sz w:val="28"/>
          <w:szCs w:val="28"/>
        </w:rPr>
      </w:pPr>
      <w:r w:rsidRPr="004C63F1">
        <w:rPr>
          <w:bCs/>
          <w:sz w:val="28"/>
          <w:szCs w:val="28"/>
        </w:rPr>
        <w:t xml:space="preserve">масштабируемость изображения </w:t>
      </w:r>
    </w:p>
    <w:p w:rsidR="004D0F89" w:rsidRDefault="004D0F89" w:rsidP="00C236E5">
      <w:pPr>
        <w:tabs>
          <w:tab w:val="left" w:pos="851"/>
        </w:tabs>
        <w:suppressAutoHyphens w:val="0"/>
        <w:ind w:left="567"/>
        <w:rPr>
          <w:sz w:val="28"/>
          <w:szCs w:val="28"/>
        </w:rPr>
      </w:pPr>
    </w:p>
    <w:p w:rsidR="004D0F89" w:rsidRPr="004C63F1" w:rsidRDefault="004D0F89" w:rsidP="00C236E5">
      <w:pPr>
        <w:tabs>
          <w:tab w:val="left" w:pos="851"/>
        </w:tabs>
        <w:suppressAutoHyphens w:val="0"/>
        <w:ind w:left="567"/>
        <w:rPr>
          <w:sz w:val="28"/>
          <w:szCs w:val="28"/>
        </w:rPr>
      </w:pPr>
      <w:r w:rsidRPr="004C63F1">
        <w:rPr>
          <w:bCs/>
          <w:sz w:val="28"/>
          <w:szCs w:val="28"/>
        </w:rPr>
        <w:t>9)</w:t>
      </w:r>
      <w:r w:rsidR="00A3352A" w:rsidRPr="004C63F1">
        <w:rPr>
          <w:bCs/>
          <w:sz w:val="28"/>
          <w:szCs w:val="28"/>
        </w:rPr>
        <w:t>Графический примитив-это</w:t>
      </w:r>
    </w:p>
    <w:p w:rsidR="00A85F13" w:rsidRPr="004C63F1" w:rsidRDefault="00A85F13" w:rsidP="00B05C6E">
      <w:pPr>
        <w:numPr>
          <w:ilvl w:val="0"/>
          <w:numId w:val="91"/>
        </w:numPr>
        <w:tabs>
          <w:tab w:val="left" w:pos="851"/>
        </w:tabs>
        <w:suppressAutoHyphens w:val="0"/>
        <w:ind w:left="567" w:firstLine="0"/>
        <w:rPr>
          <w:sz w:val="28"/>
          <w:szCs w:val="28"/>
        </w:rPr>
      </w:pPr>
      <w:r w:rsidRPr="004C63F1">
        <w:rPr>
          <w:sz w:val="28"/>
          <w:szCs w:val="28"/>
        </w:rPr>
        <w:t>растровые изображения;</w:t>
      </w:r>
    </w:p>
    <w:p w:rsidR="00A85F13" w:rsidRPr="004C63F1" w:rsidRDefault="00A85F13" w:rsidP="00B05C6E">
      <w:pPr>
        <w:numPr>
          <w:ilvl w:val="0"/>
          <w:numId w:val="91"/>
        </w:numPr>
        <w:tabs>
          <w:tab w:val="left" w:pos="851"/>
        </w:tabs>
        <w:suppressAutoHyphens w:val="0"/>
        <w:ind w:left="567" w:firstLine="0"/>
        <w:rPr>
          <w:sz w:val="28"/>
          <w:szCs w:val="28"/>
        </w:rPr>
      </w:pPr>
      <w:r w:rsidRPr="004C63F1">
        <w:rPr>
          <w:bCs/>
          <w:sz w:val="28"/>
          <w:szCs w:val="28"/>
        </w:rPr>
        <w:t>математические формулы;</w:t>
      </w:r>
    </w:p>
    <w:p w:rsidR="00A85F13" w:rsidRPr="004C63F1" w:rsidRDefault="00A85F13" w:rsidP="00B05C6E">
      <w:pPr>
        <w:numPr>
          <w:ilvl w:val="0"/>
          <w:numId w:val="91"/>
        </w:numPr>
        <w:tabs>
          <w:tab w:val="left" w:pos="851"/>
        </w:tabs>
        <w:suppressAutoHyphens w:val="0"/>
        <w:ind w:left="567" w:firstLine="0"/>
        <w:rPr>
          <w:sz w:val="28"/>
          <w:szCs w:val="28"/>
        </w:rPr>
      </w:pPr>
      <w:r w:rsidRPr="004C63F1">
        <w:rPr>
          <w:bCs/>
          <w:sz w:val="28"/>
          <w:szCs w:val="28"/>
        </w:rPr>
        <w:t>матрицы;</w:t>
      </w:r>
    </w:p>
    <w:p w:rsidR="004D0F89" w:rsidRPr="004C63F1" w:rsidRDefault="00A85F13" w:rsidP="00B05C6E">
      <w:pPr>
        <w:numPr>
          <w:ilvl w:val="0"/>
          <w:numId w:val="91"/>
        </w:numPr>
        <w:tabs>
          <w:tab w:val="left" w:pos="851"/>
        </w:tabs>
        <w:suppressAutoHyphens w:val="0"/>
        <w:ind w:left="567" w:firstLine="0"/>
        <w:rPr>
          <w:bCs/>
          <w:vanish/>
          <w:sz w:val="28"/>
          <w:szCs w:val="28"/>
        </w:rPr>
      </w:pPr>
      <w:r w:rsidRPr="004C63F1">
        <w:rPr>
          <w:sz w:val="28"/>
          <w:szCs w:val="28"/>
        </w:rPr>
        <w:t>простейшие объекты   (точки, линии, окружности и прямоугольники</w:t>
      </w:r>
      <w:r w:rsidR="004D0F89" w:rsidRPr="004C63F1">
        <w:rPr>
          <w:sz w:val="28"/>
          <w:szCs w:val="28"/>
        </w:rPr>
        <w:t>)</w:t>
      </w:r>
    </w:p>
    <w:p w:rsidR="004D0F89" w:rsidRPr="004C63F1" w:rsidRDefault="004D0F89" w:rsidP="00C236E5">
      <w:pPr>
        <w:tabs>
          <w:tab w:val="left" w:pos="851"/>
        </w:tabs>
        <w:suppressAutoHyphens w:val="0"/>
        <w:ind w:left="567"/>
        <w:rPr>
          <w:sz w:val="28"/>
          <w:szCs w:val="28"/>
        </w:rPr>
      </w:pPr>
    </w:p>
    <w:p w:rsidR="004D0F89" w:rsidRPr="004C63F1" w:rsidRDefault="004D0F89" w:rsidP="00C236E5">
      <w:pPr>
        <w:tabs>
          <w:tab w:val="left" w:pos="851"/>
        </w:tabs>
        <w:suppressAutoHyphens w:val="0"/>
        <w:ind w:left="567"/>
        <w:rPr>
          <w:sz w:val="28"/>
          <w:szCs w:val="28"/>
        </w:rPr>
      </w:pPr>
      <w:r w:rsidRPr="004C63F1">
        <w:rPr>
          <w:sz w:val="28"/>
          <w:szCs w:val="28"/>
        </w:rPr>
        <w:t>10)</w:t>
      </w:r>
      <w:r w:rsidR="00A85F13" w:rsidRPr="004C63F1">
        <w:rPr>
          <w:sz w:val="28"/>
          <w:szCs w:val="28"/>
        </w:rPr>
        <w:t>Какой редактор является растровым</w:t>
      </w:r>
    </w:p>
    <w:p w:rsidR="00A85F13" w:rsidRPr="004C63F1" w:rsidRDefault="00A85F13" w:rsidP="00B05C6E">
      <w:pPr>
        <w:numPr>
          <w:ilvl w:val="0"/>
          <w:numId w:val="92"/>
        </w:numPr>
        <w:tabs>
          <w:tab w:val="left" w:pos="851"/>
        </w:tabs>
        <w:suppressAutoHyphens w:val="0"/>
        <w:ind w:left="567" w:firstLine="0"/>
        <w:rPr>
          <w:bCs/>
          <w:vanish/>
          <w:sz w:val="28"/>
          <w:szCs w:val="28"/>
        </w:rPr>
      </w:pPr>
      <w:r w:rsidRPr="004C63F1">
        <w:rPr>
          <w:bCs/>
          <w:sz w:val="28"/>
          <w:szCs w:val="28"/>
          <w:lang w:val="en-US"/>
        </w:rPr>
        <w:t>CorelDraw</w:t>
      </w:r>
      <w:r w:rsidRPr="004C63F1">
        <w:rPr>
          <w:bCs/>
          <w:sz w:val="28"/>
          <w:szCs w:val="28"/>
        </w:rPr>
        <w:t xml:space="preserve">; </w:t>
      </w:r>
    </w:p>
    <w:p w:rsidR="00A85F13" w:rsidRPr="004C63F1" w:rsidRDefault="00A85F13" w:rsidP="00B05C6E">
      <w:pPr>
        <w:numPr>
          <w:ilvl w:val="0"/>
          <w:numId w:val="92"/>
        </w:numPr>
        <w:tabs>
          <w:tab w:val="left" w:pos="851"/>
        </w:tabs>
        <w:suppressAutoHyphens w:val="0"/>
        <w:ind w:left="567" w:firstLine="0"/>
        <w:rPr>
          <w:bCs/>
          <w:vanish/>
          <w:sz w:val="28"/>
          <w:szCs w:val="28"/>
        </w:rPr>
      </w:pPr>
      <w:r w:rsidRPr="004C63F1">
        <w:rPr>
          <w:bCs/>
          <w:sz w:val="28"/>
          <w:szCs w:val="28"/>
        </w:rPr>
        <w:t>3</w:t>
      </w:r>
      <w:r w:rsidRPr="004C63F1">
        <w:rPr>
          <w:bCs/>
          <w:sz w:val="28"/>
          <w:szCs w:val="28"/>
          <w:lang w:val="en-US"/>
        </w:rPr>
        <w:t>DMAX</w:t>
      </w:r>
      <w:r w:rsidRPr="004C63F1">
        <w:rPr>
          <w:bCs/>
          <w:sz w:val="28"/>
          <w:szCs w:val="28"/>
        </w:rPr>
        <w:t>;</w:t>
      </w:r>
    </w:p>
    <w:p w:rsidR="00A85F13" w:rsidRPr="004C63F1" w:rsidRDefault="00A85F13" w:rsidP="00B05C6E">
      <w:pPr>
        <w:numPr>
          <w:ilvl w:val="0"/>
          <w:numId w:val="92"/>
        </w:numPr>
        <w:tabs>
          <w:tab w:val="left" w:pos="851"/>
        </w:tabs>
        <w:suppressAutoHyphens w:val="0"/>
        <w:ind w:left="567" w:firstLine="0"/>
        <w:rPr>
          <w:sz w:val="28"/>
          <w:szCs w:val="28"/>
        </w:rPr>
      </w:pPr>
      <w:r w:rsidRPr="004C63F1">
        <w:rPr>
          <w:bCs/>
          <w:sz w:val="28"/>
          <w:szCs w:val="28"/>
        </w:rPr>
        <w:t>Компас;</w:t>
      </w:r>
    </w:p>
    <w:p w:rsidR="00B711B6" w:rsidRPr="004C63F1" w:rsidRDefault="00A85F13" w:rsidP="00B05C6E">
      <w:pPr>
        <w:numPr>
          <w:ilvl w:val="0"/>
          <w:numId w:val="92"/>
        </w:numPr>
        <w:tabs>
          <w:tab w:val="left" w:pos="851"/>
        </w:tabs>
        <w:ind w:left="567" w:firstLine="0"/>
        <w:rPr>
          <w:sz w:val="28"/>
          <w:szCs w:val="28"/>
        </w:rPr>
      </w:pPr>
      <w:r w:rsidRPr="004C63F1">
        <w:rPr>
          <w:sz w:val="28"/>
          <w:szCs w:val="28"/>
          <w:lang w:val="en-US"/>
        </w:rPr>
        <w:t>Photoshop</w:t>
      </w:r>
      <w:r w:rsidRPr="004C63F1">
        <w:rPr>
          <w:sz w:val="28"/>
          <w:szCs w:val="28"/>
        </w:rPr>
        <w:t>.</w:t>
      </w:r>
    </w:p>
    <w:p w:rsidR="004D0F89" w:rsidRDefault="004D0F89" w:rsidP="00C236E5">
      <w:pPr>
        <w:tabs>
          <w:tab w:val="left" w:pos="851"/>
        </w:tabs>
        <w:ind w:left="567"/>
        <w:rPr>
          <w:sz w:val="28"/>
          <w:szCs w:val="28"/>
        </w:rPr>
      </w:pPr>
    </w:p>
    <w:p w:rsidR="00F42E16" w:rsidRDefault="00F42E16" w:rsidP="00C236E5">
      <w:pPr>
        <w:tabs>
          <w:tab w:val="left" w:pos="851"/>
        </w:tabs>
        <w:ind w:left="567"/>
        <w:rPr>
          <w:b/>
          <w:sz w:val="28"/>
          <w:szCs w:val="28"/>
        </w:rPr>
      </w:pPr>
    </w:p>
    <w:p w:rsidR="00F42E16" w:rsidRDefault="00F42E16" w:rsidP="00C236E5">
      <w:pPr>
        <w:tabs>
          <w:tab w:val="left" w:pos="851"/>
        </w:tabs>
        <w:ind w:left="567"/>
        <w:rPr>
          <w:b/>
          <w:sz w:val="28"/>
          <w:szCs w:val="28"/>
        </w:rPr>
      </w:pPr>
    </w:p>
    <w:p w:rsidR="00B711B6" w:rsidRPr="00F04E6D" w:rsidRDefault="00B711B6" w:rsidP="00C236E5">
      <w:pPr>
        <w:tabs>
          <w:tab w:val="left" w:pos="851"/>
        </w:tabs>
        <w:ind w:left="567"/>
        <w:rPr>
          <w:b/>
          <w:sz w:val="28"/>
          <w:szCs w:val="28"/>
        </w:rPr>
      </w:pPr>
      <w:r w:rsidRPr="00F04E6D">
        <w:rPr>
          <w:b/>
          <w:sz w:val="28"/>
          <w:szCs w:val="28"/>
        </w:rPr>
        <w:t>ВАРИАНТ 4</w:t>
      </w:r>
    </w:p>
    <w:p w:rsidR="00F42E16" w:rsidRDefault="00F42E16" w:rsidP="00C236E5">
      <w:pPr>
        <w:tabs>
          <w:tab w:val="left" w:pos="395"/>
          <w:tab w:val="left" w:pos="851"/>
        </w:tabs>
        <w:suppressAutoHyphens w:val="0"/>
        <w:ind w:left="567"/>
        <w:rPr>
          <w:sz w:val="28"/>
          <w:szCs w:val="28"/>
        </w:rPr>
      </w:pPr>
    </w:p>
    <w:p w:rsidR="00F42E16" w:rsidRDefault="00F42E16" w:rsidP="00C236E5">
      <w:pPr>
        <w:tabs>
          <w:tab w:val="left" w:pos="395"/>
          <w:tab w:val="left" w:pos="851"/>
        </w:tabs>
        <w:suppressAutoHyphens w:val="0"/>
        <w:ind w:left="567"/>
        <w:rPr>
          <w:sz w:val="28"/>
          <w:szCs w:val="28"/>
        </w:rPr>
      </w:pPr>
    </w:p>
    <w:p w:rsidR="004D0F89" w:rsidRPr="004C63F1" w:rsidRDefault="004D0F89" w:rsidP="00C236E5">
      <w:pPr>
        <w:tabs>
          <w:tab w:val="left" w:pos="395"/>
          <w:tab w:val="left" w:pos="851"/>
        </w:tabs>
        <w:suppressAutoHyphens w:val="0"/>
        <w:ind w:left="567"/>
        <w:rPr>
          <w:sz w:val="28"/>
          <w:szCs w:val="28"/>
        </w:rPr>
      </w:pPr>
      <w:r w:rsidRPr="004C63F1">
        <w:rPr>
          <w:sz w:val="28"/>
          <w:szCs w:val="28"/>
        </w:rPr>
        <w:t>1)</w:t>
      </w:r>
      <w:r w:rsidR="00A85F13" w:rsidRPr="004C63F1">
        <w:rPr>
          <w:sz w:val="28"/>
          <w:szCs w:val="28"/>
        </w:rPr>
        <w:t xml:space="preserve">Хранение информации невозможно без </w:t>
      </w:r>
    </w:p>
    <w:p w:rsidR="00A85F13" w:rsidRPr="004C63F1" w:rsidRDefault="00A85F13" w:rsidP="00B05C6E">
      <w:pPr>
        <w:numPr>
          <w:ilvl w:val="0"/>
          <w:numId w:val="93"/>
        </w:numPr>
        <w:tabs>
          <w:tab w:val="left" w:pos="395"/>
          <w:tab w:val="left" w:pos="851"/>
        </w:tabs>
        <w:suppressAutoHyphens w:val="0"/>
        <w:ind w:left="567" w:firstLine="0"/>
        <w:rPr>
          <w:sz w:val="28"/>
          <w:szCs w:val="28"/>
        </w:rPr>
      </w:pPr>
      <w:r w:rsidRPr="004C63F1">
        <w:rPr>
          <w:sz w:val="28"/>
          <w:szCs w:val="28"/>
        </w:rPr>
        <w:t>носителя информации;</w:t>
      </w:r>
    </w:p>
    <w:p w:rsidR="00A85F13" w:rsidRPr="004C63F1" w:rsidRDefault="00A85F13" w:rsidP="00B05C6E">
      <w:pPr>
        <w:numPr>
          <w:ilvl w:val="0"/>
          <w:numId w:val="93"/>
        </w:numPr>
        <w:tabs>
          <w:tab w:val="left" w:pos="395"/>
          <w:tab w:val="left" w:pos="851"/>
        </w:tabs>
        <w:suppressAutoHyphens w:val="0"/>
        <w:ind w:left="567" w:firstLine="0"/>
        <w:rPr>
          <w:sz w:val="28"/>
          <w:szCs w:val="28"/>
        </w:rPr>
      </w:pPr>
      <w:r w:rsidRPr="004C63F1">
        <w:rPr>
          <w:sz w:val="28"/>
          <w:szCs w:val="28"/>
        </w:rPr>
        <w:t>достоверности информации;</w:t>
      </w:r>
    </w:p>
    <w:p w:rsidR="00A85F13" w:rsidRPr="004C63F1" w:rsidRDefault="00A85F13" w:rsidP="00B05C6E">
      <w:pPr>
        <w:numPr>
          <w:ilvl w:val="0"/>
          <w:numId w:val="93"/>
        </w:numPr>
        <w:tabs>
          <w:tab w:val="left" w:pos="395"/>
          <w:tab w:val="left" w:pos="851"/>
        </w:tabs>
        <w:suppressAutoHyphens w:val="0"/>
        <w:ind w:left="567" w:firstLine="0"/>
        <w:rPr>
          <w:sz w:val="28"/>
          <w:szCs w:val="28"/>
        </w:rPr>
      </w:pPr>
      <w:r w:rsidRPr="004C63F1">
        <w:rPr>
          <w:sz w:val="28"/>
          <w:szCs w:val="28"/>
        </w:rPr>
        <w:t>избыточности информации;</w:t>
      </w:r>
    </w:p>
    <w:p w:rsidR="00A85F13" w:rsidRPr="004C63F1" w:rsidRDefault="00A85F13" w:rsidP="00B05C6E">
      <w:pPr>
        <w:numPr>
          <w:ilvl w:val="0"/>
          <w:numId w:val="93"/>
        </w:numPr>
        <w:tabs>
          <w:tab w:val="left" w:pos="851"/>
        </w:tabs>
        <w:ind w:left="567" w:firstLine="0"/>
        <w:rPr>
          <w:sz w:val="28"/>
          <w:szCs w:val="28"/>
        </w:rPr>
      </w:pPr>
      <w:r w:rsidRPr="004C63F1">
        <w:rPr>
          <w:sz w:val="28"/>
          <w:szCs w:val="28"/>
        </w:rPr>
        <w:t>каналов связи</w:t>
      </w:r>
    </w:p>
    <w:p w:rsidR="004D0F89" w:rsidRPr="004C63F1" w:rsidRDefault="004D0F89" w:rsidP="00C236E5">
      <w:pPr>
        <w:tabs>
          <w:tab w:val="left" w:pos="395"/>
          <w:tab w:val="left" w:pos="851"/>
        </w:tabs>
        <w:suppressAutoHyphens w:val="0"/>
        <w:ind w:left="567"/>
        <w:rPr>
          <w:sz w:val="28"/>
          <w:szCs w:val="28"/>
        </w:rPr>
      </w:pPr>
    </w:p>
    <w:p w:rsidR="004D0F89" w:rsidRPr="004C63F1" w:rsidRDefault="004D0F89" w:rsidP="00C236E5">
      <w:pPr>
        <w:tabs>
          <w:tab w:val="left" w:pos="395"/>
          <w:tab w:val="left" w:pos="851"/>
        </w:tabs>
        <w:suppressAutoHyphens w:val="0"/>
        <w:ind w:left="567"/>
        <w:rPr>
          <w:sz w:val="28"/>
          <w:szCs w:val="28"/>
        </w:rPr>
      </w:pPr>
      <w:r w:rsidRPr="004C63F1">
        <w:rPr>
          <w:sz w:val="28"/>
          <w:szCs w:val="28"/>
        </w:rPr>
        <w:t>2)</w:t>
      </w:r>
      <w:r w:rsidR="00A85F13" w:rsidRPr="004C63F1">
        <w:rPr>
          <w:sz w:val="28"/>
          <w:szCs w:val="28"/>
        </w:rPr>
        <w:t>Количество байтов в 1 гигабайте</w:t>
      </w:r>
    </w:p>
    <w:p w:rsidR="00A85F13" w:rsidRPr="004C63F1" w:rsidRDefault="00A85F13" w:rsidP="00B05C6E">
      <w:pPr>
        <w:numPr>
          <w:ilvl w:val="0"/>
          <w:numId w:val="94"/>
        </w:numPr>
        <w:tabs>
          <w:tab w:val="left" w:pos="395"/>
          <w:tab w:val="left" w:pos="851"/>
        </w:tabs>
        <w:suppressAutoHyphens w:val="0"/>
        <w:ind w:left="567" w:firstLine="0"/>
        <w:rPr>
          <w:sz w:val="28"/>
          <w:szCs w:val="28"/>
        </w:rPr>
      </w:pPr>
      <w:r w:rsidRPr="004C63F1">
        <w:rPr>
          <w:sz w:val="28"/>
          <w:szCs w:val="28"/>
        </w:rPr>
        <w:t>2</w:t>
      </w:r>
      <w:r w:rsidRPr="004C63F1">
        <w:rPr>
          <w:sz w:val="28"/>
          <w:szCs w:val="28"/>
          <w:vertAlign w:val="superscript"/>
        </w:rPr>
        <w:t>10</w:t>
      </w:r>
    </w:p>
    <w:p w:rsidR="00A85F13" w:rsidRPr="004C63F1" w:rsidRDefault="00A85F13" w:rsidP="00B05C6E">
      <w:pPr>
        <w:numPr>
          <w:ilvl w:val="0"/>
          <w:numId w:val="94"/>
        </w:numPr>
        <w:tabs>
          <w:tab w:val="left" w:pos="395"/>
          <w:tab w:val="left" w:pos="851"/>
        </w:tabs>
        <w:suppressAutoHyphens w:val="0"/>
        <w:ind w:left="567" w:firstLine="0"/>
        <w:rPr>
          <w:sz w:val="28"/>
          <w:szCs w:val="28"/>
        </w:rPr>
      </w:pPr>
      <w:r w:rsidRPr="004C63F1">
        <w:rPr>
          <w:sz w:val="28"/>
          <w:szCs w:val="28"/>
        </w:rPr>
        <w:t>2</w:t>
      </w:r>
      <w:r w:rsidRPr="004C63F1">
        <w:rPr>
          <w:sz w:val="28"/>
          <w:szCs w:val="28"/>
          <w:vertAlign w:val="superscript"/>
        </w:rPr>
        <w:t>30</w:t>
      </w:r>
    </w:p>
    <w:p w:rsidR="00A85F13" w:rsidRPr="004C63F1" w:rsidRDefault="00A85F13" w:rsidP="00B05C6E">
      <w:pPr>
        <w:numPr>
          <w:ilvl w:val="0"/>
          <w:numId w:val="94"/>
        </w:numPr>
        <w:tabs>
          <w:tab w:val="left" w:pos="395"/>
          <w:tab w:val="left" w:pos="851"/>
        </w:tabs>
        <w:suppressAutoHyphens w:val="0"/>
        <w:ind w:left="567" w:firstLine="0"/>
        <w:rPr>
          <w:sz w:val="28"/>
          <w:szCs w:val="28"/>
        </w:rPr>
      </w:pPr>
      <w:r w:rsidRPr="004C63F1">
        <w:rPr>
          <w:sz w:val="28"/>
          <w:szCs w:val="28"/>
        </w:rPr>
        <w:t>2048</w:t>
      </w:r>
    </w:p>
    <w:p w:rsidR="004D0F89" w:rsidRPr="004C63F1" w:rsidRDefault="00A85F13" w:rsidP="00B05C6E">
      <w:pPr>
        <w:numPr>
          <w:ilvl w:val="0"/>
          <w:numId w:val="94"/>
        </w:numPr>
        <w:tabs>
          <w:tab w:val="left" w:pos="395"/>
          <w:tab w:val="left" w:pos="851"/>
        </w:tabs>
        <w:suppressAutoHyphens w:val="0"/>
        <w:ind w:left="567" w:firstLine="0"/>
        <w:rPr>
          <w:sz w:val="28"/>
          <w:szCs w:val="28"/>
        </w:rPr>
      </w:pPr>
      <w:r w:rsidRPr="004C63F1">
        <w:rPr>
          <w:sz w:val="28"/>
          <w:szCs w:val="28"/>
        </w:rPr>
        <w:t xml:space="preserve">1024 </w:t>
      </w:r>
    </w:p>
    <w:p w:rsidR="004D0F89" w:rsidRPr="004C63F1" w:rsidRDefault="004D0F89" w:rsidP="00C236E5">
      <w:pPr>
        <w:tabs>
          <w:tab w:val="left" w:pos="395"/>
          <w:tab w:val="left" w:pos="851"/>
        </w:tabs>
        <w:suppressAutoHyphens w:val="0"/>
        <w:ind w:left="567"/>
        <w:rPr>
          <w:sz w:val="28"/>
          <w:szCs w:val="28"/>
        </w:rPr>
      </w:pPr>
    </w:p>
    <w:p w:rsidR="00170676" w:rsidRDefault="004D0F89" w:rsidP="00C236E5">
      <w:pPr>
        <w:tabs>
          <w:tab w:val="left" w:pos="395"/>
          <w:tab w:val="left" w:pos="851"/>
        </w:tabs>
        <w:suppressAutoHyphens w:val="0"/>
        <w:ind w:left="567"/>
        <w:rPr>
          <w:sz w:val="28"/>
          <w:szCs w:val="28"/>
        </w:rPr>
      </w:pPr>
      <w:r w:rsidRPr="004C63F1">
        <w:rPr>
          <w:sz w:val="28"/>
          <w:szCs w:val="28"/>
        </w:rPr>
        <w:t>3)</w:t>
      </w:r>
      <w:r w:rsidR="00A85F13" w:rsidRPr="004C63F1">
        <w:rPr>
          <w:sz w:val="28"/>
          <w:szCs w:val="28"/>
        </w:rPr>
        <w:t xml:space="preserve">Процессы, связанные с организацией  хранения и обработки  информации, называются </w:t>
      </w:r>
    </w:p>
    <w:p w:rsidR="00A85F13" w:rsidRPr="004C63F1" w:rsidRDefault="00170676" w:rsidP="00B05C6E">
      <w:pPr>
        <w:numPr>
          <w:ilvl w:val="0"/>
          <w:numId w:val="299"/>
        </w:numPr>
        <w:tabs>
          <w:tab w:val="left" w:pos="395"/>
          <w:tab w:val="left" w:pos="851"/>
        </w:tabs>
        <w:suppressAutoHyphens w:val="0"/>
        <w:ind w:left="567" w:firstLine="0"/>
        <w:rPr>
          <w:sz w:val="28"/>
          <w:szCs w:val="28"/>
        </w:rPr>
      </w:pPr>
      <w:r>
        <w:rPr>
          <w:sz w:val="28"/>
          <w:szCs w:val="28"/>
        </w:rPr>
        <w:t>1</w:t>
      </w:r>
      <w:r w:rsidR="00A85F13" w:rsidRPr="004C63F1">
        <w:rPr>
          <w:sz w:val="28"/>
          <w:szCs w:val="28"/>
        </w:rPr>
        <w:t xml:space="preserve"> технологическими;</w:t>
      </w:r>
    </w:p>
    <w:p w:rsidR="00A85F13" w:rsidRPr="004C63F1" w:rsidRDefault="00A85F13" w:rsidP="00B05C6E">
      <w:pPr>
        <w:numPr>
          <w:ilvl w:val="0"/>
          <w:numId w:val="299"/>
        </w:numPr>
        <w:tabs>
          <w:tab w:val="left" w:pos="395"/>
          <w:tab w:val="left" w:pos="851"/>
        </w:tabs>
        <w:suppressAutoHyphens w:val="0"/>
        <w:ind w:left="567" w:firstLine="0"/>
        <w:rPr>
          <w:sz w:val="28"/>
          <w:szCs w:val="28"/>
        </w:rPr>
      </w:pPr>
      <w:r w:rsidRPr="004C63F1">
        <w:rPr>
          <w:sz w:val="28"/>
          <w:szCs w:val="28"/>
        </w:rPr>
        <w:t>информационными;</w:t>
      </w:r>
    </w:p>
    <w:p w:rsidR="00A85F13" w:rsidRPr="004C63F1" w:rsidRDefault="00A85F13" w:rsidP="00B05C6E">
      <w:pPr>
        <w:numPr>
          <w:ilvl w:val="0"/>
          <w:numId w:val="299"/>
        </w:numPr>
        <w:tabs>
          <w:tab w:val="left" w:pos="395"/>
          <w:tab w:val="left" w:pos="851"/>
        </w:tabs>
        <w:suppressAutoHyphens w:val="0"/>
        <w:ind w:left="567" w:firstLine="0"/>
        <w:rPr>
          <w:sz w:val="28"/>
          <w:szCs w:val="28"/>
        </w:rPr>
      </w:pPr>
      <w:r w:rsidRPr="004C63F1">
        <w:rPr>
          <w:sz w:val="28"/>
          <w:szCs w:val="28"/>
        </w:rPr>
        <w:t>автоматическими;</w:t>
      </w:r>
    </w:p>
    <w:p w:rsidR="004D0F89" w:rsidRPr="004C63F1" w:rsidRDefault="00A85F13" w:rsidP="00B05C6E">
      <w:pPr>
        <w:numPr>
          <w:ilvl w:val="0"/>
          <w:numId w:val="299"/>
        </w:numPr>
        <w:tabs>
          <w:tab w:val="left" w:pos="395"/>
          <w:tab w:val="left" w:pos="851"/>
        </w:tabs>
        <w:suppressAutoHyphens w:val="0"/>
        <w:ind w:left="567" w:firstLine="0"/>
        <w:rPr>
          <w:sz w:val="28"/>
          <w:szCs w:val="28"/>
        </w:rPr>
      </w:pPr>
      <w:r w:rsidRPr="004C63F1">
        <w:rPr>
          <w:sz w:val="28"/>
          <w:szCs w:val="28"/>
        </w:rPr>
        <w:t xml:space="preserve">организационными. </w:t>
      </w:r>
    </w:p>
    <w:p w:rsidR="004D0F89" w:rsidRPr="004C63F1" w:rsidRDefault="004D0F89" w:rsidP="00C236E5">
      <w:pPr>
        <w:tabs>
          <w:tab w:val="left" w:pos="395"/>
          <w:tab w:val="left" w:pos="851"/>
        </w:tabs>
        <w:suppressAutoHyphens w:val="0"/>
        <w:ind w:left="567"/>
        <w:rPr>
          <w:sz w:val="28"/>
          <w:szCs w:val="28"/>
        </w:rPr>
      </w:pPr>
    </w:p>
    <w:p w:rsidR="00A46BC8" w:rsidRPr="004C63F1" w:rsidRDefault="00A46BC8" w:rsidP="00C236E5">
      <w:pPr>
        <w:tabs>
          <w:tab w:val="left" w:pos="395"/>
          <w:tab w:val="left" w:pos="851"/>
        </w:tabs>
        <w:suppressAutoHyphens w:val="0"/>
        <w:ind w:left="567"/>
        <w:rPr>
          <w:sz w:val="28"/>
          <w:szCs w:val="28"/>
        </w:rPr>
      </w:pPr>
      <w:r w:rsidRPr="004C63F1">
        <w:rPr>
          <w:sz w:val="28"/>
          <w:szCs w:val="28"/>
        </w:rPr>
        <w:t>4)</w:t>
      </w:r>
      <w:r w:rsidR="00A85F13" w:rsidRPr="004C63F1">
        <w:rPr>
          <w:sz w:val="28"/>
          <w:szCs w:val="28"/>
        </w:rPr>
        <w:t xml:space="preserve">Основной элемент изображения  в векторном  графическом редакторе называется </w:t>
      </w:r>
    </w:p>
    <w:p w:rsidR="00A85F13" w:rsidRPr="004C63F1" w:rsidRDefault="00A85F13" w:rsidP="00B05C6E">
      <w:pPr>
        <w:numPr>
          <w:ilvl w:val="0"/>
          <w:numId w:val="95"/>
        </w:numPr>
        <w:tabs>
          <w:tab w:val="left" w:pos="709"/>
          <w:tab w:val="left" w:pos="851"/>
        </w:tabs>
        <w:suppressAutoHyphens w:val="0"/>
        <w:ind w:left="567" w:firstLine="0"/>
        <w:rPr>
          <w:sz w:val="28"/>
          <w:szCs w:val="28"/>
        </w:rPr>
      </w:pPr>
      <w:r w:rsidRPr="004C63F1">
        <w:rPr>
          <w:sz w:val="28"/>
          <w:szCs w:val="28"/>
        </w:rPr>
        <w:t>примитив (прямоугольник, круг и т.д.);</w:t>
      </w:r>
    </w:p>
    <w:p w:rsidR="00A85F13" w:rsidRPr="004C63F1" w:rsidRDefault="00A85F13" w:rsidP="00B05C6E">
      <w:pPr>
        <w:numPr>
          <w:ilvl w:val="0"/>
          <w:numId w:val="95"/>
        </w:numPr>
        <w:tabs>
          <w:tab w:val="left" w:pos="709"/>
          <w:tab w:val="left" w:pos="851"/>
        </w:tabs>
        <w:suppressAutoHyphens w:val="0"/>
        <w:ind w:left="567" w:firstLine="0"/>
        <w:rPr>
          <w:sz w:val="28"/>
          <w:szCs w:val="28"/>
        </w:rPr>
      </w:pPr>
      <w:r w:rsidRPr="004C63F1">
        <w:rPr>
          <w:sz w:val="28"/>
          <w:szCs w:val="28"/>
        </w:rPr>
        <w:t>символ;</w:t>
      </w:r>
    </w:p>
    <w:p w:rsidR="00A46BC8" w:rsidRPr="004C63F1" w:rsidRDefault="00A85F13" w:rsidP="00B05C6E">
      <w:pPr>
        <w:numPr>
          <w:ilvl w:val="0"/>
          <w:numId w:val="95"/>
        </w:numPr>
        <w:tabs>
          <w:tab w:val="left" w:pos="709"/>
          <w:tab w:val="left" w:pos="851"/>
        </w:tabs>
        <w:suppressAutoHyphens w:val="0"/>
        <w:ind w:left="567" w:firstLine="0"/>
        <w:rPr>
          <w:vanish/>
          <w:sz w:val="28"/>
          <w:szCs w:val="28"/>
        </w:rPr>
      </w:pPr>
      <w:r w:rsidRPr="004C63F1">
        <w:rPr>
          <w:sz w:val="28"/>
          <w:szCs w:val="28"/>
        </w:rPr>
        <w:t>пиксель</w:t>
      </w:r>
    </w:p>
    <w:p w:rsidR="00A46BC8" w:rsidRPr="00170676" w:rsidRDefault="00A85F13" w:rsidP="00B05C6E">
      <w:pPr>
        <w:numPr>
          <w:ilvl w:val="0"/>
          <w:numId w:val="95"/>
        </w:numPr>
        <w:tabs>
          <w:tab w:val="left" w:pos="709"/>
          <w:tab w:val="left" w:pos="851"/>
        </w:tabs>
        <w:suppressAutoHyphens w:val="0"/>
        <w:ind w:left="567" w:firstLine="0"/>
        <w:rPr>
          <w:vanish/>
          <w:sz w:val="28"/>
          <w:szCs w:val="28"/>
        </w:rPr>
      </w:pPr>
      <w:r w:rsidRPr="004C63F1">
        <w:rPr>
          <w:sz w:val="28"/>
          <w:szCs w:val="28"/>
        </w:rPr>
        <w:t xml:space="preserve"> палитра </w:t>
      </w:r>
    </w:p>
    <w:p w:rsidR="00170676" w:rsidRDefault="00170676" w:rsidP="00170676">
      <w:pPr>
        <w:tabs>
          <w:tab w:val="left" w:pos="709"/>
          <w:tab w:val="left" w:pos="851"/>
        </w:tabs>
        <w:suppressAutoHyphens w:val="0"/>
        <w:rPr>
          <w:sz w:val="28"/>
          <w:szCs w:val="28"/>
        </w:rPr>
      </w:pPr>
    </w:p>
    <w:p w:rsidR="00A46BC8" w:rsidRPr="004C63F1" w:rsidRDefault="00414777" w:rsidP="00C236E5">
      <w:pPr>
        <w:tabs>
          <w:tab w:val="left" w:pos="395"/>
          <w:tab w:val="left" w:pos="851"/>
        </w:tabs>
        <w:suppressAutoHyphens w:val="0"/>
        <w:ind w:left="567"/>
        <w:jc w:val="both"/>
        <w:rPr>
          <w:vanish/>
          <w:sz w:val="28"/>
          <w:szCs w:val="28"/>
        </w:rPr>
      </w:pPr>
      <w:r w:rsidRPr="004C63F1">
        <w:rPr>
          <w:sz w:val="28"/>
          <w:szCs w:val="28"/>
        </w:rPr>
        <w:lastRenderedPageBreak/>
        <w:t>5)</w:t>
      </w:r>
      <w:r w:rsidR="00A85F13" w:rsidRPr="004C63F1">
        <w:rPr>
          <w:sz w:val="28"/>
          <w:szCs w:val="28"/>
        </w:rPr>
        <w:t xml:space="preserve">Информация, являющаяся результатом  воздействий на  зрение человека, называется </w:t>
      </w:r>
    </w:p>
    <w:p w:rsidR="00A46BC8" w:rsidRPr="004C63F1" w:rsidRDefault="00A46BC8" w:rsidP="00B05C6E">
      <w:pPr>
        <w:numPr>
          <w:ilvl w:val="0"/>
          <w:numId w:val="147"/>
        </w:numPr>
        <w:tabs>
          <w:tab w:val="left" w:pos="395"/>
          <w:tab w:val="left" w:pos="851"/>
        </w:tabs>
        <w:suppressAutoHyphens w:val="0"/>
        <w:ind w:left="567" w:firstLine="0"/>
        <w:rPr>
          <w:sz w:val="28"/>
          <w:szCs w:val="28"/>
        </w:rPr>
      </w:pPr>
      <w:r w:rsidRPr="004C63F1">
        <w:rPr>
          <w:sz w:val="28"/>
          <w:szCs w:val="28"/>
        </w:rPr>
        <w:t>вкусовой;</w:t>
      </w:r>
    </w:p>
    <w:p w:rsidR="00A46BC8" w:rsidRPr="004C63F1" w:rsidRDefault="00A46BC8" w:rsidP="00B05C6E">
      <w:pPr>
        <w:numPr>
          <w:ilvl w:val="0"/>
          <w:numId w:val="147"/>
        </w:numPr>
        <w:tabs>
          <w:tab w:val="left" w:pos="395"/>
          <w:tab w:val="left" w:pos="851"/>
        </w:tabs>
        <w:suppressAutoHyphens w:val="0"/>
        <w:ind w:left="567" w:firstLine="0"/>
        <w:rPr>
          <w:sz w:val="28"/>
          <w:szCs w:val="28"/>
        </w:rPr>
      </w:pPr>
      <w:r w:rsidRPr="004C63F1">
        <w:rPr>
          <w:sz w:val="28"/>
          <w:szCs w:val="28"/>
        </w:rPr>
        <w:t>звуковой;</w:t>
      </w:r>
    </w:p>
    <w:p w:rsidR="00A46BC8" w:rsidRPr="004C63F1" w:rsidRDefault="00A46BC8" w:rsidP="00B05C6E">
      <w:pPr>
        <w:numPr>
          <w:ilvl w:val="0"/>
          <w:numId w:val="147"/>
        </w:numPr>
        <w:tabs>
          <w:tab w:val="left" w:pos="395"/>
          <w:tab w:val="left" w:pos="851"/>
        </w:tabs>
        <w:suppressAutoHyphens w:val="0"/>
        <w:ind w:left="567" w:firstLine="0"/>
        <w:jc w:val="both"/>
        <w:rPr>
          <w:vanish/>
          <w:sz w:val="28"/>
          <w:szCs w:val="28"/>
        </w:rPr>
      </w:pPr>
      <w:r w:rsidRPr="004C63F1">
        <w:rPr>
          <w:sz w:val="28"/>
          <w:szCs w:val="28"/>
        </w:rPr>
        <w:t>визуальной</w:t>
      </w:r>
    </w:p>
    <w:p w:rsidR="00A46BC8" w:rsidRPr="004C63F1" w:rsidRDefault="00A46BC8" w:rsidP="00B05C6E">
      <w:pPr>
        <w:numPr>
          <w:ilvl w:val="0"/>
          <w:numId w:val="147"/>
        </w:numPr>
        <w:tabs>
          <w:tab w:val="left" w:pos="395"/>
          <w:tab w:val="left" w:pos="851"/>
        </w:tabs>
        <w:suppressAutoHyphens w:val="0"/>
        <w:ind w:left="567" w:firstLine="0"/>
        <w:rPr>
          <w:sz w:val="28"/>
          <w:szCs w:val="28"/>
        </w:rPr>
      </w:pPr>
      <w:r w:rsidRPr="004C63F1">
        <w:rPr>
          <w:sz w:val="28"/>
          <w:szCs w:val="28"/>
        </w:rPr>
        <w:t>тактильной;</w:t>
      </w:r>
    </w:p>
    <w:p w:rsidR="00A46BC8" w:rsidRPr="004C63F1" w:rsidRDefault="00A46BC8" w:rsidP="00625F2F">
      <w:pPr>
        <w:tabs>
          <w:tab w:val="left" w:pos="395"/>
        </w:tabs>
        <w:suppressAutoHyphens w:val="0"/>
        <w:ind w:left="680"/>
        <w:jc w:val="both"/>
        <w:rPr>
          <w:vanish/>
          <w:sz w:val="28"/>
          <w:szCs w:val="28"/>
        </w:rPr>
      </w:pPr>
    </w:p>
    <w:p w:rsidR="00414777" w:rsidRPr="004C63F1" w:rsidRDefault="00414777" w:rsidP="00625F2F">
      <w:pPr>
        <w:tabs>
          <w:tab w:val="left" w:pos="395"/>
        </w:tabs>
        <w:suppressAutoHyphens w:val="0"/>
        <w:ind w:left="680"/>
        <w:jc w:val="both"/>
        <w:rPr>
          <w:sz w:val="28"/>
          <w:szCs w:val="28"/>
        </w:rPr>
      </w:pPr>
      <w:r w:rsidRPr="004C63F1">
        <w:rPr>
          <w:sz w:val="28"/>
          <w:szCs w:val="28"/>
        </w:rPr>
        <w:t>6)</w:t>
      </w:r>
      <w:r w:rsidR="00A85F13" w:rsidRPr="004C63F1">
        <w:rPr>
          <w:bCs/>
          <w:sz w:val="28"/>
          <w:szCs w:val="28"/>
        </w:rPr>
        <w:t>Своевременность</w:t>
      </w:r>
      <w:r w:rsidRPr="004C63F1">
        <w:rPr>
          <w:bCs/>
          <w:sz w:val="28"/>
          <w:szCs w:val="28"/>
        </w:rPr>
        <w:t xml:space="preserve"> -</w:t>
      </w:r>
      <w:r w:rsidR="00A85F13" w:rsidRPr="004C63F1">
        <w:rPr>
          <w:bCs/>
          <w:sz w:val="28"/>
          <w:szCs w:val="28"/>
        </w:rPr>
        <w:t xml:space="preserve"> свойство </w:t>
      </w:r>
      <w:r w:rsidR="00A85F13" w:rsidRPr="004C63F1">
        <w:rPr>
          <w:sz w:val="28"/>
          <w:szCs w:val="28"/>
        </w:rPr>
        <w:t xml:space="preserve"> информации </w:t>
      </w:r>
    </w:p>
    <w:p w:rsidR="00A85F13" w:rsidRPr="004C63F1" w:rsidRDefault="00A85F13" w:rsidP="00222FCF">
      <w:pPr>
        <w:numPr>
          <w:ilvl w:val="0"/>
          <w:numId w:val="96"/>
        </w:numPr>
        <w:tabs>
          <w:tab w:val="clear" w:pos="1891"/>
          <w:tab w:val="left" w:pos="395"/>
          <w:tab w:val="num" w:pos="567"/>
          <w:tab w:val="left" w:pos="851"/>
          <w:tab w:val="left" w:pos="993"/>
        </w:tabs>
        <w:suppressAutoHyphens w:val="0"/>
        <w:ind w:left="680" w:firstLine="0"/>
        <w:jc w:val="both"/>
        <w:rPr>
          <w:vanish/>
          <w:sz w:val="28"/>
          <w:szCs w:val="28"/>
        </w:rPr>
      </w:pPr>
      <w:r w:rsidRPr="004C63F1">
        <w:rPr>
          <w:sz w:val="28"/>
          <w:szCs w:val="28"/>
        </w:rPr>
        <w:t>отображающее семантическую ёмкость;</w:t>
      </w:r>
    </w:p>
    <w:p w:rsidR="00A85F13" w:rsidRPr="004C63F1" w:rsidRDefault="00A85F13" w:rsidP="00222FCF">
      <w:pPr>
        <w:numPr>
          <w:ilvl w:val="0"/>
          <w:numId w:val="96"/>
        </w:numPr>
        <w:tabs>
          <w:tab w:val="clear" w:pos="1891"/>
          <w:tab w:val="left" w:pos="395"/>
          <w:tab w:val="num" w:pos="567"/>
          <w:tab w:val="left" w:pos="851"/>
          <w:tab w:val="left" w:pos="993"/>
        </w:tabs>
        <w:suppressAutoHyphens w:val="0"/>
        <w:ind w:left="680" w:firstLine="0"/>
        <w:jc w:val="both"/>
        <w:rPr>
          <w:sz w:val="28"/>
          <w:szCs w:val="28"/>
        </w:rPr>
      </w:pPr>
      <w:r w:rsidRPr="004C63F1">
        <w:rPr>
          <w:sz w:val="28"/>
          <w:szCs w:val="28"/>
        </w:rPr>
        <w:t xml:space="preserve">отображать реально существующие объекты с необходимой точностью; </w:t>
      </w:r>
    </w:p>
    <w:p w:rsidR="00A85F13" w:rsidRPr="004C63F1" w:rsidRDefault="00A85F13" w:rsidP="00222FCF">
      <w:pPr>
        <w:numPr>
          <w:ilvl w:val="0"/>
          <w:numId w:val="96"/>
        </w:numPr>
        <w:tabs>
          <w:tab w:val="clear" w:pos="1891"/>
          <w:tab w:val="left" w:pos="395"/>
          <w:tab w:val="num" w:pos="567"/>
          <w:tab w:val="left" w:pos="851"/>
          <w:tab w:val="left" w:pos="993"/>
        </w:tabs>
        <w:suppressAutoHyphens w:val="0"/>
        <w:ind w:left="680" w:firstLine="0"/>
        <w:jc w:val="both"/>
        <w:rPr>
          <w:sz w:val="28"/>
          <w:szCs w:val="28"/>
        </w:rPr>
      </w:pPr>
      <w:r w:rsidRPr="004C63F1">
        <w:rPr>
          <w:sz w:val="28"/>
          <w:szCs w:val="28"/>
        </w:rPr>
        <w:t>поступающей на тот или иной уровень управления не позже заранее назначенного момента времени;</w:t>
      </w:r>
    </w:p>
    <w:p w:rsidR="00A85F13" w:rsidRPr="004C63F1" w:rsidRDefault="00A85F13" w:rsidP="00222FCF">
      <w:pPr>
        <w:numPr>
          <w:ilvl w:val="0"/>
          <w:numId w:val="96"/>
        </w:numPr>
        <w:tabs>
          <w:tab w:val="clear" w:pos="1891"/>
          <w:tab w:val="num" w:pos="567"/>
          <w:tab w:val="left" w:pos="851"/>
          <w:tab w:val="left" w:pos="993"/>
        </w:tabs>
        <w:ind w:left="680" w:firstLine="0"/>
        <w:jc w:val="both"/>
        <w:rPr>
          <w:vanish/>
          <w:sz w:val="28"/>
          <w:szCs w:val="28"/>
        </w:rPr>
      </w:pPr>
      <w:r w:rsidRPr="004C63F1">
        <w:rPr>
          <w:sz w:val="28"/>
          <w:szCs w:val="28"/>
        </w:rPr>
        <w:t>определяющее степень ценности информации для управления в момент ее использования.</w:t>
      </w:r>
    </w:p>
    <w:p w:rsidR="00B132DD" w:rsidRPr="004C63F1" w:rsidRDefault="00B132DD" w:rsidP="00625F2F">
      <w:pPr>
        <w:tabs>
          <w:tab w:val="left" w:pos="395"/>
        </w:tabs>
        <w:suppressAutoHyphens w:val="0"/>
        <w:ind w:left="680"/>
        <w:rPr>
          <w:sz w:val="28"/>
          <w:szCs w:val="28"/>
        </w:rPr>
      </w:pPr>
    </w:p>
    <w:p w:rsidR="00414777" w:rsidRPr="004C63F1" w:rsidRDefault="00414777" w:rsidP="00625F2F">
      <w:pPr>
        <w:tabs>
          <w:tab w:val="left" w:pos="395"/>
        </w:tabs>
        <w:suppressAutoHyphens w:val="0"/>
        <w:ind w:left="680"/>
        <w:rPr>
          <w:sz w:val="28"/>
          <w:szCs w:val="28"/>
        </w:rPr>
      </w:pPr>
      <w:r w:rsidRPr="004C63F1">
        <w:rPr>
          <w:sz w:val="28"/>
          <w:szCs w:val="28"/>
        </w:rPr>
        <w:t>7)М</w:t>
      </w:r>
      <w:r w:rsidR="00A85F13" w:rsidRPr="004C63F1">
        <w:rPr>
          <w:sz w:val="28"/>
          <w:szCs w:val="28"/>
        </w:rPr>
        <w:t xml:space="preserve">еждународный стандарт </w:t>
      </w:r>
      <w:r w:rsidR="00A85F13" w:rsidRPr="004C63F1">
        <w:rPr>
          <w:sz w:val="28"/>
          <w:szCs w:val="28"/>
          <w:lang w:val="en-US"/>
        </w:rPr>
        <w:t>Unicode</w:t>
      </w:r>
      <w:r w:rsidR="00A85F13" w:rsidRPr="004C63F1">
        <w:rPr>
          <w:sz w:val="28"/>
          <w:szCs w:val="28"/>
        </w:rPr>
        <w:t>,  отводит на каждый символ текстовой информации</w:t>
      </w:r>
    </w:p>
    <w:p w:rsidR="00A85F13" w:rsidRPr="004C63F1" w:rsidRDefault="00A85F13" w:rsidP="00B05C6E">
      <w:pPr>
        <w:numPr>
          <w:ilvl w:val="0"/>
          <w:numId w:val="97"/>
        </w:numPr>
        <w:tabs>
          <w:tab w:val="left" w:pos="395"/>
        </w:tabs>
        <w:suppressAutoHyphens w:val="0"/>
        <w:ind w:left="680" w:firstLine="0"/>
        <w:rPr>
          <w:sz w:val="28"/>
          <w:szCs w:val="28"/>
        </w:rPr>
      </w:pPr>
      <w:r w:rsidRPr="004C63F1">
        <w:rPr>
          <w:sz w:val="28"/>
          <w:szCs w:val="28"/>
        </w:rPr>
        <w:t xml:space="preserve">1байт </w:t>
      </w:r>
    </w:p>
    <w:p w:rsidR="00A85F13" w:rsidRPr="004C63F1" w:rsidRDefault="00A85F13" w:rsidP="00B05C6E">
      <w:pPr>
        <w:numPr>
          <w:ilvl w:val="0"/>
          <w:numId w:val="97"/>
        </w:numPr>
        <w:tabs>
          <w:tab w:val="left" w:pos="395"/>
        </w:tabs>
        <w:suppressAutoHyphens w:val="0"/>
        <w:ind w:left="680" w:firstLine="0"/>
        <w:rPr>
          <w:sz w:val="28"/>
          <w:szCs w:val="28"/>
        </w:rPr>
      </w:pPr>
      <w:r w:rsidRPr="004C63F1">
        <w:rPr>
          <w:sz w:val="28"/>
          <w:szCs w:val="28"/>
        </w:rPr>
        <w:t>2 байта</w:t>
      </w:r>
    </w:p>
    <w:p w:rsidR="00A85F13" w:rsidRPr="004C63F1" w:rsidRDefault="00A85F13" w:rsidP="00B05C6E">
      <w:pPr>
        <w:numPr>
          <w:ilvl w:val="0"/>
          <w:numId w:val="97"/>
        </w:numPr>
        <w:tabs>
          <w:tab w:val="left" w:pos="395"/>
        </w:tabs>
        <w:suppressAutoHyphens w:val="0"/>
        <w:ind w:left="680" w:firstLine="0"/>
        <w:rPr>
          <w:sz w:val="28"/>
          <w:szCs w:val="28"/>
        </w:rPr>
      </w:pPr>
      <w:r w:rsidRPr="004C63F1">
        <w:rPr>
          <w:sz w:val="28"/>
          <w:szCs w:val="28"/>
        </w:rPr>
        <w:t>8бит</w:t>
      </w:r>
    </w:p>
    <w:p w:rsidR="00414777" w:rsidRPr="004C63F1" w:rsidRDefault="00A85F13" w:rsidP="00B05C6E">
      <w:pPr>
        <w:numPr>
          <w:ilvl w:val="0"/>
          <w:numId w:val="97"/>
        </w:numPr>
        <w:tabs>
          <w:tab w:val="left" w:pos="395"/>
        </w:tabs>
        <w:suppressAutoHyphens w:val="0"/>
        <w:ind w:left="680" w:firstLine="0"/>
        <w:rPr>
          <w:sz w:val="28"/>
          <w:szCs w:val="28"/>
        </w:rPr>
      </w:pPr>
      <w:r w:rsidRPr="004C63F1">
        <w:rPr>
          <w:sz w:val="28"/>
          <w:szCs w:val="28"/>
        </w:rPr>
        <w:t xml:space="preserve"> 4байта</w:t>
      </w:r>
    </w:p>
    <w:p w:rsidR="00B132DD" w:rsidRPr="004C63F1" w:rsidRDefault="00B132DD" w:rsidP="00625F2F">
      <w:pPr>
        <w:rPr>
          <w:bCs/>
          <w:sz w:val="28"/>
          <w:szCs w:val="28"/>
        </w:rPr>
      </w:pPr>
    </w:p>
    <w:p w:rsidR="00625F2F" w:rsidRPr="004C63F1" w:rsidRDefault="00625F2F" w:rsidP="00B132DD">
      <w:pPr>
        <w:ind w:left="709"/>
        <w:rPr>
          <w:sz w:val="28"/>
          <w:szCs w:val="28"/>
        </w:rPr>
      </w:pPr>
      <w:r w:rsidRPr="004C63F1">
        <w:rPr>
          <w:bCs/>
          <w:sz w:val="28"/>
          <w:szCs w:val="28"/>
        </w:rPr>
        <w:t>8)Разрешающая способность монитора</w:t>
      </w:r>
      <w:r w:rsidRPr="004C63F1">
        <w:rPr>
          <w:sz w:val="28"/>
          <w:szCs w:val="28"/>
        </w:rPr>
        <w:t xml:space="preserve"> определяется</w:t>
      </w:r>
    </w:p>
    <w:p w:rsidR="00625F2F" w:rsidRPr="004C63F1" w:rsidRDefault="00625F2F" w:rsidP="00B05C6E">
      <w:pPr>
        <w:numPr>
          <w:ilvl w:val="0"/>
          <w:numId w:val="100"/>
        </w:numPr>
        <w:tabs>
          <w:tab w:val="clear" w:pos="1891"/>
          <w:tab w:val="left" w:pos="395"/>
          <w:tab w:val="left" w:pos="993"/>
        </w:tabs>
        <w:suppressAutoHyphens w:val="0"/>
        <w:ind w:left="709" w:firstLine="0"/>
        <w:rPr>
          <w:sz w:val="28"/>
          <w:szCs w:val="28"/>
        </w:rPr>
      </w:pPr>
      <w:r w:rsidRPr="004C63F1">
        <w:rPr>
          <w:bCs/>
          <w:sz w:val="28"/>
          <w:szCs w:val="28"/>
        </w:rPr>
        <w:t>количеством строк растра и точек в строке;</w:t>
      </w:r>
    </w:p>
    <w:p w:rsidR="00625F2F" w:rsidRPr="004C63F1" w:rsidRDefault="00625F2F" w:rsidP="00B05C6E">
      <w:pPr>
        <w:numPr>
          <w:ilvl w:val="0"/>
          <w:numId w:val="100"/>
        </w:numPr>
        <w:tabs>
          <w:tab w:val="clear" w:pos="1891"/>
          <w:tab w:val="left" w:pos="395"/>
          <w:tab w:val="left" w:pos="993"/>
        </w:tabs>
        <w:suppressAutoHyphens w:val="0"/>
        <w:ind w:left="709" w:firstLine="0"/>
        <w:rPr>
          <w:sz w:val="28"/>
          <w:szCs w:val="28"/>
        </w:rPr>
      </w:pPr>
      <w:r w:rsidRPr="004C63F1">
        <w:rPr>
          <w:sz w:val="28"/>
          <w:szCs w:val="28"/>
        </w:rPr>
        <w:t>богатством палитры;</w:t>
      </w:r>
    </w:p>
    <w:p w:rsidR="00625F2F" w:rsidRPr="004C63F1" w:rsidRDefault="00625F2F" w:rsidP="00B05C6E">
      <w:pPr>
        <w:numPr>
          <w:ilvl w:val="0"/>
          <w:numId w:val="100"/>
        </w:numPr>
        <w:tabs>
          <w:tab w:val="clear" w:pos="1891"/>
          <w:tab w:val="left" w:pos="395"/>
          <w:tab w:val="left" w:pos="993"/>
        </w:tabs>
        <w:suppressAutoHyphens w:val="0"/>
        <w:ind w:left="709" w:firstLine="0"/>
        <w:rPr>
          <w:sz w:val="28"/>
          <w:szCs w:val="28"/>
        </w:rPr>
      </w:pPr>
      <w:r w:rsidRPr="004C63F1">
        <w:rPr>
          <w:sz w:val="28"/>
          <w:szCs w:val="28"/>
        </w:rPr>
        <w:t>количеством графических примитивов;</w:t>
      </w:r>
    </w:p>
    <w:p w:rsidR="00414777" w:rsidRPr="004C63F1" w:rsidRDefault="00625F2F" w:rsidP="00B05C6E">
      <w:pPr>
        <w:numPr>
          <w:ilvl w:val="0"/>
          <w:numId w:val="100"/>
        </w:numPr>
        <w:tabs>
          <w:tab w:val="clear" w:pos="1891"/>
          <w:tab w:val="left" w:pos="395"/>
          <w:tab w:val="left" w:pos="993"/>
        </w:tabs>
        <w:suppressAutoHyphens w:val="0"/>
        <w:ind w:left="709" w:firstLine="0"/>
        <w:rPr>
          <w:sz w:val="28"/>
          <w:szCs w:val="28"/>
        </w:rPr>
      </w:pPr>
      <w:r w:rsidRPr="004C63F1">
        <w:rPr>
          <w:bCs/>
          <w:sz w:val="28"/>
          <w:szCs w:val="28"/>
        </w:rPr>
        <w:t>количеством пикселей</w:t>
      </w:r>
      <w:r w:rsidRPr="004C63F1">
        <w:rPr>
          <w:bCs/>
          <w:sz w:val="28"/>
          <w:szCs w:val="28"/>
          <w:u w:val="single"/>
        </w:rPr>
        <w:t>.</w:t>
      </w:r>
    </w:p>
    <w:p w:rsidR="00D64578" w:rsidRDefault="00D64578" w:rsidP="00B132DD">
      <w:pPr>
        <w:tabs>
          <w:tab w:val="left" w:pos="395"/>
        </w:tabs>
        <w:suppressAutoHyphens w:val="0"/>
        <w:ind w:left="709"/>
        <w:rPr>
          <w:bCs/>
          <w:iCs/>
          <w:sz w:val="28"/>
          <w:szCs w:val="28"/>
        </w:rPr>
      </w:pPr>
    </w:p>
    <w:p w:rsidR="00F04E6D" w:rsidRPr="004C63F1" w:rsidRDefault="00F04E6D" w:rsidP="00B132DD">
      <w:pPr>
        <w:tabs>
          <w:tab w:val="left" w:pos="395"/>
        </w:tabs>
        <w:suppressAutoHyphens w:val="0"/>
        <w:ind w:left="709"/>
        <w:rPr>
          <w:bCs/>
          <w:iCs/>
          <w:sz w:val="28"/>
          <w:szCs w:val="28"/>
        </w:rPr>
      </w:pPr>
    </w:p>
    <w:p w:rsidR="00625F2F" w:rsidRPr="004C63F1" w:rsidRDefault="00625F2F" w:rsidP="00B132DD">
      <w:pPr>
        <w:tabs>
          <w:tab w:val="left" w:pos="395"/>
        </w:tabs>
        <w:suppressAutoHyphens w:val="0"/>
        <w:ind w:left="709"/>
        <w:rPr>
          <w:sz w:val="28"/>
          <w:szCs w:val="28"/>
        </w:rPr>
      </w:pPr>
      <w:r w:rsidRPr="004C63F1">
        <w:rPr>
          <w:bCs/>
          <w:iCs/>
          <w:sz w:val="28"/>
          <w:szCs w:val="28"/>
        </w:rPr>
        <w:t>9)1бит с точки зрения теории вероятности</w:t>
      </w:r>
      <w:r w:rsidR="00170676">
        <w:rPr>
          <w:bCs/>
          <w:iCs/>
          <w:sz w:val="28"/>
          <w:szCs w:val="28"/>
        </w:rPr>
        <w:t xml:space="preserve"> -</w:t>
      </w:r>
      <w:r w:rsidRPr="004C63F1">
        <w:rPr>
          <w:bCs/>
          <w:sz w:val="28"/>
          <w:szCs w:val="28"/>
        </w:rPr>
        <w:t xml:space="preserve"> количество информации, необходимое для того, чтобы </w:t>
      </w:r>
    </w:p>
    <w:p w:rsidR="00625F2F" w:rsidRPr="004C63F1" w:rsidRDefault="00625F2F" w:rsidP="00B05C6E">
      <w:pPr>
        <w:numPr>
          <w:ilvl w:val="0"/>
          <w:numId w:val="99"/>
        </w:numPr>
        <w:tabs>
          <w:tab w:val="clear" w:pos="1891"/>
          <w:tab w:val="left" w:pos="395"/>
          <w:tab w:val="left" w:pos="851"/>
          <w:tab w:val="left" w:pos="993"/>
        </w:tabs>
        <w:suppressAutoHyphens w:val="0"/>
        <w:ind w:left="709" w:firstLine="0"/>
        <w:rPr>
          <w:sz w:val="28"/>
          <w:szCs w:val="28"/>
        </w:rPr>
      </w:pPr>
      <w:r w:rsidRPr="004C63F1">
        <w:rPr>
          <w:bCs/>
          <w:sz w:val="28"/>
          <w:szCs w:val="28"/>
        </w:rPr>
        <w:t>различить 2 равновероятных события;</w:t>
      </w:r>
    </w:p>
    <w:p w:rsidR="00625F2F" w:rsidRPr="004C63F1" w:rsidRDefault="00625F2F" w:rsidP="00B05C6E">
      <w:pPr>
        <w:numPr>
          <w:ilvl w:val="0"/>
          <w:numId w:val="99"/>
        </w:numPr>
        <w:tabs>
          <w:tab w:val="clear" w:pos="1891"/>
          <w:tab w:val="left" w:pos="395"/>
          <w:tab w:val="left" w:pos="851"/>
          <w:tab w:val="left" w:pos="993"/>
        </w:tabs>
        <w:suppressAutoHyphens w:val="0"/>
        <w:ind w:left="709" w:firstLine="0"/>
        <w:rPr>
          <w:sz w:val="28"/>
          <w:szCs w:val="28"/>
        </w:rPr>
      </w:pPr>
      <w:r w:rsidRPr="004C63F1">
        <w:rPr>
          <w:sz w:val="28"/>
          <w:szCs w:val="28"/>
        </w:rPr>
        <w:t>хранить 8байт;</w:t>
      </w:r>
    </w:p>
    <w:p w:rsidR="00625F2F" w:rsidRPr="004C63F1" w:rsidRDefault="00625F2F" w:rsidP="00B05C6E">
      <w:pPr>
        <w:numPr>
          <w:ilvl w:val="0"/>
          <w:numId w:val="99"/>
        </w:numPr>
        <w:tabs>
          <w:tab w:val="clear" w:pos="1891"/>
          <w:tab w:val="left" w:pos="395"/>
          <w:tab w:val="left" w:pos="851"/>
          <w:tab w:val="left" w:pos="993"/>
        </w:tabs>
        <w:suppressAutoHyphens w:val="0"/>
        <w:ind w:left="709" w:firstLine="0"/>
        <w:rPr>
          <w:bCs/>
          <w:vanish/>
          <w:sz w:val="28"/>
          <w:szCs w:val="28"/>
        </w:rPr>
      </w:pPr>
      <w:r w:rsidRPr="004C63F1">
        <w:rPr>
          <w:bCs/>
          <w:sz w:val="28"/>
          <w:szCs w:val="28"/>
        </w:rPr>
        <w:t>хранить машинное слово;</w:t>
      </w:r>
    </w:p>
    <w:p w:rsidR="00625F2F" w:rsidRPr="004C63F1" w:rsidRDefault="00625F2F" w:rsidP="00B05C6E">
      <w:pPr>
        <w:numPr>
          <w:ilvl w:val="0"/>
          <w:numId w:val="99"/>
        </w:numPr>
        <w:tabs>
          <w:tab w:val="clear" w:pos="1891"/>
          <w:tab w:val="left" w:pos="851"/>
          <w:tab w:val="left" w:pos="993"/>
        </w:tabs>
        <w:ind w:left="709" w:firstLine="0"/>
        <w:rPr>
          <w:sz w:val="28"/>
          <w:szCs w:val="28"/>
        </w:rPr>
      </w:pPr>
      <w:r w:rsidRPr="004C63F1">
        <w:rPr>
          <w:bCs/>
          <w:sz w:val="28"/>
          <w:szCs w:val="28"/>
        </w:rPr>
        <w:t>кодирования текстовой информации.</w:t>
      </w:r>
    </w:p>
    <w:p w:rsidR="00A85F13" w:rsidRPr="004C63F1" w:rsidRDefault="00A85F13" w:rsidP="00B132DD">
      <w:pPr>
        <w:tabs>
          <w:tab w:val="left" w:pos="395"/>
          <w:tab w:val="left" w:pos="851"/>
          <w:tab w:val="left" w:pos="993"/>
        </w:tabs>
        <w:suppressAutoHyphens w:val="0"/>
        <w:ind w:left="709"/>
        <w:rPr>
          <w:sz w:val="28"/>
          <w:szCs w:val="28"/>
        </w:rPr>
      </w:pPr>
    </w:p>
    <w:p w:rsidR="00414777" w:rsidRPr="004C63F1" w:rsidRDefault="00414777" w:rsidP="00625F2F">
      <w:pPr>
        <w:tabs>
          <w:tab w:val="left" w:pos="395"/>
        </w:tabs>
        <w:suppressAutoHyphens w:val="0"/>
        <w:ind w:left="680"/>
        <w:rPr>
          <w:vanish/>
          <w:sz w:val="28"/>
          <w:szCs w:val="28"/>
        </w:rPr>
      </w:pPr>
      <w:r w:rsidRPr="004C63F1">
        <w:rPr>
          <w:bCs/>
          <w:iCs/>
          <w:sz w:val="28"/>
          <w:szCs w:val="28"/>
        </w:rPr>
        <w:t>10)</w:t>
      </w:r>
      <w:r w:rsidR="00A85F13" w:rsidRPr="004C63F1">
        <w:rPr>
          <w:bCs/>
          <w:iCs/>
          <w:sz w:val="28"/>
          <w:szCs w:val="28"/>
        </w:rPr>
        <w:t>Какой из редакторов является  векторным</w:t>
      </w:r>
    </w:p>
    <w:p w:rsidR="00A85F13" w:rsidRPr="004C63F1" w:rsidRDefault="00A85F13" w:rsidP="00B05C6E">
      <w:pPr>
        <w:numPr>
          <w:ilvl w:val="0"/>
          <w:numId w:val="98"/>
        </w:numPr>
        <w:tabs>
          <w:tab w:val="left" w:pos="395"/>
          <w:tab w:val="left" w:pos="993"/>
        </w:tabs>
        <w:suppressAutoHyphens w:val="0"/>
        <w:ind w:left="680" w:firstLine="0"/>
        <w:rPr>
          <w:vanish/>
          <w:sz w:val="28"/>
          <w:szCs w:val="28"/>
        </w:rPr>
      </w:pPr>
      <w:r w:rsidRPr="004C63F1">
        <w:rPr>
          <w:sz w:val="28"/>
          <w:szCs w:val="28"/>
          <w:lang w:val="en-US"/>
        </w:rPr>
        <w:t>Paint</w:t>
      </w:r>
      <w:r w:rsidRPr="004C63F1">
        <w:rPr>
          <w:sz w:val="28"/>
          <w:szCs w:val="28"/>
        </w:rPr>
        <w:t>;</w:t>
      </w:r>
    </w:p>
    <w:p w:rsidR="00A85F13" w:rsidRPr="004C63F1" w:rsidRDefault="00A85F13" w:rsidP="00B05C6E">
      <w:pPr>
        <w:numPr>
          <w:ilvl w:val="0"/>
          <w:numId w:val="98"/>
        </w:numPr>
        <w:tabs>
          <w:tab w:val="left" w:pos="395"/>
          <w:tab w:val="left" w:pos="993"/>
        </w:tabs>
        <w:suppressAutoHyphens w:val="0"/>
        <w:ind w:left="680" w:firstLine="0"/>
        <w:rPr>
          <w:sz w:val="28"/>
          <w:szCs w:val="28"/>
          <w:lang w:val="en-US"/>
        </w:rPr>
      </w:pPr>
      <w:r w:rsidRPr="004C63F1">
        <w:rPr>
          <w:sz w:val="28"/>
          <w:szCs w:val="28"/>
          <w:lang w:val="en-US"/>
        </w:rPr>
        <w:t>Photoshop;</w:t>
      </w:r>
    </w:p>
    <w:p w:rsidR="00A85F13" w:rsidRPr="004C63F1" w:rsidRDefault="00A85F13" w:rsidP="00B05C6E">
      <w:pPr>
        <w:numPr>
          <w:ilvl w:val="0"/>
          <w:numId w:val="98"/>
        </w:numPr>
        <w:tabs>
          <w:tab w:val="left" w:pos="395"/>
          <w:tab w:val="left" w:pos="993"/>
        </w:tabs>
        <w:suppressAutoHyphens w:val="0"/>
        <w:ind w:left="680" w:firstLine="0"/>
        <w:rPr>
          <w:bCs/>
          <w:vanish/>
          <w:sz w:val="28"/>
          <w:szCs w:val="28"/>
        </w:rPr>
      </w:pPr>
      <w:r w:rsidRPr="004C63F1">
        <w:rPr>
          <w:sz w:val="28"/>
          <w:szCs w:val="28"/>
        </w:rPr>
        <w:t>•</w:t>
      </w:r>
      <w:r w:rsidRPr="004C63F1">
        <w:rPr>
          <w:bCs/>
          <w:sz w:val="28"/>
          <w:szCs w:val="28"/>
          <w:lang w:val="en-US"/>
        </w:rPr>
        <w:t>CorelDraw</w:t>
      </w:r>
      <w:r w:rsidRPr="004C63F1">
        <w:rPr>
          <w:bCs/>
          <w:sz w:val="28"/>
          <w:szCs w:val="28"/>
        </w:rPr>
        <w:t xml:space="preserve">, </w:t>
      </w:r>
    </w:p>
    <w:p w:rsidR="00B711B6" w:rsidRDefault="00A85F13" w:rsidP="00B05C6E">
      <w:pPr>
        <w:numPr>
          <w:ilvl w:val="0"/>
          <w:numId w:val="98"/>
        </w:numPr>
        <w:tabs>
          <w:tab w:val="left" w:pos="993"/>
        </w:tabs>
        <w:ind w:left="680" w:firstLine="0"/>
        <w:rPr>
          <w:sz w:val="28"/>
          <w:szCs w:val="28"/>
        </w:rPr>
      </w:pPr>
      <w:r w:rsidRPr="004C63F1">
        <w:rPr>
          <w:sz w:val="28"/>
          <w:szCs w:val="28"/>
          <w:lang w:val="en-US"/>
        </w:rPr>
        <w:t>Photo edit</w:t>
      </w:r>
      <w:r w:rsidRPr="004C63F1">
        <w:rPr>
          <w:sz w:val="28"/>
          <w:szCs w:val="28"/>
        </w:rPr>
        <w:t>.</w:t>
      </w:r>
    </w:p>
    <w:p w:rsidR="00F42E16" w:rsidRDefault="00F42E16" w:rsidP="00F42E16">
      <w:pPr>
        <w:tabs>
          <w:tab w:val="left" w:pos="993"/>
        </w:tabs>
        <w:rPr>
          <w:sz w:val="28"/>
          <w:szCs w:val="28"/>
        </w:rPr>
      </w:pPr>
    </w:p>
    <w:p w:rsidR="00F42E16" w:rsidRPr="00437C0F" w:rsidRDefault="00F42E16" w:rsidP="00F42E16">
      <w:pPr>
        <w:tabs>
          <w:tab w:val="left" w:pos="993"/>
        </w:tabs>
        <w:ind w:left="680"/>
        <w:rPr>
          <w:b/>
          <w:sz w:val="28"/>
          <w:szCs w:val="28"/>
        </w:rPr>
      </w:pPr>
      <w:r w:rsidRPr="00437C0F">
        <w:rPr>
          <w:b/>
          <w:sz w:val="28"/>
          <w:szCs w:val="28"/>
        </w:rPr>
        <w:t>Перечень объектов контроля и оценка</w:t>
      </w:r>
    </w:p>
    <w:p w:rsidR="003821F2" w:rsidRDefault="003821F2" w:rsidP="003821F2">
      <w:pPr>
        <w:tabs>
          <w:tab w:val="left" w:pos="993"/>
        </w:tabs>
        <w:rPr>
          <w:sz w:val="28"/>
          <w:szCs w:val="28"/>
        </w:rPr>
      </w:pPr>
    </w:p>
    <w:tbl>
      <w:tblPr>
        <w:tblpPr w:leftFromText="180" w:rightFromText="180" w:vertAnchor="page" w:horzAnchor="margin" w:tblpY="3721"/>
        <w:tblW w:w="9067" w:type="dxa"/>
        <w:tblLayout w:type="fixed"/>
        <w:tblCellMar>
          <w:left w:w="0" w:type="dxa"/>
          <w:right w:w="0" w:type="dxa"/>
        </w:tblCellMar>
        <w:tblLook w:val="0000"/>
      </w:tblPr>
      <w:tblGrid>
        <w:gridCol w:w="2972"/>
        <w:gridCol w:w="3260"/>
        <w:gridCol w:w="2835"/>
      </w:tblGrid>
      <w:tr w:rsidR="002D353E" w:rsidRPr="006E2893" w:rsidTr="00F42E16">
        <w:trPr>
          <w:trHeight w:val="766"/>
        </w:trPr>
        <w:tc>
          <w:tcPr>
            <w:tcW w:w="2972" w:type="dxa"/>
            <w:tcBorders>
              <w:top w:val="single" w:sz="4" w:space="0" w:color="auto"/>
              <w:left w:val="single" w:sz="8" w:space="0" w:color="000000"/>
              <w:bottom w:val="single" w:sz="4" w:space="0" w:color="auto"/>
            </w:tcBorders>
          </w:tcPr>
          <w:p w:rsidR="002D353E" w:rsidRPr="006E2893" w:rsidRDefault="002D353E" w:rsidP="00F42E16">
            <w:pPr>
              <w:rPr>
                <w:b/>
                <w:bCs/>
                <w:sz w:val="28"/>
                <w:szCs w:val="28"/>
              </w:rPr>
            </w:pPr>
            <w:r w:rsidRPr="006E2893">
              <w:rPr>
                <w:b/>
                <w:bCs/>
                <w:sz w:val="28"/>
                <w:szCs w:val="28"/>
              </w:rPr>
              <w:t>Результаты обучения</w:t>
            </w:r>
          </w:p>
          <w:p w:rsidR="002D353E" w:rsidRPr="006E2893" w:rsidRDefault="002D353E" w:rsidP="00F42E16">
            <w:pPr>
              <w:jc w:val="center"/>
              <w:rPr>
                <w:b/>
                <w:bCs/>
                <w:sz w:val="28"/>
                <w:szCs w:val="28"/>
              </w:rPr>
            </w:pPr>
            <w:r w:rsidRPr="006E2893">
              <w:rPr>
                <w:b/>
                <w:bCs/>
                <w:sz w:val="28"/>
                <w:szCs w:val="28"/>
              </w:rPr>
              <w:t>(освоенные умения, усвоенные знания)</w:t>
            </w:r>
          </w:p>
        </w:tc>
        <w:tc>
          <w:tcPr>
            <w:tcW w:w="3260" w:type="dxa"/>
            <w:tcBorders>
              <w:top w:val="single" w:sz="4" w:space="0" w:color="auto"/>
              <w:left w:val="single" w:sz="8" w:space="0" w:color="000000"/>
              <w:bottom w:val="single" w:sz="4" w:space="0" w:color="auto"/>
              <w:right w:val="single" w:sz="8" w:space="0" w:color="000000"/>
            </w:tcBorders>
            <w:tcMar>
              <w:top w:w="72" w:type="dxa"/>
              <w:left w:w="144" w:type="dxa"/>
              <w:bottom w:w="72" w:type="dxa"/>
              <w:right w:w="144" w:type="dxa"/>
            </w:tcMar>
          </w:tcPr>
          <w:p w:rsidR="002D353E" w:rsidRPr="006E2893" w:rsidRDefault="002D353E" w:rsidP="00F42E16">
            <w:pPr>
              <w:jc w:val="center"/>
              <w:rPr>
                <w:b/>
                <w:bCs/>
                <w:sz w:val="28"/>
                <w:szCs w:val="28"/>
              </w:rPr>
            </w:pPr>
            <w:r w:rsidRPr="006E2893">
              <w:rPr>
                <w:b/>
                <w:bCs/>
                <w:sz w:val="28"/>
                <w:szCs w:val="28"/>
              </w:rPr>
              <w:t>Основные показатели оценки результатов</w:t>
            </w:r>
          </w:p>
        </w:tc>
        <w:tc>
          <w:tcPr>
            <w:tcW w:w="2835" w:type="dxa"/>
            <w:tcBorders>
              <w:top w:val="single" w:sz="4" w:space="0" w:color="auto"/>
              <w:left w:val="single" w:sz="8" w:space="0" w:color="000000"/>
              <w:bottom w:val="single" w:sz="4" w:space="0" w:color="auto"/>
              <w:right w:val="single" w:sz="8" w:space="0" w:color="000000"/>
            </w:tcBorders>
          </w:tcPr>
          <w:p w:rsidR="002D353E" w:rsidRPr="006E2893" w:rsidRDefault="002D353E" w:rsidP="00F42E16">
            <w:pPr>
              <w:jc w:val="center"/>
              <w:rPr>
                <w:b/>
                <w:sz w:val="28"/>
                <w:szCs w:val="28"/>
              </w:rPr>
            </w:pPr>
            <w:r w:rsidRPr="006E2893">
              <w:rPr>
                <w:b/>
                <w:sz w:val="28"/>
                <w:szCs w:val="28"/>
              </w:rPr>
              <w:t>Оценка</w:t>
            </w:r>
          </w:p>
          <w:p w:rsidR="002D353E" w:rsidRPr="006E2893" w:rsidRDefault="002D353E" w:rsidP="00F42E16">
            <w:pPr>
              <w:jc w:val="center"/>
              <w:rPr>
                <w:b/>
                <w:sz w:val="28"/>
                <w:szCs w:val="28"/>
              </w:rPr>
            </w:pPr>
            <w:r w:rsidRPr="006E2893">
              <w:rPr>
                <w:b/>
                <w:sz w:val="28"/>
                <w:szCs w:val="28"/>
              </w:rPr>
              <w:t>(в баллах)</w:t>
            </w:r>
          </w:p>
        </w:tc>
      </w:tr>
      <w:tr w:rsidR="00437C0F" w:rsidRPr="006E2893" w:rsidTr="00F42E16">
        <w:trPr>
          <w:trHeight w:val="885"/>
        </w:trPr>
        <w:tc>
          <w:tcPr>
            <w:tcW w:w="2972" w:type="dxa"/>
            <w:tcBorders>
              <w:top w:val="single" w:sz="4" w:space="0" w:color="auto"/>
              <w:left w:val="single" w:sz="8" w:space="0" w:color="000000"/>
              <w:bottom w:val="single" w:sz="4" w:space="0" w:color="auto"/>
            </w:tcBorders>
          </w:tcPr>
          <w:p w:rsidR="00437C0F" w:rsidRPr="006E2893" w:rsidRDefault="00437C0F" w:rsidP="00F42E16">
            <w:pPr>
              <w:rPr>
                <w:i/>
                <w:sz w:val="28"/>
                <w:szCs w:val="28"/>
              </w:rPr>
            </w:pPr>
            <w:r w:rsidRPr="006E2893">
              <w:rPr>
                <w:i/>
                <w:sz w:val="28"/>
                <w:szCs w:val="28"/>
              </w:rPr>
              <w:t xml:space="preserve">Знание основных понятий автоматизированной обработки информации </w:t>
            </w:r>
          </w:p>
        </w:tc>
        <w:tc>
          <w:tcPr>
            <w:tcW w:w="3260" w:type="dxa"/>
            <w:tcBorders>
              <w:top w:val="single" w:sz="4" w:space="0" w:color="auto"/>
              <w:left w:val="single" w:sz="8" w:space="0" w:color="000000"/>
              <w:bottom w:val="single" w:sz="4" w:space="0" w:color="auto"/>
              <w:right w:val="single" w:sz="8" w:space="0" w:color="000000"/>
            </w:tcBorders>
            <w:tcMar>
              <w:top w:w="72" w:type="dxa"/>
              <w:left w:w="144" w:type="dxa"/>
              <w:bottom w:w="72" w:type="dxa"/>
              <w:right w:w="144" w:type="dxa"/>
            </w:tcMar>
          </w:tcPr>
          <w:p w:rsidR="00437C0F" w:rsidRPr="006E2893" w:rsidRDefault="00437C0F" w:rsidP="00F42E16">
            <w:pPr>
              <w:keepNext/>
              <w:keepLines/>
              <w:widowControl w:val="0"/>
              <w:tabs>
                <w:tab w:val="left" w:pos="566"/>
              </w:tabs>
              <w:suppressAutoHyphens w:val="0"/>
              <w:snapToGrid w:val="0"/>
              <w:jc w:val="both"/>
              <w:rPr>
                <w:i/>
                <w:sz w:val="28"/>
                <w:szCs w:val="28"/>
              </w:rPr>
            </w:pPr>
            <w:r w:rsidRPr="006E2893">
              <w:rPr>
                <w:sz w:val="28"/>
                <w:szCs w:val="28"/>
              </w:rPr>
              <w:t>Сформулировать основные понятия автоматизированной обработки информации.</w:t>
            </w:r>
          </w:p>
        </w:tc>
        <w:tc>
          <w:tcPr>
            <w:tcW w:w="2835" w:type="dxa"/>
            <w:tcBorders>
              <w:top w:val="single" w:sz="4" w:space="0" w:color="auto"/>
              <w:left w:val="single" w:sz="8" w:space="0" w:color="000000"/>
              <w:bottom w:val="single" w:sz="4" w:space="0" w:color="auto"/>
              <w:right w:val="single" w:sz="8" w:space="0" w:color="000000"/>
            </w:tcBorders>
          </w:tcPr>
          <w:p w:rsidR="00437C0F" w:rsidRPr="006E2893" w:rsidRDefault="00437C0F" w:rsidP="00F42E16">
            <w:pPr>
              <w:keepNext/>
              <w:keepLines/>
              <w:widowControl w:val="0"/>
              <w:tabs>
                <w:tab w:val="left" w:pos="566"/>
              </w:tabs>
              <w:suppressAutoHyphens w:val="0"/>
              <w:snapToGrid w:val="0"/>
              <w:jc w:val="both"/>
              <w:rPr>
                <w:sz w:val="28"/>
                <w:szCs w:val="28"/>
              </w:rPr>
            </w:pPr>
            <w:r w:rsidRPr="006E2893">
              <w:rPr>
                <w:sz w:val="28"/>
                <w:szCs w:val="28"/>
              </w:rPr>
              <w:t>См. критерии оценки</w:t>
            </w:r>
          </w:p>
        </w:tc>
      </w:tr>
    </w:tbl>
    <w:p w:rsidR="003821F2" w:rsidRPr="004C63F1" w:rsidRDefault="003821F2" w:rsidP="003821F2">
      <w:pPr>
        <w:tabs>
          <w:tab w:val="left" w:pos="993"/>
        </w:tabs>
        <w:rPr>
          <w:sz w:val="28"/>
          <w:szCs w:val="28"/>
        </w:rPr>
      </w:pPr>
    </w:p>
    <w:p w:rsidR="00170676" w:rsidRDefault="00170676" w:rsidP="00B711B6">
      <w:pPr>
        <w:rPr>
          <w:bCs/>
          <w:sz w:val="28"/>
          <w:szCs w:val="28"/>
        </w:rPr>
        <w:sectPr w:rsidR="00170676" w:rsidSect="006E532D">
          <w:footnotePr>
            <w:pos w:val="beneathText"/>
          </w:footnotePr>
          <w:pgSz w:w="11905" w:h="16837"/>
          <w:pgMar w:top="1134" w:right="706" w:bottom="1134" w:left="1701" w:header="720" w:footer="709" w:gutter="0"/>
          <w:cols w:space="720"/>
          <w:docGrid w:linePitch="360"/>
        </w:sectPr>
      </w:pPr>
    </w:p>
    <w:p w:rsidR="003B6D03" w:rsidRPr="004C63F1" w:rsidRDefault="003B6D03" w:rsidP="00B711B6">
      <w:pPr>
        <w:rPr>
          <w:bCs/>
          <w:sz w:val="28"/>
          <w:szCs w:val="28"/>
        </w:rPr>
      </w:pPr>
    </w:p>
    <w:p w:rsidR="0076273E" w:rsidRPr="004C63F1" w:rsidRDefault="0076273E" w:rsidP="00197DFB">
      <w:pPr>
        <w:rPr>
          <w:b/>
          <w:bCs/>
          <w:sz w:val="28"/>
          <w:szCs w:val="28"/>
          <w:lang w:eastAsia="ru-RU"/>
        </w:rPr>
      </w:pPr>
      <w:r w:rsidRPr="004C63F1">
        <w:rPr>
          <w:b/>
          <w:bCs/>
          <w:sz w:val="28"/>
          <w:szCs w:val="28"/>
          <w:lang w:eastAsia="ru-RU"/>
        </w:rPr>
        <w:t>Тема 1.2</w:t>
      </w:r>
    </w:p>
    <w:p w:rsidR="00B711B6" w:rsidRPr="004C63F1" w:rsidRDefault="0076273E" w:rsidP="00197DFB">
      <w:pPr>
        <w:rPr>
          <w:b/>
          <w:bCs/>
          <w:sz w:val="28"/>
          <w:szCs w:val="28"/>
          <w:lang w:eastAsia="ru-RU"/>
        </w:rPr>
      </w:pPr>
      <w:r w:rsidRPr="004C63F1">
        <w:rPr>
          <w:b/>
          <w:bCs/>
          <w:sz w:val="28"/>
          <w:szCs w:val="28"/>
          <w:lang w:eastAsia="ru-RU"/>
        </w:rPr>
        <w:t>Информационные системы</w:t>
      </w:r>
      <w:r w:rsidR="00197DFB" w:rsidRPr="004C63F1">
        <w:rPr>
          <w:b/>
          <w:bCs/>
          <w:sz w:val="28"/>
          <w:szCs w:val="28"/>
          <w:lang w:eastAsia="ru-RU"/>
        </w:rPr>
        <w:t>. Автоматизированная система обработки информации.</w:t>
      </w:r>
    </w:p>
    <w:p w:rsidR="006E2893" w:rsidRPr="006E2893" w:rsidRDefault="006E2893" w:rsidP="00B05C6E">
      <w:pPr>
        <w:numPr>
          <w:ilvl w:val="0"/>
          <w:numId w:val="300"/>
        </w:numPr>
        <w:tabs>
          <w:tab w:val="clear" w:pos="0"/>
          <w:tab w:val="num"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i/>
          <w:sz w:val="28"/>
          <w:szCs w:val="28"/>
          <w:u w:val="single"/>
          <w:lang w:eastAsia="ru-RU"/>
        </w:rPr>
      </w:pPr>
    </w:p>
    <w:p w:rsidR="0081778F" w:rsidRDefault="0081778F" w:rsidP="00B05C6E">
      <w:pPr>
        <w:numPr>
          <w:ilvl w:val="0"/>
          <w:numId w:val="300"/>
        </w:numPr>
        <w:tabs>
          <w:tab w:val="clear" w:pos="0"/>
          <w:tab w:val="num"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i/>
          <w:sz w:val="28"/>
          <w:szCs w:val="28"/>
          <w:u w:val="single"/>
          <w:lang w:eastAsia="ru-RU"/>
        </w:rPr>
      </w:pPr>
      <w:r>
        <w:rPr>
          <w:b/>
          <w:bCs/>
          <w:sz w:val="28"/>
          <w:szCs w:val="28"/>
          <w:lang w:eastAsia="ru-RU"/>
        </w:rPr>
        <w:t xml:space="preserve">Пояснение к работе: </w:t>
      </w:r>
    </w:p>
    <w:p w:rsidR="0081778F" w:rsidRPr="0081778F" w:rsidRDefault="0081778F" w:rsidP="006E28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Pr>
          <w:b/>
          <w:sz w:val="28"/>
          <w:szCs w:val="28"/>
          <w:lang w:eastAsia="ru-RU"/>
        </w:rPr>
        <w:t xml:space="preserve">Тип задания: </w:t>
      </w:r>
      <w:r w:rsidRPr="0081778F">
        <w:rPr>
          <w:bCs/>
          <w:sz w:val="28"/>
          <w:szCs w:val="28"/>
          <w:lang w:eastAsia="ru-RU"/>
        </w:rPr>
        <w:t>текущ</w:t>
      </w:r>
      <w:r>
        <w:rPr>
          <w:bCs/>
          <w:sz w:val="28"/>
          <w:szCs w:val="28"/>
          <w:lang w:eastAsia="ru-RU"/>
        </w:rPr>
        <w:t>ий</w:t>
      </w:r>
      <w:r w:rsidRPr="0081778F">
        <w:rPr>
          <w:bCs/>
          <w:sz w:val="28"/>
          <w:szCs w:val="28"/>
          <w:lang w:eastAsia="ru-RU"/>
        </w:rPr>
        <w:t xml:space="preserve"> опрос</w:t>
      </w:r>
    </w:p>
    <w:p w:rsidR="0081778F" w:rsidRPr="0030351E" w:rsidRDefault="0030351E" w:rsidP="006E28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8"/>
          <w:szCs w:val="28"/>
          <w:lang w:eastAsia="ru-RU"/>
        </w:rPr>
      </w:pPr>
      <w:r w:rsidRPr="0030351E">
        <w:rPr>
          <w:sz w:val="28"/>
          <w:szCs w:val="28"/>
          <w:lang w:eastAsia="ru-RU"/>
        </w:rPr>
        <w:t>задание состоит из 3 вопросов</w:t>
      </w:r>
      <w:r w:rsidRPr="0030351E">
        <w:rPr>
          <w:b/>
          <w:sz w:val="28"/>
          <w:szCs w:val="28"/>
          <w:lang w:eastAsia="ru-RU"/>
        </w:rPr>
        <w:t>.</w:t>
      </w:r>
    </w:p>
    <w:p w:rsidR="0030351E" w:rsidRPr="0030351E" w:rsidRDefault="0030351E" w:rsidP="006E28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30351E">
        <w:rPr>
          <w:b/>
          <w:sz w:val="28"/>
          <w:szCs w:val="28"/>
          <w:lang w:eastAsia="ru-RU"/>
        </w:rPr>
        <w:t>количество заданий</w:t>
      </w:r>
      <w:r>
        <w:rPr>
          <w:b/>
          <w:sz w:val="28"/>
          <w:szCs w:val="28"/>
          <w:lang w:eastAsia="ru-RU"/>
        </w:rPr>
        <w:t>-</w:t>
      </w:r>
      <w:r w:rsidRPr="0030351E">
        <w:rPr>
          <w:sz w:val="28"/>
          <w:szCs w:val="28"/>
          <w:lang w:eastAsia="ru-RU"/>
        </w:rPr>
        <w:t>10</w:t>
      </w:r>
    </w:p>
    <w:p w:rsidR="0081778F" w:rsidRDefault="0081778F" w:rsidP="006E28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Pr>
          <w:b/>
          <w:sz w:val="28"/>
          <w:szCs w:val="28"/>
          <w:lang w:eastAsia="ru-RU"/>
        </w:rPr>
        <w:t xml:space="preserve">Форма контроля: </w:t>
      </w:r>
      <w:r w:rsidRPr="0081778F">
        <w:rPr>
          <w:sz w:val="28"/>
          <w:szCs w:val="28"/>
          <w:lang w:eastAsia="ru-RU"/>
        </w:rPr>
        <w:t>письменный опрос</w:t>
      </w:r>
    </w:p>
    <w:p w:rsidR="006E2893" w:rsidRDefault="006E2893" w:rsidP="0081778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42"/>
        <w:rPr>
          <w:b/>
          <w:sz w:val="28"/>
          <w:szCs w:val="28"/>
          <w:lang w:eastAsia="ru-RU"/>
        </w:rPr>
      </w:pPr>
    </w:p>
    <w:p w:rsidR="0081778F" w:rsidRDefault="0081778F" w:rsidP="0081778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42"/>
        <w:rPr>
          <w:b/>
          <w:sz w:val="28"/>
          <w:szCs w:val="28"/>
          <w:lang w:eastAsia="ru-RU"/>
        </w:rPr>
      </w:pPr>
      <w:r>
        <w:rPr>
          <w:b/>
          <w:sz w:val="28"/>
          <w:szCs w:val="28"/>
          <w:lang w:eastAsia="ru-RU"/>
        </w:rPr>
        <w:t>Критерии оценки:</w:t>
      </w:r>
    </w:p>
    <w:tbl>
      <w:tblPr>
        <w:tblW w:w="90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756"/>
        <w:gridCol w:w="2187"/>
        <w:gridCol w:w="1690"/>
        <w:gridCol w:w="1418"/>
        <w:gridCol w:w="1418"/>
        <w:gridCol w:w="1566"/>
      </w:tblGrid>
      <w:tr w:rsidR="0081778F" w:rsidRPr="003821F2" w:rsidTr="003821F2">
        <w:trPr>
          <w:trHeight w:val="571"/>
          <w:jc w:val="center"/>
        </w:trPr>
        <w:tc>
          <w:tcPr>
            <w:tcW w:w="756" w:type="dxa"/>
          </w:tcPr>
          <w:p w:rsidR="0081778F" w:rsidRPr="003821F2" w:rsidRDefault="0081778F" w:rsidP="00B05C6E">
            <w:pPr>
              <w:jc w:val="both"/>
              <w:rPr>
                <w:b/>
              </w:rPr>
            </w:pPr>
            <w:r w:rsidRPr="003821F2">
              <w:rPr>
                <w:b/>
              </w:rPr>
              <w:t>№№</w:t>
            </w:r>
            <w:r w:rsidRPr="003821F2">
              <w:rPr>
                <w:b/>
              </w:rPr>
              <w:br/>
              <w:t>п/п</w:t>
            </w:r>
          </w:p>
        </w:tc>
        <w:tc>
          <w:tcPr>
            <w:tcW w:w="2187" w:type="dxa"/>
            <w:vAlign w:val="center"/>
          </w:tcPr>
          <w:p w:rsidR="0081778F" w:rsidRPr="003821F2" w:rsidRDefault="0081778F" w:rsidP="00B05C6E">
            <w:pPr>
              <w:jc w:val="both"/>
              <w:rPr>
                <w:b/>
              </w:rPr>
            </w:pPr>
            <w:r w:rsidRPr="003821F2">
              <w:rPr>
                <w:b/>
              </w:rPr>
              <w:t>Критерии оценки:</w:t>
            </w:r>
          </w:p>
        </w:tc>
        <w:tc>
          <w:tcPr>
            <w:tcW w:w="1690" w:type="dxa"/>
            <w:vAlign w:val="center"/>
          </w:tcPr>
          <w:p w:rsidR="0081778F" w:rsidRPr="003821F2" w:rsidRDefault="0081778F" w:rsidP="00B05C6E">
            <w:pPr>
              <w:jc w:val="both"/>
              <w:rPr>
                <w:b/>
              </w:rPr>
            </w:pPr>
            <w:r w:rsidRPr="003821F2">
              <w:rPr>
                <w:b/>
              </w:rPr>
              <w:t>«5»</w:t>
            </w:r>
          </w:p>
        </w:tc>
        <w:tc>
          <w:tcPr>
            <w:tcW w:w="1418" w:type="dxa"/>
            <w:vAlign w:val="center"/>
          </w:tcPr>
          <w:p w:rsidR="0081778F" w:rsidRPr="003821F2" w:rsidRDefault="0081778F" w:rsidP="00B05C6E">
            <w:pPr>
              <w:jc w:val="both"/>
              <w:rPr>
                <w:b/>
              </w:rPr>
            </w:pPr>
            <w:r w:rsidRPr="003821F2">
              <w:rPr>
                <w:b/>
              </w:rPr>
              <w:t>«4»</w:t>
            </w:r>
          </w:p>
        </w:tc>
        <w:tc>
          <w:tcPr>
            <w:tcW w:w="1418" w:type="dxa"/>
            <w:vAlign w:val="center"/>
          </w:tcPr>
          <w:p w:rsidR="0081778F" w:rsidRPr="003821F2" w:rsidRDefault="0081778F" w:rsidP="00B05C6E">
            <w:pPr>
              <w:jc w:val="both"/>
              <w:rPr>
                <w:b/>
              </w:rPr>
            </w:pPr>
            <w:r w:rsidRPr="003821F2">
              <w:rPr>
                <w:b/>
              </w:rPr>
              <w:t>«3»</w:t>
            </w:r>
          </w:p>
        </w:tc>
        <w:tc>
          <w:tcPr>
            <w:tcW w:w="1566" w:type="dxa"/>
            <w:vAlign w:val="center"/>
          </w:tcPr>
          <w:p w:rsidR="0081778F" w:rsidRPr="003821F2" w:rsidRDefault="0081778F" w:rsidP="00B05C6E">
            <w:pPr>
              <w:jc w:val="both"/>
              <w:rPr>
                <w:b/>
              </w:rPr>
            </w:pPr>
            <w:r w:rsidRPr="003821F2">
              <w:rPr>
                <w:b/>
              </w:rPr>
              <w:t>«2»</w:t>
            </w:r>
          </w:p>
        </w:tc>
      </w:tr>
      <w:tr w:rsidR="0081778F" w:rsidRPr="0046155A" w:rsidTr="003821F2">
        <w:trPr>
          <w:jc w:val="center"/>
        </w:trPr>
        <w:tc>
          <w:tcPr>
            <w:tcW w:w="756" w:type="dxa"/>
          </w:tcPr>
          <w:p w:rsidR="0081778F" w:rsidRPr="0046155A" w:rsidRDefault="0081778F" w:rsidP="00B05C6E">
            <w:pPr>
              <w:jc w:val="both"/>
            </w:pPr>
            <w:r w:rsidRPr="0046155A">
              <w:t>1.</w:t>
            </w:r>
          </w:p>
        </w:tc>
        <w:tc>
          <w:tcPr>
            <w:tcW w:w="2187" w:type="dxa"/>
          </w:tcPr>
          <w:p w:rsidR="0081778F" w:rsidRPr="008E0DFA" w:rsidRDefault="0081778F" w:rsidP="006E2893">
            <w:r w:rsidRPr="008E0DFA">
              <w:t>объём выполненной работы</w:t>
            </w:r>
          </w:p>
        </w:tc>
        <w:tc>
          <w:tcPr>
            <w:tcW w:w="1690" w:type="dxa"/>
          </w:tcPr>
          <w:p w:rsidR="0081778F" w:rsidRPr="008E0DFA" w:rsidRDefault="0081778F" w:rsidP="006E2893">
            <w:r w:rsidRPr="008E0DFA">
              <w:t>100%</w:t>
            </w:r>
          </w:p>
        </w:tc>
        <w:tc>
          <w:tcPr>
            <w:tcW w:w="1418" w:type="dxa"/>
          </w:tcPr>
          <w:p w:rsidR="0081778F" w:rsidRPr="008E0DFA" w:rsidRDefault="0081778F" w:rsidP="006E2893">
            <w:r w:rsidRPr="008E0DFA">
              <w:t>90%-80%</w:t>
            </w:r>
          </w:p>
        </w:tc>
        <w:tc>
          <w:tcPr>
            <w:tcW w:w="1418" w:type="dxa"/>
          </w:tcPr>
          <w:p w:rsidR="0081778F" w:rsidRPr="008E0DFA" w:rsidRDefault="0081778F" w:rsidP="006E2893">
            <w:r w:rsidRPr="008E0DFA">
              <w:t>70%</w:t>
            </w:r>
          </w:p>
        </w:tc>
        <w:tc>
          <w:tcPr>
            <w:tcW w:w="1566" w:type="dxa"/>
          </w:tcPr>
          <w:p w:rsidR="0081778F" w:rsidRPr="008E0DFA" w:rsidRDefault="0081778F" w:rsidP="006E2893">
            <w:r w:rsidRPr="008E0DFA">
              <w:t>менее 70%</w:t>
            </w:r>
          </w:p>
        </w:tc>
      </w:tr>
      <w:tr w:rsidR="0081778F" w:rsidRPr="0046155A" w:rsidTr="003821F2">
        <w:trPr>
          <w:jc w:val="center"/>
        </w:trPr>
        <w:tc>
          <w:tcPr>
            <w:tcW w:w="756" w:type="dxa"/>
          </w:tcPr>
          <w:p w:rsidR="0081778F" w:rsidRPr="0046155A" w:rsidRDefault="0081778F" w:rsidP="00B05C6E">
            <w:pPr>
              <w:jc w:val="both"/>
            </w:pPr>
            <w:r w:rsidRPr="0046155A">
              <w:t>2.</w:t>
            </w:r>
          </w:p>
        </w:tc>
        <w:tc>
          <w:tcPr>
            <w:tcW w:w="2187" w:type="dxa"/>
          </w:tcPr>
          <w:p w:rsidR="0081778F" w:rsidRPr="008E0DFA" w:rsidRDefault="0081778F" w:rsidP="006E2893">
            <w:r w:rsidRPr="008E0DFA">
              <w:t>правильность</w:t>
            </w:r>
          </w:p>
        </w:tc>
        <w:tc>
          <w:tcPr>
            <w:tcW w:w="1690" w:type="dxa"/>
          </w:tcPr>
          <w:p w:rsidR="0081778F" w:rsidRPr="008E0DFA" w:rsidRDefault="0081778F" w:rsidP="006E2893">
            <w:r w:rsidRPr="008E0DFA">
              <w:t>всё правильно</w:t>
            </w:r>
          </w:p>
        </w:tc>
        <w:tc>
          <w:tcPr>
            <w:tcW w:w="1418" w:type="dxa"/>
          </w:tcPr>
          <w:p w:rsidR="0081778F" w:rsidRPr="008E0DFA" w:rsidRDefault="0081778F" w:rsidP="006E2893">
            <w:r w:rsidRPr="008E0DFA">
              <w:t>есть  недочёты</w:t>
            </w:r>
          </w:p>
        </w:tc>
        <w:tc>
          <w:tcPr>
            <w:tcW w:w="1418" w:type="dxa"/>
          </w:tcPr>
          <w:p w:rsidR="0081778F" w:rsidRPr="008E0DFA" w:rsidRDefault="0081778F" w:rsidP="006E2893">
            <w:r w:rsidRPr="008E0DFA">
              <w:t>есть существенные ошибки</w:t>
            </w:r>
          </w:p>
        </w:tc>
        <w:tc>
          <w:tcPr>
            <w:tcW w:w="1566" w:type="dxa"/>
          </w:tcPr>
          <w:p w:rsidR="0081778F" w:rsidRPr="008E0DFA" w:rsidRDefault="0081778F" w:rsidP="006E2893">
            <w:r w:rsidRPr="008E0DFA">
              <w:t>много  ошибок</w:t>
            </w:r>
          </w:p>
        </w:tc>
      </w:tr>
      <w:tr w:rsidR="0081778F" w:rsidRPr="0046155A" w:rsidTr="003821F2">
        <w:trPr>
          <w:jc w:val="center"/>
        </w:trPr>
        <w:tc>
          <w:tcPr>
            <w:tcW w:w="756" w:type="dxa"/>
          </w:tcPr>
          <w:p w:rsidR="0081778F" w:rsidRPr="0046155A" w:rsidRDefault="003821F2" w:rsidP="00B05C6E">
            <w:pPr>
              <w:jc w:val="both"/>
            </w:pPr>
            <w:r>
              <w:t>3</w:t>
            </w:r>
            <w:r w:rsidR="0081778F" w:rsidRPr="0046155A">
              <w:t>.</w:t>
            </w:r>
          </w:p>
        </w:tc>
        <w:tc>
          <w:tcPr>
            <w:tcW w:w="2187" w:type="dxa"/>
          </w:tcPr>
          <w:p w:rsidR="0081778F" w:rsidRPr="008E0DFA" w:rsidRDefault="003821F2" w:rsidP="006E2893">
            <w:r>
              <w:t>т</w:t>
            </w:r>
            <w:r w:rsidR="0081778F">
              <w:t xml:space="preserve">очность </w:t>
            </w:r>
            <w:r>
              <w:t>формулировок, логичность изложения</w:t>
            </w:r>
          </w:p>
        </w:tc>
        <w:tc>
          <w:tcPr>
            <w:tcW w:w="1690" w:type="dxa"/>
          </w:tcPr>
          <w:p w:rsidR="0081778F" w:rsidRPr="008E0DFA" w:rsidRDefault="003821F2" w:rsidP="006E2893">
            <w:r>
              <w:t>соблюдение терминологии, логичность изложения</w:t>
            </w:r>
          </w:p>
        </w:tc>
        <w:tc>
          <w:tcPr>
            <w:tcW w:w="1418" w:type="dxa"/>
          </w:tcPr>
          <w:p w:rsidR="0081778F" w:rsidRPr="008E0DFA" w:rsidRDefault="003821F2" w:rsidP="006E2893">
            <w:r>
              <w:t>знание основных терминов и логичность изложения</w:t>
            </w:r>
          </w:p>
        </w:tc>
        <w:tc>
          <w:tcPr>
            <w:tcW w:w="1418" w:type="dxa"/>
          </w:tcPr>
          <w:p w:rsidR="0081778F" w:rsidRPr="008E0DFA" w:rsidRDefault="003821F2" w:rsidP="006E2893">
            <w:r>
              <w:t>знание основных терминов и нелогичное  изложение</w:t>
            </w:r>
          </w:p>
        </w:tc>
        <w:tc>
          <w:tcPr>
            <w:tcW w:w="1566" w:type="dxa"/>
          </w:tcPr>
          <w:p w:rsidR="0081778F" w:rsidRPr="008E0DFA" w:rsidRDefault="003821F2" w:rsidP="006E2893">
            <w:r>
              <w:t>незнание основных терминов и нелогичное  изложение</w:t>
            </w:r>
          </w:p>
        </w:tc>
      </w:tr>
    </w:tbl>
    <w:p w:rsidR="00D648E3" w:rsidRDefault="00D648E3" w:rsidP="00197DFB">
      <w:pPr>
        <w:rPr>
          <w:b/>
          <w:bCs/>
          <w:sz w:val="28"/>
          <w:szCs w:val="28"/>
          <w:lang w:eastAsia="ru-RU"/>
        </w:rPr>
      </w:pPr>
    </w:p>
    <w:p w:rsidR="00197DFB" w:rsidRPr="004C63F1" w:rsidRDefault="00197DFB" w:rsidP="00197DFB">
      <w:pPr>
        <w:rPr>
          <w:b/>
          <w:bCs/>
          <w:sz w:val="28"/>
          <w:szCs w:val="28"/>
          <w:lang w:eastAsia="ru-RU"/>
        </w:rPr>
      </w:pPr>
      <w:r w:rsidRPr="004C63F1">
        <w:rPr>
          <w:b/>
          <w:bCs/>
          <w:sz w:val="28"/>
          <w:szCs w:val="28"/>
          <w:lang w:eastAsia="ru-RU"/>
        </w:rPr>
        <w:t>Вопросы для текущего опроса:</w:t>
      </w:r>
    </w:p>
    <w:p w:rsidR="00197DFB" w:rsidRPr="004C63F1" w:rsidRDefault="00197DFB" w:rsidP="00352374">
      <w:pPr>
        <w:pStyle w:val="af5"/>
        <w:numPr>
          <w:ilvl w:val="0"/>
          <w:numId w:val="7"/>
        </w:numPr>
        <w:suppressAutoHyphens w:val="0"/>
        <w:spacing w:after="0" w:line="240" w:lineRule="auto"/>
        <w:ind w:left="142" w:firstLine="567"/>
        <w:contextualSpacing/>
        <w:jc w:val="both"/>
        <w:rPr>
          <w:rFonts w:ascii="Times New Roman" w:eastAsia="Arial" w:hAnsi="Times New Roman"/>
          <w:bCs/>
          <w:sz w:val="28"/>
          <w:szCs w:val="28"/>
        </w:rPr>
      </w:pPr>
      <w:r w:rsidRPr="004C63F1">
        <w:rPr>
          <w:rFonts w:ascii="Times New Roman" w:eastAsia="Arial" w:hAnsi="Times New Roman"/>
          <w:bCs/>
          <w:sz w:val="28"/>
          <w:szCs w:val="28"/>
        </w:rPr>
        <w:t>Дайте определение информационной системы (ИС).</w:t>
      </w:r>
    </w:p>
    <w:p w:rsidR="00197DFB" w:rsidRPr="004C63F1" w:rsidRDefault="00197DFB" w:rsidP="00352374">
      <w:pPr>
        <w:pStyle w:val="af5"/>
        <w:numPr>
          <w:ilvl w:val="0"/>
          <w:numId w:val="7"/>
        </w:numPr>
        <w:suppressAutoHyphens w:val="0"/>
        <w:spacing w:after="0" w:line="240" w:lineRule="auto"/>
        <w:ind w:left="142" w:firstLine="567"/>
        <w:contextualSpacing/>
        <w:jc w:val="both"/>
        <w:rPr>
          <w:rFonts w:ascii="Times New Roman" w:eastAsia="Arial" w:hAnsi="Times New Roman"/>
          <w:bCs/>
          <w:sz w:val="28"/>
          <w:szCs w:val="28"/>
        </w:rPr>
      </w:pPr>
      <w:r w:rsidRPr="004C63F1">
        <w:rPr>
          <w:rFonts w:ascii="Times New Roman" w:eastAsia="Arial" w:hAnsi="Times New Roman"/>
          <w:bCs/>
          <w:sz w:val="28"/>
          <w:szCs w:val="28"/>
        </w:rPr>
        <w:t>Приведите примеры информационных систем (ИС).</w:t>
      </w:r>
    </w:p>
    <w:p w:rsidR="00197DFB" w:rsidRPr="004C63F1" w:rsidRDefault="00197DFB" w:rsidP="00352374">
      <w:pPr>
        <w:pStyle w:val="af5"/>
        <w:numPr>
          <w:ilvl w:val="0"/>
          <w:numId w:val="7"/>
        </w:numPr>
        <w:suppressAutoHyphens w:val="0"/>
        <w:spacing w:after="0" w:line="240" w:lineRule="auto"/>
        <w:ind w:left="142" w:firstLine="567"/>
        <w:contextualSpacing/>
        <w:jc w:val="both"/>
        <w:rPr>
          <w:rFonts w:ascii="Times New Roman" w:eastAsia="Arial" w:hAnsi="Times New Roman"/>
          <w:bCs/>
          <w:sz w:val="28"/>
          <w:szCs w:val="28"/>
        </w:rPr>
      </w:pPr>
      <w:r w:rsidRPr="004C63F1">
        <w:rPr>
          <w:rFonts w:ascii="Times New Roman" w:eastAsia="Arial" w:hAnsi="Times New Roman"/>
          <w:bCs/>
          <w:sz w:val="28"/>
          <w:szCs w:val="28"/>
        </w:rPr>
        <w:t>Какая цель создан</w:t>
      </w:r>
      <w:r w:rsidR="00F04E6D">
        <w:rPr>
          <w:rFonts w:ascii="Times New Roman" w:eastAsia="Arial" w:hAnsi="Times New Roman"/>
          <w:bCs/>
          <w:sz w:val="28"/>
          <w:szCs w:val="28"/>
        </w:rPr>
        <w:t>ия информационной системы (ИС)?</w:t>
      </w:r>
    </w:p>
    <w:p w:rsidR="00197DFB" w:rsidRPr="004C63F1" w:rsidRDefault="00197DFB" w:rsidP="00352374">
      <w:pPr>
        <w:pStyle w:val="af5"/>
        <w:numPr>
          <w:ilvl w:val="0"/>
          <w:numId w:val="7"/>
        </w:numPr>
        <w:suppressAutoHyphens w:val="0"/>
        <w:spacing w:after="0" w:line="240" w:lineRule="auto"/>
        <w:ind w:left="142" w:firstLine="567"/>
        <w:contextualSpacing/>
        <w:jc w:val="both"/>
        <w:rPr>
          <w:rFonts w:ascii="Times New Roman" w:eastAsia="Arial" w:hAnsi="Times New Roman"/>
          <w:bCs/>
          <w:sz w:val="28"/>
          <w:szCs w:val="28"/>
        </w:rPr>
      </w:pPr>
      <w:r w:rsidRPr="004C63F1">
        <w:rPr>
          <w:rFonts w:ascii="Times New Roman" w:eastAsia="Arial" w:hAnsi="Times New Roman"/>
          <w:bCs/>
          <w:sz w:val="28"/>
          <w:szCs w:val="28"/>
        </w:rPr>
        <w:t>Чем отличается замкнутая ИС от разомкнутой ИС?</w:t>
      </w:r>
    </w:p>
    <w:p w:rsidR="00197DFB" w:rsidRPr="004C63F1" w:rsidRDefault="00197DFB" w:rsidP="00352374">
      <w:pPr>
        <w:pStyle w:val="af5"/>
        <w:numPr>
          <w:ilvl w:val="0"/>
          <w:numId w:val="7"/>
        </w:numPr>
        <w:suppressAutoHyphens w:val="0"/>
        <w:spacing w:after="0" w:line="240" w:lineRule="auto"/>
        <w:ind w:left="142" w:firstLine="567"/>
        <w:contextualSpacing/>
        <w:jc w:val="both"/>
        <w:rPr>
          <w:rFonts w:ascii="Times New Roman" w:eastAsia="Arial" w:hAnsi="Times New Roman"/>
          <w:bCs/>
          <w:sz w:val="28"/>
          <w:szCs w:val="28"/>
        </w:rPr>
      </w:pPr>
      <w:r w:rsidRPr="004C63F1">
        <w:rPr>
          <w:rFonts w:ascii="Times New Roman" w:eastAsia="Arial" w:hAnsi="Times New Roman"/>
          <w:bCs/>
          <w:sz w:val="28"/>
          <w:szCs w:val="28"/>
        </w:rPr>
        <w:t>Перечислите виды обеспечения информационных систем.</w:t>
      </w:r>
    </w:p>
    <w:p w:rsidR="00197DFB" w:rsidRPr="004C63F1" w:rsidRDefault="00197DFB" w:rsidP="00352374">
      <w:pPr>
        <w:pStyle w:val="af5"/>
        <w:numPr>
          <w:ilvl w:val="0"/>
          <w:numId w:val="7"/>
        </w:numPr>
        <w:suppressAutoHyphens w:val="0"/>
        <w:spacing w:after="0" w:line="240" w:lineRule="auto"/>
        <w:ind w:left="142" w:firstLine="567"/>
        <w:contextualSpacing/>
        <w:jc w:val="both"/>
        <w:rPr>
          <w:rFonts w:ascii="Times New Roman" w:eastAsia="Arial" w:hAnsi="Times New Roman"/>
          <w:bCs/>
          <w:sz w:val="28"/>
          <w:szCs w:val="28"/>
        </w:rPr>
      </w:pPr>
      <w:r w:rsidRPr="004C63F1">
        <w:rPr>
          <w:rFonts w:ascii="Times New Roman" w:eastAsia="Arial" w:hAnsi="Times New Roman"/>
          <w:bCs/>
          <w:sz w:val="28"/>
          <w:szCs w:val="28"/>
        </w:rPr>
        <w:t>Какая цель создания информационно-поисковых систем (ИПС)?</w:t>
      </w:r>
    </w:p>
    <w:p w:rsidR="00197DFB" w:rsidRPr="004C63F1" w:rsidRDefault="00197DFB" w:rsidP="00352374">
      <w:pPr>
        <w:pStyle w:val="af5"/>
        <w:numPr>
          <w:ilvl w:val="0"/>
          <w:numId w:val="7"/>
        </w:numPr>
        <w:suppressAutoHyphens w:val="0"/>
        <w:spacing w:after="0" w:line="240" w:lineRule="auto"/>
        <w:ind w:left="142" w:firstLine="567"/>
        <w:contextualSpacing/>
        <w:jc w:val="both"/>
        <w:rPr>
          <w:rFonts w:ascii="Times New Roman" w:eastAsia="Arial" w:hAnsi="Times New Roman"/>
          <w:bCs/>
          <w:sz w:val="28"/>
          <w:szCs w:val="28"/>
        </w:rPr>
      </w:pPr>
      <w:r w:rsidRPr="004C63F1">
        <w:rPr>
          <w:rFonts w:ascii="Times New Roman" w:eastAsia="Arial" w:hAnsi="Times New Roman"/>
          <w:bCs/>
          <w:sz w:val="28"/>
          <w:szCs w:val="28"/>
        </w:rPr>
        <w:t xml:space="preserve">Какой процесс называется </w:t>
      </w:r>
      <w:r w:rsidRPr="004C63F1">
        <w:rPr>
          <w:rFonts w:ascii="Times New Roman" w:eastAsia="Arial" w:hAnsi="Times New Roman"/>
          <w:bCs/>
          <w:i/>
          <w:iCs/>
          <w:sz w:val="28"/>
          <w:szCs w:val="28"/>
        </w:rPr>
        <w:t>информатизацией</w:t>
      </w:r>
      <w:r w:rsidRPr="004C63F1">
        <w:rPr>
          <w:rFonts w:ascii="Times New Roman" w:eastAsia="Arial" w:hAnsi="Times New Roman"/>
          <w:bCs/>
          <w:sz w:val="28"/>
          <w:szCs w:val="28"/>
        </w:rPr>
        <w:t xml:space="preserve"> общества?</w:t>
      </w:r>
    </w:p>
    <w:p w:rsidR="00197DFB" w:rsidRPr="004C63F1" w:rsidRDefault="00197DFB" w:rsidP="00352374">
      <w:pPr>
        <w:pStyle w:val="af5"/>
        <w:numPr>
          <w:ilvl w:val="0"/>
          <w:numId w:val="7"/>
        </w:numPr>
        <w:suppressAutoHyphens w:val="0"/>
        <w:spacing w:after="0" w:line="240" w:lineRule="auto"/>
        <w:ind w:left="142" w:firstLine="567"/>
        <w:contextualSpacing/>
        <w:jc w:val="both"/>
        <w:rPr>
          <w:rFonts w:ascii="Times New Roman" w:eastAsia="Arial" w:hAnsi="Times New Roman"/>
          <w:bCs/>
          <w:sz w:val="28"/>
          <w:szCs w:val="28"/>
        </w:rPr>
      </w:pPr>
      <w:r w:rsidRPr="004C63F1">
        <w:rPr>
          <w:rFonts w:ascii="Times New Roman" w:eastAsia="Arial" w:hAnsi="Times New Roman"/>
          <w:bCs/>
          <w:sz w:val="28"/>
          <w:szCs w:val="28"/>
        </w:rPr>
        <w:t>Дайте определение информационной технологии.</w:t>
      </w:r>
    </w:p>
    <w:p w:rsidR="00197DFB" w:rsidRPr="004C63F1" w:rsidRDefault="00197DFB" w:rsidP="00352374">
      <w:pPr>
        <w:pStyle w:val="af5"/>
        <w:numPr>
          <w:ilvl w:val="0"/>
          <w:numId w:val="7"/>
        </w:numPr>
        <w:suppressAutoHyphens w:val="0"/>
        <w:spacing w:after="0" w:line="240" w:lineRule="auto"/>
        <w:ind w:left="142" w:firstLine="567"/>
        <w:contextualSpacing/>
        <w:jc w:val="both"/>
        <w:rPr>
          <w:rFonts w:ascii="Times New Roman" w:eastAsia="Arial" w:hAnsi="Times New Roman"/>
          <w:bCs/>
          <w:sz w:val="28"/>
          <w:szCs w:val="28"/>
        </w:rPr>
      </w:pPr>
      <w:r w:rsidRPr="004C63F1">
        <w:rPr>
          <w:rFonts w:ascii="Times New Roman" w:eastAsia="Arial" w:hAnsi="Times New Roman"/>
          <w:bCs/>
          <w:sz w:val="28"/>
          <w:szCs w:val="28"/>
        </w:rPr>
        <w:t>Объясните взаимосвязь информационной системы и информационной технологии.</w:t>
      </w:r>
    </w:p>
    <w:p w:rsidR="00197DFB" w:rsidRPr="004C63F1" w:rsidRDefault="00197DFB" w:rsidP="00352374">
      <w:pPr>
        <w:pStyle w:val="af5"/>
        <w:numPr>
          <w:ilvl w:val="0"/>
          <w:numId w:val="7"/>
        </w:numPr>
        <w:suppressAutoHyphens w:val="0"/>
        <w:spacing w:after="0" w:line="240" w:lineRule="auto"/>
        <w:ind w:left="142" w:firstLine="567"/>
        <w:contextualSpacing/>
        <w:jc w:val="both"/>
        <w:rPr>
          <w:rFonts w:ascii="Times New Roman" w:eastAsia="Arial" w:hAnsi="Times New Roman"/>
          <w:bCs/>
          <w:sz w:val="28"/>
          <w:szCs w:val="28"/>
        </w:rPr>
      </w:pPr>
      <w:r w:rsidRPr="004C63F1">
        <w:rPr>
          <w:rFonts w:ascii="Times New Roman" w:eastAsia="Arial" w:hAnsi="Times New Roman"/>
          <w:bCs/>
          <w:sz w:val="28"/>
          <w:szCs w:val="28"/>
        </w:rPr>
        <w:t>Какая цель создания информационной технологии (ИТ)?</w:t>
      </w:r>
    </w:p>
    <w:p w:rsidR="00197DFB" w:rsidRPr="004C63F1" w:rsidRDefault="00197DFB" w:rsidP="00352374">
      <w:pPr>
        <w:pStyle w:val="af5"/>
        <w:numPr>
          <w:ilvl w:val="0"/>
          <w:numId w:val="7"/>
        </w:numPr>
        <w:suppressAutoHyphens w:val="0"/>
        <w:spacing w:after="0" w:line="240" w:lineRule="auto"/>
        <w:ind w:left="142" w:firstLine="567"/>
        <w:contextualSpacing/>
        <w:jc w:val="both"/>
        <w:rPr>
          <w:rFonts w:ascii="Times New Roman" w:eastAsia="Arial" w:hAnsi="Times New Roman"/>
          <w:bCs/>
          <w:sz w:val="28"/>
          <w:szCs w:val="28"/>
        </w:rPr>
      </w:pPr>
      <w:r w:rsidRPr="004C63F1">
        <w:rPr>
          <w:rFonts w:ascii="Times New Roman" w:eastAsia="Arial" w:hAnsi="Times New Roman"/>
          <w:bCs/>
          <w:sz w:val="28"/>
          <w:szCs w:val="28"/>
        </w:rPr>
        <w:t>Приведите примеры современных информационных технологий.</w:t>
      </w:r>
    </w:p>
    <w:p w:rsidR="00197DFB" w:rsidRPr="004C63F1" w:rsidRDefault="00197DFB" w:rsidP="00352374">
      <w:pPr>
        <w:pStyle w:val="af5"/>
        <w:numPr>
          <w:ilvl w:val="0"/>
          <w:numId w:val="7"/>
        </w:numPr>
        <w:suppressAutoHyphens w:val="0"/>
        <w:ind w:left="142" w:firstLine="567"/>
        <w:contextualSpacing/>
        <w:jc w:val="both"/>
        <w:rPr>
          <w:rFonts w:ascii="Times New Roman" w:eastAsia="Arial" w:hAnsi="Times New Roman"/>
          <w:bCs/>
          <w:sz w:val="28"/>
          <w:szCs w:val="28"/>
        </w:rPr>
      </w:pPr>
      <w:r w:rsidRPr="004C63F1">
        <w:rPr>
          <w:rFonts w:ascii="Times New Roman" w:eastAsia="Arial" w:hAnsi="Times New Roman"/>
          <w:bCs/>
          <w:sz w:val="28"/>
          <w:szCs w:val="28"/>
        </w:rPr>
        <w:t>Дайте определение автоматизированной системы обработки информации.</w:t>
      </w:r>
    </w:p>
    <w:p w:rsidR="00197DFB" w:rsidRPr="004C63F1" w:rsidRDefault="00197DFB" w:rsidP="00352374">
      <w:pPr>
        <w:pStyle w:val="af5"/>
        <w:numPr>
          <w:ilvl w:val="0"/>
          <w:numId w:val="7"/>
        </w:numPr>
        <w:suppressAutoHyphens w:val="0"/>
        <w:spacing w:after="0" w:line="240" w:lineRule="auto"/>
        <w:ind w:left="142" w:firstLine="567"/>
        <w:contextualSpacing/>
        <w:jc w:val="both"/>
        <w:rPr>
          <w:rFonts w:ascii="Times New Roman" w:eastAsia="Arial" w:hAnsi="Times New Roman"/>
          <w:bCs/>
          <w:sz w:val="28"/>
          <w:szCs w:val="28"/>
        </w:rPr>
      </w:pPr>
      <w:r w:rsidRPr="004C63F1">
        <w:rPr>
          <w:rFonts w:ascii="Times New Roman" w:eastAsia="Arial" w:hAnsi="Times New Roman"/>
          <w:bCs/>
          <w:sz w:val="28"/>
          <w:szCs w:val="28"/>
        </w:rPr>
        <w:lastRenderedPageBreak/>
        <w:t xml:space="preserve">Какие виды обеспечений составляют </w:t>
      </w:r>
      <w:r w:rsidR="000435F8" w:rsidRPr="004C63F1">
        <w:rPr>
          <w:rFonts w:ascii="Times New Roman" w:eastAsia="Arial" w:hAnsi="Times New Roman"/>
          <w:bCs/>
          <w:sz w:val="28"/>
          <w:szCs w:val="28"/>
        </w:rPr>
        <w:t>автоматизированную</w:t>
      </w:r>
      <w:r w:rsidRPr="004C63F1">
        <w:rPr>
          <w:rFonts w:ascii="Times New Roman" w:eastAsia="Arial" w:hAnsi="Times New Roman"/>
          <w:bCs/>
          <w:sz w:val="28"/>
          <w:szCs w:val="28"/>
        </w:rPr>
        <w:t xml:space="preserve"> систем</w:t>
      </w:r>
      <w:r w:rsidR="000435F8" w:rsidRPr="004C63F1">
        <w:rPr>
          <w:rFonts w:ascii="Times New Roman" w:eastAsia="Arial" w:hAnsi="Times New Roman"/>
          <w:bCs/>
          <w:sz w:val="28"/>
          <w:szCs w:val="28"/>
        </w:rPr>
        <w:t>у</w:t>
      </w:r>
      <w:r w:rsidRPr="004C63F1">
        <w:rPr>
          <w:rFonts w:ascii="Times New Roman" w:eastAsia="Arial" w:hAnsi="Times New Roman"/>
          <w:bCs/>
          <w:sz w:val="28"/>
          <w:szCs w:val="28"/>
        </w:rPr>
        <w:t xml:space="preserve"> обработки информации.</w:t>
      </w:r>
      <w:r w:rsidR="006606AF" w:rsidRPr="004C63F1">
        <w:rPr>
          <w:rFonts w:ascii="Times New Roman" w:eastAsia="Arial" w:hAnsi="Times New Roman"/>
          <w:bCs/>
          <w:sz w:val="28"/>
          <w:szCs w:val="28"/>
        </w:rPr>
        <w:t xml:space="preserve"> Дайте определение каждому виду обеспечений.</w:t>
      </w:r>
    </w:p>
    <w:p w:rsidR="00197DFB" w:rsidRPr="004C63F1" w:rsidRDefault="006606AF" w:rsidP="00352374">
      <w:pPr>
        <w:pStyle w:val="af5"/>
        <w:numPr>
          <w:ilvl w:val="0"/>
          <w:numId w:val="7"/>
        </w:numPr>
        <w:suppressAutoHyphens w:val="0"/>
        <w:spacing w:after="0" w:line="240" w:lineRule="auto"/>
        <w:ind w:left="142" w:firstLine="567"/>
        <w:contextualSpacing/>
        <w:jc w:val="both"/>
        <w:rPr>
          <w:rFonts w:ascii="Times New Roman" w:eastAsia="Arial" w:hAnsi="Times New Roman"/>
          <w:bCs/>
          <w:sz w:val="28"/>
          <w:szCs w:val="28"/>
        </w:rPr>
      </w:pPr>
      <w:r w:rsidRPr="004C63F1">
        <w:rPr>
          <w:rFonts w:ascii="Times New Roman" w:eastAsia="Arial" w:hAnsi="Times New Roman"/>
          <w:bCs/>
          <w:sz w:val="28"/>
          <w:szCs w:val="28"/>
        </w:rPr>
        <w:t>В чём отличие автоматической системы от автоматизированной.</w:t>
      </w:r>
    </w:p>
    <w:p w:rsidR="006606AF" w:rsidRPr="004C63F1" w:rsidRDefault="00197DFB" w:rsidP="00352374">
      <w:pPr>
        <w:pStyle w:val="af5"/>
        <w:numPr>
          <w:ilvl w:val="0"/>
          <w:numId w:val="7"/>
        </w:numPr>
        <w:suppressAutoHyphens w:val="0"/>
        <w:spacing w:after="0" w:line="240" w:lineRule="auto"/>
        <w:ind w:left="142" w:firstLine="567"/>
        <w:contextualSpacing/>
        <w:jc w:val="both"/>
        <w:rPr>
          <w:rFonts w:ascii="Times New Roman" w:eastAsia="Arial" w:hAnsi="Times New Roman"/>
          <w:bCs/>
          <w:sz w:val="28"/>
          <w:szCs w:val="28"/>
        </w:rPr>
      </w:pPr>
      <w:r w:rsidRPr="004C63F1">
        <w:rPr>
          <w:rFonts w:ascii="Times New Roman" w:eastAsia="Arial" w:hAnsi="Times New Roman"/>
          <w:bCs/>
          <w:sz w:val="28"/>
          <w:szCs w:val="28"/>
        </w:rPr>
        <w:t xml:space="preserve">Приведите примеры </w:t>
      </w:r>
      <w:r w:rsidR="006606AF" w:rsidRPr="004C63F1">
        <w:rPr>
          <w:rFonts w:ascii="Times New Roman" w:eastAsia="Arial" w:hAnsi="Times New Roman"/>
          <w:bCs/>
          <w:sz w:val="28"/>
          <w:szCs w:val="28"/>
        </w:rPr>
        <w:t>автоматизированной системы обработки информации.</w:t>
      </w:r>
    </w:p>
    <w:p w:rsidR="00197DFB" w:rsidRPr="004C63F1" w:rsidRDefault="006606AF" w:rsidP="00352374">
      <w:pPr>
        <w:pStyle w:val="af5"/>
        <w:numPr>
          <w:ilvl w:val="0"/>
          <w:numId w:val="7"/>
        </w:numPr>
        <w:suppressAutoHyphens w:val="0"/>
        <w:spacing w:after="0" w:line="240" w:lineRule="auto"/>
        <w:ind w:left="142" w:firstLine="567"/>
        <w:contextualSpacing/>
        <w:jc w:val="both"/>
        <w:rPr>
          <w:rFonts w:ascii="Times New Roman" w:eastAsia="Arial" w:hAnsi="Times New Roman"/>
          <w:bCs/>
          <w:sz w:val="28"/>
          <w:szCs w:val="28"/>
        </w:rPr>
      </w:pPr>
      <w:r w:rsidRPr="004C63F1">
        <w:rPr>
          <w:rFonts w:ascii="Times New Roman" w:eastAsia="Arial" w:hAnsi="Times New Roman"/>
          <w:bCs/>
          <w:sz w:val="28"/>
          <w:szCs w:val="28"/>
        </w:rPr>
        <w:t xml:space="preserve"> Приведите примеры  автоматизированной системы обработки информации </w:t>
      </w:r>
      <w:r w:rsidR="00197DFB" w:rsidRPr="004C63F1">
        <w:rPr>
          <w:rFonts w:ascii="Times New Roman" w:eastAsia="Arial" w:hAnsi="Times New Roman"/>
          <w:bCs/>
          <w:sz w:val="28"/>
          <w:szCs w:val="28"/>
        </w:rPr>
        <w:t xml:space="preserve"> в сфере автомобильного транспорта.</w:t>
      </w:r>
    </w:p>
    <w:p w:rsidR="00197DFB" w:rsidRPr="004C63F1" w:rsidRDefault="00197DFB" w:rsidP="00352374">
      <w:pPr>
        <w:pStyle w:val="af5"/>
        <w:numPr>
          <w:ilvl w:val="0"/>
          <w:numId w:val="7"/>
        </w:numPr>
        <w:suppressAutoHyphens w:val="0"/>
        <w:spacing w:after="0" w:line="240" w:lineRule="auto"/>
        <w:ind w:left="142" w:firstLine="567"/>
        <w:contextualSpacing/>
        <w:jc w:val="both"/>
        <w:rPr>
          <w:rFonts w:ascii="Times New Roman" w:eastAsia="Arial" w:hAnsi="Times New Roman"/>
          <w:bCs/>
          <w:sz w:val="28"/>
          <w:szCs w:val="28"/>
        </w:rPr>
      </w:pPr>
      <w:r w:rsidRPr="004C63F1">
        <w:rPr>
          <w:rFonts w:ascii="Times New Roman" w:eastAsia="Arial" w:hAnsi="Times New Roman"/>
          <w:bCs/>
          <w:sz w:val="28"/>
          <w:szCs w:val="28"/>
        </w:rPr>
        <w:t>Дайте определение информационных ресурсов.</w:t>
      </w:r>
    </w:p>
    <w:p w:rsidR="00197DFB" w:rsidRDefault="00197DFB" w:rsidP="00352374">
      <w:pPr>
        <w:pStyle w:val="af5"/>
        <w:numPr>
          <w:ilvl w:val="0"/>
          <w:numId w:val="7"/>
        </w:numPr>
        <w:suppressAutoHyphens w:val="0"/>
        <w:spacing w:after="0" w:line="240" w:lineRule="auto"/>
        <w:ind w:left="142" w:firstLine="567"/>
        <w:contextualSpacing/>
        <w:jc w:val="both"/>
        <w:rPr>
          <w:rFonts w:ascii="Times New Roman" w:eastAsia="Arial" w:hAnsi="Times New Roman"/>
          <w:bCs/>
          <w:sz w:val="28"/>
          <w:szCs w:val="28"/>
        </w:rPr>
      </w:pPr>
      <w:r w:rsidRPr="004C63F1">
        <w:rPr>
          <w:rFonts w:ascii="Times New Roman" w:eastAsia="Arial" w:hAnsi="Times New Roman"/>
          <w:bCs/>
          <w:sz w:val="28"/>
          <w:szCs w:val="28"/>
        </w:rPr>
        <w:t>Приведите примеры информационных ресурсов.</w:t>
      </w:r>
    </w:p>
    <w:p w:rsidR="00437C0F" w:rsidRDefault="00437C0F" w:rsidP="00437C0F">
      <w:pPr>
        <w:pStyle w:val="af5"/>
        <w:suppressAutoHyphens w:val="0"/>
        <w:spacing w:after="0" w:line="240" w:lineRule="auto"/>
        <w:ind w:left="0"/>
        <w:contextualSpacing/>
        <w:rPr>
          <w:rFonts w:ascii="Times New Roman" w:eastAsia="Arial" w:hAnsi="Times New Roman"/>
          <w:b/>
          <w:bCs/>
          <w:sz w:val="28"/>
          <w:szCs w:val="28"/>
        </w:rPr>
      </w:pPr>
    </w:p>
    <w:p w:rsidR="00437C0F" w:rsidRDefault="00437C0F" w:rsidP="00437C0F">
      <w:pPr>
        <w:pStyle w:val="af5"/>
        <w:suppressAutoHyphens w:val="0"/>
        <w:spacing w:after="0" w:line="240" w:lineRule="auto"/>
        <w:ind w:left="0"/>
        <w:contextualSpacing/>
        <w:rPr>
          <w:rFonts w:ascii="Times New Roman" w:eastAsia="Arial" w:hAnsi="Times New Roman"/>
          <w:b/>
          <w:bCs/>
          <w:sz w:val="28"/>
          <w:szCs w:val="28"/>
        </w:rPr>
      </w:pPr>
    </w:p>
    <w:p w:rsidR="00437C0F" w:rsidRPr="00437C0F" w:rsidRDefault="00437C0F" w:rsidP="00437C0F">
      <w:pPr>
        <w:pStyle w:val="af5"/>
        <w:suppressAutoHyphens w:val="0"/>
        <w:spacing w:after="0" w:line="240" w:lineRule="auto"/>
        <w:ind w:left="0"/>
        <w:contextualSpacing/>
        <w:rPr>
          <w:rFonts w:ascii="Times New Roman" w:eastAsia="Arial" w:hAnsi="Times New Roman"/>
          <w:b/>
          <w:bCs/>
          <w:sz w:val="28"/>
          <w:szCs w:val="28"/>
        </w:rPr>
      </w:pPr>
      <w:r w:rsidRPr="00437C0F">
        <w:rPr>
          <w:rFonts w:ascii="Times New Roman" w:eastAsia="Arial" w:hAnsi="Times New Roman"/>
          <w:b/>
          <w:bCs/>
          <w:sz w:val="28"/>
          <w:szCs w:val="28"/>
        </w:rPr>
        <w:t>Перечень объектов контроля и оценки</w:t>
      </w:r>
    </w:p>
    <w:tbl>
      <w:tblPr>
        <w:tblW w:w="9067" w:type="dxa"/>
        <w:tblInd w:w="15" w:type="dxa"/>
        <w:tblLayout w:type="fixed"/>
        <w:tblCellMar>
          <w:left w:w="0" w:type="dxa"/>
          <w:right w:w="0" w:type="dxa"/>
        </w:tblCellMar>
        <w:tblLook w:val="0000"/>
      </w:tblPr>
      <w:tblGrid>
        <w:gridCol w:w="2972"/>
        <w:gridCol w:w="3260"/>
        <w:gridCol w:w="2835"/>
      </w:tblGrid>
      <w:tr w:rsidR="002D353E" w:rsidRPr="006E2893" w:rsidTr="00B05C6E">
        <w:trPr>
          <w:trHeight w:val="766"/>
        </w:trPr>
        <w:tc>
          <w:tcPr>
            <w:tcW w:w="2972" w:type="dxa"/>
            <w:tcBorders>
              <w:top w:val="single" w:sz="4" w:space="0" w:color="auto"/>
              <w:left w:val="single" w:sz="8" w:space="0" w:color="000000"/>
              <w:bottom w:val="single" w:sz="4" w:space="0" w:color="auto"/>
            </w:tcBorders>
          </w:tcPr>
          <w:p w:rsidR="002D353E" w:rsidRPr="006E2893" w:rsidRDefault="002D353E" w:rsidP="00B05C6E">
            <w:pPr>
              <w:jc w:val="center"/>
              <w:rPr>
                <w:b/>
                <w:bCs/>
                <w:sz w:val="28"/>
                <w:szCs w:val="28"/>
              </w:rPr>
            </w:pPr>
            <w:r w:rsidRPr="006E2893">
              <w:rPr>
                <w:b/>
                <w:bCs/>
                <w:sz w:val="28"/>
                <w:szCs w:val="28"/>
              </w:rPr>
              <w:t>Результаты обучения</w:t>
            </w:r>
          </w:p>
          <w:p w:rsidR="002D353E" w:rsidRPr="006E2893" w:rsidRDefault="002D353E" w:rsidP="00B05C6E">
            <w:pPr>
              <w:jc w:val="center"/>
              <w:rPr>
                <w:b/>
                <w:bCs/>
                <w:sz w:val="28"/>
                <w:szCs w:val="28"/>
              </w:rPr>
            </w:pPr>
            <w:r w:rsidRPr="006E2893">
              <w:rPr>
                <w:b/>
                <w:bCs/>
                <w:sz w:val="28"/>
                <w:szCs w:val="28"/>
              </w:rPr>
              <w:t>(освоенные умения, усвоенные знания)</w:t>
            </w:r>
          </w:p>
        </w:tc>
        <w:tc>
          <w:tcPr>
            <w:tcW w:w="3260" w:type="dxa"/>
            <w:tcBorders>
              <w:top w:val="single" w:sz="4" w:space="0" w:color="auto"/>
              <w:left w:val="single" w:sz="8" w:space="0" w:color="000000"/>
              <w:bottom w:val="single" w:sz="4" w:space="0" w:color="auto"/>
              <w:right w:val="single" w:sz="8" w:space="0" w:color="000000"/>
            </w:tcBorders>
            <w:tcMar>
              <w:top w:w="72" w:type="dxa"/>
              <w:left w:w="144" w:type="dxa"/>
              <w:bottom w:w="72" w:type="dxa"/>
              <w:right w:w="144" w:type="dxa"/>
            </w:tcMar>
          </w:tcPr>
          <w:p w:rsidR="002D353E" w:rsidRPr="006E2893" w:rsidRDefault="002D353E" w:rsidP="00B05C6E">
            <w:pPr>
              <w:jc w:val="center"/>
              <w:rPr>
                <w:b/>
                <w:bCs/>
                <w:sz w:val="28"/>
                <w:szCs w:val="28"/>
              </w:rPr>
            </w:pPr>
            <w:r w:rsidRPr="006E2893">
              <w:rPr>
                <w:b/>
                <w:bCs/>
                <w:sz w:val="28"/>
                <w:szCs w:val="28"/>
              </w:rPr>
              <w:t>Основные показатели оценки результатов</w:t>
            </w:r>
          </w:p>
        </w:tc>
        <w:tc>
          <w:tcPr>
            <w:tcW w:w="2835" w:type="dxa"/>
            <w:tcBorders>
              <w:top w:val="single" w:sz="4" w:space="0" w:color="auto"/>
              <w:left w:val="single" w:sz="8" w:space="0" w:color="000000"/>
              <w:bottom w:val="single" w:sz="4" w:space="0" w:color="auto"/>
              <w:right w:val="single" w:sz="8" w:space="0" w:color="000000"/>
            </w:tcBorders>
          </w:tcPr>
          <w:p w:rsidR="002D353E" w:rsidRPr="006E2893" w:rsidRDefault="002D353E" w:rsidP="00B05C6E">
            <w:pPr>
              <w:jc w:val="center"/>
              <w:rPr>
                <w:b/>
                <w:sz w:val="28"/>
                <w:szCs w:val="28"/>
              </w:rPr>
            </w:pPr>
            <w:r w:rsidRPr="006E2893">
              <w:rPr>
                <w:b/>
                <w:sz w:val="28"/>
                <w:szCs w:val="28"/>
              </w:rPr>
              <w:t>Оценка</w:t>
            </w:r>
          </w:p>
          <w:p w:rsidR="002D353E" w:rsidRPr="006E2893" w:rsidRDefault="002D353E" w:rsidP="00B05C6E">
            <w:pPr>
              <w:jc w:val="center"/>
              <w:rPr>
                <w:b/>
                <w:sz w:val="28"/>
                <w:szCs w:val="28"/>
              </w:rPr>
            </w:pPr>
            <w:r w:rsidRPr="006E2893">
              <w:rPr>
                <w:b/>
                <w:sz w:val="28"/>
                <w:szCs w:val="28"/>
              </w:rPr>
              <w:t>(в баллах)</w:t>
            </w:r>
          </w:p>
        </w:tc>
      </w:tr>
      <w:tr w:rsidR="00437C0F" w:rsidRPr="006E2893" w:rsidTr="00B05C6E">
        <w:trPr>
          <w:trHeight w:val="885"/>
        </w:trPr>
        <w:tc>
          <w:tcPr>
            <w:tcW w:w="2972" w:type="dxa"/>
            <w:tcBorders>
              <w:top w:val="single" w:sz="4" w:space="0" w:color="auto"/>
              <w:left w:val="single" w:sz="8" w:space="0" w:color="000000"/>
              <w:bottom w:val="single" w:sz="4" w:space="0" w:color="auto"/>
            </w:tcBorders>
          </w:tcPr>
          <w:p w:rsidR="00437C0F" w:rsidRPr="006E2893" w:rsidRDefault="00437C0F" w:rsidP="00437C0F">
            <w:pPr>
              <w:rPr>
                <w:i/>
                <w:sz w:val="28"/>
                <w:szCs w:val="28"/>
              </w:rPr>
            </w:pPr>
            <w:r w:rsidRPr="006E2893">
              <w:rPr>
                <w:i/>
                <w:sz w:val="28"/>
                <w:szCs w:val="28"/>
              </w:rPr>
              <w:t xml:space="preserve">Знание основных понятий автоматизированной обработки информации </w:t>
            </w:r>
          </w:p>
        </w:tc>
        <w:tc>
          <w:tcPr>
            <w:tcW w:w="3260" w:type="dxa"/>
            <w:tcBorders>
              <w:top w:val="single" w:sz="4" w:space="0" w:color="auto"/>
              <w:left w:val="single" w:sz="8" w:space="0" w:color="000000"/>
              <w:bottom w:val="single" w:sz="4" w:space="0" w:color="auto"/>
              <w:right w:val="single" w:sz="8" w:space="0" w:color="000000"/>
            </w:tcBorders>
            <w:tcMar>
              <w:top w:w="72" w:type="dxa"/>
              <w:left w:w="144" w:type="dxa"/>
              <w:bottom w:w="72" w:type="dxa"/>
              <w:right w:w="144" w:type="dxa"/>
            </w:tcMar>
          </w:tcPr>
          <w:p w:rsidR="00437C0F" w:rsidRPr="006E2893" w:rsidRDefault="00437C0F" w:rsidP="00437C0F">
            <w:pPr>
              <w:keepNext/>
              <w:keepLines/>
              <w:widowControl w:val="0"/>
              <w:tabs>
                <w:tab w:val="left" w:pos="566"/>
              </w:tabs>
              <w:suppressAutoHyphens w:val="0"/>
              <w:snapToGrid w:val="0"/>
              <w:jc w:val="both"/>
              <w:rPr>
                <w:i/>
                <w:sz w:val="28"/>
                <w:szCs w:val="28"/>
              </w:rPr>
            </w:pPr>
            <w:r w:rsidRPr="006E2893">
              <w:rPr>
                <w:sz w:val="28"/>
                <w:szCs w:val="28"/>
              </w:rPr>
              <w:t>Сформулировать основные понятия автоматизированной обработки информации.</w:t>
            </w:r>
          </w:p>
        </w:tc>
        <w:tc>
          <w:tcPr>
            <w:tcW w:w="2835" w:type="dxa"/>
            <w:tcBorders>
              <w:top w:val="single" w:sz="4" w:space="0" w:color="auto"/>
              <w:left w:val="single" w:sz="8" w:space="0" w:color="000000"/>
              <w:bottom w:val="single" w:sz="4" w:space="0" w:color="auto"/>
              <w:right w:val="single" w:sz="8" w:space="0" w:color="000000"/>
            </w:tcBorders>
          </w:tcPr>
          <w:p w:rsidR="00437C0F" w:rsidRPr="006E2893" w:rsidRDefault="00437C0F" w:rsidP="00437C0F">
            <w:pPr>
              <w:keepNext/>
              <w:keepLines/>
              <w:widowControl w:val="0"/>
              <w:tabs>
                <w:tab w:val="left" w:pos="566"/>
              </w:tabs>
              <w:suppressAutoHyphens w:val="0"/>
              <w:snapToGrid w:val="0"/>
              <w:jc w:val="both"/>
              <w:rPr>
                <w:sz w:val="28"/>
                <w:szCs w:val="28"/>
              </w:rPr>
            </w:pPr>
            <w:r w:rsidRPr="006E2893">
              <w:rPr>
                <w:sz w:val="28"/>
                <w:szCs w:val="28"/>
              </w:rPr>
              <w:t>См. критерии оценки</w:t>
            </w:r>
          </w:p>
        </w:tc>
      </w:tr>
    </w:tbl>
    <w:p w:rsidR="00FE6845" w:rsidRDefault="00FE6845" w:rsidP="00197DFB">
      <w:pPr>
        <w:rPr>
          <w:b/>
          <w:bCs/>
          <w:sz w:val="28"/>
          <w:szCs w:val="28"/>
        </w:rPr>
      </w:pPr>
    </w:p>
    <w:p w:rsidR="00F42E16" w:rsidRDefault="00F42E16" w:rsidP="00197DFB">
      <w:pPr>
        <w:rPr>
          <w:b/>
          <w:bCs/>
          <w:sz w:val="28"/>
          <w:szCs w:val="28"/>
        </w:rPr>
        <w:sectPr w:rsidR="00F42E16" w:rsidSect="00222FCF">
          <w:pgSz w:w="11906" w:h="16838"/>
          <w:pgMar w:top="709" w:right="1800" w:bottom="1440" w:left="1800" w:header="720" w:footer="720" w:gutter="0"/>
          <w:cols w:space="720"/>
        </w:sectPr>
      </w:pPr>
    </w:p>
    <w:p w:rsidR="00437C0F" w:rsidRDefault="00437C0F" w:rsidP="00197DFB">
      <w:pPr>
        <w:rPr>
          <w:b/>
          <w:bCs/>
          <w:sz w:val="28"/>
          <w:szCs w:val="28"/>
        </w:rPr>
      </w:pPr>
    </w:p>
    <w:p w:rsidR="00437C0F" w:rsidRPr="004C63F1" w:rsidRDefault="00437C0F" w:rsidP="00197DFB">
      <w:pPr>
        <w:rPr>
          <w:b/>
          <w:bCs/>
          <w:sz w:val="28"/>
          <w:szCs w:val="28"/>
        </w:rPr>
      </w:pPr>
    </w:p>
    <w:p w:rsidR="007D0C04" w:rsidRPr="007D0C04" w:rsidRDefault="007D0C04" w:rsidP="007D0C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8"/>
          <w:szCs w:val="28"/>
        </w:rPr>
      </w:pPr>
      <w:r w:rsidRPr="007D0C04">
        <w:rPr>
          <w:b/>
          <w:bCs/>
          <w:sz w:val="28"/>
          <w:szCs w:val="28"/>
        </w:rPr>
        <w:t>Тема 1.3.</w:t>
      </w:r>
    </w:p>
    <w:p w:rsidR="007D0C04" w:rsidRPr="007D0C04" w:rsidRDefault="007D0C04" w:rsidP="007D0C04">
      <w:pPr>
        <w:rPr>
          <w:b/>
          <w:bCs/>
          <w:i/>
          <w:sz w:val="28"/>
          <w:szCs w:val="28"/>
        </w:rPr>
      </w:pPr>
      <w:r w:rsidRPr="007D0C04">
        <w:rPr>
          <w:b/>
          <w:bCs/>
          <w:sz w:val="28"/>
          <w:szCs w:val="28"/>
        </w:rPr>
        <w:t>Архитектура и состав ПК</w:t>
      </w:r>
    </w:p>
    <w:p w:rsidR="00437C0F" w:rsidRDefault="00437C0F" w:rsidP="00B05C6E">
      <w:pPr>
        <w:numPr>
          <w:ilvl w:val="0"/>
          <w:numId w:val="300"/>
        </w:numPr>
        <w:tabs>
          <w:tab w:val="clear" w:pos="0"/>
          <w:tab w:val="num"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i/>
          <w:sz w:val="28"/>
          <w:szCs w:val="28"/>
          <w:u w:val="single"/>
          <w:lang w:eastAsia="ru-RU"/>
        </w:rPr>
      </w:pPr>
      <w:r>
        <w:rPr>
          <w:b/>
          <w:bCs/>
          <w:sz w:val="28"/>
          <w:szCs w:val="28"/>
          <w:lang w:eastAsia="ru-RU"/>
        </w:rPr>
        <w:t xml:space="preserve">Пояснение к работе: </w:t>
      </w:r>
    </w:p>
    <w:p w:rsidR="00437C0F" w:rsidRDefault="00437C0F" w:rsidP="00B05C6E">
      <w:pPr>
        <w:numPr>
          <w:ilvl w:val="0"/>
          <w:numId w:val="30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i/>
          <w:sz w:val="28"/>
          <w:szCs w:val="28"/>
          <w:u w:val="single"/>
          <w:lang w:eastAsia="ru-RU"/>
        </w:rPr>
      </w:pPr>
    </w:p>
    <w:p w:rsidR="00437C0F" w:rsidRPr="00437C0F" w:rsidRDefault="00437C0F" w:rsidP="00437C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42"/>
        <w:rPr>
          <w:sz w:val="28"/>
          <w:szCs w:val="28"/>
          <w:lang w:eastAsia="ru-RU"/>
        </w:rPr>
      </w:pPr>
      <w:r>
        <w:rPr>
          <w:b/>
          <w:sz w:val="28"/>
          <w:szCs w:val="28"/>
          <w:lang w:eastAsia="ru-RU"/>
        </w:rPr>
        <w:t xml:space="preserve">Тип задания: </w:t>
      </w:r>
      <w:r w:rsidRPr="00437C0F">
        <w:rPr>
          <w:sz w:val="28"/>
          <w:szCs w:val="28"/>
          <w:lang w:eastAsia="ru-RU"/>
        </w:rPr>
        <w:t>тесты</w:t>
      </w:r>
    </w:p>
    <w:p w:rsidR="00437C0F" w:rsidRDefault="00437C0F" w:rsidP="00437C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42"/>
        <w:rPr>
          <w:b/>
          <w:sz w:val="28"/>
          <w:szCs w:val="28"/>
          <w:lang w:eastAsia="ru-RU"/>
        </w:rPr>
      </w:pPr>
      <w:r>
        <w:rPr>
          <w:sz w:val="28"/>
          <w:szCs w:val="28"/>
          <w:lang w:eastAsia="ru-RU"/>
        </w:rPr>
        <w:t>Задание состоит из 10тестов</w:t>
      </w:r>
      <w:r>
        <w:rPr>
          <w:b/>
          <w:sz w:val="28"/>
          <w:szCs w:val="28"/>
          <w:lang w:eastAsia="ru-RU"/>
        </w:rPr>
        <w:t>.</w:t>
      </w:r>
    </w:p>
    <w:p w:rsidR="00437C0F" w:rsidRDefault="00437C0F" w:rsidP="00437C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42"/>
        <w:rPr>
          <w:b/>
          <w:sz w:val="28"/>
          <w:szCs w:val="28"/>
          <w:lang w:eastAsia="ru-RU"/>
        </w:rPr>
      </w:pPr>
      <w:r>
        <w:rPr>
          <w:b/>
          <w:sz w:val="28"/>
          <w:szCs w:val="28"/>
          <w:lang w:eastAsia="ru-RU"/>
        </w:rPr>
        <w:t>количество вариантов-7</w:t>
      </w:r>
    </w:p>
    <w:p w:rsidR="00437C0F" w:rsidRDefault="00437C0F" w:rsidP="00437C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42"/>
        <w:rPr>
          <w:sz w:val="28"/>
          <w:szCs w:val="28"/>
          <w:lang w:eastAsia="ru-RU"/>
        </w:rPr>
      </w:pPr>
      <w:r>
        <w:rPr>
          <w:b/>
          <w:sz w:val="28"/>
          <w:szCs w:val="28"/>
          <w:lang w:eastAsia="ru-RU"/>
        </w:rPr>
        <w:t xml:space="preserve">Форма контроля: </w:t>
      </w:r>
      <w:r w:rsidRPr="00437C0F">
        <w:rPr>
          <w:sz w:val="28"/>
          <w:szCs w:val="28"/>
          <w:lang w:eastAsia="ru-RU"/>
        </w:rPr>
        <w:t>тестирование</w:t>
      </w:r>
    </w:p>
    <w:p w:rsidR="00437C0F" w:rsidRDefault="00437C0F" w:rsidP="00437C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42"/>
        <w:rPr>
          <w:sz w:val="28"/>
          <w:szCs w:val="28"/>
          <w:lang w:eastAsia="ru-RU"/>
        </w:rPr>
      </w:pPr>
      <w:r>
        <w:rPr>
          <w:sz w:val="28"/>
          <w:szCs w:val="28"/>
          <w:lang w:eastAsia="ru-RU"/>
        </w:rPr>
        <w:t>на выполнение задания отводится 15 минут</w:t>
      </w:r>
    </w:p>
    <w:p w:rsidR="00437C0F" w:rsidRDefault="00437C0F" w:rsidP="00437C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42"/>
        <w:rPr>
          <w:sz w:val="28"/>
          <w:szCs w:val="28"/>
          <w:lang w:eastAsia="ru-RU"/>
        </w:rPr>
      </w:pPr>
    </w:p>
    <w:p w:rsidR="00437C0F" w:rsidRDefault="00437C0F" w:rsidP="00437C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42"/>
        <w:rPr>
          <w:b/>
          <w:sz w:val="28"/>
          <w:szCs w:val="28"/>
          <w:lang w:eastAsia="ru-RU"/>
        </w:rPr>
      </w:pPr>
      <w:r>
        <w:rPr>
          <w:b/>
          <w:sz w:val="28"/>
          <w:szCs w:val="28"/>
          <w:lang w:eastAsia="ru-RU"/>
        </w:rPr>
        <w:t>Критерии оценки:</w:t>
      </w:r>
    </w:p>
    <w:tbl>
      <w:tblPr>
        <w:tblpPr w:leftFromText="180" w:rightFromText="180" w:vertAnchor="text" w:horzAnchor="page" w:tblpX="3107" w:tblpY="192"/>
        <w:tblW w:w="56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809"/>
        <w:gridCol w:w="3802"/>
      </w:tblGrid>
      <w:tr w:rsidR="00437C0F" w:rsidRPr="006E2893" w:rsidTr="00B05C6E">
        <w:trPr>
          <w:trHeight w:val="280"/>
        </w:trPr>
        <w:tc>
          <w:tcPr>
            <w:tcW w:w="5611" w:type="dxa"/>
            <w:gridSpan w:val="2"/>
          </w:tcPr>
          <w:p w:rsidR="00437C0F" w:rsidRPr="006E2893" w:rsidRDefault="00437C0F" w:rsidP="00B05C6E">
            <w:pPr>
              <w:ind w:left="99"/>
              <w:jc w:val="center"/>
              <w:rPr>
                <w:b/>
                <w:sz w:val="28"/>
                <w:szCs w:val="28"/>
              </w:rPr>
            </w:pPr>
            <w:r w:rsidRPr="006E2893">
              <w:rPr>
                <w:b/>
                <w:sz w:val="28"/>
                <w:szCs w:val="28"/>
              </w:rPr>
              <w:t>10 вопросов</w:t>
            </w:r>
          </w:p>
        </w:tc>
      </w:tr>
      <w:tr w:rsidR="00437C0F" w:rsidRPr="006E2893" w:rsidTr="00B05C6E">
        <w:trPr>
          <w:trHeight w:val="269"/>
        </w:trPr>
        <w:tc>
          <w:tcPr>
            <w:tcW w:w="1809" w:type="dxa"/>
            <w:vAlign w:val="center"/>
          </w:tcPr>
          <w:p w:rsidR="00437C0F" w:rsidRPr="006E2893" w:rsidRDefault="00437C0F" w:rsidP="00B05C6E">
            <w:pPr>
              <w:ind w:left="99"/>
              <w:jc w:val="center"/>
              <w:rPr>
                <w:sz w:val="28"/>
                <w:szCs w:val="28"/>
              </w:rPr>
            </w:pPr>
            <w:r w:rsidRPr="006E2893">
              <w:rPr>
                <w:sz w:val="28"/>
                <w:szCs w:val="28"/>
              </w:rPr>
              <w:t xml:space="preserve">2 балла </w:t>
            </w:r>
          </w:p>
        </w:tc>
        <w:tc>
          <w:tcPr>
            <w:tcW w:w="3802" w:type="dxa"/>
            <w:vAlign w:val="center"/>
          </w:tcPr>
          <w:p w:rsidR="00437C0F" w:rsidRPr="006E2893" w:rsidRDefault="00437C0F" w:rsidP="00B05C6E">
            <w:pPr>
              <w:ind w:left="99"/>
              <w:jc w:val="center"/>
              <w:rPr>
                <w:sz w:val="28"/>
                <w:szCs w:val="28"/>
              </w:rPr>
            </w:pPr>
            <w:r w:rsidRPr="006E2893">
              <w:rPr>
                <w:sz w:val="28"/>
                <w:szCs w:val="28"/>
              </w:rPr>
              <w:t>менее 7 правильных ответов</w:t>
            </w:r>
          </w:p>
        </w:tc>
      </w:tr>
      <w:tr w:rsidR="00437C0F" w:rsidRPr="006E2893" w:rsidTr="00B05C6E">
        <w:trPr>
          <w:trHeight w:val="262"/>
        </w:trPr>
        <w:tc>
          <w:tcPr>
            <w:tcW w:w="1809" w:type="dxa"/>
            <w:vAlign w:val="center"/>
          </w:tcPr>
          <w:p w:rsidR="00437C0F" w:rsidRPr="006E2893" w:rsidRDefault="00437C0F" w:rsidP="00B05C6E">
            <w:pPr>
              <w:ind w:left="99"/>
              <w:jc w:val="center"/>
              <w:rPr>
                <w:sz w:val="28"/>
                <w:szCs w:val="28"/>
              </w:rPr>
            </w:pPr>
            <w:r w:rsidRPr="006E2893">
              <w:rPr>
                <w:sz w:val="28"/>
                <w:szCs w:val="28"/>
              </w:rPr>
              <w:t>3 балла</w:t>
            </w:r>
          </w:p>
        </w:tc>
        <w:tc>
          <w:tcPr>
            <w:tcW w:w="3802" w:type="dxa"/>
            <w:vAlign w:val="center"/>
          </w:tcPr>
          <w:p w:rsidR="00437C0F" w:rsidRPr="006E2893" w:rsidRDefault="00437C0F" w:rsidP="00B05C6E">
            <w:pPr>
              <w:ind w:left="99"/>
              <w:jc w:val="center"/>
              <w:rPr>
                <w:sz w:val="28"/>
                <w:szCs w:val="28"/>
              </w:rPr>
            </w:pPr>
            <w:r w:rsidRPr="006E2893">
              <w:rPr>
                <w:sz w:val="28"/>
                <w:szCs w:val="28"/>
              </w:rPr>
              <w:t>7 правильных ответов</w:t>
            </w:r>
          </w:p>
        </w:tc>
      </w:tr>
      <w:tr w:rsidR="00437C0F" w:rsidRPr="006E2893" w:rsidTr="00B05C6E">
        <w:trPr>
          <w:trHeight w:val="282"/>
        </w:trPr>
        <w:tc>
          <w:tcPr>
            <w:tcW w:w="1809" w:type="dxa"/>
            <w:vAlign w:val="center"/>
          </w:tcPr>
          <w:p w:rsidR="00437C0F" w:rsidRPr="006E2893" w:rsidRDefault="00437C0F" w:rsidP="00B05C6E">
            <w:pPr>
              <w:ind w:left="99"/>
              <w:jc w:val="center"/>
              <w:rPr>
                <w:sz w:val="28"/>
                <w:szCs w:val="28"/>
              </w:rPr>
            </w:pPr>
            <w:r w:rsidRPr="006E2893">
              <w:rPr>
                <w:sz w:val="28"/>
                <w:szCs w:val="28"/>
              </w:rPr>
              <w:t>4 балла</w:t>
            </w:r>
          </w:p>
        </w:tc>
        <w:tc>
          <w:tcPr>
            <w:tcW w:w="3802" w:type="dxa"/>
            <w:vAlign w:val="center"/>
          </w:tcPr>
          <w:p w:rsidR="00437C0F" w:rsidRPr="006E2893" w:rsidRDefault="00437C0F" w:rsidP="00B05C6E">
            <w:pPr>
              <w:ind w:left="99"/>
              <w:jc w:val="center"/>
              <w:rPr>
                <w:sz w:val="28"/>
                <w:szCs w:val="28"/>
              </w:rPr>
            </w:pPr>
            <w:r w:rsidRPr="006E2893">
              <w:rPr>
                <w:sz w:val="28"/>
                <w:szCs w:val="28"/>
              </w:rPr>
              <w:t>8 правильных ответов</w:t>
            </w:r>
          </w:p>
        </w:tc>
      </w:tr>
      <w:tr w:rsidR="00437C0F" w:rsidRPr="006E2893" w:rsidTr="00B05C6E">
        <w:trPr>
          <w:trHeight w:val="282"/>
        </w:trPr>
        <w:tc>
          <w:tcPr>
            <w:tcW w:w="1809" w:type="dxa"/>
            <w:vAlign w:val="center"/>
          </w:tcPr>
          <w:p w:rsidR="00437C0F" w:rsidRPr="006E2893" w:rsidRDefault="00437C0F" w:rsidP="00B05C6E">
            <w:pPr>
              <w:ind w:left="99"/>
              <w:jc w:val="center"/>
              <w:rPr>
                <w:sz w:val="28"/>
                <w:szCs w:val="28"/>
              </w:rPr>
            </w:pPr>
            <w:r w:rsidRPr="006E2893">
              <w:rPr>
                <w:sz w:val="28"/>
                <w:szCs w:val="28"/>
              </w:rPr>
              <w:t>5 баллов</w:t>
            </w:r>
          </w:p>
        </w:tc>
        <w:tc>
          <w:tcPr>
            <w:tcW w:w="3802" w:type="dxa"/>
            <w:vAlign w:val="center"/>
          </w:tcPr>
          <w:p w:rsidR="00437C0F" w:rsidRPr="006E2893" w:rsidRDefault="00437C0F" w:rsidP="00B05C6E">
            <w:pPr>
              <w:ind w:left="99"/>
              <w:jc w:val="center"/>
              <w:rPr>
                <w:sz w:val="28"/>
                <w:szCs w:val="28"/>
              </w:rPr>
            </w:pPr>
            <w:r w:rsidRPr="006E2893">
              <w:rPr>
                <w:sz w:val="28"/>
                <w:szCs w:val="28"/>
              </w:rPr>
              <w:t xml:space="preserve">9-10 </w:t>
            </w:r>
          </w:p>
        </w:tc>
      </w:tr>
    </w:tbl>
    <w:p w:rsidR="00437C0F" w:rsidRDefault="00437C0F" w:rsidP="00437C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42"/>
        <w:rPr>
          <w:b/>
          <w:sz w:val="28"/>
          <w:szCs w:val="28"/>
          <w:lang w:eastAsia="ru-RU"/>
        </w:rPr>
      </w:pPr>
    </w:p>
    <w:p w:rsidR="00437C0F" w:rsidRDefault="00437C0F" w:rsidP="00437C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42"/>
        <w:rPr>
          <w:b/>
          <w:sz w:val="28"/>
          <w:szCs w:val="28"/>
          <w:lang w:eastAsia="ru-RU"/>
        </w:rPr>
      </w:pPr>
    </w:p>
    <w:p w:rsidR="00437C0F" w:rsidRDefault="00437C0F" w:rsidP="00437C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42"/>
        <w:rPr>
          <w:b/>
          <w:sz w:val="28"/>
          <w:szCs w:val="28"/>
          <w:lang w:eastAsia="ru-RU"/>
        </w:rPr>
      </w:pPr>
    </w:p>
    <w:p w:rsidR="00437C0F" w:rsidRDefault="00437C0F" w:rsidP="00437C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42"/>
        <w:rPr>
          <w:b/>
          <w:sz w:val="28"/>
          <w:szCs w:val="28"/>
          <w:lang w:eastAsia="ru-RU"/>
        </w:rPr>
      </w:pPr>
    </w:p>
    <w:p w:rsidR="00437C0F" w:rsidRDefault="00437C0F" w:rsidP="00437C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42"/>
        <w:rPr>
          <w:b/>
          <w:sz w:val="28"/>
          <w:szCs w:val="28"/>
          <w:lang w:eastAsia="ru-RU"/>
        </w:rPr>
      </w:pPr>
    </w:p>
    <w:p w:rsidR="00F440D7" w:rsidRDefault="00F440D7" w:rsidP="009B2B64">
      <w:pPr>
        <w:rPr>
          <w:sz w:val="28"/>
          <w:szCs w:val="28"/>
        </w:rPr>
      </w:pPr>
    </w:p>
    <w:p w:rsidR="006E2893" w:rsidRDefault="006E2893" w:rsidP="009B2B64">
      <w:pPr>
        <w:rPr>
          <w:sz w:val="28"/>
          <w:szCs w:val="28"/>
        </w:rPr>
      </w:pPr>
    </w:p>
    <w:p w:rsidR="006E2893" w:rsidRDefault="006E2893" w:rsidP="009B2B64">
      <w:pPr>
        <w:rPr>
          <w:sz w:val="28"/>
          <w:szCs w:val="28"/>
        </w:rPr>
      </w:pPr>
    </w:p>
    <w:p w:rsidR="006E2893" w:rsidRDefault="006E2893" w:rsidP="009B2B64">
      <w:pPr>
        <w:rPr>
          <w:sz w:val="28"/>
          <w:szCs w:val="28"/>
        </w:rPr>
      </w:pPr>
    </w:p>
    <w:p w:rsidR="006E2893" w:rsidRDefault="006E2893" w:rsidP="009B2B64">
      <w:pPr>
        <w:rPr>
          <w:sz w:val="28"/>
          <w:szCs w:val="28"/>
        </w:rPr>
      </w:pPr>
    </w:p>
    <w:p w:rsidR="006E2893" w:rsidRPr="004C63F1" w:rsidRDefault="006E2893" w:rsidP="009B2B64">
      <w:pPr>
        <w:rPr>
          <w:sz w:val="28"/>
          <w:szCs w:val="28"/>
        </w:rPr>
      </w:pPr>
    </w:p>
    <w:p w:rsidR="009B2B64" w:rsidRPr="00F419C9" w:rsidRDefault="009B2B64" w:rsidP="00F419C9">
      <w:pPr>
        <w:tabs>
          <w:tab w:val="left" w:pos="993"/>
        </w:tabs>
        <w:ind w:left="567"/>
        <w:rPr>
          <w:b/>
          <w:color w:val="000000"/>
          <w:sz w:val="28"/>
          <w:szCs w:val="28"/>
        </w:rPr>
      </w:pPr>
      <w:r w:rsidRPr="00F419C9">
        <w:rPr>
          <w:b/>
          <w:color w:val="000000"/>
          <w:sz w:val="28"/>
          <w:szCs w:val="28"/>
        </w:rPr>
        <w:t>ВАРИАНТ 1</w:t>
      </w:r>
      <w:r w:rsidRPr="00F419C9">
        <w:rPr>
          <w:b/>
          <w:color w:val="000000"/>
          <w:sz w:val="28"/>
          <w:szCs w:val="28"/>
        </w:rPr>
        <w:tab/>
      </w:r>
    </w:p>
    <w:p w:rsidR="00D64578" w:rsidRPr="00F419C9" w:rsidRDefault="006E532D" w:rsidP="00F419C9">
      <w:pPr>
        <w:pStyle w:val="af5"/>
        <w:tabs>
          <w:tab w:val="left" w:pos="265"/>
          <w:tab w:val="left" w:pos="993"/>
        </w:tabs>
        <w:suppressAutoHyphens w:val="0"/>
        <w:spacing w:after="0" w:line="240" w:lineRule="auto"/>
        <w:ind w:left="567"/>
        <w:contextualSpacing/>
        <w:rPr>
          <w:rFonts w:ascii="Times New Roman" w:hAnsi="Times New Roman"/>
          <w:bCs/>
          <w:iCs/>
          <w:color w:val="000000"/>
          <w:sz w:val="28"/>
          <w:szCs w:val="28"/>
        </w:rPr>
      </w:pPr>
      <w:r w:rsidRPr="00F419C9">
        <w:rPr>
          <w:rFonts w:ascii="Times New Roman" w:hAnsi="Times New Roman"/>
          <w:bCs/>
          <w:iCs/>
          <w:color w:val="000000"/>
          <w:sz w:val="28"/>
          <w:szCs w:val="28"/>
        </w:rPr>
        <w:t>1)</w:t>
      </w:r>
      <w:r w:rsidR="00D64578" w:rsidRPr="00F419C9">
        <w:rPr>
          <w:rFonts w:ascii="Times New Roman" w:hAnsi="Times New Roman"/>
          <w:bCs/>
          <w:iCs/>
          <w:color w:val="000000"/>
          <w:sz w:val="28"/>
          <w:szCs w:val="28"/>
        </w:rPr>
        <w:t>Архитектура ПК это наиболее общине принципы построения модульно-магистральный принцип построения; ПК, отражающие</w:t>
      </w:r>
    </w:p>
    <w:p w:rsidR="00D64578" w:rsidRPr="00F419C9" w:rsidRDefault="00D64578" w:rsidP="00F419C9">
      <w:pPr>
        <w:pStyle w:val="af5"/>
        <w:numPr>
          <w:ilvl w:val="0"/>
          <w:numId w:val="8"/>
        </w:numPr>
        <w:tabs>
          <w:tab w:val="left" w:pos="265"/>
          <w:tab w:val="left" w:pos="993"/>
        </w:tabs>
        <w:suppressAutoHyphens w:val="0"/>
        <w:spacing w:after="0" w:line="240" w:lineRule="auto"/>
        <w:ind w:left="567" w:firstLine="0"/>
        <w:contextualSpacing/>
        <w:rPr>
          <w:rFonts w:ascii="Times New Roman" w:hAnsi="Times New Roman"/>
          <w:bCs/>
          <w:color w:val="000000"/>
          <w:sz w:val="28"/>
          <w:szCs w:val="28"/>
        </w:rPr>
      </w:pPr>
      <w:r w:rsidRPr="00F419C9">
        <w:rPr>
          <w:rFonts w:ascii="Times New Roman" w:hAnsi="Times New Roman"/>
          <w:bCs/>
          <w:color w:val="000000"/>
          <w:sz w:val="28"/>
          <w:szCs w:val="28"/>
        </w:rPr>
        <w:t>принцип однородности памяти</w:t>
      </w:r>
      <w:r w:rsidR="00915849" w:rsidRPr="00F419C9">
        <w:rPr>
          <w:rFonts w:ascii="Times New Roman" w:hAnsi="Times New Roman"/>
          <w:bCs/>
          <w:color w:val="000000"/>
          <w:sz w:val="28"/>
          <w:szCs w:val="28"/>
        </w:rPr>
        <w:t>,</w:t>
      </w:r>
    </w:p>
    <w:p w:rsidR="00D64578" w:rsidRPr="00F419C9" w:rsidRDefault="00D64578" w:rsidP="00F419C9">
      <w:pPr>
        <w:pStyle w:val="af5"/>
        <w:numPr>
          <w:ilvl w:val="0"/>
          <w:numId w:val="8"/>
        </w:numPr>
        <w:tabs>
          <w:tab w:val="left" w:pos="265"/>
          <w:tab w:val="left" w:pos="993"/>
        </w:tabs>
        <w:suppressAutoHyphens w:val="0"/>
        <w:spacing w:after="0" w:line="240" w:lineRule="auto"/>
        <w:ind w:left="567" w:firstLine="0"/>
        <w:contextualSpacing/>
        <w:rPr>
          <w:rFonts w:ascii="Times New Roman" w:hAnsi="Times New Roman"/>
          <w:bCs/>
          <w:iCs/>
          <w:color w:val="000000"/>
          <w:sz w:val="28"/>
          <w:szCs w:val="28"/>
        </w:rPr>
      </w:pPr>
      <w:r w:rsidRPr="00F419C9">
        <w:rPr>
          <w:rFonts w:ascii="Times New Roman" w:hAnsi="Times New Roman"/>
          <w:bCs/>
          <w:iCs/>
          <w:color w:val="000000"/>
          <w:sz w:val="28"/>
          <w:szCs w:val="28"/>
        </w:rPr>
        <w:t>программное управление работой ПК и взаимодействие его основных узлов;</w:t>
      </w:r>
    </w:p>
    <w:p w:rsidR="00915849" w:rsidRPr="00F419C9" w:rsidRDefault="00D64578" w:rsidP="00F419C9">
      <w:pPr>
        <w:pStyle w:val="af5"/>
        <w:numPr>
          <w:ilvl w:val="0"/>
          <w:numId w:val="8"/>
        </w:numPr>
        <w:tabs>
          <w:tab w:val="left" w:pos="265"/>
          <w:tab w:val="left" w:pos="993"/>
        </w:tabs>
        <w:suppressAutoHyphens w:val="0"/>
        <w:spacing w:after="0" w:line="240" w:lineRule="auto"/>
        <w:ind w:left="567" w:firstLine="0"/>
        <w:contextualSpacing/>
        <w:rPr>
          <w:rFonts w:ascii="Times New Roman" w:hAnsi="Times New Roman"/>
          <w:bCs/>
          <w:vanish/>
          <w:color w:val="000000"/>
          <w:sz w:val="28"/>
          <w:szCs w:val="28"/>
        </w:rPr>
      </w:pPr>
      <w:r w:rsidRPr="00F419C9">
        <w:rPr>
          <w:rFonts w:ascii="Times New Roman" w:hAnsi="Times New Roman"/>
          <w:bCs/>
          <w:iCs/>
          <w:color w:val="000000"/>
          <w:sz w:val="28"/>
          <w:szCs w:val="28"/>
        </w:rPr>
        <w:t>характер взаимодействия  между основными блоками ПК.</w:t>
      </w:r>
    </w:p>
    <w:p w:rsidR="00D64578" w:rsidRPr="00F419C9" w:rsidRDefault="00915849" w:rsidP="00F419C9">
      <w:pPr>
        <w:pStyle w:val="af5"/>
        <w:numPr>
          <w:ilvl w:val="0"/>
          <w:numId w:val="8"/>
        </w:numPr>
        <w:tabs>
          <w:tab w:val="left" w:pos="265"/>
          <w:tab w:val="left" w:pos="993"/>
        </w:tabs>
        <w:suppressAutoHyphens w:val="0"/>
        <w:spacing w:after="0" w:line="240" w:lineRule="auto"/>
        <w:ind w:left="567" w:firstLine="0"/>
        <w:contextualSpacing/>
        <w:rPr>
          <w:rFonts w:ascii="Times New Roman" w:hAnsi="Times New Roman"/>
          <w:bCs/>
          <w:vanish/>
          <w:color w:val="000000"/>
          <w:sz w:val="28"/>
          <w:szCs w:val="28"/>
        </w:rPr>
      </w:pPr>
      <w:r w:rsidRPr="00F419C9">
        <w:rPr>
          <w:rFonts w:ascii="Times New Roman" w:hAnsi="Times New Roman"/>
          <w:bCs/>
          <w:color w:val="000000"/>
          <w:sz w:val="28"/>
          <w:szCs w:val="28"/>
        </w:rPr>
        <w:t>принцип адресности;</w:t>
      </w:r>
    </w:p>
    <w:p w:rsidR="00915849" w:rsidRPr="00F419C9" w:rsidRDefault="00915849" w:rsidP="00F419C9">
      <w:pPr>
        <w:pStyle w:val="af5"/>
        <w:tabs>
          <w:tab w:val="left" w:pos="271"/>
          <w:tab w:val="left" w:pos="993"/>
        </w:tabs>
        <w:suppressAutoHyphens w:val="0"/>
        <w:spacing w:after="0" w:line="240" w:lineRule="auto"/>
        <w:ind w:left="567"/>
        <w:contextualSpacing/>
        <w:rPr>
          <w:rFonts w:ascii="Times New Roman" w:hAnsi="Times New Roman"/>
          <w:bCs/>
          <w:color w:val="000000"/>
          <w:sz w:val="28"/>
          <w:szCs w:val="28"/>
        </w:rPr>
      </w:pPr>
    </w:p>
    <w:p w:rsidR="00915849" w:rsidRPr="00F419C9" w:rsidRDefault="006E532D" w:rsidP="00F419C9">
      <w:pPr>
        <w:pStyle w:val="af5"/>
        <w:tabs>
          <w:tab w:val="left" w:pos="271"/>
          <w:tab w:val="left" w:pos="993"/>
        </w:tabs>
        <w:suppressAutoHyphens w:val="0"/>
        <w:spacing w:after="0" w:line="240" w:lineRule="auto"/>
        <w:ind w:left="567"/>
        <w:contextualSpacing/>
        <w:rPr>
          <w:rFonts w:ascii="Times New Roman" w:hAnsi="Times New Roman"/>
          <w:color w:val="000000"/>
          <w:sz w:val="28"/>
          <w:szCs w:val="28"/>
        </w:rPr>
      </w:pPr>
      <w:r w:rsidRPr="00F419C9">
        <w:rPr>
          <w:rFonts w:ascii="Times New Roman" w:hAnsi="Times New Roman"/>
          <w:bCs/>
          <w:color w:val="000000"/>
          <w:sz w:val="28"/>
          <w:szCs w:val="28"/>
        </w:rPr>
        <w:t>2)</w:t>
      </w:r>
      <w:r w:rsidR="00D64578" w:rsidRPr="00F419C9">
        <w:rPr>
          <w:rFonts w:ascii="Times New Roman" w:hAnsi="Times New Roman"/>
          <w:bCs/>
          <w:color w:val="000000"/>
          <w:sz w:val="28"/>
          <w:szCs w:val="28"/>
        </w:rPr>
        <w:t>Магистраль включает в себя три многоразрядные шины:</w:t>
      </w:r>
    </w:p>
    <w:p w:rsidR="00D64578" w:rsidRPr="00F419C9" w:rsidRDefault="00D64578" w:rsidP="00B05C6E">
      <w:pPr>
        <w:pStyle w:val="af5"/>
        <w:numPr>
          <w:ilvl w:val="0"/>
          <w:numId w:val="140"/>
        </w:numPr>
        <w:tabs>
          <w:tab w:val="left" w:pos="567"/>
          <w:tab w:val="left" w:pos="993"/>
        </w:tabs>
        <w:suppressAutoHyphens w:val="0"/>
        <w:spacing w:after="0" w:line="240" w:lineRule="auto"/>
        <w:ind w:left="567" w:firstLine="0"/>
        <w:contextualSpacing/>
        <w:rPr>
          <w:rFonts w:ascii="Times New Roman" w:hAnsi="Times New Roman"/>
          <w:color w:val="000000"/>
          <w:sz w:val="28"/>
          <w:szCs w:val="28"/>
        </w:rPr>
      </w:pPr>
      <w:r w:rsidRPr="00F419C9">
        <w:rPr>
          <w:rFonts w:ascii="Times New Roman" w:hAnsi="Times New Roman"/>
          <w:color w:val="000000"/>
          <w:sz w:val="28"/>
          <w:szCs w:val="28"/>
        </w:rPr>
        <w:t xml:space="preserve">передачи данных, согласования, </w:t>
      </w:r>
      <w:r w:rsidRPr="00F419C9">
        <w:rPr>
          <w:rFonts w:ascii="Times New Roman" w:hAnsi="Times New Roman"/>
          <w:bCs/>
          <w:color w:val="000000"/>
          <w:sz w:val="28"/>
          <w:szCs w:val="28"/>
        </w:rPr>
        <w:t>адреса;</w:t>
      </w:r>
    </w:p>
    <w:p w:rsidR="00D64578" w:rsidRPr="00F419C9" w:rsidRDefault="00D64578" w:rsidP="00B05C6E">
      <w:pPr>
        <w:pStyle w:val="af5"/>
        <w:numPr>
          <w:ilvl w:val="0"/>
          <w:numId w:val="140"/>
        </w:numPr>
        <w:tabs>
          <w:tab w:val="left" w:pos="567"/>
          <w:tab w:val="left" w:pos="993"/>
        </w:tabs>
        <w:suppressAutoHyphens w:val="0"/>
        <w:spacing w:after="0" w:line="240" w:lineRule="auto"/>
        <w:ind w:left="567" w:firstLine="0"/>
        <w:contextualSpacing/>
        <w:rPr>
          <w:rFonts w:ascii="Times New Roman" w:hAnsi="Times New Roman"/>
          <w:color w:val="000000"/>
          <w:sz w:val="28"/>
          <w:szCs w:val="28"/>
        </w:rPr>
      </w:pPr>
      <w:r w:rsidRPr="00F419C9">
        <w:rPr>
          <w:rFonts w:ascii="Times New Roman" w:hAnsi="Times New Roman"/>
          <w:color w:val="000000"/>
          <w:sz w:val="28"/>
          <w:szCs w:val="28"/>
          <w:lang w:val="en-US"/>
        </w:rPr>
        <w:t>PCI</w:t>
      </w:r>
      <w:r w:rsidRPr="00F419C9">
        <w:rPr>
          <w:rFonts w:ascii="Times New Roman" w:hAnsi="Times New Roman"/>
          <w:color w:val="000000"/>
          <w:sz w:val="28"/>
          <w:szCs w:val="28"/>
        </w:rPr>
        <w:t xml:space="preserve">, </w:t>
      </w:r>
      <w:r w:rsidRPr="00F419C9">
        <w:rPr>
          <w:rFonts w:ascii="Times New Roman" w:hAnsi="Times New Roman"/>
          <w:color w:val="000000"/>
          <w:sz w:val="28"/>
          <w:szCs w:val="28"/>
          <w:lang w:val="en-US"/>
        </w:rPr>
        <w:t>AGP</w:t>
      </w:r>
      <w:r w:rsidRPr="00F419C9">
        <w:rPr>
          <w:rFonts w:ascii="Times New Roman" w:hAnsi="Times New Roman"/>
          <w:color w:val="000000"/>
          <w:sz w:val="28"/>
          <w:szCs w:val="28"/>
        </w:rPr>
        <w:t xml:space="preserve">, </w:t>
      </w:r>
      <w:r w:rsidRPr="00F419C9">
        <w:rPr>
          <w:rFonts w:ascii="Times New Roman" w:hAnsi="Times New Roman"/>
          <w:color w:val="000000"/>
          <w:sz w:val="28"/>
          <w:szCs w:val="28"/>
          <w:lang w:val="en-US"/>
        </w:rPr>
        <w:t>USB</w:t>
      </w:r>
      <w:r w:rsidRPr="00F419C9">
        <w:rPr>
          <w:rFonts w:ascii="Times New Roman" w:hAnsi="Times New Roman"/>
          <w:color w:val="000000"/>
          <w:sz w:val="28"/>
          <w:szCs w:val="28"/>
        </w:rPr>
        <w:t>;</w:t>
      </w:r>
    </w:p>
    <w:p w:rsidR="00D64578" w:rsidRPr="00F419C9" w:rsidRDefault="00D64578" w:rsidP="00B05C6E">
      <w:pPr>
        <w:pStyle w:val="af5"/>
        <w:numPr>
          <w:ilvl w:val="0"/>
          <w:numId w:val="140"/>
        </w:numPr>
        <w:tabs>
          <w:tab w:val="left" w:pos="567"/>
          <w:tab w:val="left" w:pos="993"/>
        </w:tabs>
        <w:suppressAutoHyphens w:val="0"/>
        <w:spacing w:after="0" w:line="240" w:lineRule="auto"/>
        <w:ind w:left="567" w:firstLine="0"/>
        <w:contextualSpacing/>
        <w:rPr>
          <w:rFonts w:ascii="Times New Roman" w:hAnsi="Times New Roman"/>
          <w:bCs/>
          <w:iCs/>
          <w:color w:val="000000"/>
          <w:sz w:val="28"/>
          <w:szCs w:val="28"/>
        </w:rPr>
      </w:pPr>
      <w:r w:rsidRPr="00F419C9">
        <w:rPr>
          <w:rFonts w:ascii="Times New Roman" w:hAnsi="Times New Roman"/>
          <w:bCs/>
          <w:color w:val="000000"/>
          <w:sz w:val="28"/>
          <w:szCs w:val="28"/>
        </w:rPr>
        <w:t>данных, •адреса, управления;</w:t>
      </w:r>
    </w:p>
    <w:p w:rsidR="00D64578" w:rsidRPr="00F419C9" w:rsidRDefault="00D64578" w:rsidP="00B05C6E">
      <w:pPr>
        <w:numPr>
          <w:ilvl w:val="0"/>
          <w:numId w:val="140"/>
        </w:numPr>
        <w:tabs>
          <w:tab w:val="left" w:pos="567"/>
          <w:tab w:val="left" w:pos="993"/>
        </w:tabs>
        <w:ind w:left="567" w:firstLine="0"/>
        <w:rPr>
          <w:color w:val="000000"/>
          <w:sz w:val="28"/>
          <w:szCs w:val="28"/>
        </w:rPr>
      </w:pPr>
      <w:r w:rsidRPr="00F419C9">
        <w:rPr>
          <w:bCs/>
          <w:color w:val="000000"/>
          <w:sz w:val="28"/>
          <w:szCs w:val="28"/>
        </w:rPr>
        <w:t>управления, согласования, адреса</w:t>
      </w:r>
    </w:p>
    <w:p w:rsidR="00915849" w:rsidRPr="00F419C9" w:rsidRDefault="00915849" w:rsidP="00F419C9">
      <w:pPr>
        <w:tabs>
          <w:tab w:val="left" w:pos="993"/>
        </w:tabs>
        <w:ind w:left="567"/>
        <w:rPr>
          <w:color w:val="000000"/>
          <w:sz w:val="28"/>
          <w:szCs w:val="28"/>
        </w:rPr>
      </w:pPr>
    </w:p>
    <w:p w:rsidR="00915849" w:rsidRPr="00F419C9" w:rsidRDefault="006E532D" w:rsidP="00F419C9">
      <w:pPr>
        <w:tabs>
          <w:tab w:val="left" w:pos="993"/>
        </w:tabs>
        <w:ind w:left="567"/>
        <w:rPr>
          <w:color w:val="000000"/>
          <w:sz w:val="28"/>
          <w:szCs w:val="28"/>
        </w:rPr>
      </w:pPr>
      <w:r w:rsidRPr="00F419C9">
        <w:rPr>
          <w:color w:val="000000"/>
          <w:sz w:val="28"/>
          <w:szCs w:val="28"/>
        </w:rPr>
        <w:t>3)</w:t>
      </w:r>
      <w:r w:rsidR="00D64578" w:rsidRPr="00F419C9">
        <w:rPr>
          <w:color w:val="000000"/>
          <w:sz w:val="28"/>
          <w:szCs w:val="28"/>
        </w:rPr>
        <w:t>Контроллеры - это устройство</w:t>
      </w:r>
    </w:p>
    <w:p w:rsidR="00D64578" w:rsidRPr="00F419C9" w:rsidRDefault="00D64578" w:rsidP="00B05C6E">
      <w:pPr>
        <w:numPr>
          <w:ilvl w:val="0"/>
          <w:numId w:val="156"/>
        </w:numPr>
        <w:tabs>
          <w:tab w:val="left" w:pos="567"/>
          <w:tab w:val="left" w:pos="993"/>
        </w:tabs>
        <w:ind w:left="567" w:firstLine="0"/>
        <w:rPr>
          <w:color w:val="000000"/>
          <w:sz w:val="28"/>
          <w:szCs w:val="28"/>
        </w:rPr>
      </w:pPr>
      <w:r w:rsidRPr="00F419C9">
        <w:rPr>
          <w:color w:val="000000"/>
          <w:sz w:val="28"/>
          <w:szCs w:val="28"/>
        </w:rPr>
        <w:t>согласования, обеспечивающ</w:t>
      </w:r>
      <w:r w:rsidR="003E27CF">
        <w:rPr>
          <w:color w:val="000000"/>
          <w:sz w:val="28"/>
          <w:szCs w:val="28"/>
        </w:rPr>
        <w:t>ее</w:t>
      </w:r>
      <w:r w:rsidRPr="00F419C9">
        <w:rPr>
          <w:color w:val="000000"/>
          <w:sz w:val="28"/>
          <w:szCs w:val="28"/>
        </w:rPr>
        <w:t xml:space="preserve"> передачу информации;</w:t>
      </w:r>
    </w:p>
    <w:p w:rsidR="00D64578" w:rsidRPr="00F419C9" w:rsidRDefault="00D64578" w:rsidP="00B05C6E">
      <w:pPr>
        <w:numPr>
          <w:ilvl w:val="0"/>
          <w:numId w:val="156"/>
        </w:numPr>
        <w:tabs>
          <w:tab w:val="left" w:pos="567"/>
          <w:tab w:val="left" w:pos="993"/>
        </w:tabs>
        <w:ind w:left="567" w:firstLine="0"/>
        <w:rPr>
          <w:bCs/>
          <w:vanish/>
          <w:color w:val="000000"/>
          <w:sz w:val="28"/>
          <w:szCs w:val="28"/>
        </w:rPr>
      </w:pPr>
      <w:r w:rsidRPr="00F419C9">
        <w:rPr>
          <w:bCs/>
          <w:vanish/>
          <w:color w:val="000000"/>
          <w:sz w:val="28"/>
          <w:szCs w:val="28"/>
        </w:rPr>
        <w:t>управляющее работой вверенного ему устройства;</w:t>
      </w:r>
    </w:p>
    <w:p w:rsidR="00D64578" w:rsidRPr="00F419C9" w:rsidRDefault="00D64578" w:rsidP="00B05C6E">
      <w:pPr>
        <w:numPr>
          <w:ilvl w:val="0"/>
          <w:numId w:val="156"/>
        </w:numPr>
        <w:tabs>
          <w:tab w:val="left" w:pos="567"/>
          <w:tab w:val="left" w:pos="993"/>
        </w:tabs>
        <w:ind w:left="567" w:firstLine="0"/>
        <w:rPr>
          <w:color w:val="000000"/>
          <w:sz w:val="28"/>
          <w:szCs w:val="28"/>
        </w:rPr>
      </w:pPr>
      <w:r w:rsidRPr="00F419C9">
        <w:rPr>
          <w:color w:val="000000"/>
          <w:sz w:val="28"/>
          <w:szCs w:val="28"/>
        </w:rPr>
        <w:t>.обмена информацией с процессором</w:t>
      </w:r>
    </w:p>
    <w:p w:rsidR="006E532D" w:rsidRPr="00F419C9" w:rsidRDefault="00D64578" w:rsidP="00B05C6E">
      <w:pPr>
        <w:pStyle w:val="af5"/>
        <w:numPr>
          <w:ilvl w:val="0"/>
          <w:numId w:val="156"/>
        </w:numPr>
        <w:tabs>
          <w:tab w:val="left" w:pos="247"/>
          <w:tab w:val="left" w:pos="567"/>
          <w:tab w:val="left" w:pos="993"/>
        </w:tabs>
        <w:suppressAutoHyphens w:val="0"/>
        <w:spacing w:after="0" w:line="240" w:lineRule="auto"/>
        <w:ind w:left="567" w:firstLine="0"/>
        <w:contextualSpacing/>
        <w:rPr>
          <w:rFonts w:ascii="Times New Roman" w:hAnsi="Times New Roman"/>
          <w:bCs/>
          <w:color w:val="000000"/>
          <w:sz w:val="28"/>
          <w:szCs w:val="28"/>
        </w:rPr>
      </w:pPr>
      <w:r w:rsidRPr="00F419C9">
        <w:rPr>
          <w:rFonts w:ascii="Times New Roman" w:hAnsi="Times New Roman"/>
          <w:color w:val="000000"/>
          <w:sz w:val="28"/>
          <w:szCs w:val="28"/>
        </w:rPr>
        <w:t>обмена информацией на материнской плате</w:t>
      </w:r>
    </w:p>
    <w:p w:rsidR="00915849" w:rsidRPr="00F419C9" w:rsidRDefault="00915849" w:rsidP="00F419C9">
      <w:pPr>
        <w:pStyle w:val="af5"/>
        <w:tabs>
          <w:tab w:val="left" w:pos="247"/>
          <w:tab w:val="left" w:pos="993"/>
        </w:tabs>
        <w:suppressAutoHyphens w:val="0"/>
        <w:spacing w:after="0" w:line="240" w:lineRule="auto"/>
        <w:ind w:left="567"/>
        <w:contextualSpacing/>
        <w:rPr>
          <w:rFonts w:ascii="Times New Roman" w:hAnsi="Times New Roman"/>
          <w:bCs/>
          <w:color w:val="000000"/>
          <w:sz w:val="28"/>
          <w:szCs w:val="28"/>
        </w:rPr>
      </w:pPr>
    </w:p>
    <w:p w:rsidR="006E532D" w:rsidRPr="00F419C9" w:rsidRDefault="006E532D" w:rsidP="00F419C9">
      <w:pPr>
        <w:pStyle w:val="af5"/>
        <w:tabs>
          <w:tab w:val="left" w:pos="247"/>
          <w:tab w:val="left" w:pos="993"/>
        </w:tabs>
        <w:suppressAutoHyphens w:val="0"/>
        <w:spacing w:after="0" w:line="240" w:lineRule="auto"/>
        <w:ind w:left="567"/>
        <w:contextualSpacing/>
        <w:rPr>
          <w:rFonts w:ascii="Times New Roman" w:hAnsi="Times New Roman"/>
          <w:bCs/>
          <w:color w:val="000000"/>
          <w:sz w:val="28"/>
          <w:szCs w:val="28"/>
        </w:rPr>
      </w:pPr>
      <w:r w:rsidRPr="00F419C9">
        <w:rPr>
          <w:rFonts w:ascii="Times New Roman" w:hAnsi="Times New Roman"/>
          <w:bCs/>
          <w:color w:val="000000"/>
          <w:sz w:val="28"/>
          <w:szCs w:val="28"/>
        </w:rPr>
        <w:t>4)</w:t>
      </w:r>
      <w:r w:rsidR="00D64578" w:rsidRPr="00F419C9">
        <w:rPr>
          <w:rFonts w:ascii="Times New Roman" w:hAnsi="Times New Roman"/>
          <w:bCs/>
          <w:color w:val="000000"/>
          <w:sz w:val="28"/>
          <w:szCs w:val="28"/>
        </w:rPr>
        <w:t>Разрядность шины данных определяется</w:t>
      </w:r>
      <w:r w:rsidR="003E27CF">
        <w:rPr>
          <w:rFonts w:ascii="Times New Roman" w:hAnsi="Times New Roman"/>
          <w:bCs/>
          <w:color w:val="000000"/>
          <w:sz w:val="28"/>
          <w:szCs w:val="28"/>
        </w:rPr>
        <w:t>:</w:t>
      </w:r>
    </w:p>
    <w:p w:rsidR="00D64578" w:rsidRPr="00F419C9" w:rsidRDefault="00D64578" w:rsidP="00B05C6E">
      <w:pPr>
        <w:pStyle w:val="af5"/>
        <w:numPr>
          <w:ilvl w:val="0"/>
          <w:numId w:val="141"/>
        </w:numPr>
        <w:tabs>
          <w:tab w:val="left" w:pos="247"/>
          <w:tab w:val="left" w:pos="993"/>
        </w:tabs>
        <w:suppressAutoHyphens w:val="0"/>
        <w:spacing w:after="0" w:line="240" w:lineRule="auto"/>
        <w:ind w:left="567" w:firstLine="0"/>
        <w:contextualSpacing/>
        <w:rPr>
          <w:rFonts w:ascii="Times New Roman" w:hAnsi="Times New Roman"/>
          <w:bCs/>
          <w:color w:val="000000"/>
          <w:sz w:val="28"/>
          <w:szCs w:val="28"/>
        </w:rPr>
      </w:pPr>
      <w:r w:rsidRPr="00F419C9">
        <w:rPr>
          <w:rFonts w:ascii="Times New Roman" w:hAnsi="Times New Roman"/>
          <w:bCs/>
          <w:color w:val="000000"/>
          <w:sz w:val="28"/>
          <w:szCs w:val="28"/>
        </w:rPr>
        <w:lastRenderedPageBreak/>
        <w:t>количеством ячеек оперативной памяти, которые могут иметь уникальные адреса;</w:t>
      </w:r>
    </w:p>
    <w:p w:rsidR="00D64578" w:rsidRPr="00F419C9" w:rsidRDefault="00D64578" w:rsidP="00B05C6E">
      <w:pPr>
        <w:pStyle w:val="af5"/>
        <w:numPr>
          <w:ilvl w:val="0"/>
          <w:numId w:val="141"/>
        </w:numPr>
        <w:tabs>
          <w:tab w:val="left" w:pos="247"/>
          <w:tab w:val="left" w:pos="993"/>
        </w:tabs>
        <w:suppressAutoHyphens w:val="0"/>
        <w:spacing w:after="0" w:line="240" w:lineRule="auto"/>
        <w:ind w:left="567" w:firstLine="0"/>
        <w:contextualSpacing/>
        <w:rPr>
          <w:rFonts w:ascii="Times New Roman" w:hAnsi="Times New Roman"/>
          <w:bCs/>
          <w:color w:val="000000"/>
          <w:sz w:val="28"/>
          <w:szCs w:val="28"/>
        </w:rPr>
      </w:pPr>
      <w:r w:rsidRPr="00F419C9">
        <w:rPr>
          <w:rFonts w:ascii="Times New Roman" w:hAnsi="Times New Roman"/>
          <w:bCs/>
          <w:color w:val="000000"/>
          <w:sz w:val="28"/>
          <w:szCs w:val="28"/>
        </w:rPr>
        <w:t>количеством машинных слов, которые обрабатывает процессор;</w:t>
      </w:r>
    </w:p>
    <w:p w:rsidR="00D64578" w:rsidRPr="00F419C9" w:rsidRDefault="00D64578" w:rsidP="00B05C6E">
      <w:pPr>
        <w:pStyle w:val="af5"/>
        <w:numPr>
          <w:ilvl w:val="0"/>
          <w:numId w:val="141"/>
        </w:numPr>
        <w:tabs>
          <w:tab w:val="left" w:pos="247"/>
          <w:tab w:val="left" w:pos="993"/>
        </w:tabs>
        <w:suppressAutoHyphens w:val="0"/>
        <w:spacing w:after="0" w:line="240" w:lineRule="auto"/>
        <w:ind w:left="567" w:firstLine="0"/>
        <w:contextualSpacing/>
        <w:rPr>
          <w:rFonts w:ascii="Times New Roman" w:hAnsi="Times New Roman"/>
          <w:bCs/>
          <w:color w:val="000000"/>
          <w:sz w:val="28"/>
          <w:szCs w:val="28"/>
        </w:rPr>
      </w:pPr>
      <w:r w:rsidRPr="00F419C9">
        <w:rPr>
          <w:rFonts w:ascii="Times New Roman" w:hAnsi="Times New Roman"/>
          <w:bCs/>
          <w:color w:val="000000"/>
          <w:sz w:val="28"/>
          <w:szCs w:val="28"/>
        </w:rPr>
        <w:t xml:space="preserve"> разрядностью процессора;</w:t>
      </w:r>
    </w:p>
    <w:p w:rsidR="006E532D" w:rsidRPr="00F419C9" w:rsidRDefault="00D64578" w:rsidP="00B05C6E">
      <w:pPr>
        <w:pStyle w:val="af5"/>
        <w:numPr>
          <w:ilvl w:val="0"/>
          <w:numId w:val="141"/>
        </w:numPr>
        <w:tabs>
          <w:tab w:val="left" w:pos="223"/>
          <w:tab w:val="left" w:pos="993"/>
        </w:tabs>
        <w:suppressAutoHyphens w:val="0"/>
        <w:spacing w:after="0" w:line="240" w:lineRule="auto"/>
        <w:ind w:left="567" w:firstLine="0"/>
        <w:contextualSpacing/>
        <w:rPr>
          <w:rFonts w:ascii="Times New Roman" w:hAnsi="Times New Roman"/>
          <w:bCs/>
          <w:color w:val="000000"/>
          <w:sz w:val="28"/>
          <w:szCs w:val="28"/>
        </w:rPr>
      </w:pPr>
      <w:r w:rsidRPr="00F419C9">
        <w:rPr>
          <w:rFonts w:ascii="Times New Roman" w:hAnsi="Times New Roman"/>
          <w:bCs/>
          <w:color w:val="000000"/>
          <w:sz w:val="28"/>
          <w:szCs w:val="28"/>
        </w:rPr>
        <w:t>количеством</w:t>
      </w:r>
      <w:r w:rsidRPr="00F419C9">
        <w:rPr>
          <w:rFonts w:ascii="Times New Roman" w:hAnsi="Times New Roman"/>
          <w:color w:val="000000"/>
          <w:sz w:val="28"/>
          <w:szCs w:val="28"/>
        </w:rPr>
        <w:t xml:space="preserve"> микросхем в модуле памяти</w:t>
      </w:r>
    </w:p>
    <w:p w:rsidR="00A359AE" w:rsidRPr="00F419C9" w:rsidRDefault="00A359AE" w:rsidP="00F419C9">
      <w:pPr>
        <w:pStyle w:val="af5"/>
        <w:tabs>
          <w:tab w:val="left" w:pos="223"/>
          <w:tab w:val="left" w:pos="993"/>
        </w:tabs>
        <w:suppressAutoHyphens w:val="0"/>
        <w:spacing w:after="0" w:line="240" w:lineRule="auto"/>
        <w:ind w:left="567"/>
        <w:contextualSpacing/>
        <w:rPr>
          <w:rFonts w:ascii="Times New Roman" w:hAnsi="Times New Roman"/>
          <w:bCs/>
          <w:color w:val="000000"/>
          <w:sz w:val="28"/>
          <w:szCs w:val="28"/>
        </w:rPr>
      </w:pPr>
    </w:p>
    <w:p w:rsidR="00A359AE" w:rsidRPr="00F419C9" w:rsidRDefault="00A359AE" w:rsidP="00F419C9">
      <w:pPr>
        <w:pStyle w:val="af5"/>
        <w:tabs>
          <w:tab w:val="left" w:pos="223"/>
          <w:tab w:val="left" w:pos="993"/>
        </w:tabs>
        <w:suppressAutoHyphens w:val="0"/>
        <w:spacing w:after="0" w:line="240" w:lineRule="auto"/>
        <w:ind w:left="567"/>
        <w:contextualSpacing/>
        <w:rPr>
          <w:rFonts w:ascii="Times New Roman" w:hAnsi="Times New Roman"/>
          <w:bCs/>
          <w:color w:val="000000"/>
          <w:sz w:val="28"/>
          <w:szCs w:val="28"/>
        </w:rPr>
      </w:pPr>
    </w:p>
    <w:p w:rsidR="00A359AE" w:rsidRPr="00F419C9" w:rsidRDefault="00A359AE" w:rsidP="00F419C9">
      <w:pPr>
        <w:pStyle w:val="af5"/>
        <w:tabs>
          <w:tab w:val="left" w:pos="223"/>
          <w:tab w:val="left" w:pos="993"/>
        </w:tabs>
        <w:suppressAutoHyphens w:val="0"/>
        <w:spacing w:after="0" w:line="240" w:lineRule="auto"/>
        <w:ind w:left="567"/>
        <w:contextualSpacing/>
        <w:rPr>
          <w:rFonts w:ascii="Times New Roman" w:hAnsi="Times New Roman"/>
          <w:bCs/>
          <w:color w:val="000000"/>
          <w:sz w:val="28"/>
          <w:szCs w:val="28"/>
        </w:rPr>
      </w:pPr>
      <w:r w:rsidRPr="00F419C9">
        <w:rPr>
          <w:rFonts w:ascii="Times New Roman" w:hAnsi="Times New Roman"/>
          <w:bCs/>
          <w:color w:val="000000"/>
          <w:sz w:val="28"/>
          <w:szCs w:val="28"/>
        </w:rPr>
        <w:t>5)</w:t>
      </w:r>
      <w:r w:rsidR="00D64578" w:rsidRPr="00F419C9">
        <w:rPr>
          <w:rFonts w:ascii="Times New Roman" w:hAnsi="Times New Roman"/>
          <w:bCs/>
          <w:color w:val="000000"/>
          <w:sz w:val="28"/>
          <w:szCs w:val="28"/>
        </w:rPr>
        <w:t>Разрядность шины адреса определяется</w:t>
      </w:r>
      <w:r w:rsidR="003E27CF">
        <w:rPr>
          <w:rFonts w:ascii="Times New Roman" w:hAnsi="Times New Roman"/>
          <w:bCs/>
          <w:color w:val="000000"/>
          <w:sz w:val="28"/>
          <w:szCs w:val="28"/>
        </w:rPr>
        <w:t>:</w:t>
      </w:r>
    </w:p>
    <w:p w:rsidR="00D64578" w:rsidRPr="00F419C9" w:rsidRDefault="00D64578" w:rsidP="00B05C6E">
      <w:pPr>
        <w:pStyle w:val="af5"/>
        <w:numPr>
          <w:ilvl w:val="0"/>
          <w:numId w:val="149"/>
        </w:numPr>
        <w:tabs>
          <w:tab w:val="left" w:pos="223"/>
          <w:tab w:val="left" w:pos="993"/>
        </w:tabs>
        <w:suppressAutoHyphens w:val="0"/>
        <w:spacing w:after="0" w:line="240" w:lineRule="auto"/>
        <w:ind w:left="567" w:firstLine="0"/>
        <w:contextualSpacing/>
        <w:rPr>
          <w:rFonts w:ascii="Times New Roman" w:hAnsi="Times New Roman"/>
          <w:bCs/>
          <w:color w:val="000000"/>
          <w:sz w:val="28"/>
          <w:szCs w:val="28"/>
        </w:rPr>
      </w:pPr>
      <w:r w:rsidRPr="00F419C9">
        <w:rPr>
          <w:rFonts w:ascii="Times New Roman" w:hAnsi="Times New Roman"/>
          <w:bCs/>
          <w:color w:val="000000"/>
          <w:sz w:val="28"/>
          <w:szCs w:val="28"/>
        </w:rPr>
        <w:t>количеством  ячеек оперативной памяти, которые могут иметь уникальные адреса;</w:t>
      </w:r>
    </w:p>
    <w:p w:rsidR="00D64578" w:rsidRPr="00F419C9" w:rsidRDefault="00D64578" w:rsidP="00B05C6E">
      <w:pPr>
        <w:pStyle w:val="af5"/>
        <w:numPr>
          <w:ilvl w:val="0"/>
          <w:numId w:val="149"/>
        </w:numPr>
        <w:tabs>
          <w:tab w:val="left" w:pos="223"/>
          <w:tab w:val="left" w:pos="993"/>
        </w:tabs>
        <w:suppressAutoHyphens w:val="0"/>
        <w:spacing w:after="0" w:line="240" w:lineRule="auto"/>
        <w:ind w:left="567" w:firstLine="0"/>
        <w:contextualSpacing/>
        <w:rPr>
          <w:rFonts w:ascii="Times New Roman" w:hAnsi="Times New Roman"/>
          <w:bCs/>
          <w:color w:val="000000"/>
          <w:sz w:val="28"/>
          <w:szCs w:val="28"/>
        </w:rPr>
      </w:pPr>
      <w:r w:rsidRPr="00F419C9">
        <w:rPr>
          <w:rFonts w:ascii="Times New Roman" w:hAnsi="Times New Roman"/>
          <w:bCs/>
          <w:color w:val="000000"/>
          <w:sz w:val="28"/>
          <w:szCs w:val="28"/>
        </w:rPr>
        <w:t>количеством  машинных слов, которые обрабатывает процессор;</w:t>
      </w:r>
    </w:p>
    <w:p w:rsidR="00D64578" w:rsidRPr="00F419C9" w:rsidRDefault="00D64578" w:rsidP="00B05C6E">
      <w:pPr>
        <w:pStyle w:val="af5"/>
        <w:numPr>
          <w:ilvl w:val="0"/>
          <w:numId w:val="149"/>
        </w:numPr>
        <w:tabs>
          <w:tab w:val="left" w:pos="223"/>
          <w:tab w:val="left" w:pos="993"/>
        </w:tabs>
        <w:suppressAutoHyphens w:val="0"/>
        <w:spacing w:after="0" w:line="240" w:lineRule="auto"/>
        <w:ind w:left="567" w:firstLine="0"/>
        <w:contextualSpacing/>
        <w:rPr>
          <w:rFonts w:ascii="Times New Roman" w:hAnsi="Times New Roman"/>
          <w:bCs/>
          <w:color w:val="000000"/>
          <w:sz w:val="28"/>
          <w:szCs w:val="28"/>
        </w:rPr>
      </w:pPr>
      <w:r w:rsidRPr="00F419C9">
        <w:rPr>
          <w:rFonts w:ascii="Times New Roman" w:hAnsi="Times New Roman"/>
          <w:bCs/>
          <w:color w:val="000000"/>
          <w:sz w:val="28"/>
          <w:szCs w:val="28"/>
        </w:rPr>
        <w:t>разрядностью процессора;</w:t>
      </w:r>
    </w:p>
    <w:p w:rsidR="009B2B64" w:rsidRPr="00F419C9" w:rsidRDefault="00D64578" w:rsidP="00B05C6E">
      <w:pPr>
        <w:numPr>
          <w:ilvl w:val="0"/>
          <w:numId w:val="149"/>
        </w:numPr>
        <w:tabs>
          <w:tab w:val="left" w:pos="993"/>
        </w:tabs>
        <w:ind w:left="567" w:firstLine="0"/>
        <w:rPr>
          <w:color w:val="000000"/>
          <w:sz w:val="28"/>
          <w:szCs w:val="28"/>
        </w:rPr>
      </w:pPr>
      <w:r w:rsidRPr="00F419C9">
        <w:rPr>
          <w:bCs/>
          <w:color w:val="000000"/>
          <w:sz w:val="28"/>
          <w:szCs w:val="28"/>
        </w:rPr>
        <w:t xml:space="preserve">количеством  </w:t>
      </w:r>
      <w:r w:rsidRPr="00F419C9">
        <w:rPr>
          <w:color w:val="000000"/>
          <w:sz w:val="28"/>
          <w:szCs w:val="28"/>
        </w:rPr>
        <w:t>микросхем в модуле памяти</w:t>
      </w:r>
    </w:p>
    <w:p w:rsidR="00D64578" w:rsidRPr="00F419C9" w:rsidRDefault="00D64578" w:rsidP="00F419C9">
      <w:pPr>
        <w:tabs>
          <w:tab w:val="left" w:pos="993"/>
        </w:tabs>
        <w:ind w:left="567"/>
        <w:rPr>
          <w:color w:val="000000"/>
          <w:sz w:val="28"/>
          <w:szCs w:val="28"/>
        </w:rPr>
      </w:pPr>
    </w:p>
    <w:p w:rsidR="00D64578" w:rsidRPr="00F419C9" w:rsidRDefault="00D64578" w:rsidP="00F419C9">
      <w:pPr>
        <w:tabs>
          <w:tab w:val="left" w:pos="993"/>
        </w:tabs>
        <w:ind w:left="567"/>
        <w:rPr>
          <w:color w:val="000000"/>
          <w:sz w:val="28"/>
          <w:szCs w:val="28"/>
        </w:rPr>
      </w:pPr>
    </w:p>
    <w:p w:rsidR="00D64578" w:rsidRPr="00F419C9" w:rsidRDefault="00A359AE" w:rsidP="00F419C9">
      <w:pPr>
        <w:tabs>
          <w:tab w:val="left" w:pos="993"/>
        </w:tabs>
        <w:ind w:left="567"/>
        <w:rPr>
          <w:color w:val="000000"/>
          <w:sz w:val="28"/>
          <w:szCs w:val="28"/>
        </w:rPr>
      </w:pPr>
      <w:r w:rsidRPr="00F419C9">
        <w:rPr>
          <w:color w:val="000000"/>
          <w:sz w:val="28"/>
          <w:szCs w:val="28"/>
        </w:rPr>
        <w:t>6)</w:t>
      </w:r>
      <w:r w:rsidR="00D64578" w:rsidRPr="00F419C9">
        <w:rPr>
          <w:color w:val="000000"/>
          <w:sz w:val="28"/>
          <w:szCs w:val="28"/>
        </w:rPr>
        <w:t xml:space="preserve">Разрядность процессора </w:t>
      </w:r>
      <w:r w:rsidR="00D64578" w:rsidRPr="00F419C9">
        <w:rPr>
          <w:bCs/>
          <w:color w:val="000000"/>
          <w:sz w:val="28"/>
          <w:szCs w:val="28"/>
        </w:rPr>
        <w:t>определяется количеством</w:t>
      </w:r>
    </w:p>
    <w:p w:rsidR="00D64578" w:rsidRPr="00F419C9" w:rsidRDefault="00D64578" w:rsidP="00B05C6E">
      <w:pPr>
        <w:pStyle w:val="af5"/>
        <w:numPr>
          <w:ilvl w:val="0"/>
          <w:numId w:val="148"/>
        </w:numPr>
        <w:tabs>
          <w:tab w:val="left" w:pos="271"/>
          <w:tab w:val="left" w:pos="993"/>
        </w:tabs>
        <w:suppressAutoHyphens w:val="0"/>
        <w:spacing w:after="0" w:line="240" w:lineRule="auto"/>
        <w:ind w:left="567" w:firstLine="0"/>
        <w:contextualSpacing/>
        <w:rPr>
          <w:rFonts w:ascii="Times New Roman" w:hAnsi="Times New Roman"/>
          <w:bCs/>
          <w:color w:val="000000"/>
          <w:sz w:val="28"/>
          <w:szCs w:val="28"/>
        </w:rPr>
      </w:pPr>
      <w:r w:rsidRPr="00F419C9">
        <w:rPr>
          <w:rFonts w:ascii="Times New Roman" w:hAnsi="Times New Roman"/>
          <w:bCs/>
          <w:color w:val="000000"/>
          <w:sz w:val="28"/>
          <w:szCs w:val="28"/>
        </w:rPr>
        <w:t>ячеек оперативной памяти, которые могут иметь уникальные адреса;</w:t>
      </w:r>
    </w:p>
    <w:p w:rsidR="00D64578" w:rsidRPr="00F419C9" w:rsidRDefault="00D64578" w:rsidP="00B05C6E">
      <w:pPr>
        <w:pStyle w:val="af5"/>
        <w:numPr>
          <w:ilvl w:val="0"/>
          <w:numId w:val="148"/>
        </w:numPr>
        <w:tabs>
          <w:tab w:val="left" w:pos="271"/>
          <w:tab w:val="left" w:pos="993"/>
        </w:tabs>
        <w:suppressAutoHyphens w:val="0"/>
        <w:spacing w:after="0" w:line="240" w:lineRule="auto"/>
        <w:ind w:left="567" w:firstLine="0"/>
        <w:contextualSpacing/>
        <w:rPr>
          <w:rFonts w:ascii="Times New Roman" w:hAnsi="Times New Roman"/>
          <w:bCs/>
          <w:color w:val="000000"/>
          <w:sz w:val="28"/>
          <w:szCs w:val="28"/>
        </w:rPr>
      </w:pPr>
      <w:r w:rsidRPr="00F419C9">
        <w:rPr>
          <w:rFonts w:ascii="Times New Roman" w:hAnsi="Times New Roman"/>
          <w:bCs/>
          <w:color w:val="000000"/>
          <w:sz w:val="28"/>
          <w:szCs w:val="28"/>
        </w:rPr>
        <w:t>машинных слов, которые обрабатывает процессор;</w:t>
      </w:r>
    </w:p>
    <w:p w:rsidR="00D64578" w:rsidRPr="00F419C9" w:rsidRDefault="00D64578" w:rsidP="00B05C6E">
      <w:pPr>
        <w:pStyle w:val="af5"/>
        <w:numPr>
          <w:ilvl w:val="0"/>
          <w:numId w:val="148"/>
        </w:numPr>
        <w:tabs>
          <w:tab w:val="left" w:pos="271"/>
          <w:tab w:val="left" w:pos="993"/>
        </w:tabs>
        <w:suppressAutoHyphens w:val="0"/>
        <w:spacing w:after="0" w:line="240" w:lineRule="auto"/>
        <w:ind w:left="567" w:firstLine="0"/>
        <w:contextualSpacing/>
        <w:rPr>
          <w:rFonts w:ascii="Times New Roman" w:hAnsi="Times New Roman"/>
          <w:bCs/>
          <w:color w:val="000000"/>
          <w:sz w:val="28"/>
          <w:szCs w:val="28"/>
        </w:rPr>
      </w:pPr>
      <w:r w:rsidRPr="00F419C9">
        <w:rPr>
          <w:rFonts w:ascii="Times New Roman" w:hAnsi="Times New Roman"/>
          <w:bCs/>
          <w:color w:val="000000"/>
          <w:sz w:val="28"/>
          <w:szCs w:val="28"/>
        </w:rPr>
        <w:t>разъёмов-слотов;</w:t>
      </w:r>
    </w:p>
    <w:p w:rsidR="00D64578" w:rsidRPr="00F419C9" w:rsidRDefault="00D64578" w:rsidP="00B05C6E">
      <w:pPr>
        <w:numPr>
          <w:ilvl w:val="0"/>
          <w:numId w:val="148"/>
        </w:numPr>
        <w:tabs>
          <w:tab w:val="left" w:pos="993"/>
        </w:tabs>
        <w:ind w:left="567" w:firstLine="0"/>
        <w:rPr>
          <w:color w:val="000000"/>
          <w:sz w:val="28"/>
          <w:szCs w:val="28"/>
        </w:rPr>
      </w:pPr>
      <w:r w:rsidRPr="00F419C9">
        <w:rPr>
          <w:bCs/>
          <w:color w:val="000000"/>
          <w:sz w:val="28"/>
          <w:szCs w:val="28"/>
        </w:rPr>
        <w:t>двоичных разрядов, которые процессор обрабатывает за один такт</w:t>
      </w:r>
    </w:p>
    <w:p w:rsidR="00D64578" w:rsidRPr="00F419C9" w:rsidRDefault="00D64578" w:rsidP="00F419C9">
      <w:pPr>
        <w:tabs>
          <w:tab w:val="left" w:pos="993"/>
        </w:tabs>
        <w:ind w:left="567"/>
        <w:rPr>
          <w:color w:val="000000"/>
          <w:sz w:val="28"/>
          <w:szCs w:val="28"/>
        </w:rPr>
      </w:pPr>
    </w:p>
    <w:p w:rsidR="00D64578" w:rsidRPr="00F419C9" w:rsidRDefault="00D64578" w:rsidP="00F419C9">
      <w:pPr>
        <w:tabs>
          <w:tab w:val="left" w:pos="993"/>
        </w:tabs>
        <w:ind w:left="567"/>
        <w:rPr>
          <w:color w:val="000000"/>
          <w:sz w:val="28"/>
          <w:szCs w:val="28"/>
        </w:rPr>
      </w:pPr>
    </w:p>
    <w:p w:rsidR="00D64578" w:rsidRPr="00F419C9" w:rsidRDefault="00A359AE" w:rsidP="00F419C9">
      <w:pPr>
        <w:tabs>
          <w:tab w:val="left" w:pos="993"/>
        </w:tabs>
        <w:ind w:left="567"/>
        <w:rPr>
          <w:color w:val="000000"/>
          <w:sz w:val="28"/>
          <w:szCs w:val="28"/>
        </w:rPr>
      </w:pPr>
      <w:r w:rsidRPr="00F419C9">
        <w:rPr>
          <w:color w:val="000000"/>
          <w:sz w:val="28"/>
          <w:szCs w:val="28"/>
        </w:rPr>
        <w:t>7)</w:t>
      </w:r>
      <w:r w:rsidR="00D64578" w:rsidRPr="00F419C9">
        <w:rPr>
          <w:color w:val="000000"/>
          <w:sz w:val="28"/>
          <w:szCs w:val="28"/>
        </w:rPr>
        <w:t>Внутри системного блока располагаются</w:t>
      </w:r>
      <w:r w:rsidR="003E27CF">
        <w:rPr>
          <w:color w:val="000000"/>
          <w:sz w:val="28"/>
          <w:szCs w:val="28"/>
        </w:rPr>
        <w:t>:</w:t>
      </w:r>
    </w:p>
    <w:p w:rsidR="00D64578" w:rsidRPr="00F419C9" w:rsidRDefault="00D64578" w:rsidP="00F419C9">
      <w:pPr>
        <w:numPr>
          <w:ilvl w:val="0"/>
          <w:numId w:val="9"/>
        </w:numPr>
        <w:tabs>
          <w:tab w:val="left" w:pos="355"/>
          <w:tab w:val="left" w:pos="993"/>
        </w:tabs>
        <w:suppressAutoHyphens w:val="0"/>
        <w:ind w:left="567" w:firstLine="0"/>
        <w:rPr>
          <w:color w:val="000000"/>
          <w:sz w:val="28"/>
          <w:szCs w:val="28"/>
        </w:rPr>
      </w:pPr>
      <w:r w:rsidRPr="00F419C9">
        <w:rPr>
          <w:color w:val="000000"/>
          <w:sz w:val="28"/>
          <w:szCs w:val="28"/>
        </w:rPr>
        <w:t>материнская плата, винчестер, дисководы электромеханическая часть;</w:t>
      </w:r>
    </w:p>
    <w:p w:rsidR="00D64578" w:rsidRPr="00F419C9" w:rsidRDefault="00D64578" w:rsidP="00F419C9">
      <w:pPr>
        <w:numPr>
          <w:ilvl w:val="0"/>
          <w:numId w:val="9"/>
        </w:numPr>
        <w:tabs>
          <w:tab w:val="left" w:pos="355"/>
          <w:tab w:val="left" w:pos="993"/>
        </w:tabs>
        <w:suppressAutoHyphens w:val="0"/>
        <w:ind w:left="567" w:firstLine="0"/>
        <w:rPr>
          <w:bCs/>
          <w:color w:val="000000"/>
          <w:sz w:val="28"/>
          <w:szCs w:val="28"/>
        </w:rPr>
      </w:pPr>
      <w:r w:rsidRPr="00F419C9">
        <w:rPr>
          <w:color w:val="000000"/>
          <w:sz w:val="28"/>
          <w:szCs w:val="28"/>
        </w:rPr>
        <w:t>материнская плата, блок питания, системы вентиляции, индикации и защиты;</w:t>
      </w:r>
    </w:p>
    <w:p w:rsidR="00D64578" w:rsidRPr="00F419C9" w:rsidRDefault="00D64578" w:rsidP="00F419C9">
      <w:pPr>
        <w:numPr>
          <w:ilvl w:val="0"/>
          <w:numId w:val="9"/>
        </w:numPr>
        <w:tabs>
          <w:tab w:val="left" w:pos="355"/>
          <w:tab w:val="left" w:pos="993"/>
        </w:tabs>
        <w:suppressAutoHyphens w:val="0"/>
        <w:ind w:left="567" w:firstLine="0"/>
        <w:rPr>
          <w:color w:val="000000"/>
          <w:sz w:val="28"/>
          <w:szCs w:val="28"/>
        </w:rPr>
      </w:pPr>
      <w:r w:rsidRPr="00F419C9">
        <w:rPr>
          <w:color w:val="000000"/>
          <w:sz w:val="28"/>
          <w:szCs w:val="28"/>
        </w:rPr>
        <w:t>память, дисководы, электромеханическая часть</w:t>
      </w:r>
    </w:p>
    <w:p w:rsidR="00D64578" w:rsidRPr="00F419C9" w:rsidRDefault="00D64578" w:rsidP="00F419C9">
      <w:pPr>
        <w:tabs>
          <w:tab w:val="left" w:pos="993"/>
        </w:tabs>
        <w:ind w:left="567"/>
        <w:rPr>
          <w:color w:val="000000"/>
          <w:sz w:val="28"/>
          <w:szCs w:val="28"/>
        </w:rPr>
      </w:pPr>
      <w:r w:rsidRPr="00F419C9">
        <w:rPr>
          <w:color w:val="000000"/>
          <w:sz w:val="28"/>
          <w:szCs w:val="28"/>
        </w:rPr>
        <w:t>процессор, память, накопители, электромеханическая часть компьютера.</w:t>
      </w:r>
    </w:p>
    <w:p w:rsidR="00D64578" w:rsidRPr="00F419C9" w:rsidRDefault="00D64578" w:rsidP="00F419C9">
      <w:pPr>
        <w:tabs>
          <w:tab w:val="left" w:pos="993"/>
        </w:tabs>
        <w:ind w:left="567"/>
        <w:rPr>
          <w:color w:val="000000"/>
          <w:sz w:val="28"/>
          <w:szCs w:val="28"/>
        </w:rPr>
      </w:pPr>
    </w:p>
    <w:p w:rsidR="00D64578" w:rsidRPr="00F419C9" w:rsidRDefault="00A359AE" w:rsidP="00F419C9">
      <w:pPr>
        <w:tabs>
          <w:tab w:val="left" w:pos="993"/>
        </w:tabs>
        <w:ind w:left="567"/>
        <w:rPr>
          <w:color w:val="000000"/>
          <w:sz w:val="28"/>
          <w:szCs w:val="28"/>
        </w:rPr>
      </w:pPr>
      <w:r w:rsidRPr="00F419C9">
        <w:rPr>
          <w:bCs/>
          <w:color w:val="000000"/>
          <w:sz w:val="28"/>
          <w:szCs w:val="28"/>
        </w:rPr>
        <w:t>8)</w:t>
      </w:r>
      <w:r w:rsidR="00D64578" w:rsidRPr="00F419C9">
        <w:rPr>
          <w:bCs/>
          <w:color w:val="000000"/>
          <w:sz w:val="28"/>
          <w:szCs w:val="28"/>
        </w:rPr>
        <w:t>Количество адресуемых ячеек памяти в современном ПК равно:</w:t>
      </w:r>
    </w:p>
    <w:p w:rsidR="00D64578" w:rsidRPr="00F419C9" w:rsidRDefault="00D64578" w:rsidP="00B05C6E">
      <w:pPr>
        <w:pStyle w:val="af5"/>
        <w:numPr>
          <w:ilvl w:val="0"/>
          <w:numId w:val="157"/>
        </w:numPr>
        <w:tabs>
          <w:tab w:val="left" w:pos="318"/>
          <w:tab w:val="left" w:pos="993"/>
        </w:tabs>
        <w:suppressAutoHyphens w:val="0"/>
        <w:spacing w:after="0" w:line="240" w:lineRule="auto"/>
        <w:ind w:left="567" w:firstLine="0"/>
        <w:contextualSpacing/>
        <w:rPr>
          <w:rFonts w:ascii="Times New Roman" w:hAnsi="Times New Roman"/>
          <w:bCs/>
          <w:color w:val="000000"/>
          <w:sz w:val="28"/>
          <w:szCs w:val="28"/>
          <w:vertAlign w:val="superscript"/>
        </w:rPr>
      </w:pPr>
      <w:r w:rsidRPr="00F419C9">
        <w:rPr>
          <w:rFonts w:ascii="Times New Roman" w:hAnsi="Times New Roman"/>
          <w:bCs/>
          <w:color w:val="000000"/>
          <w:sz w:val="28"/>
          <w:szCs w:val="28"/>
        </w:rPr>
        <w:t>2</w:t>
      </w:r>
      <w:r w:rsidRPr="00F419C9">
        <w:rPr>
          <w:rFonts w:ascii="Times New Roman" w:hAnsi="Times New Roman"/>
          <w:bCs/>
          <w:color w:val="000000"/>
          <w:sz w:val="28"/>
          <w:szCs w:val="28"/>
          <w:vertAlign w:val="superscript"/>
        </w:rPr>
        <w:t>16</w:t>
      </w:r>
      <w:r w:rsidRPr="00F419C9">
        <w:rPr>
          <w:rFonts w:ascii="Times New Roman" w:hAnsi="Times New Roman"/>
          <w:bCs/>
          <w:color w:val="000000"/>
          <w:sz w:val="28"/>
          <w:szCs w:val="28"/>
        </w:rPr>
        <w:t>;</w:t>
      </w:r>
    </w:p>
    <w:p w:rsidR="00D64578" w:rsidRPr="00F419C9" w:rsidRDefault="00D64578" w:rsidP="00B05C6E">
      <w:pPr>
        <w:pStyle w:val="af5"/>
        <w:numPr>
          <w:ilvl w:val="0"/>
          <w:numId w:val="157"/>
        </w:numPr>
        <w:tabs>
          <w:tab w:val="left" w:pos="318"/>
          <w:tab w:val="left" w:pos="993"/>
        </w:tabs>
        <w:suppressAutoHyphens w:val="0"/>
        <w:spacing w:after="0" w:line="240" w:lineRule="auto"/>
        <w:ind w:left="567" w:firstLine="0"/>
        <w:contextualSpacing/>
        <w:rPr>
          <w:rFonts w:ascii="Times New Roman" w:hAnsi="Times New Roman"/>
          <w:bCs/>
          <w:color w:val="000000"/>
          <w:sz w:val="28"/>
          <w:szCs w:val="28"/>
          <w:vertAlign w:val="superscript"/>
        </w:rPr>
      </w:pPr>
      <w:r w:rsidRPr="00F419C9">
        <w:rPr>
          <w:rFonts w:ascii="Times New Roman" w:hAnsi="Times New Roman"/>
          <w:bCs/>
          <w:color w:val="000000"/>
          <w:sz w:val="28"/>
          <w:szCs w:val="28"/>
        </w:rPr>
        <w:t>2</w:t>
      </w:r>
      <w:r w:rsidRPr="00F419C9">
        <w:rPr>
          <w:rFonts w:ascii="Times New Roman" w:hAnsi="Times New Roman"/>
          <w:bCs/>
          <w:color w:val="000000"/>
          <w:sz w:val="28"/>
          <w:szCs w:val="28"/>
          <w:vertAlign w:val="superscript"/>
        </w:rPr>
        <w:t>64</w:t>
      </w:r>
      <w:r w:rsidRPr="00F419C9">
        <w:rPr>
          <w:rFonts w:ascii="Times New Roman" w:hAnsi="Times New Roman"/>
          <w:bCs/>
          <w:color w:val="000000"/>
          <w:sz w:val="28"/>
          <w:szCs w:val="28"/>
        </w:rPr>
        <w:t>;</w:t>
      </w:r>
    </w:p>
    <w:p w:rsidR="00D64578" w:rsidRPr="00F419C9" w:rsidRDefault="00D64578" w:rsidP="00B05C6E">
      <w:pPr>
        <w:pStyle w:val="af5"/>
        <w:numPr>
          <w:ilvl w:val="0"/>
          <w:numId w:val="157"/>
        </w:numPr>
        <w:tabs>
          <w:tab w:val="left" w:pos="318"/>
          <w:tab w:val="left" w:pos="993"/>
        </w:tabs>
        <w:suppressAutoHyphens w:val="0"/>
        <w:spacing w:after="0" w:line="240" w:lineRule="auto"/>
        <w:ind w:left="567" w:firstLine="0"/>
        <w:contextualSpacing/>
        <w:rPr>
          <w:rFonts w:ascii="Times New Roman" w:hAnsi="Times New Roman"/>
          <w:bCs/>
          <w:color w:val="000000"/>
          <w:sz w:val="28"/>
          <w:szCs w:val="28"/>
          <w:vertAlign w:val="superscript"/>
        </w:rPr>
      </w:pPr>
      <w:r w:rsidRPr="00F419C9">
        <w:rPr>
          <w:rFonts w:ascii="Times New Roman" w:hAnsi="Times New Roman"/>
          <w:bCs/>
          <w:color w:val="000000"/>
          <w:sz w:val="28"/>
          <w:szCs w:val="28"/>
        </w:rPr>
        <w:t>2</w:t>
      </w:r>
      <w:r w:rsidRPr="00F419C9">
        <w:rPr>
          <w:rFonts w:ascii="Times New Roman" w:hAnsi="Times New Roman"/>
          <w:bCs/>
          <w:color w:val="000000"/>
          <w:sz w:val="28"/>
          <w:szCs w:val="28"/>
          <w:vertAlign w:val="superscript"/>
        </w:rPr>
        <w:t>32</w:t>
      </w:r>
      <w:r w:rsidRPr="00F419C9">
        <w:rPr>
          <w:rFonts w:ascii="Times New Roman" w:hAnsi="Times New Roman"/>
          <w:bCs/>
          <w:color w:val="000000"/>
          <w:sz w:val="28"/>
          <w:szCs w:val="28"/>
        </w:rPr>
        <w:t>;</w:t>
      </w:r>
    </w:p>
    <w:p w:rsidR="00D64578" w:rsidRPr="00F419C9" w:rsidRDefault="00D64578" w:rsidP="00B05C6E">
      <w:pPr>
        <w:numPr>
          <w:ilvl w:val="0"/>
          <w:numId w:val="157"/>
        </w:numPr>
        <w:tabs>
          <w:tab w:val="left" w:pos="993"/>
        </w:tabs>
        <w:ind w:left="567" w:firstLine="0"/>
        <w:rPr>
          <w:color w:val="000000"/>
          <w:sz w:val="28"/>
          <w:szCs w:val="28"/>
        </w:rPr>
      </w:pPr>
      <w:r w:rsidRPr="00F419C9">
        <w:rPr>
          <w:bCs/>
          <w:color w:val="000000"/>
          <w:sz w:val="28"/>
          <w:szCs w:val="28"/>
        </w:rPr>
        <w:t>2</w:t>
      </w:r>
      <w:r w:rsidRPr="00F419C9">
        <w:rPr>
          <w:bCs/>
          <w:color w:val="000000"/>
          <w:sz w:val="28"/>
          <w:szCs w:val="28"/>
          <w:vertAlign w:val="superscript"/>
        </w:rPr>
        <w:t>8</w:t>
      </w:r>
      <w:r w:rsidRPr="00F419C9">
        <w:rPr>
          <w:bCs/>
          <w:color w:val="000000"/>
          <w:sz w:val="28"/>
          <w:szCs w:val="28"/>
        </w:rPr>
        <w:t>.</w:t>
      </w:r>
    </w:p>
    <w:p w:rsidR="00D64578" w:rsidRDefault="00D64578" w:rsidP="00F419C9">
      <w:pPr>
        <w:tabs>
          <w:tab w:val="left" w:pos="993"/>
        </w:tabs>
        <w:ind w:left="567"/>
        <w:rPr>
          <w:color w:val="000000"/>
          <w:sz w:val="28"/>
          <w:szCs w:val="28"/>
        </w:rPr>
      </w:pPr>
    </w:p>
    <w:p w:rsidR="00F42E16" w:rsidRPr="00F419C9" w:rsidRDefault="00F42E16" w:rsidP="00F419C9">
      <w:pPr>
        <w:tabs>
          <w:tab w:val="left" w:pos="993"/>
        </w:tabs>
        <w:ind w:left="567"/>
        <w:rPr>
          <w:color w:val="000000"/>
          <w:sz w:val="28"/>
          <w:szCs w:val="28"/>
        </w:rPr>
      </w:pPr>
    </w:p>
    <w:p w:rsidR="00D64578" w:rsidRPr="00F419C9" w:rsidRDefault="00A359AE" w:rsidP="00F419C9">
      <w:pPr>
        <w:tabs>
          <w:tab w:val="left" w:pos="993"/>
        </w:tabs>
        <w:ind w:left="567"/>
        <w:rPr>
          <w:color w:val="000000"/>
          <w:sz w:val="28"/>
          <w:szCs w:val="28"/>
        </w:rPr>
      </w:pPr>
      <w:r w:rsidRPr="00F419C9">
        <w:rPr>
          <w:color w:val="000000"/>
          <w:sz w:val="28"/>
          <w:szCs w:val="28"/>
          <w:lang w:eastAsia="en-US"/>
        </w:rPr>
        <w:t>9)</w:t>
      </w:r>
      <w:r w:rsidR="00D64578" w:rsidRPr="00F419C9">
        <w:rPr>
          <w:color w:val="000000"/>
          <w:sz w:val="28"/>
          <w:szCs w:val="28"/>
          <w:lang w:eastAsia="en-US"/>
        </w:rPr>
        <w:t>Основные платформы ПК</w:t>
      </w:r>
      <w:r w:rsidR="003E27CF">
        <w:rPr>
          <w:color w:val="000000"/>
          <w:sz w:val="28"/>
          <w:szCs w:val="28"/>
          <w:lang w:eastAsia="en-US"/>
        </w:rPr>
        <w:t>:</w:t>
      </w:r>
    </w:p>
    <w:p w:rsidR="00D64578" w:rsidRPr="00F419C9" w:rsidRDefault="00D64578" w:rsidP="00B05C6E">
      <w:pPr>
        <w:pStyle w:val="af5"/>
        <w:numPr>
          <w:ilvl w:val="0"/>
          <w:numId w:val="150"/>
        </w:numPr>
        <w:tabs>
          <w:tab w:val="left" w:pos="211"/>
          <w:tab w:val="left" w:pos="993"/>
        </w:tabs>
        <w:suppressAutoHyphens w:val="0"/>
        <w:spacing w:after="0" w:line="240" w:lineRule="auto"/>
        <w:ind w:left="567" w:firstLine="0"/>
        <w:contextualSpacing/>
        <w:rPr>
          <w:rFonts w:ascii="Times New Roman" w:hAnsi="Times New Roman"/>
          <w:color w:val="000000"/>
          <w:sz w:val="28"/>
          <w:szCs w:val="28"/>
          <w:lang w:eastAsia="en-US"/>
        </w:rPr>
      </w:pPr>
      <w:r w:rsidRPr="00F419C9">
        <w:rPr>
          <w:rFonts w:ascii="Times New Roman" w:hAnsi="Times New Roman"/>
          <w:color w:val="000000"/>
          <w:sz w:val="28"/>
          <w:szCs w:val="28"/>
          <w:lang w:val="en-US" w:eastAsia="en-US"/>
        </w:rPr>
        <w:t>IBM</w:t>
      </w:r>
      <w:r w:rsidRPr="00F419C9">
        <w:rPr>
          <w:rFonts w:ascii="Times New Roman" w:hAnsi="Times New Roman"/>
          <w:color w:val="000000"/>
          <w:sz w:val="28"/>
          <w:szCs w:val="28"/>
          <w:lang w:eastAsia="en-US"/>
        </w:rPr>
        <w:t xml:space="preserve">, </w:t>
      </w:r>
      <w:r w:rsidRPr="00F419C9">
        <w:rPr>
          <w:rFonts w:ascii="Times New Roman" w:hAnsi="Times New Roman"/>
          <w:color w:val="000000"/>
          <w:sz w:val="28"/>
          <w:szCs w:val="28"/>
          <w:lang w:val="en-US" w:eastAsia="en-US"/>
        </w:rPr>
        <w:t>Apple</w:t>
      </w:r>
      <w:r w:rsidRPr="00F419C9">
        <w:rPr>
          <w:rFonts w:ascii="Times New Roman" w:hAnsi="Times New Roman"/>
          <w:color w:val="000000"/>
          <w:sz w:val="28"/>
          <w:szCs w:val="28"/>
          <w:lang w:eastAsia="en-US"/>
        </w:rPr>
        <w:t>;</w:t>
      </w:r>
    </w:p>
    <w:p w:rsidR="00D64578" w:rsidRPr="00F419C9" w:rsidRDefault="00D64578" w:rsidP="00B05C6E">
      <w:pPr>
        <w:pStyle w:val="af5"/>
        <w:numPr>
          <w:ilvl w:val="0"/>
          <w:numId w:val="150"/>
        </w:numPr>
        <w:tabs>
          <w:tab w:val="left" w:pos="211"/>
          <w:tab w:val="left" w:pos="993"/>
        </w:tabs>
        <w:suppressAutoHyphens w:val="0"/>
        <w:spacing w:after="0" w:line="240" w:lineRule="auto"/>
        <w:ind w:left="567" w:firstLine="0"/>
        <w:contextualSpacing/>
        <w:rPr>
          <w:rFonts w:ascii="Times New Roman" w:hAnsi="Times New Roman"/>
          <w:color w:val="000000"/>
          <w:sz w:val="28"/>
          <w:szCs w:val="28"/>
          <w:lang w:val="en-US" w:eastAsia="en-US"/>
        </w:rPr>
      </w:pPr>
      <w:proofErr w:type="spellStart"/>
      <w:r w:rsidRPr="00F419C9">
        <w:rPr>
          <w:rFonts w:ascii="Times New Roman" w:hAnsi="Times New Roman"/>
          <w:color w:val="000000"/>
          <w:sz w:val="28"/>
          <w:szCs w:val="28"/>
          <w:lang w:val="en-US" w:eastAsia="en-US"/>
        </w:rPr>
        <w:lastRenderedPageBreak/>
        <w:t>Macintoush</w:t>
      </w:r>
      <w:proofErr w:type="spellEnd"/>
      <w:r w:rsidRPr="00F419C9">
        <w:rPr>
          <w:rFonts w:ascii="Times New Roman" w:hAnsi="Times New Roman"/>
          <w:color w:val="000000"/>
          <w:sz w:val="28"/>
          <w:szCs w:val="28"/>
          <w:lang w:val="en-US" w:eastAsia="en-US"/>
        </w:rPr>
        <w:t>, IBM</w:t>
      </w:r>
      <w:r w:rsidRPr="00F419C9">
        <w:rPr>
          <w:rFonts w:ascii="Times New Roman" w:hAnsi="Times New Roman"/>
          <w:color w:val="000000"/>
          <w:sz w:val="28"/>
          <w:szCs w:val="28"/>
          <w:lang w:eastAsia="en-US"/>
        </w:rPr>
        <w:t>;</w:t>
      </w:r>
    </w:p>
    <w:p w:rsidR="00D64578" w:rsidRPr="00F419C9" w:rsidRDefault="00D64578" w:rsidP="00B05C6E">
      <w:pPr>
        <w:pStyle w:val="af5"/>
        <w:numPr>
          <w:ilvl w:val="0"/>
          <w:numId w:val="150"/>
        </w:numPr>
        <w:tabs>
          <w:tab w:val="left" w:pos="211"/>
          <w:tab w:val="left" w:pos="993"/>
        </w:tabs>
        <w:suppressAutoHyphens w:val="0"/>
        <w:spacing w:after="0" w:line="240" w:lineRule="auto"/>
        <w:ind w:left="567" w:firstLine="0"/>
        <w:contextualSpacing/>
        <w:rPr>
          <w:rFonts w:ascii="Times New Roman" w:hAnsi="Times New Roman"/>
          <w:color w:val="000000"/>
          <w:sz w:val="28"/>
          <w:szCs w:val="28"/>
          <w:lang w:val="en-US" w:eastAsia="en-US"/>
        </w:rPr>
      </w:pPr>
      <w:r w:rsidRPr="00F419C9">
        <w:rPr>
          <w:rFonts w:ascii="Times New Roman" w:hAnsi="Times New Roman"/>
          <w:color w:val="000000"/>
          <w:sz w:val="28"/>
          <w:szCs w:val="28"/>
          <w:lang w:val="en-US" w:eastAsia="en-US"/>
        </w:rPr>
        <w:t>Celeron, IBM</w:t>
      </w:r>
      <w:r w:rsidRPr="00F419C9">
        <w:rPr>
          <w:rFonts w:ascii="Times New Roman" w:hAnsi="Times New Roman"/>
          <w:color w:val="000000"/>
          <w:sz w:val="28"/>
          <w:szCs w:val="28"/>
          <w:lang w:eastAsia="en-US"/>
        </w:rPr>
        <w:t>;</w:t>
      </w:r>
    </w:p>
    <w:p w:rsidR="00D64578" w:rsidRPr="00F419C9" w:rsidRDefault="00D64578" w:rsidP="00B05C6E">
      <w:pPr>
        <w:numPr>
          <w:ilvl w:val="0"/>
          <w:numId w:val="150"/>
        </w:numPr>
        <w:tabs>
          <w:tab w:val="left" w:pos="993"/>
        </w:tabs>
        <w:ind w:left="567" w:firstLine="0"/>
        <w:rPr>
          <w:color w:val="000000"/>
          <w:sz w:val="28"/>
          <w:szCs w:val="28"/>
        </w:rPr>
      </w:pPr>
      <w:r w:rsidRPr="00F419C9">
        <w:rPr>
          <w:color w:val="000000"/>
          <w:sz w:val="28"/>
          <w:szCs w:val="28"/>
          <w:lang w:val="en-US" w:eastAsia="en-US"/>
        </w:rPr>
        <w:t>Apple</w:t>
      </w:r>
      <w:r w:rsidRPr="00F419C9">
        <w:rPr>
          <w:color w:val="000000"/>
          <w:sz w:val="28"/>
          <w:szCs w:val="28"/>
          <w:lang w:eastAsia="en-US"/>
        </w:rPr>
        <w:t xml:space="preserve">, </w:t>
      </w:r>
      <w:r w:rsidRPr="00F419C9">
        <w:rPr>
          <w:color w:val="000000"/>
          <w:sz w:val="28"/>
          <w:szCs w:val="28"/>
          <w:lang w:val="en-US" w:eastAsia="en-US"/>
        </w:rPr>
        <w:t>Celeron</w:t>
      </w:r>
      <w:r w:rsidRPr="00F419C9">
        <w:rPr>
          <w:color w:val="000000"/>
          <w:sz w:val="28"/>
          <w:szCs w:val="28"/>
          <w:lang w:eastAsia="en-US"/>
        </w:rPr>
        <w:t>.</w:t>
      </w:r>
    </w:p>
    <w:p w:rsidR="00D64578" w:rsidRPr="00F419C9" w:rsidRDefault="00D64578" w:rsidP="00F419C9">
      <w:pPr>
        <w:tabs>
          <w:tab w:val="left" w:pos="993"/>
        </w:tabs>
        <w:ind w:left="567"/>
        <w:rPr>
          <w:color w:val="000000"/>
          <w:sz w:val="28"/>
          <w:szCs w:val="28"/>
        </w:rPr>
      </w:pPr>
    </w:p>
    <w:p w:rsidR="00D64578" w:rsidRPr="00F419C9" w:rsidRDefault="00A359AE" w:rsidP="00F419C9">
      <w:pPr>
        <w:tabs>
          <w:tab w:val="left" w:pos="993"/>
        </w:tabs>
        <w:ind w:left="567"/>
        <w:rPr>
          <w:color w:val="000000"/>
          <w:sz w:val="28"/>
          <w:szCs w:val="28"/>
        </w:rPr>
      </w:pPr>
      <w:r w:rsidRPr="00F419C9">
        <w:rPr>
          <w:color w:val="000000"/>
          <w:sz w:val="28"/>
          <w:szCs w:val="28"/>
        </w:rPr>
        <w:t>10)</w:t>
      </w:r>
      <w:r w:rsidR="00D64578" w:rsidRPr="00F419C9">
        <w:rPr>
          <w:color w:val="000000"/>
          <w:sz w:val="28"/>
          <w:szCs w:val="28"/>
        </w:rPr>
        <w:t>Модульность ПК -это</w:t>
      </w:r>
    </w:p>
    <w:p w:rsidR="00D64578" w:rsidRPr="00F419C9" w:rsidRDefault="00D64578" w:rsidP="00B05C6E">
      <w:pPr>
        <w:pStyle w:val="af5"/>
        <w:numPr>
          <w:ilvl w:val="0"/>
          <w:numId w:val="151"/>
        </w:numPr>
        <w:tabs>
          <w:tab w:val="left" w:pos="307"/>
          <w:tab w:val="left" w:pos="993"/>
        </w:tabs>
        <w:suppressAutoHyphens w:val="0"/>
        <w:spacing w:after="0" w:line="240" w:lineRule="auto"/>
        <w:ind w:left="567" w:firstLine="0"/>
        <w:contextualSpacing/>
        <w:rPr>
          <w:rFonts w:ascii="Times New Roman" w:hAnsi="Times New Roman"/>
          <w:color w:val="000000"/>
          <w:sz w:val="28"/>
          <w:szCs w:val="28"/>
        </w:rPr>
      </w:pPr>
      <w:r w:rsidRPr="00F419C9">
        <w:rPr>
          <w:rFonts w:ascii="Times New Roman" w:hAnsi="Times New Roman"/>
          <w:color w:val="000000"/>
          <w:sz w:val="28"/>
          <w:szCs w:val="28"/>
        </w:rPr>
        <w:t>модернизация;</w:t>
      </w:r>
    </w:p>
    <w:p w:rsidR="00D64578" w:rsidRPr="00F419C9" w:rsidRDefault="00D64578" w:rsidP="00B05C6E">
      <w:pPr>
        <w:pStyle w:val="af5"/>
        <w:numPr>
          <w:ilvl w:val="0"/>
          <w:numId w:val="151"/>
        </w:numPr>
        <w:tabs>
          <w:tab w:val="left" w:pos="307"/>
          <w:tab w:val="left" w:pos="993"/>
        </w:tabs>
        <w:suppressAutoHyphens w:val="0"/>
        <w:spacing w:after="0" w:line="240" w:lineRule="auto"/>
        <w:ind w:left="567" w:firstLine="0"/>
        <w:contextualSpacing/>
        <w:rPr>
          <w:rFonts w:ascii="Times New Roman" w:hAnsi="Times New Roman"/>
          <w:color w:val="000000"/>
          <w:sz w:val="28"/>
          <w:szCs w:val="28"/>
        </w:rPr>
      </w:pPr>
      <w:r w:rsidRPr="00F419C9">
        <w:rPr>
          <w:rFonts w:ascii="Times New Roman" w:hAnsi="Times New Roman"/>
          <w:color w:val="000000"/>
          <w:sz w:val="28"/>
          <w:szCs w:val="28"/>
        </w:rPr>
        <w:t>представление в виде устройств;</w:t>
      </w:r>
    </w:p>
    <w:p w:rsidR="00D64578" w:rsidRPr="00F419C9" w:rsidRDefault="00D64578" w:rsidP="00B05C6E">
      <w:pPr>
        <w:pStyle w:val="af5"/>
        <w:numPr>
          <w:ilvl w:val="0"/>
          <w:numId w:val="151"/>
        </w:numPr>
        <w:tabs>
          <w:tab w:val="left" w:pos="307"/>
          <w:tab w:val="left" w:pos="993"/>
        </w:tabs>
        <w:suppressAutoHyphens w:val="0"/>
        <w:spacing w:after="0" w:line="240" w:lineRule="auto"/>
        <w:ind w:left="567" w:firstLine="0"/>
        <w:contextualSpacing/>
        <w:rPr>
          <w:rFonts w:ascii="Times New Roman" w:hAnsi="Times New Roman"/>
          <w:color w:val="000000"/>
          <w:sz w:val="28"/>
          <w:szCs w:val="28"/>
        </w:rPr>
      </w:pPr>
      <w:r w:rsidRPr="00F419C9">
        <w:rPr>
          <w:rFonts w:ascii="Times New Roman" w:hAnsi="Times New Roman"/>
          <w:color w:val="000000"/>
          <w:sz w:val="28"/>
          <w:szCs w:val="28"/>
        </w:rPr>
        <w:t>представление в виде блоков, имеющих конкретное назначение;</w:t>
      </w:r>
    </w:p>
    <w:p w:rsidR="00D64578" w:rsidRPr="00F419C9" w:rsidRDefault="00D64578" w:rsidP="00B05C6E">
      <w:pPr>
        <w:numPr>
          <w:ilvl w:val="0"/>
          <w:numId w:val="151"/>
        </w:numPr>
        <w:tabs>
          <w:tab w:val="left" w:pos="993"/>
        </w:tabs>
        <w:ind w:left="567" w:firstLine="0"/>
        <w:rPr>
          <w:color w:val="000000"/>
          <w:sz w:val="28"/>
          <w:szCs w:val="28"/>
        </w:rPr>
      </w:pPr>
      <w:r w:rsidRPr="00F419C9">
        <w:rPr>
          <w:color w:val="000000"/>
          <w:sz w:val="28"/>
          <w:szCs w:val="28"/>
        </w:rPr>
        <w:t>представление в виде блоков, обеспечивающих преобразование информации</w:t>
      </w:r>
    </w:p>
    <w:p w:rsidR="009B2B64" w:rsidRPr="00F419C9" w:rsidRDefault="009B2B64" w:rsidP="00F419C9">
      <w:pPr>
        <w:tabs>
          <w:tab w:val="left" w:pos="993"/>
        </w:tabs>
        <w:ind w:left="567"/>
        <w:rPr>
          <w:color w:val="000000"/>
          <w:sz w:val="28"/>
          <w:szCs w:val="28"/>
        </w:rPr>
      </w:pPr>
    </w:p>
    <w:p w:rsidR="009B2B64" w:rsidRPr="0030351E" w:rsidRDefault="009B2B64" w:rsidP="00F419C9">
      <w:pPr>
        <w:tabs>
          <w:tab w:val="left" w:pos="993"/>
        </w:tabs>
        <w:ind w:left="567"/>
        <w:rPr>
          <w:b/>
          <w:bCs/>
          <w:color w:val="000000"/>
          <w:sz w:val="28"/>
          <w:szCs w:val="28"/>
        </w:rPr>
      </w:pPr>
      <w:r w:rsidRPr="0030351E">
        <w:rPr>
          <w:b/>
          <w:color w:val="000000"/>
          <w:sz w:val="28"/>
          <w:szCs w:val="28"/>
        </w:rPr>
        <w:t xml:space="preserve">ВАРИАНТ 2 </w:t>
      </w:r>
    </w:p>
    <w:p w:rsidR="009B2B64" w:rsidRPr="00F419C9" w:rsidRDefault="009B2B64" w:rsidP="00F419C9">
      <w:pPr>
        <w:tabs>
          <w:tab w:val="left" w:pos="993"/>
        </w:tabs>
        <w:ind w:left="567"/>
        <w:rPr>
          <w:bCs/>
          <w:color w:val="000000"/>
          <w:sz w:val="28"/>
          <w:szCs w:val="28"/>
        </w:rPr>
      </w:pPr>
    </w:p>
    <w:p w:rsidR="00D64578" w:rsidRPr="00F419C9" w:rsidRDefault="00F419C9" w:rsidP="00F419C9">
      <w:pPr>
        <w:pStyle w:val="af5"/>
        <w:tabs>
          <w:tab w:val="left" w:pos="457"/>
          <w:tab w:val="left" w:pos="993"/>
        </w:tabs>
        <w:suppressAutoHyphens w:val="0"/>
        <w:spacing w:after="0" w:line="240" w:lineRule="auto"/>
        <w:ind w:left="567"/>
        <w:contextualSpacing/>
        <w:rPr>
          <w:rFonts w:ascii="Times New Roman" w:hAnsi="Times New Roman"/>
          <w:color w:val="000000"/>
          <w:sz w:val="28"/>
          <w:szCs w:val="28"/>
          <w:lang w:eastAsia="en-US"/>
        </w:rPr>
      </w:pPr>
      <w:r>
        <w:rPr>
          <w:rFonts w:ascii="Times New Roman" w:hAnsi="Times New Roman"/>
          <w:color w:val="000000"/>
          <w:sz w:val="28"/>
          <w:szCs w:val="28"/>
          <w:lang w:eastAsia="en-US"/>
        </w:rPr>
        <w:t>1)</w:t>
      </w:r>
      <w:r w:rsidR="00D64578" w:rsidRPr="00F419C9">
        <w:rPr>
          <w:rFonts w:ascii="Times New Roman" w:hAnsi="Times New Roman"/>
          <w:color w:val="000000"/>
          <w:sz w:val="28"/>
          <w:szCs w:val="28"/>
          <w:lang w:eastAsia="en-US"/>
        </w:rPr>
        <w:t xml:space="preserve">Процессор-это БИС, </w:t>
      </w:r>
      <w:proofErr w:type="gramStart"/>
      <w:r w:rsidR="00D64578" w:rsidRPr="00F419C9">
        <w:rPr>
          <w:rFonts w:ascii="Times New Roman" w:hAnsi="Times New Roman"/>
          <w:color w:val="000000"/>
          <w:sz w:val="28"/>
          <w:szCs w:val="28"/>
          <w:lang w:eastAsia="en-US"/>
        </w:rPr>
        <w:t>обеспечивающая</w:t>
      </w:r>
      <w:proofErr w:type="gramEnd"/>
      <w:r w:rsidR="00D64578" w:rsidRPr="00F419C9">
        <w:rPr>
          <w:rFonts w:ascii="Times New Roman" w:hAnsi="Times New Roman"/>
          <w:color w:val="000000"/>
          <w:sz w:val="28"/>
          <w:szCs w:val="28"/>
          <w:lang w:eastAsia="en-US"/>
        </w:rPr>
        <w:t xml:space="preserve"> </w:t>
      </w:r>
    </w:p>
    <w:p w:rsidR="00D64578" w:rsidRPr="00F419C9" w:rsidRDefault="00D64578" w:rsidP="00F419C9">
      <w:pPr>
        <w:pStyle w:val="af5"/>
        <w:numPr>
          <w:ilvl w:val="0"/>
          <w:numId w:val="10"/>
        </w:numPr>
        <w:tabs>
          <w:tab w:val="left" w:pos="457"/>
          <w:tab w:val="left" w:pos="993"/>
        </w:tabs>
        <w:suppressAutoHyphens w:val="0"/>
        <w:spacing w:after="0" w:line="240" w:lineRule="auto"/>
        <w:ind w:left="567" w:firstLine="0"/>
        <w:contextualSpacing/>
        <w:rPr>
          <w:rFonts w:ascii="Times New Roman" w:hAnsi="Times New Roman"/>
          <w:color w:val="000000"/>
          <w:sz w:val="28"/>
          <w:szCs w:val="28"/>
          <w:lang w:eastAsia="en-US"/>
        </w:rPr>
      </w:pPr>
      <w:r w:rsidRPr="00F419C9">
        <w:rPr>
          <w:rFonts w:ascii="Times New Roman" w:hAnsi="Times New Roman"/>
          <w:color w:val="000000"/>
          <w:sz w:val="28"/>
          <w:szCs w:val="28"/>
          <w:lang w:eastAsia="en-US"/>
        </w:rPr>
        <w:t>управление всеми процессами ПК;</w:t>
      </w:r>
    </w:p>
    <w:p w:rsidR="00D64578" w:rsidRPr="00F419C9" w:rsidRDefault="00D64578" w:rsidP="00F419C9">
      <w:pPr>
        <w:pStyle w:val="af5"/>
        <w:numPr>
          <w:ilvl w:val="0"/>
          <w:numId w:val="10"/>
        </w:numPr>
        <w:tabs>
          <w:tab w:val="left" w:pos="457"/>
          <w:tab w:val="left" w:pos="993"/>
        </w:tabs>
        <w:suppressAutoHyphens w:val="0"/>
        <w:spacing w:after="0" w:line="240" w:lineRule="auto"/>
        <w:ind w:left="567" w:firstLine="0"/>
        <w:contextualSpacing/>
        <w:rPr>
          <w:rFonts w:ascii="Times New Roman" w:hAnsi="Times New Roman"/>
          <w:color w:val="000000"/>
          <w:sz w:val="28"/>
          <w:szCs w:val="28"/>
          <w:lang w:eastAsia="en-US"/>
        </w:rPr>
      </w:pPr>
      <w:r w:rsidRPr="00F419C9">
        <w:rPr>
          <w:rFonts w:ascii="Times New Roman" w:hAnsi="Times New Roman"/>
          <w:color w:val="000000"/>
          <w:sz w:val="28"/>
          <w:szCs w:val="28"/>
          <w:lang w:eastAsia="en-US"/>
        </w:rPr>
        <w:t>управление процессами обработки информации на материнской плате;</w:t>
      </w:r>
    </w:p>
    <w:p w:rsidR="00D64578" w:rsidRPr="00F419C9" w:rsidRDefault="00D64578" w:rsidP="00F419C9">
      <w:pPr>
        <w:pStyle w:val="af5"/>
        <w:numPr>
          <w:ilvl w:val="0"/>
          <w:numId w:val="10"/>
        </w:numPr>
        <w:tabs>
          <w:tab w:val="left" w:pos="457"/>
          <w:tab w:val="left" w:pos="993"/>
        </w:tabs>
        <w:suppressAutoHyphens w:val="0"/>
        <w:spacing w:after="0" w:line="240" w:lineRule="auto"/>
        <w:ind w:left="567" w:firstLine="0"/>
        <w:contextualSpacing/>
        <w:rPr>
          <w:rFonts w:ascii="Times New Roman" w:hAnsi="Times New Roman"/>
          <w:color w:val="000000"/>
          <w:sz w:val="28"/>
          <w:szCs w:val="28"/>
          <w:lang w:eastAsia="en-US"/>
        </w:rPr>
      </w:pPr>
      <w:r w:rsidRPr="00F419C9">
        <w:rPr>
          <w:rFonts w:ascii="Times New Roman" w:hAnsi="Times New Roman"/>
          <w:color w:val="000000"/>
          <w:sz w:val="28"/>
          <w:szCs w:val="28"/>
          <w:lang w:eastAsia="en-US"/>
        </w:rPr>
        <w:t>обмен информацией между процессором и оперативной памятью;</w:t>
      </w:r>
    </w:p>
    <w:p w:rsidR="00D64578" w:rsidRPr="00F419C9" w:rsidRDefault="00D64578" w:rsidP="00F419C9">
      <w:pPr>
        <w:pStyle w:val="af5"/>
        <w:numPr>
          <w:ilvl w:val="0"/>
          <w:numId w:val="10"/>
        </w:numPr>
        <w:tabs>
          <w:tab w:val="left" w:pos="457"/>
          <w:tab w:val="left" w:pos="993"/>
        </w:tabs>
        <w:suppressAutoHyphens w:val="0"/>
        <w:spacing w:after="0" w:line="240" w:lineRule="auto"/>
        <w:ind w:left="567" w:firstLine="0"/>
        <w:contextualSpacing/>
        <w:rPr>
          <w:rFonts w:ascii="Times New Roman" w:hAnsi="Times New Roman"/>
          <w:color w:val="000000"/>
          <w:sz w:val="28"/>
          <w:szCs w:val="28"/>
          <w:lang w:eastAsia="en-US"/>
        </w:rPr>
      </w:pPr>
      <w:r w:rsidRPr="00F419C9">
        <w:rPr>
          <w:rFonts w:ascii="Times New Roman" w:hAnsi="Times New Roman"/>
          <w:color w:val="000000"/>
          <w:sz w:val="28"/>
          <w:szCs w:val="28"/>
          <w:lang w:eastAsia="en-US"/>
        </w:rPr>
        <w:t>обмен информацией между процессором и внешней памятью.</w:t>
      </w:r>
    </w:p>
    <w:p w:rsidR="009B2B64" w:rsidRPr="00F419C9" w:rsidRDefault="009B2B64" w:rsidP="00F419C9">
      <w:pPr>
        <w:tabs>
          <w:tab w:val="left" w:pos="993"/>
        </w:tabs>
        <w:ind w:left="567"/>
        <w:rPr>
          <w:color w:val="000000"/>
          <w:sz w:val="28"/>
          <w:szCs w:val="28"/>
        </w:rPr>
      </w:pPr>
    </w:p>
    <w:p w:rsidR="009B2B64" w:rsidRPr="00F419C9" w:rsidRDefault="00F419C9" w:rsidP="00F419C9">
      <w:pPr>
        <w:tabs>
          <w:tab w:val="left" w:pos="993"/>
        </w:tabs>
        <w:ind w:left="567"/>
        <w:rPr>
          <w:color w:val="000000"/>
          <w:sz w:val="28"/>
          <w:szCs w:val="28"/>
        </w:rPr>
      </w:pPr>
      <w:r>
        <w:rPr>
          <w:color w:val="000000"/>
          <w:sz w:val="28"/>
          <w:szCs w:val="28"/>
          <w:lang w:eastAsia="en-US"/>
        </w:rPr>
        <w:t>2)</w:t>
      </w:r>
      <w:r w:rsidR="00D64578" w:rsidRPr="00F419C9">
        <w:rPr>
          <w:color w:val="000000"/>
          <w:sz w:val="28"/>
          <w:szCs w:val="28"/>
          <w:lang w:eastAsia="en-US"/>
        </w:rPr>
        <w:t>Процессор состоит из</w:t>
      </w:r>
    </w:p>
    <w:p w:rsidR="003B6D03" w:rsidRPr="00F419C9" w:rsidRDefault="003B6D03" w:rsidP="00F419C9">
      <w:pPr>
        <w:tabs>
          <w:tab w:val="left" w:pos="993"/>
        </w:tabs>
        <w:ind w:left="567"/>
        <w:rPr>
          <w:color w:val="000000"/>
          <w:sz w:val="28"/>
          <w:szCs w:val="28"/>
        </w:rPr>
      </w:pPr>
    </w:p>
    <w:p w:rsidR="00D64578" w:rsidRPr="00F419C9" w:rsidRDefault="00D64578" w:rsidP="00B05C6E">
      <w:pPr>
        <w:pStyle w:val="af5"/>
        <w:numPr>
          <w:ilvl w:val="0"/>
          <w:numId w:val="101"/>
        </w:numPr>
        <w:tabs>
          <w:tab w:val="left" w:pos="457"/>
          <w:tab w:val="left" w:pos="993"/>
        </w:tabs>
        <w:suppressAutoHyphens w:val="0"/>
        <w:spacing w:after="0" w:line="240" w:lineRule="auto"/>
        <w:ind w:left="567" w:firstLine="0"/>
        <w:contextualSpacing/>
        <w:rPr>
          <w:rFonts w:ascii="Times New Roman" w:hAnsi="Times New Roman"/>
          <w:color w:val="000000"/>
          <w:sz w:val="28"/>
          <w:szCs w:val="28"/>
          <w:lang w:eastAsia="en-US"/>
        </w:rPr>
      </w:pPr>
      <w:r w:rsidRPr="00F419C9">
        <w:rPr>
          <w:rFonts w:ascii="Times New Roman" w:hAnsi="Times New Roman"/>
          <w:color w:val="000000"/>
          <w:sz w:val="28"/>
          <w:szCs w:val="28"/>
          <w:lang w:eastAsia="en-US"/>
        </w:rPr>
        <w:t>вычислителя, сопроцессора, оперативной памяти;</w:t>
      </w:r>
    </w:p>
    <w:p w:rsidR="00D64578" w:rsidRPr="00F419C9" w:rsidRDefault="00D64578" w:rsidP="00B05C6E">
      <w:pPr>
        <w:pStyle w:val="af5"/>
        <w:numPr>
          <w:ilvl w:val="0"/>
          <w:numId w:val="101"/>
        </w:numPr>
        <w:tabs>
          <w:tab w:val="left" w:pos="457"/>
          <w:tab w:val="left" w:pos="993"/>
        </w:tabs>
        <w:suppressAutoHyphens w:val="0"/>
        <w:spacing w:after="0" w:line="240" w:lineRule="auto"/>
        <w:ind w:left="567" w:firstLine="0"/>
        <w:contextualSpacing/>
        <w:rPr>
          <w:rFonts w:ascii="Times New Roman" w:hAnsi="Times New Roman"/>
          <w:color w:val="000000"/>
          <w:sz w:val="28"/>
          <w:szCs w:val="28"/>
          <w:lang w:eastAsia="en-US"/>
        </w:rPr>
      </w:pPr>
      <w:r w:rsidRPr="00F419C9">
        <w:rPr>
          <w:rFonts w:ascii="Times New Roman" w:hAnsi="Times New Roman"/>
          <w:color w:val="000000"/>
          <w:sz w:val="28"/>
          <w:szCs w:val="28"/>
          <w:lang w:eastAsia="en-US"/>
        </w:rPr>
        <w:t>вычислителя, сопроцессора, постоянной памяти</w:t>
      </w:r>
      <w:proofErr w:type="gramStart"/>
      <w:r w:rsidRPr="00F419C9">
        <w:rPr>
          <w:rFonts w:ascii="Times New Roman" w:hAnsi="Times New Roman"/>
          <w:color w:val="000000"/>
          <w:sz w:val="28"/>
          <w:szCs w:val="28"/>
          <w:lang w:eastAsia="en-US"/>
        </w:rPr>
        <w:t xml:space="preserve"> ;</w:t>
      </w:r>
      <w:proofErr w:type="gramEnd"/>
    </w:p>
    <w:p w:rsidR="00D64578" w:rsidRPr="00F419C9" w:rsidRDefault="00D64578" w:rsidP="00B05C6E">
      <w:pPr>
        <w:pStyle w:val="af5"/>
        <w:numPr>
          <w:ilvl w:val="0"/>
          <w:numId w:val="101"/>
        </w:numPr>
        <w:tabs>
          <w:tab w:val="left" w:pos="457"/>
          <w:tab w:val="left" w:pos="993"/>
        </w:tabs>
        <w:suppressAutoHyphens w:val="0"/>
        <w:spacing w:after="0" w:line="240" w:lineRule="auto"/>
        <w:ind w:left="567" w:firstLine="0"/>
        <w:contextualSpacing/>
        <w:rPr>
          <w:rFonts w:ascii="Times New Roman" w:hAnsi="Times New Roman"/>
          <w:color w:val="000000"/>
          <w:sz w:val="28"/>
          <w:szCs w:val="28"/>
          <w:lang w:eastAsia="en-US"/>
        </w:rPr>
      </w:pPr>
      <w:r w:rsidRPr="00F419C9">
        <w:rPr>
          <w:rFonts w:ascii="Times New Roman" w:hAnsi="Times New Roman"/>
          <w:color w:val="000000"/>
          <w:sz w:val="28"/>
          <w:szCs w:val="28"/>
          <w:lang w:eastAsia="en-US"/>
        </w:rPr>
        <w:t>вычислителя, сопроцессора, слотов;</w:t>
      </w:r>
    </w:p>
    <w:p w:rsidR="003B6D03" w:rsidRPr="00F419C9" w:rsidRDefault="00D64578" w:rsidP="00F419C9">
      <w:pPr>
        <w:tabs>
          <w:tab w:val="left" w:pos="993"/>
        </w:tabs>
        <w:ind w:left="567"/>
        <w:rPr>
          <w:color w:val="000000"/>
          <w:sz w:val="28"/>
          <w:szCs w:val="28"/>
        </w:rPr>
      </w:pPr>
      <w:r w:rsidRPr="00F419C9">
        <w:rPr>
          <w:color w:val="000000"/>
          <w:sz w:val="28"/>
          <w:szCs w:val="28"/>
          <w:lang w:eastAsia="en-US"/>
        </w:rPr>
        <w:t>вычислителя, сопроцессора, КЭШ</w:t>
      </w:r>
    </w:p>
    <w:p w:rsidR="00F419C9" w:rsidRDefault="00F419C9" w:rsidP="00F419C9">
      <w:pPr>
        <w:tabs>
          <w:tab w:val="left" w:pos="993"/>
        </w:tabs>
        <w:ind w:left="567"/>
        <w:rPr>
          <w:color w:val="000000"/>
          <w:sz w:val="28"/>
          <w:szCs w:val="28"/>
        </w:rPr>
      </w:pPr>
    </w:p>
    <w:p w:rsidR="00F419C9" w:rsidRPr="00F419C9" w:rsidRDefault="00F419C9" w:rsidP="00F419C9">
      <w:pPr>
        <w:tabs>
          <w:tab w:val="left" w:pos="993"/>
        </w:tabs>
        <w:ind w:left="567"/>
        <w:rPr>
          <w:color w:val="000000"/>
          <w:sz w:val="28"/>
          <w:szCs w:val="28"/>
        </w:rPr>
      </w:pPr>
      <w:r>
        <w:rPr>
          <w:color w:val="000000"/>
          <w:sz w:val="28"/>
          <w:szCs w:val="28"/>
        </w:rPr>
        <w:t>3)</w:t>
      </w:r>
      <w:r w:rsidR="00D64578" w:rsidRPr="00F419C9">
        <w:rPr>
          <w:color w:val="000000"/>
          <w:sz w:val="28"/>
          <w:szCs w:val="28"/>
        </w:rPr>
        <w:t>Контроллер - это</w:t>
      </w:r>
      <w:r w:rsidRPr="00F419C9">
        <w:rPr>
          <w:color w:val="000000"/>
          <w:sz w:val="28"/>
          <w:szCs w:val="28"/>
        </w:rPr>
        <w:t xml:space="preserve"> устройство</w:t>
      </w:r>
    </w:p>
    <w:p w:rsidR="00F419C9" w:rsidRDefault="00C36850" w:rsidP="00B05C6E">
      <w:pPr>
        <w:numPr>
          <w:ilvl w:val="0"/>
          <w:numId w:val="161"/>
        </w:numPr>
        <w:tabs>
          <w:tab w:val="left" w:pos="993"/>
        </w:tabs>
        <w:ind w:left="567" w:firstLine="0"/>
        <w:rPr>
          <w:color w:val="000000"/>
          <w:sz w:val="28"/>
          <w:szCs w:val="28"/>
        </w:rPr>
      </w:pPr>
      <w:r w:rsidRPr="00F419C9">
        <w:rPr>
          <w:color w:val="000000"/>
          <w:sz w:val="28"/>
          <w:szCs w:val="28"/>
        </w:rPr>
        <w:t>обмена информацией с процессором</w:t>
      </w:r>
    </w:p>
    <w:p w:rsidR="00C36850" w:rsidRPr="00F419C9" w:rsidRDefault="00C36850" w:rsidP="00B05C6E">
      <w:pPr>
        <w:numPr>
          <w:ilvl w:val="0"/>
          <w:numId w:val="161"/>
        </w:numPr>
        <w:tabs>
          <w:tab w:val="left" w:pos="993"/>
        </w:tabs>
        <w:ind w:left="567" w:firstLine="0"/>
        <w:rPr>
          <w:color w:val="000000"/>
          <w:sz w:val="28"/>
          <w:szCs w:val="28"/>
        </w:rPr>
      </w:pPr>
      <w:r w:rsidRPr="00F419C9">
        <w:rPr>
          <w:color w:val="000000"/>
          <w:sz w:val="28"/>
          <w:szCs w:val="28"/>
        </w:rPr>
        <w:t>специализированный процессор, управляющий работой вверенного ему устройства;</w:t>
      </w:r>
    </w:p>
    <w:p w:rsidR="00F419C9" w:rsidRDefault="00C36850" w:rsidP="00B05C6E">
      <w:pPr>
        <w:numPr>
          <w:ilvl w:val="0"/>
          <w:numId w:val="161"/>
        </w:numPr>
        <w:tabs>
          <w:tab w:val="left" w:pos="993"/>
        </w:tabs>
        <w:ind w:left="567" w:firstLine="0"/>
        <w:rPr>
          <w:color w:val="000000"/>
          <w:sz w:val="28"/>
          <w:szCs w:val="28"/>
        </w:rPr>
      </w:pPr>
      <w:r w:rsidRPr="00F419C9">
        <w:rPr>
          <w:color w:val="000000"/>
          <w:sz w:val="28"/>
          <w:szCs w:val="28"/>
        </w:rPr>
        <w:t>устройство обмена информацией на материнской плате</w:t>
      </w:r>
    </w:p>
    <w:p w:rsidR="00C36850" w:rsidRPr="00F419C9" w:rsidRDefault="00C36850" w:rsidP="00B05C6E">
      <w:pPr>
        <w:numPr>
          <w:ilvl w:val="0"/>
          <w:numId w:val="161"/>
        </w:numPr>
        <w:tabs>
          <w:tab w:val="left" w:pos="993"/>
        </w:tabs>
        <w:ind w:left="567" w:firstLine="0"/>
        <w:rPr>
          <w:color w:val="000000"/>
          <w:sz w:val="28"/>
          <w:szCs w:val="28"/>
        </w:rPr>
      </w:pPr>
      <w:r w:rsidRPr="00F419C9">
        <w:rPr>
          <w:color w:val="000000"/>
          <w:sz w:val="28"/>
          <w:szCs w:val="28"/>
        </w:rPr>
        <w:t>микросхема согласования, обеспечивающая передачу информации;</w:t>
      </w:r>
    </w:p>
    <w:p w:rsidR="00F419C9" w:rsidRDefault="00F419C9" w:rsidP="00F419C9">
      <w:pPr>
        <w:pStyle w:val="af5"/>
        <w:tabs>
          <w:tab w:val="left" w:pos="457"/>
          <w:tab w:val="left" w:pos="993"/>
        </w:tabs>
        <w:suppressAutoHyphens w:val="0"/>
        <w:spacing w:after="0" w:line="240" w:lineRule="auto"/>
        <w:ind w:left="567"/>
        <w:contextualSpacing/>
        <w:rPr>
          <w:rFonts w:ascii="Times New Roman" w:hAnsi="Times New Roman"/>
          <w:color w:val="000000"/>
          <w:sz w:val="28"/>
          <w:szCs w:val="28"/>
          <w:lang w:eastAsia="en-US"/>
        </w:rPr>
      </w:pPr>
    </w:p>
    <w:p w:rsidR="00417B94" w:rsidRPr="00F419C9" w:rsidRDefault="00F419C9" w:rsidP="00F419C9">
      <w:pPr>
        <w:pStyle w:val="af5"/>
        <w:tabs>
          <w:tab w:val="left" w:pos="457"/>
          <w:tab w:val="left" w:pos="993"/>
        </w:tabs>
        <w:suppressAutoHyphens w:val="0"/>
        <w:spacing w:after="0" w:line="240" w:lineRule="auto"/>
        <w:ind w:left="567"/>
        <w:contextualSpacing/>
        <w:rPr>
          <w:rFonts w:ascii="Times New Roman" w:hAnsi="Times New Roman"/>
          <w:color w:val="000000"/>
          <w:sz w:val="28"/>
          <w:szCs w:val="28"/>
          <w:lang w:eastAsia="en-US"/>
        </w:rPr>
      </w:pPr>
      <w:r>
        <w:rPr>
          <w:rFonts w:ascii="Times New Roman" w:hAnsi="Times New Roman"/>
          <w:color w:val="000000"/>
          <w:sz w:val="28"/>
          <w:szCs w:val="28"/>
          <w:lang w:eastAsia="en-US"/>
        </w:rPr>
        <w:t>4)</w:t>
      </w:r>
      <w:r w:rsidR="00C36850" w:rsidRPr="00F419C9">
        <w:rPr>
          <w:rFonts w:ascii="Times New Roman" w:hAnsi="Times New Roman"/>
          <w:color w:val="000000"/>
          <w:sz w:val="28"/>
          <w:szCs w:val="28"/>
          <w:lang w:eastAsia="en-US"/>
        </w:rPr>
        <w:t>Основная характеристика процессора</w:t>
      </w:r>
    </w:p>
    <w:p w:rsidR="00C36850" w:rsidRPr="00F419C9" w:rsidRDefault="00C36850" w:rsidP="00B05C6E">
      <w:pPr>
        <w:pStyle w:val="af5"/>
        <w:numPr>
          <w:ilvl w:val="0"/>
          <w:numId w:val="158"/>
        </w:numPr>
        <w:tabs>
          <w:tab w:val="left" w:pos="457"/>
          <w:tab w:val="left" w:pos="993"/>
          <w:tab w:val="left" w:pos="1560"/>
        </w:tabs>
        <w:suppressAutoHyphens w:val="0"/>
        <w:spacing w:after="0" w:line="240" w:lineRule="auto"/>
        <w:ind w:left="567" w:firstLine="0"/>
        <w:contextualSpacing/>
        <w:rPr>
          <w:rFonts w:ascii="Times New Roman" w:hAnsi="Times New Roman"/>
          <w:color w:val="000000"/>
          <w:sz w:val="28"/>
          <w:szCs w:val="28"/>
          <w:lang w:eastAsia="en-US"/>
        </w:rPr>
      </w:pPr>
      <w:r w:rsidRPr="00F419C9">
        <w:rPr>
          <w:rFonts w:ascii="Times New Roman" w:hAnsi="Times New Roman"/>
          <w:color w:val="000000"/>
          <w:sz w:val="28"/>
          <w:szCs w:val="28"/>
          <w:lang w:eastAsia="en-US"/>
        </w:rPr>
        <w:t>объем КЭШ;</w:t>
      </w:r>
    </w:p>
    <w:p w:rsidR="00C36850" w:rsidRPr="00F419C9" w:rsidRDefault="00C36850" w:rsidP="00B05C6E">
      <w:pPr>
        <w:pStyle w:val="af5"/>
        <w:numPr>
          <w:ilvl w:val="0"/>
          <w:numId w:val="158"/>
        </w:numPr>
        <w:tabs>
          <w:tab w:val="left" w:pos="457"/>
          <w:tab w:val="left" w:pos="993"/>
          <w:tab w:val="left" w:pos="1560"/>
        </w:tabs>
        <w:suppressAutoHyphens w:val="0"/>
        <w:spacing w:after="0" w:line="240" w:lineRule="auto"/>
        <w:ind w:left="567" w:firstLine="0"/>
        <w:contextualSpacing/>
        <w:rPr>
          <w:rFonts w:ascii="Times New Roman" w:hAnsi="Times New Roman"/>
          <w:color w:val="000000"/>
          <w:sz w:val="28"/>
          <w:szCs w:val="28"/>
          <w:lang w:eastAsia="en-US"/>
        </w:rPr>
      </w:pPr>
      <w:r w:rsidRPr="00F419C9">
        <w:rPr>
          <w:rFonts w:ascii="Times New Roman" w:hAnsi="Times New Roman"/>
          <w:color w:val="000000"/>
          <w:sz w:val="28"/>
          <w:szCs w:val="28"/>
          <w:lang w:eastAsia="en-US"/>
        </w:rPr>
        <w:t>частота;</w:t>
      </w:r>
    </w:p>
    <w:p w:rsidR="00C36850" w:rsidRPr="00F419C9" w:rsidRDefault="00C36850" w:rsidP="00B05C6E">
      <w:pPr>
        <w:pStyle w:val="af5"/>
        <w:numPr>
          <w:ilvl w:val="0"/>
          <w:numId w:val="158"/>
        </w:numPr>
        <w:tabs>
          <w:tab w:val="left" w:pos="457"/>
          <w:tab w:val="left" w:pos="993"/>
          <w:tab w:val="left" w:pos="1560"/>
        </w:tabs>
        <w:suppressAutoHyphens w:val="0"/>
        <w:spacing w:after="0" w:line="240" w:lineRule="auto"/>
        <w:ind w:left="567" w:firstLine="0"/>
        <w:contextualSpacing/>
        <w:rPr>
          <w:rFonts w:ascii="Times New Roman" w:hAnsi="Times New Roman"/>
          <w:color w:val="000000"/>
          <w:sz w:val="28"/>
          <w:szCs w:val="28"/>
          <w:lang w:eastAsia="en-US"/>
        </w:rPr>
      </w:pPr>
      <w:r w:rsidRPr="00F419C9">
        <w:rPr>
          <w:rFonts w:ascii="Times New Roman" w:hAnsi="Times New Roman"/>
          <w:color w:val="000000"/>
          <w:sz w:val="28"/>
          <w:szCs w:val="28"/>
          <w:lang w:eastAsia="en-US"/>
        </w:rPr>
        <w:t xml:space="preserve">разрядность; </w:t>
      </w:r>
    </w:p>
    <w:p w:rsidR="00C36850" w:rsidRPr="00F419C9" w:rsidRDefault="00C36850" w:rsidP="00B05C6E">
      <w:pPr>
        <w:pStyle w:val="af5"/>
        <w:numPr>
          <w:ilvl w:val="0"/>
          <w:numId w:val="158"/>
        </w:numPr>
        <w:tabs>
          <w:tab w:val="left" w:pos="817"/>
          <w:tab w:val="left" w:pos="993"/>
          <w:tab w:val="left" w:pos="1560"/>
          <w:tab w:val="left" w:pos="2945"/>
        </w:tabs>
        <w:suppressAutoHyphens w:val="0"/>
        <w:spacing w:after="0" w:line="240" w:lineRule="auto"/>
        <w:ind w:left="567" w:firstLine="0"/>
        <w:contextualSpacing/>
        <w:rPr>
          <w:rFonts w:ascii="Times New Roman" w:hAnsi="Times New Roman"/>
          <w:color w:val="000000"/>
          <w:sz w:val="28"/>
          <w:szCs w:val="28"/>
          <w:lang w:eastAsia="en-US"/>
        </w:rPr>
      </w:pPr>
      <w:r w:rsidRPr="00F419C9">
        <w:rPr>
          <w:rFonts w:ascii="Times New Roman" w:hAnsi="Times New Roman"/>
          <w:color w:val="000000"/>
          <w:sz w:val="28"/>
          <w:szCs w:val="28"/>
          <w:lang w:eastAsia="en-US"/>
        </w:rPr>
        <w:t>поколение.</w:t>
      </w:r>
    </w:p>
    <w:p w:rsidR="00F419C9" w:rsidRDefault="00F419C9" w:rsidP="00F419C9">
      <w:pPr>
        <w:pStyle w:val="af5"/>
        <w:tabs>
          <w:tab w:val="left" w:pos="457"/>
          <w:tab w:val="left" w:pos="993"/>
        </w:tabs>
        <w:suppressAutoHyphens w:val="0"/>
        <w:spacing w:after="0" w:line="240" w:lineRule="auto"/>
        <w:ind w:left="567"/>
        <w:contextualSpacing/>
        <w:rPr>
          <w:rFonts w:ascii="Times New Roman" w:hAnsi="Times New Roman"/>
          <w:color w:val="000000"/>
          <w:sz w:val="28"/>
          <w:szCs w:val="28"/>
          <w:lang w:eastAsia="en-US"/>
        </w:rPr>
      </w:pPr>
    </w:p>
    <w:p w:rsidR="000E33AB" w:rsidRPr="00F419C9" w:rsidRDefault="00F419C9" w:rsidP="00F419C9">
      <w:pPr>
        <w:pStyle w:val="af5"/>
        <w:tabs>
          <w:tab w:val="left" w:pos="457"/>
          <w:tab w:val="left" w:pos="993"/>
        </w:tabs>
        <w:suppressAutoHyphens w:val="0"/>
        <w:spacing w:after="0" w:line="240" w:lineRule="auto"/>
        <w:ind w:left="567"/>
        <w:contextualSpacing/>
        <w:rPr>
          <w:rFonts w:ascii="Times New Roman" w:hAnsi="Times New Roman"/>
          <w:color w:val="000000"/>
          <w:sz w:val="28"/>
          <w:szCs w:val="28"/>
          <w:lang w:eastAsia="en-US"/>
        </w:rPr>
      </w:pPr>
      <w:r>
        <w:rPr>
          <w:rFonts w:ascii="Times New Roman" w:hAnsi="Times New Roman"/>
          <w:color w:val="000000"/>
          <w:sz w:val="28"/>
          <w:szCs w:val="28"/>
          <w:lang w:eastAsia="en-US"/>
        </w:rPr>
        <w:t>5)</w:t>
      </w:r>
      <w:r w:rsidR="00C36850" w:rsidRPr="00F419C9">
        <w:rPr>
          <w:rFonts w:ascii="Times New Roman" w:hAnsi="Times New Roman"/>
          <w:color w:val="000000"/>
          <w:sz w:val="28"/>
          <w:szCs w:val="28"/>
          <w:lang w:eastAsia="en-US"/>
        </w:rPr>
        <w:t>Северный мост-это</w:t>
      </w:r>
      <w:r w:rsidR="00C36850" w:rsidRPr="00F419C9">
        <w:rPr>
          <w:rFonts w:ascii="Times New Roman" w:hAnsi="Times New Roman"/>
          <w:color w:val="000000"/>
          <w:sz w:val="28"/>
          <w:szCs w:val="28"/>
          <w:lang w:eastAsia="en-US"/>
        </w:rPr>
        <w:tab/>
      </w:r>
    </w:p>
    <w:p w:rsidR="00C36850" w:rsidRPr="00F419C9" w:rsidRDefault="00C36850" w:rsidP="00FE6CAF">
      <w:pPr>
        <w:pStyle w:val="af5"/>
        <w:numPr>
          <w:ilvl w:val="0"/>
          <w:numId w:val="13"/>
        </w:numPr>
        <w:tabs>
          <w:tab w:val="left" w:pos="457"/>
          <w:tab w:val="left" w:pos="993"/>
        </w:tabs>
        <w:suppressAutoHyphens w:val="0"/>
        <w:spacing w:after="0" w:line="240" w:lineRule="auto"/>
        <w:ind w:left="567" w:firstLine="0"/>
        <w:contextualSpacing/>
        <w:rPr>
          <w:rFonts w:ascii="Times New Roman" w:hAnsi="Times New Roman"/>
          <w:color w:val="000000"/>
          <w:sz w:val="28"/>
          <w:szCs w:val="28"/>
          <w:lang w:eastAsia="en-US"/>
        </w:rPr>
      </w:pPr>
      <w:r w:rsidRPr="00F419C9">
        <w:rPr>
          <w:rFonts w:ascii="Times New Roman" w:hAnsi="Times New Roman"/>
          <w:color w:val="000000"/>
          <w:sz w:val="28"/>
          <w:szCs w:val="28"/>
          <w:lang w:eastAsia="en-US"/>
        </w:rPr>
        <w:lastRenderedPageBreak/>
        <w:t>контроллер оперативной памяти;</w:t>
      </w:r>
    </w:p>
    <w:p w:rsidR="00C36850" w:rsidRPr="00F419C9" w:rsidRDefault="00C36850" w:rsidP="00FE6CAF">
      <w:pPr>
        <w:pStyle w:val="af5"/>
        <w:numPr>
          <w:ilvl w:val="0"/>
          <w:numId w:val="13"/>
        </w:numPr>
        <w:tabs>
          <w:tab w:val="left" w:pos="457"/>
          <w:tab w:val="left" w:pos="993"/>
        </w:tabs>
        <w:suppressAutoHyphens w:val="0"/>
        <w:spacing w:after="0" w:line="240" w:lineRule="auto"/>
        <w:ind w:left="567" w:firstLine="0"/>
        <w:contextualSpacing/>
        <w:rPr>
          <w:rFonts w:ascii="Times New Roman" w:hAnsi="Times New Roman"/>
          <w:color w:val="000000"/>
          <w:sz w:val="28"/>
          <w:szCs w:val="28"/>
          <w:lang w:eastAsia="en-US"/>
        </w:rPr>
      </w:pPr>
      <w:r w:rsidRPr="00F419C9">
        <w:rPr>
          <w:rFonts w:ascii="Times New Roman" w:hAnsi="Times New Roman"/>
          <w:color w:val="000000"/>
          <w:sz w:val="28"/>
          <w:szCs w:val="28"/>
          <w:lang w:eastAsia="en-US"/>
        </w:rPr>
        <w:t>контроллер периферийных устройств;</w:t>
      </w:r>
    </w:p>
    <w:p w:rsidR="00C36850" w:rsidRPr="00F419C9" w:rsidRDefault="00C36850" w:rsidP="00FE6CAF">
      <w:pPr>
        <w:pStyle w:val="af5"/>
        <w:numPr>
          <w:ilvl w:val="0"/>
          <w:numId w:val="13"/>
        </w:numPr>
        <w:tabs>
          <w:tab w:val="left" w:pos="457"/>
          <w:tab w:val="left" w:pos="993"/>
        </w:tabs>
        <w:suppressAutoHyphens w:val="0"/>
        <w:spacing w:after="0" w:line="240" w:lineRule="auto"/>
        <w:ind w:left="567" w:firstLine="0"/>
        <w:contextualSpacing/>
        <w:rPr>
          <w:rFonts w:ascii="Times New Roman" w:hAnsi="Times New Roman"/>
          <w:color w:val="000000"/>
          <w:sz w:val="28"/>
          <w:szCs w:val="28"/>
          <w:lang w:eastAsia="en-US"/>
        </w:rPr>
      </w:pPr>
      <w:r w:rsidRPr="00F419C9">
        <w:rPr>
          <w:rFonts w:ascii="Times New Roman" w:hAnsi="Times New Roman"/>
          <w:color w:val="000000"/>
          <w:sz w:val="28"/>
          <w:szCs w:val="28"/>
          <w:lang w:eastAsia="en-US"/>
        </w:rPr>
        <w:t>устройство передачи данных;</w:t>
      </w:r>
    </w:p>
    <w:p w:rsidR="00C36850" w:rsidRPr="00F419C9" w:rsidRDefault="00C36850" w:rsidP="00FE6CAF">
      <w:pPr>
        <w:pStyle w:val="af5"/>
        <w:numPr>
          <w:ilvl w:val="0"/>
          <w:numId w:val="13"/>
        </w:numPr>
        <w:tabs>
          <w:tab w:val="left" w:pos="457"/>
          <w:tab w:val="left" w:pos="993"/>
        </w:tabs>
        <w:suppressAutoHyphens w:val="0"/>
        <w:spacing w:after="0" w:line="240" w:lineRule="auto"/>
        <w:ind w:left="567" w:firstLine="0"/>
        <w:contextualSpacing/>
        <w:rPr>
          <w:rFonts w:ascii="Times New Roman" w:hAnsi="Times New Roman"/>
          <w:color w:val="000000"/>
          <w:sz w:val="28"/>
          <w:szCs w:val="28"/>
          <w:lang w:eastAsia="en-US"/>
        </w:rPr>
      </w:pPr>
      <w:r w:rsidRPr="00F419C9">
        <w:rPr>
          <w:rFonts w:ascii="Times New Roman" w:hAnsi="Times New Roman"/>
          <w:color w:val="000000"/>
          <w:sz w:val="28"/>
          <w:szCs w:val="28"/>
          <w:lang w:eastAsia="en-US"/>
        </w:rPr>
        <w:t>устройство обмена информацией с процессором.</w:t>
      </w:r>
    </w:p>
    <w:p w:rsidR="00C36850" w:rsidRPr="00F419C9" w:rsidRDefault="00C36850" w:rsidP="00F419C9">
      <w:pPr>
        <w:tabs>
          <w:tab w:val="left" w:pos="817"/>
          <w:tab w:val="left" w:pos="993"/>
          <w:tab w:val="left" w:pos="2945"/>
        </w:tabs>
        <w:ind w:left="567"/>
        <w:rPr>
          <w:color w:val="000000"/>
          <w:sz w:val="28"/>
          <w:szCs w:val="28"/>
          <w:lang w:eastAsia="en-US"/>
        </w:rPr>
      </w:pPr>
    </w:p>
    <w:p w:rsidR="000E33AB" w:rsidRPr="00F419C9" w:rsidRDefault="00F419C9" w:rsidP="00F419C9">
      <w:pPr>
        <w:pStyle w:val="af5"/>
        <w:tabs>
          <w:tab w:val="left" w:pos="457"/>
          <w:tab w:val="left" w:pos="993"/>
        </w:tabs>
        <w:suppressAutoHyphens w:val="0"/>
        <w:spacing w:after="0" w:line="240" w:lineRule="auto"/>
        <w:ind w:left="567"/>
        <w:contextualSpacing/>
        <w:rPr>
          <w:rFonts w:ascii="Times New Roman" w:hAnsi="Times New Roman"/>
          <w:color w:val="000000"/>
          <w:sz w:val="28"/>
          <w:szCs w:val="28"/>
          <w:lang w:eastAsia="en-US"/>
        </w:rPr>
      </w:pPr>
      <w:r>
        <w:rPr>
          <w:rFonts w:ascii="Times New Roman" w:hAnsi="Times New Roman"/>
          <w:color w:val="000000"/>
          <w:sz w:val="28"/>
          <w:szCs w:val="28"/>
          <w:lang w:eastAsia="en-US"/>
        </w:rPr>
        <w:t>6)</w:t>
      </w:r>
      <w:r w:rsidR="00C36850" w:rsidRPr="00F419C9">
        <w:rPr>
          <w:rFonts w:ascii="Times New Roman" w:hAnsi="Times New Roman"/>
          <w:color w:val="000000"/>
          <w:sz w:val="28"/>
          <w:szCs w:val="28"/>
          <w:lang w:eastAsia="en-US"/>
        </w:rPr>
        <w:t>Контроллер периферийных устройств</w:t>
      </w:r>
    </w:p>
    <w:p w:rsidR="00C36850" w:rsidRPr="00F419C9" w:rsidRDefault="00C36850" w:rsidP="00FE6CAF">
      <w:pPr>
        <w:pStyle w:val="af5"/>
        <w:numPr>
          <w:ilvl w:val="0"/>
          <w:numId w:val="12"/>
        </w:numPr>
        <w:tabs>
          <w:tab w:val="left" w:pos="457"/>
          <w:tab w:val="left" w:pos="993"/>
        </w:tabs>
        <w:suppressAutoHyphens w:val="0"/>
        <w:spacing w:after="0" w:line="240" w:lineRule="auto"/>
        <w:ind w:left="567" w:firstLine="0"/>
        <w:contextualSpacing/>
        <w:rPr>
          <w:rFonts w:ascii="Times New Roman" w:hAnsi="Times New Roman"/>
          <w:color w:val="000000"/>
          <w:sz w:val="28"/>
          <w:szCs w:val="28"/>
          <w:lang w:eastAsia="en-US"/>
        </w:rPr>
      </w:pPr>
      <w:r w:rsidRPr="00F419C9">
        <w:rPr>
          <w:rFonts w:ascii="Times New Roman" w:hAnsi="Times New Roman"/>
          <w:color w:val="000000"/>
          <w:sz w:val="28"/>
          <w:szCs w:val="28"/>
          <w:lang w:eastAsia="en-US"/>
        </w:rPr>
        <w:t>южный мост;</w:t>
      </w:r>
    </w:p>
    <w:p w:rsidR="00C36850" w:rsidRPr="00F419C9" w:rsidRDefault="00C36850" w:rsidP="00FE6CAF">
      <w:pPr>
        <w:pStyle w:val="af5"/>
        <w:numPr>
          <w:ilvl w:val="0"/>
          <w:numId w:val="12"/>
        </w:numPr>
        <w:tabs>
          <w:tab w:val="left" w:pos="457"/>
          <w:tab w:val="left" w:pos="993"/>
        </w:tabs>
        <w:suppressAutoHyphens w:val="0"/>
        <w:spacing w:after="0" w:line="240" w:lineRule="auto"/>
        <w:ind w:left="567" w:firstLine="0"/>
        <w:contextualSpacing/>
        <w:rPr>
          <w:rFonts w:ascii="Times New Roman" w:hAnsi="Times New Roman"/>
          <w:color w:val="000000"/>
          <w:sz w:val="28"/>
          <w:szCs w:val="28"/>
          <w:lang w:eastAsia="en-US"/>
        </w:rPr>
      </w:pPr>
      <w:r w:rsidRPr="00F419C9">
        <w:rPr>
          <w:rFonts w:ascii="Times New Roman" w:hAnsi="Times New Roman"/>
          <w:color w:val="000000"/>
          <w:sz w:val="28"/>
          <w:szCs w:val="28"/>
          <w:lang w:eastAsia="en-US"/>
        </w:rPr>
        <w:t>северный мост;</w:t>
      </w:r>
    </w:p>
    <w:p w:rsidR="00C36850" w:rsidRPr="00F419C9" w:rsidRDefault="00C36850" w:rsidP="00FE6CAF">
      <w:pPr>
        <w:pStyle w:val="af5"/>
        <w:numPr>
          <w:ilvl w:val="0"/>
          <w:numId w:val="12"/>
        </w:numPr>
        <w:tabs>
          <w:tab w:val="left" w:pos="457"/>
          <w:tab w:val="left" w:pos="993"/>
        </w:tabs>
        <w:suppressAutoHyphens w:val="0"/>
        <w:spacing w:after="0" w:line="240" w:lineRule="auto"/>
        <w:ind w:left="567" w:firstLine="0"/>
        <w:contextualSpacing/>
        <w:rPr>
          <w:rFonts w:ascii="Times New Roman" w:hAnsi="Times New Roman"/>
          <w:color w:val="000000"/>
          <w:sz w:val="28"/>
          <w:szCs w:val="28"/>
          <w:lang w:eastAsia="en-US"/>
        </w:rPr>
      </w:pPr>
      <w:r w:rsidRPr="00F419C9">
        <w:rPr>
          <w:rFonts w:ascii="Times New Roman" w:hAnsi="Times New Roman"/>
          <w:color w:val="000000"/>
          <w:sz w:val="28"/>
          <w:szCs w:val="28"/>
          <w:lang w:eastAsia="en-US"/>
        </w:rPr>
        <w:t>устройство передачи данных;</w:t>
      </w:r>
    </w:p>
    <w:p w:rsidR="00C36850" w:rsidRPr="004C63F1" w:rsidRDefault="00C36850" w:rsidP="00FE6CAF">
      <w:pPr>
        <w:pStyle w:val="af5"/>
        <w:numPr>
          <w:ilvl w:val="0"/>
          <w:numId w:val="12"/>
        </w:numPr>
        <w:tabs>
          <w:tab w:val="left" w:pos="457"/>
          <w:tab w:val="left" w:pos="817"/>
          <w:tab w:val="left" w:pos="993"/>
          <w:tab w:val="left" w:pos="1134"/>
          <w:tab w:val="left" w:pos="2945"/>
        </w:tabs>
        <w:suppressAutoHyphens w:val="0"/>
        <w:spacing w:after="0" w:line="240" w:lineRule="auto"/>
        <w:ind w:left="567" w:firstLine="0"/>
        <w:contextualSpacing/>
        <w:rPr>
          <w:rFonts w:ascii="Times New Roman" w:hAnsi="Times New Roman"/>
          <w:sz w:val="28"/>
          <w:szCs w:val="28"/>
          <w:lang w:eastAsia="en-US"/>
        </w:rPr>
      </w:pPr>
      <w:r w:rsidRPr="004C63F1">
        <w:rPr>
          <w:rFonts w:ascii="Times New Roman" w:hAnsi="Times New Roman"/>
          <w:sz w:val="28"/>
          <w:szCs w:val="28"/>
          <w:lang w:eastAsia="en-US"/>
        </w:rPr>
        <w:t xml:space="preserve"> устройство обмена информацией.</w:t>
      </w:r>
    </w:p>
    <w:p w:rsidR="00F419C9" w:rsidRDefault="00F419C9" w:rsidP="000E33AB">
      <w:pPr>
        <w:pStyle w:val="af5"/>
        <w:tabs>
          <w:tab w:val="left" w:pos="457"/>
          <w:tab w:val="left" w:pos="1134"/>
        </w:tabs>
        <w:suppressAutoHyphens w:val="0"/>
        <w:spacing w:after="0" w:line="240" w:lineRule="auto"/>
        <w:ind w:left="567"/>
        <w:contextualSpacing/>
        <w:rPr>
          <w:rFonts w:ascii="Times New Roman" w:hAnsi="Times New Roman"/>
          <w:sz w:val="28"/>
          <w:szCs w:val="28"/>
          <w:lang w:eastAsia="en-US"/>
        </w:rPr>
      </w:pPr>
    </w:p>
    <w:p w:rsidR="00F419C9" w:rsidRDefault="00F419C9" w:rsidP="000E33AB">
      <w:pPr>
        <w:pStyle w:val="af5"/>
        <w:tabs>
          <w:tab w:val="left" w:pos="457"/>
          <w:tab w:val="left" w:pos="1134"/>
        </w:tabs>
        <w:suppressAutoHyphens w:val="0"/>
        <w:spacing w:after="0" w:line="240" w:lineRule="auto"/>
        <w:ind w:left="567"/>
        <w:contextualSpacing/>
        <w:rPr>
          <w:rFonts w:ascii="Times New Roman" w:hAnsi="Times New Roman"/>
          <w:sz w:val="28"/>
          <w:szCs w:val="28"/>
          <w:lang w:eastAsia="en-US"/>
        </w:rPr>
      </w:pPr>
      <w:r>
        <w:rPr>
          <w:rFonts w:ascii="Times New Roman" w:hAnsi="Times New Roman"/>
          <w:sz w:val="28"/>
          <w:szCs w:val="28"/>
          <w:lang w:eastAsia="en-US"/>
        </w:rPr>
        <w:t>7)</w:t>
      </w:r>
      <w:r w:rsidR="00C36850" w:rsidRPr="004C63F1">
        <w:rPr>
          <w:rFonts w:ascii="Times New Roman" w:hAnsi="Times New Roman"/>
          <w:sz w:val="28"/>
          <w:szCs w:val="28"/>
          <w:lang w:eastAsia="en-US"/>
        </w:rPr>
        <w:t>Контроллер оперативной памяти это</w:t>
      </w:r>
    </w:p>
    <w:p w:rsidR="00C36850" w:rsidRPr="004C63F1" w:rsidRDefault="00C36850" w:rsidP="00B05C6E">
      <w:pPr>
        <w:pStyle w:val="af5"/>
        <w:numPr>
          <w:ilvl w:val="0"/>
          <w:numId w:val="162"/>
        </w:numPr>
        <w:tabs>
          <w:tab w:val="left" w:pos="1134"/>
        </w:tabs>
        <w:suppressAutoHyphens w:val="0"/>
        <w:spacing w:after="0" w:line="240" w:lineRule="auto"/>
        <w:ind w:hanging="11"/>
        <w:contextualSpacing/>
        <w:rPr>
          <w:rFonts w:ascii="Times New Roman" w:hAnsi="Times New Roman"/>
          <w:sz w:val="28"/>
          <w:szCs w:val="28"/>
          <w:lang w:eastAsia="en-US"/>
        </w:rPr>
      </w:pPr>
      <w:r w:rsidRPr="004C63F1">
        <w:rPr>
          <w:rFonts w:ascii="Times New Roman" w:hAnsi="Times New Roman"/>
          <w:sz w:val="28"/>
          <w:szCs w:val="28"/>
          <w:lang w:eastAsia="en-US"/>
        </w:rPr>
        <w:t>южный мост;</w:t>
      </w:r>
    </w:p>
    <w:p w:rsidR="00C36850" w:rsidRPr="004C63F1" w:rsidRDefault="00C36850" w:rsidP="00B05C6E">
      <w:pPr>
        <w:pStyle w:val="af5"/>
        <w:numPr>
          <w:ilvl w:val="0"/>
          <w:numId w:val="162"/>
        </w:numPr>
        <w:tabs>
          <w:tab w:val="left" w:pos="457"/>
          <w:tab w:val="left" w:pos="1134"/>
        </w:tabs>
        <w:suppressAutoHyphens w:val="0"/>
        <w:spacing w:after="0" w:line="240" w:lineRule="auto"/>
        <w:ind w:hanging="11"/>
        <w:contextualSpacing/>
        <w:rPr>
          <w:rFonts w:ascii="Times New Roman" w:hAnsi="Times New Roman"/>
          <w:sz w:val="28"/>
          <w:szCs w:val="28"/>
          <w:lang w:eastAsia="en-US"/>
        </w:rPr>
      </w:pPr>
      <w:r w:rsidRPr="004C63F1">
        <w:rPr>
          <w:rFonts w:ascii="Times New Roman" w:hAnsi="Times New Roman"/>
          <w:sz w:val="28"/>
          <w:szCs w:val="28"/>
          <w:lang w:eastAsia="en-US"/>
        </w:rPr>
        <w:t>северный мост;</w:t>
      </w:r>
    </w:p>
    <w:p w:rsidR="00C36850" w:rsidRPr="004C63F1" w:rsidRDefault="00C36850" w:rsidP="00B05C6E">
      <w:pPr>
        <w:pStyle w:val="af5"/>
        <w:numPr>
          <w:ilvl w:val="0"/>
          <w:numId w:val="162"/>
        </w:numPr>
        <w:tabs>
          <w:tab w:val="left" w:pos="457"/>
          <w:tab w:val="left" w:pos="1134"/>
        </w:tabs>
        <w:suppressAutoHyphens w:val="0"/>
        <w:spacing w:after="0" w:line="240" w:lineRule="auto"/>
        <w:ind w:hanging="11"/>
        <w:contextualSpacing/>
        <w:rPr>
          <w:rFonts w:ascii="Times New Roman" w:hAnsi="Times New Roman"/>
          <w:sz w:val="28"/>
          <w:szCs w:val="28"/>
          <w:lang w:eastAsia="en-US"/>
        </w:rPr>
      </w:pPr>
      <w:r w:rsidRPr="004C63F1">
        <w:rPr>
          <w:rFonts w:ascii="Times New Roman" w:hAnsi="Times New Roman"/>
          <w:sz w:val="28"/>
          <w:szCs w:val="28"/>
          <w:lang w:eastAsia="en-US"/>
        </w:rPr>
        <w:t>устройство передачи данных;</w:t>
      </w:r>
    </w:p>
    <w:p w:rsidR="00C36850" w:rsidRPr="004C63F1" w:rsidRDefault="00C36850" w:rsidP="00B05C6E">
      <w:pPr>
        <w:pStyle w:val="af5"/>
        <w:numPr>
          <w:ilvl w:val="0"/>
          <w:numId w:val="162"/>
        </w:numPr>
        <w:tabs>
          <w:tab w:val="left" w:pos="457"/>
          <w:tab w:val="left" w:pos="817"/>
          <w:tab w:val="left" w:pos="1134"/>
          <w:tab w:val="left" w:pos="2945"/>
        </w:tabs>
        <w:suppressAutoHyphens w:val="0"/>
        <w:spacing w:after="0" w:line="240" w:lineRule="auto"/>
        <w:ind w:hanging="11"/>
        <w:contextualSpacing/>
        <w:rPr>
          <w:rFonts w:ascii="Times New Roman" w:hAnsi="Times New Roman"/>
          <w:sz w:val="28"/>
          <w:szCs w:val="28"/>
          <w:lang w:eastAsia="en-US"/>
        </w:rPr>
      </w:pPr>
      <w:r w:rsidRPr="004C63F1">
        <w:rPr>
          <w:rFonts w:ascii="Times New Roman" w:hAnsi="Times New Roman"/>
          <w:sz w:val="28"/>
          <w:szCs w:val="28"/>
          <w:lang w:eastAsia="en-US"/>
        </w:rPr>
        <w:t>устройство обмена информацией;</w:t>
      </w:r>
    </w:p>
    <w:p w:rsidR="00F419C9" w:rsidRDefault="00F419C9" w:rsidP="00D648E3">
      <w:pPr>
        <w:pStyle w:val="af5"/>
        <w:tabs>
          <w:tab w:val="left" w:pos="457"/>
          <w:tab w:val="left" w:pos="1134"/>
        </w:tabs>
        <w:suppressAutoHyphens w:val="0"/>
        <w:spacing w:after="0" w:line="240" w:lineRule="auto"/>
        <w:ind w:left="709" w:hanging="11"/>
        <w:contextualSpacing/>
        <w:rPr>
          <w:rFonts w:ascii="Times New Roman" w:hAnsi="Times New Roman"/>
          <w:sz w:val="28"/>
          <w:szCs w:val="28"/>
        </w:rPr>
      </w:pPr>
    </w:p>
    <w:p w:rsidR="00D648E3" w:rsidRDefault="00D648E3" w:rsidP="000E33AB">
      <w:pPr>
        <w:pStyle w:val="af5"/>
        <w:tabs>
          <w:tab w:val="left" w:pos="457"/>
          <w:tab w:val="left" w:pos="1134"/>
        </w:tabs>
        <w:suppressAutoHyphens w:val="0"/>
        <w:spacing w:after="0" w:line="240" w:lineRule="auto"/>
        <w:ind w:left="567"/>
        <w:contextualSpacing/>
        <w:rPr>
          <w:rFonts w:ascii="Times New Roman" w:hAnsi="Times New Roman"/>
          <w:sz w:val="28"/>
          <w:szCs w:val="28"/>
        </w:rPr>
      </w:pPr>
      <w:r>
        <w:rPr>
          <w:rFonts w:ascii="Times New Roman" w:hAnsi="Times New Roman"/>
          <w:sz w:val="28"/>
          <w:szCs w:val="28"/>
        </w:rPr>
        <w:t>8)</w:t>
      </w:r>
      <w:r w:rsidR="00C36850" w:rsidRPr="004C63F1">
        <w:rPr>
          <w:rFonts w:ascii="Times New Roman" w:hAnsi="Times New Roman"/>
          <w:sz w:val="28"/>
          <w:szCs w:val="28"/>
        </w:rPr>
        <w:t>Разрядность- размер минимальной порции информации</w:t>
      </w:r>
    </w:p>
    <w:p w:rsidR="00C36850" w:rsidRPr="004C63F1" w:rsidRDefault="00D648E3" w:rsidP="00B05C6E">
      <w:pPr>
        <w:pStyle w:val="af5"/>
        <w:numPr>
          <w:ilvl w:val="0"/>
          <w:numId w:val="163"/>
        </w:numPr>
        <w:tabs>
          <w:tab w:val="left" w:pos="457"/>
          <w:tab w:val="left" w:pos="1134"/>
        </w:tabs>
        <w:suppressAutoHyphens w:val="0"/>
        <w:spacing w:after="0" w:line="240" w:lineRule="auto"/>
        <w:ind w:left="709" w:firstLine="0"/>
        <w:contextualSpacing/>
        <w:rPr>
          <w:rFonts w:ascii="Times New Roman" w:hAnsi="Times New Roman"/>
          <w:sz w:val="28"/>
          <w:szCs w:val="28"/>
        </w:rPr>
      </w:pPr>
      <w:proofErr w:type="gramStart"/>
      <w:r>
        <w:rPr>
          <w:rFonts w:ascii="Times New Roman" w:hAnsi="Times New Roman"/>
          <w:sz w:val="28"/>
          <w:szCs w:val="28"/>
        </w:rPr>
        <w:t>передаваемой</w:t>
      </w:r>
      <w:proofErr w:type="gramEnd"/>
      <w:r>
        <w:rPr>
          <w:rFonts w:ascii="Times New Roman" w:hAnsi="Times New Roman"/>
          <w:sz w:val="28"/>
          <w:szCs w:val="28"/>
        </w:rPr>
        <w:t xml:space="preserve"> </w:t>
      </w:r>
      <w:r w:rsidR="00C36850" w:rsidRPr="004C63F1">
        <w:rPr>
          <w:rFonts w:ascii="Times New Roman" w:hAnsi="Times New Roman"/>
          <w:sz w:val="28"/>
          <w:szCs w:val="28"/>
        </w:rPr>
        <w:t>между  портами;</w:t>
      </w:r>
    </w:p>
    <w:p w:rsidR="00C36850" w:rsidRPr="004C63F1" w:rsidRDefault="00C36850" w:rsidP="00B05C6E">
      <w:pPr>
        <w:pStyle w:val="af5"/>
        <w:numPr>
          <w:ilvl w:val="0"/>
          <w:numId w:val="163"/>
        </w:numPr>
        <w:tabs>
          <w:tab w:val="left" w:pos="457"/>
          <w:tab w:val="left" w:pos="1134"/>
        </w:tabs>
        <w:suppressAutoHyphens w:val="0"/>
        <w:spacing w:after="0" w:line="240" w:lineRule="auto"/>
        <w:ind w:left="709" w:firstLine="0"/>
        <w:contextualSpacing/>
        <w:rPr>
          <w:rFonts w:ascii="Times New Roman" w:hAnsi="Times New Roman"/>
          <w:sz w:val="28"/>
          <w:szCs w:val="28"/>
        </w:rPr>
      </w:pPr>
      <w:r w:rsidRPr="004C63F1">
        <w:rPr>
          <w:rFonts w:ascii="Times New Roman" w:hAnsi="Times New Roman"/>
          <w:sz w:val="28"/>
          <w:szCs w:val="28"/>
        </w:rPr>
        <w:t>обрабатываемой процессором за один такт;</w:t>
      </w:r>
    </w:p>
    <w:p w:rsidR="00C36850" w:rsidRPr="004C63F1" w:rsidRDefault="00C36850" w:rsidP="00B05C6E">
      <w:pPr>
        <w:pStyle w:val="af5"/>
        <w:numPr>
          <w:ilvl w:val="0"/>
          <w:numId w:val="163"/>
        </w:numPr>
        <w:tabs>
          <w:tab w:val="left" w:pos="457"/>
          <w:tab w:val="left" w:pos="1134"/>
        </w:tabs>
        <w:suppressAutoHyphens w:val="0"/>
        <w:spacing w:after="0" w:line="240" w:lineRule="auto"/>
        <w:ind w:left="709" w:firstLine="0"/>
        <w:contextualSpacing/>
        <w:rPr>
          <w:rFonts w:ascii="Times New Roman" w:hAnsi="Times New Roman"/>
          <w:sz w:val="28"/>
          <w:szCs w:val="28"/>
        </w:rPr>
      </w:pPr>
      <w:r w:rsidRPr="004C63F1">
        <w:rPr>
          <w:rFonts w:ascii="Times New Roman" w:hAnsi="Times New Roman"/>
          <w:sz w:val="28"/>
          <w:szCs w:val="28"/>
        </w:rPr>
        <w:t>обмена процессора и постоянной памяти;</w:t>
      </w:r>
    </w:p>
    <w:p w:rsidR="00C36850" w:rsidRPr="004C63F1" w:rsidRDefault="00C36850" w:rsidP="00B05C6E">
      <w:pPr>
        <w:pStyle w:val="af5"/>
        <w:numPr>
          <w:ilvl w:val="0"/>
          <w:numId w:val="163"/>
        </w:numPr>
        <w:tabs>
          <w:tab w:val="left" w:pos="457"/>
          <w:tab w:val="left" w:pos="1134"/>
        </w:tabs>
        <w:suppressAutoHyphens w:val="0"/>
        <w:spacing w:after="0" w:line="240" w:lineRule="auto"/>
        <w:ind w:left="709" w:firstLine="0"/>
        <w:contextualSpacing/>
        <w:rPr>
          <w:rFonts w:ascii="Times New Roman" w:hAnsi="Times New Roman"/>
          <w:sz w:val="28"/>
          <w:szCs w:val="28"/>
        </w:rPr>
      </w:pPr>
      <w:r w:rsidRPr="004C63F1">
        <w:rPr>
          <w:rFonts w:ascii="Times New Roman" w:hAnsi="Times New Roman"/>
          <w:sz w:val="28"/>
          <w:szCs w:val="28"/>
        </w:rPr>
        <w:t>обмена процессора и постоянной памяти.</w:t>
      </w:r>
    </w:p>
    <w:p w:rsidR="00C36850" w:rsidRPr="004C63F1" w:rsidRDefault="00C36850" w:rsidP="00915849">
      <w:pPr>
        <w:tabs>
          <w:tab w:val="left" w:pos="817"/>
          <w:tab w:val="left" w:pos="1134"/>
          <w:tab w:val="left" w:pos="2945"/>
        </w:tabs>
        <w:ind w:left="567"/>
        <w:rPr>
          <w:sz w:val="28"/>
          <w:szCs w:val="28"/>
        </w:rPr>
      </w:pPr>
    </w:p>
    <w:p w:rsidR="00C36850" w:rsidRPr="004C63F1" w:rsidRDefault="00D648E3" w:rsidP="000E33AB">
      <w:pPr>
        <w:pStyle w:val="af5"/>
        <w:tabs>
          <w:tab w:val="left" w:pos="457"/>
          <w:tab w:val="left" w:pos="1134"/>
        </w:tabs>
        <w:suppressAutoHyphens w:val="0"/>
        <w:spacing w:after="0" w:line="240" w:lineRule="auto"/>
        <w:ind w:left="567"/>
        <w:contextualSpacing/>
        <w:rPr>
          <w:rFonts w:ascii="Times New Roman" w:hAnsi="Times New Roman"/>
          <w:sz w:val="28"/>
          <w:szCs w:val="28"/>
        </w:rPr>
      </w:pPr>
      <w:r>
        <w:rPr>
          <w:rFonts w:ascii="Times New Roman" w:hAnsi="Times New Roman"/>
          <w:sz w:val="28"/>
          <w:szCs w:val="28"/>
        </w:rPr>
        <w:t>9)</w:t>
      </w:r>
      <w:r w:rsidR="00C36850" w:rsidRPr="004C63F1">
        <w:rPr>
          <w:rFonts w:ascii="Times New Roman" w:hAnsi="Times New Roman"/>
          <w:sz w:val="28"/>
          <w:szCs w:val="28"/>
        </w:rPr>
        <w:t xml:space="preserve">Последовательный </w:t>
      </w:r>
      <w:r w:rsidR="00C36850" w:rsidRPr="004C63F1">
        <w:rPr>
          <w:rFonts w:ascii="Times New Roman" w:hAnsi="Times New Roman"/>
          <w:sz w:val="28"/>
          <w:szCs w:val="28"/>
          <w:lang w:val="en-US"/>
        </w:rPr>
        <w:t>COM</w:t>
      </w:r>
      <w:r w:rsidR="00C36850" w:rsidRPr="004C63F1">
        <w:rPr>
          <w:rFonts w:ascii="Times New Roman" w:hAnsi="Times New Roman"/>
          <w:sz w:val="28"/>
          <w:szCs w:val="28"/>
        </w:rPr>
        <w:t xml:space="preserve"> порт служит для подключения </w:t>
      </w:r>
      <w:r w:rsidR="00C36850" w:rsidRPr="004C63F1">
        <w:rPr>
          <w:rFonts w:ascii="Times New Roman" w:hAnsi="Times New Roman"/>
          <w:sz w:val="28"/>
          <w:szCs w:val="28"/>
        </w:rPr>
        <w:tab/>
        <w:t>модемов, другого ПК.</w:t>
      </w:r>
    </w:p>
    <w:p w:rsidR="00C36850" w:rsidRPr="004C63F1" w:rsidRDefault="00C36850" w:rsidP="00FE6CAF">
      <w:pPr>
        <w:pStyle w:val="af5"/>
        <w:numPr>
          <w:ilvl w:val="0"/>
          <w:numId w:val="11"/>
        </w:numPr>
        <w:tabs>
          <w:tab w:val="left" w:pos="457"/>
          <w:tab w:val="left" w:pos="1134"/>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принтера;</w:t>
      </w:r>
    </w:p>
    <w:p w:rsidR="00C36850" w:rsidRPr="004C63F1" w:rsidRDefault="00C36850" w:rsidP="00FE6CAF">
      <w:pPr>
        <w:pStyle w:val="af5"/>
        <w:numPr>
          <w:ilvl w:val="0"/>
          <w:numId w:val="11"/>
        </w:numPr>
        <w:tabs>
          <w:tab w:val="left" w:pos="457"/>
          <w:tab w:val="left" w:pos="1134"/>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оперативной памяти;</w:t>
      </w:r>
    </w:p>
    <w:p w:rsidR="00C36850" w:rsidRPr="004C63F1" w:rsidRDefault="00C36850" w:rsidP="00FE6CAF">
      <w:pPr>
        <w:pStyle w:val="af5"/>
        <w:numPr>
          <w:ilvl w:val="0"/>
          <w:numId w:val="11"/>
        </w:numPr>
        <w:tabs>
          <w:tab w:val="left" w:pos="457"/>
          <w:tab w:val="left" w:pos="1134"/>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процессора.</w:t>
      </w:r>
    </w:p>
    <w:p w:rsidR="00C36850" w:rsidRPr="004C63F1" w:rsidRDefault="00C36850" w:rsidP="00915849">
      <w:pPr>
        <w:tabs>
          <w:tab w:val="left" w:pos="817"/>
          <w:tab w:val="left" w:pos="1134"/>
          <w:tab w:val="left" w:pos="2945"/>
        </w:tabs>
        <w:ind w:left="567"/>
        <w:rPr>
          <w:sz w:val="28"/>
          <w:szCs w:val="28"/>
        </w:rPr>
      </w:pPr>
    </w:p>
    <w:p w:rsidR="000E33AB" w:rsidRDefault="00D648E3" w:rsidP="00915849">
      <w:pPr>
        <w:tabs>
          <w:tab w:val="left" w:pos="457"/>
          <w:tab w:val="left" w:pos="1134"/>
        </w:tabs>
        <w:ind w:left="567"/>
        <w:rPr>
          <w:sz w:val="28"/>
          <w:szCs w:val="28"/>
        </w:rPr>
      </w:pPr>
      <w:r>
        <w:rPr>
          <w:sz w:val="28"/>
          <w:szCs w:val="28"/>
        </w:rPr>
        <w:t>10)</w:t>
      </w:r>
      <w:r w:rsidR="00C36850" w:rsidRPr="004C63F1">
        <w:rPr>
          <w:sz w:val="28"/>
          <w:szCs w:val="28"/>
          <w:lang w:val="en-US"/>
        </w:rPr>
        <w:t>USB</w:t>
      </w:r>
      <w:r w:rsidR="00C36850" w:rsidRPr="004C63F1">
        <w:rPr>
          <w:sz w:val="28"/>
          <w:szCs w:val="28"/>
        </w:rPr>
        <w:t xml:space="preserve">-универсальная последовательная шина для подключения </w:t>
      </w:r>
      <w:r w:rsidR="00C36850" w:rsidRPr="004C63F1">
        <w:rPr>
          <w:sz w:val="28"/>
          <w:szCs w:val="28"/>
        </w:rPr>
        <w:tab/>
      </w:r>
    </w:p>
    <w:p w:rsidR="00C36850" w:rsidRPr="004C63F1" w:rsidRDefault="00C36850" w:rsidP="00915849">
      <w:pPr>
        <w:tabs>
          <w:tab w:val="left" w:pos="457"/>
          <w:tab w:val="left" w:pos="1134"/>
        </w:tabs>
        <w:ind w:left="567"/>
        <w:rPr>
          <w:sz w:val="28"/>
          <w:szCs w:val="28"/>
        </w:rPr>
      </w:pPr>
      <w:r w:rsidRPr="004C63F1">
        <w:rPr>
          <w:sz w:val="28"/>
          <w:szCs w:val="28"/>
        </w:rPr>
        <w:t>1. внешней памяти;</w:t>
      </w:r>
    </w:p>
    <w:p w:rsidR="00C36850" w:rsidRPr="004C63F1" w:rsidRDefault="00C36850" w:rsidP="00915849">
      <w:pPr>
        <w:tabs>
          <w:tab w:val="left" w:pos="457"/>
          <w:tab w:val="left" w:pos="1134"/>
        </w:tabs>
        <w:ind w:left="567"/>
        <w:rPr>
          <w:sz w:val="28"/>
          <w:szCs w:val="28"/>
        </w:rPr>
      </w:pPr>
      <w:r w:rsidRPr="004C63F1">
        <w:rPr>
          <w:sz w:val="28"/>
          <w:szCs w:val="28"/>
        </w:rPr>
        <w:t>2. флэш;</w:t>
      </w:r>
    </w:p>
    <w:p w:rsidR="00C36850" w:rsidRPr="004C63F1" w:rsidRDefault="00C36850" w:rsidP="00915849">
      <w:pPr>
        <w:tabs>
          <w:tab w:val="left" w:pos="457"/>
          <w:tab w:val="left" w:pos="1134"/>
        </w:tabs>
        <w:ind w:left="567"/>
        <w:rPr>
          <w:sz w:val="28"/>
          <w:szCs w:val="28"/>
        </w:rPr>
      </w:pPr>
      <w:r w:rsidRPr="004C63F1">
        <w:rPr>
          <w:sz w:val="28"/>
          <w:szCs w:val="28"/>
        </w:rPr>
        <w:t>3.нескольких периферийных устройств;</w:t>
      </w:r>
    </w:p>
    <w:p w:rsidR="00C36850" w:rsidRPr="004C63F1" w:rsidRDefault="00C36850" w:rsidP="00915849">
      <w:pPr>
        <w:tabs>
          <w:tab w:val="left" w:pos="817"/>
          <w:tab w:val="left" w:pos="1134"/>
          <w:tab w:val="left" w:pos="2945"/>
        </w:tabs>
        <w:ind w:left="567"/>
        <w:rPr>
          <w:sz w:val="28"/>
          <w:szCs w:val="28"/>
        </w:rPr>
      </w:pPr>
      <w:r w:rsidRPr="004C63F1">
        <w:rPr>
          <w:sz w:val="28"/>
          <w:szCs w:val="28"/>
        </w:rPr>
        <w:t>4.монитора.</w:t>
      </w:r>
    </w:p>
    <w:p w:rsidR="00D64578" w:rsidRPr="004C63F1" w:rsidRDefault="00D64578" w:rsidP="00915849">
      <w:pPr>
        <w:tabs>
          <w:tab w:val="left" w:pos="1134"/>
        </w:tabs>
        <w:ind w:left="567"/>
        <w:rPr>
          <w:b/>
          <w:bCs/>
          <w:sz w:val="28"/>
          <w:szCs w:val="28"/>
        </w:rPr>
      </w:pPr>
    </w:p>
    <w:p w:rsidR="00D64578" w:rsidRDefault="00C36850" w:rsidP="00915849">
      <w:pPr>
        <w:tabs>
          <w:tab w:val="left" w:pos="1134"/>
        </w:tabs>
        <w:ind w:left="567"/>
        <w:rPr>
          <w:b/>
          <w:color w:val="000000"/>
          <w:sz w:val="28"/>
          <w:szCs w:val="28"/>
        </w:rPr>
      </w:pPr>
      <w:r w:rsidRPr="00D648E3">
        <w:rPr>
          <w:b/>
          <w:color w:val="000000"/>
          <w:sz w:val="28"/>
          <w:szCs w:val="28"/>
        </w:rPr>
        <w:t>ВАРИАНТ 3</w:t>
      </w:r>
    </w:p>
    <w:p w:rsidR="00FF0370" w:rsidRPr="00D648E3" w:rsidRDefault="00FF0370" w:rsidP="00915849">
      <w:pPr>
        <w:tabs>
          <w:tab w:val="left" w:pos="1134"/>
        </w:tabs>
        <w:ind w:left="567"/>
        <w:rPr>
          <w:b/>
          <w:bCs/>
          <w:color w:val="000000"/>
          <w:sz w:val="28"/>
          <w:szCs w:val="28"/>
        </w:rPr>
      </w:pPr>
    </w:p>
    <w:p w:rsidR="00C36850" w:rsidRPr="004C63F1" w:rsidRDefault="00D648E3" w:rsidP="00D648E3">
      <w:pPr>
        <w:tabs>
          <w:tab w:val="left" w:pos="993"/>
        </w:tabs>
        <w:ind w:left="567"/>
        <w:rPr>
          <w:sz w:val="28"/>
          <w:szCs w:val="28"/>
          <w:lang w:eastAsia="en-US"/>
        </w:rPr>
      </w:pPr>
      <w:r>
        <w:rPr>
          <w:sz w:val="28"/>
          <w:szCs w:val="28"/>
          <w:lang w:eastAsia="en-US"/>
        </w:rPr>
        <w:t>1)</w:t>
      </w:r>
      <w:r w:rsidR="00C36850" w:rsidRPr="004C63F1">
        <w:rPr>
          <w:sz w:val="28"/>
          <w:szCs w:val="28"/>
          <w:lang w:val="en-US" w:eastAsia="en-US"/>
        </w:rPr>
        <w:t>LPT</w:t>
      </w:r>
      <w:r w:rsidR="00C36850" w:rsidRPr="004C63F1">
        <w:rPr>
          <w:sz w:val="28"/>
          <w:szCs w:val="28"/>
          <w:lang w:eastAsia="en-US"/>
        </w:rPr>
        <w:t xml:space="preserve">- это обозначение </w:t>
      </w:r>
    </w:p>
    <w:p w:rsidR="00C36850" w:rsidRPr="004C63F1" w:rsidRDefault="00C36850" w:rsidP="00FE6CAF">
      <w:pPr>
        <w:pStyle w:val="af5"/>
        <w:numPr>
          <w:ilvl w:val="0"/>
          <w:numId w:val="15"/>
        </w:numPr>
        <w:tabs>
          <w:tab w:val="left" w:pos="432"/>
          <w:tab w:val="left" w:pos="993"/>
        </w:tabs>
        <w:suppressAutoHyphens w:val="0"/>
        <w:spacing w:after="0" w:line="240" w:lineRule="auto"/>
        <w:ind w:left="567" w:firstLine="0"/>
        <w:contextualSpacing/>
        <w:rPr>
          <w:rFonts w:ascii="Times New Roman" w:hAnsi="Times New Roman"/>
          <w:sz w:val="28"/>
          <w:szCs w:val="28"/>
          <w:lang w:eastAsia="en-US"/>
        </w:rPr>
      </w:pPr>
      <w:r w:rsidRPr="004C63F1">
        <w:rPr>
          <w:rFonts w:ascii="Times New Roman" w:hAnsi="Times New Roman"/>
          <w:sz w:val="28"/>
          <w:szCs w:val="28"/>
          <w:lang w:eastAsia="en-US"/>
        </w:rPr>
        <w:t>последовательный порта;</w:t>
      </w:r>
    </w:p>
    <w:p w:rsidR="00C36850" w:rsidRPr="004C63F1" w:rsidRDefault="00C36850" w:rsidP="00FE6CAF">
      <w:pPr>
        <w:pStyle w:val="af5"/>
        <w:numPr>
          <w:ilvl w:val="0"/>
          <w:numId w:val="15"/>
        </w:numPr>
        <w:tabs>
          <w:tab w:val="left" w:pos="432"/>
          <w:tab w:val="left" w:pos="993"/>
        </w:tabs>
        <w:suppressAutoHyphens w:val="0"/>
        <w:spacing w:after="0" w:line="240" w:lineRule="auto"/>
        <w:ind w:left="567" w:firstLine="0"/>
        <w:contextualSpacing/>
        <w:rPr>
          <w:rFonts w:ascii="Times New Roman" w:hAnsi="Times New Roman"/>
          <w:sz w:val="28"/>
          <w:szCs w:val="28"/>
          <w:lang w:eastAsia="en-US"/>
        </w:rPr>
      </w:pPr>
      <w:r w:rsidRPr="004C63F1">
        <w:rPr>
          <w:rFonts w:ascii="Times New Roman" w:hAnsi="Times New Roman"/>
          <w:sz w:val="28"/>
          <w:szCs w:val="28"/>
          <w:lang w:eastAsia="en-US"/>
        </w:rPr>
        <w:t xml:space="preserve">слота расширения; </w:t>
      </w:r>
    </w:p>
    <w:p w:rsidR="00C36850" w:rsidRPr="004C63F1" w:rsidRDefault="00C36850" w:rsidP="00FE6CAF">
      <w:pPr>
        <w:pStyle w:val="af5"/>
        <w:numPr>
          <w:ilvl w:val="0"/>
          <w:numId w:val="15"/>
        </w:numPr>
        <w:tabs>
          <w:tab w:val="left" w:pos="432"/>
          <w:tab w:val="left" w:pos="993"/>
        </w:tabs>
        <w:suppressAutoHyphens w:val="0"/>
        <w:spacing w:after="0" w:line="240" w:lineRule="auto"/>
        <w:ind w:left="567" w:firstLine="0"/>
        <w:contextualSpacing/>
        <w:rPr>
          <w:rFonts w:ascii="Times New Roman" w:hAnsi="Times New Roman"/>
          <w:sz w:val="28"/>
          <w:szCs w:val="28"/>
          <w:lang w:eastAsia="en-US"/>
        </w:rPr>
      </w:pPr>
      <w:r w:rsidRPr="004C63F1">
        <w:rPr>
          <w:rFonts w:ascii="Times New Roman" w:hAnsi="Times New Roman"/>
          <w:sz w:val="28"/>
          <w:szCs w:val="28"/>
          <w:lang w:eastAsia="en-US"/>
        </w:rPr>
        <w:t>параллельный порта;</w:t>
      </w:r>
    </w:p>
    <w:p w:rsidR="00C36850" w:rsidRPr="004C63F1" w:rsidRDefault="00C36850" w:rsidP="00FE6CAF">
      <w:pPr>
        <w:pStyle w:val="af5"/>
        <w:numPr>
          <w:ilvl w:val="0"/>
          <w:numId w:val="15"/>
        </w:numPr>
        <w:tabs>
          <w:tab w:val="left" w:pos="432"/>
          <w:tab w:val="left" w:pos="993"/>
        </w:tabs>
        <w:suppressAutoHyphens w:val="0"/>
        <w:spacing w:after="0" w:line="240" w:lineRule="auto"/>
        <w:ind w:left="567" w:firstLine="0"/>
        <w:contextualSpacing/>
        <w:rPr>
          <w:rFonts w:ascii="Times New Roman" w:hAnsi="Times New Roman"/>
          <w:sz w:val="28"/>
          <w:szCs w:val="28"/>
          <w:lang w:eastAsia="en-US"/>
        </w:rPr>
      </w:pPr>
      <w:r w:rsidRPr="004C63F1">
        <w:rPr>
          <w:rFonts w:ascii="Times New Roman" w:hAnsi="Times New Roman"/>
          <w:sz w:val="28"/>
          <w:szCs w:val="28"/>
          <w:lang w:eastAsia="en-US"/>
        </w:rPr>
        <w:t>сокета.</w:t>
      </w:r>
    </w:p>
    <w:p w:rsidR="00C36850" w:rsidRPr="004C63F1" w:rsidRDefault="00C36850" w:rsidP="00D648E3">
      <w:pPr>
        <w:pStyle w:val="af5"/>
        <w:tabs>
          <w:tab w:val="left" w:pos="993"/>
        </w:tabs>
        <w:suppressAutoHyphens w:val="0"/>
        <w:spacing w:after="0" w:line="240" w:lineRule="auto"/>
        <w:ind w:left="567"/>
        <w:contextualSpacing/>
        <w:rPr>
          <w:rFonts w:ascii="Times New Roman" w:hAnsi="Times New Roman"/>
          <w:sz w:val="28"/>
          <w:szCs w:val="28"/>
        </w:rPr>
      </w:pPr>
    </w:p>
    <w:p w:rsidR="00C36850" w:rsidRPr="004C63F1" w:rsidRDefault="00D648E3" w:rsidP="00D648E3">
      <w:pPr>
        <w:tabs>
          <w:tab w:val="left" w:pos="993"/>
        </w:tabs>
        <w:ind w:left="567"/>
        <w:rPr>
          <w:sz w:val="28"/>
          <w:szCs w:val="28"/>
        </w:rPr>
      </w:pPr>
      <w:r>
        <w:rPr>
          <w:sz w:val="28"/>
          <w:szCs w:val="28"/>
        </w:rPr>
        <w:t>2)</w:t>
      </w:r>
      <w:r w:rsidR="00C36850" w:rsidRPr="004C63F1">
        <w:rPr>
          <w:sz w:val="28"/>
          <w:szCs w:val="28"/>
        </w:rPr>
        <w:t>Производительность</w:t>
      </w:r>
      <w:r w:rsidR="00417B94">
        <w:rPr>
          <w:sz w:val="28"/>
          <w:szCs w:val="28"/>
        </w:rPr>
        <w:t xml:space="preserve"> ПК</w:t>
      </w:r>
    </w:p>
    <w:p w:rsidR="00C36850" w:rsidRPr="004C63F1" w:rsidRDefault="00C36850" w:rsidP="00FE6CAF">
      <w:pPr>
        <w:pStyle w:val="af5"/>
        <w:numPr>
          <w:ilvl w:val="0"/>
          <w:numId w:val="14"/>
        </w:numPr>
        <w:tabs>
          <w:tab w:val="left" w:pos="432"/>
          <w:tab w:val="left" w:pos="993"/>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lastRenderedPageBreak/>
        <w:t>размер минимальной порции информации, обрабатываемой процессором за один такт</w:t>
      </w:r>
    </w:p>
    <w:p w:rsidR="00C36850" w:rsidRPr="004C63F1" w:rsidRDefault="00C36850" w:rsidP="00FE6CAF">
      <w:pPr>
        <w:pStyle w:val="af5"/>
        <w:numPr>
          <w:ilvl w:val="0"/>
          <w:numId w:val="14"/>
        </w:numPr>
        <w:tabs>
          <w:tab w:val="left" w:pos="432"/>
          <w:tab w:val="left" w:pos="993"/>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операций в единицу времени (сек.),</w:t>
      </w:r>
    </w:p>
    <w:p w:rsidR="00C36850" w:rsidRPr="004C63F1" w:rsidRDefault="00C36850" w:rsidP="00FE6CAF">
      <w:pPr>
        <w:pStyle w:val="af5"/>
        <w:numPr>
          <w:ilvl w:val="0"/>
          <w:numId w:val="14"/>
        </w:numPr>
        <w:tabs>
          <w:tab w:val="left" w:pos="432"/>
          <w:tab w:val="left" w:pos="993"/>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скорость работы процессора в конкретном приложении</w:t>
      </w:r>
    </w:p>
    <w:p w:rsidR="00C36850" w:rsidRPr="004C63F1" w:rsidRDefault="00C36850" w:rsidP="00FE6CAF">
      <w:pPr>
        <w:pStyle w:val="af5"/>
        <w:numPr>
          <w:ilvl w:val="0"/>
          <w:numId w:val="14"/>
        </w:numPr>
        <w:tabs>
          <w:tab w:val="left" w:pos="432"/>
          <w:tab w:val="left" w:pos="993"/>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скорость извлечения информации</w:t>
      </w:r>
    </w:p>
    <w:p w:rsidR="00C36850" w:rsidRPr="004C63F1" w:rsidRDefault="00C36850" w:rsidP="00D648E3">
      <w:pPr>
        <w:pStyle w:val="af5"/>
        <w:tabs>
          <w:tab w:val="left" w:pos="993"/>
        </w:tabs>
        <w:suppressAutoHyphens w:val="0"/>
        <w:spacing w:after="0" w:line="240" w:lineRule="auto"/>
        <w:ind w:left="567"/>
        <w:contextualSpacing/>
        <w:rPr>
          <w:rFonts w:ascii="Times New Roman" w:hAnsi="Times New Roman"/>
          <w:sz w:val="28"/>
          <w:szCs w:val="28"/>
        </w:rPr>
      </w:pPr>
    </w:p>
    <w:p w:rsidR="00C36850" w:rsidRPr="004C63F1" w:rsidRDefault="00D648E3" w:rsidP="00D648E3">
      <w:pPr>
        <w:tabs>
          <w:tab w:val="left" w:pos="993"/>
        </w:tabs>
        <w:ind w:left="567"/>
        <w:rPr>
          <w:sz w:val="28"/>
          <w:szCs w:val="28"/>
        </w:rPr>
      </w:pPr>
      <w:r>
        <w:rPr>
          <w:sz w:val="28"/>
          <w:szCs w:val="28"/>
        </w:rPr>
        <w:t>3)</w:t>
      </w:r>
      <w:proofErr w:type="gramStart"/>
      <w:r w:rsidR="00C36850" w:rsidRPr="004C63F1">
        <w:rPr>
          <w:sz w:val="28"/>
          <w:szCs w:val="28"/>
        </w:rPr>
        <w:t>Порты-это</w:t>
      </w:r>
      <w:proofErr w:type="gramEnd"/>
      <w:r w:rsidR="00C36850" w:rsidRPr="004C63F1">
        <w:rPr>
          <w:sz w:val="28"/>
          <w:szCs w:val="28"/>
        </w:rPr>
        <w:t xml:space="preserve"> основные узлы для подключения</w:t>
      </w:r>
    </w:p>
    <w:p w:rsidR="00C36850" w:rsidRPr="004C63F1" w:rsidRDefault="00C36850" w:rsidP="00FE6CAF">
      <w:pPr>
        <w:pStyle w:val="af5"/>
        <w:numPr>
          <w:ilvl w:val="0"/>
          <w:numId w:val="17"/>
        </w:numPr>
        <w:tabs>
          <w:tab w:val="left" w:pos="432"/>
          <w:tab w:val="left" w:pos="993"/>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оперативной памяти;</w:t>
      </w:r>
    </w:p>
    <w:p w:rsidR="00C36850" w:rsidRPr="004C63F1" w:rsidRDefault="00C36850" w:rsidP="00FE6CAF">
      <w:pPr>
        <w:pStyle w:val="af5"/>
        <w:numPr>
          <w:ilvl w:val="0"/>
          <w:numId w:val="17"/>
        </w:numPr>
        <w:tabs>
          <w:tab w:val="left" w:pos="432"/>
          <w:tab w:val="left" w:pos="993"/>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процессора;</w:t>
      </w:r>
    </w:p>
    <w:p w:rsidR="00C36850" w:rsidRPr="004C63F1" w:rsidRDefault="00C36850" w:rsidP="00FE6CAF">
      <w:pPr>
        <w:pStyle w:val="af5"/>
        <w:numPr>
          <w:ilvl w:val="0"/>
          <w:numId w:val="17"/>
        </w:numPr>
        <w:tabs>
          <w:tab w:val="left" w:pos="432"/>
          <w:tab w:val="left" w:pos="993"/>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дисководов;</w:t>
      </w:r>
    </w:p>
    <w:p w:rsidR="00C36850" w:rsidRPr="004C63F1" w:rsidRDefault="00C36850" w:rsidP="00FE6CAF">
      <w:pPr>
        <w:pStyle w:val="af5"/>
        <w:numPr>
          <w:ilvl w:val="0"/>
          <w:numId w:val="17"/>
        </w:numPr>
        <w:tabs>
          <w:tab w:val="left" w:pos="432"/>
          <w:tab w:val="left" w:pos="993"/>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внешних устройств.</w:t>
      </w:r>
    </w:p>
    <w:p w:rsidR="00C36850" w:rsidRPr="004C63F1" w:rsidRDefault="00C36850" w:rsidP="00D648E3">
      <w:pPr>
        <w:pStyle w:val="af5"/>
        <w:tabs>
          <w:tab w:val="left" w:pos="993"/>
        </w:tabs>
        <w:suppressAutoHyphens w:val="0"/>
        <w:spacing w:after="0" w:line="240" w:lineRule="auto"/>
        <w:ind w:left="567"/>
        <w:contextualSpacing/>
        <w:rPr>
          <w:rFonts w:ascii="Times New Roman" w:hAnsi="Times New Roman"/>
          <w:sz w:val="28"/>
          <w:szCs w:val="28"/>
        </w:rPr>
      </w:pPr>
    </w:p>
    <w:p w:rsidR="00C36850" w:rsidRPr="004C63F1" w:rsidRDefault="00D648E3" w:rsidP="00D648E3">
      <w:pPr>
        <w:tabs>
          <w:tab w:val="left" w:pos="993"/>
        </w:tabs>
        <w:ind w:left="567"/>
        <w:rPr>
          <w:sz w:val="28"/>
          <w:szCs w:val="28"/>
        </w:rPr>
      </w:pPr>
      <w:r>
        <w:rPr>
          <w:sz w:val="28"/>
          <w:szCs w:val="28"/>
        </w:rPr>
        <w:t>4)</w:t>
      </w:r>
      <w:r w:rsidR="00C36850" w:rsidRPr="004C63F1">
        <w:rPr>
          <w:sz w:val="28"/>
          <w:szCs w:val="28"/>
        </w:rPr>
        <w:t xml:space="preserve">Слоты расширения- разъёмы для подключения </w:t>
      </w:r>
    </w:p>
    <w:p w:rsidR="00C36850" w:rsidRPr="004C63F1" w:rsidRDefault="00C36850" w:rsidP="00FE6CAF">
      <w:pPr>
        <w:numPr>
          <w:ilvl w:val="0"/>
          <w:numId w:val="16"/>
        </w:numPr>
        <w:tabs>
          <w:tab w:val="left" w:pos="432"/>
          <w:tab w:val="left" w:pos="993"/>
        </w:tabs>
        <w:suppressAutoHyphens w:val="0"/>
        <w:ind w:left="567" w:firstLine="0"/>
        <w:rPr>
          <w:sz w:val="28"/>
          <w:szCs w:val="28"/>
        </w:rPr>
      </w:pPr>
      <w:r w:rsidRPr="004C63F1">
        <w:rPr>
          <w:sz w:val="28"/>
          <w:szCs w:val="28"/>
        </w:rPr>
        <w:t>периферии;</w:t>
      </w:r>
    </w:p>
    <w:p w:rsidR="00C36850" w:rsidRPr="004C63F1" w:rsidRDefault="00C36850" w:rsidP="00FE6CAF">
      <w:pPr>
        <w:numPr>
          <w:ilvl w:val="0"/>
          <w:numId w:val="16"/>
        </w:numPr>
        <w:tabs>
          <w:tab w:val="left" w:pos="432"/>
          <w:tab w:val="left" w:pos="993"/>
        </w:tabs>
        <w:suppressAutoHyphens w:val="0"/>
        <w:ind w:left="567" w:firstLine="0"/>
        <w:rPr>
          <w:sz w:val="28"/>
          <w:szCs w:val="28"/>
        </w:rPr>
      </w:pPr>
      <w:r w:rsidRPr="004C63F1">
        <w:rPr>
          <w:sz w:val="28"/>
          <w:szCs w:val="28"/>
        </w:rPr>
        <w:t xml:space="preserve"> процессора;</w:t>
      </w:r>
    </w:p>
    <w:p w:rsidR="00C36850" w:rsidRPr="004C63F1" w:rsidRDefault="00C36850" w:rsidP="00FE6CAF">
      <w:pPr>
        <w:numPr>
          <w:ilvl w:val="0"/>
          <w:numId w:val="16"/>
        </w:numPr>
        <w:tabs>
          <w:tab w:val="left" w:pos="432"/>
          <w:tab w:val="left" w:pos="993"/>
        </w:tabs>
        <w:suppressAutoHyphens w:val="0"/>
        <w:ind w:left="567" w:firstLine="0"/>
        <w:rPr>
          <w:sz w:val="28"/>
          <w:szCs w:val="28"/>
        </w:rPr>
      </w:pPr>
      <w:r w:rsidRPr="004C63F1">
        <w:rPr>
          <w:sz w:val="28"/>
          <w:szCs w:val="28"/>
        </w:rPr>
        <w:t>дисководов;</w:t>
      </w:r>
    </w:p>
    <w:p w:rsidR="00C36850" w:rsidRPr="004C63F1" w:rsidRDefault="00C36850" w:rsidP="00FE6CAF">
      <w:pPr>
        <w:numPr>
          <w:ilvl w:val="0"/>
          <w:numId w:val="16"/>
        </w:numPr>
        <w:tabs>
          <w:tab w:val="left" w:pos="432"/>
          <w:tab w:val="left" w:pos="993"/>
        </w:tabs>
        <w:suppressAutoHyphens w:val="0"/>
        <w:ind w:left="567" w:firstLine="0"/>
        <w:rPr>
          <w:sz w:val="28"/>
          <w:szCs w:val="28"/>
        </w:rPr>
      </w:pPr>
      <w:r w:rsidRPr="004C63F1">
        <w:rPr>
          <w:sz w:val="28"/>
          <w:szCs w:val="28"/>
        </w:rPr>
        <w:t>памяти.</w:t>
      </w:r>
    </w:p>
    <w:p w:rsidR="00C36850" w:rsidRDefault="00C36850" w:rsidP="00D648E3">
      <w:pPr>
        <w:pStyle w:val="af5"/>
        <w:tabs>
          <w:tab w:val="left" w:pos="993"/>
        </w:tabs>
        <w:suppressAutoHyphens w:val="0"/>
        <w:spacing w:after="0" w:line="240" w:lineRule="auto"/>
        <w:ind w:left="567"/>
        <w:contextualSpacing/>
        <w:rPr>
          <w:rFonts w:ascii="Times New Roman" w:hAnsi="Times New Roman"/>
          <w:sz w:val="28"/>
          <w:szCs w:val="28"/>
        </w:rPr>
      </w:pPr>
    </w:p>
    <w:p w:rsidR="00222FCF" w:rsidRDefault="00222FCF" w:rsidP="00D648E3">
      <w:pPr>
        <w:pStyle w:val="af5"/>
        <w:tabs>
          <w:tab w:val="left" w:pos="993"/>
        </w:tabs>
        <w:suppressAutoHyphens w:val="0"/>
        <w:spacing w:after="0" w:line="240" w:lineRule="auto"/>
        <w:ind w:left="567"/>
        <w:contextualSpacing/>
        <w:rPr>
          <w:rFonts w:ascii="Times New Roman" w:hAnsi="Times New Roman"/>
          <w:sz w:val="28"/>
          <w:szCs w:val="28"/>
        </w:rPr>
      </w:pPr>
    </w:p>
    <w:p w:rsidR="00C36850" w:rsidRPr="004C63F1" w:rsidRDefault="00D648E3" w:rsidP="00D648E3">
      <w:pPr>
        <w:tabs>
          <w:tab w:val="left" w:pos="993"/>
        </w:tabs>
        <w:ind w:left="567"/>
        <w:rPr>
          <w:sz w:val="28"/>
          <w:szCs w:val="28"/>
          <w:lang w:eastAsia="en-US"/>
        </w:rPr>
      </w:pPr>
      <w:r>
        <w:rPr>
          <w:sz w:val="28"/>
          <w:szCs w:val="28"/>
          <w:lang w:eastAsia="en-US"/>
        </w:rPr>
        <w:t>5)</w:t>
      </w:r>
      <w:proofErr w:type="gramStart"/>
      <w:r w:rsidR="00C36850" w:rsidRPr="004C63F1">
        <w:rPr>
          <w:sz w:val="28"/>
          <w:szCs w:val="28"/>
          <w:lang w:val="en-US" w:eastAsia="en-US"/>
        </w:rPr>
        <w:t>P</w:t>
      </w:r>
      <w:proofErr w:type="gramEnd"/>
      <w:r w:rsidR="00C36850" w:rsidRPr="004C63F1">
        <w:rPr>
          <w:sz w:val="28"/>
          <w:szCs w:val="28"/>
          <w:lang w:eastAsia="en-US"/>
        </w:rPr>
        <w:t>С</w:t>
      </w:r>
      <w:r w:rsidR="00C36850" w:rsidRPr="004C63F1">
        <w:rPr>
          <w:sz w:val="28"/>
          <w:szCs w:val="28"/>
          <w:lang w:val="en-US" w:eastAsia="en-US"/>
        </w:rPr>
        <w:t>I</w:t>
      </w:r>
      <w:r w:rsidR="00C36850" w:rsidRPr="004C63F1">
        <w:rPr>
          <w:sz w:val="28"/>
          <w:szCs w:val="28"/>
          <w:lang w:eastAsia="en-US"/>
        </w:rPr>
        <w:t>-это</w:t>
      </w:r>
    </w:p>
    <w:p w:rsidR="00C36850" w:rsidRPr="004C63F1" w:rsidRDefault="00C36850" w:rsidP="00FE6CAF">
      <w:pPr>
        <w:pStyle w:val="af5"/>
        <w:numPr>
          <w:ilvl w:val="0"/>
          <w:numId w:val="18"/>
        </w:numPr>
        <w:tabs>
          <w:tab w:val="left" w:pos="432"/>
          <w:tab w:val="left" w:pos="993"/>
        </w:tabs>
        <w:suppressAutoHyphens w:val="0"/>
        <w:spacing w:after="0" w:line="240" w:lineRule="auto"/>
        <w:ind w:left="567" w:firstLine="0"/>
        <w:contextualSpacing/>
        <w:rPr>
          <w:rFonts w:ascii="Times New Roman" w:hAnsi="Times New Roman"/>
          <w:sz w:val="28"/>
          <w:szCs w:val="28"/>
          <w:lang w:eastAsia="en-US"/>
        </w:rPr>
      </w:pPr>
      <w:r w:rsidRPr="004C63F1">
        <w:rPr>
          <w:rFonts w:ascii="Times New Roman" w:hAnsi="Times New Roman"/>
          <w:sz w:val="28"/>
          <w:szCs w:val="28"/>
          <w:lang w:eastAsia="en-US"/>
        </w:rPr>
        <w:t>графический порт;</w:t>
      </w:r>
    </w:p>
    <w:p w:rsidR="00C36850" w:rsidRPr="004C63F1" w:rsidRDefault="00C36850" w:rsidP="00FE6CAF">
      <w:pPr>
        <w:pStyle w:val="af5"/>
        <w:numPr>
          <w:ilvl w:val="0"/>
          <w:numId w:val="18"/>
        </w:numPr>
        <w:tabs>
          <w:tab w:val="left" w:pos="432"/>
          <w:tab w:val="left" w:pos="993"/>
        </w:tabs>
        <w:suppressAutoHyphens w:val="0"/>
        <w:spacing w:after="0" w:line="240" w:lineRule="auto"/>
        <w:ind w:left="567" w:firstLine="0"/>
        <w:contextualSpacing/>
        <w:rPr>
          <w:rFonts w:ascii="Times New Roman" w:hAnsi="Times New Roman"/>
          <w:sz w:val="28"/>
          <w:szCs w:val="28"/>
          <w:lang w:eastAsia="en-US"/>
        </w:rPr>
      </w:pPr>
      <w:r w:rsidRPr="004C63F1">
        <w:rPr>
          <w:rFonts w:ascii="Times New Roman" w:hAnsi="Times New Roman"/>
          <w:sz w:val="28"/>
          <w:szCs w:val="28"/>
          <w:lang w:eastAsia="en-US"/>
        </w:rPr>
        <w:t>контроллер;</w:t>
      </w:r>
    </w:p>
    <w:p w:rsidR="00C36850" w:rsidRPr="004C63F1" w:rsidRDefault="00C36850" w:rsidP="00FE6CAF">
      <w:pPr>
        <w:pStyle w:val="af5"/>
        <w:numPr>
          <w:ilvl w:val="0"/>
          <w:numId w:val="18"/>
        </w:numPr>
        <w:tabs>
          <w:tab w:val="left" w:pos="432"/>
          <w:tab w:val="left" w:pos="993"/>
        </w:tabs>
        <w:suppressAutoHyphens w:val="0"/>
        <w:spacing w:after="0" w:line="240" w:lineRule="auto"/>
        <w:ind w:left="567" w:firstLine="0"/>
        <w:contextualSpacing/>
        <w:rPr>
          <w:rFonts w:ascii="Times New Roman" w:hAnsi="Times New Roman"/>
          <w:sz w:val="28"/>
          <w:szCs w:val="28"/>
          <w:lang w:eastAsia="en-US"/>
        </w:rPr>
      </w:pPr>
      <w:r w:rsidRPr="004C63F1">
        <w:rPr>
          <w:rFonts w:ascii="Times New Roman" w:hAnsi="Times New Roman"/>
          <w:sz w:val="28"/>
          <w:szCs w:val="28"/>
          <w:lang w:eastAsia="en-US"/>
        </w:rPr>
        <w:t>слот для подключения периферийных устройств;</w:t>
      </w:r>
    </w:p>
    <w:p w:rsidR="00C36850" w:rsidRPr="004C63F1" w:rsidRDefault="00C36850" w:rsidP="00FE6CAF">
      <w:pPr>
        <w:pStyle w:val="af5"/>
        <w:numPr>
          <w:ilvl w:val="0"/>
          <w:numId w:val="18"/>
        </w:numPr>
        <w:tabs>
          <w:tab w:val="left" w:pos="432"/>
          <w:tab w:val="left" w:pos="993"/>
        </w:tabs>
        <w:suppressAutoHyphens w:val="0"/>
        <w:spacing w:after="0" w:line="240" w:lineRule="auto"/>
        <w:ind w:left="567" w:firstLine="0"/>
        <w:contextualSpacing/>
        <w:rPr>
          <w:rFonts w:ascii="Times New Roman" w:hAnsi="Times New Roman"/>
          <w:sz w:val="28"/>
          <w:szCs w:val="28"/>
          <w:lang w:eastAsia="en-US"/>
        </w:rPr>
      </w:pPr>
      <w:r w:rsidRPr="004C63F1">
        <w:rPr>
          <w:rFonts w:ascii="Times New Roman" w:hAnsi="Times New Roman"/>
          <w:sz w:val="28"/>
          <w:szCs w:val="28"/>
          <w:lang w:eastAsia="en-US"/>
        </w:rPr>
        <w:t>шина данных.</w:t>
      </w:r>
    </w:p>
    <w:p w:rsidR="00C36850" w:rsidRPr="004C63F1" w:rsidRDefault="00C36850" w:rsidP="00D648E3">
      <w:pPr>
        <w:pStyle w:val="af5"/>
        <w:tabs>
          <w:tab w:val="left" w:pos="993"/>
        </w:tabs>
        <w:suppressAutoHyphens w:val="0"/>
        <w:spacing w:after="0" w:line="240" w:lineRule="auto"/>
        <w:ind w:left="567"/>
        <w:contextualSpacing/>
        <w:rPr>
          <w:rFonts w:ascii="Times New Roman" w:hAnsi="Times New Roman"/>
          <w:sz w:val="28"/>
          <w:szCs w:val="28"/>
        </w:rPr>
      </w:pPr>
    </w:p>
    <w:p w:rsidR="00C36850" w:rsidRPr="004C63F1" w:rsidRDefault="00D648E3" w:rsidP="00D648E3">
      <w:pPr>
        <w:tabs>
          <w:tab w:val="left" w:pos="993"/>
        </w:tabs>
        <w:ind w:left="567"/>
        <w:rPr>
          <w:sz w:val="28"/>
          <w:szCs w:val="28"/>
          <w:lang w:eastAsia="en-US"/>
        </w:rPr>
      </w:pPr>
      <w:r>
        <w:rPr>
          <w:sz w:val="28"/>
          <w:szCs w:val="28"/>
          <w:lang w:eastAsia="en-US"/>
        </w:rPr>
        <w:t>6)</w:t>
      </w:r>
      <w:r w:rsidR="00C36850" w:rsidRPr="004C63F1">
        <w:rPr>
          <w:sz w:val="28"/>
          <w:szCs w:val="28"/>
          <w:lang w:eastAsia="en-US"/>
        </w:rPr>
        <w:t>Основная характеристика процессора</w:t>
      </w:r>
    </w:p>
    <w:p w:rsidR="00C36850" w:rsidRPr="004C63F1" w:rsidRDefault="00C36850" w:rsidP="00FE6CAF">
      <w:pPr>
        <w:pStyle w:val="af5"/>
        <w:numPr>
          <w:ilvl w:val="0"/>
          <w:numId w:val="19"/>
        </w:numPr>
        <w:tabs>
          <w:tab w:val="left" w:pos="432"/>
          <w:tab w:val="left" w:pos="993"/>
        </w:tabs>
        <w:suppressAutoHyphens w:val="0"/>
        <w:spacing w:after="0" w:line="240" w:lineRule="auto"/>
        <w:ind w:left="567" w:firstLine="0"/>
        <w:contextualSpacing/>
        <w:rPr>
          <w:rFonts w:ascii="Times New Roman" w:hAnsi="Times New Roman"/>
          <w:sz w:val="28"/>
          <w:szCs w:val="28"/>
          <w:lang w:eastAsia="en-US"/>
        </w:rPr>
      </w:pPr>
      <w:r w:rsidRPr="004C63F1">
        <w:rPr>
          <w:rFonts w:ascii="Times New Roman" w:hAnsi="Times New Roman"/>
          <w:sz w:val="28"/>
          <w:szCs w:val="28"/>
          <w:lang w:eastAsia="en-US"/>
        </w:rPr>
        <w:t xml:space="preserve">разрядность; </w:t>
      </w:r>
    </w:p>
    <w:p w:rsidR="00C36850" w:rsidRPr="004C63F1" w:rsidRDefault="00C36850" w:rsidP="00FE6CAF">
      <w:pPr>
        <w:pStyle w:val="af5"/>
        <w:numPr>
          <w:ilvl w:val="0"/>
          <w:numId w:val="19"/>
        </w:numPr>
        <w:tabs>
          <w:tab w:val="left" w:pos="432"/>
          <w:tab w:val="left" w:pos="993"/>
        </w:tabs>
        <w:suppressAutoHyphens w:val="0"/>
        <w:spacing w:after="0" w:line="240" w:lineRule="auto"/>
        <w:ind w:left="567" w:firstLine="0"/>
        <w:contextualSpacing/>
        <w:rPr>
          <w:rFonts w:ascii="Times New Roman" w:hAnsi="Times New Roman"/>
          <w:sz w:val="28"/>
          <w:szCs w:val="28"/>
          <w:lang w:eastAsia="en-US"/>
        </w:rPr>
      </w:pPr>
      <w:r w:rsidRPr="004C63F1">
        <w:rPr>
          <w:rFonts w:ascii="Times New Roman" w:hAnsi="Times New Roman"/>
          <w:sz w:val="28"/>
          <w:szCs w:val="28"/>
          <w:lang w:eastAsia="en-US"/>
        </w:rPr>
        <w:t xml:space="preserve">частота; </w:t>
      </w:r>
    </w:p>
    <w:p w:rsidR="00C36850" w:rsidRPr="004C63F1" w:rsidRDefault="00C36850" w:rsidP="00FE6CAF">
      <w:pPr>
        <w:pStyle w:val="af5"/>
        <w:numPr>
          <w:ilvl w:val="0"/>
          <w:numId w:val="19"/>
        </w:numPr>
        <w:tabs>
          <w:tab w:val="left" w:pos="432"/>
          <w:tab w:val="left" w:pos="993"/>
        </w:tabs>
        <w:suppressAutoHyphens w:val="0"/>
        <w:spacing w:after="0" w:line="240" w:lineRule="auto"/>
        <w:ind w:left="567" w:firstLine="0"/>
        <w:contextualSpacing/>
        <w:rPr>
          <w:rFonts w:ascii="Times New Roman" w:hAnsi="Times New Roman"/>
          <w:sz w:val="28"/>
          <w:szCs w:val="28"/>
          <w:lang w:eastAsia="en-US"/>
        </w:rPr>
      </w:pPr>
      <w:r w:rsidRPr="004C63F1">
        <w:rPr>
          <w:rFonts w:ascii="Times New Roman" w:hAnsi="Times New Roman"/>
          <w:sz w:val="28"/>
          <w:szCs w:val="28"/>
          <w:lang w:eastAsia="en-US"/>
        </w:rPr>
        <w:t xml:space="preserve">объем КЭШ; </w:t>
      </w:r>
    </w:p>
    <w:p w:rsidR="00C36850" w:rsidRPr="004C63F1" w:rsidRDefault="00C36850" w:rsidP="00FE6CAF">
      <w:pPr>
        <w:pStyle w:val="af5"/>
        <w:numPr>
          <w:ilvl w:val="0"/>
          <w:numId w:val="19"/>
        </w:numPr>
        <w:tabs>
          <w:tab w:val="left" w:pos="432"/>
          <w:tab w:val="left" w:pos="993"/>
        </w:tabs>
        <w:suppressAutoHyphens w:val="0"/>
        <w:spacing w:after="0" w:line="240" w:lineRule="auto"/>
        <w:ind w:left="567" w:firstLine="0"/>
        <w:contextualSpacing/>
        <w:rPr>
          <w:rFonts w:ascii="Times New Roman" w:hAnsi="Times New Roman"/>
          <w:sz w:val="28"/>
          <w:szCs w:val="28"/>
          <w:lang w:eastAsia="en-US"/>
        </w:rPr>
      </w:pPr>
      <w:r w:rsidRPr="004C63F1">
        <w:rPr>
          <w:rFonts w:ascii="Times New Roman" w:hAnsi="Times New Roman"/>
          <w:sz w:val="28"/>
          <w:szCs w:val="28"/>
          <w:lang w:eastAsia="en-US"/>
        </w:rPr>
        <w:t xml:space="preserve">тип слота. </w:t>
      </w:r>
    </w:p>
    <w:p w:rsidR="00C36850" w:rsidRPr="004C63F1" w:rsidRDefault="00C36850" w:rsidP="00D648E3">
      <w:pPr>
        <w:pStyle w:val="af5"/>
        <w:tabs>
          <w:tab w:val="left" w:pos="993"/>
        </w:tabs>
        <w:suppressAutoHyphens w:val="0"/>
        <w:spacing w:after="0" w:line="240" w:lineRule="auto"/>
        <w:ind w:left="567"/>
        <w:contextualSpacing/>
        <w:rPr>
          <w:rFonts w:ascii="Times New Roman" w:hAnsi="Times New Roman"/>
          <w:sz w:val="28"/>
          <w:szCs w:val="28"/>
        </w:rPr>
      </w:pPr>
    </w:p>
    <w:p w:rsidR="00C36850" w:rsidRPr="004C63F1" w:rsidRDefault="00D648E3" w:rsidP="00D648E3">
      <w:pPr>
        <w:tabs>
          <w:tab w:val="left" w:pos="993"/>
        </w:tabs>
        <w:ind w:left="567"/>
        <w:rPr>
          <w:sz w:val="28"/>
          <w:szCs w:val="28"/>
        </w:rPr>
      </w:pPr>
      <w:r>
        <w:rPr>
          <w:sz w:val="28"/>
          <w:szCs w:val="28"/>
        </w:rPr>
        <w:t>7)</w:t>
      </w:r>
      <w:r w:rsidR="00C36850" w:rsidRPr="004C63F1">
        <w:rPr>
          <w:sz w:val="28"/>
          <w:szCs w:val="28"/>
        </w:rPr>
        <w:t>Производительность-</w:t>
      </w:r>
    </w:p>
    <w:p w:rsidR="00C36850" w:rsidRPr="004C63F1" w:rsidRDefault="00C36850" w:rsidP="00FE6CAF">
      <w:pPr>
        <w:pStyle w:val="af5"/>
        <w:numPr>
          <w:ilvl w:val="0"/>
          <w:numId w:val="21"/>
        </w:numPr>
        <w:tabs>
          <w:tab w:val="left" w:pos="432"/>
          <w:tab w:val="left" w:pos="993"/>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частота процессора;</w:t>
      </w:r>
    </w:p>
    <w:p w:rsidR="00C36850" w:rsidRPr="004C63F1" w:rsidRDefault="00C36850" w:rsidP="00FE6CAF">
      <w:pPr>
        <w:pStyle w:val="af5"/>
        <w:numPr>
          <w:ilvl w:val="0"/>
          <w:numId w:val="21"/>
        </w:numPr>
        <w:tabs>
          <w:tab w:val="left" w:pos="432"/>
          <w:tab w:val="left" w:pos="993"/>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скорость обмена информацией между оперативной памятью и процессором;</w:t>
      </w:r>
    </w:p>
    <w:p w:rsidR="00C36850" w:rsidRPr="004C63F1" w:rsidRDefault="00C36850" w:rsidP="00FE6CAF">
      <w:pPr>
        <w:pStyle w:val="af5"/>
        <w:numPr>
          <w:ilvl w:val="0"/>
          <w:numId w:val="21"/>
        </w:numPr>
        <w:tabs>
          <w:tab w:val="left" w:pos="432"/>
          <w:tab w:val="left" w:pos="993"/>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скорость работы процессора в конкретном приложении;</w:t>
      </w:r>
    </w:p>
    <w:p w:rsidR="00C36850" w:rsidRPr="004C63F1" w:rsidRDefault="00C36850" w:rsidP="00FE6CAF">
      <w:pPr>
        <w:pStyle w:val="af5"/>
        <w:numPr>
          <w:ilvl w:val="0"/>
          <w:numId w:val="21"/>
        </w:numPr>
        <w:tabs>
          <w:tab w:val="left" w:pos="432"/>
          <w:tab w:val="left" w:pos="993"/>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скорость управления процессами обмена информацией.</w:t>
      </w:r>
    </w:p>
    <w:p w:rsidR="00C36850" w:rsidRPr="004C63F1" w:rsidRDefault="00C36850" w:rsidP="00D648E3">
      <w:pPr>
        <w:pStyle w:val="af5"/>
        <w:tabs>
          <w:tab w:val="left" w:pos="993"/>
        </w:tabs>
        <w:suppressAutoHyphens w:val="0"/>
        <w:spacing w:after="0" w:line="240" w:lineRule="auto"/>
        <w:ind w:left="567"/>
        <w:contextualSpacing/>
        <w:rPr>
          <w:rFonts w:ascii="Times New Roman" w:hAnsi="Times New Roman"/>
          <w:sz w:val="28"/>
          <w:szCs w:val="28"/>
        </w:rPr>
      </w:pPr>
    </w:p>
    <w:p w:rsidR="00C36850" w:rsidRPr="004C63F1" w:rsidRDefault="00D648E3" w:rsidP="00D648E3">
      <w:pPr>
        <w:tabs>
          <w:tab w:val="left" w:pos="993"/>
        </w:tabs>
        <w:ind w:left="567"/>
        <w:rPr>
          <w:sz w:val="28"/>
          <w:szCs w:val="28"/>
          <w:lang w:eastAsia="en-US"/>
        </w:rPr>
      </w:pPr>
      <w:r>
        <w:rPr>
          <w:sz w:val="28"/>
          <w:szCs w:val="28"/>
        </w:rPr>
        <w:t>8)</w:t>
      </w:r>
      <w:r w:rsidR="00C36850" w:rsidRPr="004C63F1">
        <w:rPr>
          <w:sz w:val="28"/>
          <w:szCs w:val="28"/>
        </w:rPr>
        <w:t>Форм-фактор характеристика,</w:t>
      </w:r>
    </w:p>
    <w:p w:rsidR="00C36850" w:rsidRPr="004C63F1" w:rsidRDefault="00C36850" w:rsidP="00FE6CAF">
      <w:pPr>
        <w:numPr>
          <w:ilvl w:val="0"/>
          <w:numId w:val="20"/>
        </w:numPr>
        <w:tabs>
          <w:tab w:val="left" w:pos="432"/>
          <w:tab w:val="left" w:pos="993"/>
        </w:tabs>
        <w:suppressAutoHyphens w:val="0"/>
        <w:ind w:left="567" w:firstLine="0"/>
        <w:rPr>
          <w:sz w:val="28"/>
          <w:szCs w:val="28"/>
        </w:rPr>
      </w:pPr>
      <w:r w:rsidRPr="004C63F1">
        <w:rPr>
          <w:sz w:val="28"/>
          <w:szCs w:val="28"/>
        </w:rPr>
        <w:t>принтера:</w:t>
      </w:r>
    </w:p>
    <w:p w:rsidR="00C36850" w:rsidRPr="004C63F1" w:rsidRDefault="00C36850" w:rsidP="00FE6CAF">
      <w:pPr>
        <w:numPr>
          <w:ilvl w:val="0"/>
          <w:numId w:val="20"/>
        </w:numPr>
        <w:tabs>
          <w:tab w:val="left" w:pos="432"/>
          <w:tab w:val="left" w:pos="993"/>
        </w:tabs>
        <w:suppressAutoHyphens w:val="0"/>
        <w:ind w:left="567" w:firstLine="0"/>
        <w:rPr>
          <w:sz w:val="28"/>
          <w:szCs w:val="28"/>
        </w:rPr>
      </w:pPr>
      <w:r w:rsidRPr="004C63F1">
        <w:rPr>
          <w:sz w:val="28"/>
          <w:szCs w:val="28"/>
        </w:rPr>
        <w:t>памяти;</w:t>
      </w:r>
    </w:p>
    <w:p w:rsidR="00C36850" w:rsidRPr="004C63F1" w:rsidRDefault="00C36850" w:rsidP="00FE6CAF">
      <w:pPr>
        <w:numPr>
          <w:ilvl w:val="0"/>
          <w:numId w:val="20"/>
        </w:numPr>
        <w:tabs>
          <w:tab w:val="left" w:pos="432"/>
          <w:tab w:val="left" w:pos="993"/>
        </w:tabs>
        <w:suppressAutoHyphens w:val="0"/>
        <w:ind w:left="567" w:firstLine="0"/>
        <w:rPr>
          <w:sz w:val="28"/>
          <w:szCs w:val="28"/>
        </w:rPr>
      </w:pPr>
      <w:r w:rsidRPr="004C63F1">
        <w:rPr>
          <w:sz w:val="28"/>
          <w:szCs w:val="28"/>
        </w:rPr>
        <w:t>процессора;</w:t>
      </w:r>
    </w:p>
    <w:p w:rsidR="00C36850" w:rsidRPr="004C63F1" w:rsidRDefault="00C36850" w:rsidP="00FE6CAF">
      <w:pPr>
        <w:numPr>
          <w:ilvl w:val="0"/>
          <w:numId w:val="20"/>
        </w:numPr>
        <w:tabs>
          <w:tab w:val="left" w:pos="432"/>
          <w:tab w:val="left" w:pos="993"/>
        </w:tabs>
        <w:suppressAutoHyphens w:val="0"/>
        <w:ind w:left="567" w:firstLine="0"/>
        <w:rPr>
          <w:sz w:val="28"/>
          <w:szCs w:val="28"/>
        </w:rPr>
      </w:pPr>
      <w:r w:rsidRPr="004C63F1">
        <w:rPr>
          <w:sz w:val="28"/>
          <w:szCs w:val="28"/>
        </w:rPr>
        <w:t>материнской платы.</w:t>
      </w:r>
    </w:p>
    <w:p w:rsidR="00C36850" w:rsidRPr="004C63F1" w:rsidRDefault="00C36850" w:rsidP="00D648E3">
      <w:pPr>
        <w:pStyle w:val="af5"/>
        <w:tabs>
          <w:tab w:val="left" w:pos="993"/>
        </w:tabs>
        <w:suppressAutoHyphens w:val="0"/>
        <w:spacing w:after="0" w:line="240" w:lineRule="auto"/>
        <w:ind w:left="567"/>
        <w:contextualSpacing/>
        <w:rPr>
          <w:rFonts w:ascii="Times New Roman" w:hAnsi="Times New Roman"/>
          <w:sz w:val="28"/>
          <w:szCs w:val="28"/>
        </w:rPr>
      </w:pPr>
    </w:p>
    <w:p w:rsidR="00C36850" w:rsidRPr="004C63F1" w:rsidRDefault="00D648E3" w:rsidP="00D648E3">
      <w:pPr>
        <w:tabs>
          <w:tab w:val="left" w:pos="993"/>
        </w:tabs>
        <w:ind w:left="567"/>
        <w:rPr>
          <w:sz w:val="28"/>
          <w:szCs w:val="28"/>
          <w:lang w:eastAsia="en-US"/>
        </w:rPr>
      </w:pPr>
      <w:r>
        <w:rPr>
          <w:sz w:val="28"/>
          <w:szCs w:val="28"/>
        </w:rPr>
        <w:t>9)</w:t>
      </w:r>
      <w:r w:rsidR="00C36850" w:rsidRPr="004C63F1">
        <w:rPr>
          <w:sz w:val="28"/>
          <w:szCs w:val="28"/>
          <w:lang w:val="en-US"/>
        </w:rPr>
        <w:t>PCI</w:t>
      </w:r>
      <w:r w:rsidR="00C36850" w:rsidRPr="004C63F1">
        <w:rPr>
          <w:sz w:val="28"/>
          <w:szCs w:val="28"/>
        </w:rPr>
        <w:t>-</w:t>
      </w:r>
      <w:r w:rsidR="00C36850" w:rsidRPr="004C63F1">
        <w:rPr>
          <w:sz w:val="28"/>
          <w:szCs w:val="28"/>
          <w:lang w:val="en-US"/>
        </w:rPr>
        <w:t>Express</w:t>
      </w:r>
      <w:r w:rsidR="00C36850" w:rsidRPr="004C63F1">
        <w:rPr>
          <w:sz w:val="28"/>
          <w:szCs w:val="28"/>
        </w:rPr>
        <w:t>-слот для подключения</w:t>
      </w:r>
    </w:p>
    <w:p w:rsidR="00C36850" w:rsidRPr="004C63F1" w:rsidRDefault="00C36850" w:rsidP="00FE6CAF">
      <w:pPr>
        <w:pStyle w:val="af5"/>
        <w:numPr>
          <w:ilvl w:val="0"/>
          <w:numId w:val="22"/>
        </w:numPr>
        <w:tabs>
          <w:tab w:val="left" w:pos="432"/>
          <w:tab w:val="left" w:pos="993"/>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lastRenderedPageBreak/>
        <w:t>принтера:</w:t>
      </w:r>
    </w:p>
    <w:p w:rsidR="00C36850" w:rsidRPr="004C63F1" w:rsidRDefault="00C36850" w:rsidP="00FE6CAF">
      <w:pPr>
        <w:pStyle w:val="af5"/>
        <w:numPr>
          <w:ilvl w:val="0"/>
          <w:numId w:val="22"/>
        </w:numPr>
        <w:tabs>
          <w:tab w:val="left" w:pos="432"/>
          <w:tab w:val="left" w:pos="993"/>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памяти;</w:t>
      </w:r>
    </w:p>
    <w:p w:rsidR="00C36850" w:rsidRPr="004C63F1" w:rsidRDefault="00C36850" w:rsidP="00FE6CAF">
      <w:pPr>
        <w:pStyle w:val="af5"/>
        <w:numPr>
          <w:ilvl w:val="0"/>
          <w:numId w:val="22"/>
        </w:numPr>
        <w:tabs>
          <w:tab w:val="left" w:pos="432"/>
          <w:tab w:val="left" w:pos="993"/>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процессора;</w:t>
      </w:r>
    </w:p>
    <w:p w:rsidR="00C36850" w:rsidRPr="004C63F1" w:rsidRDefault="00C36850" w:rsidP="00FE6CAF">
      <w:pPr>
        <w:pStyle w:val="af5"/>
        <w:numPr>
          <w:ilvl w:val="0"/>
          <w:numId w:val="22"/>
        </w:numPr>
        <w:tabs>
          <w:tab w:val="left" w:pos="432"/>
          <w:tab w:val="left" w:pos="993"/>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высокоскоростных видео карт.</w:t>
      </w:r>
    </w:p>
    <w:p w:rsidR="00C36850" w:rsidRPr="004C63F1" w:rsidRDefault="00C36850" w:rsidP="00D648E3">
      <w:pPr>
        <w:pStyle w:val="af5"/>
        <w:tabs>
          <w:tab w:val="left" w:pos="993"/>
        </w:tabs>
        <w:suppressAutoHyphens w:val="0"/>
        <w:spacing w:after="0" w:line="240" w:lineRule="auto"/>
        <w:ind w:left="567"/>
        <w:contextualSpacing/>
        <w:rPr>
          <w:rFonts w:ascii="Times New Roman" w:hAnsi="Times New Roman"/>
          <w:sz w:val="28"/>
          <w:szCs w:val="28"/>
        </w:rPr>
      </w:pPr>
    </w:p>
    <w:p w:rsidR="00C36850" w:rsidRPr="004C63F1" w:rsidRDefault="00D648E3" w:rsidP="00D648E3">
      <w:pPr>
        <w:tabs>
          <w:tab w:val="left" w:pos="993"/>
        </w:tabs>
        <w:ind w:left="567"/>
        <w:rPr>
          <w:sz w:val="28"/>
          <w:szCs w:val="28"/>
        </w:rPr>
      </w:pPr>
      <w:r>
        <w:rPr>
          <w:sz w:val="28"/>
          <w:szCs w:val="28"/>
          <w:lang w:eastAsia="en-US"/>
        </w:rPr>
        <w:t>10)</w:t>
      </w:r>
      <w:r w:rsidR="00C36850" w:rsidRPr="004C63F1">
        <w:rPr>
          <w:sz w:val="28"/>
          <w:szCs w:val="28"/>
          <w:lang w:eastAsia="en-US"/>
        </w:rPr>
        <w:t>КЭШ это память для хранения</w:t>
      </w:r>
    </w:p>
    <w:p w:rsidR="00C36850" w:rsidRPr="004C63F1" w:rsidRDefault="00C36850" w:rsidP="00FE6CAF">
      <w:pPr>
        <w:pStyle w:val="af5"/>
        <w:numPr>
          <w:ilvl w:val="0"/>
          <w:numId w:val="23"/>
        </w:numPr>
        <w:tabs>
          <w:tab w:val="left" w:pos="432"/>
          <w:tab w:val="left" w:pos="993"/>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программ пользователя;</w:t>
      </w:r>
    </w:p>
    <w:p w:rsidR="00C36850" w:rsidRPr="004C63F1" w:rsidRDefault="00C36850" w:rsidP="00FE6CAF">
      <w:pPr>
        <w:pStyle w:val="af5"/>
        <w:numPr>
          <w:ilvl w:val="0"/>
          <w:numId w:val="23"/>
        </w:numPr>
        <w:tabs>
          <w:tab w:val="left" w:pos="432"/>
          <w:tab w:val="left" w:pos="993"/>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двоичных кодов;</w:t>
      </w:r>
    </w:p>
    <w:p w:rsidR="00C36850" w:rsidRPr="004C63F1" w:rsidRDefault="00C36850" w:rsidP="00FE6CAF">
      <w:pPr>
        <w:pStyle w:val="af5"/>
        <w:numPr>
          <w:ilvl w:val="0"/>
          <w:numId w:val="23"/>
        </w:numPr>
        <w:tabs>
          <w:tab w:val="left" w:pos="432"/>
          <w:tab w:val="left" w:pos="993"/>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графических файлов;</w:t>
      </w:r>
    </w:p>
    <w:p w:rsidR="00C36850" w:rsidRPr="004C63F1" w:rsidRDefault="00C36850" w:rsidP="00FE6CAF">
      <w:pPr>
        <w:pStyle w:val="af5"/>
        <w:numPr>
          <w:ilvl w:val="0"/>
          <w:numId w:val="23"/>
        </w:numPr>
        <w:tabs>
          <w:tab w:val="left" w:pos="432"/>
          <w:tab w:val="left" w:pos="993"/>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промежуточных расчётов, вероятность использования которых наиболее высока.</w:t>
      </w:r>
    </w:p>
    <w:p w:rsidR="00C36850" w:rsidRPr="004C63F1" w:rsidRDefault="00C36850" w:rsidP="00D648E3">
      <w:pPr>
        <w:tabs>
          <w:tab w:val="left" w:pos="432"/>
          <w:tab w:val="left" w:pos="993"/>
        </w:tabs>
        <w:ind w:left="567"/>
        <w:rPr>
          <w:sz w:val="28"/>
          <w:szCs w:val="28"/>
        </w:rPr>
      </w:pPr>
    </w:p>
    <w:p w:rsidR="009B2B64" w:rsidRPr="004C63F1" w:rsidRDefault="009B2B64" w:rsidP="00D648E3">
      <w:pPr>
        <w:tabs>
          <w:tab w:val="left" w:pos="993"/>
        </w:tabs>
        <w:ind w:left="567"/>
        <w:rPr>
          <w:sz w:val="28"/>
          <w:szCs w:val="28"/>
        </w:rPr>
      </w:pPr>
    </w:p>
    <w:p w:rsidR="009D53F4" w:rsidRPr="004C63F1" w:rsidRDefault="009D53F4" w:rsidP="00FF03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b/>
          <w:bCs/>
          <w:sz w:val="28"/>
          <w:szCs w:val="28"/>
        </w:rPr>
      </w:pPr>
      <w:r w:rsidRPr="004C63F1">
        <w:rPr>
          <w:b/>
          <w:bCs/>
          <w:sz w:val="28"/>
          <w:szCs w:val="28"/>
        </w:rPr>
        <w:t xml:space="preserve">ВАРИАНТ </w:t>
      </w:r>
      <w:r w:rsidR="00FF0370">
        <w:rPr>
          <w:b/>
          <w:bCs/>
          <w:sz w:val="28"/>
          <w:szCs w:val="28"/>
        </w:rPr>
        <w:t>4</w:t>
      </w:r>
    </w:p>
    <w:p w:rsidR="00C36850" w:rsidRPr="004C63F1" w:rsidRDefault="00C36850" w:rsidP="006E532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rPr>
      </w:pPr>
    </w:p>
    <w:p w:rsidR="00C36850" w:rsidRPr="004C63F1" w:rsidRDefault="006E532D" w:rsidP="00FF0370">
      <w:pPr>
        <w:tabs>
          <w:tab w:val="left" w:pos="993"/>
        </w:tabs>
        <w:ind w:left="567"/>
        <w:rPr>
          <w:sz w:val="28"/>
          <w:szCs w:val="28"/>
        </w:rPr>
      </w:pPr>
      <w:r w:rsidRPr="004C63F1">
        <w:rPr>
          <w:sz w:val="28"/>
          <w:szCs w:val="28"/>
        </w:rPr>
        <w:t>1)</w:t>
      </w:r>
      <w:r w:rsidR="00C36850" w:rsidRPr="004C63F1">
        <w:rPr>
          <w:sz w:val="28"/>
          <w:szCs w:val="28"/>
        </w:rPr>
        <w:t xml:space="preserve">В оперативной памяти находится </w:t>
      </w:r>
    </w:p>
    <w:p w:rsidR="00C36850" w:rsidRPr="004C63F1" w:rsidRDefault="00C36850" w:rsidP="00FF0370">
      <w:pPr>
        <w:tabs>
          <w:tab w:val="left" w:pos="993"/>
        </w:tabs>
        <w:ind w:left="567"/>
        <w:rPr>
          <w:sz w:val="28"/>
          <w:szCs w:val="28"/>
        </w:rPr>
      </w:pPr>
      <w:r w:rsidRPr="004C63F1">
        <w:rPr>
          <w:sz w:val="28"/>
          <w:szCs w:val="28"/>
        </w:rPr>
        <w:t>1.часть операционной системы и программы, с которыми  работает пользователь;</w:t>
      </w:r>
    </w:p>
    <w:p w:rsidR="00C36850" w:rsidRPr="004C63F1" w:rsidRDefault="00C36850" w:rsidP="00FF0370">
      <w:pPr>
        <w:tabs>
          <w:tab w:val="left" w:pos="993"/>
        </w:tabs>
        <w:ind w:left="567"/>
        <w:rPr>
          <w:sz w:val="28"/>
          <w:szCs w:val="28"/>
        </w:rPr>
      </w:pPr>
      <w:r w:rsidRPr="004C63F1">
        <w:rPr>
          <w:sz w:val="28"/>
          <w:szCs w:val="28"/>
        </w:rPr>
        <w:t>2.</w:t>
      </w:r>
      <w:r w:rsidRPr="004C63F1">
        <w:rPr>
          <w:sz w:val="28"/>
          <w:szCs w:val="28"/>
          <w:lang w:val="en-US"/>
        </w:rPr>
        <w:t>BIOS</w:t>
      </w:r>
      <w:r w:rsidRPr="004C63F1">
        <w:rPr>
          <w:sz w:val="28"/>
          <w:szCs w:val="28"/>
        </w:rPr>
        <w:t xml:space="preserve"> и программы тестирования;</w:t>
      </w:r>
    </w:p>
    <w:p w:rsidR="00C36850" w:rsidRPr="004C63F1" w:rsidRDefault="00C36850" w:rsidP="00FF0370">
      <w:pPr>
        <w:tabs>
          <w:tab w:val="left" w:pos="993"/>
        </w:tabs>
        <w:ind w:left="567"/>
        <w:rPr>
          <w:sz w:val="28"/>
          <w:szCs w:val="28"/>
        </w:rPr>
      </w:pPr>
      <w:r w:rsidRPr="004C63F1">
        <w:rPr>
          <w:sz w:val="28"/>
          <w:szCs w:val="28"/>
        </w:rPr>
        <w:t>3.вся информация необходимая пользователю в данный момент;</w:t>
      </w:r>
    </w:p>
    <w:p w:rsidR="00C36850" w:rsidRPr="004C63F1" w:rsidRDefault="00C36850" w:rsidP="00F04E6D">
      <w:pPr>
        <w:tabs>
          <w:tab w:val="left" w:pos="993"/>
        </w:tabs>
        <w:ind w:left="567"/>
        <w:rPr>
          <w:sz w:val="28"/>
          <w:szCs w:val="28"/>
        </w:rPr>
      </w:pPr>
      <w:r w:rsidRPr="004C63F1">
        <w:rPr>
          <w:sz w:val="28"/>
          <w:szCs w:val="28"/>
        </w:rPr>
        <w:t>4 операционная система.</w:t>
      </w:r>
    </w:p>
    <w:p w:rsidR="00222FCF" w:rsidRDefault="00222FCF" w:rsidP="00FF0370">
      <w:pPr>
        <w:tabs>
          <w:tab w:val="left" w:pos="993"/>
        </w:tabs>
        <w:ind w:left="567"/>
        <w:rPr>
          <w:sz w:val="28"/>
          <w:szCs w:val="28"/>
        </w:rPr>
      </w:pPr>
    </w:p>
    <w:p w:rsidR="00C36850" w:rsidRPr="004C63F1" w:rsidRDefault="006E532D" w:rsidP="00FF0370">
      <w:pPr>
        <w:tabs>
          <w:tab w:val="left" w:pos="993"/>
        </w:tabs>
        <w:ind w:left="567"/>
        <w:rPr>
          <w:sz w:val="28"/>
          <w:szCs w:val="28"/>
        </w:rPr>
      </w:pPr>
      <w:r w:rsidRPr="004C63F1">
        <w:rPr>
          <w:sz w:val="28"/>
          <w:szCs w:val="28"/>
        </w:rPr>
        <w:t>2)</w:t>
      </w:r>
      <w:r w:rsidR="00C36850" w:rsidRPr="004C63F1">
        <w:rPr>
          <w:sz w:val="28"/>
          <w:szCs w:val="28"/>
        </w:rPr>
        <w:t>Основные характеристики оперативной памяти</w:t>
      </w:r>
    </w:p>
    <w:p w:rsidR="00C36850" w:rsidRPr="004C63F1" w:rsidRDefault="00C36850" w:rsidP="00FF0370">
      <w:pPr>
        <w:tabs>
          <w:tab w:val="left" w:pos="993"/>
        </w:tabs>
        <w:ind w:left="567"/>
        <w:rPr>
          <w:sz w:val="28"/>
          <w:szCs w:val="28"/>
        </w:rPr>
      </w:pPr>
      <w:r w:rsidRPr="004C63F1">
        <w:rPr>
          <w:sz w:val="28"/>
          <w:szCs w:val="28"/>
        </w:rPr>
        <w:t>1.объем, разрядность;</w:t>
      </w:r>
    </w:p>
    <w:p w:rsidR="00C36850" w:rsidRPr="004C63F1" w:rsidRDefault="00C36850" w:rsidP="00FF0370">
      <w:pPr>
        <w:tabs>
          <w:tab w:val="left" w:pos="993"/>
        </w:tabs>
        <w:ind w:left="567"/>
        <w:rPr>
          <w:sz w:val="28"/>
          <w:szCs w:val="28"/>
        </w:rPr>
      </w:pPr>
      <w:r w:rsidRPr="004C63F1">
        <w:rPr>
          <w:sz w:val="28"/>
          <w:szCs w:val="28"/>
        </w:rPr>
        <w:t>2.частота, объем КЭШ;</w:t>
      </w:r>
    </w:p>
    <w:p w:rsidR="00C36850" w:rsidRPr="004C63F1" w:rsidRDefault="00C36850" w:rsidP="00FF0370">
      <w:pPr>
        <w:tabs>
          <w:tab w:val="left" w:pos="993"/>
        </w:tabs>
        <w:ind w:left="567"/>
        <w:rPr>
          <w:sz w:val="28"/>
          <w:szCs w:val="28"/>
        </w:rPr>
      </w:pPr>
      <w:r w:rsidRPr="004C63F1">
        <w:rPr>
          <w:sz w:val="28"/>
          <w:szCs w:val="28"/>
        </w:rPr>
        <w:t>3.объём, быстродействие;</w:t>
      </w:r>
    </w:p>
    <w:p w:rsidR="00C36850" w:rsidRPr="004C63F1" w:rsidRDefault="00C36850" w:rsidP="00FF0370">
      <w:pPr>
        <w:tabs>
          <w:tab w:val="left" w:pos="993"/>
        </w:tabs>
        <w:ind w:left="567"/>
        <w:rPr>
          <w:sz w:val="28"/>
          <w:szCs w:val="28"/>
        </w:rPr>
      </w:pPr>
      <w:r w:rsidRPr="004C63F1">
        <w:rPr>
          <w:sz w:val="28"/>
          <w:szCs w:val="28"/>
        </w:rPr>
        <w:t>4.тин слотов, объём.</w:t>
      </w:r>
    </w:p>
    <w:p w:rsidR="00C36850" w:rsidRPr="004C63F1" w:rsidRDefault="00C36850" w:rsidP="00FF0370">
      <w:pPr>
        <w:tabs>
          <w:tab w:val="left" w:pos="993"/>
        </w:tabs>
        <w:ind w:left="567"/>
        <w:rPr>
          <w:sz w:val="28"/>
          <w:szCs w:val="28"/>
        </w:rPr>
      </w:pPr>
    </w:p>
    <w:p w:rsidR="00C36850" w:rsidRPr="004C63F1" w:rsidRDefault="00C36850" w:rsidP="00FF0370">
      <w:pPr>
        <w:tabs>
          <w:tab w:val="left" w:pos="993"/>
        </w:tabs>
        <w:suppressAutoHyphens w:val="0"/>
        <w:ind w:left="567"/>
        <w:rPr>
          <w:sz w:val="28"/>
          <w:szCs w:val="28"/>
        </w:rPr>
      </w:pPr>
    </w:p>
    <w:p w:rsidR="00C36850" w:rsidRPr="004C63F1" w:rsidRDefault="006E532D" w:rsidP="00FF0370">
      <w:pPr>
        <w:tabs>
          <w:tab w:val="left" w:pos="993"/>
        </w:tabs>
        <w:ind w:left="567"/>
        <w:rPr>
          <w:sz w:val="28"/>
          <w:szCs w:val="28"/>
        </w:rPr>
      </w:pPr>
      <w:r w:rsidRPr="004C63F1">
        <w:rPr>
          <w:sz w:val="28"/>
          <w:szCs w:val="28"/>
        </w:rPr>
        <w:t>3)</w:t>
      </w:r>
      <w:r w:rsidR="00C36850" w:rsidRPr="004C63F1">
        <w:rPr>
          <w:sz w:val="28"/>
          <w:szCs w:val="28"/>
        </w:rPr>
        <w:t>Какие из видов памяти  относятся к внутренней памяти</w:t>
      </w:r>
    </w:p>
    <w:p w:rsidR="00C36850" w:rsidRPr="004C63F1" w:rsidRDefault="00C36850" w:rsidP="00FF0370">
      <w:pPr>
        <w:tabs>
          <w:tab w:val="left" w:pos="993"/>
        </w:tabs>
        <w:ind w:left="567"/>
        <w:rPr>
          <w:sz w:val="28"/>
          <w:szCs w:val="28"/>
          <w:lang w:val="en-US"/>
        </w:rPr>
      </w:pPr>
      <w:r w:rsidRPr="004C63F1">
        <w:rPr>
          <w:sz w:val="28"/>
          <w:szCs w:val="28"/>
          <w:lang w:val="en-US"/>
        </w:rPr>
        <w:t>1.CD-R, DVD, HDD;</w:t>
      </w:r>
    </w:p>
    <w:p w:rsidR="00C36850" w:rsidRPr="004C63F1" w:rsidRDefault="00C36850" w:rsidP="00FF0370">
      <w:pPr>
        <w:tabs>
          <w:tab w:val="left" w:pos="993"/>
        </w:tabs>
        <w:ind w:left="567"/>
        <w:rPr>
          <w:sz w:val="28"/>
          <w:szCs w:val="28"/>
          <w:lang w:val="en-US"/>
        </w:rPr>
      </w:pPr>
      <w:r w:rsidRPr="004C63F1">
        <w:rPr>
          <w:sz w:val="28"/>
          <w:szCs w:val="28"/>
          <w:lang w:val="en-US"/>
        </w:rPr>
        <w:t>2.RAM, CA</w:t>
      </w:r>
      <w:r w:rsidRPr="004C63F1">
        <w:rPr>
          <w:sz w:val="28"/>
          <w:szCs w:val="28"/>
        </w:rPr>
        <w:t>СНЕ</w:t>
      </w:r>
      <w:r w:rsidRPr="004C63F1">
        <w:rPr>
          <w:sz w:val="28"/>
          <w:szCs w:val="28"/>
          <w:lang w:val="en-US"/>
        </w:rPr>
        <w:t>, ROM;</w:t>
      </w:r>
    </w:p>
    <w:p w:rsidR="00C36850" w:rsidRPr="004C63F1" w:rsidRDefault="00C36850" w:rsidP="00FF0370">
      <w:pPr>
        <w:tabs>
          <w:tab w:val="left" w:pos="993"/>
        </w:tabs>
        <w:ind w:left="567"/>
        <w:rPr>
          <w:sz w:val="28"/>
          <w:szCs w:val="28"/>
          <w:lang w:val="en-US"/>
        </w:rPr>
      </w:pPr>
      <w:r w:rsidRPr="004C63F1">
        <w:rPr>
          <w:sz w:val="28"/>
          <w:szCs w:val="28"/>
          <w:lang w:val="en-US"/>
        </w:rPr>
        <w:t>3. CD-R, DVD, HDD;</w:t>
      </w:r>
    </w:p>
    <w:p w:rsidR="00C36850" w:rsidRPr="004C63F1" w:rsidRDefault="00C36850" w:rsidP="00FF0370">
      <w:pPr>
        <w:tabs>
          <w:tab w:val="left" w:pos="993"/>
        </w:tabs>
        <w:ind w:left="567"/>
        <w:rPr>
          <w:sz w:val="28"/>
          <w:szCs w:val="28"/>
          <w:lang w:val="en-US"/>
        </w:rPr>
      </w:pPr>
      <w:r w:rsidRPr="004C63F1">
        <w:rPr>
          <w:sz w:val="28"/>
          <w:szCs w:val="28"/>
          <w:lang w:val="en-US"/>
        </w:rPr>
        <w:t>4. CMOS, DVD, RAM.</w:t>
      </w:r>
    </w:p>
    <w:p w:rsidR="00C36850" w:rsidRPr="004C63F1" w:rsidRDefault="00C36850" w:rsidP="00FF0370">
      <w:pPr>
        <w:tabs>
          <w:tab w:val="left" w:pos="993"/>
        </w:tabs>
        <w:suppressAutoHyphens w:val="0"/>
        <w:ind w:left="567"/>
        <w:rPr>
          <w:sz w:val="28"/>
          <w:szCs w:val="28"/>
          <w:lang w:val="en-US"/>
        </w:rPr>
      </w:pPr>
    </w:p>
    <w:p w:rsidR="00C36850" w:rsidRPr="004C63F1" w:rsidRDefault="006E532D" w:rsidP="00FF0370">
      <w:pPr>
        <w:tabs>
          <w:tab w:val="left" w:pos="993"/>
        </w:tabs>
        <w:ind w:left="567"/>
        <w:rPr>
          <w:sz w:val="28"/>
          <w:szCs w:val="28"/>
        </w:rPr>
      </w:pPr>
      <w:r w:rsidRPr="004C63F1">
        <w:rPr>
          <w:sz w:val="28"/>
          <w:szCs w:val="28"/>
        </w:rPr>
        <w:t>4)</w:t>
      </w:r>
      <w:r w:rsidR="00C36850" w:rsidRPr="004C63F1">
        <w:rPr>
          <w:sz w:val="28"/>
          <w:szCs w:val="28"/>
        </w:rPr>
        <w:t>В постоянной памяти находятся</w:t>
      </w:r>
    </w:p>
    <w:p w:rsidR="00C36850" w:rsidRPr="004C63F1" w:rsidRDefault="00C36850" w:rsidP="00FF0370">
      <w:pPr>
        <w:tabs>
          <w:tab w:val="left" w:pos="993"/>
        </w:tabs>
        <w:ind w:left="567"/>
        <w:rPr>
          <w:sz w:val="28"/>
          <w:szCs w:val="28"/>
        </w:rPr>
      </w:pPr>
      <w:r w:rsidRPr="004C63F1">
        <w:rPr>
          <w:sz w:val="28"/>
          <w:szCs w:val="28"/>
        </w:rPr>
        <w:t>1. операционная система и приложения, с которыми обычно работает пользователь;</w:t>
      </w:r>
    </w:p>
    <w:p w:rsidR="00C36850" w:rsidRPr="004C63F1" w:rsidRDefault="00C36850" w:rsidP="00FF0370">
      <w:pPr>
        <w:tabs>
          <w:tab w:val="left" w:pos="993"/>
        </w:tabs>
        <w:ind w:left="567"/>
        <w:rPr>
          <w:sz w:val="28"/>
          <w:szCs w:val="28"/>
        </w:rPr>
      </w:pPr>
      <w:r w:rsidRPr="004C63F1">
        <w:rPr>
          <w:sz w:val="28"/>
          <w:szCs w:val="28"/>
        </w:rPr>
        <w:t>2.</w:t>
      </w:r>
      <w:r w:rsidRPr="004C63F1">
        <w:rPr>
          <w:sz w:val="28"/>
          <w:szCs w:val="28"/>
          <w:lang w:val="en-US"/>
        </w:rPr>
        <w:t>BIOS</w:t>
      </w:r>
      <w:r w:rsidRPr="004C63F1">
        <w:rPr>
          <w:sz w:val="28"/>
          <w:szCs w:val="28"/>
        </w:rPr>
        <w:t xml:space="preserve"> и программы тестирования;</w:t>
      </w:r>
    </w:p>
    <w:p w:rsidR="00C36850" w:rsidRPr="004C63F1" w:rsidRDefault="00C36850" w:rsidP="00FF0370">
      <w:pPr>
        <w:tabs>
          <w:tab w:val="left" w:pos="993"/>
        </w:tabs>
        <w:ind w:left="567"/>
        <w:rPr>
          <w:sz w:val="28"/>
          <w:szCs w:val="28"/>
        </w:rPr>
      </w:pPr>
      <w:r w:rsidRPr="004C63F1">
        <w:rPr>
          <w:sz w:val="28"/>
          <w:szCs w:val="28"/>
        </w:rPr>
        <w:t>3.вся информация необходимая пользователю;</w:t>
      </w:r>
    </w:p>
    <w:p w:rsidR="00C36850" w:rsidRPr="004C63F1" w:rsidRDefault="00C36850" w:rsidP="00FF0370">
      <w:pPr>
        <w:tabs>
          <w:tab w:val="left" w:pos="993"/>
        </w:tabs>
        <w:ind w:left="567"/>
        <w:rPr>
          <w:sz w:val="28"/>
          <w:szCs w:val="28"/>
        </w:rPr>
      </w:pPr>
      <w:r w:rsidRPr="004C63F1">
        <w:rPr>
          <w:sz w:val="28"/>
          <w:szCs w:val="28"/>
        </w:rPr>
        <w:t>4 программы управления периферией.</w:t>
      </w:r>
    </w:p>
    <w:p w:rsidR="00C36850" w:rsidRDefault="00C36850" w:rsidP="00FF0370">
      <w:pPr>
        <w:tabs>
          <w:tab w:val="left" w:pos="993"/>
        </w:tabs>
        <w:suppressAutoHyphens w:val="0"/>
        <w:ind w:left="567"/>
        <w:rPr>
          <w:sz w:val="28"/>
          <w:szCs w:val="28"/>
        </w:rPr>
      </w:pPr>
    </w:p>
    <w:p w:rsidR="00F42E16" w:rsidRPr="004C63F1" w:rsidRDefault="00F42E16" w:rsidP="00FF0370">
      <w:pPr>
        <w:tabs>
          <w:tab w:val="left" w:pos="993"/>
        </w:tabs>
        <w:suppressAutoHyphens w:val="0"/>
        <w:ind w:left="567"/>
        <w:rPr>
          <w:sz w:val="28"/>
          <w:szCs w:val="28"/>
        </w:rPr>
      </w:pPr>
    </w:p>
    <w:p w:rsidR="00C36850" w:rsidRPr="004C63F1" w:rsidRDefault="006E532D" w:rsidP="00FF0370">
      <w:pPr>
        <w:tabs>
          <w:tab w:val="left" w:pos="993"/>
        </w:tabs>
        <w:ind w:left="567"/>
        <w:rPr>
          <w:sz w:val="28"/>
          <w:szCs w:val="28"/>
        </w:rPr>
      </w:pPr>
      <w:r w:rsidRPr="004C63F1">
        <w:rPr>
          <w:sz w:val="28"/>
          <w:szCs w:val="28"/>
        </w:rPr>
        <w:t>5)</w:t>
      </w:r>
      <w:r w:rsidR="00C36850" w:rsidRPr="004C63F1">
        <w:rPr>
          <w:sz w:val="28"/>
          <w:szCs w:val="28"/>
        </w:rPr>
        <w:t>Постоянная память (</w:t>
      </w:r>
      <w:r w:rsidR="00C36850" w:rsidRPr="004C63F1">
        <w:rPr>
          <w:sz w:val="28"/>
          <w:szCs w:val="28"/>
          <w:lang w:val="en-US"/>
        </w:rPr>
        <w:t>ROM</w:t>
      </w:r>
      <w:r w:rsidR="00C36850" w:rsidRPr="004C63F1">
        <w:rPr>
          <w:sz w:val="28"/>
          <w:szCs w:val="28"/>
        </w:rPr>
        <w:t>)используется для хранения</w:t>
      </w:r>
    </w:p>
    <w:p w:rsidR="00C36850" w:rsidRPr="004C63F1" w:rsidRDefault="00C36850" w:rsidP="00FE6CAF">
      <w:pPr>
        <w:numPr>
          <w:ilvl w:val="0"/>
          <w:numId w:val="24"/>
        </w:numPr>
        <w:tabs>
          <w:tab w:val="left" w:pos="993"/>
        </w:tabs>
        <w:suppressAutoHyphens w:val="0"/>
        <w:ind w:left="567" w:firstLine="0"/>
        <w:rPr>
          <w:sz w:val="28"/>
          <w:szCs w:val="28"/>
        </w:rPr>
      </w:pPr>
      <w:r w:rsidRPr="004C63F1">
        <w:rPr>
          <w:sz w:val="28"/>
          <w:szCs w:val="28"/>
        </w:rPr>
        <w:t>данных, которые не потребуют изменения;</w:t>
      </w:r>
    </w:p>
    <w:p w:rsidR="00C36850" w:rsidRPr="004C63F1" w:rsidRDefault="00C36850" w:rsidP="00FE6CAF">
      <w:pPr>
        <w:numPr>
          <w:ilvl w:val="0"/>
          <w:numId w:val="24"/>
        </w:numPr>
        <w:tabs>
          <w:tab w:val="left" w:pos="993"/>
        </w:tabs>
        <w:suppressAutoHyphens w:val="0"/>
        <w:ind w:left="567" w:firstLine="0"/>
        <w:rPr>
          <w:sz w:val="28"/>
          <w:szCs w:val="28"/>
        </w:rPr>
      </w:pPr>
      <w:r w:rsidRPr="004C63F1">
        <w:rPr>
          <w:sz w:val="28"/>
          <w:szCs w:val="28"/>
        </w:rPr>
        <w:lastRenderedPageBreak/>
        <w:t>операционной системы;</w:t>
      </w:r>
    </w:p>
    <w:p w:rsidR="00C36850" w:rsidRPr="004C63F1" w:rsidRDefault="00C36850" w:rsidP="00FE6CAF">
      <w:pPr>
        <w:numPr>
          <w:ilvl w:val="0"/>
          <w:numId w:val="24"/>
        </w:numPr>
        <w:tabs>
          <w:tab w:val="left" w:pos="993"/>
        </w:tabs>
        <w:suppressAutoHyphens w:val="0"/>
        <w:ind w:left="567" w:firstLine="0"/>
        <w:rPr>
          <w:sz w:val="28"/>
          <w:szCs w:val="28"/>
        </w:rPr>
      </w:pPr>
      <w:r w:rsidRPr="004C63F1">
        <w:rPr>
          <w:sz w:val="28"/>
          <w:szCs w:val="28"/>
        </w:rPr>
        <w:t>приложений пользователя;</w:t>
      </w:r>
    </w:p>
    <w:p w:rsidR="00C36850" w:rsidRPr="004C63F1" w:rsidRDefault="00C36850" w:rsidP="00FE6CAF">
      <w:pPr>
        <w:numPr>
          <w:ilvl w:val="0"/>
          <w:numId w:val="24"/>
        </w:numPr>
        <w:tabs>
          <w:tab w:val="left" w:pos="993"/>
        </w:tabs>
        <w:suppressAutoHyphens w:val="0"/>
        <w:ind w:left="567" w:firstLine="0"/>
        <w:rPr>
          <w:sz w:val="28"/>
          <w:szCs w:val="28"/>
        </w:rPr>
      </w:pPr>
      <w:r w:rsidRPr="004C63F1">
        <w:rPr>
          <w:sz w:val="28"/>
          <w:szCs w:val="28"/>
        </w:rPr>
        <w:t>информации о конфигурации ПК.</w:t>
      </w:r>
    </w:p>
    <w:p w:rsidR="00C36850" w:rsidRPr="004C63F1" w:rsidRDefault="00C36850" w:rsidP="00FF0370">
      <w:pPr>
        <w:tabs>
          <w:tab w:val="left" w:pos="993"/>
        </w:tabs>
        <w:suppressAutoHyphens w:val="0"/>
        <w:ind w:left="567"/>
        <w:rPr>
          <w:sz w:val="28"/>
          <w:szCs w:val="28"/>
        </w:rPr>
      </w:pPr>
    </w:p>
    <w:p w:rsidR="00C36850" w:rsidRPr="004C63F1" w:rsidRDefault="006E532D" w:rsidP="00FF0370">
      <w:pPr>
        <w:tabs>
          <w:tab w:val="left" w:pos="993"/>
        </w:tabs>
        <w:ind w:left="567"/>
        <w:rPr>
          <w:sz w:val="28"/>
          <w:szCs w:val="28"/>
        </w:rPr>
      </w:pPr>
      <w:r w:rsidRPr="004C63F1">
        <w:rPr>
          <w:sz w:val="28"/>
          <w:szCs w:val="28"/>
        </w:rPr>
        <w:t>6)</w:t>
      </w:r>
      <w:r w:rsidR="00C36850" w:rsidRPr="004C63F1">
        <w:rPr>
          <w:sz w:val="28"/>
          <w:szCs w:val="28"/>
        </w:rPr>
        <w:t>Кэш-память(</w:t>
      </w:r>
      <w:r w:rsidR="00C36850" w:rsidRPr="004C63F1">
        <w:rPr>
          <w:sz w:val="28"/>
          <w:szCs w:val="28"/>
          <w:lang w:val="en-US"/>
        </w:rPr>
        <w:t>cache</w:t>
      </w:r>
      <w:r w:rsidR="00C36850" w:rsidRPr="004C63F1">
        <w:rPr>
          <w:sz w:val="28"/>
          <w:szCs w:val="28"/>
        </w:rPr>
        <w:t>) используется для</w:t>
      </w:r>
    </w:p>
    <w:p w:rsidR="00C36850" w:rsidRPr="004C63F1" w:rsidRDefault="00C36850" w:rsidP="00FE6CAF">
      <w:pPr>
        <w:numPr>
          <w:ilvl w:val="0"/>
          <w:numId w:val="25"/>
        </w:numPr>
        <w:tabs>
          <w:tab w:val="left" w:pos="993"/>
        </w:tabs>
        <w:suppressAutoHyphens w:val="0"/>
        <w:ind w:left="567" w:firstLine="0"/>
        <w:rPr>
          <w:sz w:val="28"/>
          <w:szCs w:val="28"/>
        </w:rPr>
      </w:pPr>
      <w:r w:rsidRPr="004C63F1">
        <w:rPr>
          <w:sz w:val="28"/>
          <w:szCs w:val="28"/>
        </w:rPr>
        <w:t>управления основными устройствами ПК;</w:t>
      </w:r>
    </w:p>
    <w:p w:rsidR="00C36850" w:rsidRPr="004C63F1" w:rsidRDefault="00C36850" w:rsidP="00FE6CAF">
      <w:pPr>
        <w:numPr>
          <w:ilvl w:val="0"/>
          <w:numId w:val="25"/>
        </w:numPr>
        <w:tabs>
          <w:tab w:val="left" w:pos="993"/>
        </w:tabs>
        <w:suppressAutoHyphens w:val="0"/>
        <w:ind w:left="567" w:firstLine="0"/>
        <w:rPr>
          <w:sz w:val="28"/>
          <w:szCs w:val="28"/>
        </w:rPr>
      </w:pPr>
      <w:r w:rsidRPr="004C63F1">
        <w:rPr>
          <w:sz w:val="28"/>
          <w:szCs w:val="28"/>
        </w:rPr>
        <w:t xml:space="preserve"> обмена данными между процессором и оперативной памятью;</w:t>
      </w:r>
    </w:p>
    <w:p w:rsidR="00C36850" w:rsidRPr="004C63F1" w:rsidRDefault="00C36850" w:rsidP="00FE6CAF">
      <w:pPr>
        <w:numPr>
          <w:ilvl w:val="0"/>
          <w:numId w:val="25"/>
        </w:numPr>
        <w:tabs>
          <w:tab w:val="left" w:pos="993"/>
        </w:tabs>
        <w:suppressAutoHyphens w:val="0"/>
        <w:ind w:left="567" w:firstLine="0"/>
        <w:rPr>
          <w:sz w:val="28"/>
          <w:szCs w:val="28"/>
        </w:rPr>
      </w:pPr>
      <w:r w:rsidRPr="004C63F1">
        <w:rPr>
          <w:sz w:val="28"/>
          <w:szCs w:val="28"/>
        </w:rPr>
        <w:t>тестирования устройств ПК;</w:t>
      </w:r>
    </w:p>
    <w:p w:rsidR="00C36850" w:rsidRPr="004C63F1" w:rsidRDefault="00C36850" w:rsidP="00FE6CAF">
      <w:pPr>
        <w:numPr>
          <w:ilvl w:val="0"/>
          <w:numId w:val="25"/>
        </w:numPr>
        <w:tabs>
          <w:tab w:val="left" w:pos="993"/>
        </w:tabs>
        <w:suppressAutoHyphens w:val="0"/>
        <w:ind w:left="567" w:firstLine="0"/>
        <w:rPr>
          <w:sz w:val="28"/>
          <w:szCs w:val="28"/>
        </w:rPr>
      </w:pPr>
      <w:r w:rsidRPr="004C63F1">
        <w:rPr>
          <w:sz w:val="28"/>
          <w:szCs w:val="28"/>
        </w:rPr>
        <w:t>установки конфигурации ПК.</w:t>
      </w:r>
    </w:p>
    <w:p w:rsidR="00C36850" w:rsidRPr="004C63F1" w:rsidRDefault="00C36850" w:rsidP="00FF0370">
      <w:pPr>
        <w:tabs>
          <w:tab w:val="left" w:pos="993"/>
        </w:tabs>
        <w:suppressAutoHyphens w:val="0"/>
        <w:ind w:left="567"/>
        <w:rPr>
          <w:sz w:val="28"/>
          <w:szCs w:val="28"/>
        </w:rPr>
      </w:pPr>
    </w:p>
    <w:p w:rsidR="00C36850" w:rsidRPr="004C63F1" w:rsidRDefault="006E532D" w:rsidP="00FF0370">
      <w:pPr>
        <w:tabs>
          <w:tab w:val="left" w:pos="993"/>
        </w:tabs>
        <w:ind w:left="567"/>
        <w:rPr>
          <w:sz w:val="28"/>
          <w:szCs w:val="28"/>
        </w:rPr>
      </w:pPr>
      <w:r w:rsidRPr="004C63F1">
        <w:rPr>
          <w:sz w:val="28"/>
          <w:szCs w:val="28"/>
        </w:rPr>
        <w:t>7)</w:t>
      </w:r>
      <w:r w:rsidR="00C36850" w:rsidRPr="004C63F1">
        <w:rPr>
          <w:sz w:val="28"/>
          <w:szCs w:val="28"/>
        </w:rPr>
        <w:t>Назначение кэш-памяти</w:t>
      </w:r>
    </w:p>
    <w:p w:rsidR="00C36850" w:rsidRPr="004C63F1" w:rsidRDefault="00C36850" w:rsidP="00FE6CAF">
      <w:pPr>
        <w:numPr>
          <w:ilvl w:val="0"/>
          <w:numId w:val="26"/>
        </w:numPr>
        <w:tabs>
          <w:tab w:val="left" w:pos="993"/>
        </w:tabs>
        <w:suppressAutoHyphens w:val="0"/>
        <w:ind w:left="567" w:firstLine="0"/>
        <w:rPr>
          <w:sz w:val="28"/>
          <w:szCs w:val="28"/>
        </w:rPr>
      </w:pPr>
      <w:r w:rsidRPr="004C63F1">
        <w:rPr>
          <w:sz w:val="28"/>
          <w:szCs w:val="28"/>
        </w:rPr>
        <w:t>управления основными устройствами ПК;</w:t>
      </w:r>
    </w:p>
    <w:p w:rsidR="00C36850" w:rsidRPr="004C63F1" w:rsidRDefault="00C36850" w:rsidP="00FE6CAF">
      <w:pPr>
        <w:numPr>
          <w:ilvl w:val="0"/>
          <w:numId w:val="26"/>
        </w:numPr>
        <w:tabs>
          <w:tab w:val="left" w:pos="993"/>
        </w:tabs>
        <w:suppressAutoHyphens w:val="0"/>
        <w:ind w:left="567" w:firstLine="0"/>
        <w:rPr>
          <w:sz w:val="28"/>
          <w:szCs w:val="28"/>
        </w:rPr>
      </w:pPr>
      <w:r w:rsidRPr="004C63F1">
        <w:rPr>
          <w:sz w:val="28"/>
          <w:szCs w:val="28"/>
        </w:rPr>
        <w:t>сохранять наиболее часто используемые данные;</w:t>
      </w:r>
    </w:p>
    <w:p w:rsidR="00C36850" w:rsidRPr="004C63F1" w:rsidRDefault="00C36850" w:rsidP="00FE6CAF">
      <w:pPr>
        <w:numPr>
          <w:ilvl w:val="0"/>
          <w:numId w:val="26"/>
        </w:numPr>
        <w:tabs>
          <w:tab w:val="left" w:pos="993"/>
        </w:tabs>
        <w:suppressAutoHyphens w:val="0"/>
        <w:ind w:left="567" w:firstLine="0"/>
        <w:rPr>
          <w:sz w:val="28"/>
          <w:szCs w:val="28"/>
        </w:rPr>
      </w:pPr>
      <w:r w:rsidRPr="004C63F1">
        <w:rPr>
          <w:sz w:val="28"/>
          <w:szCs w:val="28"/>
        </w:rPr>
        <w:t>тестирования устройств ПК;</w:t>
      </w:r>
    </w:p>
    <w:p w:rsidR="00C36850" w:rsidRPr="004C63F1" w:rsidRDefault="00C36850" w:rsidP="00FE6CAF">
      <w:pPr>
        <w:numPr>
          <w:ilvl w:val="0"/>
          <w:numId w:val="26"/>
        </w:numPr>
        <w:tabs>
          <w:tab w:val="left" w:pos="993"/>
        </w:tabs>
        <w:suppressAutoHyphens w:val="0"/>
        <w:ind w:left="567" w:firstLine="0"/>
        <w:rPr>
          <w:sz w:val="28"/>
          <w:szCs w:val="28"/>
        </w:rPr>
      </w:pPr>
      <w:r w:rsidRPr="004C63F1">
        <w:rPr>
          <w:sz w:val="28"/>
          <w:szCs w:val="28"/>
        </w:rPr>
        <w:t>установки конфигурации ПК.</w:t>
      </w:r>
    </w:p>
    <w:p w:rsidR="00C36850" w:rsidRPr="004C63F1" w:rsidRDefault="00C36850" w:rsidP="00FF0370">
      <w:pPr>
        <w:tabs>
          <w:tab w:val="left" w:pos="993"/>
        </w:tabs>
        <w:suppressAutoHyphens w:val="0"/>
        <w:ind w:left="567"/>
        <w:rPr>
          <w:sz w:val="28"/>
          <w:szCs w:val="28"/>
        </w:rPr>
      </w:pPr>
    </w:p>
    <w:p w:rsidR="00C36850" w:rsidRPr="004C63F1" w:rsidRDefault="006E532D" w:rsidP="00FF0370">
      <w:pPr>
        <w:tabs>
          <w:tab w:val="left" w:pos="993"/>
        </w:tabs>
        <w:ind w:left="567"/>
        <w:rPr>
          <w:sz w:val="28"/>
          <w:szCs w:val="28"/>
        </w:rPr>
      </w:pPr>
      <w:r w:rsidRPr="004C63F1">
        <w:rPr>
          <w:sz w:val="28"/>
          <w:szCs w:val="28"/>
        </w:rPr>
        <w:t>8)</w:t>
      </w:r>
      <w:r w:rsidR="00C36850" w:rsidRPr="004C63F1">
        <w:rPr>
          <w:sz w:val="28"/>
          <w:szCs w:val="28"/>
        </w:rPr>
        <w:t xml:space="preserve">В оперативной памяти данные сохраняются </w:t>
      </w:r>
    </w:p>
    <w:p w:rsidR="00C36850" w:rsidRPr="004C63F1" w:rsidRDefault="00C36850" w:rsidP="00FE6CAF">
      <w:pPr>
        <w:numPr>
          <w:ilvl w:val="0"/>
          <w:numId w:val="27"/>
        </w:numPr>
        <w:tabs>
          <w:tab w:val="left" w:pos="993"/>
        </w:tabs>
        <w:suppressAutoHyphens w:val="0"/>
        <w:ind w:left="567" w:firstLine="0"/>
        <w:rPr>
          <w:sz w:val="28"/>
          <w:szCs w:val="28"/>
        </w:rPr>
      </w:pPr>
      <w:r w:rsidRPr="004C63F1">
        <w:rPr>
          <w:sz w:val="28"/>
          <w:szCs w:val="28"/>
        </w:rPr>
        <w:t>пока ПК включён;</w:t>
      </w:r>
    </w:p>
    <w:p w:rsidR="00C36850" w:rsidRPr="004C63F1" w:rsidRDefault="00C36850" w:rsidP="00FE6CAF">
      <w:pPr>
        <w:numPr>
          <w:ilvl w:val="0"/>
          <w:numId w:val="27"/>
        </w:numPr>
        <w:tabs>
          <w:tab w:val="left" w:pos="993"/>
        </w:tabs>
        <w:suppressAutoHyphens w:val="0"/>
        <w:ind w:left="567" w:firstLine="0"/>
        <w:rPr>
          <w:sz w:val="28"/>
          <w:szCs w:val="28"/>
        </w:rPr>
      </w:pPr>
      <w:r w:rsidRPr="004C63F1">
        <w:rPr>
          <w:sz w:val="28"/>
          <w:szCs w:val="28"/>
        </w:rPr>
        <w:t>постоянно;</w:t>
      </w:r>
    </w:p>
    <w:p w:rsidR="00C36850" w:rsidRPr="004C63F1" w:rsidRDefault="00C36850" w:rsidP="00FE6CAF">
      <w:pPr>
        <w:numPr>
          <w:ilvl w:val="0"/>
          <w:numId w:val="27"/>
        </w:numPr>
        <w:tabs>
          <w:tab w:val="left" w:pos="993"/>
        </w:tabs>
        <w:suppressAutoHyphens w:val="0"/>
        <w:ind w:left="567" w:firstLine="0"/>
        <w:rPr>
          <w:sz w:val="28"/>
          <w:szCs w:val="28"/>
        </w:rPr>
      </w:pPr>
      <w:r w:rsidRPr="004C63F1">
        <w:rPr>
          <w:sz w:val="28"/>
          <w:szCs w:val="28"/>
        </w:rPr>
        <w:t>некоторое время, пока не перезагружен ПК;</w:t>
      </w:r>
    </w:p>
    <w:p w:rsidR="00C36850" w:rsidRPr="004C63F1" w:rsidRDefault="00C36850" w:rsidP="00FE6CAF">
      <w:pPr>
        <w:numPr>
          <w:ilvl w:val="0"/>
          <w:numId w:val="27"/>
        </w:numPr>
        <w:tabs>
          <w:tab w:val="left" w:pos="993"/>
        </w:tabs>
        <w:suppressAutoHyphens w:val="0"/>
        <w:ind w:left="567" w:firstLine="0"/>
        <w:rPr>
          <w:sz w:val="28"/>
          <w:szCs w:val="28"/>
        </w:rPr>
      </w:pPr>
      <w:r w:rsidRPr="004C63F1">
        <w:rPr>
          <w:sz w:val="28"/>
          <w:szCs w:val="28"/>
        </w:rPr>
        <w:t>при работе в специальных приложениях.</w:t>
      </w:r>
    </w:p>
    <w:p w:rsidR="00C36850" w:rsidRPr="004C63F1" w:rsidRDefault="00C36850" w:rsidP="00FF0370">
      <w:pPr>
        <w:tabs>
          <w:tab w:val="left" w:pos="993"/>
        </w:tabs>
        <w:suppressAutoHyphens w:val="0"/>
        <w:ind w:left="567"/>
        <w:rPr>
          <w:sz w:val="28"/>
          <w:szCs w:val="28"/>
        </w:rPr>
      </w:pPr>
    </w:p>
    <w:p w:rsidR="00C36850" w:rsidRPr="004C63F1" w:rsidRDefault="006E532D" w:rsidP="00FF0370">
      <w:pPr>
        <w:tabs>
          <w:tab w:val="left" w:pos="993"/>
        </w:tabs>
        <w:ind w:left="567"/>
        <w:rPr>
          <w:sz w:val="28"/>
          <w:szCs w:val="28"/>
        </w:rPr>
      </w:pPr>
      <w:r w:rsidRPr="004C63F1">
        <w:rPr>
          <w:sz w:val="28"/>
          <w:szCs w:val="28"/>
        </w:rPr>
        <w:t>9)</w:t>
      </w:r>
      <w:r w:rsidR="00C36850" w:rsidRPr="004C63F1">
        <w:rPr>
          <w:sz w:val="28"/>
          <w:szCs w:val="28"/>
        </w:rPr>
        <w:t xml:space="preserve">В постоянной  памяти данные сохраняются </w:t>
      </w:r>
    </w:p>
    <w:p w:rsidR="00C36850" w:rsidRPr="004C63F1" w:rsidRDefault="00C36850" w:rsidP="00FE6CAF">
      <w:pPr>
        <w:numPr>
          <w:ilvl w:val="0"/>
          <w:numId w:val="28"/>
        </w:numPr>
        <w:tabs>
          <w:tab w:val="left" w:pos="993"/>
        </w:tabs>
        <w:suppressAutoHyphens w:val="0"/>
        <w:ind w:left="567" w:firstLine="0"/>
        <w:rPr>
          <w:sz w:val="28"/>
          <w:szCs w:val="28"/>
        </w:rPr>
      </w:pPr>
      <w:r w:rsidRPr="004C63F1">
        <w:rPr>
          <w:sz w:val="28"/>
          <w:szCs w:val="28"/>
        </w:rPr>
        <w:t>пока ПК включён;</w:t>
      </w:r>
    </w:p>
    <w:p w:rsidR="00C36850" w:rsidRPr="004C63F1" w:rsidRDefault="00C36850" w:rsidP="00FE6CAF">
      <w:pPr>
        <w:numPr>
          <w:ilvl w:val="0"/>
          <w:numId w:val="28"/>
        </w:numPr>
        <w:tabs>
          <w:tab w:val="left" w:pos="993"/>
        </w:tabs>
        <w:suppressAutoHyphens w:val="0"/>
        <w:ind w:left="567" w:firstLine="0"/>
        <w:rPr>
          <w:sz w:val="28"/>
          <w:szCs w:val="28"/>
        </w:rPr>
      </w:pPr>
      <w:r w:rsidRPr="004C63F1">
        <w:rPr>
          <w:sz w:val="28"/>
          <w:szCs w:val="28"/>
        </w:rPr>
        <w:t>постоянно;</w:t>
      </w:r>
    </w:p>
    <w:p w:rsidR="00C36850" w:rsidRPr="004C63F1" w:rsidRDefault="00C36850" w:rsidP="00FE6CAF">
      <w:pPr>
        <w:numPr>
          <w:ilvl w:val="0"/>
          <w:numId w:val="28"/>
        </w:numPr>
        <w:tabs>
          <w:tab w:val="left" w:pos="993"/>
        </w:tabs>
        <w:suppressAutoHyphens w:val="0"/>
        <w:ind w:left="567" w:firstLine="0"/>
        <w:rPr>
          <w:sz w:val="28"/>
          <w:szCs w:val="28"/>
        </w:rPr>
      </w:pPr>
      <w:r w:rsidRPr="004C63F1">
        <w:rPr>
          <w:sz w:val="28"/>
          <w:szCs w:val="28"/>
        </w:rPr>
        <w:t>некоторое время, пока не перезагружен ПК;</w:t>
      </w:r>
    </w:p>
    <w:p w:rsidR="00C36850" w:rsidRPr="004C63F1" w:rsidRDefault="00C36850" w:rsidP="00FE6CAF">
      <w:pPr>
        <w:numPr>
          <w:ilvl w:val="0"/>
          <w:numId w:val="28"/>
        </w:numPr>
        <w:tabs>
          <w:tab w:val="left" w:pos="993"/>
        </w:tabs>
        <w:suppressAutoHyphens w:val="0"/>
        <w:ind w:left="567" w:firstLine="0"/>
        <w:rPr>
          <w:sz w:val="28"/>
          <w:szCs w:val="28"/>
        </w:rPr>
      </w:pPr>
      <w:r w:rsidRPr="004C63F1">
        <w:rPr>
          <w:sz w:val="28"/>
          <w:szCs w:val="28"/>
        </w:rPr>
        <w:t>при работе в специальных приложениях</w:t>
      </w:r>
    </w:p>
    <w:p w:rsidR="00C36850" w:rsidRPr="004C63F1" w:rsidRDefault="00C36850" w:rsidP="00FF0370">
      <w:pPr>
        <w:tabs>
          <w:tab w:val="left" w:pos="993"/>
        </w:tabs>
        <w:suppressAutoHyphens w:val="0"/>
        <w:ind w:left="567"/>
        <w:rPr>
          <w:sz w:val="28"/>
          <w:szCs w:val="28"/>
        </w:rPr>
      </w:pPr>
    </w:p>
    <w:p w:rsidR="00C36850" w:rsidRPr="004C63F1" w:rsidRDefault="006E532D" w:rsidP="00FF0370">
      <w:pPr>
        <w:tabs>
          <w:tab w:val="left" w:pos="993"/>
        </w:tabs>
        <w:ind w:left="567"/>
        <w:rPr>
          <w:sz w:val="28"/>
          <w:szCs w:val="28"/>
        </w:rPr>
      </w:pPr>
      <w:proofErr w:type="gramStart"/>
      <w:r w:rsidRPr="004C63F1">
        <w:rPr>
          <w:sz w:val="28"/>
          <w:szCs w:val="28"/>
        </w:rPr>
        <w:t>10)</w:t>
      </w:r>
      <w:r w:rsidR="00C36850" w:rsidRPr="004C63F1">
        <w:rPr>
          <w:sz w:val="28"/>
          <w:szCs w:val="28"/>
          <w:lang w:val="en-US"/>
        </w:rPr>
        <w:t>BIOS</w:t>
      </w:r>
      <w:r w:rsidR="00C36850" w:rsidRPr="004C63F1">
        <w:rPr>
          <w:sz w:val="28"/>
          <w:szCs w:val="28"/>
        </w:rPr>
        <w:t xml:space="preserve"> (</w:t>
      </w:r>
      <w:r w:rsidR="00C36850" w:rsidRPr="004C63F1">
        <w:rPr>
          <w:sz w:val="28"/>
          <w:szCs w:val="28"/>
          <w:lang w:val="en-US"/>
        </w:rPr>
        <w:t>BaseInput</w:t>
      </w:r>
      <w:r w:rsidR="00C36850" w:rsidRPr="004C63F1">
        <w:rPr>
          <w:sz w:val="28"/>
          <w:szCs w:val="28"/>
        </w:rPr>
        <w:t>/</w:t>
      </w:r>
      <w:r w:rsidR="00C36850" w:rsidRPr="004C63F1">
        <w:rPr>
          <w:sz w:val="28"/>
          <w:szCs w:val="28"/>
          <w:lang w:val="en-US"/>
        </w:rPr>
        <w:t>Output</w:t>
      </w:r>
      <w:r w:rsidR="00C36850" w:rsidRPr="004C63F1">
        <w:rPr>
          <w:sz w:val="28"/>
          <w:szCs w:val="28"/>
        </w:rPr>
        <w:t>)</w:t>
      </w:r>
      <w:r w:rsidR="00C36850" w:rsidRPr="004C63F1">
        <w:rPr>
          <w:sz w:val="28"/>
          <w:szCs w:val="28"/>
          <w:lang w:val="en-US"/>
        </w:rPr>
        <w:t>System</w:t>
      </w:r>
      <w:r w:rsidR="00C36850" w:rsidRPr="004C63F1">
        <w:rPr>
          <w:sz w:val="28"/>
          <w:szCs w:val="28"/>
        </w:rPr>
        <w:t xml:space="preserve">) совокупность программ для </w:t>
      </w:r>
      <w:proofErr w:type="gramEnd"/>
    </w:p>
    <w:p w:rsidR="00C36850" w:rsidRPr="004C63F1" w:rsidRDefault="00C36850" w:rsidP="00FE6CAF">
      <w:pPr>
        <w:numPr>
          <w:ilvl w:val="0"/>
          <w:numId w:val="29"/>
        </w:numPr>
        <w:tabs>
          <w:tab w:val="left" w:pos="993"/>
        </w:tabs>
        <w:suppressAutoHyphens w:val="0"/>
        <w:ind w:left="567" w:firstLine="0"/>
        <w:rPr>
          <w:sz w:val="28"/>
          <w:szCs w:val="28"/>
        </w:rPr>
      </w:pPr>
      <w:r w:rsidRPr="004C63F1">
        <w:rPr>
          <w:sz w:val="28"/>
          <w:szCs w:val="28"/>
        </w:rPr>
        <w:t>управления основными устройствами ПК;</w:t>
      </w:r>
    </w:p>
    <w:p w:rsidR="00C36850" w:rsidRPr="004C63F1" w:rsidRDefault="00C36850" w:rsidP="00FE6CAF">
      <w:pPr>
        <w:numPr>
          <w:ilvl w:val="0"/>
          <w:numId w:val="29"/>
        </w:numPr>
        <w:tabs>
          <w:tab w:val="left" w:pos="993"/>
        </w:tabs>
        <w:suppressAutoHyphens w:val="0"/>
        <w:ind w:left="567" w:firstLine="0"/>
        <w:rPr>
          <w:sz w:val="28"/>
          <w:szCs w:val="28"/>
        </w:rPr>
      </w:pPr>
      <w:r w:rsidRPr="004C63F1">
        <w:rPr>
          <w:sz w:val="28"/>
          <w:szCs w:val="28"/>
        </w:rPr>
        <w:t xml:space="preserve"> обмена данных между процессором и оперативной памяти;</w:t>
      </w:r>
    </w:p>
    <w:p w:rsidR="00C36850" w:rsidRPr="004C63F1" w:rsidRDefault="00C36850" w:rsidP="00FE6CAF">
      <w:pPr>
        <w:numPr>
          <w:ilvl w:val="0"/>
          <w:numId w:val="29"/>
        </w:numPr>
        <w:tabs>
          <w:tab w:val="left" w:pos="993"/>
        </w:tabs>
        <w:suppressAutoHyphens w:val="0"/>
        <w:ind w:left="567" w:firstLine="0"/>
        <w:rPr>
          <w:sz w:val="28"/>
          <w:szCs w:val="28"/>
        </w:rPr>
      </w:pPr>
      <w:r w:rsidRPr="004C63F1">
        <w:rPr>
          <w:sz w:val="28"/>
          <w:szCs w:val="28"/>
        </w:rPr>
        <w:t>тестирования устройств ПК и загрузки операционной системы;</w:t>
      </w:r>
    </w:p>
    <w:p w:rsidR="00C36850" w:rsidRPr="004C63F1" w:rsidRDefault="00C36850" w:rsidP="00FE6CAF">
      <w:pPr>
        <w:numPr>
          <w:ilvl w:val="0"/>
          <w:numId w:val="29"/>
        </w:numPr>
        <w:tabs>
          <w:tab w:val="left" w:pos="993"/>
        </w:tabs>
        <w:suppressAutoHyphens w:val="0"/>
        <w:ind w:left="567" w:firstLine="0"/>
        <w:rPr>
          <w:sz w:val="28"/>
          <w:szCs w:val="28"/>
        </w:rPr>
      </w:pPr>
      <w:r w:rsidRPr="004C63F1">
        <w:rPr>
          <w:sz w:val="28"/>
          <w:szCs w:val="28"/>
        </w:rPr>
        <w:t>установки конфигурации и параметров ПК.</w:t>
      </w:r>
    </w:p>
    <w:p w:rsidR="00B86115" w:rsidRPr="004C63F1" w:rsidRDefault="00B86115" w:rsidP="00FF0370">
      <w:pPr>
        <w:tabs>
          <w:tab w:val="left" w:pos="993"/>
        </w:tabs>
        <w:ind w:left="567"/>
        <w:rPr>
          <w:sz w:val="28"/>
          <w:szCs w:val="28"/>
          <w:lang w:eastAsia="ru-RU"/>
        </w:rPr>
      </w:pPr>
    </w:p>
    <w:p w:rsidR="00B86115" w:rsidRPr="00437C0F" w:rsidRDefault="00B86115" w:rsidP="00FF0370">
      <w:pPr>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b/>
          <w:bCs/>
          <w:sz w:val="28"/>
          <w:szCs w:val="28"/>
        </w:rPr>
      </w:pPr>
      <w:r w:rsidRPr="00437C0F">
        <w:rPr>
          <w:b/>
          <w:bCs/>
          <w:sz w:val="28"/>
          <w:szCs w:val="28"/>
        </w:rPr>
        <w:t xml:space="preserve">ВАРИАНТ </w:t>
      </w:r>
      <w:r w:rsidR="00FF0370" w:rsidRPr="00437C0F">
        <w:rPr>
          <w:b/>
          <w:bCs/>
          <w:sz w:val="28"/>
          <w:szCs w:val="28"/>
        </w:rPr>
        <w:t>5</w:t>
      </w:r>
    </w:p>
    <w:p w:rsidR="00C36850" w:rsidRPr="004C63F1" w:rsidRDefault="00C36850" w:rsidP="00FF0370">
      <w:pPr>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sz w:val="28"/>
          <w:szCs w:val="28"/>
        </w:rPr>
      </w:pPr>
    </w:p>
    <w:p w:rsidR="00C36850" w:rsidRPr="004C63F1" w:rsidRDefault="00FF0370" w:rsidP="00FF0370">
      <w:pPr>
        <w:tabs>
          <w:tab w:val="left" w:pos="993"/>
        </w:tabs>
        <w:ind w:left="567"/>
        <w:rPr>
          <w:sz w:val="28"/>
          <w:szCs w:val="28"/>
        </w:rPr>
      </w:pPr>
      <w:r>
        <w:rPr>
          <w:sz w:val="28"/>
          <w:szCs w:val="28"/>
        </w:rPr>
        <w:t>1)</w:t>
      </w:r>
      <w:r w:rsidR="00C36850" w:rsidRPr="004C63F1">
        <w:rPr>
          <w:sz w:val="28"/>
          <w:szCs w:val="28"/>
        </w:rPr>
        <w:t>Информация в оперативной памяти хранится</w:t>
      </w:r>
    </w:p>
    <w:p w:rsidR="00C36850" w:rsidRPr="004C63F1" w:rsidRDefault="00C36850" w:rsidP="00FE6CAF">
      <w:pPr>
        <w:numPr>
          <w:ilvl w:val="0"/>
          <w:numId w:val="35"/>
        </w:numPr>
        <w:tabs>
          <w:tab w:val="left" w:pos="993"/>
        </w:tabs>
        <w:suppressAutoHyphens w:val="0"/>
        <w:ind w:left="567" w:firstLine="0"/>
        <w:rPr>
          <w:sz w:val="28"/>
          <w:szCs w:val="28"/>
        </w:rPr>
      </w:pPr>
      <w:r w:rsidRPr="004C63F1">
        <w:rPr>
          <w:sz w:val="28"/>
          <w:szCs w:val="28"/>
        </w:rPr>
        <w:t>постоянно;</w:t>
      </w:r>
    </w:p>
    <w:p w:rsidR="00C36850" w:rsidRPr="004C63F1" w:rsidRDefault="00C36850" w:rsidP="00FE6CAF">
      <w:pPr>
        <w:numPr>
          <w:ilvl w:val="0"/>
          <w:numId w:val="35"/>
        </w:numPr>
        <w:tabs>
          <w:tab w:val="left" w:pos="993"/>
        </w:tabs>
        <w:suppressAutoHyphens w:val="0"/>
        <w:ind w:left="567" w:firstLine="0"/>
        <w:rPr>
          <w:sz w:val="28"/>
          <w:szCs w:val="28"/>
        </w:rPr>
      </w:pPr>
      <w:r w:rsidRPr="004C63F1">
        <w:rPr>
          <w:sz w:val="28"/>
          <w:szCs w:val="28"/>
        </w:rPr>
        <w:t>до выключения ПК;</w:t>
      </w:r>
    </w:p>
    <w:p w:rsidR="00C36850" w:rsidRPr="004C63F1" w:rsidRDefault="00C36850" w:rsidP="00FE6CAF">
      <w:pPr>
        <w:numPr>
          <w:ilvl w:val="0"/>
          <w:numId w:val="35"/>
        </w:numPr>
        <w:tabs>
          <w:tab w:val="left" w:pos="993"/>
        </w:tabs>
        <w:suppressAutoHyphens w:val="0"/>
        <w:ind w:left="567" w:firstLine="0"/>
        <w:rPr>
          <w:sz w:val="28"/>
          <w:szCs w:val="28"/>
        </w:rPr>
      </w:pPr>
      <w:r w:rsidRPr="004C63F1">
        <w:rPr>
          <w:sz w:val="28"/>
          <w:szCs w:val="28"/>
        </w:rPr>
        <w:t>до окончания загрузки;</w:t>
      </w:r>
    </w:p>
    <w:p w:rsidR="00C36850" w:rsidRPr="004C63F1" w:rsidRDefault="00C36850" w:rsidP="00FE6CAF">
      <w:pPr>
        <w:numPr>
          <w:ilvl w:val="0"/>
          <w:numId w:val="35"/>
        </w:numPr>
        <w:tabs>
          <w:tab w:val="left" w:pos="993"/>
        </w:tabs>
        <w:suppressAutoHyphens w:val="0"/>
        <w:ind w:left="567" w:firstLine="0"/>
        <w:rPr>
          <w:sz w:val="28"/>
          <w:szCs w:val="28"/>
        </w:rPr>
      </w:pPr>
      <w:r w:rsidRPr="004C63F1">
        <w:rPr>
          <w:sz w:val="28"/>
          <w:szCs w:val="28"/>
        </w:rPr>
        <w:t>до загрузки операционной системы.</w:t>
      </w:r>
    </w:p>
    <w:p w:rsidR="00C36850" w:rsidRPr="004C63F1" w:rsidRDefault="00C36850" w:rsidP="00FF0370">
      <w:pPr>
        <w:tabs>
          <w:tab w:val="left" w:pos="993"/>
        </w:tabs>
        <w:suppressAutoHyphens w:val="0"/>
        <w:ind w:left="567"/>
        <w:rPr>
          <w:sz w:val="28"/>
          <w:szCs w:val="28"/>
        </w:rPr>
      </w:pPr>
    </w:p>
    <w:p w:rsidR="00C36850" w:rsidRPr="004C63F1" w:rsidRDefault="00FF0370" w:rsidP="00FF0370">
      <w:pPr>
        <w:tabs>
          <w:tab w:val="left" w:pos="993"/>
        </w:tabs>
        <w:ind w:left="567"/>
        <w:rPr>
          <w:sz w:val="28"/>
          <w:szCs w:val="28"/>
        </w:rPr>
      </w:pPr>
      <w:r>
        <w:rPr>
          <w:sz w:val="28"/>
          <w:szCs w:val="28"/>
        </w:rPr>
        <w:t>2)</w:t>
      </w:r>
      <w:r w:rsidR="00C36850" w:rsidRPr="004C63F1">
        <w:rPr>
          <w:sz w:val="28"/>
          <w:szCs w:val="28"/>
        </w:rPr>
        <w:t>Оперативная память-это микросхема, в которую загружается</w:t>
      </w:r>
    </w:p>
    <w:p w:rsidR="00C36850" w:rsidRPr="004C63F1" w:rsidRDefault="00C36850" w:rsidP="00FE6CAF">
      <w:pPr>
        <w:numPr>
          <w:ilvl w:val="0"/>
          <w:numId w:val="36"/>
        </w:numPr>
        <w:tabs>
          <w:tab w:val="left" w:pos="993"/>
        </w:tabs>
        <w:suppressAutoHyphens w:val="0"/>
        <w:ind w:left="567" w:firstLine="0"/>
        <w:rPr>
          <w:sz w:val="28"/>
          <w:szCs w:val="28"/>
        </w:rPr>
      </w:pPr>
      <w:r w:rsidRPr="004C63F1">
        <w:rPr>
          <w:sz w:val="28"/>
          <w:szCs w:val="28"/>
          <w:lang w:val="en-US"/>
        </w:rPr>
        <w:lastRenderedPageBreak/>
        <w:t>BIOS</w:t>
      </w:r>
      <w:r w:rsidRPr="004C63F1">
        <w:rPr>
          <w:sz w:val="28"/>
          <w:szCs w:val="28"/>
        </w:rPr>
        <w:t xml:space="preserve"> и приложения;</w:t>
      </w:r>
    </w:p>
    <w:p w:rsidR="00C36850" w:rsidRPr="004C63F1" w:rsidRDefault="00C36850" w:rsidP="00FE6CAF">
      <w:pPr>
        <w:numPr>
          <w:ilvl w:val="0"/>
          <w:numId w:val="36"/>
        </w:numPr>
        <w:tabs>
          <w:tab w:val="left" w:pos="993"/>
        </w:tabs>
        <w:suppressAutoHyphens w:val="0"/>
        <w:ind w:left="567" w:firstLine="0"/>
        <w:rPr>
          <w:sz w:val="28"/>
          <w:szCs w:val="28"/>
        </w:rPr>
      </w:pPr>
      <w:r w:rsidRPr="004C63F1">
        <w:rPr>
          <w:sz w:val="28"/>
          <w:szCs w:val="28"/>
        </w:rPr>
        <w:t>все программы;</w:t>
      </w:r>
    </w:p>
    <w:p w:rsidR="00C36850" w:rsidRPr="004C63F1" w:rsidRDefault="00C36850" w:rsidP="00FE6CAF">
      <w:pPr>
        <w:numPr>
          <w:ilvl w:val="0"/>
          <w:numId w:val="36"/>
        </w:numPr>
        <w:tabs>
          <w:tab w:val="left" w:pos="993"/>
        </w:tabs>
        <w:suppressAutoHyphens w:val="0"/>
        <w:ind w:left="567" w:firstLine="0"/>
        <w:rPr>
          <w:sz w:val="28"/>
          <w:szCs w:val="28"/>
        </w:rPr>
      </w:pPr>
      <w:r w:rsidRPr="004C63F1">
        <w:rPr>
          <w:sz w:val="28"/>
          <w:szCs w:val="28"/>
        </w:rPr>
        <w:t>операционная система и приложения;</w:t>
      </w:r>
    </w:p>
    <w:p w:rsidR="00C36850" w:rsidRPr="004C63F1" w:rsidRDefault="00C36850" w:rsidP="00FE6CAF">
      <w:pPr>
        <w:numPr>
          <w:ilvl w:val="0"/>
          <w:numId w:val="36"/>
        </w:numPr>
        <w:tabs>
          <w:tab w:val="left" w:pos="993"/>
        </w:tabs>
        <w:suppressAutoHyphens w:val="0"/>
        <w:ind w:left="567" w:firstLine="0"/>
        <w:rPr>
          <w:sz w:val="28"/>
          <w:szCs w:val="28"/>
        </w:rPr>
      </w:pPr>
      <w:r w:rsidRPr="004C63F1">
        <w:rPr>
          <w:sz w:val="28"/>
          <w:szCs w:val="28"/>
        </w:rPr>
        <w:t>программы, с которыми пользователь работает  в реальном времени, и модули ОС.</w:t>
      </w:r>
    </w:p>
    <w:p w:rsidR="00C36850" w:rsidRPr="004C63F1" w:rsidRDefault="00C36850" w:rsidP="00FF0370">
      <w:pPr>
        <w:tabs>
          <w:tab w:val="left" w:pos="993"/>
        </w:tabs>
        <w:suppressAutoHyphens w:val="0"/>
        <w:ind w:left="567"/>
        <w:rPr>
          <w:sz w:val="28"/>
          <w:szCs w:val="28"/>
        </w:rPr>
      </w:pPr>
    </w:p>
    <w:p w:rsidR="00C36850" w:rsidRPr="004C63F1" w:rsidRDefault="00FF0370" w:rsidP="00FF0370">
      <w:pPr>
        <w:tabs>
          <w:tab w:val="left" w:pos="993"/>
        </w:tabs>
        <w:ind w:left="567"/>
        <w:rPr>
          <w:sz w:val="28"/>
          <w:szCs w:val="28"/>
        </w:rPr>
      </w:pPr>
      <w:r>
        <w:rPr>
          <w:sz w:val="28"/>
          <w:szCs w:val="28"/>
        </w:rPr>
        <w:t>3)</w:t>
      </w:r>
      <w:r w:rsidR="00C36850" w:rsidRPr="004C63F1">
        <w:rPr>
          <w:sz w:val="28"/>
          <w:szCs w:val="28"/>
        </w:rPr>
        <w:t>Основные характеристики оперативной памяти</w:t>
      </w:r>
    </w:p>
    <w:p w:rsidR="00C36850" w:rsidRPr="004C63F1" w:rsidRDefault="00C36850" w:rsidP="00FE6CAF">
      <w:pPr>
        <w:numPr>
          <w:ilvl w:val="0"/>
          <w:numId w:val="37"/>
        </w:numPr>
        <w:tabs>
          <w:tab w:val="left" w:pos="993"/>
        </w:tabs>
        <w:suppressAutoHyphens w:val="0"/>
        <w:ind w:left="567" w:firstLine="0"/>
        <w:rPr>
          <w:sz w:val="28"/>
          <w:szCs w:val="28"/>
        </w:rPr>
      </w:pPr>
      <w:r w:rsidRPr="004C63F1">
        <w:rPr>
          <w:sz w:val="28"/>
          <w:szCs w:val="28"/>
        </w:rPr>
        <w:t>объем, разрядность;</w:t>
      </w:r>
    </w:p>
    <w:p w:rsidR="00C36850" w:rsidRPr="004C63F1" w:rsidRDefault="00C36850" w:rsidP="00FE6CAF">
      <w:pPr>
        <w:numPr>
          <w:ilvl w:val="0"/>
          <w:numId w:val="37"/>
        </w:numPr>
        <w:tabs>
          <w:tab w:val="left" w:pos="993"/>
        </w:tabs>
        <w:suppressAutoHyphens w:val="0"/>
        <w:ind w:left="567" w:firstLine="0"/>
        <w:rPr>
          <w:sz w:val="28"/>
          <w:szCs w:val="28"/>
        </w:rPr>
      </w:pPr>
      <w:r w:rsidRPr="004C63F1">
        <w:rPr>
          <w:sz w:val="28"/>
          <w:szCs w:val="28"/>
        </w:rPr>
        <w:t>частота, объем КЭШ;</w:t>
      </w:r>
    </w:p>
    <w:p w:rsidR="00C36850" w:rsidRPr="004C63F1" w:rsidRDefault="00C36850" w:rsidP="00FE6CAF">
      <w:pPr>
        <w:numPr>
          <w:ilvl w:val="0"/>
          <w:numId w:val="37"/>
        </w:numPr>
        <w:tabs>
          <w:tab w:val="left" w:pos="993"/>
        </w:tabs>
        <w:suppressAutoHyphens w:val="0"/>
        <w:ind w:left="567" w:firstLine="0"/>
        <w:rPr>
          <w:sz w:val="28"/>
          <w:szCs w:val="28"/>
        </w:rPr>
      </w:pPr>
      <w:r w:rsidRPr="004C63F1">
        <w:rPr>
          <w:sz w:val="28"/>
          <w:szCs w:val="28"/>
        </w:rPr>
        <w:t>объём, быстродействие;</w:t>
      </w:r>
    </w:p>
    <w:p w:rsidR="00C36850" w:rsidRPr="004C63F1" w:rsidRDefault="00C36850" w:rsidP="00FE6CAF">
      <w:pPr>
        <w:numPr>
          <w:ilvl w:val="0"/>
          <w:numId w:val="37"/>
        </w:numPr>
        <w:tabs>
          <w:tab w:val="left" w:pos="993"/>
        </w:tabs>
        <w:suppressAutoHyphens w:val="0"/>
        <w:ind w:left="567" w:firstLine="0"/>
        <w:rPr>
          <w:sz w:val="28"/>
          <w:szCs w:val="28"/>
        </w:rPr>
      </w:pPr>
      <w:r w:rsidRPr="004C63F1">
        <w:rPr>
          <w:sz w:val="28"/>
          <w:szCs w:val="28"/>
        </w:rPr>
        <w:t>тип слотов, объём</w:t>
      </w:r>
    </w:p>
    <w:p w:rsidR="00C36850" w:rsidRPr="004C63F1" w:rsidRDefault="00C36850" w:rsidP="00FF0370">
      <w:pPr>
        <w:tabs>
          <w:tab w:val="left" w:pos="993"/>
        </w:tabs>
        <w:suppressAutoHyphens w:val="0"/>
        <w:ind w:left="567"/>
        <w:rPr>
          <w:sz w:val="28"/>
          <w:szCs w:val="28"/>
        </w:rPr>
      </w:pPr>
    </w:p>
    <w:p w:rsidR="00C36850" w:rsidRPr="004C63F1" w:rsidRDefault="00FF0370" w:rsidP="00FF0370">
      <w:pPr>
        <w:tabs>
          <w:tab w:val="left" w:pos="993"/>
        </w:tabs>
        <w:ind w:left="567"/>
        <w:rPr>
          <w:sz w:val="28"/>
          <w:szCs w:val="28"/>
        </w:rPr>
      </w:pPr>
      <w:r>
        <w:rPr>
          <w:sz w:val="28"/>
          <w:szCs w:val="28"/>
        </w:rPr>
        <w:t>4)</w:t>
      </w:r>
      <w:r w:rsidR="00C36850" w:rsidRPr="004C63F1">
        <w:rPr>
          <w:sz w:val="28"/>
          <w:szCs w:val="28"/>
        </w:rPr>
        <w:t>Какая память имеет самое высокое быстродействие</w:t>
      </w:r>
    </w:p>
    <w:p w:rsidR="00C36850" w:rsidRPr="004C63F1" w:rsidRDefault="00C36850" w:rsidP="00FE6CAF">
      <w:pPr>
        <w:numPr>
          <w:ilvl w:val="0"/>
          <w:numId w:val="30"/>
        </w:numPr>
        <w:tabs>
          <w:tab w:val="clear" w:pos="720"/>
          <w:tab w:val="num" w:pos="0"/>
          <w:tab w:val="left" w:pos="299"/>
          <w:tab w:val="left" w:pos="993"/>
        </w:tabs>
        <w:suppressAutoHyphens w:val="0"/>
        <w:ind w:left="567" w:firstLine="0"/>
        <w:rPr>
          <w:sz w:val="28"/>
          <w:szCs w:val="28"/>
        </w:rPr>
      </w:pPr>
      <w:r w:rsidRPr="004C63F1">
        <w:rPr>
          <w:sz w:val="28"/>
          <w:szCs w:val="28"/>
        </w:rPr>
        <w:t>оперативная память (</w:t>
      </w:r>
      <w:r w:rsidRPr="004C63F1">
        <w:rPr>
          <w:sz w:val="28"/>
          <w:szCs w:val="28"/>
          <w:lang w:val="en-US"/>
        </w:rPr>
        <w:t>RAM</w:t>
      </w:r>
      <w:r w:rsidRPr="004C63F1">
        <w:rPr>
          <w:sz w:val="28"/>
          <w:szCs w:val="28"/>
        </w:rPr>
        <w:t>);</w:t>
      </w:r>
    </w:p>
    <w:p w:rsidR="00C36850" w:rsidRPr="004C63F1" w:rsidRDefault="00C36850" w:rsidP="00FE6CAF">
      <w:pPr>
        <w:numPr>
          <w:ilvl w:val="0"/>
          <w:numId w:val="30"/>
        </w:numPr>
        <w:tabs>
          <w:tab w:val="clear" w:pos="720"/>
          <w:tab w:val="num" w:pos="0"/>
          <w:tab w:val="left" w:pos="299"/>
          <w:tab w:val="left" w:pos="993"/>
        </w:tabs>
        <w:suppressAutoHyphens w:val="0"/>
        <w:ind w:left="567" w:firstLine="0"/>
        <w:rPr>
          <w:sz w:val="28"/>
          <w:szCs w:val="28"/>
        </w:rPr>
      </w:pPr>
      <w:r w:rsidRPr="004C63F1">
        <w:rPr>
          <w:sz w:val="28"/>
          <w:szCs w:val="28"/>
        </w:rPr>
        <w:t>постоянная память (</w:t>
      </w:r>
      <w:r w:rsidRPr="004C63F1">
        <w:rPr>
          <w:sz w:val="28"/>
          <w:szCs w:val="28"/>
          <w:lang w:val="en-US"/>
        </w:rPr>
        <w:t>ROM</w:t>
      </w:r>
      <w:r w:rsidRPr="004C63F1">
        <w:rPr>
          <w:sz w:val="28"/>
          <w:szCs w:val="28"/>
        </w:rPr>
        <w:t>);</w:t>
      </w:r>
    </w:p>
    <w:p w:rsidR="00C36850" w:rsidRPr="004C63F1" w:rsidRDefault="00C36850" w:rsidP="00FE6CAF">
      <w:pPr>
        <w:numPr>
          <w:ilvl w:val="0"/>
          <w:numId w:val="30"/>
        </w:numPr>
        <w:tabs>
          <w:tab w:val="clear" w:pos="720"/>
          <w:tab w:val="num" w:pos="0"/>
          <w:tab w:val="left" w:pos="299"/>
          <w:tab w:val="left" w:pos="993"/>
        </w:tabs>
        <w:suppressAutoHyphens w:val="0"/>
        <w:ind w:left="567" w:firstLine="0"/>
        <w:rPr>
          <w:sz w:val="28"/>
          <w:szCs w:val="28"/>
        </w:rPr>
      </w:pPr>
      <w:r w:rsidRPr="004C63F1">
        <w:rPr>
          <w:sz w:val="28"/>
          <w:szCs w:val="28"/>
        </w:rPr>
        <w:t>кэш-память(</w:t>
      </w:r>
      <w:r w:rsidRPr="004C63F1">
        <w:rPr>
          <w:sz w:val="28"/>
          <w:szCs w:val="28"/>
          <w:lang w:val="en-US"/>
        </w:rPr>
        <w:t>cache</w:t>
      </w:r>
      <w:r w:rsidRPr="004C63F1">
        <w:rPr>
          <w:sz w:val="28"/>
          <w:szCs w:val="28"/>
        </w:rPr>
        <w:t xml:space="preserve">); </w:t>
      </w:r>
    </w:p>
    <w:p w:rsidR="00C36850" w:rsidRPr="004C63F1" w:rsidRDefault="00C36850" w:rsidP="00FE6CAF">
      <w:pPr>
        <w:numPr>
          <w:ilvl w:val="0"/>
          <w:numId w:val="30"/>
        </w:numPr>
        <w:tabs>
          <w:tab w:val="num" w:pos="0"/>
          <w:tab w:val="left" w:pos="299"/>
          <w:tab w:val="left" w:pos="993"/>
        </w:tabs>
        <w:suppressAutoHyphens w:val="0"/>
        <w:ind w:left="567" w:firstLine="0"/>
        <w:rPr>
          <w:sz w:val="28"/>
          <w:szCs w:val="28"/>
        </w:rPr>
      </w:pPr>
      <w:r w:rsidRPr="004C63F1">
        <w:rPr>
          <w:sz w:val="28"/>
          <w:szCs w:val="28"/>
        </w:rPr>
        <w:t>винчестер (</w:t>
      </w:r>
      <w:r w:rsidRPr="004C63F1">
        <w:rPr>
          <w:sz w:val="28"/>
          <w:szCs w:val="28"/>
          <w:lang w:val="en-US"/>
        </w:rPr>
        <w:t>HDD</w:t>
      </w:r>
      <w:r w:rsidRPr="004C63F1">
        <w:rPr>
          <w:sz w:val="28"/>
          <w:szCs w:val="28"/>
        </w:rPr>
        <w:t>).</w:t>
      </w:r>
    </w:p>
    <w:p w:rsidR="00C36850" w:rsidRDefault="00C36850" w:rsidP="00FF0370">
      <w:pPr>
        <w:tabs>
          <w:tab w:val="left" w:pos="993"/>
        </w:tabs>
        <w:suppressAutoHyphens w:val="0"/>
        <w:ind w:left="567"/>
        <w:rPr>
          <w:sz w:val="28"/>
          <w:szCs w:val="28"/>
        </w:rPr>
      </w:pPr>
    </w:p>
    <w:p w:rsidR="00222FCF" w:rsidRPr="004C63F1" w:rsidRDefault="00222FCF" w:rsidP="00FF0370">
      <w:pPr>
        <w:tabs>
          <w:tab w:val="left" w:pos="993"/>
        </w:tabs>
        <w:suppressAutoHyphens w:val="0"/>
        <w:ind w:left="567"/>
        <w:rPr>
          <w:sz w:val="28"/>
          <w:szCs w:val="28"/>
        </w:rPr>
      </w:pPr>
    </w:p>
    <w:p w:rsidR="00C36850" w:rsidRPr="004C63F1" w:rsidRDefault="00FF0370" w:rsidP="00FF0370">
      <w:pPr>
        <w:tabs>
          <w:tab w:val="left" w:pos="993"/>
        </w:tabs>
        <w:ind w:left="567"/>
        <w:rPr>
          <w:sz w:val="28"/>
          <w:szCs w:val="28"/>
        </w:rPr>
      </w:pPr>
      <w:r>
        <w:rPr>
          <w:sz w:val="28"/>
          <w:szCs w:val="28"/>
        </w:rPr>
        <w:t>5)</w:t>
      </w:r>
      <w:r w:rsidR="00C36850" w:rsidRPr="004C63F1">
        <w:rPr>
          <w:sz w:val="28"/>
          <w:szCs w:val="28"/>
        </w:rPr>
        <w:t>Какая память хранит наиболее часто используемые данные</w:t>
      </w:r>
    </w:p>
    <w:p w:rsidR="00C36850" w:rsidRPr="004C63F1" w:rsidRDefault="00C36850" w:rsidP="00FE6CAF">
      <w:pPr>
        <w:numPr>
          <w:ilvl w:val="0"/>
          <w:numId w:val="38"/>
        </w:numPr>
        <w:tabs>
          <w:tab w:val="clear" w:pos="2160"/>
          <w:tab w:val="num" w:pos="175"/>
          <w:tab w:val="left" w:pos="993"/>
        </w:tabs>
        <w:suppressAutoHyphens w:val="0"/>
        <w:ind w:left="567" w:firstLine="0"/>
        <w:rPr>
          <w:sz w:val="28"/>
          <w:szCs w:val="28"/>
        </w:rPr>
      </w:pPr>
      <w:r w:rsidRPr="004C63F1">
        <w:rPr>
          <w:sz w:val="28"/>
          <w:szCs w:val="28"/>
        </w:rPr>
        <w:t>кэш-память(</w:t>
      </w:r>
      <w:r w:rsidRPr="004C63F1">
        <w:rPr>
          <w:sz w:val="28"/>
          <w:szCs w:val="28"/>
          <w:lang w:val="en-US"/>
        </w:rPr>
        <w:t>cache</w:t>
      </w:r>
      <w:r w:rsidRPr="004C63F1">
        <w:rPr>
          <w:sz w:val="28"/>
          <w:szCs w:val="28"/>
        </w:rPr>
        <w:t>);</w:t>
      </w:r>
    </w:p>
    <w:p w:rsidR="00C36850" w:rsidRPr="004C63F1" w:rsidRDefault="00C36850" w:rsidP="00FE6CAF">
      <w:pPr>
        <w:numPr>
          <w:ilvl w:val="0"/>
          <w:numId w:val="38"/>
        </w:numPr>
        <w:tabs>
          <w:tab w:val="clear" w:pos="2160"/>
          <w:tab w:val="num" w:pos="175"/>
          <w:tab w:val="left" w:pos="993"/>
        </w:tabs>
        <w:suppressAutoHyphens w:val="0"/>
        <w:ind w:left="567" w:firstLine="0"/>
        <w:rPr>
          <w:sz w:val="28"/>
          <w:szCs w:val="28"/>
        </w:rPr>
      </w:pPr>
      <w:r w:rsidRPr="004C63F1">
        <w:rPr>
          <w:sz w:val="28"/>
          <w:szCs w:val="28"/>
        </w:rPr>
        <w:t>постоянная память (</w:t>
      </w:r>
      <w:r w:rsidRPr="004C63F1">
        <w:rPr>
          <w:sz w:val="28"/>
          <w:szCs w:val="28"/>
          <w:lang w:val="en-US"/>
        </w:rPr>
        <w:t>ROM</w:t>
      </w:r>
      <w:r w:rsidRPr="004C63F1">
        <w:rPr>
          <w:sz w:val="28"/>
          <w:szCs w:val="28"/>
        </w:rPr>
        <w:t>);</w:t>
      </w:r>
    </w:p>
    <w:p w:rsidR="00C36850" w:rsidRPr="004C63F1" w:rsidRDefault="00C36850" w:rsidP="00FE6CAF">
      <w:pPr>
        <w:numPr>
          <w:ilvl w:val="0"/>
          <w:numId w:val="38"/>
        </w:numPr>
        <w:tabs>
          <w:tab w:val="clear" w:pos="2160"/>
          <w:tab w:val="num" w:pos="175"/>
          <w:tab w:val="left" w:pos="299"/>
          <w:tab w:val="left" w:pos="993"/>
        </w:tabs>
        <w:suppressAutoHyphens w:val="0"/>
        <w:ind w:left="567" w:firstLine="0"/>
        <w:rPr>
          <w:sz w:val="28"/>
          <w:szCs w:val="28"/>
        </w:rPr>
      </w:pPr>
      <w:r w:rsidRPr="004C63F1">
        <w:rPr>
          <w:sz w:val="28"/>
          <w:szCs w:val="28"/>
        </w:rPr>
        <w:t>оперативная память (</w:t>
      </w:r>
      <w:r w:rsidRPr="004C63F1">
        <w:rPr>
          <w:sz w:val="28"/>
          <w:szCs w:val="28"/>
          <w:lang w:val="en-US"/>
        </w:rPr>
        <w:t>RAM</w:t>
      </w:r>
      <w:r w:rsidRPr="004C63F1">
        <w:rPr>
          <w:sz w:val="28"/>
          <w:szCs w:val="28"/>
        </w:rPr>
        <w:t>)</w:t>
      </w:r>
      <w:proofErr w:type="gramStart"/>
      <w:r w:rsidRPr="004C63F1">
        <w:rPr>
          <w:sz w:val="28"/>
          <w:szCs w:val="28"/>
        </w:rPr>
        <w:t xml:space="preserve"> ;</w:t>
      </w:r>
      <w:proofErr w:type="gramEnd"/>
    </w:p>
    <w:p w:rsidR="00C36850" w:rsidRPr="004C63F1" w:rsidRDefault="00C36850" w:rsidP="00FE6CAF">
      <w:pPr>
        <w:numPr>
          <w:ilvl w:val="0"/>
          <w:numId w:val="38"/>
        </w:numPr>
        <w:tabs>
          <w:tab w:val="clear" w:pos="2160"/>
          <w:tab w:val="num" w:pos="175"/>
          <w:tab w:val="left" w:pos="299"/>
          <w:tab w:val="left" w:pos="993"/>
        </w:tabs>
        <w:suppressAutoHyphens w:val="0"/>
        <w:ind w:left="567" w:firstLine="0"/>
        <w:rPr>
          <w:sz w:val="28"/>
          <w:szCs w:val="28"/>
        </w:rPr>
      </w:pPr>
      <w:r w:rsidRPr="004C63F1">
        <w:rPr>
          <w:sz w:val="28"/>
          <w:szCs w:val="28"/>
        </w:rPr>
        <w:t>винчестер(</w:t>
      </w:r>
      <w:r w:rsidRPr="004C63F1">
        <w:rPr>
          <w:sz w:val="28"/>
          <w:szCs w:val="28"/>
          <w:lang w:val="en-US"/>
        </w:rPr>
        <w:t>HDD</w:t>
      </w:r>
      <w:r w:rsidRPr="004C63F1">
        <w:rPr>
          <w:sz w:val="28"/>
          <w:szCs w:val="28"/>
        </w:rPr>
        <w:t>).</w:t>
      </w:r>
    </w:p>
    <w:p w:rsidR="00C36850" w:rsidRPr="004C63F1" w:rsidRDefault="00C36850" w:rsidP="00FF0370">
      <w:pPr>
        <w:tabs>
          <w:tab w:val="left" w:pos="993"/>
        </w:tabs>
        <w:suppressAutoHyphens w:val="0"/>
        <w:ind w:left="567"/>
        <w:rPr>
          <w:sz w:val="28"/>
          <w:szCs w:val="28"/>
        </w:rPr>
      </w:pPr>
    </w:p>
    <w:p w:rsidR="00C36850" w:rsidRPr="004C63F1" w:rsidRDefault="00FF0370" w:rsidP="00FF0370">
      <w:pPr>
        <w:tabs>
          <w:tab w:val="left" w:pos="993"/>
        </w:tabs>
        <w:ind w:left="567"/>
        <w:rPr>
          <w:sz w:val="28"/>
          <w:szCs w:val="28"/>
        </w:rPr>
      </w:pPr>
      <w:r>
        <w:rPr>
          <w:sz w:val="28"/>
          <w:szCs w:val="28"/>
        </w:rPr>
        <w:t>6)</w:t>
      </w:r>
      <w:r w:rsidR="00C36850" w:rsidRPr="004C63F1">
        <w:rPr>
          <w:sz w:val="28"/>
          <w:szCs w:val="28"/>
        </w:rPr>
        <w:t>В какой памяти содержимое «зашивается» при её изготовлении</w:t>
      </w:r>
    </w:p>
    <w:p w:rsidR="00C36850" w:rsidRPr="004C63F1" w:rsidRDefault="00C36850" w:rsidP="00FE6CAF">
      <w:pPr>
        <w:numPr>
          <w:ilvl w:val="0"/>
          <w:numId w:val="33"/>
        </w:numPr>
        <w:tabs>
          <w:tab w:val="clear" w:pos="1080"/>
          <w:tab w:val="left" w:pos="299"/>
          <w:tab w:val="left" w:pos="993"/>
        </w:tabs>
        <w:suppressAutoHyphens w:val="0"/>
        <w:ind w:left="567" w:firstLine="0"/>
        <w:rPr>
          <w:sz w:val="28"/>
          <w:szCs w:val="28"/>
        </w:rPr>
      </w:pPr>
      <w:r w:rsidRPr="004C63F1">
        <w:rPr>
          <w:sz w:val="28"/>
          <w:szCs w:val="28"/>
        </w:rPr>
        <w:t>кэш-память(</w:t>
      </w:r>
      <w:r w:rsidRPr="004C63F1">
        <w:rPr>
          <w:sz w:val="28"/>
          <w:szCs w:val="28"/>
          <w:lang w:val="en-US"/>
        </w:rPr>
        <w:t>cache</w:t>
      </w:r>
      <w:r w:rsidRPr="004C63F1">
        <w:rPr>
          <w:sz w:val="28"/>
          <w:szCs w:val="28"/>
        </w:rPr>
        <w:t>);</w:t>
      </w:r>
    </w:p>
    <w:p w:rsidR="00C36850" w:rsidRPr="004C63F1" w:rsidRDefault="00C36850" w:rsidP="00FE6CAF">
      <w:pPr>
        <w:numPr>
          <w:ilvl w:val="0"/>
          <w:numId w:val="33"/>
        </w:numPr>
        <w:tabs>
          <w:tab w:val="clear" w:pos="1080"/>
          <w:tab w:val="left" w:pos="299"/>
          <w:tab w:val="left" w:pos="993"/>
        </w:tabs>
        <w:suppressAutoHyphens w:val="0"/>
        <w:ind w:left="567" w:firstLine="0"/>
        <w:rPr>
          <w:sz w:val="28"/>
          <w:szCs w:val="28"/>
        </w:rPr>
      </w:pPr>
      <w:r w:rsidRPr="004C63F1">
        <w:rPr>
          <w:sz w:val="28"/>
          <w:szCs w:val="28"/>
        </w:rPr>
        <w:t>постоянная память (</w:t>
      </w:r>
      <w:r w:rsidRPr="004C63F1">
        <w:rPr>
          <w:sz w:val="28"/>
          <w:szCs w:val="28"/>
          <w:lang w:val="en-US"/>
        </w:rPr>
        <w:t>ROM</w:t>
      </w:r>
      <w:r w:rsidRPr="004C63F1">
        <w:rPr>
          <w:sz w:val="28"/>
          <w:szCs w:val="28"/>
        </w:rPr>
        <w:t>);</w:t>
      </w:r>
    </w:p>
    <w:p w:rsidR="00C36850" w:rsidRPr="004C63F1" w:rsidRDefault="00C36850" w:rsidP="00FE6CAF">
      <w:pPr>
        <w:numPr>
          <w:ilvl w:val="0"/>
          <w:numId w:val="33"/>
        </w:numPr>
        <w:tabs>
          <w:tab w:val="clear" w:pos="1080"/>
          <w:tab w:val="left" w:pos="299"/>
          <w:tab w:val="left" w:pos="993"/>
        </w:tabs>
        <w:suppressAutoHyphens w:val="0"/>
        <w:ind w:left="567" w:firstLine="0"/>
        <w:rPr>
          <w:sz w:val="28"/>
          <w:szCs w:val="28"/>
        </w:rPr>
      </w:pPr>
      <w:r w:rsidRPr="004C63F1">
        <w:rPr>
          <w:sz w:val="28"/>
          <w:szCs w:val="28"/>
        </w:rPr>
        <w:t>оперативная память (</w:t>
      </w:r>
      <w:r w:rsidRPr="004C63F1">
        <w:rPr>
          <w:sz w:val="28"/>
          <w:szCs w:val="28"/>
          <w:lang w:val="en-US"/>
        </w:rPr>
        <w:t>RAM</w:t>
      </w:r>
      <w:r w:rsidRPr="004C63F1">
        <w:rPr>
          <w:sz w:val="28"/>
          <w:szCs w:val="28"/>
        </w:rPr>
        <w:t>);</w:t>
      </w:r>
    </w:p>
    <w:p w:rsidR="00C36850" w:rsidRPr="004C63F1" w:rsidRDefault="00C36850" w:rsidP="00FE6CAF">
      <w:pPr>
        <w:numPr>
          <w:ilvl w:val="0"/>
          <w:numId w:val="33"/>
        </w:numPr>
        <w:tabs>
          <w:tab w:val="left" w:pos="299"/>
          <w:tab w:val="left" w:pos="993"/>
        </w:tabs>
        <w:suppressAutoHyphens w:val="0"/>
        <w:ind w:left="567" w:firstLine="0"/>
        <w:rPr>
          <w:sz w:val="28"/>
          <w:szCs w:val="28"/>
        </w:rPr>
      </w:pPr>
      <w:r w:rsidRPr="004C63F1">
        <w:rPr>
          <w:sz w:val="28"/>
          <w:szCs w:val="28"/>
        </w:rPr>
        <w:t>винчестер(</w:t>
      </w:r>
      <w:r w:rsidRPr="004C63F1">
        <w:rPr>
          <w:sz w:val="28"/>
          <w:szCs w:val="28"/>
          <w:lang w:val="en-US"/>
        </w:rPr>
        <w:t>HDD</w:t>
      </w:r>
      <w:r w:rsidRPr="004C63F1">
        <w:rPr>
          <w:sz w:val="28"/>
          <w:szCs w:val="28"/>
        </w:rPr>
        <w:t>).</w:t>
      </w:r>
    </w:p>
    <w:p w:rsidR="00C36850" w:rsidRPr="004C63F1" w:rsidRDefault="00C36850" w:rsidP="00FF0370">
      <w:pPr>
        <w:tabs>
          <w:tab w:val="left" w:pos="993"/>
        </w:tabs>
        <w:suppressAutoHyphens w:val="0"/>
        <w:ind w:left="567"/>
        <w:rPr>
          <w:sz w:val="28"/>
          <w:szCs w:val="28"/>
        </w:rPr>
      </w:pPr>
    </w:p>
    <w:p w:rsidR="00C36850" w:rsidRPr="004C63F1" w:rsidRDefault="00FF0370" w:rsidP="00FF0370">
      <w:pPr>
        <w:tabs>
          <w:tab w:val="left" w:pos="993"/>
        </w:tabs>
        <w:ind w:left="567"/>
        <w:rPr>
          <w:sz w:val="28"/>
          <w:szCs w:val="28"/>
        </w:rPr>
      </w:pPr>
      <w:r>
        <w:rPr>
          <w:sz w:val="28"/>
          <w:szCs w:val="28"/>
        </w:rPr>
        <w:t>7)</w:t>
      </w:r>
      <w:r w:rsidR="00C36850" w:rsidRPr="004C63F1">
        <w:rPr>
          <w:sz w:val="28"/>
          <w:szCs w:val="28"/>
        </w:rPr>
        <w:t xml:space="preserve">Объём оперативной  памяти современных ПК </w:t>
      </w:r>
    </w:p>
    <w:p w:rsidR="00C36850" w:rsidRPr="004C63F1" w:rsidRDefault="00C36850" w:rsidP="00FE6CAF">
      <w:pPr>
        <w:numPr>
          <w:ilvl w:val="0"/>
          <w:numId w:val="32"/>
        </w:numPr>
        <w:tabs>
          <w:tab w:val="clear" w:pos="720"/>
          <w:tab w:val="num" w:pos="-241"/>
          <w:tab w:val="left" w:pos="299"/>
          <w:tab w:val="left" w:pos="993"/>
        </w:tabs>
        <w:suppressAutoHyphens w:val="0"/>
        <w:ind w:left="567" w:firstLine="0"/>
        <w:rPr>
          <w:sz w:val="28"/>
          <w:szCs w:val="28"/>
        </w:rPr>
      </w:pPr>
      <w:r w:rsidRPr="004C63F1">
        <w:rPr>
          <w:sz w:val="28"/>
          <w:szCs w:val="28"/>
        </w:rPr>
        <w:t>десятки Гб;</w:t>
      </w:r>
    </w:p>
    <w:p w:rsidR="00C36850" w:rsidRPr="004C63F1" w:rsidRDefault="00C36850" w:rsidP="00FE6CAF">
      <w:pPr>
        <w:numPr>
          <w:ilvl w:val="0"/>
          <w:numId w:val="32"/>
        </w:numPr>
        <w:tabs>
          <w:tab w:val="clear" w:pos="720"/>
          <w:tab w:val="num" w:pos="-241"/>
          <w:tab w:val="left" w:pos="299"/>
          <w:tab w:val="left" w:pos="993"/>
        </w:tabs>
        <w:suppressAutoHyphens w:val="0"/>
        <w:ind w:left="567" w:firstLine="0"/>
        <w:rPr>
          <w:sz w:val="28"/>
          <w:szCs w:val="28"/>
        </w:rPr>
      </w:pPr>
      <w:r w:rsidRPr="004C63F1">
        <w:rPr>
          <w:sz w:val="28"/>
          <w:szCs w:val="28"/>
        </w:rPr>
        <w:t>десятки Пб;</w:t>
      </w:r>
    </w:p>
    <w:p w:rsidR="00C36850" w:rsidRPr="004C63F1" w:rsidRDefault="00C36850" w:rsidP="00FE6CAF">
      <w:pPr>
        <w:numPr>
          <w:ilvl w:val="0"/>
          <w:numId w:val="32"/>
        </w:numPr>
        <w:tabs>
          <w:tab w:val="clear" w:pos="720"/>
          <w:tab w:val="num" w:pos="-241"/>
          <w:tab w:val="left" w:pos="299"/>
          <w:tab w:val="left" w:pos="993"/>
        </w:tabs>
        <w:suppressAutoHyphens w:val="0"/>
        <w:ind w:left="567" w:firstLine="0"/>
        <w:rPr>
          <w:sz w:val="28"/>
          <w:szCs w:val="28"/>
        </w:rPr>
      </w:pPr>
      <w:r w:rsidRPr="004C63F1">
        <w:rPr>
          <w:sz w:val="28"/>
          <w:szCs w:val="28"/>
        </w:rPr>
        <w:t>сотни КБ;</w:t>
      </w:r>
    </w:p>
    <w:p w:rsidR="00C36850" w:rsidRPr="004C63F1" w:rsidRDefault="00C36850" w:rsidP="00FE6CAF">
      <w:pPr>
        <w:numPr>
          <w:ilvl w:val="0"/>
          <w:numId w:val="32"/>
        </w:numPr>
        <w:tabs>
          <w:tab w:val="num" w:pos="-241"/>
          <w:tab w:val="left" w:pos="299"/>
          <w:tab w:val="left" w:pos="993"/>
        </w:tabs>
        <w:suppressAutoHyphens w:val="0"/>
        <w:ind w:left="567" w:firstLine="0"/>
        <w:rPr>
          <w:sz w:val="28"/>
          <w:szCs w:val="28"/>
        </w:rPr>
      </w:pPr>
      <w:r w:rsidRPr="004C63F1">
        <w:rPr>
          <w:sz w:val="28"/>
          <w:szCs w:val="28"/>
        </w:rPr>
        <w:t>сотни Тб.</w:t>
      </w:r>
    </w:p>
    <w:p w:rsidR="00C36850" w:rsidRPr="004C63F1" w:rsidRDefault="00C36850" w:rsidP="00FF0370">
      <w:pPr>
        <w:tabs>
          <w:tab w:val="left" w:pos="993"/>
        </w:tabs>
        <w:suppressAutoHyphens w:val="0"/>
        <w:ind w:left="567"/>
        <w:rPr>
          <w:sz w:val="28"/>
          <w:szCs w:val="28"/>
        </w:rPr>
      </w:pPr>
    </w:p>
    <w:p w:rsidR="00C36850" w:rsidRPr="004C63F1" w:rsidRDefault="00FF0370" w:rsidP="00FF0370">
      <w:pPr>
        <w:tabs>
          <w:tab w:val="left" w:pos="993"/>
        </w:tabs>
        <w:ind w:left="567"/>
        <w:rPr>
          <w:sz w:val="28"/>
          <w:szCs w:val="28"/>
        </w:rPr>
      </w:pPr>
      <w:r>
        <w:rPr>
          <w:sz w:val="28"/>
          <w:szCs w:val="28"/>
        </w:rPr>
        <w:t>8)</w:t>
      </w:r>
      <w:r w:rsidR="00C36850" w:rsidRPr="004C63F1">
        <w:rPr>
          <w:sz w:val="28"/>
          <w:szCs w:val="28"/>
        </w:rPr>
        <w:t>Какая память предназначена только для чтения данных</w:t>
      </w:r>
    </w:p>
    <w:p w:rsidR="00C36850" w:rsidRPr="004C63F1" w:rsidRDefault="00C36850" w:rsidP="00FE6CAF">
      <w:pPr>
        <w:numPr>
          <w:ilvl w:val="0"/>
          <w:numId w:val="34"/>
        </w:numPr>
        <w:tabs>
          <w:tab w:val="clear" w:pos="720"/>
          <w:tab w:val="num" w:pos="299"/>
          <w:tab w:val="left" w:pos="993"/>
        </w:tabs>
        <w:suppressAutoHyphens w:val="0"/>
        <w:ind w:left="567" w:firstLine="0"/>
        <w:rPr>
          <w:sz w:val="28"/>
          <w:szCs w:val="28"/>
        </w:rPr>
      </w:pPr>
      <w:r w:rsidRPr="004C63F1">
        <w:rPr>
          <w:sz w:val="28"/>
          <w:szCs w:val="28"/>
        </w:rPr>
        <w:t>кэш-память(</w:t>
      </w:r>
      <w:r w:rsidRPr="004C63F1">
        <w:rPr>
          <w:sz w:val="28"/>
          <w:szCs w:val="28"/>
          <w:lang w:val="en-US"/>
        </w:rPr>
        <w:t>cache</w:t>
      </w:r>
      <w:r w:rsidRPr="004C63F1">
        <w:rPr>
          <w:sz w:val="28"/>
          <w:szCs w:val="28"/>
        </w:rPr>
        <w:t>);</w:t>
      </w:r>
    </w:p>
    <w:p w:rsidR="00C36850" w:rsidRPr="004C63F1" w:rsidRDefault="00C36850" w:rsidP="00FE6CAF">
      <w:pPr>
        <w:numPr>
          <w:ilvl w:val="0"/>
          <w:numId w:val="34"/>
        </w:numPr>
        <w:tabs>
          <w:tab w:val="clear" w:pos="720"/>
          <w:tab w:val="num" w:pos="299"/>
          <w:tab w:val="left" w:pos="993"/>
        </w:tabs>
        <w:suppressAutoHyphens w:val="0"/>
        <w:ind w:left="567" w:firstLine="0"/>
        <w:rPr>
          <w:sz w:val="28"/>
          <w:szCs w:val="28"/>
        </w:rPr>
      </w:pPr>
      <w:r w:rsidRPr="004C63F1">
        <w:rPr>
          <w:sz w:val="28"/>
          <w:szCs w:val="28"/>
        </w:rPr>
        <w:t>постоянная память (</w:t>
      </w:r>
      <w:r w:rsidRPr="004C63F1">
        <w:rPr>
          <w:sz w:val="28"/>
          <w:szCs w:val="28"/>
          <w:lang w:val="en-US"/>
        </w:rPr>
        <w:t>ROM</w:t>
      </w:r>
      <w:r w:rsidRPr="004C63F1">
        <w:rPr>
          <w:sz w:val="28"/>
          <w:szCs w:val="28"/>
        </w:rPr>
        <w:t>);</w:t>
      </w:r>
    </w:p>
    <w:p w:rsidR="00C36850" w:rsidRPr="004C63F1" w:rsidRDefault="00C36850" w:rsidP="00FE6CAF">
      <w:pPr>
        <w:numPr>
          <w:ilvl w:val="0"/>
          <w:numId w:val="34"/>
        </w:numPr>
        <w:tabs>
          <w:tab w:val="clear" w:pos="720"/>
          <w:tab w:val="num" w:pos="299"/>
          <w:tab w:val="left" w:pos="993"/>
        </w:tabs>
        <w:suppressAutoHyphens w:val="0"/>
        <w:ind w:left="567" w:firstLine="0"/>
        <w:rPr>
          <w:sz w:val="28"/>
          <w:szCs w:val="28"/>
        </w:rPr>
      </w:pPr>
      <w:r w:rsidRPr="004C63F1">
        <w:rPr>
          <w:sz w:val="28"/>
          <w:szCs w:val="28"/>
        </w:rPr>
        <w:t>оперативная память (</w:t>
      </w:r>
      <w:r w:rsidRPr="004C63F1">
        <w:rPr>
          <w:sz w:val="28"/>
          <w:szCs w:val="28"/>
          <w:lang w:val="en-US"/>
        </w:rPr>
        <w:t>RAM</w:t>
      </w:r>
      <w:r w:rsidRPr="004C63F1">
        <w:rPr>
          <w:sz w:val="28"/>
          <w:szCs w:val="28"/>
        </w:rPr>
        <w:t>);</w:t>
      </w:r>
    </w:p>
    <w:p w:rsidR="00C36850" w:rsidRPr="004C63F1" w:rsidRDefault="00C36850" w:rsidP="00FE6CAF">
      <w:pPr>
        <w:numPr>
          <w:ilvl w:val="0"/>
          <w:numId w:val="34"/>
        </w:numPr>
        <w:tabs>
          <w:tab w:val="left" w:pos="299"/>
          <w:tab w:val="left" w:pos="993"/>
        </w:tabs>
        <w:suppressAutoHyphens w:val="0"/>
        <w:ind w:left="567" w:firstLine="0"/>
        <w:rPr>
          <w:sz w:val="28"/>
          <w:szCs w:val="28"/>
        </w:rPr>
      </w:pPr>
      <w:r w:rsidRPr="004C63F1">
        <w:rPr>
          <w:sz w:val="28"/>
          <w:szCs w:val="28"/>
        </w:rPr>
        <w:t>винчестер(</w:t>
      </w:r>
      <w:r w:rsidRPr="004C63F1">
        <w:rPr>
          <w:sz w:val="28"/>
          <w:szCs w:val="28"/>
          <w:lang w:val="en-US"/>
        </w:rPr>
        <w:t>HDD</w:t>
      </w:r>
      <w:r w:rsidRPr="004C63F1">
        <w:rPr>
          <w:sz w:val="28"/>
          <w:szCs w:val="28"/>
        </w:rPr>
        <w:t>).</w:t>
      </w:r>
    </w:p>
    <w:p w:rsidR="00C36850" w:rsidRPr="004C63F1" w:rsidRDefault="00C36850" w:rsidP="00FF0370">
      <w:pPr>
        <w:tabs>
          <w:tab w:val="left" w:pos="993"/>
        </w:tabs>
        <w:suppressAutoHyphens w:val="0"/>
        <w:ind w:left="567"/>
        <w:rPr>
          <w:sz w:val="28"/>
          <w:szCs w:val="28"/>
        </w:rPr>
      </w:pPr>
    </w:p>
    <w:p w:rsidR="00C36850" w:rsidRPr="004C63F1" w:rsidRDefault="00FF0370" w:rsidP="00FF0370">
      <w:pPr>
        <w:tabs>
          <w:tab w:val="left" w:pos="993"/>
        </w:tabs>
        <w:ind w:left="567"/>
        <w:rPr>
          <w:sz w:val="28"/>
          <w:szCs w:val="28"/>
        </w:rPr>
      </w:pPr>
      <w:r>
        <w:rPr>
          <w:sz w:val="28"/>
          <w:szCs w:val="28"/>
        </w:rPr>
        <w:t>9)</w:t>
      </w:r>
      <w:r w:rsidR="00C36850" w:rsidRPr="004C63F1">
        <w:rPr>
          <w:sz w:val="28"/>
          <w:szCs w:val="28"/>
        </w:rPr>
        <w:t xml:space="preserve">В какой памяти находится </w:t>
      </w:r>
      <w:r w:rsidR="00C36850" w:rsidRPr="004C63F1">
        <w:rPr>
          <w:sz w:val="28"/>
          <w:szCs w:val="28"/>
          <w:lang w:val="en-US"/>
        </w:rPr>
        <w:t>BIOS</w:t>
      </w:r>
      <w:r w:rsidR="00C36850" w:rsidRPr="004C63F1">
        <w:rPr>
          <w:sz w:val="28"/>
          <w:szCs w:val="28"/>
        </w:rPr>
        <w:t xml:space="preserve"> (</w:t>
      </w:r>
      <w:r w:rsidR="00C36850" w:rsidRPr="004C63F1">
        <w:rPr>
          <w:sz w:val="28"/>
          <w:szCs w:val="28"/>
          <w:lang w:val="en-US"/>
        </w:rPr>
        <w:t>BaseInput</w:t>
      </w:r>
      <w:r w:rsidR="00C36850" w:rsidRPr="004C63F1">
        <w:rPr>
          <w:sz w:val="28"/>
          <w:szCs w:val="28"/>
        </w:rPr>
        <w:t>/</w:t>
      </w:r>
      <w:r w:rsidR="00C36850" w:rsidRPr="004C63F1">
        <w:rPr>
          <w:sz w:val="28"/>
          <w:szCs w:val="28"/>
          <w:lang w:val="en-US"/>
        </w:rPr>
        <w:t>Output</w:t>
      </w:r>
      <w:r w:rsidR="00C36850" w:rsidRPr="004C63F1">
        <w:rPr>
          <w:sz w:val="28"/>
          <w:szCs w:val="28"/>
        </w:rPr>
        <w:t xml:space="preserve">) </w:t>
      </w:r>
      <w:r w:rsidR="00C36850" w:rsidRPr="004C63F1">
        <w:rPr>
          <w:sz w:val="28"/>
          <w:szCs w:val="28"/>
          <w:lang w:val="en-US"/>
        </w:rPr>
        <w:t>System</w:t>
      </w:r>
    </w:p>
    <w:p w:rsidR="00C36850" w:rsidRPr="004C63F1" w:rsidRDefault="00C36850" w:rsidP="00FE6CAF">
      <w:pPr>
        <w:numPr>
          <w:ilvl w:val="0"/>
          <w:numId w:val="31"/>
        </w:numPr>
        <w:tabs>
          <w:tab w:val="clear" w:pos="720"/>
          <w:tab w:val="num" w:pos="119"/>
          <w:tab w:val="left" w:pos="299"/>
          <w:tab w:val="left" w:pos="993"/>
        </w:tabs>
        <w:suppressAutoHyphens w:val="0"/>
        <w:ind w:left="567" w:firstLine="0"/>
        <w:rPr>
          <w:sz w:val="28"/>
          <w:szCs w:val="28"/>
        </w:rPr>
      </w:pPr>
      <w:r w:rsidRPr="004C63F1">
        <w:rPr>
          <w:sz w:val="28"/>
          <w:szCs w:val="28"/>
        </w:rPr>
        <w:lastRenderedPageBreak/>
        <w:t>кэш-память(</w:t>
      </w:r>
      <w:r w:rsidRPr="004C63F1">
        <w:rPr>
          <w:sz w:val="28"/>
          <w:szCs w:val="28"/>
          <w:lang w:val="en-US"/>
        </w:rPr>
        <w:t>cache</w:t>
      </w:r>
      <w:r w:rsidRPr="004C63F1">
        <w:rPr>
          <w:sz w:val="28"/>
          <w:szCs w:val="28"/>
        </w:rPr>
        <w:t>);</w:t>
      </w:r>
    </w:p>
    <w:p w:rsidR="00C36850" w:rsidRPr="004C63F1" w:rsidRDefault="00C36850" w:rsidP="00FE6CAF">
      <w:pPr>
        <w:numPr>
          <w:ilvl w:val="0"/>
          <w:numId w:val="31"/>
        </w:numPr>
        <w:tabs>
          <w:tab w:val="clear" w:pos="720"/>
          <w:tab w:val="num" w:pos="119"/>
          <w:tab w:val="left" w:pos="299"/>
          <w:tab w:val="left" w:pos="993"/>
        </w:tabs>
        <w:suppressAutoHyphens w:val="0"/>
        <w:ind w:left="567" w:firstLine="0"/>
        <w:rPr>
          <w:sz w:val="28"/>
          <w:szCs w:val="28"/>
        </w:rPr>
      </w:pPr>
      <w:r w:rsidRPr="004C63F1">
        <w:rPr>
          <w:sz w:val="28"/>
          <w:szCs w:val="28"/>
        </w:rPr>
        <w:t>постоянная память (</w:t>
      </w:r>
      <w:r w:rsidRPr="004C63F1">
        <w:rPr>
          <w:sz w:val="28"/>
          <w:szCs w:val="28"/>
          <w:lang w:val="en-US"/>
        </w:rPr>
        <w:t>ROM</w:t>
      </w:r>
      <w:r w:rsidRPr="004C63F1">
        <w:rPr>
          <w:sz w:val="28"/>
          <w:szCs w:val="28"/>
        </w:rPr>
        <w:t>);</w:t>
      </w:r>
    </w:p>
    <w:p w:rsidR="00C36850" w:rsidRPr="004C63F1" w:rsidRDefault="00C36850" w:rsidP="00FE6CAF">
      <w:pPr>
        <w:numPr>
          <w:ilvl w:val="0"/>
          <w:numId w:val="31"/>
        </w:numPr>
        <w:tabs>
          <w:tab w:val="clear" w:pos="720"/>
          <w:tab w:val="num" w:pos="119"/>
          <w:tab w:val="left" w:pos="299"/>
          <w:tab w:val="left" w:pos="993"/>
        </w:tabs>
        <w:suppressAutoHyphens w:val="0"/>
        <w:ind w:left="567" w:firstLine="0"/>
        <w:rPr>
          <w:sz w:val="28"/>
          <w:szCs w:val="28"/>
        </w:rPr>
      </w:pPr>
      <w:r w:rsidRPr="004C63F1">
        <w:rPr>
          <w:sz w:val="28"/>
          <w:szCs w:val="28"/>
        </w:rPr>
        <w:t>винчестер(</w:t>
      </w:r>
      <w:r w:rsidRPr="004C63F1">
        <w:rPr>
          <w:sz w:val="28"/>
          <w:szCs w:val="28"/>
          <w:lang w:val="en-US"/>
        </w:rPr>
        <w:t>HDD</w:t>
      </w:r>
      <w:r w:rsidRPr="004C63F1">
        <w:rPr>
          <w:sz w:val="28"/>
          <w:szCs w:val="28"/>
        </w:rPr>
        <w:t>);</w:t>
      </w:r>
    </w:p>
    <w:p w:rsidR="00C36850" w:rsidRPr="004C63F1" w:rsidRDefault="00C36850" w:rsidP="00FE6CAF">
      <w:pPr>
        <w:numPr>
          <w:ilvl w:val="0"/>
          <w:numId w:val="31"/>
        </w:numPr>
        <w:tabs>
          <w:tab w:val="num" w:pos="119"/>
          <w:tab w:val="left" w:pos="299"/>
          <w:tab w:val="left" w:pos="993"/>
        </w:tabs>
        <w:suppressAutoHyphens w:val="0"/>
        <w:ind w:left="567" w:firstLine="0"/>
        <w:rPr>
          <w:sz w:val="28"/>
          <w:szCs w:val="28"/>
        </w:rPr>
      </w:pPr>
      <w:r w:rsidRPr="004C63F1">
        <w:rPr>
          <w:sz w:val="28"/>
          <w:szCs w:val="28"/>
        </w:rPr>
        <w:t>оперативная память (</w:t>
      </w:r>
      <w:r w:rsidRPr="004C63F1">
        <w:rPr>
          <w:sz w:val="28"/>
          <w:szCs w:val="28"/>
          <w:lang w:val="en-US"/>
        </w:rPr>
        <w:t>RAM</w:t>
      </w:r>
      <w:r w:rsidRPr="004C63F1">
        <w:rPr>
          <w:sz w:val="28"/>
          <w:szCs w:val="28"/>
        </w:rPr>
        <w:t>).</w:t>
      </w:r>
    </w:p>
    <w:p w:rsidR="00C36850" w:rsidRPr="004C63F1" w:rsidRDefault="00C36850" w:rsidP="00FF0370">
      <w:pPr>
        <w:tabs>
          <w:tab w:val="left" w:pos="993"/>
        </w:tabs>
        <w:suppressAutoHyphens w:val="0"/>
        <w:ind w:left="567"/>
        <w:rPr>
          <w:sz w:val="28"/>
          <w:szCs w:val="28"/>
        </w:rPr>
      </w:pPr>
    </w:p>
    <w:p w:rsidR="00C36850" w:rsidRPr="004C63F1" w:rsidRDefault="003B5A63" w:rsidP="00FF0370">
      <w:pPr>
        <w:tabs>
          <w:tab w:val="left" w:pos="993"/>
        </w:tabs>
        <w:ind w:left="567"/>
        <w:rPr>
          <w:sz w:val="28"/>
          <w:szCs w:val="28"/>
        </w:rPr>
      </w:pPr>
      <w:r>
        <w:rPr>
          <w:sz w:val="28"/>
          <w:szCs w:val="28"/>
        </w:rPr>
        <w:t>10)</w:t>
      </w:r>
      <w:r w:rsidR="00C36850" w:rsidRPr="004C63F1">
        <w:rPr>
          <w:sz w:val="28"/>
          <w:szCs w:val="28"/>
        </w:rPr>
        <w:t>Современные модули оперативной памяти обеспечивают частоту от десятков</w:t>
      </w:r>
    </w:p>
    <w:p w:rsidR="00C36850" w:rsidRPr="004C63F1" w:rsidRDefault="00C36850" w:rsidP="00FE6CAF">
      <w:pPr>
        <w:numPr>
          <w:ilvl w:val="0"/>
          <w:numId w:val="39"/>
        </w:numPr>
        <w:tabs>
          <w:tab w:val="left" w:pos="993"/>
        </w:tabs>
        <w:suppressAutoHyphens w:val="0"/>
        <w:ind w:left="567" w:firstLine="0"/>
        <w:rPr>
          <w:sz w:val="28"/>
          <w:szCs w:val="28"/>
        </w:rPr>
      </w:pPr>
      <w:r w:rsidRPr="004C63F1">
        <w:rPr>
          <w:sz w:val="28"/>
          <w:szCs w:val="28"/>
        </w:rPr>
        <w:t>ГГц;</w:t>
      </w:r>
    </w:p>
    <w:p w:rsidR="00C36850" w:rsidRPr="004C63F1" w:rsidRDefault="00C36850" w:rsidP="00FE6CAF">
      <w:pPr>
        <w:numPr>
          <w:ilvl w:val="0"/>
          <w:numId w:val="39"/>
        </w:numPr>
        <w:tabs>
          <w:tab w:val="left" w:pos="993"/>
        </w:tabs>
        <w:suppressAutoHyphens w:val="0"/>
        <w:ind w:left="567" w:firstLine="0"/>
        <w:rPr>
          <w:sz w:val="28"/>
          <w:szCs w:val="28"/>
        </w:rPr>
      </w:pPr>
      <w:r w:rsidRPr="004C63F1">
        <w:rPr>
          <w:sz w:val="28"/>
          <w:szCs w:val="28"/>
        </w:rPr>
        <w:t>М Гц;</w:t>
      </w:r>
    </w:p>
    <w:p w:rsidR="00C36850" w:rsidRPr="004C63F1" w:rsidRDefault="00C36850" w:rsidP="00FE6CAF">
      <w:pPr>
        <w:numPr>
          <w:ilvl w:val="0"/>
          <w:numId w:val="39"/>
        </w:numPr>
        <w:tabs>
          <w:tab w:val="left" w:pos="993"/>
        </w:tabs>
        <w:suppressAutoHyphens w:val="0"/>
        <w:ind w:left="567" w:firstLine="0"/>
        <w:rPr>
          <w:sz w:val="28"/>
          <w:szCs w:val="28"/>
        </w:rPr>
      </w:pPr>
      <w:r w:rsidRPr="004C63F1">
        <w:rPr>
          <w:sz w:val="28"/>
          <w:szCs w:val="28"/>
        </w:rPr>
        <w:t>КГц;</w:t>
      </w:r>
    </w:p>
    <w:p w:rsidR="00C36850" w:rsidRPr="004C63F1" w:rsidRDefault="00C36850" w:rsidP="00FE6CAF">
      <w:pPr>
        <w:numPr>
          <w:ilvl w:val="0"/>
          <w:numId w:val="39"/>
        </w:numPr>
        <w:tabs>
          <w:tab w:val="left" w:pos="993"/>
        </w:tabs>
        <w:suppressAutoHyphens w:val="0"/>
        <w:ind w:left="567" w:firstLine="0"/>
        <w:rPr>
          <w:sz w:val="28"/>
          <w:szCs w:val="28"/>
        </w:rPr>
      </w:pPr>
      <w:r w:rsidRPr="004C63F1">
        <w:rPr>
          <w:sz w:val="28"/>
          <w:szCs w:val="28"/>
        </w:rPr>
        <w:t>Гц.</w:t>
      </w:r>
    </w:p>
    <w:p w:rsidR="00C36850" w:rsidRPr="004C63F1" w:rsidRDefault="00C36850" w:rsidP="00FF0370">
      <w:pPr>
        <w:tabs>
          <w:tab w:val="left" w:pos="993"/>
        </w:tabs>
        <w:ind w:left="567"/>
        <w:rPr>
          <w:sz w:val="28"/>
          <w:szCs w:val="28"/>
        </w:rPr>
      </w:pPr>
    </w:p>
    <w:p w:rsidR="00B86115" w:rsidRPr="00437C0F" w:rsidRDefault="00B86115" w:rsidP="00AE77C0">
      <w:pPr>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b/>
          <w:bCs/>
          <w:sz w:val="28"/>
          <w:szCs w:val="28"/>
        </w:rPr>
      </w:pPr>
      <w:r w:rsidRPr="00437C0F">
        <w:rPr>
          <w:b/>
          <w:bCs/>
          <w:sz w:val="28"/>
          <w:szCs w:val="28"/>
        </w:rPr>
        <w:t xml:space="preserve">ВАРИАНТ </w:t>
      </w:r>
      <w:r w:rsidR="00AE77C0" w:rsidRPr="00437C0F">
        <w:rPr>
          <w:b/>
          <w:bCs/>
          <w:sz w:val="28"/>
          <w:szCs w:val="28"/>
        </w:rPr>
        <w:t>6</w:t>
      </w:r>
    </w:p>
    <w:p w:rsidR="00C36850" w:rsidRPr="004C63F1" w:rsidRDefault="00E258C9" w:rsidP="00AE77C0">
      <w:pPr>
        <w:tabs>
          <w:tab w:val="left" w:pos="567"/>
        </w:tabs>
        <w:ind w:left="567"/>
        <w:rPr>
          <w:sz w:val="28"/>
          <w:szCs w:val="28"/>
        </w:rPr>
      </w:pPr>
      <w:r>
        <w:rPr>
          <w:sz w:val="28"/>
          <w:szCs w:val="28"/>
        </w:rPr>
        <w:t>1)</w:t>
      </w:r>
      <w:r w:rsidR="00C36850" w:rsidRPr="004C63F1">
        <w:rPr>
          <w:sz w:val="28"/>
          <w:szCs w:val="28"/>
        </w:rPr>
        <w:t>Скорость записи на жесткий диск и считывания информации определяется</w:t>
      </w:r>
    </w:p>
    <w:p w:rsidR="00C36850" w:rsidRPr="004C63F1" w:rsidRDefault="00C36850" w:rsidP="00F42E16">
      <w:pPr>
        <w:numPr>
          <w:ilvl w:val="0"/>
          <w:numId w:val="42"/>
        </w:numPr>
        <w:tabs>
          <w:tab w:val="left" w:pos="567"/>
          <w:tab w:val="left" w:pos="993"/>
        </w:tabs>
        <w:suppressAutoHyphens w:val="0"/>
        <w:ind w:left="567" w:firstLine="0"/>
        <w:rPr>
          <w:sz w:val="28"/>
          <w:szCs w:val="28"/>
        </w:rPr>
      </w:pPr>
      <w:r w:rsidRPr="004C63F1">
        <w:rPr>
          <w:sz w:val="28"/>
          <w:szCs w:val="28"/>
        </w:rPr>
        <w:t>скоростью вращения дисков;</w:t>
      </w:r>
    </w:p>
    <w:p w:rsidR="00C36850" w:rsidRPr="004C63F1" w:rsidRDefault="00C36850" w:rsidP="00F42E16">
      <w:pPr>
        <w:numPr>
          <w:ilvl w:val="0"/>
          <w:numId w:val="42"/>
        </w:numPr>
        <w:tabs>
          <w:tab w:val="left" w:pos="567"/>
          <w:tab w:val="left" w:pos="993"/>
        </w:tabs>
        <w:suppressAutoHyphens w:val="0"/>
        <w:ind w:left="567" w:firstLine="0"/>
        <w:rPr>
          <w:sz w:val="28"/>
          <w:szCs w:val="28"/>
        </w:rPr>
      </w:pPr>
      <w:r w:rsidRPr="004C63F1">
        <w:rPr>
          <w:sz w:val="28"/>
          <w:szCs w:val="28"/>
        </w:rPr>
        <w:t>типом интерфейса;</w:t>
      </w:r>
    </w:p>
    <w:p w:rsidR="00C36850" w:rsidRPr="004C63F1" w:rsidRDefault="00C36850" w:rsidP="00F42E16">
      <w:pPr>
        <w:numPr>
          <w:ilvl w:val="0"/>
          <w:numId w:val="42"/>
        </w:numPr>
        <w:tabs>
          <w:tab w:val="left" w:pos="567"/>
          <w:tab w:val="left" w:pos="993"/>
        </w:tabs>
        <w:suppressAutoHyphens w:val="0"/>
        <w:ind w:left="567" w:firstLine="0"/>
        <w:rPr>
          <w:sz w:val="28"/>
          <w:szCs w:val="28"/>
        </w:rPr>
      </w:pPr>
      <w:r w:rsidRPr="004C63F1">
        <w:rPr>
          <w:sz w:val="28"/>
          <w:szCs w:val="28"/>
        </w:rPr>
        <w:t>разрядностью процессор;</w:t>
      </w:r>
    </w:p>
    <w:p w:rsidR="00C36850" w:rsidRPr="004C63F1" w:rsidRDefault="00C36850" w:rsidP="00F42E16">
      <w:pPr>
        <w:numPr>
          <w:ilvl w:val="0"/>
          <w:numId w:val="42"/>
        </w:numPr>
        <w:tabs>
          <w:tab w:val="left" w:pos="567"/>
          <w:tab w:val="left" w:pos="993"/>
        </w:tabs>
        <w:suppressAutoHyphens w:val="0"/>
        <w:ind w:left="567" w:firstLine="0"/>
        <w:rPr>
          <w:sz w:val="28"/>
          <w:szCs w:val="28"/>
        </w:rPr>
      </w:pPr>
      <w:r w:rsidRPr="004C63F1">
        <w:rPr>
          <w:sz w:val="28"/>
          <w:szCs w:val="28"/>
        </w:rPr>
        <w:t>ёмкостью жесткого диска.</w:t>
      </w:r>
    </w:p>
    <w:p w:rsidR="00C36850" w:rsidRPr="004C63F1" w:rsidRDefault="00C36850" w:rsidP="003E27CF">
      <w:pPr>
        <w:tabs>
          <w:tab w:val="left" w:pos="567"/>
        </w:tabs>
        <w:suppressAutoHyphens w:val="0"/>
        <w:ind w:left="567"/>
        <w:jc w:val="center"/>
        <w:rPr>
          <w:sz w:val="28"/>
          <w:szCs w:val="28"/>
        </w:rPr>
      </w:pPr>
    </w:p>
    <w:p w:rsidR="00C36850" w:rsidRPr="004C63F1" w:rsidRDefault="00E258C9" w:rsidP="00AE77C0">
      <w:pPr>
        <w:tabs>
          <w:tab w:val="left" w:pos="567"/>
        </w:tabs>
        <w:ind w:left="567"/>
        <w:rPr>
          <w:sz w:val="28"/>
          <w:szCs w:val="28"/>
        </w:rPr>
      </w:pPr>
      <w:r>
        <w:rPr>
          <w:sz w:val="28"/>
          <w:szCs w:val="28"/>
        </w:rPr>
        <w:t>2)</w:t>
      </w:r>
      <w:r w:rsidR="00C36850" w:rsidRPr="004C63F1">
        <w:rPr>
          <w:sz w:val="28"/>
          <w:szCs w:val="28"/>
        </w:rPr>
        <w:t>Оптический принцип чтения информации использует</w:t>
      </w:r>
    </w:p>
    <w:p w:rsidR="00C36850" w:rsidRPr="004C63F1" w:rsidRDefault="00C36850" w:rsidP="00F42E16">
      <w:pPr>
        <w:numPr>
          <w:ilvl w:val="0"/>
          <w:numId w:val="43"/>
        </w:numPr>
        <w:tabs>
          <w:tab w:val="left" w:pos="567"/>
          <w:tab w:val="left" w:pos="993"/>
        </w:tabs>
        <w:suppressAutoHyphens w:val="0"/>
        <w:ind w:left="567" w:firstLine="0"/>
        <w:rPr>
          <w:sz w:val="28"/>
          <w:szCs w:val="28"/>
        </w:rPr>
      </w:pPr>
      <w:r w:rsidRPr="004C63F1">
        <w:rPr>
          <w:sz w:val="28"/>
          <w:szCs w:val="28"/>
        </w:rPr>
        <w:t>явление оптической индукции;</w:t>
      </w:r>
    </w:p>
    <w:p w:rsidR="00C36850" w:rsidRPr="004C63F1" w:rsidRDefault="00C36850" w:rsidP="00F42E16">
      <w:pPr>
        <w:numPr>
          <w:ilvl w:val="0"/>
          <w:numId w:val="43"/>
        </w:numPr>
        <w:tabs>
          <w:tab w:val="left" w:pos="567"/>
          <w:tab w:val="left" w:pos="993"/>
        </w:tabs>
        <w:suppressAutoHyphens w:val="0"/>
        <w:ind w:left="567" w:firstLine="0"/>
        <w:rPr>
          <w:sz w:val="28"/>
          <w:szCs w:val="28"/>
        </w:rPr>
      </w:pPr>
      <w:r w:rsidRPr="004C63F1">
        <w:rPr>
          <w:sz w:val="28"/>
          <w:szCs w:val="28"/>
        </w:rPr>
        <w:t>способность лазерного луча отражаться от поверхности вращающего диска;</w:t>
      </w:r>
    </w:p>
    <w:p w:rsidR="00C36850" w:rsidRPr="004C63F1" w:rsidRDefault="00C36850" w:rsidP="00F42E16">
      <w:pPr>
        <w:numPr>
          <w:ilvl w:val="0"/>
          <w:numId w:val="43"/>
        </w:numPr>
        <w:tabs>
          <w:tab w:val="left" w:pos="567"/>
          <w:tab w:val="left" w:pos="993"/>
        </w:tabs>
        <w:suppressAutoHyphens w:val="0"/>
        <w:ind w:left="567" w:firstLine="0"/>
        <w:rPr>
          <w:sz w:val="28"/>
          <w:szCs w:val="28"/>
        </w:rPr>
      </w:pPr>
      <w:r w:rsidRPr="004C63F1">
        <w:rPr>
          <w:sz w:val="28"/>
          <w:szCs w:val="28"/>
        </w:rPr>
        <w:t>технологию штамповки;</w:t>
      </w:r>
    </w:p>
    <w:p w:rsidR="00C36850" w:rsidRPr="004C63F1" w:rsidRDefault="00C36850" w:rsidP="00F42E16">
      <w:pPr>
        <w:numPr>
          <w:ilvl w:val="0"/>
          <w:numId w:val="43"/>
        </w:numPr>
        <w:tabs>
          <w:tab w:val="left" w:pos="567"/>
          <w:tab w:val="left" w:pos="993"/>
        </w:tabs>
        <w:suppressAutoHyphens w:val="0"/>
        <w:ind w:left="567" w:firstLine="0"/>
        <w:rPr>
          <w:sz w:val="28"/>
          <w:szCs w:val="28"/>
        </w:rPr>
      </w:pPr>
      <w:r w:rsidRPr="004C63F1">
        <w:rPr>
          <w:sz w:val="28"/>
          <w:szCs w:val="28"/>
        </w:rPr>
        <w:t>электромагнитной индукции.</w:t>
      </w:r>
    </w:p>
    <w:p w:rsidR="00C36850" w:rsidRPr="004C63F1" w:rsidRDefault="00C36850" w:rsidP="00AE77C0">
      <w:pPr>
        <w:tabs>
          <w:tab w:val="left" w:pos="567"/>
        </w:tabs>
        <w:ind w:left="567"/>
        <w:rPr>
          <w:sz w:val="28"/>
          <w:szCs w:val="28"/>
        </w:rPr>
      </w:pPr>
    </w:p>
    <w:p w:rsidR="00C36850" w:rsidRPr="004C63F1" w:rsidRDefault="00C36850" w:rsidP="003E27CF">
      <w:pPr>
        <w:tabs>
          <w:tab w:val="left" w:pos="567"/>
        </w:tabs>
        <w:suppressAutoHyphens w:val="0"/>
        <w:ind w:left="567"/>
        <w:jc w:val="center"/>
        <w:rPr>
          <w:sz w:val="28"/>
          <w:szCs w:val="28"/>
        </w:rPr>
      </w:pPr>
    </w:p>
    <w:p w:rsidR="00C36850" w:rsidRPr="004C63F1" w:rsidRDefault="00E258C9" w:rsidP="00AE77C0">
      <w:pPr>
        <w:tabs>
          <w:tab w:val="left" w:pos="567"/>
        </w:tabs>
        <w:ind w:left="567"/>
        <w:rPr>
          <w:sz w:val="28"/>
          <w:szCs w:val="28"/>
        </w:rPr>
      </w:pPr>
      <w:r>
        <w:rPr>
          <w:sz w:val="28"/>
          <w:szCs w:val="28"/>
        </w:rPr>
        <w:t>3)</w:t>
      </w:r>
      <w:r w:rsidR="00C36850" w:rsidRPr="004C63F1">
        <w:rPr>
          <w:sz w:val="28"/>
          <w:szCs w:val="28"/>
        </w:rPr>
        <w:t>Информационная емкость компакт дисков</w:t>
      </w:r>
    </w:p>
    <w:p w:rsidR="00C36850" w:rsidRPr="004C63F1" w:rsidRDefault="00C36850" w:rsidP="00B05C6E">
      <w:pPr>
        <w:numPr>
          <w:ilvl w:val="0"/>
          <w:numId w:val="44"/>
        </w:numPr>
        <w:tabs>
          <w:tab w:val="left" w:pos="567"/>
          <w:tab w:val="left" w:pos="993"/>
        </w:tabs>
        <w:suppressAutoHyphens w:val="0"/>
        <w:ind w:left="567" w:firstLine="0"/>
        <w:rPr>
          <w:sz w:val="28"/>
          <w:szCs w:val="28"/>
        </w:rPr>
      </w:pPr>
      <w:r w:rsidRPr="004C63F1">
        <w:rPr>
          <w:sz w:val="28"/>
          <w:szCs w:val="28"/>
        </w:rPr>
        <w:t xml:space="preserve">800 </w:t>
      </w:r>
      <w:proofErr w:type="spellStart"/>
      <w:r w:rsidRPr="004C63F1">
        <w:rPr>
          <w:sz w:val="28"/>
          <w:szCs w:val="28"/>
        </w:rPr>
        <w:t>мБ</w:t>
      </w:r>
      <w:proofErr w:type="spellEnd"/>
      <w:r w:rsidRPr="004C63F1">
        <w:rPr>
          <w:sz w:val="28"/>
          <w:szCs w:val="28"/>
        </w:rPr>
        <w:t>;</w:t>
      </w:r>
    </w:p>
    <w:p w:rsidR="00C36850" w:rsidRPr="004C63F1" w:rsidRDefault="00C36850" w:rsidP="00B05C6E">
      <w:pPr>
        <w:numPr>
          <w:ilvl w:val="0"/>
          <w:numId w:val="44"/>
        </w:numPr>
        <w:tabs>
          <w:tab w:val="left" w:pos="567"/>
          <w:tab w:val="left" w:pos="993"/>
        </w:tabs>
        <w:suppressAutoHyphens w:val="0"/>
        <w:ind w:left="567" w:firstLine="0"/>
        <w:rPr>
          <w:sz w:val="28"/>
          <w:szCs w:val="28"/>
        </w:rPr>
      </w:pPr>
      <w:r w:rsidRPr="004C63F1">
        <w:rPr>
          <w:sz w:val="28"/>
          <w:szCs w:val="28"/>
        </w:rPr>
        <w:t>17 Гб;</w:t>
      </w:r>
    </w:p>
    <w:p w:rsidR="00C36850" w:rsidRPr="004C63F1" w:rsidRDefault="00C36850" w:rsidP="00B05C6E">
      <w:pPr>
        <w:numPr>
          <w:ilvl w:val="0"/>
          <w:numId w:val="44"/>
        </w:numPr>
        <w:tabs>
          <w:tab w:val="left" w:pos="567"/>
          <w:tab w:val="left" w:pos="993"/>
        </w:tabs>
        <w:suppressAutoHyphens w:val="0"/>
        <w:ind w:left="567" w:firstLine="0"/>
        <w:rPr>
          <w:sz w:val="28"/>
          <w:szCs w:val="28"/>
        </w:rPr>
      </w:pPr>
      <w:r w:rsidRPr="004C63F1">
        <w:rPr>
          <w:sz w:val="28"/>
          <w:szCs w:val="28"/>
        </w:rPr>
        <w:t xml:space="preserve">512 </w:t>
      </w:r>
      <w:proofErr w:type="spellStart"/>
      <w:r w:rsidRPr="004C63F1">
        <w:rPr>
          <w:sz w:val="28"/>
          <w:szCs w:val="28"/>
        </w:rPr>
        <w:t>мБ</w:t>
      </w:r>
      <w:proofErr w:type="spellEnd"/>
      <w:r w:rsidRPr="004C63F1">
        <w:rPr>
          <w:sz w:val="28"/>
          <w:szCs w:val="28"/>
        </w:rPr>
        <w:t>;</w:t>
      </w:r>
    </w:p>
    <w:p w:rsidR="00C36850" w:rsidRPr="004C63F1" w:rsidRDefault="00C36850" w:rsidP="00B05C6E">
      <w:pPr>
        <w:numPr>
          <w:ilvl w:val="0"/>
          <w:numId w:val="44"/>
        </w:numPr>
        <w:tabs>
          <w:tab w:val="left" w:pos="567"/>
          <w:tab w:val="left" w:pos="993"/>
        </w:tabs>
        <w:suppressAutoHyphens w:val="0"/>
        <w:ind w:left="567" w:firstLine="0"/>
        <w:rPr>
          <w:sz w:val="28"/>
          <w:szCs w:val="28"/>
        </w:rPr>
      </w:pPr>
      <w:r w:rsidRPr="004C63F1">
        <w:rPr>
          <w:sz w:val="28"/>
          <w:szCs w:val="28"/>
        </w:rPr>
        <w:t>1024Мб.</w:t>
      </w:r>
    </w:p>
    <w:p w:rsidR="00C36850" w:rsidRPr="004C63F1" w:rsidRDefault="00C36850" w:rsidP="003E27CF">
      <w:pPr>
        <w:tabs>
          <w:tab w:val="left" w:pos="567"/>
        </w:tabs>
        <w:suppressAutoHyphens w:val="0"/>
        <w:ind w:left="567"/>
        <w:jc w:val="center"/>
        <w:rPr>
          <w:sz w:val="28"/>
          <w:szCs w:val="28"/>
        </w:rPr>
      </w:pPr>
    </w:p>
    <w:p w:rsidR="00C36850" w:rsidRPr="004C63F1" w:rsidRDefault="003315CE" w:rsidP="00AE77C0">
      <w:pPr>
        <w:tabs>
          <w:tab w:val="left" w:pos="567"/>
        </w:tabs>
        <w:ind w:left="567"/>
        <w:rPr>
          <w:sz w:val="28"/>
          <w:szCs w:val="28"/>
        </w:rPr>
      </w:pPr>
      <w:r>
        <w:rPr>
          <w:sz w:val="28"/>
          <w:szCs w:val="28"/>
        </w:rPr>
        <w:t>4)</w:t>
      </w:r>
      <w:r w:rsidR="00C36850" w:rsidRPr="004C63F1">
        <w:rPr>
          <w:sz w:val="28"/>
          <w:szCs w:val="28"/>
        </w:rPr>
        <w:t>Какой из носителей информации имеет наибольшую информационную ёмкость</w:t>
      </w:r>
    </w:p>
    <w:p w:rsidR="00C36850" w:rsidRPr="004C63F1" w:rsidRDefault="00C36850" w:rsidP="00B05C6E">
      <w:pPr>
        <w:numPr>
          <w:ilvl w:val="0"/>
          <w:numId w:val="40"/>
        </w:numPr>
        <w:tabs>
          <w:tab w:val="clear" w:pos="1080"/>
          <w:tab w:val="left" w:pos="299"/>
          <w:tab w:val="left" w:pos="567"/>
          <w:tab w:val="left" w:pos="993"/>
        </w:tabs>
        <w:suppressAutoHyphens w:val="0"/>
        <w:ind w:left="567" w:firstLine="0"/>
        <w:rPr>
          <w:sz w:val="28"/>
          <w:szCs w:val="28"/>
          <w:lang w:val="en-US"/>
        </w:rPr>
      </w:pPr>
      <w:r w:rsidRPr="004C63F1">
        <w:rPr>
          <w:sz w:val="28"/>
          <w:szCs w:val="28"/>
          <w:lang w:val="en-US"/>
        </w:rPr>
        <w:t>HDD</w:t>
      </w:r>
      <w:r w:rsidRPr="004C63F1">
        <w:rPr>
          <w:sz w:val="28"/>
          <w:szCs w:val="28"/>
        </w:rPr>
        <w:t>;</w:t>
      </w:r>
    </w:p>
    <w:p w:rsidR="00C36850" w:rsidRPr="004C63F1" w:rsidRDefault="00C36850" w:rsidP="00B05C6E">
      <w:pPr>
        <w:numPr>
          <w:ilvl w:val="0"/>
          <w:numId w:val="40"/>
        </w:numPr>
        <w:tabs>
          <w:tab w:val="clear" w:pos="1080"/>
          <w:tab w:val="left" w:pos="299"/>
          <w:tab w:val="left" w:pos="567"/>
          <w:tab w:val="left" w:pos="993"/>
        </w:tabs>
        <w:suppressAutoHyphens w:val="0"/>
        <w:ind w:left="567" w:firstLine="0"/>
        <w:rPr>
          <w:sz w:val="28"/>
          <w:szCs w:val="28"/>
          <w:lang w:val="en-US"/>
        </w:rPr>
      </w:pPr>
      <w:r w:rsidRPr="004C63F1">
        <w:rPr>
          <w:sz w:val="28"/>
          <w:szCs w:val="28"/>
          <w:lang w:val="en-US"/>
        </w:rPr>
        <w:t>DVD</w:t>
      </w:r>
      <w:r w:rsidRPr="004C63F1">
        <w:rPr>
          <w:sz w:val="28"/>
          <w:szCs w:val="28"/>
        </w:rPr>
        <w:t>;</w:t>
      </w:r>
    </w:p>
    <w:p w:rsidR="00C36850" w:rsidRPr="004C63F1" w:rsidRDefault="00C36850" w:rsidP="00B05C6E">
      <w:pPr>
        <w:numPr>
          <w:ilvl w:val="0"/>
          <w:numId w:val="40"/>
        </w:numPr>
        <w:tabs>
          <w:tab w:val="clear" w:pos="1080"/>
          <w:tab w:val="left" w:pos="299"/>
          <w:tab w:val="left" w:pos="567"/>
          <w:tab w:val="left" w:pos="993"/>
        </w:tabs>
        <w:suppressAutoHyphens w:val="0"/>
        <w:ind w:left="567" w:firstLine="0"/>
        <w:rPr>
          <w:sz w:val="28"/>
          <w:szCs w:val="28"/>
          <w:lang w:val="en-US"/>
        </w:rPr>
      </w:pPr>
      <w:r w:rsidRPr="004C63F1">
        <w:rPr>
          <w:sz w:val="28"/>
          <w:szCs w:val="28"/>
          <w:lang w:val="en-US"/>
        </w:rPr>
        <w:t>CD</w:t>
      </w:r>
      <w:r w:rsidRPr="004C63F1">
        <w:rPr>
          <w:sz w:val="28"/>
          <w:szCs w:val="28"/>
        </w:rPr>
        <w:t>;</w:t>
      </w:r>
    </w:p>
    <w:p w:rsidR="00C36850" w:rsidRPr="00F42E16" w:rsidRDefault="00C36850" w:rsidP="00B05C6E">
      <w:pPr>
        <w:numPr>
          <w:ilvl w:val="0"/>
          <w:numId w:val="40"/>
        </w:numPr>
        <w:tabs>
          <w:tab w:val="left" w:pos="299"/>
          <w:tab w:val="left" w:pos="567"/>
          <w:tab w:val="left" w:pos="993"/>
        </w:tabs>
        <w:suppressAutoHyphens w:val="0"/>
        <w:ind w:left="567" w:firstLine="0"/>
        <w:rPr>
          <w:sz w:val="28"/>
          <w:szCs w:val="28"/>
          <w:lang w:val="en-US"/>
        </w:rPr>
      </w:pPr>
      <w:r w:rsidRPr="004C63F1">
        <w:rPr>
          <w:sz w:val="28"/>
          <w:szCs w:val="28"/>
          <w:lang w:val="en-US"/>
        </w:rPr>
        <w:t>Flash</w:t>
      </w:r>
      <w:r w:rsidRPr="004C63F1">
        <w:rPr>
          <w:sz w:val="28"/>
          <w:szCs w:val="28"/>
        </w:rPr>
        <w:t>.</w:t>
      </w:r>
    </w:p>
    <w:p w:rsidR="00F42E16" w:rsidRPr="004C63F1" w:rsidRDefault="00F42E16" w:rsidP="00B05C6E">
      <w:pPr>
        <w:numPr>
          <w:ilvl w:val="0"/>
          <w:numId w:val="40"/>
        </w:numPr>
        <w:tabs>
          <w:tab w:val="left" w:pos="299"/>
          <w:tab w:val="left" w:pos="567"/>
          <w:tab w:val="left" w:pos="993"/>
        </w:tabs>
        <w:suppressAutoHyphens w:val="0"/>
        <w:ind w:left="567" w:firstLine="0"/>
        <w:rPr>
          <w:sz w:val="28"/>
          <w:szCs w:val="28"/>
          <w:lang w:val="en-US"/>
        </w:rPr>
      </w:pPr>
    </w:p>
    <w:p w:rsidR="00C36850" w:rsidRPr="004C63F1" w:rsidRDefault="00C36850" w:rsidP="003E27CF">
      <w:pPr>
        <w:tabs>
          <w:tab w:val="left" w:pos="567"/>
        </w:tabs>
        <w:suppressAutoHyphens w:val="0"/>
        <w:ind w:left="567"/>
        <w:jc w:val="center"/>
        <w:rPr>
          <w:sz w:val="28"/>
          <w:szCs w:val="28"/>
          <w:lang w:val="en-US"/>
        </w:rPr>
      </w:pPr>
    </w:p>
    <w:p w:rsidR="00C36850" w:rsidRPr="004C63F1" w:rsidRDefault="003315CE" w:rsidP="00AE77C0">
      <w:pPr>
        <w:tabs>
          <w:tab w:val="left" w:pos="567"/>
        </w:tabs>
        <w:ind w:left="567"/>
        <w:rPr>
          <w:sz w:val="28"/>
          <w:szCs w:val="28"/>
        </w:rPr>
      </w:pPr>
      <w:r>
        <w:rPr>
          <w:sz w:val="28"/>
          <w:szCs w:val="28"/>
        </w:rPr>
        <w:t>5)</w:t>
      </w:r>
      <w:r w:rsidR="00C36850" w:rsidRPr="004C63F1">
        <w:rPr>
          <w:sz w:val="28"/>
          <w:szCs w:val="28"/>
        </w:rPr>
        <w:t>Какой из носителей информации имеет наименьшую информационную ёмкость</w:t>
      </w:r>
    </w:p>
    <w:p w:rsidR="00C36850" w:rsidRPr="004C63F1" w:rsidRDefault="00C36850" w:rsidP="00222FCF">
      <w:pPr>
        <w:numPr>
          <w:ilvl w:val="0"/>
          <w:numId w:val="41"/>
        </w:numPr>
        <w:tabs>
          <w:tab w:val="clear" w:pos="1080"/>
          <w:tab w:val="left" w:pos="299"/>
          <w:tab w:val="left" w:pos="567"/>
          <w:tab w:val="left" w:pos="993"/>
        </w:tabs>
        <w:suppressAutoHyphens w:val="0"/>
        <w:ind w:left="567" w:firstLine="0"/>
        <w:rPr>
          <w:sz w:val="28"/>
          <w:szCs w:val="28"/>
          <w:lang w:val="en-US"/>
        </w:rPr>
      </w:pPr>
      <w:r w:rsidRPr="004C63F1">
        <w:rPr>
          <w:sz w:val="28"/>
          <w:szCs w:val="28"/>
          <w:lang w:val="en-US"/>
        </w:rPr>
        <w:t>HDD</w:t>
      </w:r>
      <w:r w:rsidRPr="004C63F1">
        <w:rPr>
          <w:sz w:val="28"/>
          <w:szCs w:val="28"/>
        </w:rPr>
        <w:t>;</w:t>
      </w:r>
    </w:p>
    <w:p w:rsidR="00C36850" w:rsidRPr="004C63F1" w:rsidRDefault="00C36850" w:rsidP="00222FCF">
      <w:pPr>
        <w:numPr>
          <w:ilvl w:val="0"/>
          <w:numId w:val="41"/>
        </w:numPr>
        <w:tabs>
          <w:tab w:val="clear" w:pos="1080"/>
          <w:tab w:val="left" w:pos="299"/>
          <w:tab w:val="left" w:pos="567"/>
          <w:tab w:val="left" w:pos="993"/>
        </w:tabs>
        <w:suppressAutoHyphens w:val="0"/>
        <w:ind w:left="567" w:firstLine="0"/>
        <w:rPr>
          <w:sz w:val="28"/>
          <w:szCs w:val="28"/>
          <w:lang w:val="en-US"/>
        </w:rPr>
      </w:pPr>
      <w:r w:rsidRPr="004C63F1">
        <w:rPr>
          <w:sz w:val="28"/>
          <w:szCs w:val="28"/>
          <w:lang w:val="en-US"/>
        </w:rPr>
        <w:lastRenderedPageBreak/>
        <w:t>DVD</w:t>
      </w:r>
      <w:r w:rsidRPr="004C63F1">
        <w:rPr>
          <w:sz w:val="28"/>
          <w:szCs w:val="28"/>
        </w:rPr>
        <w:t>;</w:t>
      </w:r>
    </w:p>
    <w:p w:rsidR="00C36850" w:rsidRPr="004C63F1" w:rsidRDefault="00C36850" w:rsidP="00222FCF">
      <w:pPr>
        <w:numPr>
          <w:ilvl w:val="0"/>
          <w:numId w:val="41"/>
        </w:numPr>
        <w:tabs>
          <w:tab w:val="clear" w:pos="1080"/>
          <w:tab w:val="left" w:pos="299"/>
          <w:tab w:val="left" w:pos="567"/>
          <w:tab w:val="left" w:pos="993"/>
        </w:tabs>
        <w:suppressAutoHyphens w:val="0"/>
        <w:ind w:left="567" w:firstLine="0"/>
        <w:rPr>
          <w:sz w:val="28"/>
          <w:szCs w:val="28"/>
          <w:lang w:val="en-US"/>
        </w:rPr>
      </w:pPr>
      <w:r w:rsidRPr="004C63F1">
        <w:rPr>
          <w:sz w:val="28"/>
          <w:szCs w:val="28"/>
          <w:lang w:val="en-US"/>
        </w:rPr>
        <w:t>CD</w:t>
      </w:r>
      <w:r w:rsidRPr="004C63F1">
        <w:rPr>
          <w:sz w:val="28"/>
          <w:szCs w:val="28"/>
        </w:rPr>
        <w:t>;</w:t>
      </w:r>
    </w:p>
    <w:p w:rsidR="00C36850" w:rsidRPr="004C63F1" w:rsidRDefault="00C36850" w:rsidP="00222FCF">
      <w:pPr>
        <w:numPr>
          <w:ilvl w:val="0"/>
          <w:numId w:val="41"/>
        </w:numPr>
        <w:tabs>
          <w:tab w:val="left" w:pos="299"/>
          <w:tab w:val="left" w:pos="567"/>
          <w:tab w:val="left" w:pos="993"/>
        </w:tabs>
        <w:suppressAutoHyphens w:val="0"/>
        <w:ind w:left="567" w:firstLine="0"/>
        <w:rPr>
          <w:sz w:val="28"/>
          <w:szCs w:val="28"/>
        </w:rPr>
      </w:pPr>
      <w:r w:rsidRPr="004C63F1">
        <w:rPr>
          <w:sz w:val="28"/>
          <w:szCs w:val="28"/>
          <w:lang w:val="en-US"/>
        </w:rPr>
        <w:t>Flash</w:t>
      </w:r>
      <w:r w:rsidRPr="004C63F1">
        <w:rPr>
          <w:sz w:val="28"/>
          <w:szCs w:val="28"/>
        </w:rPr>
        <w:t xml:space="preserve">. </w:t>
      </w:r>
    </w:p>
    <w:p w:rsidR="00C36850" w:rsidRPr="004C63F1" w:rsidRDefault="00C36850" w:rsidP="003E27CF">
      <w:pPr>
        <w:tabs>
          <w:tab w:val="left" w:pos="567"/>
        </w:tabs>
        <w:suppressAutoHyphens w:val="0"/>
        <w:ind w:left="567"/>
        <w:jc w:val="center"/>
        <w:rPr>
          <w:sz w:val="28"/>
          <w:szCs w:val="28"/>
        </w:rPr>
      </w:pPr>
    </w:p>
    <w:p w:rsidR="00C36850" w:rsidRPr="004C63F1" w:rsidRDefault="003315CE" w:rsidP="00AE77C0">
      <w:pPr>
        <w:tabs>
          <w:tab w:val="left" w:pos="567"/>
        </w:tabs>
        <w:ind w:left="567"/>
        <w:rPr>
          <w:sz w:val="28"/>
          <w:szCs w:val="28"/>
        </w:rPr>
      </w:pPr>
      <w:r>
        <w:rPr>
          <w:sz w:val="28"/>
          <w:szCs w:val="28"/>
        </w:rPr>
        <w:t>6)</w:t>
      </w:r>
      <w:r w:rsidR="00C36850" w:rsidRPr="004C63F1">
        <w:rPr>
          <w:sz w:val="28"/>
          <w:szCs w:val="28"/>
        </w:rPr>
        <w:t>У какого из носителей информации самая низкая скорость чтения информации</w:t>
      </w:r>
    </w:p>
    <w:p w:rsidR="00C36850" w:rsidRPr="004C63F1" w:rsidRDefault="00C36850" w:rsidP="00222FCF">
      <w:pPr>
        <w:numPr>
          <w:ilvl w:val="0"/>
          <w:numId w:val="45"/>
        </w:numPr>
        <w:tabs>
          <w:tab w:val="clear" w:pos="1080"/>
          <w:tab w:val="left" w:pos="567"/>
          <w:tab w:val="left" w:pos="851"/>
        </w:tabs>
        <w:suppressAutoHyphens w:val="0"/>
        <w:ind w:left="567" w:firstLine="0"/>
        <w:rPr>
          <w:sz w:val="28"/>
          <w:szCs w:val="28"/>
        </w:rPr>
      </w:pPr>
      <w:r w:rsidRPr="004C63F1">
        <w:rPr>
          <w:sz w:val="28"/>
          <w:szCs w:val="28"/>
          <w:lang w:val="en-US"/>
        </w:rPr>
        <w:t>HDD</w:t>
      </w:r>
      <w:r w:rsidRPr="004C63F1">
        <w:rPr>
          <w:sz w:val="28"/>
          <w:szCs w:val="28"/>
        </w:rPr>
        <w:t>;</w:t>
      </w:r>
    </w:p>
    <w:p w:rsidR="00C36850" w:rsidRPr="004C63F1" w:rsidRDefault="00C36850" w:rsidP="00222FCF">
      <w:pPr>
        <w:numPr>
          <w:ilvl w:val="0"/>
          <w:numId w:val="45"/>
        </w:numPr>
        <w:tabs>
          <w:tab w:val="clear" w:pos="1080"/>
          <w:tab w:val="left" w:pos="299"/>
          <w:tab w:val="left" w:pos="567"/>
          <w:tab w:val="left" w:pos="851"/>
        </w:tabs>
        <w:suppressAutoHyphens w:val="0"/>
        <w:ind w:left="567" w:firstLine="0"/>
        <w:rPr>
          <w:sz w:val="28"/>
          <w:szCs w:val="28"/>
          <w:lang w:val="en-US"/>
        </w:rPr>
      </w:pPr>
      <w:r w:rsidRPr="004C63F1">
        <w:rPr>
          <w:sz w:val="28"/>
          <w:szCs w:val="28"/>
          <w:lang w:val="en-US"/>
        </w:rPr>
        <w:t>DVD</w:t>
      </w:r>
      <w:r w:rsidRPr="004C63F1">
        <w:rPr>
          <w:sz w:val="28"/>
          <w:szCs w:val="28"/>
        </w:rPr>
        <w:t>;</w:t>
      </w:r>
    </w:p>
    <w:p w:rsidR="00C36850" w:rsidRPr="004C63F1" w:rsidRDefault="00C36850" w:rsidP="00222FCF">
      <w:pPr>
        <w:numPr>
          <w:ilvl w:val="0"/>
          <w:numId w:val="45"/>
        </w:numPr>
        <w:tabs>
          <w:tab w:val="clear" w:pos="1080"/>
          <w:tab w:val="left" w:pos="567"/>
          <w:tab w:val="left" w:pos="851"/>
        </w:tabs>
        <w:suppressAutoHyphens w:val="0"/>
        <w:ind w:left="567" w:firstLine="0"/>
        <w:rPr>
          <w:sz w:val="28"/>
          <w:szCs w:val="28"/>
        </w:rPr>
      </w:pPr>
      <w:r w:rsidRPr="004C63F1">
        <w:rPr>
          <w:sz w:val="28"/>
          <w:szCs w:val="28"/>
          <w:lang w:val="en-US"/>
        </w:rPr>
        <w:t>CD</w:t>
      </w:r>
      <w:r w:rsidRPr="004C63F1">
        <w:rPr>
          <w:sz w:val="28"/>
          <w:szCs w:val="28"/>
        </w:rPr>
        <w:t>;</w:t>
      </w:r>
    </w:p>
    <w:p w:rsidR="00C36850" w:rsidRPr="004C63F1" w:rsidRDefault="00C36850" w:rsidP="00222FCF">
      <w:pPr>
        <w:numPr>
          <w:ilvl w:val="0"/>
          <w:numId w:val="45"/>
        </w:numPr>
        <w:tabs>
          <w:tab w:val="left" w:pos="567"/>
          <w:tab w:val="left" w:pos="851"/>
        </w:tabs>
        <w:suppressAutoHyphens w:val="0"/>
        <w:ind w:left="567" w:firstLine="0"/>
        <w:rPr>
          <w:sz w:val="28"/>
          <w:szCs w:val="28"/>
        </w:rPr>
      </w:pPr>
      <w:r w:rsidRPr="004C63F1">
        <w:rPr>
          <w:sz w:val="28"/>
          <w:szCs w:val="28"/>
          <w:lang w:val="en-US"/>
        </w:rPr>
        <w:t>Flash</w:t>
      </w:r>
      <w:r w:rsidRPr="004C63F1">
        <w:rPr>
          <w:sz w:val="28"/>
          <w:szCs w:val="28"/>
        </w:rPr>
        <w:t>.</w:t>
      </w:r>
    </w:p>
    <w:p w:rsidR="00C36850" w:rsidRPr="004C63F1" w:rsidRDefault="00C36850" w:rsidP="003E27CF">
      <w:pPr>
        <w:tabs>
          <w:tab w:val="left" w:pos="567"/>
        </w:tabs>
        <w:suppressAutoHyphens w:val="0"/>
        <w:ind w:left="567"/>
        <w:jc w:val="center"/>
        <w:rPr>
          <w:sz w:val="28"/>
          <w:szCs w:val="28"/>
        </w:rPr>
      </w:pPr>
    </w:p>
    <w:p w:rsidR="00C36850" w:rsidRPr="004C63F1" w:rsidRDefault="003315CE" w:rsidP="00AE77C0">
      <w:pPr>
        <w:tabs>
          <w:tab w:val="left" w:pos="567"/>
        </w:tabs>
        <w:ind w:left="567"/>
        <w:rPr>
          <w:sz w:val="28"/>
          <w:szCs w:val="28"/>
        </w:rPr>
      </w:pPr>
      <w:r>
        <w:rPr>
          <w:sz w:val="28"/>
          <w:szCs w:val="28"/>
        </w:rPr>
        <w:t>7)</w:t>
      </w:r>
      <w:r w:rsidR="00C36850" w:rsidRPr="004C63F1">
        <w:rPr>
          <w:sz w:val="28"/>
          <w:szCs w:val="28"/>
        </w:rPr>
        <w:t>Тип интерфейса жесткого диска</w:t>
      </w:r>
    </w:p>
    <w:p w:rsidR="00C36850" w:rsidRPr="004C63F1" w:rsidRDefault="00C36850" w:rsidP="00222FCF">
      <w:pPr>
        <w:numPr>
          <w:ilvl w:val="1"/>
          <w:numId w:val="40"/>
        </w:numPr>
        <w:tabs>
          <w:tab w:val="clear" w:pos="1440"/>
          <w:tab w:val="left" w:pos="299"/>
          <w:tab w:val="left" w:pos="567"/>
          <w:tab w:val="left" w:pos="709"/>
          <w:tab w:val="left" w:pos="851"/>
        </w:tabs>
        <w:suppressAutoHyphens w:val="0"/>
        <w:ind w:left="567" w:firstLine="0"/>
        <w:rPr>
          <w:sz w:val="28"/>
          <w:szCs w:val="28"/>
        </w:rPr>
      </w:pPr>
      <w:r w:rsidRPr="004C63F1">
        <w:rPr>
          <w:sz w:val="28"/>
          <w:szCs w:val="28"/>
          <w:lang w:val="en-US"/>
        </w:rPr>
        <w:t>AGP</w:t>
      </w:r>
      <w:r w:rsidRPr="004C63F1">
        <w:rPr>
          <w:sz w:val="28"/>
          <w:szCs w:val="28"/>
        </w:rPr>
        <w:t>;</w:t>
      </w:r>
    </w:p>
    <w:p w:rsidR="00C36850" w:rsidRPr="004C63F1" w:rsidRDefault="00C36850" w:rsidP="00222FCF">
      <w:pPr>
        <w:numPr>
          <w:ilvl w:val="1"/>
          <w:numId w:val="40"/>
        </w:numPr>
        <w:tabs>
          <w:tab w:val="clear" w:pos="1440"/>
          <w:tab w:val="left" w:pos="299"/>
          <w:tab w:val="left" w:pos="567"/>
          <w:tab w:val="left" w:pos="709"/>
          <w:tab w:val="left" w:pos="851"/>
        </w:tabs>
        <w:suppressAutoHyphens w:val="0"/>
        <w:ind w:left="567" w:firstLine="0"/>
        <w:rPr>
          <w:sz w:val="28"/>
          <w:szCs w:val="28"/>
          <w:lang w:val="en-US"/>
        </w:rPr>
      </w:pPr>
      <w:r w:rsidRPr="004C63F1">
        <w:rPr>
          <w:sz w:val="28"/>
          <w:szCs w:val="28"/>
          <w:lang w:val="en-US"/>
        </w:rPr>
        <w:t>PCI</w:t>
      </w:r>
      <w:r w:rsidRPr="004C63F1">
        <w:rPr>
          <w:sz w:val="28"/>
          <w:szCs w:val="28"/>
        </w:rPr>
        <w:t>;</w:t>
      </w:r>
    </w:p>
    <w:p w:rsidR="00C36850" w:rsidRPr="004C63F1" w:rsidRDefault="00C36850" w:rsidP="00222FCF">
      <w:pPr>
        <w:numPr>
          <w:ilvl w:val="1"/>
          <w:numId w:val="40"/>
        </w:numPr>
        <w:tabs>
          <w:tab w:val="clear" w:pos="1440"/>
          <w:tab w:val="left" w:pos="299"/>
          <w:tab w:val="left" w:pos="567"/>
          <w:tab w:val="left" w:pos="709"/>
          <w:tab w:val="left" w:pos="851"/>
        </w:tabs>
        <w:suppressAutoHyphens w:val="0"/>
        <w:ind w:left="567" w:firstLine="0"/>
        <w:rPr>
          <w:sz w:val="28"/>
          <w:szCs w:val="28"/>
          <w:lang w:val="en-US"/>
        </w:rPr>
      </w:pPr>
      <w:r w:rsidRPr="004C63F1">
        <w:rPr>
          <w:sz w:val="28"/>
          <w:szCs w:val="28"/>
          <w:lang w:val="en-US"/>
        </w:rPr>
        <w:t>SATA</w:t>
      </w:r>
      <w:r w:rsidRPr="004C63F1">
        <w:rPr>
          <w:sz w:val="28"/>
          <w:szCs w:val="28"/>
        </w:rPr>
        <w:t>;</w:t>
      </w:r>
    </w:p>
    <w:p w:rsidR="00C36850" w:rsidRPr="004C63F1" w:rsidRDefault="00C36850" w:rsidP="00222FCF">
      <w:pPr>
        <w:numPr>
          <w:ilvl w:val="1"/>
          <w:numId w:val="40"/>
        </w:numPr>
        <w:tabs>
          <w:tab w:val="left" w:pos="299"/>
          <w:tab w:val="left" w:pos="567"/>
          <w:tab w:val="left" w:pos="709"/>
          <w:tab w:val="left" w:pos="851"/>
        </w:tabs>
        <w:suppressAutoHyphens w:val="0"/>
        <w:ind w:left="567" w:firstLine="0"/>
        <w:rPr>
          <w:sz w:val="28"/>
          <w:szCs w:val="28"/>
          <w:lang w:val="en-US"/>
        </w:rPr>
      </w:pPr>
      <w:r w:rsidRPr="004C63F1">
        <w:rPr>
          <w:sz w:val="28"/>
          <w:szCs w:val="28"/>
          <w:lang w:val="en-US"/>
        </w:rPr>
        <w:t>Wi-Fi</w:t>
      </w:r>
      <w:r w:rsidRPr="004C63F1">
        <w:rPr>
          <w:sz w:val="28"/>
          <w:szCs w:val="28"/>
        </w:rPr>
        <w:t>.</w:t>
      </w:r>
    </w:p>
    <w:p w:rsidR="00C36850" w:rsidRPr="004C63F1" w:rsidRDefault="00C36850" w:rsidP="003E27CF">
      <w:pPr>
        <w:tabs>
          <w:tab w:val="left" w:pos="567"/>
        </w:tabs>
        <w:suppressAutoHyphens w:val="0"/>
        <w:ind w:left="567"/>
        <w:jc w:val="center"/>
        <w:rPr>
          <w:sz w:val="28"/>
          <w:szCs w:val="28"/>
          <w:lang w:val="en-US"/>
        </w:rPr>
      </w:pPr>
    </w:p>
    <w:p w:rsidR="00C36850" w:rsidRPr="004C63F1" w:rsidRDefault="003315CE" w:rsidP="00AE77C0">
      <w:pPr>
        <w:tabs>
          <w:tab w:val="left" w:pos="567"/>
        </w:tabs>
        <w:ind w:left="567"/>
        <w:rPr>
          <w:sz w:val="28"/>
          <w:szCs w:val="28"/>
        </w:rPr>
      </w:pPr>
      <w:r>
        <w:rPr>
          <w:sz w:val="28"/>
          <w:szCs w:val="28"/>
        </w:rPr>
        <w:t>8)</w:t>
      </w:r>
      <w:r w:rsidR="00C36850" w:rsidRPr="004C63F1">
        <w:rPr>
          <w:sz w:val="28"/>
          <w:szCs w:val="28"/>
        </w:rPr>
        <w:t>Какой носитель использует оптический принцип записи и считывания информации</w:t>
      </w:r>
    </w:p>
    <w:p w:rsidR="00C36850" w:rsidRPr="004C63F1" w:rsidRDefault="00C36850" w:rsidP="00F42E16">
      <w:pPr>
        <w:numPr>
          <w:ilvl w:val="0"/>
          <w:numId w:val="297"/>
        </w:numPr>
        <w:tabs>
          <w:tab w:val="clear" w:pos="2007"/>
          <w:tab w:val="left" w:pos="299"/>
          <w:tab w:val="num" w:pos="426"/>
          <w:tab w:val="left" w:pos="567"/>
          <w:tab w:val="left" w:pos="993"/>
          <w:tab w:val="left" w:pos="1134"/>
        </w:tabs>
        <w:suppressAutoHyphens w:val="0"/>
        <w:ind w:left="709" w:firstLine="0"/>
        <w:rPr>
          <w:sz w:val="28"/>
          <w:szCs w:val="28"/>
        </w:rPr>
      </w:pPr>
      <w:r w:rsidRPr="004C63F1">
        <w:rPr>
          <w:sz w:val="28"/>
          <w:szCs w:val="28"/>
          <w:lang w:val="en-US"/>
        </w:rPr>
        <w:t>HDD</w:t>
      </w:r>
      <w:r w:rsidRPr="004C63F1">
        <w:rPr>
          <w:sz w:val="28"/>
          <w:szCs w:val="28"/>
        </w:rPr>
        <w:t>;</w:t>
      </w:r>
    </w:p>
    <w:p w:rsidR="00C36850" w:rsidRPr="004C63F1" w:rsidRDefault="00C36850" w:rsidP="00F42E16">
      <w:pPr>
        <w:numPr>
          <w:ilvl w:val="0"/>
          <w:numId w:val="297"/>
        </w:numPr>
        <w:tabs>
          <w:tab w:val="clear" w:pos="2007"/>
          <w:tab w:val="left" w:pos="299"/>
          <w:tab w:val="num" w:pos="426"/>
          <w:tab w:val="left" w:pos="567"/>
          <w:tab w:val="left" w:pos="993"/>
          <w:tab w:val="left" w:pos="1134"/>
        </w:tabs>
        <w:suppressAutoHyphens w:val="0"/>
        <w:ind w:left="709" w:firstLine="0"/>
        <w:rPr>
          <w:sz w:val="28"/>
          <w:szCs w:val="28"/>
        </w:rPr>
      </w:pPr>
      <w:r w:rsidRPr="004C63F1">
        <w:rPr>
          <w:sz w:val="28"/>
          <w:szCs w:val="28"/>
          <w:lang w:val="en-US"/>
        </w:rPr>
        <w:t>DVD</w:t>
      </w:r>
      <w:r w:rsidRPr="004C63F1">
        <w:rPr>
          <w:sz w:val="28"/>
          <w:szCs w:val="28"/>
        </w:rPr>
        <w:t>;</w:t>
      </w:r>
    </w:p>
    <w:p w:rsidR="00C36850" w:rsidRDefault="00C36850" w:rsidP="00F42E16">
      <w:pPr>
        <w:numPr>
          <w:ilvl w:val="0"/>
          <w:numId w:val="297"/>
        </w:numPr>
        <w:tabs>
          <w:tab w:val="clear" w:pos="2007"/>
          <w:tab w:val="left" w:pos="299"/>
          <w:tab w:val="num" w:pos="426"/>
          <w:tab w:val="left" w:pos="567"/>
          <w:tab w:val="left" w:pos="993"/>
          <w:tab w:val="left" w:pos="1134"/>
          <w:tab w:val="num" w:pos="1440"/>
        </w:tabs>
        <w:suppressAutoHyphens w:val="0"/>
        <w:ind w:left="709" w:firstLine="0"/>
        <w:rPr>
          <w:sz w:val="28"/>
          <w:szCs w:val="28"/>
        </w:rPr>
      </w:pPr>
      <w:r w:rsidRPr="004C63F1">
        <w:rPr>
          <w:sz w:val="28"/>
          <w:szCs w:val="28"/>
          <w:lang w:val="en-US"/>
        </w:rPr>
        <w:t>Flash</w:t>
      </w:r>
      <w:r w:rsidRPr="004C63F1">
        <w:rPr>
          <w:sz w:val="28"/>
          <w:szCs w:val="28"/>
        </w:rPr>
        <w:t>.</w:t>
      </w:r>
    </w:p>
    <w:p w:rsidR="00BC24CB" w:rsidRPr="003E27CF" w:rsidRDefault="003E27CF" w:rsidP="00F42E16">
      <w:pPr>
        <w:numPr>
          <w:ilvl w:val="0"/>
          <w:numId w:val="297"/>
        </w:numPr>
        <w:tabs>
          <w:tab w:val="clear" w:pos="2007"/>
          <w:tab w:val="left" w:pos="299"/>
          <w:tab w:val="left" w:pos="709"/>
          <w:tab w:val="left" w:pos="993"/>
          <w:tab w:val="left" w:pos="1134"/>
        </w:tabs>
        <w:suppressAutoHyphens w:val="0"/>
        <w:ind w:left="709" w:firstLine="0"/>
        <w:rPr>
          <w:sz w:val="28"/>
          <w:szCs w:val="28"/>
          <w:lang w:val="en-US"/>
        </w:rPr>
      </w:pPr>
      <w:r>
        <w:rPr>
          <w:sz w:val="28"/>
          <w:szCs w:val="28"/>
          <w:lang w:val="en-US"/>
        </w:rPr>
        <w:t>FDD</w:t>
      </w:r>
    </w:p>
    <w:p w:rsidR="00C36850" w:rsidRPr="004C63F1" w:rsidRDefault="00C36850" w:rsidP="003E27CF">
      <w:pPr>
        <w:tabs>
          <w:tab w:val="left" w:pos="567"/>
        </w:tabs>
        <w:suppressAutoHyphens w:val="0"/>
        <w:ind w:left="567"/>
        <w:jc w:val="center"/>
        <w:rPr>
          <w:sz w:val="28"/>
          <w:szCs w:val="28"/>
        </w:rPr>
      </w:pPr>
    </w:p>
    <w:p w:rsidR="00C36850" w:rsidRPr="004C63F1" w:rsidRDefault="003315CE" w:rsidP="00AE77C0">
      <w:pPr>
        <w:tabs>
          <w:tab w:val="left" w:pos="567"/>
        </w:tabs>
        <w:ind w:left="567"/>
        <w:rPr>
          <w:sz w:val="28"/>
          <w:szCs w:val="28"/>
        </w:rPr>
      </w:pPr>
      <w:r>
        <w:rPr>
          <w:sz w:val="28"/>
          <w:szCs w:val="28"/>
        </w:rPr>
        <w:t>9)</w:t>
      </w:r>
      <w:r w:rsidR="00C36850" w:rsidRPr="004C63F1">
        <w:rPr>
          <w:sz w:val="28"/>
          <w:szCs w:val="28"/>
        </w:rPr>
        <w:t>В каком носителе используется магнитный принцип записи и считывания информации</w:t>
      </w:r>
    </w:p>
    <w:p w:rsidR="00C36850" w:rsidRPr="004C63F1" w:rsidRDefault="00C36850" w:rsidP="00222FCF">
      <w:pPr>
        <w:numPr>
          <w:ilvl w:val="0"/>
          <w:numId w:val="298"/>
        </w:numPr>
        <w:tabs>
          <w:tab w:val="clear" w:pos="1647"/>
          <w:tab w:val="left" w:pos="299"/>
          <w:tab w:val="left" w:pos="567"/>
          <w:tab w:val="num" w:pos="851"/>
          <w:tab w:val="left" w:pos="993"/>
        </w:tabs>
        <w:suppressAutoHyphens w:val="0"/>
        <w:ind w:left="709" w:firstLine="0"/>
        <w:rPr>
          <w:sz w:val="28"/>
          <w:szCs w:val="28"/>
        </w:rPr>
      </w:pPr>
      <w:r w:rsidRPr="004C63F1">
        <w:rPr>
          <w:sz w:val="28"/>
          <w:szCs w:val="28"/>
          <w:lang w:val="en-US"/>
        </w:rPr>
        <w:t>CD</w:t>
      </w:r>
      <w:r w:rsidRPr="004C63F1">
        <w:rPr>
          <w:sz w:val="28"/>
          <w:szCs w:val="28"/>
        </w:rPr>
        <w:t>;</w:t>
      </w:r>
    </w:p>
    <w:p w:rsidR="00C36850" w:rsidRPr="004C63F1" w:rsidRDefault="00C36850" w:rsidP="00222FCF">
      <w:pPr>
        <w:numPr>
          <w:ilvl w:val="0"/>
          <w:numId w:val="298"/>
        </w:numPr>
        <w:tabs>
          <w:tab w:val="clear" w:pos="1647"/>
          <w:tab w:val="left" w:pos="299"/>
          <w:tab w:val="left" w:pos="567"/>
          <w:tab w:val="num" w:pos="851"/>
          <w:tab w:val="left" w:pos="993"/>
        </w:tabs>
        <w:suppressAutoHyphens w:val="0"/>
        <w:ind w:left="709" w:firstLine="0"/>
        <w:rPr>
          <w:sz w:val="28"/>
          <w:szCs w:val="28"/>
          <w:lang w:val="en-US"/>
        </w:rPr>
      </w:pPr>
      <w:r w:rsidRPr="004C63F1">
        <w:rPr>
          <w:sz w:val="28"/>
          <w:szCs w:val="28"/>
          <w:lang w:val="en-US"/>
        </w:rPr>
        <w:t>DVD</w:t>
      </w:r>
      <w:r w:rsidRPr="004C63F1">
        <w:rPr>
          <w:sz w:val="28"/>
          <w:szCs w:val="28"/>
        </w:rPr>
        <w:t>;</w:t>
      </w:r>
    </w:p>
    <w:p w:rsidR="00C36850" w:rsidRPr="004C63F1" w:rsidRDefault="00C36850" w:rsidP="00222FCF">
      <w:pPr>
        <w:numPr>
          <w:ilvl w:val="0"/>
          <w:numId w:val="298"/>
        </w:numPr>
        <w:tabs>
          <w:tab w:val="clear" w:pos="1647"/>
          <w:tab w:val="left" w:pos="299"/>
          <w:tab w:val="left" w:pos="567"/>
          <w:tab w:val="num" w:pos="851"/>
          <w:tab w:val="left" w:pos="993"/>
        </w:tabs>
        <w:suppressAutoHyphens w:val="0"/>
        <w:ind w:left="709" w:firstLine="0"/>
        <w:rPr>
          <w:sz w:val="28"/>
          <w:szCs w:val="28"/>
          <w:lang w:val="en-US"/>
        </w:rPr>
      </w:pPr>
      <w:r w:rsidRPr="004C63F1">
        <w:rPr>
          <w:sz w:val="28"/>
          <w:szCs w:val="28"/>
          <w:lang w:val="en-US"/>
        </w:rPr>
        <w:t>HDD</w:t>
      </w:r>
      <w:r w:rsidRPr="004C63F1">
        <w:rPr>
          <w:sz w:val="28"/>
          <w:szCs w:val="28"/>
        </w:rPr>
        <w:t>;</w:t>
      </w:r>
    </w:p>
    <w:p w:rsidR="00C36850" w:rsidRPr="004C63F1" w:rsidRDefault="00C36850" w:rsidP="00222FCF">
      <w:pPr>
        <w:numPr>
          <w:ilvl w:val="0"/>
          <w:numId w:val="298"/>
        </w:numPr>
        <w:tabs>
          <w:tab w:val="clear" w:pos="1647"/>
          <w:tab w:val="left" w:pos="299"/>
          <w:tab w:val="left" w:pos="567"/>
          <w:tab w:val="num" w:pos="851"/>
          <w:tab w:val="left" w:pos="993"/>
          <w:tab w:val="num" w:pos="1440"/>
        </w:tabs>
        <w:suppressAutoHyphens w:val="0"/>
        <w:ind w:left="709" w:firstLine="0"/>
        <w:rPr>
          <w:sz w:val="28"/>
          <w:szCs w:val="28"/>
          <w:lang w:val="en-US"/>
        </w:rPr>
      </w:pPr>
      <w:r w:rsidRPr="004C63F1">
        <w:rPr>
          <w:sz w:val="28"/>
          <w:szCs w:val="28"/>
          <w:lang w:val="en-US"/>
        </w:rPr>
        <w:t>Flash</w:t>
      </w:r>
      <w:r w:rsidRPr="004C63F1">
        <w:rPr>
          <w:sz w:val="28"/>
          <w:szCs w:val="28"/>
        </w:rPr>
        <w:t>.</w:t>
      </w:r>
    </w:p>
    <w:p w:rsidR="00C36850" w:rsidRPr="004C63F1" w:rsidRDefault="00C36850" w:rsidP="00B05C6E">
      <w:pPr>
        <w:numPr>
          <w:ilvl w:val="0"/>
          <w:numId w:val="40"/>
        </w:numPr>
        <w:tabs>
          <w:tab w:val="num" w:pos="0"/>
          <w:tab w:val="left" w:pos="567"/>
        </w:tabs>
        <w:suppressAutoHyphens w:val="0"/>
        <w:ind w:left="567" w:firstLine="0"/>
        <w:jc w:val="center"/>
        <w:rPr>
          <w:sz w:val="28"/>
          <w:szCs w:val="28"/>
          <w:lang w:val="en-US"/>
        </w:rPr>
      </w:pPr>
    </w:p>
    <w:p w:rsidR="00C36850" w:rsidRPr="004C63F1" w:rsidRDefault="003315CE" w:rsidP="00AE77C0">
      <w:pPr>
        <w:tabs>
          <w:tab w:val="left" w:pos="567"/>
        </w:tabs>
        <w:ind w:left="567"/>
        <w:rPr>
          <w:sz w:val="28"/>
          <w:szCs w:val="28"/>
        </w:rPr>
      </w:pPr>
      <w:r>
        <w:rPr>
          <w:sz w:val="28"/>
          <w:szCs w:val="28"/>
        </w:rPr>
        <w:t>10)</w:t>
      </w:r>
      <w:r w:rsidR="00C36850" w:rsidRPr="004C63F1">
        <w:rPr>
          <w:sz w:val="28"/>
          <w:szCs w:val="28"/>
        </w:rPr>
        <w:t>Какой из внешних носителей памяти выполнен в виде микросхемы</w:t>
      </w:r>
    </w:p>
    <w:p w:rsidR="00C36850" w:rsidRPr="004C63F1" w:rsidRDefault="00C36850" w:rsidP="00B05C6E">
      <w:pPr>
        <w:numPr>
          <w:ilvl w:val="2"/>
          <w:numId w:val="40"/>
        </w:numPr>
        <w:tabs>
          <w:tab w:val="clear" w:pos="2340"/>
          <w:tab w:val="left" w:pos="299"/>
          <w:tab w:val="left" w:pos="567"/>
          <w:tab w:val="num" w:pos="1019"/>
        </w:tabs>
        <w:suppressAutoHyphens w:val="0"/>
        <w:ind w:left="567" w:firstLine="0"/>
        <w:rPr>
          <w:sz w:val="28"/>
          <w:szCs w:val="28"/>
          <w:lang w:val="en-US"/>
        </w:rPr>
      </w:pPr>
      <w:r w:rsidRPr="004C63F1">
        <w:rPr>
          <w:sz w:val="28"/>
          <w:szCs w:val="28"/>
          <w:lang w:val="en-US"/>
        </w:rPr>
        <w:t>HDD</w:t>
      </w:r>
      <w:r w:rsidRPr="004C63F1">
        <w:rPr>
          <w:sz w:val="28"/>
          <w:szCs w:val="28"/>
        </w:rPr>
        <w:t>;</w:t>
      </w:r>
    </w:p>
    <w:p w:rsidR="00C36850" w:rsidRPr="004C63F1" w:rsidRDefault="00C36850" w:rsidP="00B05C6E">
      <w:pPr>
        <w:numPr>
          <w:ilvl w:val="2"/>
          <w:numId w:val="40"/>
        </w:numPr>
        <w:tabs>
          <w:tab w:val="clear" w:pos="2340"/>
          <w:tab w:val="left" w:pos="299"/>
          <w:tab w:val="left" w:pos="567"/>
          <w:tab w:val="num" w:pos="1019"/>
        </w:tabs>
        <w:suppressAutoHyphens w:val="0"/>
        <w:ind w:left="567" w:firstLine="0"/>
        <w:rPr>
          <w:sz w:val="28"/>
          <w:szCs w:val="28"/>
          <w:lang w:val="en-US"/>
        </w:rPr>
      </w:pPr>
      <w:r w:rsidRPr="004C63F1">
        <w:rPr>
          <w:sz w:val="28"/>
          <w:szCs w:val="28"/>
          <w:lang w:val="en-US"/>
        </w:rPr>
        <w:t>DVD</w:t>
      </w:r>
      <w:r w:rsidRPr="004C63F1">
        <w:rPr>
          <w:sz w:val="28"/>
          <w:szCs w:val="28"/>
        </w:rPr>
        <w:t>;</w:t>
      </w:r>
    </w:p>
    <w:p w:rsidR="00C36850" w:rsidRPr="004C63F1" w:rsidRDefault="00C36850" w:rsidP="00B05C6E">
      <w:pPr>
        <w:numPr>
          <w:ilvl w:val="2"/>
          <w:numId w:val="40"/>
        </w:numPr>
        <w:tabs>
          <w:tab w:val="clear" w:pos="2340"/>
          <w:tab w:val="left" w:pos="299"/>
          <w:tab w:val="left" w:pos="567"/>
          <w:tab w:val="num" w:pos="1019"/>
        </w:tabs>
        <w:suppressAutoHyphens w:val="0"/>
        <w:ind w:left="567" w:firstLine="0"/>
        <w:rPr>
          <w:sz w:val="28"/>
          <w:szCs w:val="28"/>
          <w:lang w:val="en-US"/>
        </w:rPr>
      </w:pPr>
      <w:r w:rsidRPr="004C63F1">
        <w:rPr>
          <w:sz w:val="28"/>
          <w:szCs w:val="28"/>
          <w:lang w:val="en-US"/>
        </w:rPr>
        <w:t>CD</w:t>
      </w:r>
      <w:r w:rsidRPr="004C63F1">
        <w:rPr>
          <w:sz w:val="28"/>
          <w:szCs w:val="28"/>
        </w:rPr>
        <w:t>;</w:t>
      </w:r>
    </w:p>
    <w:p w:rsidR="00C36850" w:rsidRPr="004C63F1" w:rsidRDefault="00C36850" w:rsidP="00B05C6E">
      <w:pPr>
        <w:numPr>
          <w:ilvl w:val="2"/>
          <w:numId w:val="40"/>
        </w:numPr>
        <w:tabs>
          <w:tab w:val="left" w:pos="299"/>
          <w:tab w:val="left" w:pos="567"/>
          <w:tab w:val="num" w:pos="1019"/>
        </w:tabs>
        <w:suppressAutoHyphens w:val="0"/>
        <w:ind w:left="567" w:firstLine="0"/>
        <w:rPr>
          <w:sz w:val="28"/>
          <w:szCs w:val="28"/>
        </w:rPr>
      </w:pPr>
      <w:r w:rsidRPr="004C63F1">
        <w:rPr>
          <w:sz w:val="28"/>
          <w:szCs w:val="28"/>
          <w:lang w:val="en-US"/>
        </w:rPr>
        <w:t>Flash</w:t>
      </w:r>
      <w:r w:rsidRPr="004C63F1">
        <w:rPr>
          <w:sz w:val="28"/>
          <w:szCs w:val="28"/>
        </w:rPr>
        <w:t>.</w:t>
      </w:r>
    </w:p>
    <w:p w:rsidR="00B86115" w:rsidRPr="004C63F1" w:rsidRDefault="00B86115" w:rsidP="00AE77C0">
      <w:pPr>
        <w:tabs>
          <w:tab w:val="left" w:pos="567"/>
        </w:tabs>
        <w:ind w:left="567"/>
        <w:rPr>
          <w:sz w:val="28"/>
          <w:szCs w:val="28"/>
          <w:lang w:eastAsia="ru-RU"/>
        </w:rPr>
      </w:pPr>
    </w:p>
    <w:p w:rsidR="00B86115" w:rsidRDefault="00B86115" w:rsidP="00AE77C0">
      <w:pPr>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bCs/>
          <w:sz w:val="28"/>
          <w:szCs w:val="28"/>
        </w:rPr>
      </w:pPr>
    </w:p>
    <w:p w:rsidR="00F42E16" w:rsidRDefault="00F42E16" w:rsidP="00AE77C0">
      <w:pPr>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bCs/>
          <w:sz w:val="28"/>
          <w:szCs w:val="28"/>
        </w:rPr>
      </w:pPr>
    </w:p>
    <w:p w:rsidR="00F42E16" w:rsidRDefault="00F42E16" w:rsidP="00AE77C0">
      <w:pPr>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bCs/>
          <w:sz w:val="28"/>
          <w:szCs w:val="28"/>
        </w:rPr>
      </w:pPr>
    </w:p>
    <w:p w:rsidR="00F42E16" w:rsidRPr="004C63F1" w:rsidRDefault="00F42E16" w:rsidP="00AE77C0">
      <w:pPr>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bCs/>
          <w:sz w:val="28"/>
          <w:szCs w:val="28"/>
        </w:rPr>
      </w:pPr>
    </w:p>
    <w:p w:rsidR="00B86115" w:rsidRPr="004C63F1" w:rsidRDefault="00437C0F" w:rsidP="00AE77C0">
      <w:pPr>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b/>
          <w:bCs/>
          <w:sz w:val="28"/>
          <w:szCs w:val="28"/>
        </w:rPr>
      </w:pPr>
      <w:r>
        <w:rPr>
          <w:b/>
          <w:bCs/>
          <w:sz w:val="28"/>
          <w:szCs w:val="28"/>
        </w:rPr>
        <w:t>ВАРИАНТ 7</w:t>
      </w:r>
    </w:p>
    <w:p w:rsidR="00C36850" w:rsidRPr="004C63F1" w:rsidRDefault="00C36850" w:rsidP="00AE77C0">
      <w:pPr>
        <w:tabs>
          <w:tab w:val="left" w:pos="567"/>
        </w:tabs>
        <w:suppressAutoHyphens w:val="0"/>
        <w:ind w:left="567"/>
        <w:rPr>
          <w:sz w:val="28"/>
          <w:szCs w:val="28"/>
        </w:rPr>
      </w:pPr>
    </w:p>
    <w:p w:rsidR="00C36850" w:rsidRPr="004C63F1" w:rsidRDefault="003315CE" w:rsidP="00AE77C0">
      <w:pPr>
        <w:tabs>
          <w:tab w:val="left" w:pos="567"/>
        </w:tabs>
        <w:ind w:left="567"/>
        <w:rPr>
          <w:sz w:val="28"/>
          <w:szCs w:val="28"/>
        </w:rPr>
      </w:pPr>
      <w:r>
        <w:rPr>
          <w:sz w:val="28"/>
          <w:szCs w:val="28"/>
        </w:rPr>
        <w:lastRenderedPageBreak/>
        <w:t>1)</w:t>
      </w:r>
      <w:r w:rsidR="00C36850" w:rsidRPr="004C63F1">
        <w:rPr>
          <w:sz w:val="28"/>
          <w:szCs w:val="28"/>
        </w:rPr>
        <w:t xml:space="preserve">Какие из видов памяти использует магнитный принцип записи и считывания </w:t>
      </w:r>
    </w:p>
    <w:p w:rsidR="00C36850" w:rsidRPr="004C63F1" w:rsidRDefault="00C36850" w:rsidP="00B05C6E">
      <w:pPr>
        <w:pStyle w:val="af5"/>
        <w:numPr>
          <w:ilvl w:val="0"/>
          <w:numId w:val="48"/>
        </w:numPr>
        <w:tabs>
          <w:tab w:val="left" w:pos="567"/>
        </w:tabs>
        <w:suppressAutoHyphens w:val="0"/>
        <w:spacing w:after="0" w:line="240" w:lineRule="auto"/>
        <w:ind w:left="567" w:firstLine="0"/>
        <w:contextualSpacing/>
        <w:rPr>
          <w:rFonts w:ascii="Times New Roman" w:hAnsi="Times New Roman"/>
          <w:sz w:val="28"/>
          <w:szCs w:val="28"/>
          <w:lang w:val="en-US"/>
        </w:rPr>
      </w:pPr>
      <w:r w:rsidRPr="004C63F1">
        <w:rPr>
          <w:rFonts w:ascii="Times New Roman" w:hAnsi="Times New Roman"/>
          <w:sz w:val="28"/>
          <w:szCs w:val="28"/>
          <w:lang w:val="en-US"/>
        </w:rPr>
        <w:t>Flash</w:t>
      </w:r>
      <w:r w:rsidRPr="004C63F1">
        <w:rPr>
          <w:rFonts w:ascii="Times New Roman" w:hAnsi="Times New Roman"/>
          <w:sz w:val="28"/>
          <w:szCs w:val="28"/>
        </w:rPr>
        <w:t>;</w:t>
      </w:r>
    </w:p>
    <w:p w:rsidR="00C36850" w:rsidRPr="004C63F1" w:rsidRDefault="00C36850" w:rsidP="00B05C6E">
      <w:pPr>
        <w:pStyle w:val="af5"/>
        <w:numPr>
          <w:ilvl w:val="0"/>
          <w:numId w:val="48"/>
        </w:numPr>
        <w:tabs>
          <w:tab w:val="left" w:pos="567"/>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lang w:val="en-US"/>
        </w:rPr>
        <w:t>HDD</w:t>
      </w:r>
      <w:r w:rsidRPr="004C63F1">
        <w:rPr>
          <w:rFonts w:ascii="Times New Roman" w:hAnsi="Times New Roman"/>
          <w:sz w:val="28"/>
          <w:szCs w:val="28"/>
        </w:rPr>
        <w:t>;</w:t>
      </w:r>
    </w:p>
    <w:p w:rsidR="00C36850" w:rsidRPr="004C63F1" w:rsidRDefault="00C36850" w:rsidP="00B05C6E">
      <w:pPr>
        <w:pStyle w:val="af5"/>
        <w:numPr>
          <w:ilvl w:val="0"/>
          <w:numId w:val="48"/>
        </w:numPr>
        <w:tabs>
          <w:tab w:val="left" w:pos="567"/>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lang w:val="en-US"/>
        </w:rPr>
        <w:t>DVD</w:t>
      </w:r>
      <w:r w:rsidRPr="004C63F1">
        <w:rPr>
          <w:rFonts w:ascii="Times New Roman" w:hAnsi="Times New Roman"/>
          <w:sz w:val="28"/>
          <w:szCs w:val="28"/>
        </w:rPr>
        <w:t>;</w:t>
      </w:r>
    </w:p>
    <w:p w:rsidR="00C36850" w:rsidRPr="004C63F1" w:rsidRDefault="00C36850" w:rsidP="00B05C6E">
      <w:pPr>
        <w:pStyle w:val="af5"/>
        <w:numPr>
          <w:ilvl w:val="0"/>
          <w:numId w:val="48"/>
        </w:numPr>
        <w:tabs>
          <w:tab w:val="left" w:pos="567"/>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lang w:val="en-US"/>
        </w:rPr>
        <w:t>CD</w:t>
      </w:r>
      <w:r w:rsidRPr="004C63F1">
        <w:rPr>
          <w:rFonts w:ascii="Times New Roman" w:hAnsi="Times New Roman"/>
          <w:sz w:val="28"/>
          <w:szCs w:val="28"/>
        </w:rPr>
        <w:t>.</w:t>
      </w:r>
    </w:p>
    <w:p w:rsidR="00C36850" w:rsidRPr="004C63F1" w:rsidRDefault="00C36850" w:rsidP="00AE77C0">
      <w:pPr>
        <w:tabs>
          <w:tab w:val="left" w:pos="567"/>
        </w:tabs>
        <w:suppressAutoHyphens w:val="0"/>
        <w:ind w:left="567"/>
        <w:rPr>
          <w:sz w:val="28"/>
          <w:szCs w:val="28"/>
          <w:lang w:val="en-US"/>
        </w:rPr>
      </w:pPr>
    </w:p>
    <w:p w:rsidR="00C36850" w:rsidRPr="004C63F1" w:rsidRDefault="003315CE" w:rsidP="00AE77C0">
      <w:pPr>
        <w:tabs>
          <w:tab w:val="left" w:pos="567"/>
        </w:tabs>
        <w:ind w:left="567"/>
        <w:rPr>
          <w:sz w:val="28"/>
          <w:szCs w:val="28"/>
        </w:rPr>
      </w:pPr>
      <w:r>
        <w:rPr>
          <w:sz w:val="28"/>
          <w:szCs w:val="28"/>
        </w:rPr>
        <w:t>2)</w:t>
      </w:r>
      <w:r w:rsidR="00C36850" w:rsidRPr="004C63F1">
        <w:rPr>
          <w:sz w:val="28"/>
          <w:szCs w:val="28"/>
        </w:rPr>
        <w:t>Какой из видов памяти использует оптический принцип записи и считывания информации</w:t>
      </w:r>
    </w:p>
    <w:p w:rsidR="00C36850" w:rsidRPr="004C63F1" w:rsidRDefault="00C36850" w:rsidP="00B05C6E">
      <w:pPr>
        <w:pStyle w:val="af5"/>
        <w:numPr>
          <w:ilvl w:val="0"/>
          <w:numId w:val="49"/>
        </w:numPr>
        <w:tabs>
          <w:tab w:val="left" w:pos="567"/>
        </w:tabs>
        <w:suppressAutoHyphens w:val="0"/>
        <w:spacing w:after="0" w:line="240" w:lineRule="auto"/>
        <w:ind w:left="567" w:firstLine="0"/>
        <w:contextualSpacing/>
        <w:rPr>
          <w:rFonts w:ascii="Times New Roman" w:hAnsi="Times New Roman"/>
          <w:sz w:val="28"/>
          <w:szCs w:val="28"/>
          <w:lang w:val="en-US"/>
        </w:rPr>
      </w:pPr>
      <w:r w:rsidRPr="004C63F1">
        <w:rPr>
          <w:rFonts w:ascii="Times New Roman" w:hAnsi="Times New Roman"/>
          <w:sz w:val="28"/>
          <w:szCs w:val="28"/>
          <w:lang w:val="en-US"/>
        </w:rPr>
        <w:t>HDD;</w:t>
      </w:r>
    </w:p>
    <w:p w:rsidR="00C36850" w:rsidRPr="004C63F1" w:rsidRDefault="00C36850" w:rsidP="00B05C6E">
      <w:pPr>
        <w:pStyle w:val="af5"/>
        <w:numPr>
          <w:ilvl w:val="0"/>
          <w:numId w:val="49"/>
        </w:numPr>
        <w:tabs>
          <w:tab w:val="left" w:pos="567"/>
        </w:tabs>
        <w:suppressAutoHyphens w:val="0"/>
        <w:spacing w:after="0" w:line="240" w:lineRule="auto"/>
        <w:ind w:left="567" w:firstLine="0"/>
        <w:contextualSpacing/>
        <w:rPr>
          <w:rFonts w:ascii="Times New Roman" w:hAnsi="Times New Roman"/>
          <w:sz w:val="28"/>
          <w:szCs w:val="28"/>
          <w:lang w:val="en-US"/>
        </w:rPr>
      </w:pPr>
      <w:r w:rsidRPr="004C63F1">
        <w:rPr>
          <w:rFonts w:ascii="Times New Roman" w:hAnsi="Times New Roman"/>
          <w:sz w:val="28"/>
          <w:szCs w:val="28"/>
          <w:lang w:val="en-US"/>
        </w:rPr>
        <w:t xml:space="preserve"> DVD;</w:t>
      </w:r>
    </w:p>
    <w:p w:rsidR="00C36850" w:rsidRPr="004C63F1" w:rsidRDefault="00C36850" w:rsidP="00B05C6E">
      <w:pPr>
        <w:pStyle w:val="af5"/>
        <w:numPr>
          <w:ilvl w:val="0"/>
          <w:numId w:val="49"/>
        </w:numPr>
        <w:tabs>
          <w:tab w:val="left" w:pos="567"/>
        </w:tabs>
        <w:suppressAutoHyphens w:val="0"/>
        <w:spacing w:after="0" w:line="240" w:lineRule="auto"/>
        <w:ind w:left="567" w:firstLine="0"/>
        <w:contextualSpacing/>
        <w:rPr>
          <w:rFonts w:ascii="Times New Roman" w:hAnsi="Times New Roman"/>
          <w:sz w:val="28"/>
          <w:szCs w:val="28"/>
          <w:lang w:val="en-US"/>
        </w:rPr>
      </w:pPr>
      <w:r w:rsidRPr="004C63F1">
        <w:rPr>
          <w:rFonts w:ascii="Times New Roman" w:hAnsi="Times New Roman"/>
          <w:sz w:val="28"/>
          <w:szCs w:val="28"/>
          <w:lang w:val="en-US"/>
        </w:rPr>
        <w:t>R</w:t>
      </w:r>
      <w:r w:rsidRPr="004C63F1">
        <w:rPr>
          <w:rFonts w:ascii="Times New Roman" w:hAnsi="Times New Roman"/>
          <w:sz w:val="28"/>
          <w:szCs w:val="28"/>
        </w:rPr>
        <w:t>А</w:t>
      </w:r>
      <w:r w:rsidRPr="004C63F1">
        <w:rPr>
          <w:rFonts w:ascii="Times New Roman" w:hAnsi="Times New Roman"/>
          <w:sz w:val="28"/>
          <w:szCs w:val="28"/>
          <w:lang w:val="en-US"/>
        </w:rPr>
        <w:t>M,;</w:t>
      </w:r>
    </w:p>
    <w:p w:rsidR="00C36850" w:rsidRPr="004C63F1" w:rsidRDefault="00C36850" w:rsidP="00B05C6E">
      <w:pPr>
        <w:pStyle w:val="af5"/>
        <w:numPr>
          <w:ilvl w:val="0"/>
          <w:numId w:val="49"/>
        </w:numPr>
        <w:tabs>
          <w:tab w:val="left" w:pos="567"/>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lang w:val="en-US"/>
        </w:rPr>
        <w:t>CASH</w:t>
      </w:r>
      <w:r w:rsidRPr="004C63F1">
        <w:rPr>
          <w:rFonts w:ascii="Times New Roman" w:hAnsi="Times New Roman"/>
          <w:sz w:val="28"/>
          <w:szCs w:val="28"/>
        </w:rPr>
        <w:t>.</w:t>
      </w:r>
    </w:p>
    <w:p w:rsidR="00C36850" w:rsidRPr="004C63F1" w:rsidRDefault="00C36850" w:rsidP="00AE77C0">
      <w:pPr>
        <w:tabs>
          <w:tab w:val="left" w:pos="567"/>
        </w:tabs>
        <w:suppressAutoHyphens w:val="0"/>
        <w:ind w:left="567"/>
        <w:rPr>
          <w:sz w:val="28"/>
          <w:szCs w:val="28"/>
        </w:rPr>
      </w:pPr>
    </w:p>
    <w:p w:rsidR="00C36850" w:rsidRPr="004C63F1" w:rsidRDefault="003315CE" w:rsidP="00AE77C0">
      <w:pPr>
        <w:tabs>
          <w:tab w:val="left" w:pos="567"/>
        </w:tabs>
        <w:ind w:left="567"/>
        <w:rPr>
          <w:sz w:val="28"/>
          <w:szCs w:val="28"/>
        </w:rPr>
      </w:pPr>
      <w:r>
        <w:rPr>
          <w:sz w:val="28"/>
          <w:szCs w:val="28"/>
        </w:rPr>
        <w:t>3)</w:t>
      </w:r>
      <w:r w:rsidR="00C36850" w:rsidRPr="004C63F1">
        <w:rPr>
          <w:sz w:val="28"/>
          <w:szCs w:val="28"/>
        </w:rPr>
        <w:t>Магнитный принцип записи и считывании информации основан на намагничивании</w:t>
      </w:r>
    </w:p>
    <w:p w:rsidR="00C36850" w:rsidRPr="004C63F1" w:rsidRDefault="00C36850" w:rsidP="00B05C6E">
      <w:pPr>
        <w:pStyle w:val="af5"/>
        <w:numPr>
          <w:ilvl w:val="0"/>
          <w:numId w:val="50"/>
        </w:numPr>
        <w:tabs>
          <w:tab w:val="left" w:pos="567"/>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катушек;</w:t>
      </w:r>
    </w:p>
    <w:p w:rsidR="00C36850" w:rsidRPr="004C63F1" w:rsidRDefault="00C36850" w:rsidP="00B05C6E">
      <w:pPr>
        <w:pStyle w:val="af5"/>
        <w:numPr>
          <w:ilvl w:val="0"/>
          <w:numId w:val="50"/>
        </w:numPr>
        <w:tabs>
          <w:tab w:val="left" w:pos="567"/>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ферромагнетиков;</w:t>
      </w:r>
    </w:p>
    <w:p w:rsidR="00C36850" w:rsidRPr="004C63F1" w:rsidRDefault="00C36850" w:rsidP="00B05C6E">
      <w:pPr>
        <w:pStyle w:val="af5"/>
        <w:numPr>
          <w:ilvl w:val="0"/>
          <w:numId w:val="50"/>
        </w:numPr>
        <w:tabs>
          <w:tab w:val="left" w:pos="567"/>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полупроводников;</w:t>
      </w:r>
    </w:p>
    <w:p w:rsidR="00C36850" w:rsidRPr="004C63F1" w:rsidRDefault="00C36850" w:rsidP="00B05C6E">
      <w:pPr>
        <w:pStyle w:val="af5"/>
        <w:numPr>
          <w:ilvl w:val="0"/>
          <w:numId w:val="50"/>
        </w:numPr>
        <w:tabs>
          <w:tab w:val="left" w:pos="567"/>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проводников.</w:t>
      </w:r>
    </w:p>
    <w:p w:rsidR="00C36850" w:rsidRDefault="00C36850" w:rsidP="00AE77C0">
      <w:pPr>
        <w:tabs>
          <w:tab w:val="left" w:pos="567"/>
        </w:tabs>
        <w:suppressAutoHyphens w:val="0"/>
        <w:ind w:left="567"/>
        <w:rPr>
          <w:sz w:val="28"/>
          <w:szCs w:val="28"/>
        </w:rPr>
      </w:pPr>
    </w:p>
    <w:p w:rsidR="00222FCF" w:rsidRDefault="00222FCF" w:rsidP="00AE77C0">
      <w:pPr>
        <w:tabs>
          <w:tab w:val="left" w:pos="567"/>
        </w:tabs>
        <w:suppressAutoHyphens w:val="0"/>
        <w:ind w:left="567"/>
        <w:rPr>
          <w:sz w:val="28"/>
          <w:szCs w:val="28"/>
        </w:rPr>
      </w:pPr>
    </w:p>
    <w:p w:rsidR="00222FCF" w:rsidRPr="004C63F1" w:rsidRDefault="00222FCF" w:rsidP="00AE77C0">
      <w:pPr>
        <w:tabs>
          <w:tab w:val="left" w:pos="567"/>
        </w:tabs>
        <w:suppressAutoHyphens w:val="0"/>
        <w:ind w:left="567"/>
        <w:rPr>
          <w:sz w:val="28"/>
          <w:szCs w:val="28"/>
        </w:rPr>
      </w:pPr>
    </w:p>
    <w:p w:rsidR="00C36850" w:rsidRPr="004C63F1" w:rsidRDefault="003315CE" w:rsidP="00AE77C0">
      <w:pPr>
        <w:tabs>
          <w:tab w:val="left" w:pos="567"/>
        </w:tabs>
        <w:ind w:left="567"/>
        <w:rPr>
          <w:sz w:val="28"/>
          <w:szCs w:val="28"/>
        </w:rPr>
      </w:pPr>
      <w:r>
        <w:rPr>
          <w:sz w:val="28"/>
          <w:szCs w:val="28"/>
        </w:rPr>
        <w:t>4)</w:t>
      </w:r>
      <w:r w:rsidR="00C36850" w:rsidRPr="004C63F1">
        <w:rPr>
          <w:sz w:val="28"/>
          <w:szCs w:val="28"/>
        </w:rPr>
        <w:t>Современные жесткие диски имеют информационную емкость</w:t>
      </w:r>
    </w:p>
    <w:p w:rsidR="00C36850" w:rsidRPr="004C63F1" w:rsidRDefault="00C36850" w:rsidP="00222FCF">
      <w:pPr>
        <w:pStyle w:val="af5"/>
        <w:numPr>
          <w:ilvl w:val="0"/>
          <w:numId w:val="51"/>
        </w:numPr>
        <w:tabs>
          <w:tab w:val="left" w:pos="567"/>
          <w:tab w:val="left" w:pos="993"/>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сотни Пб;</w:t>
      </w:r>
    </w:p>
    <w:p w:rsidR="00C36850" w:rsidRPr="004C63F1" w:rsidRDefault="00C36850" w:rsidP="00222FCF">
      <w:pPr>
        <w:pStyle w:val="af5"/>
        <w:numPr>
          <w:ilvl w:val="0"/>
          <w:numId w:val="51"/>
        </w:numPr>
        <w:tabs>
          <w:tab w:val="left" w:pos="567"/>
          <w:tab w:val="left" w:pos="993"/>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десятки ГГц;</w:t>
      </w:r>
    </w:p>
    <w:p w:rsidR="00C36850" w:rsidRPr="004C63F1" w:rsidRDefault="00C36850" w:rsidP="00222FCF">
      <w:pPr>
        <w:pStyle w:val="af5"/>
        <w:numPr>
          <w:ilvl w:val="0"/>
          <w:numId w:val="51"/>
        </w:numPr>
        <w:tabs>
          <w:tab w:val="left" w:pos="567"/>
          <w:tab w:val="left" w:pos="993"/>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десятки Кб;</w:t>
      </w:r>
    </w:p>
    <w:p w:rsidR="00C36850" w:rsidRPr="004C63F1" w:rsidRDefault="00C36850" w:rsidP="00222FCF">
      <w:pPr>
        <w:pStyle w:val="af5"/>
        <w:numPr>
          <w:ilvl w:val="0"/>
          <w:numId w:val="51"/>
        </w:numPr>
        <w:tabs>
          <w:tab w:val="left" w:pos="567"/>
          <w:tab w:val="left" w:pos="993"/>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сотни Гб.</w:t>
      </w:r>
    </w:p>
    <w:p w:rsidR="00C36850" w:rsidRPr="004C63F1" w:rsidRDefault="00C36850" w:rsidP="00AE77C0">
      <w:pPr>
        <w:tabs>
          <w:tab w:val="left" w:pos="567"/>
        </w:tabs>
        <w:suppressAutoHyphens w:val="0"/>
        <w:ind w:left="567"/>
        <w:rPr>
          <w:sz w:val="28"/>
          <w:szCs w:val="28"/>
        </w:rPr>
      </w:pPr>
    </w:p>
    <w:p w:rsidR="00C36850" w:rsidRPr="004C63F1" w:rsidRDefault="003315CE" w:rsidP="00AE77C0">
      <w:pPr>
        <w:tabs>
          <w:tab w:val="left" w:pos="567"/>
        </w:tabs>
        <w:ind w:left="567"/>
        <w:rPr>
          <w:sz w:val="28"/>
          <w:szCs w:val="28"/>
        </w:rPr>
      </w:pPr>
      <w:r>
        <w:rPr>
          <w:sz w:val="28"/>
          <w:szCs w:val="28"/>
        </w:rPr>
        <w:t>5)</w:t>
      </w:r>
      <w:r w:rsidR="00C36850" w:rsidRPr="004C63F1">
        <w:rPr>
          <w:sz w:val="28"/>
          <w:szCs w:val="28"/>
        </w:rPr>
        <w:t>Скорость записи и считывания информации на жесткий диск определяется</w:t>
      </w:r>
    </w:p>
    <w:p w:rsidR="00C36850" w:rsidRPr="004C63F1" w:rsidRDefault="00C36850" w:rsidP="00222FCF">
      <w:pPr>
        <w:pStyle w:val="af5"/>
        <w:numPr>
          <w:ilvl w:val="0"/>
          <w:numId w:val="52"/>
        </w:numPr>
        <w:tabs>
          <w:tab w:val="left" w:pos="567"/>
          <w:tab w:val="left" w:pos="851"/>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скоростью вращения дисков</w:t>
      </w:r>
    </w:p>
    <w:p w:rsidR="00C36850" w:rsidRPr="004C63F1" w:rsidRDefault="00C36850" w:rsidP="00222FCF">
      <w:pPr>
        <w:pStyle w:val="af5"/>
        <w:numPr>
          <w:ilvl w:val="0"/>
          <w:numId w:val="52"/>
        </w:numPr>
        <w:tabs>
          <w:tab w:val="left" w:pos="567"/>
          <w:tab w:val="left" w:pos="851"/>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типом интерфейса</w:t>
      </w:r>
    </w:p>
    <w:p w:rsidR="00C36850" w:rsidRPr="004C63F1" w:rsidRDefault="00C36850" w:rsidP="00222FCF">
      <w:pPr>
        <w:pStyle w:val="af5"/>
        <w:numPr>
          <w:ilvl w:val="0"/>
          <w:numId w:val="52"/>
        </w:numPr>
        <w:tabs>
          <w:tab w:val="left" w:pos="567"/>
          <w:tab w:val="left" w:pos="851"/>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разрядностью процессора</w:t>
      </w:r>
    </w:p>
    <w:p w:rsidR="00C36850" w:rsidRPr="004C63F1" w:rsidRDefault="00C36850" w:rsidP="00222FCF">
      <w:pPr>
        <w:pStyle w:val="af5"/>
        <w:numPr>
          <w:ilvl w:val="0"/>
          <w:numId w:val="52"/>
        </w:numPr>
        <w:tabs>
          <w:tab w:val="left" w:pos="567"/>
          <w:tab w:val="left" w:pos="851"/>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ёмкостью жесткого диска</w:t>
      </w:r>
    </w:p>
    <w:p w:rsidR="00C36850" w:rsidRPr="004C63F1" w:rsidRDefault="00C36850" w:rsidP="00AE77C0">
      <w:pPr>
        <w:tabs>
          <w:tab w:val="left" w:pos="567"/>
        </w:tabs>
        <w:suppressAutoHyphens w:val="0"/>
        <w:ind w:left="567"/>
        <w:rPr>
          <w:sz w:val="28"/>
          <w:szCs w:val="28"/>
        </w:rPr>
      </w:pPr>
    </w:p>
    <w:p w:rsidR="00C36850" w:rsidRPr="004C63F1" w:rsidRDefault="003315CE" w:rsidP="00AE77C0">
      <w:pPr>
        <w:tabs>
          <w:tab w:val="left" w:pos="567"/>
        </w:tabs>
        <w:ind w:left="567"/>
        <w:rPr>
          <w:sz w:val="28"/>
          <w:szCs w:val="28"/>
        </w:rPr>
      </w:pPr>
      <w:r>
        <w:rPr>
          <w:sz w:val="28"/>
          <w:szCs w:val="28"/>
        </w:rPr>
        <w:t>6)</w:t>
      </w:r>
      <w:r w:rsidR="00C36850" w:rsidRPr="004C63F1">
        <w:rPr>
          <w:sz w:val="28"/>
          <w:szCs w:val="28"/>
        </w:rPr>
        <w:t>Оптический принцип чтения информации использует</w:t>
      </w:r>
    </w:p>
    <w:p w:rsidR="00C36850" w:rsidRPr="004C63F1" w:rsidRDefault="00C36850" w:rsidP="00222FCF">
      <w:pPr>
        <w:pStyle w:val="af5"/>
        <w:numPr>
          <w:ilvl w:val="0"/>
          <w:numId w:val="53"/>
        </w:numPr>
        <w:tabs>
          <w:tab w:val="left" w:pos="567"/>
          <w:tab w:val="left" w:pos="851"/>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явление оптической индукции;</w:t>
      </w:r>
    </w:p>
    <w:p w:rsidR="00C36850" w:rsidRPr="004C63F1" w:rsidRDefault="00C36850" w:rsidP="00222FCF">
      <w:pPr>
        <w:pStyle w:val="af5"/>
        <w:numPr>
          <w:ilvl w:val="0"/>
          <w:numId w:val="53"/>
        </w:numPr>
        <w:tabs>
          <w:tab w:val="left" w:pos="567"/>
          <w:tab w:val="left" w:pos="851"/>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способность лазерного луча отражаться от поверхности вращающего диска;</w:t>
      </w:r>
    </w:p>
    <w:p w:rsidR="00C36850" w:rsidRPr="004C63F1" w:rsidRDefault="00C36850" w:rsidP="00222FCF">
      <w:pPr>
        <w:pStyle w:val="af5"/>
        <w:numPr>
          <w:ilvl w:val="0"/>
          <w:numId w:val="53"/>
        </w:numPr>
        <w:tabs>
          <w:tab w:val="left" w:pos="567"/>
          <w:tab w:val="left" w:pos="851"/>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технологию штамповки;</w:t>
      </w:r>
    </w:p>
    <w:p w:rsidR="00C36850" w:rsidRPr="004C63F1" w:rsidRDefault="00C36850" w:rsidP="00222FCF">
      <w:pPr>
        <w:pStyle w:val="af5"/>
        <w:numPr>
          <w:ilvl w:val="0"/>
          <w:numId w:val="53"/>
        </w:numPr>
        <w:tabs>
          <w:tab w:val="left" w:pos="567"/>
          <w:tab w:val="left" w:pos="851"/>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электромагнитной индукции.</w:t>
      </w:r>
    </w:p>
    <w:p w:rsidR="00C36850" w:rsidRPr="004C63F1" w:rsidRDefault="00C36850" w:rsidP="00AE77C0">
      <w:pPr>
        <w:tabs>
          <w:tab w:val="left" w:pos="567"/>
        </w:tabs>
        <w:suppressAutoHyphens w:val="0"/>
        <w:ind w:left="567"/>
        <w:rPr>
          <w:sz w:val="28"/>
          <w:szCs w:val="28"/>
        </w:rPr>
      </w:pPr>
    </w:p>
    <w:p w:rsidR="00C36850" w:rsidRPr="004C63F1" w:rsidRDefault="00F009D9" w:rsidP="00AE77C0">
      <w:pPr>
        <w:tabs>
          <w:tab w:val="left" w:pos="567"/>
        </w:tabs>
        <w:ind w:left="567"/>
        <w:rPr>
          <w:sz w:val="28"/>
          <w:szCs w:val="28"/>
        </w:rPr>
      </w:pPr>
      <w:r>
        <w:rPr>
          <w:sz w:val="28"/>
          <w:szCs w:val="28"/>
        </w:rPr>
        <w:t>7)</w:t>
      </w:r>
      <w:r w:rsidR="00C36850" w:rsidRPr="004C63F1">
        <w:rPr>
          <w:sz w:val="28"/>
          <w:szCs w:val="28"/>
        </w:rPr>
        <w:t xml:space="preserve">Информационная емкость </w:t>
      </w:r>
      <w:r w:rsidR="00C36850" w:rsidRPr="004C63F1">
        <w:rPr>
          <w:sz w:val="28"/>
          <w:szCs w:val="28"/>
          <w:lang w:val="en-US"/>
        </w:rPr>
        <w:t>DVD</w:t>
      </w:r>
    </w:p>
    <w:p w:rsidR="00C36850" w:rsidRPr="004C63F1" w:rsidRDefault="00C36850" w:rsidP="00222FCF">
      <w:pPr>
        <w:pStyle w:val="af5"/>
        <w:numPr>
          <w:ilvl w:val="0"/>
          <w:numId w:val="54"/>
        </w:numPr>
        <w:tabs>
          <w:tab w:val="left" w:pos="567"/>
          <w:tab w:val="left" w:pos="851"/>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lastRenderedPageBreak/>
        <w:t xml:space="preserve">650 </w:t>
      </w:r>
      <w:proofErr w:type="spellStart"/>
      <w:r w:rsidRPr="004C63F1">
        <w:rPr>
          <w:rFonts w:ascii="Times New Roman" w:hAnsi="Times New Roman"/>
          <w:sz w:val="28"/>
          <w:szCs w:val="28"/>
        </w:rPr>
        <w:t>мБ</w:t>
      </w:r>
      <w:proofErr w:type="spellEnd"/>
      <w:r w:rsidRPr="004C63F1">
        <w:rPr>
          <w:rFonts w:ascii="Times New Roman" w:hAnsi="Times New Roman"/>
          <w:sz w:val="28"/>
          <w:szCs w:val="28"/>
        </w:rPr>
        <w:t>;</w:t>
      </w:r>
    </w:p>
    <w:p w:rsidR="00C36850" w:rsidRPr="004C63F1" w:rsidRDefault="00222FCF" w:rsidP="00222FCF">
      <w:pPr>
        <w:pStyle w:val="af5"/>
        <w:numPr>
          <w:ilvl w:val="0"/>
          <w:numId w:val="54"/>
        </w:numPr>
        <w:tabs>
          <w:tab w:val="left" w:pos="567"/>
          <w:tab w:val="left" w:pos="851"/>
        </w:tabs>
        <w:suppressAutoHyphens w:val="0"/>
        <w:spacing w:after="0" w:line="240" w:lineRule="auto"/>
        <w:ind w:left="567" w:firstLine="0"/>
        <w:contextualSpacing/>
        <w:rPr>
          <w:rFonts w:ascii="Times New Roman" w:hAnsi="Times New Roman"/>
          <w:sz w:val="28"/>
          <w:szCs w:val="28"/>
        </w:rPr>
      </w:pPr>
      <w:r>
        <w:rPr>
          <w:rFonts w:ascii="Times New Roman" w:hAnsi="Times New Roman"/>
          <w:sz w:val="28"/>
          <w:szCs w:val="28"/>
        </w:rPr>
        <w:t>1</w:t>
      </w:r>
      <w:r w:rsidR="00C36850" w:rsidRPr="004C63F1">
        <w:rPr>
          <w:rFonts w:ascii="Times New Roman" w:hAnsi="Times New Roman"/>
          <w:sz w:val="28"/>
          <w:szCs w:val="28"/>
        </w:rPr>
        <w:t>7 Гб;</w:t>
      </w:r>
    </w:p>
    <w:p w:rsidR="00C36850" w:rsidRPr="004C63F1" w:rsidRDefault="00C36850" w:rsidP="00222FCF">
      <w:pPr>
        <w:pStyle w:val="af5"/>
        <w:numPr>
          <w:ilvl w:val="0"/>
          <w:numId w:val="54"/>
        </w:numPr>
        <w:tabs>
          <w:tab w:val="left" w:pos="567"/>
          <w:tab w:val="left" w:pos="851"/>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 xml:space="preserve">512 </w:t>
      </w:r>
      <w:proofErr w:type="spellStart"/>
      <w:r w:rsidRPr="004C63F1">
        <w:rPr>
          <w:rFonts w:ascii="Times New Roman" w:hAnsi="Times New Roman"/>
          <w:sz w:val="28"/>
          <w:szCs w:val="28"/>
        </w:rPr>
        <w:t>мБ</w:t>
      </w:r>
      <w:proofErr w:type="spellEnd"/>
      <w:r w:rsidRPr="004C63F1">
        <w:rPr>
          <w:rFonts w:ascii="Times New Roman" w:hAnsi="Times New Roman"/>
          <w:sz w:val="28"/>
          <w:szCs w:val="28"/>
        </w:rPr>
        <w:t>;</w:t>
      </w:r>
    </w:p>
    <w:p w:rsidR="00C36850" w:rsidRPr="004C63F1" w:rsidRDefault="00C36850" w:rsidP="00222FCF">
      <w:pPr>
        <w:pStyle w:val="af5"/>
        <w:numPr>
          <w:ilvl w:val="0"/>
          <w:numId w:val="54"/>
        </w:numPr>
        <w:tabs>
          <w:tab w:val="left" w:pos="567"/>
          <w:tab w:val="left" w:pos="851"/>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1024Мб.</w:t>
      </w:r>
    </w:p>
    <w:p w:rsidR="00B961DC" w:rsidRDefault="00B961DC" w:rsidP="00AE77C0">
      <w:pPr>
        <w:tabs>
          <w:tab w:val="left" w:pos="567"/>
        </w:tabs>
        <w:ind w:left="567"/>
        <w:rPr>
          <w:sz w:val="28"/>
          <w:szCs w:val="28"/>
          <w:lang w:val="en-US"/>
        </w:rPr>
      </w:pPr>
    </w:p>
    <w:p w:rsidR="00C36850" w:rsidRPr="004C63F1" w:rsidRDefault="006E532D" w:rsidP="00AE77C0">
      <w:pPr>
        <w:tabs>
          <w:tab w:val="left" w:pos="567"/>
        </w:tabs>
        <w:ind w:left="567"/>
        <w:rPr>
          <w:sz w:val="28"/>
          <w:szCs w:val="28"/>
        </w:rPr>
      </w:pPr>
      <w:r w:rsidRPr="004C63F1">
        <w:rPr>
          <w:sz w:val="28"/>
          <w:szCs w:val="28"/>
        </w:rPr>
        <w:t>8)</w:t>
      </w:r>
      <w:r w:rsidR="00C36850" w:rsidRPr="004C63F1">
        <w:rPr>
          <w:sz w:val="28"/>
          <w:szCs w:val="28"/>
        </w:rPr>
        <w:t>Жесткий диск-это</w:t>
      </w:r>
    </w:p>
    <w:p w:rsidR="00C36850" w:rsidRPr="004C63F1" w:rsidRDefault="00C36850" w:rsidP="00222FCF">
      <w:pPr>
        <w:numPr>
          <w:ilvl w:val="0"/>
          <w:numId w:val="46"/>
        </w:numPr>
        <w:shd w:val="clear" w:color="auto" w:fill="FFFFFF"/>
        <w:tabs>
          <w:tab w:val="left" w:pos="567"/>
          <w:tab w:val="left" w:pos="851"/>
        </w:tabs>
        <w:suppressAutoHyphens w:val="0"/>
        <w:autoSpaceDE w:val="0"/>
        <w:autoSpaceDN w:val="0"/>
        <w:adjustRightInd w:val="0"/>
        <w:ind w:left="567" w:firstLine="0"/>
        <w:rPr>
          <w:color w:val="000000"/>
          <w:sz w:val="28"/>
          <w:szCs w:val="28"/>
        </w:rPr>
      </w:pPr>
      <w:r w:rsidRPr="004C63F1">
        <w:rPr>
          <w:color w:val="000000"/>
          <w:sz w:val="28"/>
          <w:szCs w:val="28"/>
        </w:rPr>
        <w:t xml:space="preserve">устройство обработки информации; </w:t>
      </w:r>
    </w:p>
    <w:p w:rsidR="00C36850" w:rsidRPr="004C63F1" w:rsidRDefault="00C36850" w:rsidP="00222FCF">
      <w:pPr>
        <w:numPr>
          <w:ilvl w:val="0"/>
          <w:numId w:val="46"/>
        </w:numPr>
        <w:shd w:val="clear" w:color="auto" w:fill="FFFFFF"/>
        <w:tabs>
          <w:tab w:val="left" w:pos="567"/>
          <w:tab w:val="left" w:pos="851"/>
        </w:tabs>
        <w:suppressAutoHyphens w:val="0"/>
        <w:autoSpaceDE w:val="0"/>
        <w:autoSpaceDN w:val="0"/>
        <w:adjustRightInd w:val="0"/>
        <w:ind w:left="567" w:firstLine="0"/>
        <w:rPr>
          <w:sz w:val="28"/>
          <w:szCs w:val="28"/>
        </w:rPr>
      </w:pPr>
      <w:r w:rsidRPr="004C63F1">
        <w:rPr>
          <w:color w:val="000000"/>
          <w:sz w:val="28"/>
          <w:szCs w:val="28"/>
        </w:rPr>
        <w:t>устройство для чтения постоянно хранимой информации;</w:t>
      </w:r>
    </w:p>
    <w:p w:rsidR="00C36850" w:rsidRPr="004C63F1" w:rsidRDefault="00C36850" w:rsidP="00222FCF">
      <w:pPr>
        <w:numPr>
          <w:ilvl w:val="0"/>
          <w:numId w:val="46"/>
        </w:numPr>
        <w:shd w:val="clear" w:color="auto" w:fill="FFFFFF"/>
        <w:tabs>
          <w:tab w:val="left" w:pos="567"/>
          <w:tab w:val="left" w:pos="851"/>
        </w:tabs>
        <w:suppressAutoHyphens w:val="0"/>
        <w:autoSpaceDE w:val="0"/>
        <w:autoSpaceDN w:val="0"/>
        <w:adjustRightInd w:val="0"/>
        <w:ind w:left="567" w:firstLine="0"/>
        <w:rPr>
          <w:sz w:val="28"/>
          <w:szCs w:val="28"/>
        </w:rPr>
      </w:pPr>
      <w:r w:rsidRPr="004C63F1">
        <w:rPr>
          <w:color w:val="000000"/>
          <w:sz w:val="28"/>
          <w:szCs w:val="28"/>
        </w:rPr>
        <w:t>постоянное запоминающее устройство;</w:t>
      </w:r>
    </w:p>
    <w:p w:rsidR="00C36850" w:rsidRPr="004C63F1" w:rsidRDefault="00C36850" w:rsidP="00222FCF">
      <w:pPr>
        <w:numPr>
          <w:ilvl w:val="0"/>
          <w:numId w:val="46"/>
        </w:numPr>
        <w:shd w:val="clear" w:color="auto" w:fill="FFFFFF"/>
        <w:tabs>
          <w:tab w:val="left" w:pos="567"/>
          <w:tab w:val="left" w:pos="851"/>
        </w:tabs>
        <w:suppressAutoHyphens w:val="0"/>
        <w:autoSpaceDE w:val="0"/>
        <w:autoSpaceDN w:val="0"/>
        <w:adjustRightInd w:val="0"/>
        <w:ind w:left="567" w:firstLine="0"/>
        <w:rPr>
          <w:sz w:val="28"/>
          <w:szCs w:val="28"/>
        </w:rPr>
      </w:pPr>
      <w:r w:rsidRPr="004C63F1">
        <w:rPr>
          <w:color w:val="000000"/>
          <w:sz w:val="28"/>
          <w:szCs w:val="28"/>
        </w:rPr>
        <w:t>накопитель большой емкости для хранения информации.</w:t>
      </w:r>
    </w:p>
    <w:p w:rsidR="00C36850" w:rsidRPr="004C63F1" w:rsidRDefault="00C36850" w:rsidP="00AE77C0">
      <w:pPr>
        <w:tabs>
          <w:tab w:val="left" w:pos="567"/>
        </w:tabs>
        <w:suppressAutoHyphens w:val="0"/>
        <w:ind w:left="567"/>
        <w:rPr>
          <w:sz w:val="28"/>
          <w:szCs w:val="28"/>
        </w:rPr>
      </w:pPr>
    </w:p>
    <w:p w:rsidR="00C36850" w:rsidRPr="004C63F1" w:rsidRDefault="00F009D9" w:rsidP="00AE77C0">
      <w:pPr>
        <w:tabs>
          <w:tab w:val="left" w:pos="567"/>
        </w:tabs>
        <w:ind w:left="567"/>
        <w:rPr>
          <w:sz w:val="28"/>
          <w:szCs w:val="28"/>
        </w:rPr>
      </w:pPr>
      <w:r>
        <w:rPr>
          <w:sz w:val="28"/>
          <w:szCs w:val="28"/>
        </w:rPr>
        <w:t>9)</w:t>
      </w:r>
      <w:r w:rsidR="00C36850" w:rsidRPr="004C63F1">
        <w:rPr>
          <w:sz w:val="28"/>
          <w:szCs w:val="28"/>
        </w:rPr>
        <w:t>Какие носители информации относятся к внешним запоминающим устройствам</w:t>
      </w:r>
    </w:p>
    <w:p w:rsidR="00C36850" w:rsidRPr="004C63F1" w:rsidRDefault="00C36850" w:rsidP="00222FCF">
      <w:pPr>
        <w:numPr>
          <w:ilvl w:val="0"/>
          <w:numId w:val="47"/>
        </w:numPr>
        <w:tabs>
          <w:tab w:val="clear" w:pos="1080"/>
          <w:tab w:val="num" w:pos="0"/>
          <w:tab w:val="num" w:pos="360"/>
          <w:tab w:val="left" w:pos="567"/>
          <w:tab w:val="left" w:pos="851"/>
        </w:tabs>
        <w:suppressAutoHyphens w:val="0"/>
        <w:ind w:left="567" w:firstLine="0"/>
        <w:rPr>
          <w:sz w:val="28"/>
          <w:szCs w:val="28"/>
        </w:rPr>
      </w:pPr>
      <w:r w:rsidRPr="004C63F1">
        <w:rPr>
          <w:sz w:val="28"/>
          <w:szCs w:val="28"/>
          <w:lang w:val="en-US"/>
        </w:rPr>
        <w:t>Flash</w:t>
      </w:r>
      <w:r w:rsidRPr="004C63F1">
        <w:rPr>
          <w:sz w:val="28"/>
          <w:szCs w:val="28"/>
        </w:rPr>
        <w:t xml:space="preserve">, </w:t>
      </w:r>
      <w:r w:rsidRPr="004C63F1">
        <w:rPr>
          <w:sz w:val="28"/>
          <w:szCs w:val="28"/>
          <w:lang w:val="en-US"/>
        </w:rPr>
        <w:t>HDD</w:t>
      </w:r>
      <w:r w:rsidRPr="004C63F1">
        <w:rPr>
          <w:sz w:val="28"/>
          <w:szCs w:val="28"/>
        </w:rPr>
        <w:t>;</w:t>
      </w:r>
    </w:p>
    <w:p w:rsidR="00C36850" w:rsidRPr="004C63F1" w:rsidRDefault="00C36850" w:rsidP="00222FCF">
      <w:pPr>
        <w:numPr>
          <w:ilvl w:val="0"/>
          <w:numId w:val="47"/>
        </w:numPr>
        <w:tabs>
          <w:tab w:val="clear" w:pos="1080"/>
          <w:tab w:val="num" w:pos="0"/>
          <w:tab w:val="num" w:pos="360"/>
          <w:tab w:val="left" w:pos="567"/>
          <w:tab w:val="left" w:pos="851"/>
        </w:tabs>
        <w:suppressAutoHyphens w:val="0"/>
        <w:ind w:left="567" w:firstLine="0"/>
        <w:rPr>
          <w:sz w:val="28"/>
          <w:szCs w:val="28"/>
        </w:rPr>
      </w:pPr>
      <w:r w:rsidRPr="004C63F1">
        <w:rPr>
          <w:sz w:val="28"/>
          <w:szCs w:val="28"/>
          <w:lang w:val="en-US"/>
        </w:rPr>
        <w:t>DVD</w:t>
      </w:r>
      <w:r w:rsidRPr="004C63F1">
        <w:rPr>
          <w:sz w:val="28"/>
          <w:szCs w:val="28"/>
        </w:rPr>
        <w:t xml:space="preserve">, </w:t>
      </w:r>
      <w:r w:rsidRPr="004C63F1">
        <w:rPr>
          <w:sz w:val="28"/>
          <w:szCs w:val="28"/>
          <w:lang w:val="en-US"/>
        </w:rPr>
        <w:t>RAM</w:t>
      </w:r>
      <w:r w:rsidRPr="004C63F1">
        <w:rPr>
          <w:sz w:val="28"/>
          <w:szCs w:val="28"/>
        </w:rPr>
        <w:t>;</w:t>
      </w:r>
    </w:p>
    <w:p w:rsidR="00C36850" w:rsidRPr="004C63F1" w:rsidRDefault="00C36850" w:rsidP="00222FCF">
      <w:pPr>
        <w:numPr>
          <w:ilvl w:val="0"/>
          <w:numId w:val="47"/>
        </w:numPr>
        <w:tabs>
          <w:tab w:val="clear" w:pos="1080"/>
          <w:tab w:val="num" w:pos="0"/>
          <w:tab w:val="num" w:pos="360"/>
          <w:tab w:val="left" w:pos="567"/>
          <w:tab w:val="left" w:pos="851"/>
        </w:tabs>
        <w:suppressAutoHyphens w:val="0"/>
        <w:ind w:left="567" w:firstLine="0"/>
        <w:rPr>
          <w:sz w:val="28"/>
          <w:szCs w:val="28"/>
          <w:lang w:val="en-US"/>
        </w:rPr>
      </w:pPr>
      <w:r w:rsidRPr="004C63F1">
        <w:rPr>
          <w:sz w:val="28"/>
          <w:szCs w:val="28"/>
          <w:lang w:val="en-US"/>
        </w:rPr>
        <w:t xml:space="preserve"> CD,  ROM</w:t>
      </w:r>
      <w:r w:rsidRPr="004C63F1">
        <w:rPr>
          <w:sz w:val="28"/>
          <w:szCs w:val="28"/>
        </w:rPr>
        <w:t>;</w:t>
      </w:r>
    </w:p>
    <w:p w:rsidR="00C36850" w:rsidRPr="004C63F1" w:rsidRDefault="00C36850" w:rsidP="00222FCF">
      <w:pPr>
        <w:numPr>
          <w:ilvl w:val="0"/>
          <w:numId w:val="47"/>
        </w:numPr>
        <w:tabs>
          <w:tab w:val="clear" w:pos="1080"/>
          <w:tab w:val="num" w:pos="0"/>
          <w:tab w:val="left" w:pos="567"/>
          <w:tab w:val="left" w:pos="851"/>
        </w:tabs>
        <w:suppressAutoHyphens w:val="0"/>
        <w:ind w:left="567" w:firstLine="0"/>
        <w:rPr>
          <w:sz w:val="28"/>
          <w:szCs w:val="28"/>
          <w:lang w:val="en-US"/>
        </w:rPr>
      </w:pPr>
      <w:r w:rsidRPr="004C63F1">
        <w:rPr>
          <w:sz w:val="28"/>
          <w:szCs w:val="28"/>
          <w:lang w:val="en-US"/>
        </w:rPr>
        <w:t>RAM</w:t>
      </w:r>
      <w:r w:rsidRPr="004C63F1">
        <w:rPr>
          <w:sz w:val="28"/>
          <w:szCs w:val="28"/>
        </w:rPr>
        <w:t xml:space="preserve">, </w:t>
      </w:r>
      <w:r w:rsidRPr="004C63F1">
        <w:rPr>
          <w:sz w:val="28"/>
          <w:szCs w:val="28"/>
          <w:lang w:val="en-US"/>
        </w:rPr>
        <w:t>CD</w:t>
      </w:r>
      <w:r w:rsidRPr="004C63F1">
        <w:rPr>
          <w:sz w:val="28"/>
          <w:szCs w:val="28"/>
        </w:rPr>
        <w:t>.</w:t>
      </w:r>
    </w:p>
    <w:p w:rsidR="00C36850" w:rsidRPr="004C63F1" w:rsidRDefault="00F009D9" w:rsidP="00AE77C0">
      <w:pPr>
        <w:tabs>
          <w:tab w:val="left" w:pos="567"/>
        </w:tabs>
        <w:ind w:left="567"/>
        <w:rPr>
          <w:sz w:val="28"/>
          <w:szCs w:val="28"/>
        </w:rPr>
      </w:pPr>
      <w:r>
        <w:rPr>
          <w:sz w:val="28"/>
          <w:szCs w:val="28"/>
        </w:rPr>
        <w:t>10)</w:t>
      </w:r>
      <w:r w:rsidR="00C36850" w:rsidRPr="004C63F1">
        <w:rPr>
          <w:sz w:val="28"/>
          <w:szCs w:val="28"/>
        </w:rPr>
        <w:t xml:space="preserve">Скорость считывания информации первых дисководов составляет </w:t>
      </w:r>
    </w:p>
    <w:p w:rsidR="00C36850" w:rsidRPr="004C63F1" w:rsidRDefault="00C36850" w:rsidP="00532A50">
      <w:pPr>
        <w:pStyle w:val="af5"/>
        <w:numPr>
          <w:ilvl w:val="0"/>
          <w:numId w:val="55"/>
        </w:numPr>
        <w:tabs>
          <w:tab w:val="left" w:pos="567"/>
          <w:tab w:val="left" w:pos="851"/>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7200 об/мин;</w:t>
      </w:r>
    </w:p>
    <w:p w:rsidR="00C36850" w:rsidRPr="004C63F1" w:rsidRDefault="00C36850" w:rsidP="00532A50">
      <w:pPr>
        <w:pStyle w:val="af5"/>
        <w:numPr>
          <w:ilvl w:val="0"/>
          <w:numId w:val="55"/>
        </w:numPr>
        <w:tabs>
          <w:tab w:val="left" w:pos="567"/>
          <w:tab w:val="left" w:pos="851"/>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133 Мб/сек;</w:t>
      </w:r>
    </w:p>
    <w:p w:rsidR="00C36850" w:rsidRPr="004C63F1" w:rsidRDefault="00C36850" w:rsidP="00532A50">
      <w:pPr>
        <w:pStyle w:val="af5"/>
        <w:numPr>
          <w:ilvl w:val="0"/>
          <w:numId w:val="55"/>
        </w:numPr>
        <w:tabs>
          <w:tab w:val="left" w:pos="567"/>
          <w:tab w:val="left" w:pos="851"/>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 xml:space="preserve">150 </w:t>
      </w:r>
      <w:proofErr w:type="spellStart"/>
      <w:r w:rsidRPr="004C63F1">
        <w:rPr>
          <w:rFonts w:ascii="Times New Roman" w:hAnsi="Times New Roman"/>
          <w:sz w:val="28"/>
          <w:szCs w:val="28"/>
        </w:rPr>
        <w:t>кБ</w:t>
      </w:r>
      <w:proofErr w:type="spellEnd"/>
      <w:r w:rsidRPr="004C63F1">
        <w:rPr>
          <w:rFonts w:ascii="Times New Roman" w:hAnsi="Times New Roman"/>
          <w:sz w:val="28"/>
          <w:szCs w:val="28"/>
        </w:rPr>
        <w:t>/сек;</w:t>
      </w:r>
    </w:p>
    <w:p w:rsidR="00C36850" w:rsidRDefault="00C36850" w:rsidP="00532A50">
      <w:pPr>
        <w:pStyle w:val="af5"/>
        <w:numPr>
          <w:ilvl w:val="0"/>
          <w:numId w:val="55"/>
        </w:numPr>
        <w:tabs>
          <w:tab w:val="left" w:pos="567"/>
          <w:tab w:val="left" w:pos="851"/>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 xml:space="preserve">1024 </w:t>
      </w:r>
      <w:proofErr w:type="spellStart"/>
      <w:r w:rsidRPr="004C63F1">
        <w:rPr>
          <w:rFonts w:ascii="Times New Roman" w:hAnsi="Times New Roman"/>
          <w:sz w:val="28"/>
          <w:szCs w:val="28"/>
        </w:rPr>
        <w:t>кБ</w:t>
      </w:r>
      <w:proofErr w:type="spellEnd"/>
      <w:r w:rsidRPr="004C63F1">
        <w:rPr>
          <w:rFonts w:ascii="Times New Roman" w:hAnsi="Times New Roman"/>
          <w:sz w:val="28"/>
          <w:szCs w:val="28"/>
        </w:rPr>
        <w:t>/сек.</w:t>
      </w:r>
    </w:p>
    <w:p w:rsidR="00F42E16" w:rsidRDefault="00F42E16" w:rsidP="00F42E16">
      <w:pPr>
        <w:pStyle w:val="af5"/>
        <w:tabs>
          <w:tab w:val="left" w:pos="567"/>
        </w:tabs>
        <w:suppressAutoHyphens w:val="0"/>
        <w:spacing w:after="0" w:line="240" w:lineRule="auto"/>
        <w:contextualSpacing/>
        <w:rPr>
          <w:rFonts w:ascii="Times New Roman" w:hAnsi="Times New Roman"/>
          <w:sz w:val="28"/>
          <w:szCs w:val="28"/>
        </w:rPr>
      </w:pPr>
    </w:p>
    <w:p w:rsidR="00F42E16" w:rsidRPr="004C63F1" w:rsidRDefault="00F42E16" w:rsidP="00F42E16">
      <w:pPr>
        <w:pStyle w:val="af5"/>
        <w:tabs>
          <w:tab w:val="left" w:pos="567"/>
        </w:tabs>
        <w:suppressAutoHyphens w:val="0"/>
        <w:spacing w:after="0" w:line="240" w:lineRule="auto"/>
        <w:contextualSpacing/>
        <w:rPr>
          <w:rFonts w:ascii="Times New Roman" w:hAnsi="Times New Roman"/>
          <w:sz w:val="28"/>
          <w:szCs w:val="28"/>
        </w:rPr>
      </w:pPr>
    </w:p>
    <w:p w:rsidR="00437C0F" w:rsidRPr="00437C0F" w:rsidRDefault="00437C0F" w:rsidP="00437C0F">
      <w:pPr>
        <w:pStyle w:val="af5"/>
        <w:suppressAutoHyphens w:val="0"/>
        <w:spacing w:after="0" w:line="240" w:lineRule="auto"/>
        <w:ind w:left="0"/>
        <w:contextualSpacing/>
        <w:rPr>
          <w:rFonts w:ascii="Times New Roman" w:eastAsia="Arial" w:hAnsi="Times New Roman"/>
          <w:b/>
          <w:bCs/>
          <w:sz w:val="28"/>
          <w:szCs w:val="28"/>
        </w:rPr>
      </w:pPr>
      <w:r w:rsidRPr="00437C0F">
        <w:rPr>
          <w:rFonts w:ascii="Times New Roman" w:eastAsia="Arial" w:hAnsi="Times New Roman"/>
          <w:b/>
          <w:bCs/>
          <w:sz w:val="28"/>
          <w:szCs w:val="28"/>
        </w:rPr>
        <w:t>Перечень объектов контроля и оценки</w:t>
      </w:r>
    </w:p>
    <w:tbl>
      <w:tblPr>
        <w:tblW w:w="9067" w:type="dxa"/>
        <w:tblInd w:w="15" w:type="dxa"/>
        <w:tblLayout w:type="fixed"/>
        <w:tblCellMar>
          <w:left w:w="0" w:type="dxa"/>
          <w:right w:w="0" w:type="dxa"/>
        </w:tblCellMar>
        <w:tblLook w:val="0000"/>
      </w:tblPr>
      <w:tblGrid>
        <w:gridCol w:w="2972"/>
        <w:gridCol w:w="3260"/>
        <w:gridCol w:w="2835"/>
      </w:tblGrid>
      <w:tr w:rsidR="00437C0F" w:rsidRPr="006E2893" w:rsidTr="00B05C6E">
        <w:trPr>
          <w:trHeight w:val="766"/>
        </w:trPr>
        <w:tc>
          <w:tcPr>
            <w:tcW w:w="2972" w:type="dxa"/>
            <w:tcBorders>
              <w:top w:val="single" w:sz="4" w:space="0" w:color="auto"/>
              <w:left w:val="single" w:sz="8" w:space="0" w:color="000000"/>
              <w:bottom w:val="single" w:sz="4" w:space="0" w:color="auto"/>
            </w:tcBorders>
          </w:tcPr>
          <w:p w:rsidR="00437C0F" w:rsidRPr="006E2893" w:rsidRDefault="00437C0F" w:rsidP="00B05C6E">
            <w:pPr>
              <w:jc w:val="center"/>
              <w:rPr>
                <w:b/>
                <w:bCs/>
                <w:sz w:val="28"/>
                <w:szCs w:val="28"/>
              </w:rPr>
            </w:pPr>
            <w:r w:rsidRPr="006E2893">
              <w:rPr>
                <w:b/>
                <w:bCs/>
                <w:sz w:val="28"/>
                <w:szCs w:val="28"/>
              </w:rPr>
              <w:t>Результаты обучения</w:t>
            </w:r>
          </w:p>
          <w:p w:rsidR="00437C0F" w:rsidRPr="006E2893" w:rsidRDefault="00437C0F" w:rsidP="00B05C6E">
            <w:pPr>
              <w:jc w:val="center"/>
              <w:rPr>
                <w:b/>
                <w:bCs/>
                <w:sz w:val="28"/>
                <w:szCs w:val="28"/>
              </w:rPr>
            </w:pPr>
            <w:r w:rsidRPr="006E2893">
              <w:rPr>
                <w:b/>
                <w:bCs/>
                <w:sz w:val="28"/>
                <w:szCs w:val="28"/>
              </w:rPr>
              <w:t>(освоенные умения, усвоенные знания)</w:t>
            </w:r>
          </w:p>
        </w:tc>
        <w:tc>
          <w:tcPr>
            <w:tcW w:w="3260" w:type="dxa"/>
            <w:tcBorders>
              <w:top w:val="single" w:sz="4" w:space="0" w:color="auto"/>
              <w:left w:val="single" w:sz="8" w:space="0" w:color="000000"/>
              <w:bottom w:val="single" w:sz="4" w:space="0" w:color="auto"/>
              <w:right w:val="single" w:sz="8" w:space="0" w:color="000000"/>
            </w:tcBorders>
            <w:tcMar>
              <w:top w:w="72" w:type="dxa"/>
              <w:left w:w="144" w:type="dxa"/>
              <w:bottom w:w="72" w:type="dxa"/>
              <w:right w:w="144" w:type="dxa"/>
            </w:tcMar>
          </w:tcPr>
          <w:p w:rsidR="00437C0F" w:rsidRPr="006E2893" w:rsidRDefault="00437C0F" w:rsidP="00B05C6E">
            <w:pPr>
              <w:jc w:val="center"/>
              <w:rPr>
                <w:b/>
                <w:bCs/>
                <w:sz w:val="28"/>
                <w:szCs w:val="28"/>
              </w:rPr>
            </w:pPr>
            <w:r w:rsidRPr="006E2893">
              <w:rPr>
                <w:b/>
                <w:bCs/>
                <w:sz w:val="28"/>
                <w:szCs w:val="28"/>
              </w:rPr>
              <w:t>Основные показатели оценки результатов</w:t>
            </w:r>
          </w:p>
        </w:tc>
        <w:tc>
          <w:tcPr>
            <w:tcW w:w="2835" w:type="dxa"/>
            <w:tcBorders>
              <w:top w:val="single" w:sz="4" w:space="0" w:color="auto"/>
              <w:left w:val="single" w:sz="8" w:space="0" w:color="000000"/>
              <w:bottom w:val="single" w:sz="4" w:space="0" w:color="auto"/>
              <w:right w:val="single" w:sz="8" w:space="0" w:color="000000"/>
            </w:tcBorders>
          </w:tcPr>
          <w:p w:rsidR="00437C0F" w:rsidRPr="006E2893" w:rsidRDefault="00437C0F" w:rsidP="00B05C6E">
            <w:pPr>
              <w:jc w:val="center"/>
              <w:rPr>
                <w:b/>
                <w:sz w:val="28"/>
                <w:szCs w:val="28"/>
              </w:rPr>
            </w:pPr>
            <w:r w:rsidRPr="006E2893">
              <w:rPr>
                <w:b/>
                <w:sz w:val="28"/>
                <w:szCs w:val="28"/>
              </w:rPr>
              <w:t>Оценка</w:t>
            </w:r>
          </w:p>
          <w:p w:rsidR="00437C0F" w:rsidRPr="006E2893" w:rsidRDefault="00437C0F" w:rsidP="00B05C6E">
            <w:pPr>
              <w:jc w:val="center"/>
              <w:rPr>
                <w:b/>
                <w:sz w:val="28"/>
                <w:szCs w:val="28"/>
              </w:rPr>
            </w:pPr>
            <w:r w:rsidRPr="006E2893">
              <w:rPr>
                <w:b/>
                <w:sz w:val="28"/>
                <w:szCs w:val="28"/>
              </w:rPr>
              <w:t>(в баллах)</w:t>
            </w:r>
          </w:p>
        </w:tc>
      </w:tr>
      <w:tr w:rsidR="0030351E" w:rsidRPr="006E2893" w:rsidTr="00B05C6E">
        <w:trPr>
          <w:trHeight w:val="885"/>
        </w:trPr>
        <w:tc>
          <w:tcPr>
            <w:tcW w:w="2972" w:type="dxa"/>
            <w:tcBorders>
              <w:top w:val="single" w:sz="4" w:space="0" w:color="auto"/>
              <w:left w:val="single" w:sz="8" w:space="0" w:color="000000"/>
              <w:bottom w:val="single" w:sz="4" w:space="0" w:color="auto"/>
            </w:tcBorders>
          </w:tcPr>
          <w:p w:rsidR="0030351E" w:rsidRPr="006E2893" w:rsidRDefault="0030351E" w:rsidP="00B05C6E">
            <w:pPr>
              <w:rPr>
                <w:i/>
                <w:sz w:val="28"/>
                <w:szCs w:val="28"/>
              </w:rPr>
            </w:pPr>
            <w:r w:rsidRPr="006E2893">
              <w:rPr>
                <w:i/>
                <w:sz w:val="28"/>
                <w:szCs w:val="28"/>
              </w:rPr>
              <w:t>Знание общего состава и структуры персональных электронно-вычислительных машин (ЭВМ) и вычислительных систем;</w:t>
            </w:r>
          </w:p>
        </w:tc>
        <w:tc>
          <w:tcPr>
            <w:tcW w:w="3260" w:type="dxa"/>
            <w:tcBorders>
              <w:top w:val="single" w:sz="4" w:space="0" w:color="auto"/>
              <w:left w:val="single" w:sz="8" w:space="0" w:color="000000"/>
              <w:bottom w:val="single" w:sz="4" w:space="0" w:color="auto"/>
              <w:right w:val="single" w:sz="8" w:space="0" w:color="000000"/>
            </w:tcBorders>
            <w:tcMar>
              <w:top w:w="72" w:type="dxa"/>
              <w:left w:w="144" w:type="dxa"/>
              <w:bottom w:w="72" w:type="dxa"/>
              <w:right w:w="144" w:type="dxa"/>
            </w:tcMar>
          </w:tcPr>
          <w:p w:rsidR="0030351E" w:rsidRPr="006E2893" w:rsidRDefault="0030351E" w:rsidP="00B05C6E">
            <w:pPr>
              <w:keepNext/>
              <w:keepLines/>
              <w:widowControl w:val="0"/>
              <w:tabs>
                <w:tab w:val="left" w:pos="566"/>
              </w:tabs>
              <w:suppressAutoHyphens w:val="0"/>
              <w:snapToGrid w:val="0"/>
              <w:jc w:val="both"/>
              <w:rPr>
                <w:i/>
                <w:sz w:val="28"/>
                <w:szCs w:val="28"/>
              </w:rPr>
            </w:pPr>
            <w:r w:rsidRPr="006E2893">
              <w:rPr>
                <w:sz w:val="28"/>
                <w:szCs w:val="28"/>
              </w:rPr>
              <w:t>Охарактеризовать общий состав и структуру персональных электронно-вычислительных машин и вычислительных систем</w:t>
            </w:r>
          </w:p>
        </w:tc>
        <w:tc>
          <w:tcPr>
            <w:tcW w:w="2835" w:type="dxa"/>
            <w:tcBorders>
              <w:top w:val="single" w:sz="4" w:space="0" w:color="auto"/>
              <w:left w:val="single" w:sz="8" w:space="0" w:color="000000"/>
              <w:bottom w:val="single" w:sz="4" w:space="0" w:color="auto"/>
              <w:right w:val="single" w:sz="8" w:space="0" w:color="000000"/>
            </w:tcBorders>
          </w:tcPr>
          <w:p w:rsidR="0030351E" w:rsidRPr="006E2893" w:rsidRDefault="0030351E" w:rsidP="00B05C6E">
            <w:pPr>
              <w:keepNext/>
              <w:keepLines/>
              <w:widowControl w:val="0"/>
              <w:tabs>
                <w:tab w:val="left" w:pos="566"/>
              </w:tabs>
              <w:suppressAutoHyphens w:val="0"/>
              <w:snapToGrid w:val="0"/>
              <w:jc w:val="both"/>
              <w:rPr>
                <w:sz w:val="28"/>
                <w:szCs w:val="28"/>
              </w:rPr>
            </w:pPr>
            <w:r w:rsidRPr="006E2893">
              <w:rPr>
                <w:sz w:val="28"/>
                <w:szCs w:val="28"/>
              </w:rPr>
              <w:t>См. критерии оценки</w:t>
            </w:r>
          </w:p>
        </w:tc>
      </w:tr>
    </w:tbl>
    <w:p w:rsidR="00F42E16" w:rsidRDefault="00F42E16" w:rsidP="00676FA1">
      <w:pPr>
        <w:ind w:left="296" w:firstLine="2"/>
        <w:rPr>
          <w:sz w:val="28"/>
          <w:szCs w:val="28"/>
          <w:lang w:val="en-US"/>
        </w:rPr>
        <w:sectPr w:rsidR="00F42E16" w:rsidSect="00222FCF">
          <w:pgSz w:w="11906" w:h="16838"/>
          <w:pgMar w:top="709" w:right="1800" w:bottom="1440" w:left="1800" w:header="720" w:footer="720" w:gutter="0"/>
          <w:cols w:space="720"/>
        </w:sectPr>
      </w:pPr>
    </w:p>
    <w:p w:rsidR="00B961DC" w:rsidRPr="00B961DC" w:rsidRDefault="00B961DC" w:rsidP="00676FA1">
      <w:pPr>
        <w:ind w:left="296" w:firstLine="2"/>
        <w:rPr>
          <w:sz w:val="28"/>
          <w:szCs w:val="28"/>
          <w:lang w:val="en-US"/>
        </w:rPr>
      </w:pPr>
    </w:p>
    <w:p w:rsidR="007D0C04" w:rsidRPr="00F009D9" w:rsidRDefault="007D0C04" w:rsidP="007D0C04">
      <w:pPr>
        <w:rPr>
          <w:b/>
          <w:sz w:val="28"/>
          <w:szCs w:val="28"/>
        </w:rPr>
      </w:pPr>
      <w:r w:rsidRPr="00F009D9">
        <w:rPr>
          <w:b/>
          <w:sz w:val="28"/>
          <w:szCs w:val="28"/>
        </w:rPr>
        <w:t>Тема 1.4</w:t>
      </w:r>
    </w:p>
    <w:p w:rsidR="00C36850" w:rsidRPr="00F009D9" w:rsidRDefault="007D0C04" w:rsidP="007D0C04">
      <w:pPr>
        <w:ind w:left="296" w:firstLine="2"/>
        <w:rPr>
          <w:b/>
          <w:sz w:val="28"/>
          <w:szCs w:val="28"/>
        </w:rPr>
      </w:pPr>
      <w:r w:rsidRPr="00F009D9">
        <w:rPr>
          <w:b/>
          <w:sz w:val="28"/>
          <w:szCs w:val="28"/>
        </w:rPr>
        <w:t>Периферийные устройства, их характеристика, параметры</w:t>
      </w:r>
    </w:p>
    <w:p w:rsidR="0030351E" w:rsidRDefault="0030351E" w:rsidP="003035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42"/>
        <w:rPr>
          <w:b/>
          <w:sz w:val="28"/>
          <w:szCs w:val="28"/>
          <w:lang w:eastAsia="ru-RU"/>
        </w:rPr>
      </w:pPr>
    </w:p>
    <w:p w:rsidR="0030351E" w:rsidRPr="0081778F" w:rsidRDefault="0030351E" w:rsidP="003035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42"/>
        <w:rPr>
          <w:sz w:val="28"/>
          <w:szCs w:val="28"/>
          <w:lang w:eastAsia="ru-RU"/>
        </w:rPr>
      </w:pPr>
      <w:r>
        <w:rPr>
          <w:b/>
          <w:sz w:val="28"/>
          <w:szCs w:val="28"/>
          <w:lang w:eastAsia="ru-RU"/>
        </w:rPr>
        <w:t xml:space="preserve">Тип задания: </w:t>
      </w:r>
      <w:r w:rsidRPr="0081778F">
        <w:rPr>
          <w:bCs/>
          <w:sz w:val="28"/>
          <w:szCs w:val="28"/>
          <w:lang w:eastAsia="ru-RU"/>
        </w:rPr>
        <w:t>текущ</w:t>
      </w:r>
      <w:r>
        <w:rPr>
          <w:bCs/>
          <w:sz w:val="28"/>
          <w:szCs w:val="28"/>
          <w:lang w:eastAsia="ru-RU"/>
        </w:rPr>
        <w:t>ий</w:t>
      </w:r>
      <w:r w:rsidRPr="0081778F">
        <w:rPr>
          <w:bCs/>
          <w:sz w:val="28"/>
          <w:szCs w:val="28"/>
          <w:lang w:eastAsia="ru-RU"/>
        </w:rPr>
        <w:t xml:space="preserve"> опрос</w:t>
      </w:r>
    </w:p>
    <w:p w:rsidR="0030351E" w:rsidRPr="0030351E" w:rsidRDefault="0030351E" w:rsidP="003035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42"/>
        <w:rPr>
          <w:b/>
          <w:sz w:val="28"/>
          <w:szCs w:val="28"/>
          <w:lang w:eastAsia="ru-RU"/>
        </w:rPr>
      </w:pPr>
      <w:r w:rsidRPr="0030351E">
        <w:rPr>
          <w:sz w:val="28"/>
          <w:szCs w:val="28"/>
          <w:lang w:eastAsia="ru-RU"/>
        </w:rPr>
        <w:t xml:space="preserve">задание состоит из </w:t>
      </w:r>
      <w:r>
        <w:rPr>
          <w:sz w:val="28"/>
          <w:szCs w:val="28"/>
          <w:lang w:eastAsia="ru-RU"/>
        </w:rPr>
        <w:t>2</w:t>
      </w:r>
      <w:r w:rsidRPr="0030351E">
        <w:rPr>
          <w:sz w:val="28"/>
          <w:szCs w:val="28"/>
          <w:lang w:eastAsia="ru-RU"/>
        </w:rPr>
        <w:t xml:space="preserve"> вопросов</w:t>
      </w:r>
      <w:r w:rsidRPr="0030351E">
        <w:rPr>
          <w:b/>
          <w:sz w:val="28"/>
          <w:szCs w:val="28"/>
          <w:lang w:eastAsia="ru-RU"/>
        </w:rPr>
        <w:t>.</w:t>
      </w:r>
    </w:p>
    <w:p w:rsidR="0030351E" w:rsidRPr="0030351E" w:rsidRDefault="0030351E" w:rsidP="003035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42"/>
        <w:rPr>
          <w:sz w:val="28"/>
          <w:szCs w:val="28"/>
          <w:lang w:eastAsia="ru-RU"/>
        </w:rPr>
      </w:pPr>
      <w:r w:rsidRPr="0030351E">
        <w:rPr>
          <w:b/>
          <w:sz w:val="28"/>
          <w:szCs w:val="28"/>
          <w:lang w:eastAsia="ru-RU"/>
        </w:rPr>
        <w:t>количество заданий</w:t>
      </w:r>
      <w:r>
        <w:rPr>
          <w:b/>
          <w:sz w:val="28"/>
          <w:szCs w:val="28"/>
          <w:lang w:eastAsia="ru-RU"/>
        </w:rPr>
        <w:t>-</w:t>
      </w:r>
      <w:r w:rsidRPr="0030351E">
        <w:rPr>
          <w:sz w:val="28"/>
          <w:szCs w:val="28"/>
          <w:lang w:eastAsia="ru-RU"/>
        </w:rPr>
        <w:t>10</w:t>
      </w:r>
    </w:p>
    <w:p w:rsidR="0030351E" w:rsidRDefault="0030351E" w:rsidP="003035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42"/>
        <w:rPr>
          <w:sz w:val="28"/>
          <w:szCs w:val="28"/>
          <w:lang w:eastAsia="ru-RU"/>
        </w:rPr>
      </w:pPr>
      <w:r>
        <w:rPr>
          <w:b/>
          <w:sz w:val="28"/>
          <w:szCs w:val="28"/>
          <w:lang w:eastAsia="ru-RU"/>
        </w:rPr>
        <w:t xml:space="preserve">Форма контроля: </w:t>
      </w:r>
      <w:r w:rsidRPr="0081778F">
        <w:rPr>
          <w:sz w:val="28"/>
          <w:szCs w:val="28"/>
          <w:lang w:eastAsia="ru-RU"/>
        </w:rPr>
        <w:t>письменный опрос</w:t>
      </w:r>
    </w:p>
    <w:p w:rsidR="0030351E" w:rsidRDefault="0030351E" w:rsidP="003035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42"/>
        <w:rPr>
          <w:sz w:val="28"/>
          <w:szCs w:val="28"/>
          <w:lang w:eastAsia="ru-RU"/>
        </w:rPr>
      </w:pPr>
    </w:p>
    <w:p w:rsidR="0030351E" w:rsidRDefault="0030351E" w:rsidP="003035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42"/>
        <w:rPr>
          <w:b/>
          <w:sz w:val="28"/>
          <w:szCs w:val="28"/>
          <w:lang w:eastAsia="ru-RU"/>
        </w:rPr>
      </w:pPr>
      <w:r>
        <w:rPr>
          <w:b/>
          <w:sz w:val="28"/>
          <w:szCs w:val="28"/>
          <w:lang w:eastAsia="ru-RU"/>
        </w:rPr>
        <w:t>Критерии оценки:</w:t>
      </w:r>
    </w:p>
    <w:tbl>
      <w:tblPr>
        <w:tblW w:w="90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756"/>
        <w:gridCol w:w="2187"/>
        <w:gridCol w:w="1690"/>
        <w:gridCol w:w="1418"/>
        <w:gridCol w:w="1418"/>
        <w:gridCol w:w="1566"/>
      </w:tblGrid>
      <w:tr w:rsidR="0030351E" w:rsidRPr="003821F2" w:rsidTr="00B05C6E">
        <w:trPr>
          <w:trHeight w:val="571"/>
          <w:jc w:val="center"/>
        </w:trPr>
        <w:tc>
          <w:tcPr>
            <w:tcW w:w="756" w:type="dxa"/>
          </w:tcPr>
          <w:p w:rsidR="0030351E" w:rsidRPr="003821F2" w:rsidRDefault="0030351E" w:rsidP="00B05C6E">
            <w:pPr>
              <w:jc w:val="both"/>
              <w:rPr>
                <w:b/>
              </w:rPr>
            </w:pPr>
            <w:r w:rsidRPr="003821F2">
              <w:rPr>
                <w:b/>
              </w:rPr>
              <w:t>№№</w:t>
            </w:r>
            <w:r w:rsidRPr="003821F2">
              <w:rPr>
                <w:b/>
              </w:rPr>
              <w:br/>
              <w:t>п/п</w:t>
            </w:r>
          </w:p>
        </w:tc>
        <w:tc>
          <w:tcPr>
            <w:tcW w:w="2187" w:type="dxa"/>
            <w:vAlign w:val="center"/>
          </w:tcPr>
          <w:p w:rsidR="0030351E" w:rsidRPr="003821F2" w:rsidRDefault="0030351E" w:rsidP="00B05C6E">
            <w:pPr>
              <w:jc w:val="both"/>
              <w:rPr>
                <w:b/>
              </w:rPr>
            </w:pPr>
            <w:r w:rsidRPr="003821F2">
              <w:rPr>
                <w:b/>
              </w:rPr>
              <w:t>Критерии оценки:</w:t>
            </w:r>
          </w:p>
        </w:tc>
        <w:tc>
          <w:tcPr>
            <w:tcW w:w="1690" w:type="dxa"/>
            <w:vAlign w:val="center"/>
          </w:tcPr>
          <w:p w:rsidR="0030351E" w:rsidRPr="003821F2" w:rsidRDefault="0030351E" w:rsidP="00B05C6E">
            <w:pPr>
              <w:jc w:val="both"/>
              <w:rPr>
                <w:b/>
              </w:rPr>
            </w:pPr>
            <w:r w:rsidRPr="003821F2">
              <w:rPr>
                <w:b/>
              </w:rPr>
              <w:t>«5»</w:t>
            </w:r>
          </w:p>
        </w:tc>
        <w:tc>
          <w:tcPr>
            <w:tcW w:w="1418" w:type="dxa"/>
            <w:vAlign w:val="center"/>
          </w:tcPr>
          <w:p w:rsidR="0030351E" w:rsidRPr="003821F2" w:rsidRDefault="0030351E" w:rsidP="00B05C6E">
            <w:pPr>
              <w:jc w:val="both"/>
              <w:rPr>
                <w:b/>
              </w:rPr>
            </w:pPr>
            <w:r w:rsidRPr="003821F2">
              <w:rPr>
                <w:b/>
              </w:rPr>
              <w:t>«4»</w:t>
            </w:r>
          </w:p>
        </w:tc>
        <w:tc>
          <w:tcPr>
            <w:tcW w:w="1418" w:type="dxa"/>
            <w:vAlign w:val="center"/>
          </w:tcPr>
          <w:p w:rsidR="0030351E" w:rsidRPr="003821F2" w:rsidRDefault="0030351E" w:rsidP="00B05C6E">
            <w:pPr>
              <w:jc w:val="both"/>
              <w:rPr>
                <w:b/>
              </w:rPr>
            </w:pPr>
            <w:r w:rsidRPr="003821F2">
              <w:rPr>
                <w:b/>
              </w:rPr>
              <w:t>«3»</w:t>
            </w:r>
          </w:p>
        </w:tc>
        <w:tc>
          <w:tcPr>
            <w:tcW w:w="1566" w:type="dxa"/>
            <w:vAlign w:val="center"/>
          </w:tcPr>
          <w:p w:rsidR="0030351E" w:rsidRPr="003821F2" w:rsidRDefault="0030351E" w:rsidP="00B05C6E">
            <w:pPr>
              <w:jc w:val="both"/>
              <w:rPr>
                <w:b/>
              </w:rPr>
            </w:pPr>
            <w:r w:rsidRPr="003821F2">
              <w:rPr>
                <w:b/>
              </w:rPr>
              <w:t>«2»</w:t>
            </w:r>
          </w:p>
        </w:tc>
      </w:tr>
      <w:tr w:rsidR="0030351E" w:rsidRPr="0046155A" w:rsidTr="00B05C6E">
        <w:trPr>
          <w:jc w:val="center"/>
        </w:trPr>
        <w:tc>
          <w:tcPr>
            <w:tcW w:w="756" w:type="dxa"/>
          </w:tcPr>
          <w:p w:rsidR="0030351E" w:rsidRPr="0046155A" w:rsidRDefault="0030351E" w:rsidP="00B05C6E">
            <w:pPr>
              <w:jc w:val="both"/>
            </w:pPr>
            <w:r w:rsidRPr="0046155A">
              <w:t>1.</w:t>
            </w:r>
          </w:p>
        </w:tc>
        <w:tc>
          <w:tcPr>
            <w:tcW w:w="2187" w:type="dxa"/>
          </w:tcPr>
          <w:p w:rsidR="0030351E" w:rsidRPr="008E0DFA" w:rsidRDefault="0030351E" w:rsidP="0030351E">
            <w:r w:rsidRPr="008E0DFA">
              <w:t>объём выполненной работы</w:t>
            </w:r>
          </w:p>
        </w:tc>
        <w:tc>
          <w:tcPr>
            <w:tcW w:w="1690" w:type="dxa"/>
          </w:tcPr>
          <w:p w:rsidR="0030351E" w:rsidRPr="008E0DFA" w:rsidRDefault="0030351E" w:rsidP="0030351E">
            <w:r w:rsidRPr="008E0DFA">
              <w:t>100%</w:t>
            </w:r>
          </w:p>
        </w:tc>
        <w:tc>
          <w:tcPr>
            <w:tcW w:w="1418" w:type="dxa"/>
          </w:tcPr>
          <w:p w:rsidR="0030351E" w:rsidRPr="008E0DFA" w:rsidRDefault="0030351E" w:rsidP="0030351E">
            <w:r w:rsidRPr="008E0DFA">
              <w:t>90%-80%</w:t>
            </w:r>
          </w:p>
        </w:tc>
        <w:tc>
          <w:tcPr>
            <w:tcW w:w="1418" w:type="dxa"/>
          </w:tcPr>
          <w:p w:rsidR="0030351E" w:rsidRPr="008E0DFA" w:rsidRDefault="0030351E" w:rsidP="0030351E">
            <w:r w:rsidRPr="008E0DFA">
              <w:t>70%</w:t>
            </w:r>
          </w:p>
        </w:tc>
        <w:tc>
          <w:tcPr>
            <w:tcW w:w="1566" w:type="dxa"/>
          </w:tcPr>
          <w:p w:rsidR="0030351E" w:rsidRPr="008E0DFA" w:rsidRDefault="0030351E" w:rsidP="0030351E">
            <w:r w:rsidRPr="008E0DFA">
              <w:t>менее 70%</w:t>
            </w:r>
          </w:p>
        </w:tc>
      </w:tr>
      <w:tr w:rsidR="0030351E" w:rsidRPr="0046155A" w:rsidTr="00B05C6E">
        <w:trPr>
          <w:jc w:val="center"/>
        </w:trPr>
        <w:tc>
          <w:tcPr>
            <w:tcW w:w="756" w:type="dxa"/>
          </w:tcPr>
          <w:p w:rsidR="0030351E" w:rsidRPr="0046155A" w:rsidRDefault="0030351E" w:rsidP="00B05C6E">
            <w:pPr>
              <w:jc w:val="both"/>
            </w:pPr>
            <w:r w:rsidRPr="0046155A">
              <w:t>2.</w:t>
            </w:r>
          </w:p>
        </w:tc>
        <w:tc>
          <w:tcPr>
            <w:tcW w:w="2187" w:type="dxa"/>
          </w:tcPr>
          <w:p w:rsidR="0030351E" w:rsidRPr="008E0DFA" w:rsidRDefault="0030351E" w:rsidP="0030351E">
            <w:r w:rsidRPr="008E0DFA">
              <w:t>правильность</w:t>
            </w:r>
          </w:p>
        </w:tc>
        <w:tc>
          <w:tcPr>
            <w:tcW w:w="1690" w:type="dxa"/>
          </w:tcPr>
          <w:p w:rsidR="0030351E" w:rsidRPr="008E0DFA" w:rsidRDefault="0030351E" w:rsidP="0030351E">
            <w:r w:rsidRPr="008E0DFA">
              <w:t>всё правильно</w:t>
            </w:r>
          </w:p>
        </w:tc>
        <w:tc>
          <w:tcPr>
            <w:tcW w:w="1418" w:type="dxa"/>
          </w:tcPr>
          <w:p w:rsidR="0030351E" w:rsidRPr="008E0DFA" w:rsidRDefault="0030351E" w:rsidP="0030351E">
            <w:r w:rsidRPr="008E0DFA">
              <w:t>есть  недочёты</w:t>
            </w:r>
          </w:p>
        </w:tc>
        <w:tc>
          <w:tcPr>
            <w:tcW w:w="1418" w:type="dxa"/>
          </w:tcPr>
          <w:p w:rsidR="0030351E" w:rsidRPr="008E0DFA" w:rsidRDefault="0030351E" w:rsidP="0030351E">
            <w:r w:rsidRPr="008E0DFA">
              <w:t>есть существенные ошибки</w:t>
            </w:r>
          </w:p>
        </w:tc>
        <w:tc>
          <w:tcPr>
            <w:tcW w:w="1566" w:type="dxa"/>
          </w:tcPr>
          <w:p w:rsidR="0030351E" w:rsidRPr="008E0DFA" w:rsidRDefault="0030351E" w:rsidP="0030351E">
            <w:r w:rsidRPr="008E0DFA">
              <w:t>много  ошибок</w:t>
            </w:r>
          </w:p>
        </w:tc>
      </w:tr>
      <w:tr w:rsidR="0030351E" w:rsidRPr="0046155A" w:rsidTr="00B05C6E">
        <w:trPr>
          <w:jc w:val="center"/>
        </w:trPr>
        <w:tc>
          <w:tcPr>
            <w:tcW w:w="756" w:type="dxa"/>
          </w:tcPr>
          <w:p w:rsidR="0030351E" w:rsidRPr="0046155A" w:rsidRDefault="0030351E" w:rsidP="00B05C6E">
            <w:pPr>
              <w:jc w:val="both"/>
            </w:pPr>
            <w:r>
              <w:t>3</w:t>
            </w:r>
            <w:r w:rsidRPr="0046155A">
              <w:t>.</w:t>
            </w:r>
          </w:p>
        </w:tc>
        <w:tc>
          <w:tcPr>
            <w:tcW w:w="2187" w:type="dxa"/>
          </w:tcPr>
          <w:p w:rsidR="0030351E" w:rsidRPr="008E0DFA" w:rsidRDefault="0030351E" w:rsidP="0030351E">
            <w:r>
              <w:t>точность формулировок, логичность изложения</w:t>
            </w:r>
          </w:p>
        </w:tc>
        <w:tc>
          <w:tcPr>
            <w:tcW w:w="1690" w:type="dxa"/>
          </w:tcPr>
          <w:p w:rsidR="0030351E" w:rsidRPr="008E0DFA" w:rsidRDefault="0030351E" w:rsidP="0030351E">
            <w:r>
              <w:t>соблюдение терминологии, логичность изложения</w:t>
            </w:r>
          </w:p>
        </w:tc>
        <w:tc>
          <w:tcPr>
            <w:tcW w:w="1418" w:type="dxa"/>
          </w:tcPr>
          <w:p w:rsidR="0030351E" w:rsidRPr="008E0DFA" w:rsidRDefault="0030351E" w:rsidP="0030351E">
            <w:r>
              <w:t>знание основных терминов и логичность изложения</w:t>
            </w:r>
          </w:p>
        </w:tc>
        <w:tc>
          <w:tcPr>
            <w:tcW w:w="1418" w:type="dxa"/>
          </w:tcPr>
          <w:p w:rsidR="0030351E" w:rsidRPr="008E0DFA" w:rsidRDefault="0030351E" w:rsidP="0030351E">
            <w:r>
              <w:t>знание основных терминов и нелогичное  изложение</w:t>
            </w:r>
          </w:p>
        </w:tc>
        <w:tc>
          <w:tcPr>
            <w:tcW w:w="1566" w:type="dxa"/>
          </w:tcPr>
          <w:p w:rsidR="0030351E" w:rsidRPr="008E0DFA" w:rsidRDefault="0030351E" w:rsidP="0030351E">
            <w:r>
              <w:t>незнание основных терминов и нелогичное  изложение</w:t>
            </w:r>
          </w:p>
        </w:tc>
      </w:tr>
    </w:tbl>
    <w:p w:rsidR="0030351E" w:rsidRDefault="0030351E" w:rsidP="0030351E">
      <w:pPr>
        <w:rPr>
          <w:b/>
          <w:bCs/>
          <w:sz w:val="28"/>
          <w:szCs w:val="28"/>
          <w:lang w:eastAsia="ru-RU"/>
        </w:rPr>
      </w:pPr>
    </w:p>
    <w:p w:rsidR="003128D2" w:rsidRPr="004C63F1" w:rsidRDefault="003128D2" w:rsidP="00B05C6E">
      <w:pPr>
        <w:pStyle w:val="af5"/>
        <w:numPr>
          <w:ilvl w:val="0"/>
          <w:numId w:val="67"/>
        </w:numPr>
        <w:suppressAutoHyphens w:val="0"/>
        <w:spacing w:after="0" w:line="240" w:lineRule="auto"/>
        <w:ind w:left="0" w:firstLine="709"/>
        <w:contextualSpacing/>
        <w:jc w:val="both"/>
        <w:rPr>
          <w:rFonts w:ascii="Times New Roman" w:hAnsi="Times New Roman"/>
          <w:bCs/>
          <w:vanish/>
          <w:color w:val="000000"/>
          <w:sz w:val="28"/>
          <w:szCs w:val="28"/>
        </w:rPr>
      </w:pPr>
      <w:r w:rsidRPr="004C63F1">
        <w:rPr>
          <w:rFonts w:ascii="Times New Roman" w:hAnsi="Times New Roman"/>
          <w:bCs/>
          <w:color w:val="000000"/>
          <w:sz w:val="28"/>
          <w:szCs w:val="28"/>
        </w:rPr>
        <w:t>Какие устройства ввода информации Вы знаете, укажите их назначение?</w:t>
      </w:r>
    </w:p>
    <w:p w:rsidR="003128D2" w:rsidRPr="004C63F1" w:rsidRDefault="003128D2" w:rsidP="00B05C6E">
      <w:pPr>
        <w:pStyle w:val="af5"/>
        <w:numPr>
          <w:ilvl w:val="0"/>
          <w:numId w:val="67"/>
        </w:numPr>
        <w:suppressAutoHyphens w:val="0"/>
        <w:spacing w:after="0" w:line="240" w:lineRule="auto"/>
        <w:ind w:left="0" w:firstLine="709"/>
        <w:contextualSpacing/>
        <w:jc w:val="both"/>
        <w:rPr>
          <w:rFonts w:ascii="Times New Roman" w:hAnsi="Times New Roman"/>
          <w:vanish/>
          <w:color w:val="000000"/>
          <w:sz w:val="28"/>
          <w:szCs w:val="28"/>
        </w:rPr>
      </w:pPr>
      <w:r w:rsidRPr="004C63F1">
        <w:rPr>
          <w:rFonts w:ascii="Times New Roman" w:hAnsi="Times New Roman"/>
          <w:bCs/>
          <w:color w:val="000000"/>
          <w:sz w:val="28"/>
          <w:szCs w:val="28"/>
        </w:rPr>
        <w:t>Какие устройства</w:t>
      </w:r>
      <w:r w:rsidRPr="004C63F1">
        <w:rPr>
          <w:rFonts w:ascii="Times New Roman" w:hAnsi="Times New Roman"/>
          <w:color w:val="000000"/>
          <w:sz w:val="28"/>
          <w:szCs w:val="28"/>
        </w:rPr>
        <w:t xml:space="preserve">  вывода информации </w:t>
      </w:r>
      <w:r w:rsidRPr="004C63F1">
        <w:rPr>
          <w:rFonts w:ascii="Times New Roman" w:hAnsi="Times New Roman"/>
          <w:bCs/>
          <w:color w:val="000000"/>
          <w:sz w:val="28"/>
          <w:szCs w:val="28"/>
        </w:rPr>
        <w:t>Вы знаете?</w:t>
      </w:r>
    </w:p>
    <w:p w:rsidR="003128D2" w:rsidRPr="004C63F1" w:rsidRDefault="003128D2" w:rsidP="00B05C6E">
      <w:pPr>
        <w:pStyle w:val="af5"/>
        <w:numPr>
          <w:ilvl w:val="0"/>
          <w:numId w:val="67"/>
        </w:numPr>
        <w:suppressAutoHyphens w:val="0"/>
        <w:spacing w:after="0" w:line="240" w:lineRule="auto"/>
        <w:ind w:left="0" w:firstLine="709"/>
        <w:contextualSpacing/>
        <w:jc w:val="both"/>
        <w:rPr>
          <w:rFonts w:ascii="Times New Roman" w:hAnsi="Times New Roman"/>
          <w:color w:val="000000"/>
          <w:sz w:val="28"/>
          <w:szCs w:val="28"/>
        </w:rPr>
      </w:pPr>
      <w:r w:rsidRPr="004C63F1">
        <w:rPr>
          <w:rFonts w:ascii="Times New Roman" w:hAnsi="Times New Roman"/>
          <w:color w:val="000000"/>
          <w:sz w:val="28"/>
          <w:szCs w:val="28"/>
        </w:rPr>
        <w:t>Какие виды принтеров Вы знаете?</w:t>
      </w:r>
    </w:p>
    <w:p w:rsidR="003128D2" w:rsidRPr="004C63F1" w:rsidRDefault="003128D2" w:rsidP="00B05C6E">
      <w:pPr>
        <w:pStyle w:val="1"/>
        <w:numPr>
          <w:ilvl w:val="0"/>
          <w:numId w:val="67"/>
        </w:numPr>
        <w:suppressAutoHyphens w:val="0"/>
        <w:spacing w:before="0" w:after="0"/>
        <w:ind w:left="0" w:firstLine="709"/>
        <w:jc w:val="both"/>
        <w:rPr>
          <w:rFonts w:ascii="Times New Roman" w:hAnsi="Times New Roman"/>
          <w:b w:val="0"/>
          <w:color w:val="000000"/>
          <w:sz w:val="28"/>
          <w:szCs w:val="28"/>
        </w:rPr>
      </w:pPr>
      <w:r w:rsidRPr="004C63F1">
        <w:rPr>
          <w:rFonts w:ascii="Times New Roman" w:hAnsi="Times New Roman"/>
          <w:b w:val="0"/>
          <w:color w:val="000000"/>
          <w:sz w:val="28"/>
          <w:szCs w:val="28"/>
        </w:rPr>
        <w:t>Объясните принцип работы м</w:t>
      </w:r>
      <w:r w:rsidRPr="004C63F1">
        <w:rPr>
          <w:rFonts w:ascii="Times New Roman" w:hAnsi="Times New Roman"/>
          <w:b w:val="0"/>
          <w:bCs w:val="0"/>
          <w:color w:val="000000"/>
          <w:sz w:val="28"/>
          <w:szCs w:val="28"/>
        </w:rPr>
        <w:t>атричного, с</w:t>
      </w:r>
      <w:r w:rsidRPr="004C63F1">
        <w:rPr>
          <w:rFonts w:ascii="Times New Roman" w:hAnsi="Times New Roman"/>
          <w:b w:val="0"/>
          <w:color w:val="000000"/>
          <w:sz w:val="28"/>
          <w:szCs w:val="28"/>
        </w:rPr>
        <w:t>труйного, лазерного принтеров.</w:t>
      </w:r>
    </w:p>
    <w:p w:rsidR="003128D2" w:rsidRPr="004C63F1" w:rsidRDefault="003128D2" w:rsidP="00B05C6E">
      <w:pPr>
        <w:pStyle w:val="af5"/>
        <w:numPr>
          <w:ilvl w:val="0"/>
          <w:numId w:val="67"/>
        </w:numPr>
        <w:suppressAutoHyphens w:val="0"/>
        <w:spacing w:after="0" w:line="240" w:lineRule="auto"/>
        <w:ind w:left="0" w:firstLine="709"/>
        <w:contextualSpacing/>
        <w:jc w:val="both"/>
        <w:rPr>
          <w:rFonts w:ascii="Times New Roman" w:hAnsi="Times New Roman"/>
          <w:color w:val="000000"/>
          <w:sz w:val="28"/>
          <w:szCs w:val="28"/>
        </w:rPr>
      </w:pPr>
      <w:r w:rsidRPr="004C63F1">
        <w:rPr>
          <w:rFonts w:ascii="Times New Roman" w:hAnsi="Times New Roman"/>
          <w:color w:val="000000"/>
          <w:sz w:val="28"/>
          <w:szCs w:val="28"/>
        </w:rPr>
        <w:t>Какие достоинства и недостатки каждого из видов принтеров?</w:t>
      </w:r>
    </w:p>
    <w:p w:rsidR="003128D2" w:rsidRPr="004C63F1" w:rsidRDefault="003128D2" w:rsidP="00B05C6E">
      <w:pPr>
        <w:pStyle w:val="af5"/>
        <w:numPr>
          <w:ilvl w:val="0"/>
          <w:numId w:val="67"/>
        </w:numPr>
        <w:suppressAutoHyphens w:val="0"/>
        <w:spacing w:after="0" w:line="240" w:lineRule="auto"/>
        <w:ind w:left="0" w:firstLine="709"/>
        <w:contextualSpacing/>
        <w:jc w:val="both"/>
        <w:rPr>
          <w:rFonts w:ascii="Times New Roman" w:hAnsi="Times New Roman"/>
          <w:color w:val="000000"/>
          <w:sz w:val="28"/>
          <w:szCs w:val="28"/>
        </w:rPr>
      </w:pPr>
      <w:r w:rsidRPr="004C63F1">
        <w:rPr>
          <w:rFonts w:ascii="Times New Roman" w:hAnsi="Times New Roman"/>
          <w:color w:val="000000"/>
          <w:sz w:val="28"/>
          <w:szCs w:val="28"/>
        </w:rPr>
        <w:t>Укажите назначение плоттеров.</w:t>
      </w:r>
    </w:p>
    <w:p w:rsidR="003128D2" w:rsidRPr="004C63F1" w:rsidRDefault="003128D2" w:rsidP="00B05C6E">
      <w:pPr>
        <w:pStyle w:val="af5"/>
        <w:numPr>
          <w:ilvl w:val="0"/>
          <w:numId w:val="67"/>
        </w:numPr>
        <w:suppressAutoHyphens w:val="0"/>
        <w:spacing w:after="0" w:line="240" w:lineRule="auto"/>
        <w:ind w:left="0" w:firstLine="709"/>
        <w:contextualSpacing/>
        <w:jc w:val="both"/>
        <w:rPr>
          <w:rFonts w:ascii="Times New Roman" w:hAnsi="Times New Roman"/>
          <w:color w:val="000000"/>
          <w:sz w:val="28"/>
          <w:szCs w:val="28"/>
        </w:rPr>
      </w:pPr>
      <w:r w:rsidRPr="004C63F1">
        <w:rPr>
          <w:rFonts w:ascii="Times New Roman" w:hAnsi="Times New Roman"/>
          <w:color w:val="000000"/>
          <w:sz w:val="28"/>
          <w:szCs w:val="28"/>
        </w:rPr>
        <w:t>Укажите типы мониторов и принцип формирования изображения каждого из них.</w:t>
      </w:r>
    </w:p>
    <w:p w:rsidR="003128D2" w:rsidRPr="004C63F1" w:rsidRDefault="003128D2" w:rsidP="00B05C6E">
      <w:pPr>
        <w:pStyle w:val="af5"/>
        <w:numPr>
          <w:ilvl w:val="0"/>
          <w:numId w:val="67"/>
        </w:numPr>
        <w:suppressAutoHyphens w:val="0"/>
        <w:spacing w:after="0" w:line="240" w:lineRule="auto"/>
        <w:ind w:left="0" w:firstLine="709"/>
        <w:contextualSpacing/>
        <w:jc w:val="both"/>
        <w:rPr>
          <w:rFonts w:ascii="Times New Roman" w:hAnsi="Times New Roman"/>
          <w:color w:val="000000"/>
          <w:sz w:val="28"/>
          <w:szCs w:val="28"/>
        </w:rPr>
      </w:pPr>
      <w:r w:rsidRPr="004C63F1">
        <w:rPr>
          <w:rFonts w:ascii="Times New Roman" w:hAnsi="Times New Roman"/>
          <w:color w:val="000000"/>
          <w:sz w:val="28"/>
          <w:szCs w:val="28"/>
        </w:rPr>
        <w:t>Укажите  основные характеристики мониторов.</w:t>
      </w:r>
    </w:p>
    <w:p w:rsidR="003128D2" w:rsidRPr="004C63F1" w:rsidRDefault="003128D2" w:rsidP="00B05C6E">
      <w:pPr>
        <w:pStyle w:val="af5"/>
        <w:numPr>
          <w:ilvl w:val="0"/>
          <w:numId w:val="67"/>
        </w:numPr>
        <w:suppressAutoHyphens w:val="0"/>
        <w:spacing w:after="0" w:line="240" w:lineRule="auto"/>
        <w:ind w:left="0" w:firstLine="709"/>
        <w:contextualSpacing/>
        <w:jc w:val="both"/>
        <w:rPr>
          <w:rFonts w:ascii="Times New Roman" w:hAnsi="Times New Roman"/>
          <w:color w:val="000000"/>
          <w:sz w:val="28"/>
          <w:szCs w:val="28"/>
        </w:rPr>
      </w:pPr>
      <w:r w:rsidRPr="004C63F1">
        <w:rPr>
          <w:rFonts w:ascii="Times New Roman" w:hAnsi="Times New Roman"/>
          <w:color w:val="000000"/>
          <w:sz w:val="28"/>
          <w:szCs w:val="28"/>
        </w:rPr>
        <w:t>Укажите назначение видеокарты и её основные характеристики.</w:t>
      </w:r>
    </w:p>
    <w:p w:rsidR="003128D2" w:rsidRDefault="003128D2" w:rsidP="003128D2">
      <w:pPr>
        <w:ind w:firstLine="709"/>
        <w:jc w:val="both"/>
        <w:rPr>
          <w:color w:val="000000"/>
          <w:sz w:val="28"/>
          <w:szCs w:val="28"/>
        </w:rPr>
      </w:pPr>
    </w:p>
    <w:p w:rsidR="0030351E" w:rsidRDefault="0030351E" w:rsidP="003128D2">
      <w:pPr>
        <w:ind w:firstLine="709"/>
        <w:jc w:val="both"/>
        <w:rPr>
          <w:color w:val="000000"/>
          <w:sz w:val="28"/>
          <w:szCs w:val="28"/>
        </w:rPr>
      </w:pPr>
    </w:p>
    <w:p w:rsidR="00F42E16" w:rsidRDefault="00F42E16" w:rsidP="003128D2">
      <w:pPr>
        <w:ind w:firstLine="709"/>
        <w:jc w:val="both"/>
        <w:rPr>
          <w:color w:val="000000"/>
          <w:sz w:val="28"/>
          <w:szCs w:val="28"/>
        </w:rPr>
      </w:pPr>
    </w:p>
    <w:p w:rsidR="00F42E16" w:rsidRDefault="00F42E16" w:rsidP="003128D2">
      <w:pPr>
        <w:ind w:firstLine="709"/>
        <w:jc w:val="both"/>
        <w:rPr>
          <w:color w:val="000000"/>
          <w:sz w:val="28"/>
          <w:szCs w:val="28"/>
        </w:rPr>
      </w:pPr>
    </w:p>
    <w:p w:rsidR="00F42E16" w:rsidRDefault="00F42E16" w:rsidP="003128D2">
      <w:pPr>
        <w:ind w:firstLine="709"/>
        <w:jc w:val="both"/>
        <w:rPr>
          <w:color w:val="000000"/>
          <w:sz w:val="28"/>
          <w:szCs w:val="28"/>
        </w:rPr>
      </w:pPr>
    </w:p>
    <w:p w:rsidR="00F42E16" w:rsidRDefault="00F42E16" w:rsidP="003128D2">
      <w:pPr>
        <w:ind w:firstLine="709"/>
        <w:jc w:val="both"/>
        <w:rPr>
          <w:color w:val="000000"/>
          <w:sz w:val="28"/>
          <w:szCs w:val="28"/>
        </w:rPr>
      </w:pPr>
    </w:p>
    <w:p w:rsidR="00F42E16" w:rsidRDefault="00F42E16" w:rsidP="003128D2">
      <w:pPr>
        <w:ind w:firstLine="709"/>
        <w:jc w:val="both"/>
        <w:rPr>
          <w:color w:val="000000"/>
          <w:sz w:val="28"/>
          <w:szCs w:val="28"/>
        </w:rPr>
      </w:pPr>
    </w:p>
    <w:p w:rsidR="0030351E" w:rsidRPr="00437C0F" w:rsidRDefault="0030351E" w:rsidP="0030351E">
      <w:pPr>
        <w:pStyle w:val="af5"/>
        <w:suppressAutoHyphens w:val="0"/>
        <w:spacing w:after="0" w:line="240" w:lineRule="auto"/>
        <w:ind w:left="0"/>
        <w:contextualSpacing/>
        <w:rPr>
          <w:rFonts w:ascii="Times New Roman" w:eastAsia="Arial" w:hAnsi="Times New Roman"/>
          <w:b/>
          <w:bCs/>
          <w:sz w:val="28"/>
          <w:szCs w:val="28"/>
        </w:rPr>
      </w:pPr>
      <w:r w:rsidRPr="00437C0F">
        <w:rPr>
          <w:rFonts w:ascii="Times New Roman" w:eastAsia="Arial" w:hAnsi="Times New Roman"/>
          <w:b/>
          <w:bCs/>
          <w:sz w:val="28"/>
          <w:szCs w:val="28"/>
        </w:rPr>
        <w:t>Перечень объектов контроля и оценки</w:t>
      </w:r>
    </w:p>
    <w:tbl>
      <w:tblPr>
        <w:tblW w:w="9067" w:type="dxa"/>
        <w:tblInd w:w="15" w:type="dxa"/>
        <w:tblLayout w:type="fixed"/>
        <w:tblCellMar>
          <w:left w:w="0" w:type="dxa"/>
          <w:right w:w="0" w:type="dxa"/>
        </w:tblCellMar>
        <w:tblLook w:val="0000"/>
      </w:tblPr>
      <w:tblGrid>
        <w:gridCol w:w="2972"/>
        <w:gridCol w:w="3260"/>
        <w:gridCol w:w="2835"/>
      </w:tblGrid>
      <w:tr w:rsidR="0030351E" w:rsidRPr="006E2893" w:rsidTr="00B05C6E">
        <w:trPr>
          <w:trHeight w:val="766"/>
        </w:trPr>
        <w:tc>
          <w:tcPr>
            <w:tcW w:w="2972" w:type="dxa"/>
            <w:tcBorders>
              <w:top w:val="single" w:sz="4" w:space="0" w:color="auto"/>
              <w:left w:val="single" w:sz="8" w:space="0" w:color="000000"/>
              <w:bottom w:val="single" w:sz="4" w:space="0" w:color="auto"/>
            </w:tcBorders>
          </w:tcPr>
          <w:p w:rsidR="0030351E" w:rsidRPr="006E2893" w:rsidRDefault="0030351E" w:rsidP="00B05C6E">
            <w:pPr>
              <w:jc w:val="center"/>
              <w:rPr>
                <w:b/>
                <w:bCs/>
                <w:sz w:val="28"/>
                <w:szCs w:val="28"/>
              </w:rPr>
            </w:pPr>
            <w:r w:rsidRPr="006E2893">
              <w:rPr>
                <w:b/>
                <w:bCs/>
                <w:sz w:val="28"/>
                <w:szCs w:val="28"/>
              </w:rPr>
              <w:lastRenderedPageBreak/>
              <w:t>Результаты обучения</w:t>
            </w:r>
          </w:p>
          <w:p w:rsidR="0030351E" w:rsidRPr="006E2893" w:rsidRDefault="0030351E" w:rsidP="00B05C6E">
            <w:pPr>
              <w:jc w:val="center"/>
              <w:rPr>
                <w:b/>
                <w:bCs/>
                <w:sz w:val="28"/>
                <w:szCs w:val="28"/>
              </w:rPr>
            </w:pPr>
            <w:r w:rsidRPr="006E2893">
              <w:rPr>
                <w:b/>
                <w:bCs/>
                <w:sz w:val="28"/>
                <w:szCs w:val="28"/>
              </w:rPr>
              <w:t>(освоенные умения, усвоенные знания)</w:t>
            </w:r>
          </w:p>
        </w:tc>
        <w:tc>
          <w:tcPr>
            <w:tcW w:w="3260" w:type="dxa"/>
            <w:tcBorders>
              <w:top w:val="single" w:sz="4" w:space="0" w:color="auto"/>
              <w:left w:val="single" w:sz="8" w:space="0" w:color="000000"/>
              <w:bottom w:val="single" w:sz="4" w:space="0" w:color="auto"/>
              <w:right w:val="single" w:sz="8" w:space="0" w:color="000000"/>
            </w:tcBorders>
            <w:tcMar>
              <w:top w:w="72" w:type="dxa"/>
              <w:left w:w="144" w:type="dxa"/>
              <w:bottom w:w="72" w:type="dxa"/>
              <w:right w:w="144" w:type="dxa"/>
            </w:tcMar>
          </w:tcPr>
          <w:p w:rsidR="0030351E" w:rsidRPr="006E2893" w:rsidRDefault="0030351E" w:rsidP="00B05C6E">
            <w:pPr>
              <w:jc w:val="center"/>
              <w:rPr>
                <w:b/>
                <w:bCs/>
                <w:sz w:val="28"/>
                <w:szCs w:val="28"/>
              </w:rPr>
            </w:pPr>
            <w:r w:rsidRPr="006E2893">
              <w:rPr>
                <w:b/>
                <w:bCs/>
                <w:sz w:val="28"/>
                <w:szCs w:val="28"/>
              </w:rPr>
              <w:t>Основные показатели оценки результатов</w:t>
            </w:r>
          </w:p>
        </w:tc>
        <w:tc>
          <w:tcPr>
            <w:tcW w:w="2835" w:type="dxa"/>
            <w:tcBorders>
              <w:top w:val="single" w:sz="4" w:space="0" w:color="auto"/>
              <w:left w:val="single" w:sz="8" w:space="0" w:color="000000"/>
              <w:bottom w:val="single" w:sz="4" w:space="0" w:color="auto"/>
              <w:right w:val="single" w:sz="8" w:space="0" w:color="000000"/>
            </w:tcBorders>
          </w:tcPr>
          <w:p w:rsidR="0030351E" w:rsidRPr="006E2893" w:rsidRDefault="0030351E" w:rsidP="00B05C6E">
            <w:pPr>
              <w:jc w:val="center"/>
              <w:rPr>
                <w:b/>
                <w:sz w:val="28"/>
                <w:szCs w:val="28"/>
              </w:rPr>
            </w:pPr>
            <w:r w:rsidRPr="006E2893">
              <w:rPr>
                <w:b/>
                <w:sz w:val="28"/>
                <w:szCs w:val="28"/>
              </w:rPr>
              <w:t>Оценка</w:t>
            </w:r>
          </w:p>
          <w:p w:rsidR="0030351E" w:rsidRPr="006E2893" w:rsidRDefault="0030351E" w:rsidP="00B05C6E">
            <w:pPr>
              <w:jc w:val="center"/>
              <w:rPr>
                <w:b/>
                <w:sz w:val="28"/>
                <w:szCs w:val="28"/>
              </w:rPr>
            </w:pPr>
            <w:r w:rsidRPr="006E2893">
              <w:rPr>
                <w:b/>
                <w:sz w:val="28"/>
                <w:szCs w:val="28"/>
              </w:rPr>
              <w:t>(в баллах)</w:t>
            </w:r>
          </w:p>
        </w:tc>
      </w:tr>
      <w:tr w:rsidR="0030351E" w:rsidRPr="006E2893" w:rsidTr="00B05C6E">
        <w:trPr>
          <w:trHeight w:val="885"/>
        </w:trPr>
        <w:tc>
          <w:tcPr>
            <w:tcW w:w="2972" w:type="dxa"/>
            <w:tcBorders>
              <w:top w:val="single" w:sz="4" w:space="0" w:color="auto"/>
              <w:left w:val="single" w:sz="8" w:space="0" w:color="000000"/>
              <w:bottom w:val="single" w:sz="4" w:space="0" w:color="auto"/>
            </w:tcBorders>
          </w:tcPr>
          <w:p w:rsidR="0030351E" w:rsidRPr="006E2893" w:rsidRDefault="0030351E" w:rsidP="00B05C6E">
            <w:pPr>
              <w:rPr>
                <w:i/>
                <w:sz w:val="28"/>
                <w:szCs w:val="28"/>
              </w:rPr>
            </w:pPr>
            <w:r w:rsidRPr="006E2893">
              <w:rPr>
                <w:i/>
                <w:sz w:val="28"/>
                <w:szCs w:val="28"/>
              </w:rPr>
              <w:t>Знание общего состава и структуры персональных электронно-вычислительных машин (ЭВМ) и вычислительных систем;</w:t>
            </w:r>
          </w:p>
        </w:tc>
        <w:tc>
          <w:tcPr>
            <w:tcW w:w="3260" w:type="dxa"/>
            <w:tcBorders>
              <w:top w:val="single" w:sz="4" w:space="0" w:color="auto"/>
              <w:left w:val="single" w:sz="8" w:space="0" w:color="000000"/>
              <w:bottom w:val="single" w:sz="4" w:space="0" w:color="auto"/>
              <w:right w:val="single" w:sz="8" w:space="0" w:color="000000"/>
            </w:tcBorders>
            <w:tcMar>
              <w:top w:w="72" w:type="dxa"/>
              <w:left w:w="144" w:type="dxa"/>
              <w:bottom w:w="72" w:type="dxa"/>
              <w:right w:w="144" w:type="dxa"/>
            </w:tcMar>
          </w:tcPr>
          <w:p w:rsidR="0030351E" w:rsidRPr="006E2893" w:rsidRDefault="0030351E" w:rsidP="00B05C6E">
            <w:pPr>
              <w:keepNext/>
              <w:keepLines/>
              <w:widowControl w:val="0"/>
              <w:tabs>
                <w:tab w:val="left" w:pos="566"/>
              </w:tabs>
              <w:suppressAutoHyphens w:val="0"/>
              <w:snapToGrid w:val="0"/>
              <w:jc w:val="both"/>
              <w:rPr>
                <w:i/>
                <w:sz w:val="28"/>
                <w:szCs w:val="28"/>
              </w:rPr>
            </w:pPr>
            <w:r w:rsidRPr="006E2893">
              <w:rPr>
                <w:sz w:val="28"/>
                <w:szCs w:val="28"/>
              </w:rPr>
              <w:t>Охарактеризовать общий состав и структуру персональных электронно-вычислительных машин и вычислительных систем</w:t>
            </w:r>
          </w:p>
        </w:tc>
        <w:tc>
          <w:tcPr>
            <w:tcW w:w="2835" w:type="dxa"/>
            <w:tcBorders>
              <w:top w:val="single" w:sz="4" w:space="0" w:color="auto"/>
              <w:left w:val="single" w:sz="8" w:space="0" w:color="000000"/>
              <w:bottom w:val="single" w:sz="4" w:space="0" w:color="auto"/>
              <w:right w:val="single" w:sz="8" w:space="0" w:color="000000"/>
            </w:tcBorders>
          </w:tcPr>
          <w:p w:rsidR="0030351E" w:rsidRPr="006E2893" w:rsidRDefault="0030351E" w:rsidP="00B05C6E">
            <w:pPr>
              <w:keepNext/>
              <w:keepLines/>
              <w:widowControl w:val="0"/>
              <w:tabs>
                <w:tab w:val="left" w:pos="566"/>
              </w:tabs>
              <w:suppressAutoHyphens w:val="0"/>
              <w:snapToGrid w:val="0"/>
              <w:jc w:val="both"/>
              <w:rPr>
                <w:sz w:val="28"/>
                <w:szCs w:val="28"/>
              </w:rPr>
            </w:pPr>
            <w:r w:rsidRPr="006E2893">
              <w:rPr>
                <w:sz w:val="28"/>
                <w:szCs w:val="28"/>
              </w:rPr>
              <w:t>См. критерии оценки</w:t>
            </w:r>
          </w:p>
        </w:tc>
      </w:tr>
    </w:tbl>
    <w:p w:rsidR="003315CE" w:rsidRDefault="003315CE" w:rsidP="003128D2">
      <w:pPr>
        <w:ind w:firstLine="709"/>
        <w:jc w:val="both"/>
        <w:rPr>
          <w:color w:val="000000"/>
          <w:sz w:val="28"/>
          <w:szCs w:val="28"/>
        </w:rPr>
      </w:pPr>
    </w:p>
    <w:p w:rsidR="00222FCF" w:rsidRDefault="00222FCF" w:rsidP="003128D2">
      <w:pPr>
        <w:ind w:firstLine="709"/>
        <w:jc w:val="both"/>
        <w:rPr>
          <w:color w:val="000000"/>
          <w:sz w:val="28"/>
          <w:szCs w:val="28"/>
        </w:rPr>
        <w:sectPr w:rsidR="00222FCF" w:rsidSect="00222FCF">
          <w:pgSz w:w="11906" w:h="16838"/>
          <w:pgMar w:top="709" w:right="1800" w:bottom="1440" w:left="1800" w:header="720" w:footer="720" w:gutter="0"/>
          <w:cols w:space="720"/>
        </w:sectPr>
      </w:pPr>
    </w:p>
    <w:p w:rsidR="00F009D9" w:rsidRPr="00F009D9" w:rsidRDefault="00F009D9" w:rsidP="00F009D9">
      <w:pPr>
        <w:rPr>
          <w:b/>
          <w:sz w:val="28"/>
          <w:szCs w:val="28"/>
        </w:rPr>
      </w:pPr>
      <w:r w:rsidRPr="00F009D9">
        <w:rPr>
          <w:b/>
          <w:sz w:val="28"/>
          <w:szCs w:val="28"/>
        </w:rPr>
        <w:lastRenderedPageBreak/>
        <w:t>Тема 1.5</w:t>
      </w:r>
    </w:p>
    <w:p w:rsidR="00F009D9" w:rsidRPr="00F009D9" w:rsidRDefault="00F009D9" w:rsidP="00F009D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8"/>
          <w:szCs w:val="28"/>
        </w:rPr>
      </w:pPr>
      <w:r w:rsidRPr="00F009D9">
        <w:rPr>
          <w:b/>
          <w:sz w:val="28"/>
          <w:szCs w:val="28"/>
        </w:rPr>
        <w:t>Системное программное обеспечение ПК</w:t>
      </w:r>
    </w:p>
    <w:p w:rsidR="0030351E" w:rsidRDefault="0030351E" w:rsidP="00B05C6E">
      <w:pPr>
        <w:numPr>
          <w:ilvl w:val="0"/>
          <w:numId w:val="300"/>
        </w:numPr>
        <w:tabs>
          <w:tab w:val="clear" w:pos="0"/>
          <w:tab w:val="num"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i/>
          <w:sz w:val="28"/>
          <w:szCs w:val="28"/>
          <w:u w:val="single"/>
          <w:lang w:eastAsia="ru-RU"/>
        </w:rPr>
      </w:pPr>
      <w:r>
        <w:rPr>
          <w:b/>
          <w:bCs/>
          <w:sz w:val="28"/>
          <w:szCs w:val="28"/>
          <w:lang w:eastAsia="ru-RU"/>
        </w:rPr>
        <w:t xml:space="preserve">Пояснение к работе: </w:t>
      </w:r>
    </w:p>
    <w:p w:rsidR="0030351E" w:rsidRDefault="0030351E" w:rsidP="00B05C6E">
      <w:pPr>
        <w:numPr>
          <w:ilvl w:val="0"/>
          <w:numId w:val="30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i/>
          <w:sz w:val="28"/>
          <w:szCs w:val="28"/>
          <w:u w:val="single"/>
          <w:lang w:eastAsia="ru-RU"/>
        </w:rPr>
      </w:pPr>
    </w:p>
    <w:p w:rsidR="0030351E" w:rsidRPr="00437C0F" w:rsidRDefault="0030351E" w:rsidP="003035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42"/>
        <w:rPr>
          <w:sz w:val="28"/>
          <w:szCs w:val="28"/>
          <w:lang w:eastAsia="ru-RU"/>
        </w:rPr>
      </w:pPr>
      <w:r>
        <w:rPr>
          <w:b/>
          <w:sz w:val="28"/>
          <w:szCs w:val="28"/>
          <w:lang w:eastAsia="ru-RU"/>
        </w:rPr>
        <w:t xml:space="preserve">Тип задания: </w:t>
      </w:r>
      <w:r w:rsidRPr="00437C0F">
        <w:rPr>
          <w:sz w:val="28"/>
          <w:szCs w:val="28"/>
          <w:lang w:eastAsia="ru-RU"/>
        </w:rPr>
        <w:t>тесты</w:t>
      </w:r>
    </w:p>
    <w:p w:rsidR="0030351E" w:rsidRDefault="0030351E" w:rsidP="003035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42"/>
        <w:rPr>
          <w:b/>
          <w:sz w:val="28"/>
          <w:szCs w:val="28"/>
          <w:lang w:eastAsia="ru-RU"/>
        </w:rPr>
      </w:pPr>
      <w:r>
        <w:rPr>
          <w:sz w:val="28"/>
          <w:szCs w:val="28"/>
          <w:lang w:eastAsia="ru-RU"/>
        </w:rPr>
        <w:t>Задание состоит из 10 тестов</w:t>
      </w:r>
      <w:r>
        <w:rPr>
          <w:b/>
          <w:sz w:val="28"/>
          <w:szCs w:val="28"/>
          <w:lang w:eastAsia="ru-RU"/>
        </w:rPr>
        <w:t>.</w:t>
      </w:r>
    </w:p>
    <w:p w:rsidR="0030351E" w:rsidRDefault="0030351E" w:rsidP="003035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42"/>
        <w:rPr>
          <w:b/>
          <w:sz w:val="28"/>
          <w:szCs w:val="28"/>
          <w:lang w:eastAsia="ru-RU"/>
        </w:rPr>
      </w:pPr>
      <w:r>
        <w:rPr>
          <w:b/>
          <w:sz w:val="28"/>
          <w:szCs w:val="28"/>
          <w:lang w:eastAsia="ru-RU"/>
        </w:rPr>
        <w:t>количество вариантов-</w:t>
      </w:r>
      <w:r w:rsidRPr="0030351E">
        <w:rPr>
          <w:sz w:val="28"/>
          <w:szCs w:val="28"/>
          <w:lang w:eastAsia="ru-RU"/>
        </w:rPr>
        <w:t>4</w:t>
      </w:r>
    </w:p>
    <w:p w:rsidR="0030351E" w:rsidRDefault="0030351E" w:rsidP="003035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42"/>
        <w:rPr>
          <w:sz w:val="28"/>
          <w:szCs w:val="28"/>
          <w:lang w:eastAsia="ru-RU"/>
        </w:rPr>
      </w:pPr>
      <w:r>
        <w:rPr>
          <w:b/>
          <w:sz w:val="28"/>
          <w:szCs w:val="28"/>
          <w:lang w:eastAsia="ru-RU"/>
        </w:rPr>
        <w:t xml:space="preserve">Форма контроля: </w:t>
      </w:r>
      <w:r w:rsidRPr="00437C0F">
        <w:rPr>
          <w:sz w:val="28"/>
          <w:szCs w:val="28"/>
          <w:lang w:eastAsia="ru-RU"/>
        </w:rPr>
        <w:t>тестирование</w:t>
      </w:r>
    </w:p>
    <w:p w:rsidR="0030351E" w:rsidRDefault="0030351E" w:rsidP="003035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42"/>
        <w:rPr>
          <w:sz w:val="28"/>
          <w:szCs w:val="28"/>
          <w:lang w:eastAsia="ru-RU"/>
        </w:rPr>
      </w:pPr>
      <w:r>
        <w:rPr>
          <w:sz w:val="28"/>
          <w:szCs w:val="28"/>
          <w:lang w:eastAsia="ru-RU"/>
        </w:rPr>
        <w:t>на выполнение задания отводится 12 минут</w:t>
      </w:r>
    </w:p>
    <w:p w:rsidR="0030351E" w:rsidRDefault="0030351E" w:rsidP="003035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42"/>
        <w:rPr>
          <w:sz w:val="28"/>
          <w:szCs w:val="28"/>
          <w:lang w:eastAsia="ru-RU"/>
        </w:rPr>
      </w:pPr>
    </w:p>
    <w:p w:rsidR="0030351E" w:rsidRDefault="0030351E" w:rsidP="003035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42"/>
        <w:rPr>
          <w:b/>
          <w:sz w:val="28"/>
          <w:szCs w:val="28"/>
          <w:lang w:eastAsia="ru-RU"/>
        </w:rPr>
      </w:pPr>
      <w:r>
        <w:rPr>
          <w:b/>
          <w:sz w:val="28"/>
          <w:szCs w:val="28"/>
          <w:lang w:eastAsia="ru-RU"/>
        </w:rPr>
        <w:t>Критерии оценки:</w:t>
      </w:r>
    </w:p>
    <w:tbl>
      <w:tblPr>
        <w:tblpPr w:leftFromText="180" w:rightFromText="180" w:vertAnchor="text" w:horzAnchor="page" w:tblpX="3107" w:tblpY="192"/>
        <w:tblW w:w="56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809"/>
        <w:gridCol w:w="3802"/>
      </w:tblGrid>
      <w:tr w:rsidR="0030351E" w:rsidRPr="0030351E" w:rsidTr="00B05C6E">
        <w:trPr>
          <w:trHeight w:val="280"/>
        </w:trPr>
        <w:tc>
          <w:tcPr>
            <w:tcW w:w="5611" w:type="dxa"/>
            <w:gridSpan w:val="2"/>
          </w:tcPr>
          <w:p w:rsidR="0030351E" w:rsidRPr="0030351E" w:rsidRDefault="0030351E" w:rsidP="00B05C6E">
            <w:pPr>
              <w:ind w:left="99"/>
              <w:jc w:val="center"/>
              <w:rPr>
                <w:b/>
                <w:sz w:val="28"/>
                <w:szCs w:val="28"/>
              </w:rPr>
            </w:pPr>
            <w:r w:rsidRPr="0030351E">
              <w:rPr>
                <w:b/>
                <w:sz w:val="28"/>
                <w:szCs w:val="28"/>
              </w:rPr>
              <w:t>10 вопросов</w:t>
            </w:r>
          </w:p>
        </w:tc>
      </w:tr>
      <w:tr w:rsidR="0030351E" w:rsidRPr="0030351E" w:rsidTr="00B05C6E">
        <w:trPr>
          <w:trHeight w:val="269"/>
        </w:trPr>
        <w:tc>
          <w:tcPr>
            <w:tcW w:w="1809" w:type="dxa"/>
            <w:vAlign w:val="center"/>
          </w:tcPr>
          <w:p w:rsidR="0030351E" w:rsidRPr="0030351E" w:rsidRDefault="0030351E" w:rsidP="0030351E">
            <w:pPr>
              <w:ind w:left="99"/>
              <w:rPr>
                <w:sz w:val="28"/>
                <w:szCs w:val="28"/>
              </w:rPr>
            </w:pPr>
            <w:r w:rsidRPr="0030351E">
              <w:rPr>
                <w:sz w:val="28"/>
                <w:szCs w:val="28"/>
              </w:rPr>
              <w:t xml:space="preserve">2 балла </w:t>
            </w:r>
          </w:p>
        </w:tc>
        <w:tc>
          <w:tcPr>
            <w:tcW w:w="3802" w:type="dxa"/>
            <w:vAlign w:val="center"/>
          </w:tcPr>
          <w:p w:rsidR="0030351E" w:rsidRPr="0030351E" w:rsidRDefault="0030351E" w:rsidP="00B05C6E">
            <w:pPr>
              <w:ind w:left="99"/>
              <w:jc w:val="center"/>
              <w:rPr>
                <w:sz w:val="28"/>
                <w:szCs w:val="28"/>
              </w:rPr>
            </w:pPr>
            <w:r w:rsidRPr="0030351E">
              <w:rPr>
                <w:sz w:val="28"/>
                <w:szCs w:val="28"/>
              </w:rPr>
              <w:t>менее 7 правильных ответов</w:t>
            </w:r>
          </w:p>
        </w:tc>
      </w:tr>
      <w:tr w:rsidR="0030351E" w:rsidRPr="0030351E" w:rsidTr="00B05C6E">
        <w:trPr>
          <w:trHeight w:val="262"/>
        </w:trPr>
        <w:tc>
          <w:tcPr>
            <w:tcW w:w="1809" w:type="dxa"/>
            <w:vAlign w:val="center"/>
          </w:tcPr>
          <w:p w:rsidR="0030351E" w:rsidRPr="0030351E" w:rsidRDefault="0030351E" w:rsidP="0030351E">
            <w:pPr>
              <w:ind w:left="99"/>
              <w:rPr>
                <w:sz w:val="28"/>
                <w:szCs w:val="28"/>
              </w:rPr>
            </w:pPr>
            <w:r w:rsidRPr="0030351E">
              <w:rPr>
                <w:sz w:val="28"/>
                <w:szCs w:val="28"/>
              </w:rPr>
              <w:t>3 балла</w:t>
            </w:r>
          </w:p>
        </w:tc>
        <w:tc>
          <w:tcPr>
            <w:tcW w:w="3802" w:type="dxa"/>
            <w:vAlign w:val="center"/>
          </w:tcPr>
          <w:p w:rsidR="0030351E" w:rsidRPr="0030351E" w:rsidRDefault="0030351E" w:rsidP="00B05C6E">
            <w:pPr>
              <w:ind w:left="99"/>
              <w:jc w:val="center"/>
              <w:rPr>
                <w:sz w:val="28"/>
                <w:szCs w:val="28"/>
              </w:rPr>
            </w:pPr>
            <w:r w:rsidRPr="0030351E">
              <w:rPr>
                <w:sz w:val="28"/>
                <w:szCs w:val="28"/>
              </w:rPr>
              <w:t>7 правильных ответов</w:t>
            </w:r>
          </w:p>
        </w:tc>
      </w:tr>
      <w:tr w:rsidR="0030351E" w:rsidRPr="0030351E" w:rsidTr="00B05C6E">
        <w:trPr>
          <w:trHeight w:val="282"/>
        </w:trPr>
        <w:tc>
          <w:tcPr>
            <w:tcW w:w="1809" w:type="dxa"/>
            <w:vAlign w:val="center"/>
          </w:tcPr>
          <w:p w:rsidR="0030351E" w:rsidRPr="0030351E" w:rsidRDefault="0030351E" w:rsidP="0030351E">
            <w:pPr>
              <w:ind w:left="99"/>
              <w:rPr>
                <w:sz w:val="28"/>
                <w:szCs w:val="28"/>
              </w:rPr>
            </w:pPr>
            <w:r w:rsidRPr="0030351E">
              <w:rPr>
                <w:sz w:val="28"/>
                <w:szCs w:val="28"/>
              </w:rPr>
              <w:t>4 балла</w:t>
            </w:r>
          </w:p>
        </w:tc>
        <w:tc>
          <w:tcPr>
            <w:tcW w:w="3802" w:type="dxa"/>
            <w:vAlign w:val="center"/>
          </w:tcPr>
          <w:p w:rsidR="0030351E" w:rsidRPr="0030351E" w:rsidRDefault="0030351E" w:rsidP="00B05C6E">
            <w:pPr>
              <w:ind w:left="99"/>
              <w:jc w:val="center"/>
              <w:rPr>
                <w:sz w:val="28"/>
                <w:szCs w:val="28"/>
              </w:rPr>
            </w:pPr>
            <w:r w:rsidRPr="0030351E">
              <w:rPr>
                <w:sz w:val="28"/>
                <w:szCs w:val="28"/>
              </w:rPr>
              <w:t>8 правильных ответов</w:t>
            </w:r>
          </w:p>
        </w:tc>
      </w:tr>
      <w:tr w:rsidR="0030351E" w:rsidRPr="0030351E" w:rsidTr="00B05C6E">
        <w:trPr>
          <w:trHeight w:val="282"/>
        </w:trPr>
        <w:tc>
          <w:tcPr>
            <w:tcW w:w="1809" w:type="dxa"/>
            <w:vAlign w:val="center"/>
          </w:tcPr>
          <w:p w:rsidR="0030351E" w:rsidRPr="0030351E" w:rsidRDefault="0030351E" w:rsidP="0030351E">
            <w:pPr>
              <w:ind w:left="99"/>
              <w:rPr>
                <w:sz w:val="28"/>
                <w:szCs w:val="28"/>
              </w:rPr>
            </w:pPr>
            <w:r w:rsidRPr="0030351E">
              <w:rPr>
                <w:sz w:val="28"/>
                <w:szCs w:val="28"/>
              </w:rPr>
              <w:t>5 баллов</w:t>
            </w:r>
          </w:p>
        </w:tc>
        <w:tc>
          <w:tcPr>
            <w:tcW w:w="3802" w:type="dxa"/>
            <w:vAlign w:val="center"/>
          </w:tcPr>
          <w:p w:rsidR="0030351E" w:rsidRPr="0030351E" w:rsidRDefault="0030351E" w:rsidP="00B05C6E">
            <w:pPr>
              <w:ind w:left="99"/>
              <w:jc w:val="center"/>
              <w:rPr>
                <w:sz w:val="28"/>
                <w:szCs w:val="28"/>
              </w:rPr>
            </w:pPr>
            <w:r w:rsidRPr="0030351E">
              <w:rPr>
                <w:sz w:val="28"/>
                <w:szCs w:val="28"/>
              </w:rPr>
              <w:t xml:space="preserve">9-10 </w:t>
            </w:r>
          </w:p>
        </w:tc>
      </w:tr>
    </w:tbl>
    <w:p w:rsidR="0030351E" w:rsidRDefault="0030351E" w:rsidP="003035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42"/>
        <w:rPr>
          <w:b/>
          <w:sz w:val="28"/>
          <w:szCs w:val="28"/>
          <w:lang w:eastAsia="ru-RU"/>
        </w:rPr>
      </w:pPr>
    </w:p>
    <w:p w:rsidR="0030351E" w:rsidRDefault="0030351E" w:rsidP="003035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42"/>
        <w:rPr>
          <w:b/>
          <w:sz w:val="28"/>
          <w:szCs w:val="28"/>
          <w:lang w:eastAsia="ru-RU"/>
        </w:rPr>
      </w:pPr>
    </w:p>
    <w:p w:rsidR="0030351E" w:rsidRDefault="0030351E" w:rsidP="003035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42"/>
        <w:rPr>
          <w:b/>
          <w:sz w:val="28"/>
          <w:szCs w:val="28"/>
          <w:lang w:eastAsia="ru-RU"/>
        </w:rPr>
      </w:pPr>
    </w:p>
    <w:p w:rsidR="0030351E" w:rsidRDefault="0030351E" w:rsidP="003035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42"/>
        <w:rPr>
          <w:b/>
          <w:sz w:val="28"/>
          <w:szCs w:val="28"/>
          <w:lang w:eastAsia="ru-RU"/>
        </w:rPr>
      </w:pPr>
    </w:p>
    <w:p w:rsidR="0030351E" w:rsidRDefault="0030351E" w:rsidP="003035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42"/>
        <w:rPr>
          <w:b/>
          <w:sz w:val="28"/>
          <w:szCs w:val="28"/>
          <w:lang w:eastAsia="ru-RU"/>
        </w:rPr>
      </w:pPr>
    </w:p>
    <w:p w:rsidR="00676FA1" w:rsidRDefault="00676FA1" w:rsidP="00FE6845">
      <w:pPr>
        <w:rPr>
          <w:sz w:val="28"/>
          <w:szCs w:val="28"/>
          <w:lang w:eastAsia="ru-RU"/>
        </w:rPr>
      </w:pPr>
    </w:p>
    <w:p w:rsidR="0030351E" w:rsidRPr="004C63F1" w:rsidRDefault="0030351E" w:rsidP="00FE6845">
      <w:pPr>
        <w:rPr>
          <w:sz w:val="28"/>
          <w:szCs w:val="28"/>
          <w:lang w:eastAsia="ru-RU"/>
        </w:rPr>
      </w:pPr>
    </w:p>
    <w:p w:rsidR="00B86115" w:rsidRPr="004C63F1" w:rsidRDefault="00B86115" w:rsidP="00B861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8"/>
          <w:szCs w:val="28"/>
        </w:rPr>
      </w:pPr>
      <w:r w:rsidRPr="004C63F1">
        <w:rPr>
          <w:b/>
          <w:bCs/>
          <w:sz w:val="28"/>
          <w:szCs w:val="28"/>
        </w:rPr>
        <w:t>ВАРИАНТ 1</w:t>
      </w:r>
    </w:p>
    <w:p w:rsidR="00B86115" w:rsidRPr="00F009D9" w:rsidRDefault="00B86115" w:rsidP="00F009D9">
      <w:pPr>
        <w:rPr>
          <w:b/>
          <w:sz w:val="28"/>
          <w:szCs w:val="28"/>
        </w:rPr>
      </w:pPr>
    </w:p>
    <w:p w:rsidR="00C36850" w:rsidRPr="004C63F1" w:rsidRDefault="00E23771" w:rsidP="00AE77C0">
      <w:pPr>
        <w:tabs>
          <w:tab w:val="left" w:pos="993"/>
        </w:tabs>
        <w:ind w:left="567"/>
        <w:rPr>
          <w:sz w:val="28"/>
          <w:szCs w:val="28"/>
        </w:rPr>
      </w:pPr>
      <w:r w:rsidRPr="004C63F1">
        <w:rPr>
          <w:sz w:val="28"/>
          <w:szCs w:val="28"/>
        </w:rPr>
        <w:t>1)</w:t>
      </w:r>
      <w:r w:rsidR="00C36850" w:rsidRPr="004C63F1">
        <w:rPr>
          <w:sz w:val="28"/>
          <w:szCs w:val="28"/>
        </w:rPr>
        <w:t>Операционная система</w:t>
      </w:r>
    </w:p>
    <w:p w:rsidR="00C36850" w:rsidRPr="004C63F1" w:rsidRDefault="00C36850" w:rsidP="00AE77C0">
      <w:pPr>
        <w:tabs>
          <w:tab w:val="left" w:pos="993"/>
        </w:tabs>
        <w:ind w:left="567"/>
        <w:rPr>
          <w:sz w:val="28"/>
          <w:szCs w:val="28"/>
        </w:rPr>
      </w:pPr>
      <w:r w:rsidRPr="004C63F1">
        <w:rPr>
          <w:sz w:val="28"/>
          <w:szCs w:val="28"/>
        </w:rPr>
        <w:t>1.управляет работой периферийных устройств</w:t>
      </w:r>
    </w:p>
    <w:p w:rsidR="00C36850" w:rsidRPr="004C63F1" w:rsidRDefault="00C36850" w:rsidP="00AE77C0">
      <w:pPr>
        <w:tabs>
          <w:tab w:val="left" w:pos="993"/>
        </w:tabs>
        <w:ind w:left="567"/>
        <w:rPr>
          <w:sz w:val="28"/>
          <w:szCs w:val="28"/>
        </w:rPr>
      </w:pPr>
      <w:r w:rsidRPr="004C63F1">
        <w:rPr>
          <w:sz w:val="28"/>
          <w:szCs w:val="28"/>
        </w:rPr>
        <w:t>2.управляет доступам к ресурсам и файлам</w:t>
      </w:r>
    </w:p>
    <w:p w:rsidR="00C36850" w:rsidRPr="004C63F1" w:rsidRDefault="00C36850" w:rsidP="00AE77C0">
      <w:pPr>
        <w:tabs>
          <w:tab w:val="left" w:pos="993"/>
        </w:tabs>
        <w:ind w:left="567"/>
        <w:rPr>
          <w:sz w:val="28"/>
          <w:szCs w:val="28"/>
        </w:rPr>
      </w:pPr>
      <w:r w:rsidRPr="004C63F1">
        <w:rPr>
          <w:sz w:val="28"/>
          <w:szCs w:val="28"/>
        </w:rPr>
        <w:t>3.предоставляет доступ к ресурсам</w:t>
      </w:r>
    </w:p>
    <w:p w:rsidR="00C36850" w:rsidRPr="004C63F1" w:rsidRDefault="00C36850" w:rsidP="00AE77C0">
      <w:pPr>
        <w:tabs>
          <w:tab w:val="left" w:pos="993"/>
        </w:tabs>
        <w:ind w:left="567"/>
        <w:rPr>
          <w:sz w:val="28"/>
          <w:szCs w:val="28"/>
        </w:rPr>
      </w:pPr>
      <w:r w:rsidRPr="004C63F1">
        <w:rPr>
          <w:sz w:val="28"/>
          <w:szCs w:val="28"/>
        </w:rPr>
        <w:t>4.обеспечивает организацию взаимодействия всех устройств</w:t>
      </w:r>
    </w:p>
    <w:p w:rsidR="00D60E31" w:rsidRPr="004C63F1" w:rsidRDefault="00D60E31" w:rsidP="00AE77C0">
      <w:pPr>
        <w:tabs>
          <w:tab w:val="left" w:pos="993"/>
        </w:tabs>
        <w:ind w:left="567"/>
        <w:rPr>
          <w:sz w:val="28"/>
          <w:szCs w:val="28"/>
        </w:rPr>
      </w:pPr>
    </w:p>
    <w:p w:rsidR="00C36850" w:rsidRPr="004C63F1" w:rsidRDefault="00E23771" w:rsidP="00AE77C0">
      <w:pPr>
        <w:tabs>
          <w:tab w:val="left" w:pos="993"/>
        </w:tabs>
        <w:ind w:left="567"/>
        <w:rPr>
          <w:sz w:val="28"/>
          <w:szCs w:val="28"/>
        </w:rPr>
      </w:pPr>
      <w:r w:rsidRPr="004C63F1">
        <w:rPr>
          <w:sz w:val="28"/>
          <w:szCs w:val="28"/>
        </w:rPr>
        <w:t>2)</w:t>
      </w:r>
      <w:r w:rsidR="00C36850" w:rsidRPr="004C63F1">
        <w:rPr>
          <w:sz w:val="28"/>
          <w:szCs w:val="28"/>
        </w:rPr>
        <w:t>Командный процессор</w:t>
      </w:r>
    </w:p>
    <w:p w:rsidR="00C36850" w:rsidRPr="004C63F1" w:rsidRDefault="00C36850" w:rsidP="00AE77C0">
      <w:pPr>
        <w:tabs>
          <w:tab w:val="left" w:pos="993"/>
        </w:tabs>
        <w:ind w:left="567"/>
        <w:rPr>
          <w:sz w:val="28"/>
          <w:szCs w:val="28"/>
        </w:rPr>
      </w:pPr>
      <w:r w:rsidRPr="004C63F1">
        <w:rPr>
          <w:sz w:val="28"/>
          <w:szCs w:val="28"/>
        </w:rPr>
        <w:t>1.управляет  ресурсами</w:t>
      </w:r>
    </w:p>
    <w:p w:rsidR="00C36850" w:rsidRPr="004C63F1" w:rsidRDefault="00C36850" w:rsidP="00AE77C0">
      <w:pPr>
        <w:tabs>
          <w:tab w:val="left" w:pos="993"/>
        </w:tabs>
        <w:ind w:left="567"/>
        <w:rPr>
          <w:sz w:val="28"/>
          <w:szCs w:val="28"/>
        </w:rPr>
      </w:pPr>
      <w:r w:rsidRPr="004C63F1">
        <w:rPr>
          <w:sz w:val="28"/>
          <w:szCs w:val="28"/>
        </w:rPr>
        <w:t>2.запрашивает у пользователя команды и выполняет их</w:t>
      </w:r>
    </w:p>
    <w:p w:rsidR="00C36850" w:rsidRPr="004C63F1" w:rsidRDefault="00C36850" w:rsidP="00AE77C0">
      <w:pPr>
        <w:tabs>
          <w:tab w:val="left" w:pos="993"/>
        </w:tabs>
        <w:ind w:left="567"/>
        <w:rPr>
          <w:sz w:val="28"/>
          <w:szCs w:val="28"/>
        </w:rPr>
      </w:pPr>
      <w:r w:rsidRPr="004C63F1">
        <w:rPr>
          <w:sz w:val="28"/>
          <w:szCs w:val="28"/>
        </w:rPr>
        <w:t>3.управляет работой ПК на электронном уровне</w:t>
      </w:r>
    </w:p>
    <w:p w:rsidR="00C36850" w:rsidRPr="004C63F1" w:rsidRDefault="00C36850" w:rsidP="00AE77C0">
      <w:pPr>
        <w:tabs>
          <w:tab w:val="left" w:pos="993"/>
        </w:tabs>
        <w:ind w:left="567"/>
        <w:rPr>
          <w:sz w:val="28"/>
          <w:szCs w:val="28"/>
        </w:rPr>
      </w:pPr>
      <w:r w:rsidRPr="004C63F1">
        <w:rPr>
          <w:sz w:val="28"/>
          <w:szCs w:val="28"/>
        </w:rPr>
        <w:t>4.управляет драйверами</w:t>
      </w:r>
    </w:p>
    <w:p w:rsidR="00D60E31" w:rsidRPr="004C63F1" w:rsidRDefault="00D60E31" w:rsidP="00AE77C0">
      <w:pPr>
        <w:tabs>
          <w:tab w:val="left" w:pos="993"/>
        </w:tabs>
        <w:ind w:left="567"/>
        <w:rPr>
          <w:sz w:val="28"/>
          <w:szCs w:val="28"/>
        </w:rPr>
      </w:pPr>
    </w:p>
    <w:p w:rsidR="00C36850" w:rsidRPr="004C63F1" w:rsidRDefault="00E23771" w:rsidP="00AE77C0">
      <w:pPr>
        <w:tabs>
          <w:tab w:val="left" w:pos="993"/>
        </w:tabs>
        <w:ind w:left="567"/>
        <w:rPr>
          <w:sz w:val="28"/>
          <w:szCs w:val="28"/>
        </w:rPr>
      </w:pPr>
      <w:r w:rsidRPr="004C63F1">
        <w:rPr>
          <w:sz w:val="28"/>
          <w:szCs w:val="28"/>
        </w:rPr>
        <w:t>3)</w:t>
      </w:r>
      <w:r w:rsidR="00C36850" w:rsidRPr="004C63F1">
        <w:rPr>
          <w:sz w:val="28"/>
          <w:szCs w:val="28"/>
        </w:rPr>
        <w:t>Драйверы</w:t>
      </w:r>
      <w:r w:rsidR="00F009D9">
        <w:rPr>
          <w:sz w:val="28"/>
          <w:szCs w:val="28"/>
        </w:rPr>
        <w:t>-</w:t>
      </w:r>
    </w:p>
    <w:p w:rsidR="00C36850" w:rsidRPr="004C63F1" w:rsidRDefault="00C36850" w:rsidP="00AE77C0">
      <w:pPr>
        <w:tabs>
          <w:tab w:val="left" w:pos="993"/>
        </w:tabs>
        <w:ind w:left="567"/>
        <w:rPr>
          <w:sz w:val="28"/>
          <w:szCs w:val="28"/>
        </w:rPr>
      </w:pPr>
      <w:r w:rsidRPr="004C63F1">
        <w:rPr>
          <w:sz w:val="28"/>
          <w:szCs w:val="28"/>
        </w:rPr>
        <w:t>1.программы управления ПК</w:t>
      </w:r>
    </w:p>
    <w:p w:rsidR="00C36850" w:rsidRPr="004C63F1" w:rsidRDefault="00C36850" w:rsidP="00AE77C0">
      <w:pPr>
        <w:tabs>
          <w:tab w:val="left" w:pos="993"/>
        </w:tabs>
        <w:ind w:left="567"/>
        <w:rPr>
          <w:sz w:val="28"/>
          <w:szCs w:val="28"/>
        </w:rPr>
      </w:pPr>
      <w:r w:rsidRPr="004C63F1">
        <w:rPr>
          <w:sz w:val="28"/>
          <w:szCs w:val="28"/>
        </w:rPr>
        <w:t>2.периферийные устройства</w:t>
      </w:r>
    </w:p>
    <w:p w:rsidR="00C36850" w:rsidRPr="004C63F1" w:rsidRDefault="00C36850" w:rsidP="00AE77C0">
      <w:pPr>
        <w:tabs>
          <w:tab w:val="left" w:pos="993"/>
        </w:tabs>
        <w:ind w:left="567"/>
        <w:rPr>
          <w:sz w:val="28"/>
          <w:szCs w:val="28"/>
        </w:rPr>
      </w:pPr>
      <w:r w:rsidRPr="004C63F1">
        <w:rPr>
          <w:sz w:val="28"/>
          <w:szCs w:val="28"/>
        </w:rPr>
        <w:t>3.устройства информационного обмена</w:t>
      </w:r>
    </w:p>
    <w:p w:rsidR="00C36850" w:rsidRPr="004C63F1" w:rsidRDefault="00C36850" w:rsidP="00AE77C0">
      <w:pPr>
        <w:tabs>
          <w:tab w:val="left" w:pos="993"/>
        </w:tabs>
        <w:ind w:left="567"/>
        <w:rPr>
          <w:sz w:val="28"/>
          <w:szCs w:val="28"/>
        </w:rPr>
      </w:pPr>
      <w:r w:rsidRPr="004C63F1">
        <w:rPr>
          <w:sz w:val="28"/>
          <w:szCs w:val="28"/>
        </w:rPr>
        <w:t>4.программы управления периферийными устройствами</w:t>
      </w:r>
    </w:p>
    <w:p w:rsidR="003315CE" w:rsidRDefault="003315CE" w:rsidP="00AE77C0">
      <w:pPr>
        <w:tabs>
          <w:tab w:val="left" w:pos="993"/>
          <w:tab w:val="left" w:pos="5743"/>
        </w:tabs>
        <w:ind w:left="567"/>
        <w:rPr>
          <w:sz w:val="28"/>
          <w:szCs w:val="28"/>
        </w:rPr>
      </w:pPr>
    </w:p>
    <w:p w:rsidR="00C36850" w:rsidRPr="004C63F1" w:rsidRDefault="00E23771" w:rsidP="00AE77C0">
      <w:pPr>
        <w:tabs>
          <w:tab w:val="left" w:pos="993"/>
          <w:tab w:val="left" w:pos="5743"/>
        </w:tabs>
        <w:ind w:left="567"/>
        <w:rPr>
          <w:sz w:val="28"/>
          <w:szCs w:val="28"/>
        </w:rPr>
      </w:pPr>
      <w:r w:rsidRPr="004C63F1">
        <w:rPr>
          <w:sz w:val="28"/>
          <w:szCs w:val="28"/>
        </w:rPr>
        <w:t>4)</w:t>
      </w:r>
      <w:r w:rsidR="00C36850" w:rsidRPr="004C63F1">
        <w:rPr>
          <w:sz w:val="28"/>
          <w:szCs w:val="28"/>
        </w:rPr>
        <w:t>Установите соответствие между названиями программ и классами программного обеспечения:</w:t>
      </w:r>
    </w:p>
    <w:p w:rsidR="00C36850" w:rsidRPr="004C63F1" w:rsidRDefault="00C36850" w:rsidP="00B05C6E">
      <w:pPr>
        <w:pStyle w:val="af5"/>
        <w:numPr>
          <w:ilvl w:val="0"/>
          <w:numId w:val="110"/>
        </w:numPr>
        <w:tabs>
          <w:tab w:val="left" w:pos="597"/>
          <w:tab w:val="left" w:pos="993"/>
          <w:tab w:val="left" w:pos="1276"/>
        </w:tabs>
        <w:suppressAutoHyphens w:val="0"/>
        <w:spacing w:after="0" w:line="240" w:lineRule="auto"/>
        <w:ind w:left="567" w:firstLine="0"/>
        <w:contextualSpacing/>
        <w:rPr>
          <w:rFonts w:ascii="Times New Roman" w:hAnsi="Times New Roman"/>
          <w:sz w:val="28"/>
          <w:szCs w:val="28"/>
          <w:lang w:val="en-US"/>
        </w:rPr>
      </w:pPr>
      <w:r w:rsidRPr="004C63F1">
        <w:rPr>
          <w:rFonts w:ascii="Times New Roman" w:hAnsi="Times New Roman"/>
          <w:sz w:val="28"/>
          <w:szCs w:val="28"/>
          <w:lang w:val="en-US"/>
        </w:rPr>
        <w:t>Far Manager</w:t>
      </w:r>
    </w:p>
    <w:p w:rsidR="00C36850" w:rsidRPr="004C63F1" w:rsidRDefault="00C36850" w:rsidP="00B05C6E">
      <w:pPr>
        <w:pStyle w:val="af5"/>
        <w:numPr>
          <w:ilvl w:val="0"/>
          <w:numId w:val="110"/>
        </w:numPr>
        <w:tabs>
          <w:tab w:val="left" w:pos="597"/>
          <w:tab w:val="left" w:pos="993"/>
          <w:tab w:val="left" w:pos="1276"/>
        </w:tabs>
        <w:suppressAutoHyphens w:val="0"/>
        <w:spacing w:after="0" w:line="240" w:lineRule="auto"/>
        <w:ind w:left="567" w:firstLine="0"/>
        <w:contextualSpacing/>
        <w:rPr>
          <w:rFonts w:ascii="Times New Roman" w:hAnsi="Times New Roman"/>
          <w:sz w:val="28"/>
          <w:szCs w:val="28"/>
          <w:lang w:val="en-US"/>
        </w:rPr>
      </w:pPr>
      <w:r w:rsidRPr="004C63F1">
        <w:rPr>
          <w:rFonts w:ascii="Times New Roman" w:hAnsi="Times New Roman"/>
          <w:sz w:val="28"/>
          <w:szCs w:val="28"/>
          <w:lang w:val="en-US"/>
        </w:rPr>
        <w:t>Microsoft Excel</w:t>
      </w:r>
    </w:p>
    <w:p w:rsidR="00C36850" w:rsidRPr="004C63F1" w:rsidRDefault="00C36850" w:rsidP="00B05C6E">
      <w:pPr>
        <w:numPr>
          <w:ilvl w:val="0"/>
          <w:numId w:val="110"/>
        </w:numPr>
        <w:tabs>
          <w:tab w:val="left" w:pos="597"/>
          <w:tab w:val="left" w:pos="993"/>
          <w:tab w:val="left" w:pos="1276"/>
        </w:tabs>
        <w:suppressAutoHyphens w:val="0"/>
        <w:ind w:left="567" w:right="-143" w:firstLine="0"/>
        <w:jc w:val="both"/>
        <w:rPr>
          <w:sz w:val="28"/>
          <w:szCs w:val="28"/>
        </w:rPr>
      </w:pPr>
      <w:r w:rsidRPr="004C63F1">
        <w:rPr>
          <w:sz w:val="28"/>
          <w:szCs w:val="28"/>
          <w:lang w:val="en-US"/>
        </w:rPr>
        <w:t>Basic</w:t>
      </w:r>
    </w:p>
    <w:p w:rsidR="00C36850" w:rsidRPr="004C63F1" w:rsidRDefault="00C36850" w:rsidP="00B05C6E">
      <w:pPr>
        <w:pStyle w:val="af5"/>
        <w:numPr>
          <w:ilvl w:val="0"/>
          <w:numId w:val="102"/>
        </w:numPr>
        <w:tabs>
          <w:tab w:val="left" w:pos="340"/>
          <w:tab w:val="left" w:pos="567"/>
          <w:tab w:val="left" w:pos="993"/>
          <w:tab w:val="left" w:pos="5743"/>
        </w:tabs>
        <w:suppressAutoHyphens w:val="0"/>
        <w:ind w:left="567" w:firstLine="0"/>
        <w:contextualSpacing/>
        <w:rPr>
          <w:rFonts w:ascii="Times New Roman" w:hAnsi="Times New Roman"/>
          <w:sz w:val="28"/>
          <w:szCs w:val="28"/>
        </w:rPr>
      </w:pPr>
      <w:r w:rsidRPr="004C63F1">
        <w:rPr>
          <w:rFonts w:ascii="Times New Roman" w:hAnsi="Times New Roman"/>
          <w:sz w:val="28"/>
          <w:szCs w:val="28"/>
        </w:rPr>
        <w:t>системное программное обеспечение</w:t>
      </w:r>
    </w:p>
    <w:p w:rsidR="00C36850" w:rsidRPr="004C63F1" w:rsidRDefault="00C36850" w:rsidP="00B05C6E">
      <w:pPr>
        <w:pStyle w:val="af5"/>
        <w:numPr>
          <w:ilvl w:val="0"/>
          <w:numId w:val="102"/>
        </w:numPr>
        <w:tabs>
          <w:tab w:val="left" w:pos="340"/>
          <w:tab w:val="left" w:pos="567"/>
          <w:tab w:val="left" w:pos="993"/>
          <w:tab w:val="left" w:pos="5743"/>
        </w:tabs>
        <w:suppressAutoHyphens w:val="0"/>
        <w:ind w:left="567" w:firstLine="0"/>
        <w:contextualSpacing/>
        <w:rPr>
          <w:rFonts w:ascii="Times New Roman" w:hAnsi="Times New Roman"/>
          <w:sz w:val="28"/>
          <w:szCs w:val="28"/>
        </w:rPr>
      </w:pPr>
      <w:r w:rsidRPr="004C63F1">
        <w:rPr>
          <w:rFonts w:ascii="Times New Roman" w:hAnsi="Times New Roman"/>
          <w:sz w:val="28"/>
          <w:szCs w:val="28"/>
        </w:rPr>
        <w:t>системы программирования</w:t>
      </w:r>
    </w:p>
    <w:p w:rsidR="00C36850" w:rsidRPr="004C63F1" w:rsidRDefault="00C36850" w:rsidP="00B05C6E">
      <w:pPr>
        <w:pStyle w:val="af5"/>
        <w:numPr>
          <w:ilvl w:val="0"/>
          <w:numId w:val="102"/>
        </w:numPr>
        <w:tabs>
          <w:tab w:val="left" w:pos="340"/>
          <w:tab w:val="left" w:pos="567"/>
          <w:tab w:val="left" w:pos="928"/>
          <w:tab w:val="left" w:pos="993"/>
          <w:tab w:val="left" w:pos="5743"/>
        </w:tabs>
        <w:suppressAutoHyphens w:val="0"/>
        <w:ind w:left="567" w:firstLine="0"/>
        <w:contextualSpacing/>
        <w:rPr>
          <w:rFonts w:ascii="Times New Roman" w:hAnsi="Times New Roman"/>
          <w:sz w:val="28"/>
          <w:szCs w:val="28"/>
        </w:rPr>
      </w:pPr>
      <w:r w:rsidRPr="004C63F1">
        <w:rPr>
          <w:rFonts w:ascii="Times New Roman" w:hAnsi="Times New Roman"/>
          <w:sz w:val="28"/>
          <w:szCs w:val="28"/>
        </w:rPr>
        <w:lastRenderedPageBreak/>
        <w:t>прикладное программное обеспечение</w:t>
      </w:r>
    </w:p>
    <w:p w:rsidR="00C36850" w:rsidRPr="004C63F1" w:rsidRDefault="00E23771" w:rsidP="00AE77C0">
      <w:pPr>
        <w:tabs>
          <w:tab w:val="left" w:pos="993"/>
        </w:tabs>
        <w:suppressAutoHyphens w:val="0"/>
        <w:spacing w:before="100" w:beforeAutospacing="1" w:after="100" w:afterAutospacing="1"/>
        <w:ind w:left="567" w:right="-143"/>
        <w:jc w:val="both"/>
        <w:rPr>
          <w:sz w:val="28"/>
          <w:szCs w:val="28"/>
        </w:rPr>
      </w:pPr>
      <w:r w:rsidRPr="004C63F1">
        <w:rPr>
          <w:sz w:val="28"/>
          <w:szCs w:val="28"/>
        </w:rPr>
        <w:t>5)</w:t>
      </w:r>
      <w:r w:rsidR="00C36850" w:rsidRPr="004C63F1">
        <w:rPr>
          <w:sz w:val="28"/>
          <w:szCs w:val="28"/>
        </w:rPr>
        <w:t xml:space="preserve">Путь к файлу </w:t>
      </w:r>
      <w:r w:rsidR="00C36850" w:rsidRPr="004C63F1">
        <w:rPr>
          <w:sz w:val="28"/>
          <w:szCs w:val="28"/>
          <w:lang w:val="en-US"/>
        </w:rPr>
        <w:t>Pismo</w:t>
      </w:r>
      <w:r w:rsidR="00C36850" w:rsidRPr="004C63F1">
        <w:rPr>
          <w:sz w:val="28"/>
          <w:szCs w:val="28"/>
        </w:rPr>
        <w:t>.</w:t>
      </w:r>
      <w:r w:rsidR="00C36850" w:rsidRPr="004C63F1">
        <w:rPr>
          <w:sz w:val="28"/>
          <w:szCs w:val="28"/>
          <w:lang w:val="en-US"/>
        </w:rPr>
        <w:t>txt</w:t>
      </w:r>
      <w:r w:rsidR="00C36850" w:rsidRPr="004C63F1">
        <w:rPr>
          <w:sz w:val="28"/>
          <w:szCs w:val="28"/>
        </w:rPr>
        <w:t xml:space="preserve"> записывается…</w:t>
      </w:r>
    </w:p>
    <w:p w:rsidR="00E23771" w:rsidRPr="004C63F1" w:rsidRDefault="00350324" w:rsidP="00AE77C0">
      <w:pPr>
        <w:tabs>
          <w:tab w:val="left" w:pos="993"/>
          <w:tab w:val="left" w:pos="5743"/>
        </w:tabs>
        <w:ind w:left="567"/>
        <w:rPr>
          <w:sz w:val="28"/>
          <w:szCs w:val="28"/>
        </w:rPr>
      </w:pPr>
      <w:r>
        <w:rPr>
          <w:noProof/>
          <w:sz w:val="28"/>
          <w:szCs w:val="28"/>
        </w:rPr>
        <w:pict>
          <v:shape id="_x0000_s1053" type="#_x0000_t75" style="position:absolute;left:0;text-align:left;margin-left:92.95pt;margin-top:2pt;width:105.5pt;height:80.2pt;z-index:251651072" wrapcoords="6672 298 6672 3724 4184 5363 0 6406 0 11023 8595 12513 4524 13705 4524 17280 4976 19366 4976 20259 13118 20259 21600 20259 21374 13854 17076 12513 14702 12215 16850 10874 16850 7001 12440 5065 14588 3724 14475 298 6672 298">
            <v:imagedata r:id="rId10" o:title=""/>
            <w10:wrap type="tight"/>
          </v:shape>
          <o:OLEObject Type="Embed" ProgID="OrgPlusWOPX.4" ShapeID="_x0000_s1053" DrawAspect="Content" ObjectID="_1622015914" r:id="rId11"/>
        </w:pict>
      </w:r>
    </w:p>
    <w:p w:rsidR="00E23771" w:rsidRPr="004C63F1" w:rsidRDefault="00E23771" w:rsidP="00AE77C0">
      <w:pPr>
        <w:tabs>
          <w:tab w:val="left" w:pos="993"/>
          <w:tab w:val="left" w:pos="5743"/>
        </w:tabs>
        <w:ind w:left="567"/>
        <w:rPr>
          <w:sz w:val="28"/>
          <w:szCs w:val="28"/>
        </w:rPr>
      </w:pPr>
    </w:p>
    <w:p w:rsidR="00E23771" w:rsidRDefault="00E23771" w:rsidP="00AE77C0">
      <w:pPr>
        <w:tabs>
          <w:tab w:val="left" w:pos="993"/>
          <w:tab w:val="left" w:pos="5743"/>
        </w:tabs>
        <w:ind w:left="567"/>
        <w:rPr>
          <w:sz w:val="28"/>
          <w:szCs w:val="28"/>
        </w:rPr>
      </w:pPr>
    </w:p>
    <w:p w:rsidR="004C63F1" w:rsidRDefault="004C63F1" w:rsidP="00AE77C0">
      <w:pPr>
        <w:tabs>
          <w:tab w:val="left" w:pos="993"/>
          <w:tab w:val="left" w:pos="5743"/>
        </w:tabs>
        <w:ind w:left="567"/>
        <w:rPr>
          <w:sz w:val="28"/>
          <w:szCs w:val="28"/>
        </w:rPr>
      </w:pPr>
    </w:p>
    <w:p w:rsidR="000759CD" w:rsidRPr="004C63F1" w:rsidRDefault="000759CD" w:rsidP="00AE77C0">
      <w:pPr>
        <w:tabs>
          <w:tab w:val="left" w:pos="993"/>
          <w:tab w:val="left" w:pos="5743"/>
        </w:tabs>
        <w:ind w:left="567"/>
        <w:rPr>
          <w:sz w:val="28"/>
          <w:szCs w:val="28"/>
        </w:rPr>
      </w:pPr>
    </w:p>
    <w:p w:rsidR="00C36850" w:rsidRPr="004C63F1" w:rsidRDefault="00C36850" w:rsidP="00B05C6E">
      <w:pPr>
        <w:pStyle w:val="af5"/>
        <w:numPr>
          <w:ilvl w:val="0"/>
          <w:numId w:val="60"/>
        </w:numPr>
        <w:tabs>
          <w:tab w:val="left" w:pos="567"/>
          <w:tab w:val="left" w:pos="993"/>
        </w:tabs>
        <w:suppressAutoHyphens w:val="0"/>
        <w:ind w:left="567" w:firstLine="0"/>
        <w:contextualSpacing/>
        <w:rPr>
          <w:rFonts w:ascii="Times New Roman" w:hAnsi="Times New Roman"/>
          <w:sz w:val="28"/>
          <w:szCs w:val="28"/>
          <w:lang w:val="en-US"/>
        </w:rPr>
      </w:pPr>
      <w:r w:rsidRPr="004C63F1">
        <w:rPr>
          <w:rFonts w:ascii="Times New Roman" w:hAnsi="Times New Roman"/>
          <w:sz w:val="28"/>
          <w:szCs w:val="28"/>
          <w:lang w:val="en-US"/>
        </w:rPr>
        <w:t>D:\WORK\TEXT\Pismo\txt</w:t>
      </w:r>
    </w:p>
    <w:p w:rsidR="00C36850" w:rsidRPr="004C63F1" w:rsidRDefault="00C36850" w:rsidP="00B05C6E">
      <w:pPr>
        <w:pStyle w:val="af5"/>
        <w:numPr>
          <w:ilvl w:val="0"/>
          <w:numId w:val="60"/>
        </w:numPr>
        <w:tabs>
          <w:tab w:val="left" w:pos="567"/>
          <w:tab w:val="left" w:pos="993"/>
        </w:tabs>
        <w:suppressAutoHyphens w:val="0"/>
        <w:ind w:left="567" w:firstLine="0"/>
        <w:contextualSpacing/>
        <w:rPr>
          <w:rFonts w:ascii="Times New Roman" w:hAnsi="Times New Roman"/>
          <w:sz w:val="28"/>
          <w:szCs w:val="28"/>
          <w:lang w:val="en-US"/>
        </w:rPr>
      </w:pPr>
      <w:r w:rsidRPr="004C63F1">
        <w:rPr>
          <w:rFonts w:ascii="Times New Roman" w:hAnsi="Times New Roman"/>
          <w:sz w:val="28"/>
          <w:szCs w:val="28"/>
          <w:lang w:val="en-US"/>
        </w:rPr>
        <w:t>C:\WORK\Pismo/txt</w:t>
      </w:r>
    </w:p>
    <w:p w:rsidR="00C36850" w:rsidRPr="004C63F1" w:rsidRDefault="00C36850" w:rsidP="00B05C6E">
      <w:pPr>
        <w:pStyle w:val="af5"/>
        <w:numPr>
          <w:ilvl w:val="0"/>
          <w:numId w:val="60"/>
        </w:numPr>
        <w:tabs>
          <w:tab w:val="left" w:pos="567"/>
          <w:tab w:val="left" w:pos="993"/>
        </w:tabs>
        <w:suppressAutoHyphens w:val="0"/>
        <w:ind w:left="567" w:firstLine="0"/>
        <w:contextualSpacing/>
        <w:rPr>
          <w:rFonts w:ascii="Times New Roman" w:hAnsi="Times New Roman"/>
          <w:sz w:val="28"/>
          <w:szCs w:val="28"/>
          <w:lang w:val="en-US"/>
        </w:rPr>
      </w:pPr>
      <w:r w:rsidRPr="004C63F1">
        <w:rPr>
          <w:rFonts w:ascii="Times New Roman" w:hAnsi="Times New Roman"/>
          <w:sz w:val="28"/>
          <w:szCs w:val="28"/>
          <w:lang w:val="en-US"/>
        </w:rPr>
        <w:t>D:\TEXT\Pismo.txt</w:t>
      </w:r>
    </w:p>
    <w:p w:rsidR="00C36850" w:rsidRPr="004C63F1" w:rsidRDefault="00C36850" w:rsidP="00B05C6E">
      <w:pPr>
        <w:pStyle w:val="af5"/>
        <w:numPr>
          <w:ilvl w:val="0"/>
          <w:numId w:val="60"/>
        </w:numPr>
        <w:tabs>
          <w:tab w:val="left" w:pos="567"/>
          <w:tab w:val="left" w:pos="928"/>
          <w:tab w:val="left" w:pos="993"/>
        </w:tabs>
        <w:suppressAutoHyphens w:val="0"/>
        <w:ind w:left="567" w:firstLine="0"/>
        <w:contextualSpacing/>
        <w:rPr>
          <w:rFonts w:ascii="Times New Roman" w:hAnsi="Times New Roman"/>
          <w:sz w:val="28"/>
          <w:szCs w:val="28"/>
        </w:rPr>
      </w:pPr>
      <w:r w:rsidRPr="004C63F1">
        <w:rPr>
          <w:rFonts w:ascii="Times New Roman" w:hAnsi="Times New Roman"/>
          <w:sz w:val="28"/>
          <w:szCs w:val="28"/>
          <w:lang w:val="en-US"/>
        </w:rPr>
        <w:t>D:</w:t>
      </w:r>
      <w:r w:rsidR="00AE77C0">
        <w:rPr>
          <w:rFonts w:ascii="Times New Roman" w:eastAsia="Times New Roman" w:hAnsi="Times New Roman"/>
          <w:sz w:val="28"/>
          <w:szCs w:val="28"/>
        </w:rPr>
        <w:t>\</w:t>
      </w:r>
      <w:r w:rsidR="00AE77C0" w:rsidRPr="00AE77C0">
        <w:rPr>
          <w:rFonts w:ascii="Times New Roman" w:hAnsi="Times New Roman"/>
          <w:sz w:val="28"/>
          <w:szCs w:val="28"/>
          <w:lang w:val="en-US"/>
        </w:rPr>
        <w:t xml:space="preserve">Pismo.txt </w:t>
      </w:r>
    </w:p>
    <w:p w:rsidR="00C36850" w:rsidRPr="004C63F1" w:rsidRDefault="00E23771" w:rsidP="00AE77C0">
      <w:pPr>
        <w:tabs>
          <w:tab w:val="left" w:pos="993"/>
          <w:tab w:val="left" w:pos="5743"/>
        </w:tabs>
        <w:ind w:left="567"/>
        <w:rPr>
          <w:sz w:val="28"/>
          <w:szCs w:val="28"/>
        </w:rPr>
      </w:pPr>
      <w:r w:rsidRPr="004C63F1">
        <w:rPr>
          <w:sz w:val="28"/>
          <w:szCs w:val="28"/>
        </w:rPr>
        <w:t>6)</w:t>
      </w:r>
      <w:r w:rsidR="00C36850" w:rsidRPr="004C63F1">
        <w:rPr>
          <w:sz w:val="28"/>
          <w:szCs w:val="28"/>
        </w:rPr>
        <w:t>Компьютерные вирусы не могут…</w:t>
      </w:r>
    </w:p>
    <w:p w:rsidR="00C36850" w:rsidRPr="004C63F1" w:rsidRDefault="00AE77C0" w:rsidP="00B05C6E">
      <w:pPr>
        <w:pStyle w:val="af5"/>
        <w:numPr>
          <w:ilvl w:val="0"/>
          <w:numId w:val="63"/>
        </w:numPr>
        <w:tabs>
          <w:tab w:val="left" w:pos="309"/>
          <w:tab w:val="left" w:pos="993"/>
          <w:tab w:val="left" w:pos="5743"/>
        </w:tabs>
        <w:suppressAutoHyphens w:val="0"/>
        <w:spacing w:after="0" w:line="240" w:lineRule="auto"/>
        <w:ind w:left="567" w:right="34" w:firstLine="0"/>
        <w:contextualSpacing/>
        <w:rPr>
          <w:rFonts w:ascii="Times New Roman" w:hAnsi="Times New Roman"/>
          <w:sz w:val="28"/>
          <w:szCs w:val="28"/>
        </w:rPr>
      </w:pPr>
      <w:r>
        <w:rPr>
          <w:rFonts w:ascii="Times New Roman" w:hAnsi="Times New Roman"/>
          <w:sz w:val="28"/>
          <w:szCs w:val="28"/>
        </w:rPr>
        <w:t>с</w:t>
      </w:r>
      <w:r w:rsidR="00C36850" w:rsidRPr="004C63F1">
        <w:rPr>
          <w:rFonts w:ascii="Times New Roman" w:hAnsi="Times New Roman"/>
          <w:sz w:val="28"/>
          <w:szCs w:val="28"/>
        </w:rPr>
        <w:t>жечь монитор компьютера</w:t>
      </w:r>
    </w:p>
    <w:p w:rsidR="00C36850" w:rsidRPr="004C63F1" w:rsidRDefault="00AE77C0" w:rsidP="00B05C6E">
      <w:pPr>
        <w:pStyle w:val="af5"/>
        <w:numPr>
          <w:ilvl w:val="0"/>
          <w:numId w:val="63"/>
        </w:numPr>
        <w:tabs>
          <w:tab w:val="left" w:pos="309"/>
          <w:tab w:val="left" w:pos="993"/>
          <w:tab w:val="left" w:pos="5743"/>
        </w:tabs>
        <w:suppressAutoHyphens w:val="0"/>
        <w:spacing w:after="0" w:line="240" w:lineRule="auto"/>
        <w:ind w:left="567" w:right="34" w:firstLine="0"/>
        <w:contextualSpacing/>
        <w:rPr>
          <w:rFonts w:ascii="Times New Roman" w:hAnsi="Times New Roman"/>
          <w:sz w:val="28"/>
          <w:szCs w:val="28"/>
        </w:rPr>
      </w:pPr>
      <w:r>
        <w:rPr>
          <w:rFonts w:ascii="Times New Roman" w:hAnsi="Times New Roman"/>
          <w:sz w:val="28"/>
          <w:szCs w:val="28"/>
        </w:rPr>
        <w:t>у</w:t>
      </w:r>
      <w:r w:rsidR="00C36850" w:rsidRPr="004C63F1">
        <w:rPr>
          <w:rFonts w:ascii="Times New Roman" w:hAnsi="Times New Roman"/>
          <w:sz w:val="28"/>
          <w:szCs w:val="28"/>
        </w:rPr>
        <w:t>ничтожить данные в ОЗУ</w:t>
      </w:r>
    </w:p>
    <w:p w:rsidR="00C36850" w:rsidRPr="004C63F1" w:rsidRDefault="00AE77C0" w:rsidP="00B05C6E">
      <w:pPr>
        <w:pStyle w:val="af5"/>
        <w:numPr>
          <w:ilvl w:val="0"/>
          <w:numId w:val="63"/>
        </w:numPr>
        <w:tabs>
          <w:tab w:val="left" w:pos="309"/>
          <w:tab w:val="left" w:pos="993"/>
          <w:tab w:val="left" w:pos="5743"/>
        </w:tabs>
        <w:suppressAutoHyphens w:val="0"/>
        <w:spacing w:after="0" w:line="240" w:lineRule="auto"/>
        <w:ind w:left="567" w:right="34" w:firstLine="0"/>
        <w:contextualSpacing/>
        <w:rPr>
          <w:rFonts w:ascii="Times New Roman" w:hAnsi="Times New Roman"/>
          <w:sz w:val="28"/>
          <w:szCs w:val="28"/>
        </w:rPr>
      </w:pPr>
      <w:r>
        <w:rPr>
          <w:rFonts w:ascii="Times New Roman" w:hAnsi="Times New Roman"/>
          <w:sz w:val="28"/>
          <w:szCs w:val="28"/>
        </w:rPr>
        <w:t>у</w:t>
      </w:r>
      <w:r w:rsidR="00C36850" w:rsidRPr="004C63F1">
        <w:rPr>
          <w:rFonts w:ascii="Times New Roman" w:hAnsi="Times New Roman"/>
          <w:sz w:val="28"/>
          <w:szCs w:val="28"/>
        </w:rPr>
        <w:t>ничтожить программы с памяти компьютера</w:t>
      </w:r>
    </w:p>
    <w:p w:rsidR="00C36850" w:rsidRPr="004C63F1" w:rsidRDefault="00AE77C0" w:rsidP="00B05C6E">
      <w:pPr>
        <w:pStyle w:val="af5"/>
        <w:numPr>
          <w:ilvl w:val="0"/>
          <w:numId w:val="63"/>
        </w:numPr>
        <w:tabs>
          <w:tab w:val="left" w:pos="309"/>
          <w:tab w:val="left" w:pos="928"/>
          <w:tab w:val="left" w:pos="993"/>
          <w:tab w:val="left" w:pos="5743"/>
        </w:tabs>
        <w:suppressAutoHyphens w:val="0"/>
        <w:spacing w:after="0" w:line="240" w:lineRule="auto"/>
        <w:ind w:left="567" w:firstLine="0"/>
        <w:contextualSpacing/>
        <w:rPr>
          <w:rFonts w:ascii="Times New Roman" w:hAnsi="Times New Roman"/>
          <w:sz w:val="28"/>
          <w:szCs w:val="28"/>
        </w:rPr>
      </w:pPr>
      <w:r>
        <w:rPr>
          <w:rFonts w:ascii="Times New Roman" w:hAnsi="Times New Roman"/>
          <w:sz w:val="28"/>
          <w:szCs w:val="28"/>
        </w:rPr>
        <w:t>п</w:t>
      </w:r>
      <w:r w:rsidR="00C36850" w:rsidRPr="004C63F1">
        <w:rPr>
          <w:rFonts w:ascii="Times New Roman" w:hAnsi="Times New Roman"/>
          <w:sz w:val="28"/>
          <w:szCs w:val="28"/>
        </w:rPr>
        <w:t>ривести к серьёзным сбоям в работе компьютера</w:t>
      </w:r>
    </w:p>
    <w:p w:rsidR="00AE77C0" w:rsidRDefault="00AE77C0" w:rsidP="00AE77C0">
      <w:pPr>
        <w:tabs>
          <w:tab w:val="left" w:pos="993"/>
          <w:tab w:val="left" w:pos="5743"/>
        </w:tabs>
        <w:ind w:left="567"/>
        <w:rPr>
          <w:sz w:val="28"/>
          <w:szCs w:val="28"/>
        </w:rPr>
      </w:pPr>
    </w:p>
    <w:p w:rsidR="00C36850" w:rsidRPr="004C63F1" w:rsidRDefault="00E23771" w:rsidP="00AE77C0">
      <w:pPr>
        <w:tabs>
          <w:tab w:val="left" w:pos="993"/>
          <w:tab w:val="left" w:pos="5743"/>
        </w:tabs>
        <w:ind w:left="567"/>
        <w:rPr>
          <w:sz w:val="28"/>
          <w:szCs w:val="28"/>
        </w:rPr>
      </w:pPr>
      <w:r w:rsidRPr="004C63F1">
        <w:rPr>
          <w:sz w:val="28"/>
          <w:szCs w:val="28"/>
        </w:rPr>
        <w:t>7)</w:t>
      </w:r>
      <w:r w:rsidR="00C36850" w:rsidRPr="004C63F1">
        <w:rPr>
          <w:sz w:val="28"/>
          <w:szCs w:val="28"/>
        </w:rPr>
        <w:t>Приведите в соответствие виды и название программного обеспечения ПК</w:t>
      </w:r>
    </w:p>
    <w:p w:rsidR="00C36850" w:rsidRPr="004C63F1" w:rsidRDefault="00C36850" w:rsidP="00B05C6E">
      <w:pPr>
        <w:pStyle w:val="af5"/>
        <w:numPr>
          <w:ilvl w:val="0"/>
          <w:numId w:val="109"/>
        </w:numPr>
        <w:tabs>
          <w:tab w:val="left" w:pos="264"/>
          <w:tab w:val="left" w:pos="993"/>
          <w:tab w:val="left" w:pos="5743"/>
        </w:tabs>
        <w:suppressAutoHyphens w:val="0"/>
        <w:spacing w:after="0" w:line="240" w:lineRule="auto"/>
        <w:ind w:left="567" w:firstLine="0"/>
        <w:contextualSpacing/>
        <w:rPr>
          <w:rFonts w:ascii="Times New Roman" w:hAnsi="Times New Roman"/>
          <w:sz w:val="28"/>
          <w:szCs w:val="28"/>
          <w:lang w:val="en-US"/>
        </w:rPr>
      </w:pPr>
      <w:r w:rsidRPr="004C63F1">
        <w:rPr>
          <w:rFonts w:ascii="Times New Roman" w:hAnsi="Times New Roman"/>
          <w:sz w:val="28"/>
          <w:szCs w:val="28"/>
          <w:lang w:val="en-US"/>
        </w:rPr>
        <w:t>Unix</w:t>
      </w:r>
    </w:p>
    <w:p w:rsidR="00C36850" w:rsidRPr="004C63F1" w:rsidRDefault="00C36850" w:rsidP="00B05C6E">
      <w:pPr>
        <w:pStyle w:val="af5"/>
        <w:numPr>
          <w:ilvl w:val="0"/>
          <w:numId w:val="109"/>
        </w:numPr>
        <w:tabs>
          <w:tab w:val="left" w:pos="264"/>
          <w:tab w:val="left" w:pos="993"/>
          <w:tab w:val="left" w:pos="5743"/>
        </w:tabs>
        <w:suppressAutoHyphens w:val="0"/>
        <w:spacing w:after="0" w:line="240" w:lineRule="auto"/>
        <w:ind w:left="567" w:firstLine="0"/>
        <w:contextualSpacing/>
        <w:rPr>
          <w:rFonts w:ascii="Times New Roman" w:hAnsi="Times New Roman"/>
          <w:sz w:val="28"/>
          <w:szCs w:val="28"/>
          <w:lang w:val="en-US"/>
        </w:rPr>
      </w:pPr>
      <w:r w:rsidRPr="004C63F1">
        <w:rPr>
          <w:rFonts w:ascii="Times New Roman" w:hAnsi="Times New Roman"/>
          <w:sz w:val="28"/>
          <w:szCs w:val="28"/>
          <w:lang w:val="en-US"/>
        </w:rPr>
        <w:t>Microsoft  Access</w:t>
      </w:r>
    </w:p>
    <w:p w:rsidR="00C36850" w:rsidRPr="004C63F1" w:rsidRDefault="00C36850" w:rsidP="00B05C6E">
      <w:pPr>
        <w:pStyle w:val="af5"/>
        <w:numPr>
          <w:ilvl w:val="0"/>
          <w:numId w:val="109"/>
        </w:numPr>
        <w:tabs>
          <w:tab w:val="left" w:pos="264"/>
          <w:tab w:val="left" w:pos="928"/>
          <w:tab w:val="left" w:pos="993"/>
          <w:tab w:val="left" w:pos="5743"/>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lang w:val="en-US"/>
        </w:rPr>
        <w:t>Pascal</w:t>
      </w:r>
    </w:p>
    <w:p w:rsidR="00D60E31" w:rsidRPr="004C63F1" w:rsidRDefault="00D60E31" w:rsidP="00B05C6E">
      <w:pPr>
        <w:pStyle w:val="af5"/>
        <w:numPr>
          <w:ilvl w:val="0"/>
          <w:numId w:val="57"/>
        </w:numPr>
        <w:tabs>
          <w:tab w:val="left" w:pos="193"/>
          <w:tab w:val="left" w:pos="993"/>
          <w:tab w:val="left" w:pos="1276"/>
          <w:tab w:val="left" w:pos="5743"/>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Система программирования</w:t>
      </w:r>
    </w:p>
    <w:p w:rsidR="00D60E31" w:rsidRPr="004C63F1" w:rsidRDefault="00D60E31" w:rsidP="00B05C6E">
      <w:pPr>
        <w:pStyle w:val="af5"/>
        <w:numPr>
          <w:ilvl w:val="0"/>
          <w:numId w:val="57"/>
        </w:numPr>
        <w:tabs>
          <w:tab w:val="left" w:pos="193"/>
          <w:tab w:val="left" w:pos="993"/>
          <w:tab w:val="left" w:pos="1276"/>
          <w:tab w:val="left" w:pos="5743"/>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Системное программное обеспечение</w:t>
      </w:r>
    </w:p>
    <w:p w:rsidR="00D60E31" w:rsidRPr="004C63F1" w:rsidRDefault="00D60E31" w:rsidP="00B05C6E">
      <w:pPr>
        <w:pStyle w:val="af5"/>
        <w:numPr>
          <w:ilvl w:val="0"/>
          <w:numId w:val="57"/>
        </w:numPr>
        <w:tabs>
          <w:tab w:val="left" w:pos="193"/>
          <w:tab w:val="left" w:pos="993"/>
          <w:tab w:val="left" w:pos="1276"/>
        </w:tabs>
        <w:suppressAutoHyphens w:val="0"/>
        <w:spacing w:after="0" w:line="240" w:lineRule="auto"/>
        <w:ind w:left="567" w:right="-143" w:firstLine="0"/>
        <w:contextualSpacing/>
        <w:rPr>
          <w:rFonts w:ascii="Times New Roman" w:hAnsi="Times New Roman"/>
          <w:sz w:val="28"/>
          <w:szCs w:val="28"/>
        </w:rPr>
      </w:pPr>
      <w:r w:rsidRPr="004C63F1">
        <w:rPr>
          <w:rFonts w:ascii="Times New Roman" w:hAnsi="Times New Roman"/>
          <w:sz w:val="28"/>
          <w:szCs w:val="28"/>
        </w:rPr>
        <w:t>Прикладное  программное обеспечение</w:t>
      </w:r>
    </w:p>
    <w:p w:rsidR="00AE77C0" w:rsidRDefault="00AE77C0" w:rsidP="00AE77C0">
      <w:pPr>
        <w:tabs>
          <w:tab w:val="left" w:pos="993"/>
        </w:tabs>
        <w:ind w:left="567" w:right="-143"/>
        <w:jc w:val="both"/>
        <w:rPr>
          <w:sz w:val="28"/>
          <w:szCs w:val="28"/>
        </w:rPr>
      </w:pPr>
    </w:p>
    <w:p w:rsidR="00C36850" w:rsidRPr="004C63F1" w:rsidRDefault="00E23771" w:rsidP="00AE77C0">
      <w:pPr>
        <w:tabs>
          <w:tab w:val="left" w:pos="993"/>
        </w:tabs>
        <w:ind w:left="567" w:right="-143"/>
        <w:jc w:val="both"/>
        <w:rPr>
          <w:sz w:val="28"/>
          <w:szCs w:val="28"/>
        </w:rPr>
      </w:pPr>
      <w:r w:rsidRPr="004C63F1">
        <w:rPr>
          <w:sz w:val="28"/>
          <w:szCs w:val="28"/>
        </w:rPr>
        <w:t>8)</w:t>
      </w:r>
      <w:r w:rsidR="00C36850" w:rsidRPr="004C63F1">
        <w:rPr>
          <w:sz w:val="28"/>
          <w:szCs w:val="28"/>
        </w:rPr>
        <w:t>Названием операционной системы является</w:t>
      </w:r>
    </w:p>
    <w:p w:rsidR="00C36850" w:rsidRPr="004C63F1" w:rsidRDefault="00C36850" w:rsidP="00B05C6E">
      <w:pPr>
        <w:pStyle w:val="af5"/>
        <w:numPr>
          <w:ilvl w:val="0"/>
          <w:numId w:val="61"/>
        </w:numPr>
        <w:tabs>
          <w:tab w:val="clear" w:pos="360"/>
          <w:tab w:val="num" w:pos="426"/>
          <w:tab w:val="left" w:pos="709"/>
          <w:tab w:val="left" w:pos="993"/>
          <w:tab w:val="left" w:pos="5743"/>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lang w:val="en-US"/>
        </w:rPr>
        <w:t>BIOS</w:t>
      </w:r>
    </w:p>
    <w:p w:rsidR="00C36850" w:rsidRPr="004C63F1" w:rsidRDefault="00C36850" w:rsidP="00B05C6E">
      <w:pPr>
        <w:pStyle w:val="af5"/>
        <w:numPr>
          <w:ilvl w:val="0"/>
          <w:numId w:val="61"/>
        </w:numPr>
        <w:tabs>
          <w:tab w:val="clear" w:pos="360"/>
          <w:tab w:val="num" w:pos="426"/>
          <w:tab w:val="left" w:pos="709"/>
          <w:tab w:val="left" w:pos="993"/>
          <w:tab w:val="left" w:pos="5743"/>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lang w:val="en-US"/>
        </w:rPr>
        <w:t>MS Office</w:t>
      </w:r>
    </w:p>
    <w:p w:rsidR="00C36850" w:rsidRPr="004C63F1" w:rsidRDefault="00C36850" w:rsidP="00B05C6E">
      <w:pPr>
        <w:pStyle w:val="af5"/>
        <w:numPr>
          <w:ilvl w:val="0"/>
          <w:numId w:val="61"/>
        </w:numPr>
        <w:tabs>
          <w:tab w:val="clear" w:pos="360"/>
          <w:tab w:val="num" w:pos="426"/>
          <w:tab w:val="left" w:pos="709"/>
          <w:tab w:val="left" w:pos="993"/>
          <w:tab w:val="left" w:pos="5743"/>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lang w:val="en-US"/>
        </w:rPr>
        <w:t>Windows NT</w:t>
      </w:r>
    </w:p>
    <w:p w:rsidR="00C36850" w:rsidRPr="004C63F1" w:rsidRDefault="00C36850" w:rsidP="00B05C6E">
      <w:pPr>
        <w:pStyle w:val="af5"/>
        <w:numPr>
          <w:ilvl w:val="0"/>
          <w:numId w:val="61"/>
        </w:numPr>
        <w:tabs>
          <w:tab w:val="clear" w:pos="360"/>
          <w:tab w:val="num" w:pos="426"/>
          <w:tab w:val="left" w:pos="709"/>
          <w:tab w:val="left" w:pos="993"/>
          <w:tab w:val="left" w:pos="5743"/>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lang w:val="en-US"/>
        </w:rPr>
        <w:t>Microsoft  Access</w:t>
      </w:r>
    </w:p>
    <w:p w:rsidR="00B961DC" w:rsidRPr="00B961DC" w:rsidRDefault="00B961DC" w:rsidP="00AE77C0">
      <w:pPr>
        <w:tabs>
          <w:tab w:val="left" w:pos="993"/>
        </w:tabs>
        <w:ind w:left="567" w:right="-143"/>
        <w:jc w:val="both"/>
        <w:rPr>
          <w:sz w:val="28"/>
          <w:szCs w:val="28"/>
          <w:lang w:val="en-US"/>
        </w:rPr>
      </w:pPr>
    </w:p>
    <w:p w:rsidR="00C36850" w:rsidRPr="004C63F1" w:rsidRDefault="00E23771" w:rsidP="00AE77C0">
      <w:pPr>
        <w:tabs>
          <w:tab w:val="left" w:pos="993"/>
        </w:tabs>
        <w:ind w:left="567" w:right="-143"/>
        <w:jc w:val="both"/>
        <w:rPr>
          <w:sz w:val="28"/>
          <w:szCs w:val="28"/>
        </w:rPr>
      </w:pPr>
      <w:r w:rsidRPr="004C63F1">
        <w:rPr>
          <w:sz w:val="28"/>
          <w:szCs w:val="28"/>
        </w:rPr>
        <w:t>9)</w:t>
      </w:r>
      <w:r w:rsidR="00C36850" w:rsidRPr="004C63F1">
        <w:rPr>
          <w:sz w:val="28"/>
          <w:szCs w:val="28"/>
        </w:rPr>
        <w:t>Символ обращения к группе файлов:</w:t>
      </w:r>
    </w:p>
    <w:p w:rsidR="00C36850" w:rsidRPr="004C63F1" w:rsidRDefault="00C36850" w:rsidP="00B05C6E">
      <w:pPr>
        <w:pStyle w:val="af5"/>
        <w:numPr>
          <w:ilvl w:val="0"/>
          <w:numId w:val="58"/>
        </w:numPr>
        <w:tabs>
          <w:tab w:val="left" w:pos="354"/>
          <w:tab w:val="left" w:pos="884"/>
          <w:tab w:val="left" w:pos="993"/>
          <w:tab w:val="left" w:pos="5743"/>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1</w:t>
      </w:r>
    </w:p>
    <w:p w:rsidR="00C36850" w:rsidRPr="004C63F1" w:rsidRDefault="00C36850" w:rsidP="00B05C6E">
      <w:pPr>
        <w:pStyle w:val="af5"/>
        <w:numPr>
          <w:ilvl w:val="0"/>
          <w:numId w:val="58"/>
        </w:numPr>
        <w:tabs>
          <w:tab w:val="left" w:pos="354"/>
          <w:tab w:val="left" w:pos="884"/>
          <w:tab w:val="left" w:pos="993"/>
          <w:tab w:val="left" w:pos="5743"/>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w:t>
      </w:r>
    </w:p>
    <w:p w:rsidR="00C36850" w:rsidRPr="004C63F1" w:rsidRDefault="00C36850" w:rsidP="00B05C6E">
      <w:pPr>
        <w:pStyle w:val="af5"/>
        <w:numPr>
          <w:ilvl w:val="0"/>
          <w:numId w:val="58"/>
        </w:numPr>
        <w:tabs>
          <w:tab w:val="left" w:pos="354"/>
          <w:tab w:val="left" w:pos="702"/>
          <w:tab w:val="left" w:pos="884"/>
          <w:tab w:val="left" w:pos="993"/>
          <w:tab w:val="left" w:pos="5743"/>
        </w:tabs>
        <w:suppressAutoHyphens w:val="0"/>
        <w:spacing w:after="0" w:line="240" w:lineRule="auto"/>
        <w:ind w:left="567" w:firstLine="0"/>
        <w:contextualSpacing/>
        <w:rPr>
          <w:rFonts w:ascii="Times New Roman" w:hAnsi="Times New Roman"/>
          <w:sz w:val="28"/>
          <w:szCs w:val="28"/>
          <w:lang w:val="en-US"/>
        </w:rPr>
      </w:pPr>
      <w:r w:rsidRPr="004C63F1">
        <w:rPr>
          <w:rFonts w:ascii="Times New Roman" w:hAnsi="Times New Roman"/>
          <w:sz w:val="28"/>
          <w:szCs w:val="28"/>
          <w:lang w:val="en-US"/>
        </w:rPr>
        <w:t>A</w:t>
      </w:r>
    </w:p>
    <w:p w:rsidR="00C36850" w:rsidRPr="004C63F1" w:rsidRDefault="00C36850" w:rsidP="00B05C6E">
      <w:pPr>
        <w:pStyle w:val="af5"/>
        <w:numPr>
          <w:ilvl w:val="0"/>
          <w:numId w:val="58"/>
        </w:numPr>
        <w:tabs>
          <w:tab w:val="left" w:pos="354"/>
          <w:tab w:val="left" w:pos="702"/>
          <w:tab w:val="left" w:pos="884"/>
          <w:tab w:val="left" w:pos="993"/>
          <w:tab w:val="left" w:pos="5743"/>
        </w:tabs>
        <w:suppressAutoHyphens w:val="0"/>
        <w:spacing w:after="0" w:line="240" w:lineRule="auto"/>
        <w:ind w:left="567" w:firstLine="0"/>
        <w:contextualSpacing/>
        <w:rPr>
          <w:rFonts w:ascii="Times New Roman" w:hAnsi="Times New Roman"/>
          <w:sz w:val="28"/>
          <w:szCs w:val="28"/>
          <w:lang w:val="en-US"/>
        </w:rPr>
      </w:pPr>
      <w:r w:rsidRPr="004C63F1">
        <w:rPr>
          <w:rFonts w:ascii="Times New Roman" w:hAnsi="Times New Roman"/>
          <w:sz w:val="28"/>
          <w:szCs w:val="28"/>
          <w:lang w:val="en-US"/>
        </w:rPr>
        <w:t>$</w:t>
      </w:r>
    </w:p>
    <w:p w:rsidR="00AE77C0" w:rsidRDefault="00AE77C0" w:rsidP="00AE77C0">
      <w:pPr>
        <w:tabs>
          <w:tab w:val="left" w:pos="993"/>
          <w:tab w:val="left" w:pos="5743"/>
        </w:tabs>
        <w:ind w:left="567"/>
        <w:rPr>
          <w:sz w:val="28"/>
          <w:szCs w:val="28"/>
        </w:rPr>
      </w:pPr>
    </w:p>
    <w:p w:rsidR="00C36850" w:rsidRPr="004C63F1" w:rsidRDefault="00E23771" w:rsidP="00AE77C0">
      <w:pPr>
        <w:tabs>
          <w:tab w:val="left" w:pos="993"/>
          <w:tab w:val="left" w:pos="5743"/>
        </w:tabs>
        <w:ind w:left="567"/>
        <w:rPr>
          <w:sz w:val="28"/>
          <w:szCs w:val="28"/>
        </w:rPr>
      </w:pPr>
      <w:r w:rsidRPr="004C63F1">
        <w:rPr>
          <w:sz w:val="28"/>
          <w:szCs w:val="28"/>
        </w:rPr>
        <w:t>10)</w:t>
      </w:r>
      <w:r w:rsidR="00C36850" w:rsidRPr="004C63F1">
        <w:rPr>
          <w:sz w:val="28"/>
          <w:szCs w:val="28"/>
        </w:rPr>
        <w:t>Приведите в соответствие виды и название программного обеспечения ПК:</w:t>
      </w:r>
    </w:p>
    <w:p w:rsidR="00C36850" w:rsidRPr="004C63F1" w:rsidRDefault="00C36850" w:rsidP="00B05C6E">
      <w:pPr>
        <w:pStyle w:val="af5"/>
        <w:numPr>
          <w:ilvl w:val="0"/>
          <w:numId w:val="62"/>
        </w:numPr>
        <w:tabs>
          <w:tab w:val="left" w:pos="278"/>
          <w:tab w:val="left" w:pos="923"/>
          <w:tab w:val="left" w:pos="993"/>
          <w:tab w:val="left" w:pos="5743"/>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Системы программирования</w:t>
      </w:r>
    </w:p>
    <w:p w:rsidR="00C36850" w:rsidRPr="004C63F1" w:rsidRDefault="00C36850" w:rsidP="00B05C6E">
      <w:pPr>
        <w:pStyle w:val="af5"/>
        <w:numPr>
          <w:ilvl w:val="0"/>
          <w:numId w:val="62"/>
        </w:numPr>
        <w:tabs>
          <w:tab w:val="left" w:pos="278"/>
          <w:tab w:val="left" w:pos="923"/>
          <w:tab w:val="left" w:pos="993"/>
          <w:tab w:val="left" w:pos="5743"/>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Системное программное обеспечение</w:t>
      </w:r>
    </w:p>
    <w:p w:rsidR="00C36850" w:rsidRPr="004C63F1" w:rsidRDefault="00C36850" w:rsidP="00B05C6E">
      <w:pPr>
        <w:pStyle w:val="af5"/>
        <w:numPr>
          <w:ilvl w:val="0"/>
          <w:numId w:val="62"/>
        </w:numPr>
        <w:tabs>
          <w:tab w:val="left" w:pos="278"/>
          <w:tab w:val="left" w:pos="923"/>
          <w:tab w:val="left" w:pos="993"/>
          <w:tab w:val="left" w:pos="5743"/>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lastRenderedPageBreak/>
        <w:t xml:space="preserve">Прикладное  программное обеспечение  </w:t>
      </w:r>
    </w:p>
    <w:p w:rsidR="00C36850" w:rsidRPr="004C63F1" w:rsidRDefault="00C36850" w:rsidP="00B05C6E">
      <w:pPr>
        <w:pStyle w:val="af5"/>
        <w:numPr>
          <w:ilvl w:val="0"/>
          <w:numId w:val="59"/>
        </w:numPr>
        <w:tabs>
          <w:tab w:val="left" w:pos="234"/>
          <w:tab w:val="left" w:pos="939"/>
          <w:tab w:val="left" w:pos="993"/>
          <w:tab w:val="left" w:pos="5743"/>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lang w:val="en-US"/>
        </w:rPr>
        <w:t>Visual Basic</w:t>
      </w:r>
    </w:p>
    <w:p w:rsidR="00C36850" w:rsidRPr="004C63F1" w:rsidRDefault="00C36850" w:rsidP="00B05C6E">
      <w:pPr>
        <w:pStyle w:val="af5"/>
        <w:numPr>
          <w:ilvl w:val="0"/>
          <w:numId w:val="59"/>
        </w:numPr>
        <w:tabs>
          <w:tab w:val="left" w:pos="234"/>
          <w:tab w:val="left" w:pos="939"/>
          <w:tab w:val="left" w:pos="993"/>
          <w:tab w:val="left" w:pos="5743"/>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lang w:val="en-US"/>
        </w:rPr>
        <w:t>Linux</w:t>
      </w:r>
    </w:p>
    <w:p w:rsidR="00C36850" w:rsidRPr="004C63F1" w:rsidRDefault="00C36850" w:rsidP="00B05C6E">
      <w:pPr>
        <w:pStyle w:val="af5"/>
        <w:numPr>
          <w:ilvl w:val="0"/>
          <w:numId w:val="59"/>
        </w:numPr>
        <w:tabs>
          <w:tab w:val="left" w:pos="234"/>
          <w:tab w:val="left" w:pos="993"/>
          <w:tab w:val="left" w:pos="5743"/>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lang w:val="en-US"/>
        </w:rPr>
        <w:t>Microsoft Word</w:t>
      </w:r>
    </w:p>
    <w:p w:rsidR="00F370FA" w:rsidRPr="004C63F1" w:rsidRDefault="00F370FA" w:rsidP="00AE77C0">
      <w:pPr>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b/>
          <w:bCs/>
          <w:sz w:val="28"/>
          <w:szCs w:val="28"/>
        </w:rPr>
      </w:pPr>
    </w:p>
    <w:p w:rsidR="00676FA1" w:rsidRPr="004C63F1" w:rsidRDefault="00676FA1" w:rsidP="00AE77C0">
      <w:pPr>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b/>
          <w:bCs/>
          <w:sz w:val="28"/>
          <w:szCs w:val="28"/>
        </w:rPr>
      </w:pPr>
      <w:r w:rsidRPr="004C63F1">
        <w:rPr>
          <w:b/>
          <w:bCs/>
          <w:sz w:val="28"/>
          <w:szCs w:val="28"/>
        </w:rPr>
        <w:t xml:space="preserve">ВАРИАНТ </w:t>
      </w:r>
      <w:r w:rsidR="00F370FA" w:rsidRPr="004C63F1">
        <w:rPr>
          <w:b/>
          <w:bCs/>
          <w:sz w:val="28"/>
          <w:szCs w:val="28"/>
        </w:rPr>
        <w:t>2</w:t>
      </w:r>
    </w:p>
    <w:p w:rsidR="00C36850" w:rsidRPr="004C63F1" w:rsidRDefault="00C36850" w:rsidP="00AE77C0">
      <w:pPr>
        <w:tabs>
          <w:tab w:val="left" w:pos="993"/>
        </w:tabs>
        <w:suppressAutoHyphens w:val="0"/>
        <w:ind w:left="567"/>
        <w:rPr>
          <w:sz w:val="28"/>
          <w:szCs w:val="28"/>
        </w:rPr>
      </w:pPr>
    </w:p>
    <w:p w:rsidR="00C36850" w:rsidRPr="004C63F1" w:rsidRDefault="00D60E31" w:rsidP="00AE77C0">
      <w:pPr>
        <w:tabs>
          <w:tab w:val="left" w:pos="993"/>
        </w:tabs>
        <w:ind w:left="567"/>
        <w:rPr>
          <w:sz w:val="28"/>
          <w:szCs w:val="28"/>
        </w:rPr>
      </w:pPr>
      <w:r w:rsidRPr="004C63F1">
        <w:rPr>
          <w:sz w:val="28"/>
          <w:szCs w:val="28"/>
        </w:rPr>
        <w:t>1)</w:t>
      </w:r>
      <w:r w:rsidR="00C36850" w:rsidRPr="004C63F1">
        <w:rPr>
          <w:sz w:val="28"/>
          <w:szCs w:val="28"/>
        </w:rPr>
        <w:t>К прикладным программам можно отнести</w:t>
      </w:r>
    </w:p>
    <w:p w:rsidR="00C36850" w:rsidRPr="004C63F1" w:rsidRDefault="00C36850" w:rsidP="00AE77C0">
      <w:pPr>
        <w:tabs>
          <w:tab w:val="left" w:pos="993"/>
        </w:tabs>
        <w:ind w:left="567"/>
        <w:rPr>
          <w:sz w:val="28"/>
          <w:szCs w:val="28"/>
        </w:rPr>
      </w:pPr>
      <w:r w:rsidRPr="004C63F1">
        <w:rPr>
          <w:sz w:val="28"/>
          <w:szCs w:val="28"/>
        </w:rPr>
        <w:t>1.системы программирования,</w:t>
      </w:r>
    </w:p>
    <w:p w:rsidR="00C36850" w:rsidRPr="004C63F1" w:rsidRDefault="00C36850" w:rsidP="00AE77C0">
      <w:pPr>
        <w:tabs>
          <w:tab w:val="left" w:pos="993"/>
        </w:tabs>
        <w:ind w:left="567"/>
        <w:rPr>
          <w:sz w:val="28"/>
          <w:szCs w:val="28"/>
        </w:rPr>
      </w:pPr>
      <w:r w:rsidRPr="004C63F1">
        <w:rPr>
          <w:sz w:val="28"/>
          <w:szCs w:val="28"/>
        </w:rPr>
        <w:t>2. антивирусные программы</w:t>
      </w:r>
    </w:p>
    <w:p w:rsidR="00C36850" w:rsidRPr="004C63F1" w:rsidRDefault="00C36850" w:rsidP="00AE77C0">
      <w:pPr>
        <w:tabs>
          <w:tab w:val="left" w:pos="993"/>
        </w:tabs>
        <w:ind w:left="567"/>
        <w:rPr>
          <w:sz w:val="28"/>
          <w:szCs w:val="28"/>
        </w:rPr>
      </w:pPr>
      <w:r w:rsidRPr="004C63F1">
        <w:rPr>
          <w:sz w:val="28"/>
          <w:szCs w:val="28"/>
        </w:rPr>
        <w:t>3.системы программировании</w:t>
      </w:r>
    </w:p>
    <w:p w:rsidR="00C36850" w:rsidRPr="004C63F1" w:rsidRDefault="00C36850" w:rsidP="00AE77C0">
      <w:pPr>
        <w:tabs>
          <w:tab w:val="left" w:pos="993"/>
        </w:tabs>
        <w:ind w:left="567"/>
        <w:rPr>
          <w:sz w:val="28"/>
          <w:szCs w:val="28"/>
          <w:lang w:val="en-US"/>
        </w:rPr>
      </w:pPr>
      <w:r w:rsidRPr="004C63F1">
        <w:rPr>
          <w:sz w:val="28"/>
          <w:szCs w:val="28"/>
        </w:rPr>
        <w:t xml:space="preserve">4. приложения </w:t>
      </w:r>
      <w:r w:rsidRPr="004C63F1">
        <w:rPr>
          <w:sz w:val="28"/>
          <w:szCs w:val="28"/>
          <w:lang w:val="en-US"/>
        </w:rPr>
        <w:t>MS Office</w:t>
      </w:r>
    </w:p>
    <w:p w:rsidR="00C36850" w:rsidRPr="004C63F1" w:rsidRDefault="00C36850" w:rsidP="00AE77C0">
      <w:pPr>
        <w:tabs>
          <w:tab w:val="left" w:pos="993"/>
        </w:tabs>
        <w:suppressAutoHyphens w:val="0"/>
        <w:ind w:left="567"/>
        <w:rPr>
          <w:sz w:val="28"/>
          <w:szCs w:val="28"/>
        </w:rPr>
      </w:pPr>
    </w:p>
    <w:p w:rsidR="00C36850" w:rsidRPr="004C63F1" w:rsidRDefault="00D60E31" w:rsidP="00AE77C0">
      <w:pPr>
        <w:tabs>
          <w:tab w:val="left" w:pos="993"/>
        </w:tabs>
        <w:ind w:left="567"/>
        <w:rPr>
          <w:sz w:val="28"/>
          <w:szCs w:val="28"/>
        </w:rPr>
      </w:pPr>
      <w:r w:rsidRPr="004C63F1">
        <w:rPr>
          <w:sz w:val="28"/>
          <w:szCs w:val="28"/>
        </w:rPr>
        <w:t>2)</w:t>
      </w:r>
      <w:r w:rsidR="00C36850" w:rsidRPr="004C63F1">
        <w:rPr>
          <w:sz w:val="28"/>
          <w:szCs w:val="28"/>
          <w:lang w:val="en-US"/>
        </w:rPr>
        <w:t>BIOS</w:t>
      </w:r>
      <w:r w:rsidR="00C36850" w:rsidRPr="004C63F1">
        <w:rPr>
          <w:sz w:val="28"/>
          <w:szCs w:val="28"/>
        </w:rPr>
        <w:t xml:space="preserve"> – это программа, включающая</w:t>
      </w:r>
    </w:p>
    <w:p w:rsidR="00C36850" w:rsidRPr="004C63F1" w:rsidRDefault="00C36850" w:rsidP="00AE77C0">
      <w:pPr>
        <w:tabs>
          <w:tab w:val="left" w:pos="993"/>
        </w:tabs>
        <w:ind w:left="567"/>
        <w:rPr>
          <w:sz w:val="28"/>
          <w:szCs w:val="28"/>
        </w:rPr>
      </w:pPr>
      <w:r w:rsidRPr="004C63F1">
        <w:rPr>
          <w:sz w:val="28"/>
          <w:szCs w:val="28"/>
        </w:rPr>
        <w:t>1.тесты для периферийных устройств</w:t>
      </w:r>
    </w:p>
    <w:p w:rsidR="00C36850" w:rsidRPr="004C63F1" w:rsidRDefault="00C36850" w:rsidP="00AE77C0">
      <w:pPr>
        <w:tabs>
          <w:tab w:val="left" w:pos="993"/>
        </w:tabs>
        <w:ind w:left="567"/>
        <w:rPr>
          <w:sz w:val="28"/>
          <w:szCs w:val="28"/>
        </w:rPr>
      </w:pPr>
      <w:r w:rsidRPr="004C63F1">
        <w:rPr>
          <w:sz w:val="28"/>
          <w:szCs w:val="28"/>
        </w:rPr>
        <w:t>2.драйверы периферийных устройств и программу загрузки</w:t>
      </w:r>
    </w:p>
    <w:p w:rsidR="00C36850" w:rsidRPr="004C63F1" w:rsidRDefault="00C36850" w:rsidP="00AE77C0">
      <w:pPr>
        <w:tabs>
          <w:tab w:val="left" w:pos="993"/>
        </w:tabs>
        <w:ind w:left="567"/>
        <w:rPr>
          <w:sz w:val="28"/>
          <w:szCs w:val="28"/>
        </w:rPr>
      </w:pPr>
      <w:r w:rsidRPr="004C63F1">
        <w:rPr>
          <w:sz w:val="28"/>
          <w:szCs w:val="28"/>
        </w:rPr>
        <w:t>3.тесты для ПК и программу первого этапа загрузки</w:t>
      </w:r>
    </w:p>
    <w:p w:rsidR="00C36850" w:rsidRPr="004C63F1" w:rsidRDefault="00C36850" w:rsidP="00AE77C0">
      <w:pPr>
        <w:tabs>
          <w:tab w:val="left" w:pos="993"/>
        </w:tabs>
        <w:ind w:left="567"/>
        <w:rPr>
          <w:sz w:val="28"/>
          <w:szCs w:val="28"/>
        </w:rPr>
      </w:pPr>
      <w:r w:rsidRPr="004C63F1">
        <w:rPr>
          <w:sz w:val="28"/>
          <w:szCs w:val="28"/>
        </w:rPr>
        <w:t>4.загрузку командного процессора</w:t>
      </w:r>
    </w:p>
    <w:p w:rsidR="00C36850" w:rsidRPr="004C63F1" w:rsidRDefault="00C36850" w:rsidP="00AE77C0">
      <w:pPr>
        <w:tabs>
          <w:tab w:val="left" w:pos="993"/>
        </w:tabs>
        <w:suppressAutoHyphens w:val="0"/>
        <w:ind w:left="567"/>
        <w:rPr>
          <w:sz w:val="28"/>
          <w:szCs w:val="28"/>
        </w:rPr>
      </w:pPr>
    </w:p>
    <w:p w:rsidR="00C36850" w:rsidRPr="004C63F1" w:rsidRDefault="00D60E31" w:rsidP="00AE77C0">
      <w:pPr>
        <w:tabs>
          <w:tab w:val="left" w:pos="993"/>
        </w:tabs>
        <w:ind w:left="567"/>
        <w:rPr>
          <w:sz w:val="28"/>
          <w:szCs w:val="28"/>
        </w:rPr>
      </w:pPr>
      <w:r w:rsidRPr="004C63F1">
        <w:rPr>
          <w:sz w:val="28"/>
          <w:szCs w:val="28"/>
        </w:rPr>
        <w:t>3)</w:t>
      </w:r>
      <w:r w:rsidR="00C36850" w:rsidRPr="004C63F1">
        <w:rPr>
          <w:sz w:val="28"/>
          <w:szCs w:val="28"/>
        </w:rPr>
        <w:t>Файл – это определенное количество информации, имеющее</w:t>
      </w:r>
    </w:p>
    <w:p w:rsidR="00C36850" w:rsidRPr="004C63F1" w:rsidRDefault="00C36850" w:rsidP="00AE77C0">
      <w:pPr>
        <w:tabs>
          <w:tab w:val="left" w:pos="993"/>
        </w:tabs>
        <w:ind w:left="567"/>
        <w:rPr>
          <w:sz w:val="28"/>
          <w:szCs w:val="28"/>
        </w:rPr>
      </w:pPr>
      <w:r w:rsidRPr="004C63F1">
        <w:rPr>
          <w:sz w:val="28"/>
          <w:szCs w:val="28"/>
        </w:rPr>
        <w:t>1.имя и расширение</w:t>
      </w:r>
    </w:p>
    <w:p w:rsidR="00C36850" w:rsidRPr="004C63F1" w:rsidRDefault="00C36850" w:rsidP="00AE77C0">
      <w:pPr>
        <w:tabs>
          <w:tab w:val="left" w:pos="993"/>
        </w:tabs>
        <w:ind w:left="567"/>
        <w:rPr>
          <w:sz w:val="28"/>
          <w:szCs w:val="28"/>
        </w:rPr>
      </w:pPr>
      <w:r w:rsidRPr="004C63F1">
        <w:rPr>
          <w:sz w:val="28"/>
          <w:szCs w:val="28"/>
        </w:rPr>
        <w:t>2.имя и хранящееся на винчестере</w:t>
      </w:r>
    </w:p>
    <w:p w:rsidR="00C36850" w:rsidRPr="004C63F1" w:rsidRDefault="00C36850" w:rsidP="00AE77C0">
      <w:pPr>
        <w:tabs>
          <w:tab w:val="left" w:pos="993"/>
        </w:tabs>
        <w:ind w:left="567"/>
        <w:rPr>
          <w:sz w:val="28"/>
          <w:szCs w:val="28"/>
        </w:rPr>
      </w:pPr>
      <w:r w:rsidRPr="004C63F1">
        <w:rPr>
          <w:sz w:val="28"/>
          <w:szCs w:val="28"/>
        </w:rPr>
        <w:t>3.тип и хранящаяся в каталоге</w:t>
      </w:r>
    </w:p>
    <w:p w:rsidR="00C36850" w:rsidRPr="004C63F1" w:rsidRDefault="00C36850" w:rsidP="00AE77C0">
      <w:pPr>
        <w:tabs>
          <w:tab w:val="left" w:pos="993"/>
        </w:tabs>
        <w:ind w:left="567"/>
        <w:rPr>
          <w:sz w:val="28"/>
          <w:szCs w:val="28"/>
        </w:rPr>
      </w:pPr>
      <w:r w:rsidRPr="004C63F1">
        <w:rPr>
          <w:sz w:val="28"/>
          <w:szCs w:val="28"/>
        </w:rPr>
        <w:t>4.имя и хранящаяся во внешней памяти</w:t>
      </w:r>
    </w:p>
    <w:p w:rsidR="00C36850" w:rsidRPr="004C63F1" w:rsidRDefault="00C36850" w:rsidP="00AE77C0">
      <w:pPr>
        <w:tabs>
          <w:tab w:val="left" w:pos="993"/>
        </w:tabs>
        <w:suppressAutoHyphens w:val="0"/>
        <w:ind w:left="567"/>
        <w:jc w:val="center"/>
        <w:rPr>
          <w:sz w:val="28"/>
          <w:szCs w:val="28"/>
        </w:rPr>
      </w:pPr>
    </w:p>
    <w:p w:rsidR="00C36850" w:rsidRPr="004C63F1" w:rsidRDefault="00D60E31" w:rsidP="00AE77C0">
      <w:pPr>
        <w:tabs>
          <w:tab w:val="left" w:pos="993"/>
        </w:tabs>
        <w:ind w:left="567"/>
        <w:rPr>
          <w:sz w:val="28"/>
          <w:szCs w:val="28"/>
        </w:rPr>
      </w:pPr>
      <w:r w:rsidRPr="004C63F1">
        <w:rPr>
          <w:sz w:val="28"/>
          <w:szCs w:val="28"/>
        </w:rPr>
        <w:t>4)</w:t>
      </w:r>
      <w:r w:rsidR="00C36850" w:rsidRPr="004C63F1">
        <w:rPr>
          <w:sz w:val="28"/>
          <w:szCs w:val="28"/>
        </w:rPr>
        <w:t>Каталог – это место на диске, где хранятся</w:t>
      </w:r>
    </w:p>
    <w:p w:rsidR="00C36850" w:rsidRPr="004C63F1" w:rsidRDefault="00C36850" w:rsidP="00AE77C0">
      <w:pPr>
        <w:tabs>
          <w:tab w:val="left" w:pos="993"/>
        </w:tabs>
        <w:ind w:left="567"/>
        <w:rPr>
          <w:sz w:val="28"/>
          <w:szCs w:val="28"/>
        </w:rPr>
      </w:pPr>
      <w:r w:rsidRPr="004C63F1">
        <w:rPr>
          <w:sz w:val="28"/>
          <w:szCs w:val="28"/>
        </w:rPr>
        <w:t>1.файлы и их атрибуты</w:t>
      </w:r>
    </w:p>
    <w:p w:rsidR="00C36850" w:rsidRPr="004C63F1" w:rsidRDefault="00C36850" w:rsidP="00AE77C0">
      <w:pPr>
        <w:tabs>
          <w:tab w:val="left" w:pos="993"/>
        </w:tabs>
        <w:ind w:left="567"/>
        <w:rPr>
          <w:sz w:val="28"/>
          <w:szCs w:val="28"/>
        </w:rPr>
      </w:pPr>
      <w:r w:rsidRPr="004C63F1">
        <w:rPr>
          <w:sz w:val="28"/>
          <w:szCs w:val="28"/>
        </w:rPr>
        <w:t>2.информация о файлах и его атрибутах</w:t>
      </w:r>
    </w:p>
    <w:p w:rsidR="00C36850" w:rsidRPr="004C63F1" w:rsidRDefault="00C36850" w:rsidP="00AE77C0">
      <w:pPr>
        <w:tabs>
          <w:tab w:val="left" w:pos="993"/>
        </w:tabs>
        <w:ind w:left="567"/>
        <w:rPr>
          <w:sz w:val="28"/>
          <w:szCs w:val="28"/>
        </w:rPr>
      </w:pPr>
      <w:r w:rsidRPr="004C63F1">
        <w:rPr>
          <w:sz w:val="28"/>
          <w:szCs w:val="28"/>
        </w:rPr>
        <w:t>3.объем файла</w:t>
      </w:r>
    </w:p>
    <w:p w:rsidR="00C36850" w:rsidRPr="004C63F1" w:rsidRDefault="00C36850" w:rsidP="00AE77C0">
      <w:pPr>
        <w:tabs>
          <w:tab w:val="left" w:pos="993"/>
        </w:tabs>
        <w:ind w:left="567"/>
        <w:rPr>
          <w:sz w:val="28"/>
          <w:szCs w:val="28"/>
        </w:rPr>
      </w:pPr>
      <w:r w:rsidRPr="004C63F1">
        <w:rPr>
          <w:sz w:val="28"/>
          <w:szCs w:val="28"/>
        </w:rPr>
        <w:t xml:space="preserve">4.таблица размещения файлов  </w:t>
      </w:r>
    </w:p>
    <w:p w:rsidR="00C36850" w:rsidRPr="004C63F1" w:rsidRDefault="00C36850" w:rsidP="00AE77C0">
      <w:pPr>
        <w:tabs>
          <w:tab w:val="left" w:pos="993"/>
        </w:tabs>
        <w:suppressAutoHyphens w:val="0"/>
        <w:ind w:left="567"/>
        <w:jc w:val="center"/>
        <w:rPr>
          <w:sz w:val="28"/>
          <w:szCs w:val="28"/>
        </w:rPr>
      </w:pPr>
    </w:p>
    <w:p w:rsidR="00C36850" w:rsidRPr="004C63F1" w:rsidRDefault="00D60E31" w:rsidP="00AE77C0">
      <w:pPr>
        <w:tabs>
          <w:tab w:val="left" w:pos="993"/>
        </w:tabs>
        <w:ind w:left="567"/>
        <w:rPr>
          <w:sz w:val="28"/>
          <w:szCs w:val="28"/>
        </w:rPr>
      </w:pPr>
      <w:r w:rsidRPr="004C63F1">
        <w:rPr>
          <w:sz w:val="28"/>
          <w:szCs w:val="28"/>
        </w:rPr>
        <w:t>5)</w:t>
      </w:r>
      <w:r w:rsidR="00C36850" w:rsidRPr="004C63F1">
        <w:rPr>
          <w:sz w:val="28"/>
          <w:szCs w:val="28"/>
        </w:rPr>
        <w:t>Файловая система это система</w:t>
      </w:r>
    </w:p>
    <w:p w:rsidR="00C36850" w:rsidRPr="004C63F1" w:rsidRDefault="00C36850" w:rsidP="00AE77C0">
      <w:pPr>
        <w:tabs>
          <w:tab w:val="left" w:pos="993"/>
        </w:tabs>
        <w:ind w:left="567"/>
        <w:rPr>
          <w:sz w:val="28"/>
          <w:szCs w:val="28"/>
        </w:rPr>
      </w:pPr>
      <w:r w:rsidRPr="004C63F1">
        <w:rPr>
          <w:sz w:val="28"/>
          <w:szCs w:val="28"/>
        </w:rPr>
        <w:t>1.каталогов и подкаталогов</w:t>
      </w:r>
    </w:p>
    <w:p w:rsidR="00C36850" w:rsidRPr="004C63F1" w:rsidRDefault="00C36850" w:rsidP="00AE77C0">
      <w:pPr>
        <w:tabs>
          <w:tab w:val="left" w:pos="993"/>
        </w:tabs>
        <w:ind w:left="567"/>
        <w:rPr>
          <w:sz w:val="28"/>
          <w:szCs w:val="28"/>
        </w:rPr>
      </w:pPr>
      <w:r w:rsidRPr="004C63F1">
        <w:rPr>
          <w:sz w:val="28"/>
          <w:szCs w:val="28"/>
        </w:rPr>
        <w:t>2.указывающая путь к файлу</w:t>
      </w:r>
    </w:p>
    <w:p w:rsidR="00C36850" w:rsidRPr="004C63F1" w:rsidRDefault="00C36850" w:rsidP="00AE77C0">
      <w:pPr>
        <w:tabs>
          <w:tab w:val="left" w:pos="993"/>
        </w:tabs>
        <w:ind w:left="567"/>
        <w:rPr>
          <w:sz w:val="28"/>
          <w:szCs w:val="28"/>
        </w:rPr>
      </w:pPr>
      <w:r w:rsidRPr="004C63F1">
        <w:rPr>
          <w:sz w:val="28"/>
          <w:szCs w:val="28"/>
        </w:rPr>
        <w:t>3.хранения файлов в табличной форме</w:t>
      </w:r>
    </w:p>
    <w:p w:rsidR="00C36850" w:rsidRPr="004C63F1" w:rsidRDefault="00C36850" w:rsidP="00AE77C0">
      <w:pPr>
        <w:tabs>
          <w:tab w:val="left" w:pos="993"/>
        </w:tabs>
        <w:ind w:left="567"/>
        <w:rPr>
          <w:sz w:val="28"/>
          <w:szCs w:val="28"/>
        </w:rPr>
      </w:pPr>
      <w:r w:rsidRPr="004C63F1">
        <w:rPr>
          <w:sz w:val="28"/>
          <w:szCs w:val="28"/>
        </w:rPr>
        <w:t>4.хранение файлов и организация каталогов</w:t>
      </w:r>
    </w:p>
    <w:p w:rsidR="00C36850" w:rsidRPr="004C63F1" w:rsidRDefault="00C36850" w:rsidP="00AE77C0">
      <w:pPr>
        <w:tabs>
          <w:tab w:val="left" w:pos="993"/>
        </w:tabs>
        <w:suppressAutoHyphens w:val="0"/>
        <w:ind w:left="567"/>
        <w:jc w:val="center"/>
        <w:rPr>
          <w:sz w:val="28"/>
          <w:szCs w:val="28"/>
        </w:rPr>
      </w:pPr>
    </w:p>
    <w:p w:rsidR="00C36850" w:rsidRPr="004C63F1" w:rsidRDefault="00D60E31" w:rsidP="00AE77C0">
      <w:pPr>
        <w:tabs>
          <w:tab w:val="left" w:pos="993"/>
        </w:tabs>
        <w:ind w:left="567"/>
        <w:rPr>
          <w:sz w:val="28"/>
          <w:szCs w:val="28"/>
        </w:rPr>
      </w:pPr>
      <w:r w:rsidRPr="004C63F1">
        <w:rPr>
          <w:sz w:val="28"/>
          <w:szCs w:val="28"/>
        </w:rPr>
        <w:t>6)</w:t>
      </w:r>
      <w:r w:rsidR="00C36850" w:rsidRPr="004C63F1">
        <w:rPr>
          <w:sz w:val="28"/>
          <w:szCs w:val="28"/>
        </w:rPr>
        <w:t>Расширения текстовых файлов</w:t>
      </w:r>
    </w:p>
    <w:p w:rsidR="00C36850" w:rsidRPr="004C63F1" w:rsidRDefault="00C36850" w:rsidP="00AE77C0">
      <w:pPr>
        <w:tabs>
          <w:tab w:val="left" w:pos="993"/>
        </w:tabs>
        <w:ind w:left="567"/>
        <w:rPr>
          <w:sz w:val="28"/>
          <w:szCs w:val="28"/>
        </w:rPr>
      </w:pPr>
      <w:r w:rsidRPr="004C63F1">
        <w:rPr>
          <w:sz w:val="28"/>
          <w:szCs w:val="28"/>
        </w:rPr>
        <w:t>1.</w:t>
      </w:r>
      <w:r w:rsidRPr="004C63F1">
        <w:rPr>
          <w:sz w:val="28"/>
          <w:szCs w:val="28"/>
          <w:lang w:val="en-US"/>
        </w:rPr>
        <w:t>txt</w:t>
      </w:r>
      <w:r w:rsidRPr="004C63F1">
        <w:rPr>
          <w:sz w:val="28"/>
          <w:szCs w:val="28"/>
        </w:rPr>
        <w:t xml:space="preserve">, </w:t>
      </w:r>
      <w:r w:rsidRPr="004C63F1">
        <w:rPr>
          <w:sz w:val="28"/>
          <w:szCs w:val="28"/>
          <w:lang w:val="en-US"/>
        </w:rPr>
        <w:t>com</w:t>
      </w:r>
    </w:p>
    <w:p w:rsidR="00C36850" w:rsidRPr="007D0310" w:rsidRDefault="00C36850" w:rsidP="00AE77C0">
      <w:pPr>
        <w:tabs>
          <w:tab w:val="left" w:pos="993"/>
        </w:tabs>
        <w:ind w:left="567"/>
        <w:rPr>
          <w:sz w:val="28"/>
          <w:szCs w:val="28"/>
        </w:rPr>
      </w:pPr>
      <w:r w:rsidRPr="007D0310">
        <w:rPr>
          <w:sz w:val="28"/>
          <w:szCs w:val="28"/>
        </w:rPr>
        <w:t>2.</w:t>
      </w:r>
      <w:r w:rsidRPr="004C63F1">
        <w:rPr>
          <w:sz w:val="28"/>
          <w:szCs w:val="28"/>
          <w:lang w:val="en-US"/>
        </w:rPr>
        <w:t>bmp</w:t>
      </w:r>
      <w:r w:rsidRPr="007D0310">
        <w:rPr>
          <w:sz w:val="28"/>
          <w:szCs w:val="28"/>
        </w:rPr>
        <w:t xml:space="preserve">, </w:t>
      </w:r>
      <w:r w:rsidRPr="004C63F1">
        <w:rPr>
          <w:sz w:val="28"/>
          <w:szCs w:val="28"/>
          <w:lang w:val="en-US"/>
        </w:rPr>
        <w:t>gif</w:t>
      </w:r>
    </w:p>
    <w:p w:rsidR="00C36850" w:rsidRPr="007D0310" w:rsidRDefault="00C36850" w:rsidP="00AE77C0">
      <w:pPr>
        <w:tabs>
          <w:tab w:val="left" w:pos="993"/>
        </w:tabs>
        <w:ind w:left="567"/>
        <w:rPr>
          <w:sz w:val="28"/>
          <w:szCs w:val="28"/>
        </w:rPr>
      </w:pPr>
      <w:r w:rsidRPr="007D0310">
        <w:rPr>
          <w:sz w:val="28"/>
          <w:szCs w:val="28"/>
        </w:rPr>
        <w:t>3.</w:t>
      </w:r>
      <w:r w:rsidRPr="004C63F1">
        <w:rPr>
          <w:sz w:val="28"/>
          <w:szCs w:val="28"/>
          <w:lang w:val="en-US"/>
        </w:rPr>
        <w:t>doc</w:t>
      </w:r>
      <w:r w:rsidRPr="007D0310">
        <w:rPr>
          <w:sz w:val="28"/>
          <w:szCs w:val="28"/>
        </w:rPr>
        <w:t xml:space="preserve">, </w:t>
      </w:r>
      <w:proofErr w:type="spellStart"/>
      <w:r w:rsidRPr="004C63F1">
        <w:rPr>
          <w:sz w:val="28"/>
          <w:szCs w:val="28"/>
          <w:lang w:val="en-US"/>
        </w:rPr>
        <w:t>exl</w:t>
      </w:r>
      <w:proofErr w:type="spellEnd"/>
    </w:p>
    <w:p w:rsidR="00C36850" w:rsidRPr="007D0310" w:rsidRDefault="00C36850" w:rsidP="00AE77C0">
      <w:pPr>
        <w:tabs>
          <w:tab w:val="left" w:pos="993"/>
        </w:tabs>
        <w:ind w:left="567"/>
        <w:rPr>
          <w:sz w:val="28"/>
          <w:szCs w:val="28"/>
        </w:rPr>
      </w:pPr>
      <w:r w:rsidRPr="007D0310">
        <w:rPr>
          <w:sz w:val="28"/>
          <w:szCs w:val="28"/>
        </w:rPr>
        <w:t>4.</w:t>
      </w:r>
      <w:r w:rsidRPr="004C63F1">
        <w:rPr>
          <w:sz w:val="28"/>
          <w:szCs w:val="28"/>
          <w:lang w:val="en-US"/>
        </w:rPr>
        <w:t>doc</w:t>
      </w:r>
      <w:r w:rsidRPr="007D0310">
        <w:rPr>
          <w:sz w:val="28"/>
          <w:szCs w:val="28"/>
        </w:rPr>
        <w:t xml:space="preserve">, </w:t>
      </w:r>
      <w:r w:rsidRPr="004C63F1">
        <w:rPr>
          <w:sz w:val="28"/>
          <w:szCs w:val="28"/>
          <w:lang w:val="en-US"/>
        </w:rPr>
        <w:t>txt</w:t>
      </w:r>
    </w:p>
    <w:p w:rsidR="00222FCF" w:rsidRPr="007D0310" w:rsidRDefault="00222FCF" w:rsidP="00AE77C0">
      <w:pPr>
        <w:tabs>
          <w:tab w:val="left" w:pos="993"/>
        </w:tabs>
        <w:ind w:left="567"/>
        <w:rPr>
          <w:sz w:val="28"/>
          <w:szCs w:val="28"/>
        </w:rPr>
      </w:pPr>
    </w:p>
    <w:p w:rsidR="00222FCF" w:rsidRPr="007D0310" w:rsidRDefault="00222FCF" w:rsidP="00AE77C0">
      <w:pPr>
        <w:tabs>
          <w:tab w:val="left" w:pos="993"/>
        </w:tabs>
        <w:ind w:left="567"/>
        <w:rPr>
          <w:sz w:val="28"/>
          <w:szCs w:val="28"/>
        </w:rPr>
      </w:pPr>
    </w:p>
    <w:p w:rsidR="00222FCF" w:rsidRPr="007D0310" w:rsidRDefault="00222FCF" w:rsidP="00AE77C0">
      <w:pPr>
        <w:tabs>
          <w:tab w:val="left" w:pos="993"/>
        </w:tabs>
        <w:ind w:left="567"/>
        <w:rPr>
          <w:sz w:val="28"/>
          <w:szCs w:val="28"/>
        </w:rPr>
      </w:pPr>
    </w:p>
    <w:p w:rsidR="00C36850" w:rsidRPr="004C63F1" w:rsidRDefault="00D60E31" w:rsidP="00AE77C0">
      <w:pPr>
        <w:tabs>
          <w:tab w:val="left" w:pos="993"/>
        </w:tabs>
        <w:ind w:left="567"/>
        <w:rPr>
          <w:sz w:val="28"/>
          <w:szCs w:val="28"/>
        </w:rPr>
      </w:pPr>
      <w:r w:rsidRPr="004C63F1">
        <w:rPr>
          <w:sz w:val="28"/>
          <w:szCs w:val="28"/>
        </w:rPr>
        <w:lastRenderedPageBreak/>
        <w:t>7)</w:t>
      </w:r>
      <w:r w:rsidR="00C36850" w:rsidRPr="004C63F1">
        <w:rPr>
          <w:sz w:val="28"/>
          <w:szCs w:val="28"/>
        </w:rPr>
        <w:t>Расширения файлов электронных таблиц</w:t>
      </w:r>
    </w:p>
    <w:p w:rsidR="00C36850" w:rsidRPr="004C63F1" w:rsidRDefault="00C36850" w:rsidP="00AE77C0">
      <w:pPr>
        <w:tabs>
          <w:tab w:val="left" w:pos="993"/>
        </w:tabs>
        <w:ind w:left="567"/>
        <w:rPr>
          <w:sz w:val="28"/>
          <w:szCs w:val="28"/>
        </w:rPr>
      </w:pPr>
      <w:r w:rsidRPr="004C63F1">
        <w:rPr>
          <w:sz w:val="28"/>
          <w:szCs w:val="28"/>
        </w:rPr>
        <w:t>1.</w:t>
      </w:r>
      <w:r w:rsidRPr="004C63F1">
        <w:rPr>
          <w:sz w:val="28"/>
          <w:szCs w:val="28"/>
          <w:lang w:val="en-US"/>
        </w:rPr>
        <w:t>com</w:t>
      </w:r>
    </w:p>
    <w:p w:rsidR="00C36850" w:rsidRPr="004C63F1" w:rsidRDefault="00C36850" w:rsidP="00AE77C0">
      <w:pPr>
        <w:tabs>
          <w:tab w:val="left" w:pos="993"/>
        </w:tabs>
        <w:ind w:left="567"/>
        <w:rPr>
          <w:sz w:val="28"/>
          <w:szCs w:val="28"/>
        </w:rPr>
      </w:pPr>
      <w:r w:rsidRPr="004C63F1">
        <w:rPr>
          <w:sz w:val="28"/>
          <w:szCs w:val="28"/>
        </w:rPr>
        <w:t>2.</w:t>
      </w:r>
      <w:proofErr w:type="spellStart"/>
      <w:r w:rsidRPr="004C63F1">
        <w:rPr>
          <w:sz w:val="28"/>
          <w:szCs w:val="28"/>
          <w:lang w:val="en-US"/>
        </w:rPr>
        <w:t>xls</w:t>
      </w:r>
      <w:proofErr w:type="spellEnd"/>
    </w:p>
    <w:p w:rsidR="00C36850" w:rsidRPr="004C63F1" w:rsidRDefault="00C36850" w:rsidP="00AE77C0">
      <w:pPr>
        <w:tabs>
          <w:tab w:val="left" w:pos="993"/>
        </w:tabs>
        <w:ind w:left="567"/>
        <w:rPr>
          <w:sz w:val="28"/>
          <w:szCs w:val="28"/>
        </w:rPr>
      </w:pPr>
      <w:r w:rsidRPr="004C63F1">
        <w:rPr>
          <w:sz w:val="28"/>
          <w:szCs w:val="28"/>
        </w:rPr>
        <w:t>3.</w:t>
      </w:r>
      <w:proofErr w:type="spellStart"/>
      <w:r w:rsidRPr="004C63F1">
        <w:rPr>
          <w:sz w:val="28"/>
          <w:szCs w:val="28"/>
          <w:lang w:val="en-US"/>
        </w:rPr>
        <w:t>exl</w:t>
      </w:r>
      <w:proofErr w:type="spellEnd"/>
    </w:p>
    <w:p w:rsidR="00C36850" w:rsidRPr="004C63F1" w:rsidRDefault="00C36850" w:rsidP="00AE77C0">
      <w:pPr>
        <w:tabs>
          <w:tab w:val="left" w:pos="993"/>
        </w:tabs>
        <w:ind w:left="567"/>
        <w:rPr>
          <w:sz w:val="28"/>
          <w:szCs w:val="28"/>
        </w:rPr>
      </w:pPr>
      <w:r w:rsidRPr="004C63F1">
        <w:rPr>
          <w:sz w:val="28"/>
          <w:szCs w:val="28"/>
        </w:rPr>
        <w:t>4.</w:t>
      </w:r>
      <w:r w:rsidRPr="004C63F1">
        <w:rPr>
          <w:sz w:val="28"/>
          <w:szCs w:val="28"/>
          <w:lang w:val="en-US"/>
        </w:rPr>
        <w:t>tab</w:t>
      </w:r>
    </w:p>
    <w:p w:rsidR="009917DA" w:rsidRPr="004C63F1" w:rsidRDefault="009917DA" w:rsidP="00AE77C0">
      <w:pPr>
        <w:tabs>
          <w:tab w:val="left" w:pos="993"/>
        </w:tabs>
        <w:suppressAutoHyphens w:val="0"/>
        <w:ind w:left="567"/>
        <w:rPr>
          <w:sz w:val="28"/>
          <w:szCs w:val="28"/>
        </w:rPr>
      </w:pPr>
    </w:p>
    <w:p w:rsidR="009917DA" w:rsidRPr="004C63F1" w:rsidRDefault="00D60E31" w:rsidP="00AE77C0">
      <w:pPr>
        <w:tabs>
          <w:tab w:val="left" w:pos="993"/>
        </w:tabs>
        <w:ind w:left="567"/>
        <w:rPr>
          <w:sz w:val="28"/>
          <w:szCs w:val="28"/>
        </w:rPr>
      </w:pPr>
      <w:r w:rsidRPr="004C63F1">
        <w:rPr>
          <w:sz w:val="28"/>
          <w:szCs w:val="28"/>
        </w:rPr>
        <w:t>8)</w:t>
      </w:r>
      <w:r w:rsidR="009917DA" w:rsidRPr="004C63F1">
        <w:rPr>
          <w:sz w:val="28"/>
          <w:szCs w:val="28"/>
        </w:rPr>
        <w:t>Файловая система -это система</w:t>
      </w:r>
    </w:p>
    <w:p w:rsidR="009917DA" w:rsidRPr="004C63F1" w:rsidRDefault="009917DA" w:rsidP="00AE77C0">
      <w:pPr>
        <w:tabs>
          <w:tab w:val="left" w:pos="993"/>
        </w:tabs>
        <w:ind w:left="567"/>
        <w:rPr>
          <w:sz w:val="28"/>
          <w:szCs w:val="28"/>
        </w:rPr>
      </w:pPr>
      <w:r w:rsidRPr="004C63F1">
        <w:rPr>
          <w:sz w:val="28"/>
          <w:szCs w:val="28"/>
        </w:rPr>
        <w:t>1.каталогов и подкаталогов</w:t>
      </w:r>
    </w:p>
    <w:p w:rsidR="009917DA" w:rsidRPr="004C63F1" w:rsidRDefault="009917DA" w:rsidP="00AE77C0">
      <w:pPr>
        <w:tabs>
          <w:tab w:val="left" w:pos="993"/>
        </w:tabs>
        <w:ind w:left="567"/>
        <w:rPr>
          <w:sz w:val="28"/>
          <w:szCs w:val="28"/>
        </w:rPr>
      </w:pPr>
      <w:r w:rsidRPr="004C63F1">
        <w:rPr>
          <w:sz w:val="28"/>
          <w:szCs w:val="28"/>
        </w:rPr>
        <w:t>2.указывающая путь к файлу</w:t>
      </w:r>
    </w:p>
    <w:p w:rsidR="009917DA" w:rsidRPr="004C63F1" w:rsidRDefault="009917DA" w:rsidP="00AE77C0">
      <w:pPr>
        <w:tabs>
          <w:tab w:val="left" w:pos="993"/>
        </w:tabs>
        <w:ind w:left="567"/>
        <w:rPr>
          <w:sz w:val="28"/>
          <w:szCs w:val="28"/>
        </w:rPr>
      </w:pPr>
      <w:r w:rsidRPr="004C63F1">
        <w:rPr>
          <w:sz w:val="28"/>
          <w:szCs w:val="28"/>
        </w:rPr>
        <w:t>3.хранения файлов в табличной форме</w:t>
      </w:r>
    </w:p>
    <w:p w:rsidR="009917DA" w:rsidRPr="004C63F1" w:rsidRDefault="009917DA" w:rsidP="00AE77C0">
      <w:pPr>
        <w:tabs>
          <w:tab w:val="left" w:pos="993"/>
        </w:tabs>
        <w:ind w:left="567"/>
        <w:rPr>
          <w:sz w:val="28"/>
          <w:szCs w:val="28"/>
        </w:rPr>
      </w:pPr>
      <w:r w:rsidRPr="004C63F1">
        <w:rPr>
          <w:sz w:val="28"/>
          <w:szCs w:val="28"/>
        </w:rPr>
        <w:t>4.хранение файлов и организация каталогов</w:t>
      </w:r>
    </w:p>
    <w:p w:rsidR="009917DA" w:rsidRPr="004C63F1" w:rsidRDefault="009917DA" w:rsidP="00AE77C0">
      <w:pPr>
        <w:tabs>
          <w:tab w:val="left" w:pos="993"/>
        </w:tabs>
        <w:suppressAutoHyphens w:val="0"/>
        <w:ind w:left="567"/>
        <w:rPr>
          <w:sz w:val="28"/>
          <w:szCs w:val="28"/>
        </w:rPr>
      </w:pPr>
    </w:p>
    <w:p w:rsidR="009917DA" w:rsidRPr="004C63F1" w:rsidRDefault="00D60E31" w:rsidP="00AE77C0">
      <w:pPr>
        <w:tabs>
          <w:tab w:val="left" w:pos="993"/>
        </w:tabs>
        <w:ind w:left="567"/>
        <w:rPr>
          <w:sz w:val="28"/>
          <w:szCs w:val="28"/>
        </w:rPr>
      </w:pPr>
      <w:r w:rsidRPr="004C63F1">
        <w:rPr>
          <w:sz w:val="28"/>
          <w:szCs w:val="28"/>
        </w:rPr>
        <w:t>9)</w:t>
      </w:r>
      <w:r w:rsidR="009917DA" w:rsidRPr="004C63F1">
        <w:rPr>
          <w:sz w:val="28"/>
          <w:szCs w:val="28"/>
        </w:rPr>
        <w:t>Какой из графических редакторов векторный</w:t>
      </w:r>
    </w:p>
    <w:p w:rsidR="009917DA" w:rsidRPr="004C63F1" w:rsidRDefault="009917DA" w:rsidP="00AE77C0">
      <w:pPr>
        <w:tabs>
          <w:tab w:val="left" w:pos="993"/>
        </w:tabs>
        <w:ind w:left="567"/>
        <w:rPr>
          <w:sz w:val="28"/>
          <w:szCs w:val="28"/>
        </w:rPr>
      </w:pPr>
      <w:r w:rsidRPr="004C63F1">
        <w:rPr>
          <w:sz w:val="28"/>
          <w:szCs w:val="28"/>
        </w:rPr>
        <w:t>1.</w:t>
      </w:r>
      <w:r w:rsidRPr="004C63F1">
        <w:rPr>
          <w:sz w:val="28"/>
          <w:szCs w:val="28"/>
          <w:lang w:val="en-US"/>
        </w:rPr>
        <w:t>Paint</w:t>
      </w:r>
    </w:p>
    <w:p w:rsidR="009917DA" w:rsidRPr="004C63F1" w:rsidRDefault="009917DA" w:rsidP="00AE77C0">
      <w:pPr>
        <w:tabs>
          <w:tab w:val="left" w:pos="993"/>
        </w:tabs>
        <w:ind w:left="567"/>
        <w:rPr>
          <w:sz w:val="28"/>
          <w:szCs w:val="28"/>
        </w:rPr>
      </w:pPr>
      <w:r w:rsidRPr="004C63F1">
        <w:rPr>
          <w:sz w:val="28"/>
          <w:szCs w:val="28"/>
        </w:rPr>
        <w:t>2.</w:t>
      </w:r>
      <w:proofErr w:type="spellStart"/>
      <w:r w:rsidRPr="004C63F1">
        <w:rPr>
          <w:sz w:val="28"/>
          <w:szCs w:val="28"/>
          <w:lang w:val="en-US"/>
        </w:rPr>
        <w:t>FotoShop</w:t>
      </w:r>
      <w:proofErr w:type="spellEnd"/>
    </w:p>
    <w:p w:rsidR="009917DA" w:rsidRPr="004C63F1" w:rsidRDefault="009917DA" w:rsidP="00AE77C0">
      <w:pPr>
        <w:tabs>
          <w:tab w:val="left" w:pos="993"/>
        </w:tabs>
        <w:ind w:left="567"/>
        <w:rPr>
          <w:sz w:val="28"/>
          <w:szCs w:val="28"/>
        </w:rPr>
      </w:pPr>
      <w:r w:rsidRPr="004C63F1">
        <w:rPr>
          <w:sz w:val="28"/>
          <w:szCs w:val="28"/>
        </w:rPr>
        <w:t>3.</w:t>
      </w:r>
      <w:proofErr w:type="spellStart"/>
      <w:r w:rsidRPr="004C63F1">
        <w:rPr>
          <w:sz w:val="28"/>
          <w:szCs w:val="28"/>
          <w:lang w:val="en-US"/>
        </w:rPr>
        <w:t>FotoEditor</w:t>
      </w:r>
      <w:proofErr w:type="spellEnd"/>
    </w:p>
    <w:p w:rsidR="009917DA" w:rsidRPr="004C63F1" w:rsidRDefault="009917DA" w:rsidP="00AE77C0">
      <w:pPr>
        <w:tabs>
          <w:tab w:val="left" w:pos="993"/>
        </w:tabs>
        <w:ind w:left="567"/>
        <w:rPr>
          <w:sz w:val="28"/>
          <w:szCs w:val="28"/>
        </w:rPr>
      </w:pPr>
      <w:r w:rsidRPr="004C63F1">
        <w:rPr>
          <w:sz w:val="28"/>
          <w:szCs w:val="28"/>
        </w:rPr>
        <w:t>4.3</w:t>
      </w:r>
      <w:r w:rsidRPr="004C63F1">
        <w:rPr>
          <w:sz w:val="28"/>
          <w:szCs w:val="28"/>
          <w:lang w:val="en-US"/>
        </w:rPr>
        <w:t>DMAX</w:t>
      </w:r>
    </w:p>
    <w:p w:rsidR="009917DA" w:rsidRPr="004C63F1" w:rsidRDefault="009917DA" w:rsidP="00AE77C0">
      <w:pPr>
        <w:tabs>
          <w:tab w:val="left" w:pos="993"/>
        </w:tabs>
        <w:suppressAutoHyphens w:val="0"/>
        <w:ind w:left="567"/>
        <w:rPr>
          <w:sz w:val="28"/>
          <w:szCs w:val="28"/>
        </w:rPr>
      </w:pPr>
    </w:p>
    <w:p w:rsidR="009917DA" w:rsidRPr="004C63F1" w:rsidRDefault="00D60E31" w:rsidP="00AE77C0">
      <w:pPr>
        <w:tabs>
          <w:tab w:val="left" w:pos="993"/>
        </w:tabs>
        <w:ind w:left="567"/>
        <w:rPr>
          <w:sz w:val="28"/>
          <w:szCs w:val="28"/>
        </w:rPr>
      </w:pPr>
      <w:r w:rsidRPr="004C63F1">
        <w:rPr>
          <w:sz w:val="28"/>
          <w:szCs w:val="28"/>
        </w:rPr>
        <w:t>10)</w:t>
      </w:r>
      <w:r w:rsidR="009917DA" w:rsidRPr="004C63F1">
        <w:rPr>
          <w:sz w:val="28"/>
          <w:szCs w:val="28"/>
        </w:rPr>
        <w:t>Файл-это определенно</w:t>
      </w:r>
      <w:r w:rsidR="00854369">
        <w:rPr>
          <w:sz w:val="28"/>
          <w:szCs w:val="28"/>
        </w:rPr>
        <w:t>е количество информации, хранящее</w:t>
      </w:r>
      <w:r w:rsidR="009917DA" w:rsidRPr="004C63F1">
        <w:rPr>
          <w:sz w:val="28"/>
          <w:szCs w:val="28"/>
        </w:rPr>
        <w:t>ся</w:t>
      </w:r>
    </w:p>
    <w:p w:rsidR="009917DA" w:rsidRPr="004C63F1" w:rsidRDefault="009917DA" w:rsidP="00AE77C0">
      <w:pPr>
        <w:tabs>
          <w:tab w:val="left" w:pos="993"/>
        </w:tabs>
        <w:ind w:left="567"/>
        <w:rPr>
          <w:sz w:val="28"/>
          <w:szCs w:val="28"/>
        </w:rPr>
      </w:pPr>
      <w:r w:rsidRPr="004C63F1">
        <w:rPr>
          <w:sz w:val="28"/>
          <w:szCs w:val="28"/>
        </w:rPr>
        <w:t>1.в ОЗУ</w:t>
      </w:r>
    </w:p>
    <w:p w:rsidR="009917DA" w:rsidRPr="004C63F1" w:rsidRDefault="009917DA" w:rsidP="00AE77C0">
      <w:pPr>
        <w:tabs>
          <w:tab w:val="left" w:pos="993"/>
        </w:tabs>
        <w:ind w:left="567"/>
        <w:rPr>
          <w:sz w:val="28"/>
          <w:szCs w:val="28"/>
        </w:rPr>
      </w:pPr>
      <w:r w:rsidRPr="004C63F1">
        <w:rPr>
          <w:sz w:val="28"/>
          <w:szCs w:val="28"/>
        </w:rPr>
        <w:t>2.во внешней памяти</w:t>
      </w:r>
    </w:p>
    <w:p w:rsidR="009917DA" w:rsidRPr="004C63F1" w:rsidRDefault="009917DA" w:rsidP="00AE77C0">
      <w:pPr>
        <w:tabs>
          <w:tab w:val="left" w:pos="993"/>
        </w:tabs>
        <w:ind w:left="567"/>
        <w:rPr>
          <w:sz w:val="28"/>
          <w:szCs w:val="28"/>
        </w:rPr>
      </w:pPr>
      <w:r w:rsidRPr="004C63F1">
        <w:rPr>
          <w:sz w:val="28"/>
          <w:szCs w:val="28"/>
        </w:rPr>
        <w:t>3.в винчестере</w:t>
      </w:r>
    </w:p>
    <w:p w:rsidR="009917DA" w:rsidRPr="004C63F1" w:rsidRDefault="009917DA" w:rsidP="00AE77C0">
      <w:pPr>
        <w:tabs>
          <w:tab w:val="left" w:pos="993"/>
        </w:tabs>
        <w:ind w:left="567"/>
        <w:rPr>
          <w:sz w:val="28"/>
          <w:szCs w:val="28"/>
        </w:rPr>
      </w:pPr>
      <w:r w:rsidRPr="004C63F1">
        <w:rPr>
          <w:sz w:val="28"/>
          <w:szCs w:val="28"/>
        </w:rPr>
        <w:t>4.в операционной системе</w:t>
      </w:r>
    </w:p>
    <w:p w:rsidR="00D60E31" w:rsidRPr="004C63F1" w:rsidRDefault="00D60E31" w:rsidP="00AE77C0">
      <w:pPr>
        <w:tabs>
          <w:tab w:val="left" w:pos="993"/>
        </w:tabs>
        <w:suppressAutoHyphens w:val="0"/>
        <w:ind w:left="567"/>
        <w:rPr>
          <w:sz w:val="28"/>
          <w:szCs w:val="28"/>
        </w:rPr>
      </w:pPr>
    </w:p>
    <w:p w:rsidR="00D60E31" w:rsidRPr="004C63F1" w:rsidRDefault="00D60E31" w:rsidP="00AE77C0">
      <w:pPr>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b/>
          <w:bCs/>
          <w:sz w:val="28"/>
          <w:szCs w:val="28"/>
        </w:rPr>
      </w:pPr>
      <w:r w:rsidRPr="004C63F1">
        <w:rPr>
          <w:b/>
          <w:bCs/>
          <w:sz w:val="28"/>
          <w:szCs w:val="28"/>
        </w:rPr>
        <w:t>ВАРИАНТ 3</w:t>
      </w:r>
    </w:p>
    <w:p w:rsidR="00D60E31" w:rsidRPr="004C63F1" w:rsidRDefault="00D60E31" w:rsidP="00AE77C0">
      <w:pPr>
        <w:tabs>
          <w:tab w:val="left" w:pos="993"/>
        </w:tabs>
        <w:suppressAutoHyphens w:val="0"/>
        <w:ind w:left="567"/>
        <w:rPr>
          <w:sz w:val="28"/>
          <w:szCs w:val="28"/>
        </w:rPr>
      </w:pPr>
    </w:p>
    <w:p w:rsidR="009917DA" w:rsidRPr="004C63F1" w:rsidRDefault="00D60E31" w:rsidP="00AE77C0">
      <w:pPr>
        <w:tabs>
          <w:tab w:val="left" w:pos="993"/>
        </w:tabs>
        <w:ind w:left="567"/>
        <w:rPr>
          <w:sz w:val="28"/>
          <w:szCs w:val="28"/>
        </w:rPr>
      </w:pPr>
      <w:r w:rsidRPr="004C63F1">
        <w:rPr>
          <w:sz w:val="28"/>
          <w:szCs w:val="28"/>
        </w:rPr>
        <w:t>1)</w:t>
      </w:r>
      <w:r w:rsidR="009917DA" w:rsidRPr="004C63F1">
        <w:rPr>
          <w:sz w:val="28"/>
          <w:szCs w:val="28"/>
        </w:rPr>
        <w:t>Имя файла состоит из двух частей: имя и</w:t>
      </w:r>
    </w:p>
    <w:p w:rsidR="009917DA" w:rsidRPr="004C63F1" w:rsidRDefault="009917DA" w:rsidP="00AE77C0">
      <w:pPr>
        <w:tabs>
          <w:tab w:val="left" w:pos="993"/>
        </w:tabs>
        <w:ind w:left="567"/>
        <w:rPr>
          <w:sz w:val="28"/>
          <w:szCs w:val="28"/>
        </w:rPr>
      </w:pPr>
      <w:r w:rsidRPr="004C63F1">
        <w:rPr>
          <w:sz w:val="28"/>
          <w:szCs w:val="28"/>
        </w:rPr>
        <w:t>1.размер файла</w:t>
      </w:r>
    </w:p>
    <w:p w:rsidR="009917DA" w:rsidRPr="004C63F1" w:rsidRDefault="009917DA" w:rsidP="00AE77C0">
      <w:pPr>
        <w:tabs>
          <w:tab w:val="left" w:pos="993"/>
        </w:tabs>
        <w:ind w:left="567"/>
        <w:rPr>
          <w:sz w:val="28"/>
          <w:szCs w:val="28"/>
        </w:rPr>
      </w:pPr>
      <w:r w:rsidRPr="004C63F1">
        <w:rPr>
          <w:sz w:val="28"/>
          <w:szCs w:val="28"/>
        </w:rPr>
        <w:t>2.обозначение файла</w:t>
      </w:r>
    </w:p>
    <w:p w:rsidR="009917DA" w:rsidRPr="004C63F1" w:rsidRDefault="009917DA" w:rsidP="00AE77C0">
      <w:pPr>
        <w:tabs>
          <w:tab w:val="left" w:pos="993"/>
        </w:tabs>
        <w:ind w:left="567"/>
        <w:rPr>
          <w:sz w:val="28"/>
          <w:szCs w:val="28"/>
        </w:rPr>
      </w:pPr>
      <w:r w:rsidRPr="004C63F1">
        <w:rPr>
          <w:sz w:val="28"/>
          <w:szCs w:val="28"/>
        </w:rPr>
        <w:t>3.расширение файла</w:t>
      </w:r>
    </w:p>
    <w:p w:rsidR="009917DA" w:rsidRPr="004C63F1" w:rsidRDefault="009917DA" w:rsidP="00AE77C0">
      <w:pPr>
        <w:tabs>
          <w:tab w:val="left" w:pos="993"/>
        </w:tabs>
        <w:ind w:left="567"/>
        <w:rPr>
          <w:sz w:val="28"/>
          <w:szCs w:val="28"/>
        </w:rPr>
      </w:pPr>
      <w:r w:rsidRPr="004C63F1">
        <w:rPr>
          <w:sz w:val="28"/>
          <w:szCs w:val="28"/>
        </w:rPr>
        <w:t>4.каталог, в котором храниться файл</w:t>
      </w:r>
    </w:p>
    <w:p w:rsidR="009917DA" w:rsidRPr="004C63F1" w:rsidRDefault="009917DA" w:rsidP="00AE77C0">
      <w:pPr>
        <w:tabs>
          <w:tab w:val="left" w:pos="993"/>
        </w:tabs>
        <w:suppressAutoHyphens w:val="0"/>
        <w:ind w:left="567"/>
        <w:rPr>
          <w:sz w:val="28"/>
          <w:szCs w:val="28"/>
        </w:rPr>
      </w:pPr>
    </w:p>
    <w:p w:rsidR="009917DA" w:rsidRPr="004C63F1" w:rsidRDefault="00D60E31" w:rsidP="00AE77C0">
      <w:pPr>
        <w:tabs>
          <w:tab w:val="left" w:pos="993"/>
        </w:tabs>
        <w:ind w:left="567"/>
        <w:rPr>
          <w:sz w:val="28"/>
          <w:szCs w:val="28"/>
        </w:rPr>
      </w:pPr>
      <w:r w:rsidRPr="004C63F1">
        <w:rPr>
          <w:sz w:val="28"/>
          <w:szCs w:val="28"/>
        </w:rPr>
        <w:t>2)</w:t>
      </w:r>
      <w:r w:rsidR="009917DA" w:rsidRPr="004C63F1">
        <w:rPr>
          <w:sz w:val="28"/>
          <w:szCs w:val="28"/>
        </w:rPr>
        <w:t xml:space="preserve">Драйверы </w:t>
      </w:r>
    </w:p>
    <w:p w:rsidR="009917DA" w:rsidRPr="004C63F1" w:rsidRDefault="009917DA" w:rsidP="00AE77C0">
      <w:pPr>
        <w:tabs>
          <w:tab w:val="left" w:pos="993"/>
        </w:tabs>
        <w:ind w:left="567"/>
        <w:rPr>
          <w:sz w:val="28"/>
          <w:szCs w:val="28"/>
        </w:rPr>
      </w:pPr>
      <w:r w:rsidRPr="004C63F1">
        <w:rPr>
          <w:sz w:val="28"/>
          <w:szCs w:val="28"/>
        </w:rPr>
        <w:t>1.программы управления ПК</w:t>
      </w:r>
    </w:p>
    <w:p w:rsidR="009917DA" w:rsidRPr="004C63F1" w:rsidRDefault="009917DA" w:rsidP="00AE77C0">
      <w:pPr>
        <w:tabs>
          <w:tab w:val="left" w:pos="993"/>
        </w:tabs>
        <w:ind w:left="567"/>
        <w:rPr>
          <w:sz w:val="28"/>
          <w:szCs w:val="28"/>
        </w:rPr>
      </w:pPr>
      <w:r w:rsidRPr="004C63F1">
        <w:rPr>
          <w:sz w:val="28"/>
          <w:szCs w:val="28"/>
        </w:rPr>
        <w:t>2.периферийные устройства</w:t>
      </w:r>
    </w:p>
    <w:p w:rsidR="009917DA" w:rsidRPr="004C63F1" w:rsidRDefault="009917DA" w:rsidP="00AE77C0">
      <w:pPr>
        <w:tabs>
          <w:tab w:val="left" w:pos="993"/>
        </w:tabs>
        <w:ind w:left="567"/>
        <w:rPr>
          <w:sz w:val="28"/>
          <w:szCs w:val="28"/>
        </w:rPr>
      </w:pPr>
      <w:r w:rsidRPr="004C63F1">
        <w:rPr>
          <w:sz w:val="28"/>
          <w:szCs w:val="28"/>
        </w:rPr>
        <w:t>3.устройства информационного обмена</w:t>
      </w:r>
    </w:p>
    <w:p w:rsidR="009917DA" w:rsidRPr="004C63F1" w:rsidRDefault="009917DA" w:rsidP="00AE77C0">
      <w:pPr>
        <w:tabs>
          <w:tab w:val="left" w:pos="993"/>
        </w:tabs>
        <w:ind w:left="567"/>
        <w:rPr>
          <w:sz w:val="28"/>
          <w:szCs w:val="28"/>
        </w:rPr>
      </w:pPr>
      <w:r w:rsidRPr="004C63F1">
        <w:rPr>
          <w:sz w:val="28"/>
          <w:szCs w:val="28"/>
        </w:rPr>
        <w:t>4.программы управления периферийными устройствами</w:t>
      </w:r>
    </w:p>
    <w:p w:rsidR="009917DA" w:rsidRPr="004C63F1" w:rsidRDefault="009917DA" w:rsidP="00AE77C0">
      <w:pPr>
        <w:tabs>
          <w:tab w:val="left" w:pos="993"/>
        </w:tabs>
        <w:suppressAutoHyphens w:val="0"/>
        <w:ind w:left="567"/>
        <w:rPr>
          <w:sz w:val="28"/>
          <w:szCs w:val="28"/>
        </w:rPr>
      </w:pPr>
    </w:p>
    <w:p w:rsidR="009917DA" w:rsidRPr="004C63F1" w:rsidRDefault="00D60E31" w:rsidP="00AE77C0">
      <w:pPr>
        <w:tabs>
          <w:tab w:val="left" w:pos="993"/>
        </w:tabs>
        <w:ind w:left="567"/>
        <w:rPr>
          <w:sz w:val="28"/>
          <w:szCs w:val="28"/>
        </w:rPr>
      </w:pPr>
      <w:r w:rsidRPr="004C63F1">
        <w:rPr>
          <w:sz w:val="28"/>
          <w:szCs w:val="28"/>
        </w:rPr>
        <w:t>3)</w:t>
      </w:r>
      <w:r w:rsidR="009917DA" w:rsidRPr="004C63F1">
        <w:rPr>
          <w:sz w:val="28"/>
          <w:szCs w:val="28"/>
          <w:lang w:val="en-US"/>
        </w:rPr>
        <w:t>AVTOCAD</w:t>
      </w:r>
      <w:r w:rsidR="009917DA" w:rsidRPr="004C63F1">
        <w:rPr>
          <w:sz w:val="28"/>
          <w:szCs w:val="28"/>
        </w:rPr>
        <w:t>-это</w:t>
      </w:r>
    </w:p>
    <w:p w:rsidR="009917DA" w:rsidRPr="004C63F1" w:rsidRDefault="009917DA" w:rsidP="00AE77C0">
      <w:pPr>
        <w:tabs>
          <w:tab w:val="left" w:pos="993"/>
        </w:tabs>
        <w:ind w:left="567"/>
        <w:rPr>
          <w:sz w:val="28"/>
          <w:szCs w:val="28"/>
        </w:rPr>
      </w:pPr>
      <w:r w:rsidRPr="004C63F1">
        <w:rPr>
          <w:sz w:val="28"/>
          <w:szCs w:val="28"/>
        </w:rPr>
        <w:t>1. система программирования</w:t>
      </w:r>
    </w:p>
    <w:p w:rsidR="009917DA" w:rsidRPr="004C63F1" w:rsidRDefault="009917DA" w:rsidP="00AE77C0">
      <w:pPr>
        <w:tabs>
          <w:tab w:val="left" w:pos="993"/>
        </w:tabs>
        <w:ind w:left="567"/>
        <w:rPr>
          <w:sz w:val="28"/>
          <w:szCs w:val="28"/>
        </w:rPr>
      </w:pPr>
      <w:r w:rsidRPr="004C63F1">
        <w:rPr>
          <w:sz w:val="28"/>
          <w:szCs w:val="28"/>
        </w:rPr>
        <w:t>2. программная оболочка</w:t>
      </w:r>
    </w:p>
    <w:p w:rsidR="009917DA" w:rsidRPr="004C63F1" w:rsidRDefault="009917DA" w:rsidP="00AE77C0">
      <w:pPr>
        <w:tabs>
          <w:tab w:val="left" w:pos="993"/>
        </w:tabs>
        <w:ind w:left="567"/>
        <w:rPr>
          <w:sz w:val="28"/>
          <w:szCs w:val="28"/>
        </w:rPr>
      </w:pPr>
      <w:r w:rsidRPr="004C63F1">
        <w:rPr>
          <w:sz w:val="28"/>
          <w:szCs w:val="28"/>
        </w:rPr>
        <w:t>3.системная программа</w:t>
      </w:r>
    </w:p>
    <w:p w:rsidR="009917DA" w:rsidRPr="004C63F1" w:rsidRDefault="009917DA" w:rsidP="00AE77C0">
      <w:pPr>
        <w:tabs>
          <w:tab w:val="left" w:pos="993"/>
        </w:tabs>
        <w:ind w:left="567"/>
        <w:rPr>
          <w:sz w:val="28"/>
          <w:szCs w:val="28"/>
        </w:rPr>
      </w:pPr>
      <w:r w:rsidRPr="004C63F1">
        <w:rPr>
          <w:sz w:val="28"/>
          <w:szCs w:val="28"/>
        </w:rPr>
        <w:t>4.система автоматизированного проектирования</w:t>
      </w:r>
    </w:p>
    <w:p w:rsidR="009917DA" w:rsidRPr="004C63F1" w:rsidRDefault="009917DA" w:rsidP="00AE77C0">
      <w:pPr>
        <w:tabs>
          <w:tab w:val="left" w:pos="993"/>
        </w:tabs>
        <w:suppressAutoHyphens w:val="0"/>
        <w:ind w:left="567"/>
        <w:rPr>
          <w:sz w:val="28"/>
          <w:szCs w:val="28"/>
        </w:rPr>
      </w:pPr>
    </w:p>
    <w:p w:rsidR="009917DA" w:rsidRPr="004C63F1" w:rsidRDefault="00350324" w:rsidP="00AE77C0">
      <w:pPr>
        <w:tabs>
          <w:tab w:val="left" w:pos="993"/>
        </w:tabs>
        <w:ind w:left="567"/>
        <w:rPr>
          <w:sz w:val="28"/>
          <w:szCs w:val="28"/>
        </w:rPr>
      </w:pPr>
      <w:r>
        <w:rPr>
          <w:noProof/>
          <w:sz w:val="28"/>
          <w:szCs w:val="28"/>
          <w:lang w:eastAsia="ru-RU"/>
        </w:rPr>
        <w:lastRenderedPageBreak/>
        <w:pict>
          <v:group id="_x0000_s1058" style="position:absolute;left:0;text-align:left;margin-left:186.55pt;margin-top:14pt;width:147.05pt;height:72.6pt;z-index:251650048" coordorigin="5432,14293" coordsize="2941,1452">
            <v:group id="_x0000_s1054" style="position:absolute;left:5432;top:14293;width:2941;height:1452" coordorigin="1703,9339" coordsize="2941,1452">
              <v:rect id="_x0000_s1046" style="position:absolute;left:1703;top:9363;width:720;height:558">
                <v:textbox style="mso-next-textbox:#_x0000_s1046">
                  <w:txbxContent>
                    <w:p w:rsidR="00F42576" w:rsidRDefault="00F42576" w:rsidP="009917DA">
                      <w:pPr>
                        <w:rPr>
                          <w:sz w:val="20"/>
                        </w:rPr>
                      </w:pPr>
                      <w:r>
                        <w:rPr>
                          <w:sz w:val="20"/>
                          <w:lang w:val="en-US"/>
                        </w:rPr>
                        <w:t>C:</w:t>
                      </w:r>
                      <w:r>
                        <w:rPr>
                          <w:sz w:val="20"/>
                        </w:rPr>
                        <w:t>\</w:t>
                      </w:r>
                    </w:p>
                  </w:txbxContent>
                </v:textbox>
              </v:rect>
              <v:rect id="_x0000_s1047" style="position:absolute;left:3709;top:9497;width:935;height:541" strokecolor="#eaf1dd">
                <v:textbox style="mso-next-textbox:#_x0000_s1047">
                  <w:txbxContent>
                    <w:p w:rsidR="00F42576" w:rsidRPr="00D51B20" w:rsidRDefault="00F42576" w:rsidP="009917DA">
                      <w:pPr>
                        <w:rPr>
                          <w:sz w:val="16"/>
                          <w:szCs w:val="16"/>
                          <w:lang w:val="en-US"/>
                        </w:rPr>
                      </w:pPr>
                      <w:r w:rsidRPr="00D51B20">
                        <w:rPr>
                          <w:sz w:val="16"/>
                          <w:szCs w:val="16"/>
                          <w:lang w:val="en-US"/>
                        </w:rPr>
                        <w:t>Test.doc</w:t>
                      </w:r>
                    </w:p>
                  </w:txbxContent>
                </v:textbox>
              </v:rect>
              <v:rect id="_x0000_s1048" style="position:absolute;left:2603;top:10251;width:720;height:540">
                <v:textbox style="mso-next-textbox:#_x0000_s1048">
                  <w:txbxContent>
                    <w:p w:rsidR="00F42576" w:rsidRDefault="00F42576" w:rsidP="009917DA">
                      <w:pPr>
                        <w:rPr>
                          <w:sz w:val="16"/>
                          <w:lang w:val="en-US"/>
                        </w:rPr>
                      </w:pPr>
                      <w:r>
                        <w:rPr>
                          <w:sz w:val="16"/>
                          <w:lang w:val="en-US"/>
                        </w:rPr>
                        <w:t>Game</w:t>
                      </w:r>
                    </w:p>
                  </w:txbxContent>
                </v:textbox>
              </v:rect>
              <v:rect id="_x0000_s1049" style="position:absolute;left:2601;top:9339;width:540;height:552">
                <v:textbox style="mso-next-textbox:#_x0000_s1049">
                  <w:txbxContent>
                    <w:p w:rsidR="00F42576" w:rsidRDefault="00F42576" w:rsidP="009917DA">
                      <w:pPr>
                        <w:rPr>
                          <w:lang w:val="en-US"/>
                        </w:rPr>
                      </w:pPr>
                      <w:r>
                        <w:rPr>
                          <w:lang w:val="en-US"/>
                        </w:rPr>
                        <w:t>St</w:t>
                      </w:r>
                    </w:p>
                  </w:txbxContent>
                </v:textbox>
              </v:rect>
              <v:line id="_x0000_s1050" style="position:absolute" from="3141,9699" to="3681,9699"/>
              <v:line id="_x0000_s1051" style="position:absolute" from="2421,9699" to="2601,9699"/>
            </v:group>
            <v:line id="_x0000_s1052" style="position:absolute" from="6653,14875" to="6653,15235"/>
          </v:group>
        </w:pict>
      </w:r>
      <w:r w:rsidR="00D60E31" w:rsidRPr="004C63F1">
        <w:rPr>
          <w:sz w:val="28"/>
          <w:szCs w:val="28"/>
        </w:rPr>
        <w:t>4)</w:t>
      </w:r>
      <w:r w:rsidR="009917DA" w:rsidRPr="004C63F1">
        <w:rPr>
          <w:sz w:val="28"/>
          <w:szCs w:val="28"/>
        </w:rPr>
        <w:t xml:space="preserve">Путь к файлу </w:t>
      </w:r>
      <w:r w:rsidR="009917DA" w:rsidRPr="004C63F1">
        <w:rPr>
          <w:sz w:val="28"/>
          <w:szCs w:val="28"/>
          <w:lang w:val="en-US"/>
        </w:rPr>
        <w:t>test</w:t>
      </w:r>
      <w:r w:rsidR="009917DA" w:rsidRPr="004C63F1">
        <w:rPr>
          <w:sz w:val="28"/>
          <w:szCs w:val="28"/>
        </w:rPr>
        <w:t>.</w:t>
      </w:r>
      <w:r w:rsidR="009917DA" w:rsidRPr="004C63F1">
        <w:rPr>
          <w:sz w:val="28"/>
          <w:szCs w:val="28"/>
          <w:lang w:val="en-US"/>
        </w:rPr>
        <w:t>doc</w:t>
      </w:r>
    </w:p>
    <w:p w:rsidR="009917DA" w:rsidRPr="00EF2017" w:rsidRDefault="009917DA" w:rsidP="00AE77C0">
      <w:pPr>
        <w:tabs>
          <w:tab w:val="left" w:pos="993"/>
        </w:tabs>
        <w:ind w:left="567"/>
        <w:rPr>
          <w:sz w:val="28"/>
          <w:szCs w:val="28"/>
          <w:lang w:val="en-US"/>
        </w:rPr>
      </w:pPr>
      <w:proofErr w:type="gramStart"/>
      <w:r w:rsidRPr="00EF2017">
        <w:rPr>
          <w:sz w:val="28"/>
          <w:szCs w:val="28"/>
          <w:lang w:val="en-US"/>
        </w:rPr>
        <w:t>1.</w:t>
      </w:r>
      <w:r w:rsidRPr="004C63F1">
        <w:rPr>
          <w:sz w:val="28"/>
          <w:szCs w:val="28"/>
          <w:lang w:val="en-US"/>
        </w:rPr>
        <w:t>St</w:t>
      </w:r>
      <w:proofErr w:type="gramEnd"/>
      <w:r w:rsidRPr="00EF2017">
        <w:rPr>
          <w:sz w:val="28"/>
          <w:szCs w:val="28"/>
          <w:lang w:val="en-US"/>
        </w:rPr>
        <w:t xml:space="preserve">\ </w:t>
      </w:r>
      <w:r w:rsidRPr="004C63F1">
        <w:rPr>
          <w:sz w:val="28"/>
          <w:szCs w:val="28"/>
          <w:lang w:val="en-US"/>
        </w:rPr>
        <w:t>test</w:t>
      </w:r>
      <w:r w:rsidRPr="00EF2017">
        <w:rPr>
          <w:sz w:val="28"/>
          <w:szCs w:val="28"/>
          <w:lang w:val="en-US"/>
        </w:rPr>
        <w:t>..</w:t>
      </w:r>
      <w:r w:rsidRPr="004C63F1">
        <w:rPr>
          <w:sz w:val="28"/>
          <w:szCs w:val="28"/>
          <w:lang w:val="en-US"/>
        </w:rPr>
        <w:t>doc</w:t>
      </w:r>
    </w:p>
    <w:p w:rsidR="00D60E31" w:rsidRPr="00EF2017" w:rsidRDefault="00D60E31" w:rsidP="00AE77C0">
      <w:pPr>
        <w:tabs>
          <w:tab w:val="left" w:pos="993"/>
        </w:tabs>
        <w:ind w:left="567"/>
        <w:rPr>
          <w:sz w:val="28"/>
          <w:szCs w:val="28"/>
          <w:lang w:val="en-US"/>
        </w:rPr>
      </w:pPr>
      <w:r w:rsidRPr="00EF2017">
        <w:rPr>
          <w:sz w:val="28"/>
          <w:szCs w:val="28"/>
          <w:lang w:val="en-US"/>
        </w:rPr>
        <w:t xml:space="preserve">2. </w:t>
      </w:r>
      <w:r w:rsidRPr="004C63F1">
        <w:rPr>
          <w:sz w:val="28"/>
          <w:szCs w:val="28"/>
          <w:lang w:val="en-US"/>
        </w:rPr>
        <w:t>test</w:t>
      </w:r>
      <w:r w:rsidRPr="00EF2017">
        <w:rPr>
          <w:sz w:val="28"/>
          <w:szCs w:val="28"/>
          <w:lang w:val="en-US"/>
        </w:rPr>
        <w:t>.</w:t>
      </w:r>
      <w:r w:rsidRPr="004C63F1">
        <w:rPr>
          <w:sz w:val="28"/>
          <w:szCs w:val="28"/>
          <w:lang w:val="en-US"/>
        </w:rPr>
        <w:t>doc</w:t>
      </w:r>
    </w:p>
    <w:p w:rsidR="00D60E31" w:rsidRPr="00422205" w:rsidRDefault="00D60E31" w:rsidP="00AE77C0">
      <w:pPr>
        <w:tabs>
          <w:tab w:val="left" w:pos="993"/>
        </w:tabs>
        <w:ind w:left="567"/>
        <w:rPr>
          <w:sz w:val="28"/>
          <w:szCs w:val="28"/>
          <w:lang w:val="en-US"/>
        </w:rPr>
      </w:pPr>
      <w:r w:rsidRPr="00422205">
        <w:rPr>
          <w:sz w:val="28"/>
          <w:szCs w:val="28"/>
          <w:lang w:val="en-US"/>
        </w:rPr>
        <w:t>3.</w:t>
      </w:r>
      <w:r w:rsidRPr="004C63F1">
        <w:rPr>
          <w:sz w:val="28"/>
          <w:szCs w:val="28"/>
          <w:lang w:val="en-US"/>
        </w:rPr>
        <w:t>C</w:t>
      </w:r>
      <w:r w:rsidRPr="00422205">
        <w:rPr>
          <w:sz w:val="28"/>
          <w:szCs w:val="28"/>
          <w:lang w:val="en-US"/>
        </w:rPr>
        <w:t xml:space="preserve">:\ </w:t>
      </w:r>
      <w:r w:rsidRPr="004C63F1">
        <w:rPr>
          <w:sz w:val="28"/>
          <w:szCs w:val="28"/>
          <w:lang w:val="en-US"/>
        </w:rPr>
        <w:t>test</w:t>
      </w:r>
      <w:r w:rsidRPr="00422205">
        <w:rPr>
          <w:sz w:val="28"/>
          <w:szCs w:val="28"/>
          <w:lang w:val="en-US"/>
        </w:rPr>
        <w:t>.</w:t>
      </w:r>
      <w:r w:rsidRPr="004C63F1">
        <w:rPr>
          <w:sz w:val="28"/>
          <w:szCs w:val="28"/>
          <w:lang w:val="en-US"/>
        </w:rPr>
        <w:t>doc</w:t>
      </w:r>
    </w:p>
    <w:p w:rsidR="00D60E31" w:rsidRPr="004C63F1" w:rsidRDefault="00D60E31" w:rsidP="00AE77C0">
      <w:pPr>
        <w:tabs>
          <w:tab w:val="left" w:pos="993"/>
        </w:tabs>
        <w:ind w:left="567"/>
        <w:rPr>
          <w:sz w:val="28"/>
          <w:szCs w:val="28"/>
        </w:rPr>
      </w:pPr>
      <w:r w:rsidRPr="004C63F1">
        <w:rPr>
          <w:sz w:val="28"/>
          <w:szCs w:val="28"/>
        </w:rPr>
        <w:t xml:space="preserve">4. </w:t>
      </w:r>
      <w:r w:rsidRPr="004C63F1">
        <w:rPr>
          <w:sz w:val="28"/>
          <w:szCs w:val="28"/>
          <w:lang w:val="en-US"/>
        </w:rPr>
        <w:t>C</w:t>
      </w:r>
      <w:r w:rsidRPr="004C63F1">
        <w:rPr>
          <w:sz w:val="28"/>
          <w:szCs w:val="28"/>
        </w:rPr>
        <w:t xml:space="preserve">:\ </w:t>
      </w:r>
      <w:r w:rsidRPr="004C63F1">
        <w:rPr>
          <w:sz w:val="28"/>
          <w:szCs w:val="28"/>
          <w:lang w:val="en-US"/>
        </w:rPr>
        <w:t>St</w:t>
      </w:r>
      <w:r w:rsidRPr="004C63F1">
        <w:rPr>
          <w:sz w:val="28"/>
          <w:szCs w:val="28"/>
        </w:rPr>
        <w:t xml:space="preserve">\ </w:t>
      </w:r>
      <w:r w:rsidRPr="004C63F1">
        <w:rPr>
          <w:sz w:val="28"/>
          <w:szCs w:val="28"/>
          <w:lang w:val="en-US"/>
        </w:rPr>
        <w:t>test</w:t>
      </w:r>
      <w:r w:rsidRPr="004C63F1">
        <w:rPr>
          <w:sz w:val="28"/>
          <w:szCs w:val="28"/>
        </w:rPr>
        <w:t>.</w:t>
      </w:r>
      <w:r w:rsidRPr="004C63F1">
        <w:rPr>
          <w:sz w:val="28"/>
          <w:szCs w:val="28"/>
          <w:lang w:val="en-US"/>
        </w:rPr>
        <w:t>doc</w:t>
      </w:r>
    </w:p>
    <w:p w:rsidR="00D60E31" w:rsidRPr="004C63F1" w:rsidRDefault="00D60E31" w:rsidP="00AE77C0">
      <w:pPr>
        <w:tabs>
          <w:tab w:val="left" w:pos="993"/>
        </w:tabs>
        <w:suppressAutoHyphens w:val="0"/>
        <w:spacing w:before="100" w:beforeAutospacing="1" w:after="100" w:afterAutospacing="1"/>
        <w:ind w:left="567" w:right="-143"/>
        <w:jc w:val="both"/>
        <w:rPr>
          <w:sz w:val="28"/>
          <w:szCs w:val="28"/>
        </w:rPr>
      </w:pPr>
    </w:p>
    <w:p w:rsidR="00C36850" w:rsidRPr="004C63F1" w:rsidRDefault="00D60E31" w:rsidP="00AE77C0">
      <w:pPr>
        <w:tabs>
          <w:tab w:val="left" w:pos="993"/>
          <w:tab w:val="left" w:pos="5743"/>
        </w:tabs>
        <w:ind w:left="567"/>
        <w:rPr>
          <w:sz w:val="28"/>
          <w:szCs w:val="28"/>
        </w:rPr>
      </w:pPr>
      <w:r w:rsidRPr="004C63F1">
        <w:rPr>
          <w:sz w:val="28"/>
          <w:szCs w:val="28"/>
        </w:rPr>
        <w:t xml:space="preserve">5)Путь </w:t>
      </w:r>
      <w:r w:rsidR="00C36850" w:rsidRPr="004C63F1">
        <w:rPr>
          <w:sz w:val="28"/>
          <w:szCs w:val="28"/>
        </w:rPr>
        <w:t xml:space="preserve">к файлу </w:t>
      </w:r>
      <w:proofErr w:type="spellStart"/>
      <w:r w:rsidR="00C36850" w:rsidRPr="004C63F1">
        <w:rPr>
          <w:sz w:val="28"/>
          <w:szCs w:val="28"/>
        </w:rPr>
        <w:t>Home</w:t>
      </w:r>
      <w:proofErr w:type="spellEnd"/>
      <w:r w:rsidR="00C36850" w:rsidRPr="004C63F1">
        <w:rPr>
          <w:sz w:val="28"/>
          <w:szCs w:val="28"/>
        </w:rPr>
        <w:t>.</w:t>
      </w:r>
      <w:r w:rsidR="00C36850" w:rsidRPr="004C63F1">
        <w:rPr>
          <w:sz w:val="28"/>
          <w:szCs w:val="28"/>
          <w:lang w:val="en-US"/>
        </w:rPr>
        <w:t>bmp</w:t>
      </w:r>
      <w:r w:rsidR="00C36850" w:rsidRPr="004C63F1">
        <w:rPr>
          <w:sz w:val="28"/>
          <w:szCs w:val="28"/>
        </w:rPr>
        <w:t xml:space="preserve"> записывается…</w:t>
      </w:r>
    </w:p>
    <w:p w:rsidR="00D60E31" w:rsidRPr="004C63F1" w:rsidRDefault="00350324" w:rsidP="00AE77C0">
      <w:pPr>
        <w:tabs>
          <w:tab w:val="left" w:pos="993"/>
          <w:tab w:val="left" w:pos="5743"/>
        </w:tabs>
        <w:ind w:left="567"/>
        <w:rPr>
          <w:sz w:val="28"/>
          <w:szCs w:val="28"/>
        </w:rPr>
      </w:pPr>
      <w:r>
        <w:rPr>
          <w:noProof/>
          <w:sz w:val="28"/>
          <w:szCs w:val="28"/>
        </w:rPr>
        <w:pict>
          <v:shape id="_x0000_s1055" type="#_x0000_t75" style="position:absolute;left:0;text-align:left;margin-left:28.95pt;margin-top:10.55pt;width:143.15pt;height:93pt;z-index:251652096" wrapcoords="6672 298 6672 3724 4184 5363 0 6406 0 11023 8595 12513 4524 13705 4524 17280 4976 19366 4976 20259 13118 20259 21600 20259 21374 13854 17076 12513 14702 12215 16850 10874 16850 7001 12440 5065 14588 3724 14475 298 6672 298">
            <v:imagedata r:id="rId12" o:title=""/>
            <w10:wrap type="tight"/>
          </v:shape>
          <o:OLEObject Type="Embed" ProgID="OrgPlusWOPX.4" ShapeID="_x0000_s1055" DrawAspect="Content" ObjectID="_1622015915" r:id="rId13"/>
        </w:pict>
      </w:r>
    </w:p>
    <w:p w:rsidR="00D60E31" w:rsidRPr="004C63F1" w:rsidRDefault="00D60E31" w:rsidP="00AE77C0">
      <w:pPr>
        <w:tabs>
          <w:tab w:val="left" w:pos="993"/>
          <w:tab w:val="left" w:pos="5743"/>
        </w:tabs>
        <w:ind w:left="567"/>
        <w:rPr>
          <w:sz w:val="28"/>
          <w:szCs w:val="28"/>
        </w:rPr>
      </w:pPr>
    </w:p>
    <w:p w:rsidR="00D60E31" w:rsidRPr="004C63F1" w:rsidRDefault="00D60E31" w:rsidP="00AE77C0">
      <w:pPr>
        <w:tabs>
          <w:tab w:val="left" w:pos="993"/>
          <w:tab w:val="left" w:pos="5743"/>
        </w:tabs>
        <w:ind w:left="567"/>
        <w:rPr>
          <w:sz w:val="28"/>
          <w:szCs w:val="28"/>
        </w:rPr>
      </w:pPr>
    </w:p>
    <w:p w:rsidR="00D60E31" w:rsidRPr="004C63F1" w:rsidRDefault="00D60E31" w:rsidP="00AE77C0">
      <w:pPr>
        <w:tabs>
          <w:tab w:val="left" w:pos="993"/>
          <w:tab w:val="left" w:pos="5743"/>
        </w:tabs>
        <w:ind w:left="567"/>
        <w:rPr>
          <w:sz w:val="28"/>
          <w:szCs w:val="28"/>
        </w:rPr>
      </w:pPr>
    </w:p>
    <w:p w:rsidR="00D60E31" w:rsidRPr="004C63F1" w:rsidRDefault="00D60E31" w:rsidP="00AE77C0">
      <w:pPr>
        <w:tabs>
          <w:tab w:val="left" w:pos="993"/>
          <w:tab w:val="left" w:pos="5743"/>
        </w:tabs>
        <w:ind w:left="567"/>
        <w:rPr>
          <w:sz w:val="28"/>
          <w:szCs w:val="28"/>
        </w:rPr>
      </w:pPr>
    </w:p>
    <w:p w:rsidR="00D60E31" w:rsidRPr="004C63F1" w:rsidRDefault="00D60E31" w:rsidP="00AE77C0">
      <w:pPr>
        <w:tabs>
          <w:tab w:val="left" w:pos="993"/>
          <w:tab w:val="left" w:pos="5743"/>
        </w:tabs>
        <w:ind w:left="567"/>
        <w:rPr>
          <w:sz w:val="28"/>
          <w:szCs w:val="28"/>
        </w:rPr>
      </w:pPr>
    </w:p>
    <w:p w:rsidR="00EF2017" w:rsidRDefault="00EF2017" w:rsidP="00EF2017">
      <w:pPr>
        <w:pStyle w:val="af5"/>
        <w:tabs>
          <w:tab w:val="left" w:pos="-4"/>
          <w:tab w:val="left" w:pos="524"/>
          <w:tab w:val="left" w:pos="993"/>
        </w:tabs>
        <w:suppressAutoHyphens w:val="0"/>
        <w:ind w:left="567"/>
        <w:contextualSpacing/>
        <w:rPr>
          <w:rFonts w:ascii="Times New Roman" w:hAnsi="Times New Roman"/>
          <w:sz w:val="28"/>
          <w:szCs w:val="28"/>
        </w:rPr>
      </w:pPr>
    </w:p>
    <w:p w:rsidR="00EF2017" w:rsidRPr="00EF2017" w:rsidRDefault="00EF2017" w:rsidP="00EF2017">
      <w:pPr>
        <w:pStyle w:val="af5"/>
        <w:tabs>
          <w:tab w:val="left" w:pos="-4"/>
          <w:tab w:val="left" w:pos="524"/>
          <w:tab w:val="left" w:pos="993"/>
        </w:tabs>
        <w:suppressAutoHyphens w:val="0"/>
        <w:ind w:left="567"/>
        <w:contextualSpacing/>
        <w:rPr>
          <w:rFonts w:ascii="Times New Roman" w:hAnsi="Times New Roman"/>
          <w:sz w:val="28"/>
          <w:szCs w:val="28"/>
        </w:rPr>
      </w:pPr>
    </w:p>
    <w:p w:rsidR="00C36850" w:rsidRPr="004C63F1" w:rsidRDefault="00C36850" w:rsidP="00B05C6E">
      <w:pPr>
        <w:pStyle w:val="af5"/>
        <w:numPr>
          <w:ilvl w:val="0"/>
          <w:numId w:val="65"/>
        </w:numPr>
        <w:tabs>
          <w:tab w:val="left" w:pos="-4"/>
          <w:tab w:val="left" w:pos="524"/>
          <w:tab w:val="left" w:pos="993"/>
        </w:tabs>
        <w:suppressAutoHyphens w:val="0"/>
        <w:ind w:left="567" w:firstLine="0"/>
        <w:contextualSpacing/>
        <w:rPr>
          <w:rFonts w:ascii="Times New Roman" w:hAnsi="Times New Roman"/>
          <w:sz w:val="28"/>
          <w:szCs w:val="28"/>
          <w:lang w:val="en-US"/>
        </w:rPr>
      </w:pPr>
      <w:r w:rsidRPr="004C63F1">
        <w:rPr>
          <w:rFonts w:ascii="Times New Roman" w:hAnsi="Times New Roman"/>
          <w:sz w:val="28"/>
          <w:szCs w:val="28"/>
          <w:lang w:val="en-US"/>
        </w:rPr>
        <w:t>D:\WORK\TEXT\</w:t>
      </w:r>
      <w:r w:rsidRPr="00AB3AA9">
        <w:rPr>
          <w:rFonts w:ascii="Times New Roman" w:hAnsi="Times New Roman"/>
          <w:sz w:val="28"/>
          <w:szCs w:val="28"/>
          <w:lang w:val="en-US"/>
        </w:rPr>
        <w:t xml:space="preserve"> Home.</w:t>
      </w:r>
      <w:r w:rsidRPr="004C63F1">
        <w:rPr>
          <w:rFonts w:ascii="Times New Roman" w:hAnsi="Times New Roman"/>
          <w:sz w:val="28"/>
          <w:szCs w:val="28"/>
          <w:lang w:val="en-US"/>
        </w:rPr>
        <w:t>bmp</w:t>
      </w:r>
    </w:p>
    <w:p w:rsidR="00C36850" w:rsidRPr="004C63F1" w:rsidRDefault="00C36850" w:rsidP="00B05C6E">
      <w:pPr>
        <w:pStyle w:val="af5"/>
        <w:numPr>
          <w:ilvl w:val="0"/>
          <w:numId w:val="65"/>
        </w:numPr>
        <w:tabs>
          <w:tab w:val="left" w:pos="-4"/>
          <w:tab w:val="left" w:pos="524"/>
          <w:tab w:val="left" w:pos="993"/>
        </w:tabs>
        <w:suppressAutoHyphens w:val="0"/>
        <w:ind w:left="567" w:firstLine="0"/>
        <w:contextualSpacing/>
        <w:rPr>
          <w:rFonts w:ascii="Times New Roman" w:hAnsi="Times New Roman"/>
          <w:sz w:val="28"/>
          <w:szCs w:val="28"/>
          <w:lang w:val="en-US"/>
        </w:rPr>
      </w:pPr>
      <w:r w:rsidRPr="004C63F1">
        <w:rPr>
          <w:rFonts w:ascii="Times New Roman" w:hAnsi="Times New Roman"/>
          <w:sz w:val="28"/>
          <w:szCs w:val="28"/>
          <w:lang w:val="en-US"/>
        </w:rPr>
        <w:t>D:\WORK\ PICTURE\Home.bmp</w:t>
      </w:r>
    </w:p>
    <w:p w:rsidR="00C36850" w:rsidRPr="004C63F1" w:rsidRDefault="00C36850" w:rsidP="00B05C6E">
      <w:pPr>
        <w:pStyle w:val="af5"/>
        <w:numPr>
          <w:ilvl w:val="0"/>
          <w:numId w:val="65"/>
        </w:numPr>
        <w:tabs>
          <w:tab w:val="left" w:pos="-4"/>
          <w:tab w:val="left" w:pos="524"/>
          <w:tab w:val="left" w:pos="993"/>
        </w:tabs>
        <w:suppressAutoHyphens w:val="0"/>
        <w:ind w:left="567" w:firstLine="0"/>
        <w:contextualSpacing/>
        <w:rPr>
          <w:rFonts w:ascii="Times New Roman" w:hAnsi="Times New Roman"/>
          <w:sz w:val="28"/>
          <w:szCs w:val="28"/>
          <w:lang w:val="en-US"/>
        </w:rPr>
      </w:pPr>
      <w:r w:rsidRPr="004C63F1">
        <w:rPr>
          <w:rFonts w:ascii="Times New Roman" w:hAnsi="Times New Roman"/>
          <w:sz w:val="28"/>
          <w:szCs w:val="28"/>
          <w:lang w:val="en-US"/>
        </w:rPr>
        <w:t>D:\TEXT\ Home.bmp</w:t>
      </w:r>
    </w:p>
    <w:p w:rsidR="00C36850" w:rsidRPr="004C63F1" w:rsidRDefault="00C36850" w:rsidP="00B05C6E">
      <w:pPr>
        <w:pStyle w:val="af5"/>
        <w:numPr>
          <w:ilvl w:val="0"/>
          <w:numId w:val="65"/>
        </w:numPr>
        <w:tabs>
          <w:tab w:val="left" w:pos="-4"/>
          <w:tab w:val="left" w:pos="524"/>
          <w:tab w:val="left" w:pos="928"/>
          <w:tab w:val="left" w:pos="993"/>
        </w:tabs>
        <w:suppressAutoHyphens w:val="0"/>
        <w:ind w:left="567" w:firstLine="0"/>
        <w:contextualSpacing/>
        <w:rPr>
          <w:rFonts w:ascii="Times New Roman" w:hAnsi="Times New Roman"/>
          <w:sz w:val="28"/>
          <w:szCs w:val="28"/>
        </w:rPr>
      </w:pPr>
      <w:r w:rsidRPr="004C63F1">
        <w:rPr>
          <w:rFonts w:ascii="Times New Roman" w:hAnsi="Times New Roman"/>
          <w:sz w:val="28"/>
          <w:szCs w:val="28"/>
          <w:lang w:val="en-US"/>
        </w:rPr>
        <w:t>D:\</w:t>
      </w:r>
      <w:proofErr w:type="spellStart"/>
      <w:r w:rsidRPr="004C63F1">
        <w:rPr>
          <w:rFonts w:ascii="Times New Roman" w:hAnsi="Times New Roman"/>
          <w:sz w:val="28"/>
          <w:szCs w:val="28"/>
        </w:rPr>
        <w:t>Home</w:t>
      </w:r>
      <w:proofErr w:type="spellEnd"/>
      <w:r w:rsidRPr="004C63F1">
        <w:rPr>
          <w:rFonts w:ascii="Times New Roman" w:hAnsi="Times New Roman"/>
          <w:sz w:val="28"/>
          <w:szCs w:val="28"/>
        </w:rPr>
        <w:t>.</w:t>
      </w:r>
      <w:r w:rsidRPr="004C63F1">
        <w:rPr>
          <w:rFonts w:ascii="Times New Roman" w:hAnsi="Times New Roman"/>
          <w:sz w:val="28"/>
          <w:szCs w:val="28"/>
          <w:lang w:val="en-US"/>
        </w:rPr>
        <w:t>bmp</w:t>
      </w:r>
    </w:p>
    <w:p w:rsidR="00C36850" w:rsidRPr="004C63F1" w:rsidRDefault="00D60E31" w:rsidP="00AE77C0">
      <w:pPr>
        <w:tabs>
          <w:tab w:val="left" w:pos="993"/>
          <w:tab w:val="left" w:pos="5743"/>
        </w:tabs>
        <w:ind w:left="567"/>
        <w:rPr>
          <w:sz w:val="28"/>
          <w:szCs w:val="28"/>
        </w:rPr>
      </w:pPr>
      <w:r w:rsidRPr="004C63F1">
        <w:rPr>
          <w:sz w:val="28"/>
          <w:szCs w:val="28"/>
        </w:rPr>
        <w:t>6)</w:t>
      </w:r>
      <w:r w:rsidR="00C36850" w:rsidRPr="004C63F1">
        <w:rPr>
          <w:sz w:val="28"/>
          <w:szCs w:val="28"/>
        </w:rPr>
        <w:t>Приведите в соответствие виды и название программного обеспечения ПК</w:t>
      </w:r>
    </w:p>
    <w:p w:rsidR="00C36850" w:rsidRPr="004C63F1" w:rsidRDefault="00D60E31" w:rsidP="00AE77C0">
      <w:pPr>
        <w:pStyle w:val="af5"/>
        <w:tabs>
          <w:tab w:val="left" w:pos="193"/>
          <w:tab w:val="left" w:pos="993"/>
        </w:tabs>
        <w:suppressAutoHyphens w:val="0"/>
        <w:spacing w:after="0" w:line="240" w:lineRule="auto"/>
        <w:ind w:left="567"/>
        <w:contextualSpacing/>
        <w:rPr>
          <w:rFonts w:ascii="Times New Roman" w:hAnsi="Times New Roman"/>
          <w:sz w:val="28"/>
          <w:szCs w:val="28"/>
        </w:rPr>
      </w:pPr>
      <w:r w:rsidRPr="004C63F1">
        <w:rPr>
          <w:rFonts w:ascii="Times New Roman" w:hAnsi="Times New Roman"/>
          <w:sz w:val="28"/>
          <w:szCs w:val="28"/>
        </w:rPr>
        <w:t>1.</w:t>
      </w:r>
      <w:r w:rsidR="00C36850" w:rsidRPr="004C63F1">
        <w:rPr>
          <w:rFonts w:ascii="Times New Roman" w:hAnsi="Times New Roman"/>
          <w:sz w:val="28"/>
          <w:szCs w:val="28"/>
        </w:rPr>
        <w:t>Система программирования</w:t>
      </w:r>
    </w:p>
    <w:p w:rsidR="00C36850" w:rsidRPr="004C63F1" w:rsidRDefault="00D60E31" w:rsidP="00AE77C0">
      <w:pPr>
        <w:pStyle w:val="af5"/>
        <w:tabs>
          <w:tab w:val="left" w:pos="193"/>
          <w:tab w:val="left" w:pos="993"/>
        </w:tabs>
        <w:suppressAutoHyphens w:val="0"/>
        <w:spacing w:after="0" w:line="240" w:lineRule="auto"/>
        <w:ind w:left="567"/>
        <w:contextualSpacing/>
        <w:rPr>
          <w:rFonts w:ascii="Times New Roman" w:hAnsi="Times New Roman"/>
          <w:sz w:val="28"/>
          <w:szCs w:val="28"/>
        </w:rPr>
      </w:pPr>
      <w:r w:rsidRPr="004C63F1">
        <w:rPr>
          <w:rFonts w:ascii="Times New Roman" w:hAnsi="Times New Roman"/>
          <w:sz w:val="28"/>
          <w:szCs w:val="28"/>
        </w:rPr>
        <w:t>2.</w:t>
      </w:r>
      <w:r w:rsidR="00C36850" w:rsidRPr="004C63F1">
        <w:rPr>
          <w:rFonts w:ascii="Times New Roman" w:hAnsi="Times New Roman"/>
          <w:sz w:val="28"/>
          <w:szCs w:val="28"/>
        </w:rPr>
        <w:t>Системное программное обеспечение</w:t>
      </w:r>
    </w:p>
    <w:p w:rsidR="00C36850" w:rsidRPr="004C63F1" w:rsidRDefault="00D60E31" w:rsidP="00AE77C0">
      <w:pPr>
        <w:pStyle w:val="af5"/>
        <w:tabs>
          <w:tab w:val="left" w:pos="193"/>
          <w:tab w:val="left" w:pos="993"/>
        </w:tabs>
        <w:suppressAutoHyphens w:val="0"/>
        <w:spacing w:after="0" w:line="240" w:lineRule="auto"/>
        <w:ind w:left="567" w:right="-143"/>
        <w:contextualSpacing/>
        <w:rPr>
          <w:rFonts w:ascii="Times New Roman" w:hAnsi="Times New Roman"/>
          <w:sz w:val="28"/>
          <w:szCs w:val="28"/>
        </w:rPr>
      </w:pPr>
      <w:r w:rsidRPr="004C63F1">
        <w:rPr>
          <w:rFonts w:ascii="Times New Roman" w:hAnsi="Times New Roman"/>
          <w:sz w:val="28"/>
          <w:szCs w:val="28"/>
        </w:rPr>
        <w:t>3.</w:t>
      </w:r>
      <w:r w:rsidR="00C36850" w:rsidRPr="004C63F1">
        <w:rPr>
          <w:rFonts w:ascii="Times New Roman" w:hAnsi="Times New Roman"/>
          <w:sz w:val="28"/>
          <w:szCs w:val="28"/>
        </w:rPr>
        <w:t>Прикладное  программное обеспечение</w:t>
      </w:r>
    </w:p>
    <w:p w:rsidR="00D60E31" w:rsidRPr="004C63F1" w:rsidRDefault="00D60E31" w:rsidP="00AE77C0">
      <w:pPr>
        <w:pStyle w:val="af5"/>
        <w:tabs>
          <w:tab w:val="left" w:pos="193"/>
          <w:tab w:val="left" w:pos="993"/>
        </w:tabs>
        <w:suppressAutoHyphens w:val="0"/>
        <w:spacing w:after="0" w:line="240" w:lineRule="auto"/>
        <w:ind w:left="567" w:right="-143"/>
        <w:contextualSpacing/>
        <w:rPr>
          <w:rFonts w:ascii="Times New Roman" w:hAnsi="Times New Roman"/>
          <w:sz w:val="28"/>
          <w:szCs w:val="28"/>
        </w:rPr>
      </w:pPr>
    </w:p>
    <w:p w:rsidR="00C36850" w:rsidRPr="004C63F1" w:rsidRDefault="00C36850" w:rsidP="00B05C6E">
      <w:pPr>
        <w:pStyle w:val="af5"/>
        <w:numPr>
          <w:ilvl w:val="0"/>
          <w:numId w:val="66"/>
        </w:numPr>
        <w:tabs>
          <w:tab w:val="left" w:pos="264"/>
          <w:tab w:val="left" w:pos="993"/>
        </w:tabs>
        <w:suppressAutoHyphens w:val="0"/>
        <w:spacing w:after="0"/>
        <w:ind w:left="567" w:firstLine="0"/>
        <w:contextualSpacing/>
        <w:rPr>
          <w:rFonts w:ascii="Times New Roman" w:hAnsi="Times New Roman"/>
          <w:sz w:val="28"/>
          <w:szCs w:val="28"/>
          <w:lang w:val="en-US"/>
        </w:rPr>
      </w:pPr>
      <w:r w:rsidRPr="004C63F1">
        <w:rPr>
          <w:rFonts w:ascii="Times New Roman" w:hAnsi="Times New Roman"/>
          <w:sz w:val="28"/>
          <w:szCs w:val="28"/>
          <w:lang w:val="en-US"/>
        </w:rPr>
        <w:t>Unix</w:t>
      </w:r>
    </w:p>
    <w:p w:rsidR="00C36850" w:rsidRPr="004C63F1" w:rsidRDefault="00C36850" w:rsidP="00B05C6E">
      <w:pPr>
        <w:pStyle w:val="af5"/>
        <w:numPr>
          <w:ilvl w:val="0"/>
          <w:numId w:val="66"/>
        </w:numPr>
        <w:tabs>
          <w:tab w:val="left" w:pos="264"/>
          <w:tab w:val="left" w:pos="993"/>
        </w:tabs>
        <w:suppressAutoHyphens w:val="0"/>
        <w:spacing w:after="0"/>
        <w:ind w:left="567" w:firstLine="0"/>
        <w:contextualSpacing/>
        <w:rPr>
          <w:rFonts w:ascii="Times New Roman" w:hAnsi="Times New Roman"/>
          <w:sz w:val="28"/>
          <w:szCs w:val="28"/>
          <w:lang w:val="en-US"/>
        </w:rPr>
      </w:pPr>
      <w:r w:rsidRPr="004C63F1">
        <w:rPr>
          <w:rFonts w:ascii="Times New Roman" w:hAnsi="Times New Roman"/>
          <w:sz w:val="28"/>
          <w:szCs w:val="28"/>
          <w:lang w:val="en-US"/>
        </w:rPr>
        <w:t>Microsoft  Access</w:t>
      </w:r>
    </w:p>
    <w:p w:rsidR="00C36850" w:rsidRPr="004C63F1" w:rsidRDefault="00C36850" w:rsidP="00B05C6E">
      <w:pPr>
        <w:pStyle w:val="af5"/>
        <w:numPr>
          <w:ilvl w:val="0"/>
          <w:numId w:val="66"/>
        </w:numPr>
        <w:tabs>
          <w:tab w:val="left" w:pos="264"/>
          <w:tab w:val="left" w:pos="928"/>
          <w:tab w:val="left" w:pos="993"/>
        </w:tabs>
        <w:suppressAutoHyphens w:val="0"/>
        <w:spacing w:after="0"/>
        <w:ind w:left="567" w:firstLine="0"/>
        <w:contextualSpacing/>
        <w:rPr>
          <w:rFonts w:ascii="Times New Roman" w:hAnsi="Times New Roman"/>
          <w:sz w:val="28"/>
          <w:szCs w:val="28"/>
        </w:rPr>
      </w:pPr>
      <w:r w:rsidRPr="004C63F1">
        <w:rPr>
          <w:rFonts w:ascii="Times New Roman" w:hAnsi="Times New Roman"/>
          <w:sz w:val="28"/>
          <w:szCs w:val="28"/>
          <w:lang w:val="en-US"/>
        </w:rPr>
        <w:t>Pascal</w:t>
      </w:r>
    </w:p>
    <w:p w:rsidR="00EF2017" w:rsidRDefault="00EF2017" w:rsidP="00AE77C0">
      <w:pPr>
        <w:tabs>
          <w:tab w:val="left" w:pos="993"/>
        </w:tabs>
        <w:ind w:left="567" w:right="-143"/>
        <w:jc w:val="both"/>
        <w:rPr>
          <w:sz w:val="28"/>
          <w:szCs w:val="28"/>
        </w:rPr>
      </w:pPr>
    </w:p>
    <w:p w:rsidR="00C36850" w:rsidRPr="004C63F1" w:rsidRDefault="00E17AA0" w:rsidP="00AE77C0">
      <w:pPr>
        <w:tabs>
          <w:tab w:val="left" w:pos="993"/>
        </w:tabs>
        <w:ind w:left="567" w:right="-143"/>
        <w:jc w:val="both"/>
        <w:rPr>
          <w:sz w:val="28"/>
          <w:szCs w:val="28"/>
        </w:rPr>
      </w:pPr>
      <w:r w:rsidRPr="004C63F1">
        <w:rPr>
          <w:sz w:val="28"/>
          <w:szCs w:val="28"/>
        </w:rPr>
        <w:t>7</w:t>
      </w:r>
      <w:r w:rsidR="00D60E31" w:rsidRPr="004C63F1">
        <w:rPr>
          <w:sz w:val="28"/>
          <w:szCs w:val="28"/>
        </w:rPr>
        <w:t>)</w:t>
      </w:r>
      <w:r w:rsidR="00C36850" w:rsidRPr="004C63F1">
        <w:rPr>
          <w:sz w:val="28"/>
          <w:szCs w:val="28"/>
        </w:rPr>
        <w:t>Названием операционной системы является</w:t>
      </w:r>
    </w:p>
    <w:p w:rsidR="00C36850" w:rsidRPr="004C63F1" w:rsidRDefault="00C36850" w:rsidP="00AE77C0">
      <w:pPr>
        <w:pStyle w:val="af5"/>
        <w:tabs>
          <w:tab w:val="left" w:pos="440"/>
          <w:tab w:val="left" w:pos="993"/>
          <w:tab w:val="left" w:pos="5743"/>
        </w:tabs>
        <w:suppressAutoHyphens w:val="0"/>
        <w:spacing w:after="0" w:line="240" w:lineRule="auto"/>
        <w:ind w:left="567"/>
        <w:contextualSpacing/>
        <w:rPr>
          <w:rFonts w:ascii="Times New Roman" w:hAnsi="Times New Roman"/>
          <w:sz w:val="28"/>
          <w:szCs w:val="28"/>
        </w:rPr>
      </w:pPr>
      <w:r w:rsidRPr="004C63F1">
        <w:rPr>
          <w:rFonts w:ascii="Times New Roman" w:hAnsi="Times New Roman"/>
          <w:sz w:val="28"/>
          <w:szCs w:val="28"/>
        </w:rPr>
        <w:t>1.</w:t>
      </w:r>
      <w:r w:rsidRPr="004C63F1">
        <w:rPr>
          <w:rFonts w:ascii="Times New Roman" w:hAnsi="Times New Roman"/>
          <w:sz w:val="28"/>
          <w:szCs w:val="28"/>
          <w:lang w:val="en-US"/>
        </w:rPr>
        <w:t>BIOS</w:t>
      </w:r>
    </w:p>
    <w:p w:rsidR="00C36850" w:rsidRPr="004C63F1" w:rsidRDefault="00C36850" w:rsidP="00AE77C0">
      <w:pPr>
        <w:pStyle w:val="af5"/>
        <w:tabs>
          <w:tab w:val="left" w:pos="440"/>
          <w:tab w:val="left" w:pos="993"/>
          <w:tab w:val="left" w:pos="5743"/>
        </w:tabs>
        <w:suppressAutoHyphens w:val="0"/>
        <w:spacing w:after="0" w:line="240" w:lineRule="auto"/>
        <w:ind w:left="567"/>
        <w:contextualSpacing/>
        <w:rPr>
          <w:rFonts w:ascii="Times New Roman" w:hAnsi="Times New Roman"/>
          <w:sz w:val="28"/>
          <w:szCs w:val="28"/>
        </w:rPr>
      </w:pPr>
      <w:r w:rsidRPr="004C63F1">
        <w:rPr>
          <w:rFonts w:ascii="Times New Roman" w:hAnsi="Times New Roman"/>
          <w:sz w:val="28"/>
          <w:szCs w:val="28"/>
        </w:rPr>
        <w:t>2.</w:t>
      </w:r>
      <w:r w:rsidRPr="004C63F1">
        <w:rPr>
          <w:rFonts w:ascii="Times New Roman" w:hAnsi="Times New Roman"/>
          <w:sz w:val="28"/>
          <w:szCs w:val="28"/>
          <w:lang w:val="en-US"/>
        </w:rPr>
        <w:t>MSOffice</w:t>
      </w:r>
    </w:p>
    <w:p w:rsidR="00C36850" w:rsidRPr="004C63F1" w:rsidRDefault="00C36850" w:rsidP="00AE77C0">
      <w:pPr>
        <w:pStyle w:val="af5"/>
        <w:tabs>
          <w:tab w:val="left" w:pos="440"/>
          <w:tab w:val="left" w:pos="993"/>
          <w:tab w:val="left" w:pos="5743"/>
        </w:tabs>
        <w:suppressAutoHyphens w:val="0"/>
        <w:spacing w:after="0" w:line="240" w:lineRule="auto"/>
        <w:ind w:left="567"/>
        <w:contextualSpacing/>
        <w:rPr>
          <w:rFonts w:ascii="Times New Roman" w:hAnsi="Times New Roman"/>
          <w:sz w:val="28"/>
          <w:szCs w:val="28"/>
        </w:rPr>
      </w:pPr>
      <w:r w:rsidRPr="004C63F1">
        <w:rPr>
          <w:rFonts w:ascii="Times New Roman" w:hAnsi="Times New Roman"/>
          <w:sz w:val="28"/>
          <w:szCs w:val="28"/>
        </w:rPr>
        <w:t>3.</w:t>
      </w:r>
      <w:r w:rsidRPr="004C63F1">
        <w:rPr>
          <w:rFonts w:ascii="Times New Roman" w:hAnsi="Times New Roman"/>
          <w:sz w:val="28"/>
          <w:szCs w:val="28"/>
          <w:lang w:val="en-US"/>
        </w:rPr>
        <w:t>WindowsNT</w:t>
      </w:r>
    </w:p>
    <w:p w:rsidR="00C36850" w:rsidRPr="004C63F1" w:rsidRDefault="00C36850" w:rsidP="00AE77C0">
      <w:pPr>
        <w:pStyle w:val="af5"/>
        <w:tabs>
          <w:tab w:val="left" w:pos="440"/>
          <w:tab w:val="left" w:pos="993"/>
          <w:tab w:val="left" w:pos="5743"/>
        </w:tabs>
        <w:suppressAutoHyphens w:val="0"/>
        <w:spacing w:after="0" w:line="240" w:lineRule="auto"/>
        <w:ind w:left="567"/>
        <w:contextualSpacing/>
        <w:rPr>
          <w:rFonts w:ascii="Times New Roman" w:hAnsi="Times New Roman"/>
          <w:sz w:val="28"/>
          <w:szCs w:val="28"/>
        </w:rPr>
      </w:pPr>
      <w:r w:rsidRPr="004C63F1">
        <w:rPr>
          <w:rFonts w:ascii="Times New Roman" w:hAnsi="Times New Roman"/>
          <w:sz w:val="28"/>
          <w:szCs w:val="28"/>
        </w:rPr>
        <w:t>4.</w:t>
      </w:r>
      <w:r w:rsidRPr="004C63F1">
        <w:rPr>
          <w:rFonts w:ascii="Times New Roman" w:hAnsi="Times New Roman"/>
          <w:sz w:val="28"/>
          <w:szCs w:val="28"/>
          <w:lang w:val="en-US"/>
        </w:rPr>
        <w:t>MicrosoftAcces</w:t>
      </w:r>
      <w:r w:rsidR="00B961DC">
        <w:rPr>
          <w:rFonts w:ascii="Times New Roman" w:hAnsi="Times New Roman"/>
          <w:sz w:val="28"/>
          <w:szCs w:val="28"/>
          <w:lang w:val="en-US"/>
        </w:rPr>
        <w:t>s</w:t>
      </w:r>
    </w:p>
    <w:p w:rsidR="00676FA1" w:rsidRPr="004C63F1" w:rsidRDefault="00676FA1" w:rsidP="00AE77C0">
      <w:pPr>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sz w:val="28"/>
          <w:szCs w:val="28"/>
          <w:lang w:eastAsia="ru-RU"/>
        </w:rPr>
      </w:pPr>
    </w:p>
    <w:p w:rsidR="00C36850" w:rsidRPr="004C63F1" w:rsidRDefault="00E17AA0" w:rsidP="00AE77C0">
      <w:pPr>
        <w:tabs>
          <w:tab w:val="left" w:pos="993"/>
        </w:tabs>
        <w:ind w:left="567"/>
        <w:rPr>
          <w:sz w:val="28"/>
          <w:szCs w:val="28"/>
        </w:rPr>
      </w:pPr>
      <w:r w:rsidRPr="004C63F1">
        <w:rPr>
          <w:sz w:val="28"/>
          <w:szCs w:val="28"/>
        </w:rPr>
        <w:t>8)</w:t>
      </w:r>
      <w:r w:rsidR="00C36850" w:rsidRPr="004C63F1">
        <w:rPr>
          <w:sz w:val="28"/>
          <w:szCs w:val="28"/>
          <w:lang w:val="en-US"/>
        </w:rPr>
        <w:t>UNIX</w:t>
      </w:r>
      <w:r w:rsidR="00C36850" w:rsidRPr="004C63F1">
        <w:rPr>
          <w:sz w:val="28"/>
          <w:szCs w:val="28"/>
        </w:rPr>
        <w:t>-это</w:t>
      </w:r>
    </w:p>
    <w:p w:rsidR="00C36850" w:rsidRPr="004C63F1" w:rsidRDefault="00C36850" w:rsidP="00AE77C0">
      <w:pPr>
        <w:tabs>
          <w:tab w:val="left" w:pos="993"/>
        </w:tabs>
        <w:ind w:left="567"/>
        <w:rPr>
          <w:sz w:val="28"/>
          <w:szCs w:val="28"/>
        </w:rPr>
      </w:pPr>
      <w:r w:rsidRPr="004C63F1">
        <w:rPr>
          <w:sz w:val="28"/>
          <w:szCs w:val="28"/>
        </w:rPr>
        <w:t>1.система программирования</w:t>
      </w:r>
    </w:p>
    <w:p w:rsidR="00C36850" w:rsidRPr="004C63F1" w:rsidRDefault="00C36850" w:rsidP="00AE77C0">
      <w:pPr>
        <w:tabs>
          <w:tab w:val="left" w:pos="993"/>
        </w:tabs>
        <w:ind w:left="567"/>
        <w:rPr>
          <w:sz w:val="28"/>
          <w:szCs w:val="28"/>
        </w:rPr>
      </w:pPr>
      <w:r w:rsidRPr="004C63F1">
        <w:rPr>
          <w:sz w:val="28"/>
          <w:szCs w:val="28"/>
        </w:rPr>
        <w:t>2. антивирусная программа</w:t>
      </w:r>
    </w:p>
    <w:p w:rsidR="00C36850" w:rsidRPr="004C63F1" w:rsidRDefault="00C36850" w:rsidP="00AE77C0">
      <w:pPr>
        <w:tabs>
          <w:tab w:val="left" w:pos="993"/>
        </w:tabs>
        <w:ind w:left="567"/>
        <w:rPr>
          <w:sz w:val="28"/>
          <w:szCs w:val="28"/>
        </w:rPr>
      </w:pPr>
      <w:r w:rsidRPr="004C63F1">
        <w:rPr>
          <w:sz w:val="28"/>
          <w:szCs w:val="28"/>
        </w:rPr>
        <w:t>3.операционная система</w:t>
      </w:r>
    </w:p>
    <w:p w:rsidR="00C36850" w:rsidRPr="004C63F1" w:rsidRDefault="00C36850" w:rsidP="00AE77C0">
      <w:pPr>
        <w:tabs>
          <w:tab w:val="left" w:pos="993"/>
        </w:tabs>
        <w:ind w:left="567"/>
        <w:rPr>
          <w:sz w:val="28"/>
          <w:szCs w:val="28"/>
        </w:rPr>
      </w:pPr>
      <w:r w:rsidRPr="004C63F1">
        <w:rPr>
          <w:sz w:val="28"/>
          <w:szCs w:val="28"/>
        </w:rPr>
        <w:t>4. программная оболочка</w:t>
      </w:r>
    </w:p>
    <w:p w:rsidR="00E17AA0" w:rsidRPr="004C63F1" w:rsidRDefault="00E17AA0" w:rsidP="00AE77C0">
      <w:pPr>
        <w:tabs>
          <w:tab w:val="left" w:pos="993"/>
        </w:tabs>
        <w:ind w:left="567"/>
        <w:rPr>
          <w:sz w:val="28"/>
          <w:szCs w:val="28"/>
        </w:rPr>
      </w:pPr>
    </w:p>
    <w:p w:rsidR="00C36850" w:rsidRPr="004C63F1" w:rsidRDefault="00E17AA0" w:rsidP="00AE77C0">
      <w:pPr>
        <w:tabs>
          <w:tab w:val="left" w:pos="993"/>
        </w:tabs>
        <w:ind w:left="567"/>
        <w:rPr>
          <w:sz w:val="28"/>
          <w:szCs w:val="28"/>
          <w:lang w:val="en-US"/>
        </w:rPr>
      </w:pPr>
      <w:r w:rsidRPr="004C63F1">
        <w:rPr>
          <w:sz w:val="28"/>
          <w:szCs w:val="28"/>
        </w:rPr>
        <w:lastRenderedPageBreak/>
        <w:t>9)</w:t>
      </w:r>
      <w:r w:rsidR="00C36850" w:rsidRPr="004C63F1">
        <w:rPr>
          <w:sz w:val="28"/>
          <w:szCs w:val="28"/>
        </w:rPr>
        <w:t>Программнаяоболочка</w:t>
      </w:r>
      <w:r w:rsidR="00C36850" w:rsidRPr="004C63F1">
        <w:rPr>
          <w:sz w:val="28"/>
          <w:szCs w:val="28"/>
          <w:lang w:val="en-US"/>
        </w:rPr>
        <w:t>-</w:t>
      </w:r>
      <w:r w:rsidR="00C36850" w:rsidRPr="004C63F1">
        <w:rPr>
          <w:sz w:val="28"/>
          <w:szCs w:val="28"/>
        </w:rPr>
        <w:t>это</w:t>
      </w:r>
    </w:p>
    <w:p w:rsidR="00C36850" w:rsidRPr="004C63F1" w:rsidRDefault="00C36850" w:rsidP="00AE77C0">
      <w:pPr>
        <w:tabs>
          <w:tab w:val="left" w:pos="993"/>
        </w:tabs>
        <w:ind w:left="567"/>
        <w:rPr>
          <w:sz w:val="28"/>
          <w:szCs w:val="28"/>
          <w:lang w:val="en-US"/>
        </w:rPr>
      </w:pPr>
      <w:r w:rsidRPr="004C63F1">
        <w:rPr>
          <w:sz w:val="28"/>
          <w:szCs w:val="28"/>
          <w:lang w:val="en-US"/>
        </w:rPr>
        <w:t>1.MS DOS</w:t>
      </w:r>
    </w:p>
    <w:p w:rsidR="00C36850" w:rsidRPr="004C63F1" w:rsidRDefault="00C36850" w:rsidP="00AE77C0">
      <w:pPr>
        <w:tabs>
          <w:tab w:val="left" w:pos="993"/>
        </w:tabs>
        <w:ind w:left="567"/>
        <w:rPr>
          <w:sz w:val="28"/>
          <w:szCs w:val="28"/>
          <w:lang w:val="en-US"/>
        </w:rPr>
      </w:pPr>
      <w:r w:rsidRPr="004C63F1">
        <w:rPr>
          <w:sz w:val="28"/>
          <w:szCs w:val="28"/>
          <w:lang w:val="en-US"/>
        </w:rPr>
        <w:t>2.LINUX</w:t>
      </w:r>
    </w:p>
    <w:p w:rsidR="00C36850" w:rsidRPr="004C63F1" w:rsidRDefault="00C36850" w:rsidP="00AE77C0">
      <w:pPr>
        <w:tabs>
          <w:tab w:val="left" w:pos="993"/>
        </w:tabs>
        <w:ind w:left="567"/>
        <w:rPr>
          <w:sz w:val="28"/>
          <w:szCs w:val="28"/>
          <w:lang w:val="en-US"/>
        </w:rPr>
      </w:pPr>
      <w:r w:rsidRPr="004C63F1">
        <w:rPr>
          <w:sz w:val="28"/>
          <w:szCs w:val="28"/>
          <w:lang w:val="en-US"/>
        </w:rPr>
        <w:t xml:space="preserve">3. </w:t>
      </w:r>
      <w:proofErr w:type="gramStart"/>
      <w:r w:rsidRPr="004C63F1">
        <w:rPr>
          <w:sz w:val="28"/>
          <w:szCs w:val="28"/>
          <w:lang w:val="en-US"/>
        </w:rPr>
        <w:t>Norton  Commander</w:t>
      </w:r>
      <w:proofErr w:type="gramEnd"/>
    </w:p>
    <w:p w:rsidR="00C36850" w:rsidRPr="004C63F1" w:rsidRDefault="00C36850" w:rsidP="00AE77C0">
      <w:pPr>
        <w:tabs>
          <w:tab w:val="left" w:pos="993"/>
        </w:tabs>
        <w:ind w:left="567"/>
        <w:rPr>
          <w:sz w:val="28"/>
          <w:szCs w:val="28"/>
          <w:lang w:val="en-US"/>
        </w:rPr>
      </w:pPr>
      <w:r w:rsidRPr="004C63F1">
        <w:rPr>
          <w:sz w:val="28"/>
          <w:szCs w:val="28"/>
          <w:lang w:val="en-US"/>
        </w:rPr>
        <w:t>4.NOD32</w:t>
      </w:r>
    </w:p>
    <w:p w:rsidR="00E17AA0" w:rsidRPr="00422205" w:rsidRDefault="00E17AA0" w:rsidP="00AE77C0">
      <w:pPr>
        <w:tabs>
          <w:tab w:val="left" w:pos="993"/>
        </w:tabs>
        <w:ind w:left="567"/>
        <w:rPr>
          <w:sz w:val="28"/>
          <w:szCs w:val="28"/>
          <w:lang w:val="en-US"/>
        </w:rPr>
      </w:pPr>
    </w:p>
    <w:p w:rsidR="00C36850" w:rsidRPr="004C63F1" w:rsidRDefault="00E17AA0" w:rsidP="00AE77C0">
      <w:pPr>
        <w:tabs>
          <w:tab w:val="left" w:pos="993"/>
        </w:tabs>
        <w:ind w:left="567"/>
        <w:rPr>
          <w:sz w:val="28"/>
          <w:szCs w:val="28"/>
        </w:rPr>
      </w:pPr>
      <w:r w:rsidRPr="004C63F1">
        <w:rPr>
          <w:sz w:val="28"/>
          <w:szCs w:val="28"/>
        </w:rPr>
        <w:t>10)</w:t>
      </w:r>
      <w:r w:rsidR="00C36850" w:rsidRPr="004C63F1">
        <w:rPr>
          <w:sz w:val="28"/>
          <w:szCs w:val="28"/>
        </w:rPr>
        <w:t>Антивирусные программы относятся к</w:t>
      </w:r>
    </w:p>
    <w:p w:rsidR="00C36850" w:rsidRPr="004C63F1" w:rsidRDefault="00C36850" w:rsidP="00AE77C0">
      <w:pPr>
        <w:tabs>
          <w:tab w:val="left" w:pos="993"/>
        </w:tabs>
        <w:ind w:left="567"/>
        <w:rPr>
          <w:sz w:val="28"/>
          <w:szCs w:val="28"/>
        </w:rPr>
      </w:pPr>
      <w:r w:rsidRPr="004C63F1">
        <w:rPr>
          <w:sz w:val="28"/>
          <w:szCs w:val="28"/>
        </w:rPr>
        <w:t>1.прикладным программам</w:t>
      </w:r>
    </w:p>
    <w:p w:rsidR="00C36850" w:rsidRPr="004C63F1" w:rsidRDefault="00C36850" w:rsidP="00AE77C0">
      <w:pPr>
        <w:tabs>
          <w:tab w:val="left" w:pos="993"/>
        </w:tabs>
        <w:ind w:left="567"/>
        <w:rPr>
          <w:sz w:val="28"/>
          <w:szCs w:val="28"/>
        </w:rPr>
      </w:pPr>
      <w:r w:rsidRPr="004C63F1">
        <w:rPr>
          <w:sz w:val="28"/>
          <w:szCs w:val="28"/>
        </w:rPr>
        <w:t>2. программным оболочкам</w:t>
      </w:r>
    </w:p>
    <w:p w:rsidR="00C36850" w:rsidRPr="004C63F1" w:rsidRDefault="00C36850" w:rsidP="00AE77C0">
      <w:pPr>
        <w:tabs>
          <w:tab w:val="left" w:pos="993"/>
        </w:tabs>
        <w:ind w:left="567"/>
        <w:rPr>
          <w:sz w:val="28"/>
          <w:szCs w:val="28"/>
        </w:rPr>
      </w:pPr>
      <w:r w:rsidRPr="004C63F1">
        <w:rPr>
          <w:sz w:val="28"/>
          <w:szCs w:val="28"/>
        </w:rPr>
        <w:t>3.сервисным программам</w:t>
      </w:r>
    </w:p>
    <w:p w:rsidR="00C36850" w:rsidRPr="004C63F1" w:rsidRDefault="00C36850" w:rsidP="00AE77C0">
      <w:pPr>
        <w:tabs>
          <w:tab w:val="left" w:pos="993"/>
        </w:tabs>
        <w:ind w:left="567"/>
        <w:rPr>
          <w:sz w:val="28"/>
          <w:szCs w:val="28"/>
        </w:rPr>
      </w:pPr>
      <w:r w:rsidRPr="004C63F1">
        <w:rPr>
          <w:sz w:val="28"/>
          <w:szCs w:val="28"/>
        </w:rPr>
        <w:t>4.приложениям</w:t>
      </w:r>
    </w:p>
    <w:p w:rsidR="00676FA1" w:rsidRPr="004C63F1" w:rsidRDefault="00676FA1" w:rsidP="00AE77C0">
      <w:pPr>
        <w:tabs>
          <w:tab w:val="left" w:pos="916"/>
          <w:tab w:val="left" w:pos="993"/>
          <w:tab w:val="left" w:pos="1832"/>
          <w:tab w:val="left" w:pos="2748"/>
          <w:tab w:val="left" w:pos="3664"/>
          <w:tab w:val="left" w:pos="4580"/>
          <w:tab w:val="left" w:pos="5496"/>
          <w:tab w:val="left" w:pos="6412"/>
          <w:tab w:val="left" w:pos="10992"/>
          <w:tab w:val="left" w:pos="11908"/>
          <w:tab w:val="left" w:pos="12824"/>
          <w:tab w:val="left" w:pos="13740"/>
          <w:tab w:val="left" w:pos="14656"/>
        </w:tabs>
        <w:ind w:left="567"/>
        <w:rPr>
          <w:b/>
          <w:bCs/>
          <w:sz w:val="28"/>
          <w:szCs w:val="28"/>
        </w:rPr>
      </w:pPr>
    </w:p>
    <w:p w:rsidR="00C36850" w:rsidRPr="00422205" w:rsidRDefault="00C36850" w:rsidP="00AE77C0">
      <w:pPr>
        <w:framePr w:hSpace="181" w:wrap="notBeside" w:vAnchor="page" w:hAnchor="page" w:x="1861" w:y="8"/>
        <w:tabs>
          <w:tab w:val="left" w:pos="993"/>
        </w:tabs>
        <w:ind w:left="567"/>
        <w:rPr>
          <w:sz w:val="28"/>
          <w:szCs w:val="28"/>
        </w:rPr>
      </w:pPr>
    </w:p>
    <w:p w:rsidR="003128D2" w:rsidRPr="00AB3AA9" w:rsidRDefault="003128D2" w:rsidP="00AE77C0">
      <w:pPr>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b/>
          <w:bCs/>
          <w:sz w:val="28"/>
          <w:szCs w:val="28"/>
        </w:rPr>
      </w:pPr>
    </w:p>
    <w:p w:rsidR="00F370FA" w:rsidRPr="004C63F1" w:rsidRDefault="00F370FA" w:rsidP="00AE77C0">
      <w:pPr>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b/>
          <w:bCs/>
          <w:sz w:val="28"/>
          <w:szCs w:val="28"/>
        </w:rPr>
      </w:pPr>
      <w:r w:rsidRPr="004C63F1">
        <w:rPr>
          <w:b/>
          <w:bCs/>
          <w:sz w:val="28"/>
          <w:szCs w:val="28"/>
        </w:rPr>
        <w:t>ВАРИАНТ 4</w:t>
      </w:r>
    </w:p>
    <w:p w:rsidR="00676FA1" w:rsidRPr="004C63F1" w:rsidRDefault="00676FA1" w:rsidP="00AE77C0">
      <w:pPr>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sz w:val="28"/>
          <w:szCs w:val="28"/>
          <w:lang w:eastAsia="ru-RU"/>
        </w:rPr>
      </w:pPr>
    </w:p>
    <w:p w:rsidR="00C36850" w:rsidRPr="004C63F1" w:rsidRDefault="00E17AA0" w:rsidP="00AE77C0">
      <w:pPr>
        <w:tabs>
          <w:tab w:val="left" w:pos="993"/>
        </w:tabs>
        <w:ind w:left="567"/>
        <w:rPr>
          <w:sz w:val="28"/>
          <w:szCs w:val="28"/>
        </w:rPr>
      </w:pPr>
      <w:r w:rsidRPr="004C63F1">
        <w:rPr>
          <w:sz w:val="28"/>
          <w:szCs w:val="28"/>
        </w:rPr>
        <w:t>1)</w:t>
      </w:r>
      <w:r w:rsidR="00C36850" w:rsidRPr="004C63F1">
        <w:rPr>
          <w:sz w:val="28"/>
          <w:szCs w:val="28"/>
        </w:rPr>
        <w:t>Интерфейс осуществляет</w:t>
      </w:r>
    </w:p>
    <w:p w:rsidR="00C36850" w:rsidRPr="004C63F1" w:rsidRDefault="00C36850" w:rsidP="00AE77C0">
      <w:pPr>
        <w:tabs>
          <w:tab w:val="left" w:pos="993"/>
        </w:tabs>
        <w:ind w:left="567"/>
        <w:rPr>
          <w:sz w:val="28"/>
          <w:szCs w:val="28"/>
        </w:rPr>
      </w:pPr>
      <w:r w:rsidRPr="004C63F1">
        <w:rPr>
          <w:sz w:val="28"/>
          <w:szCs w:val="28"/>
        </w:rPr>
        <w:t>1.управление ПК</w:t>
      </w:r>
    </w:p>
    <w:p w:rsidR="00C36850" w:rsidRPr="004C63F1" w:rsidRDefault="00C36850" w:rsidP="00AE77C0">
      <w:pPr>
        <w:tabs>
          <w:tab w:val="left" w:pos="993"/>
        </w:tabs>
        <w:ind w:left="567"/>
        <w:rPr>
          <w:sz w:val="28"/>
          <w:szCs w:val="28"/>
        </w:rPr>
      </w:pPr>
      <w:r w:rsidRPr="004C63F1">
        <w:rPr>
          <w:sz w:val="28"/>
          <w:szCs w:val="28"/>
        </w:rPr>
        <w:t>2.функционирование  всех устройств</w:t>
      </w:r>
    </w:p>
    <w:p w:rsidR="00C36850" w:rsidRPr="004C63F1" w:rsidRDefault="00C36850" w:rsidP="00AE77C0">
      <w:pPr>
        <w:tabs>
          <w:tab w:val="left" w:pos="993"/>
        </w:tabs>
        <w:ind w:left="567"/>
        <w:rPr>
          <w:sz w:val="28"/>
          <w:szCs w:val="28"/>
        </w:rPr>
      </w:pPr>
      <w:r w:rsidRPr="004C63F1">
        <w:rPr>
          <w:sz w:val="28"/>
          <w:szCs w:val="28"/>
        </w:rPr>
        <w:t>3.управление периферией</w:t>
      </w:r>
    </w:p>
    <w:p w:rsidR="00C36850" w:rsidRPr="004C63F1" w:rsidRDefault="00C36850" w:rsidP="00AE77C0">
      <w:pPr>
        <w:tabs>
          <w:tab w:val="left" w:pos="993"/>
        </w:tabs>
        <w:ind w:left="567"/>
        <w:rPr>
          <w:sz w:val="28"/>
          <w:szCs w:val="28"/>
        </w:rPr>
      </w:pPr>
      <w:r w:rsidRPr="004C63F1">
        <w:rPr>
          <w:sz w:val="28"/>
          <w:szCs w:val="28"/>
        </w:rPr>
        <w:t>4.взаимодействие человека с ПК</w:t>
      </w:r>
    </w:p>
    <w:p w:rsidR="00D60E31" w:rsidRPr="004C63F1" w:rsidRDefault="00D60E31" w:rsidP="00AE77C0">
      <w:pPr>
        <w:tabs>
          <w:tab w:val="left" w:pos="993"/>
        </w:tabs>
        <w:ind w:left="567"/>
        <w:rPr>
          <w:sz w:val="28"/>
          <w:szCs w:val="28"/>
        </w:rPr>
      </w:pPr>
    </w:p>
    <w:p w:rsidR="00C36850" w:rsidRPr="004C63F1" w:rsidRDefault="00E17AA0" w:rsidP="00AE77C0">
      <w:pPr>
        <w:tabs>
          <w:tab w:val="left" w:pos="993"/>
        </w:tabs>
        <w:ind w:left="567"/>
        <w:rPr>
          <w:sz w:val="28"/>
          <w:szCs w:val="28"/>
        </w:rPr>
      </w:pPr>
      <w:r w:rsidRPr="004C63F1">
        <w:rPr>
          <w:sz w:val="28"/>
          <w:szCs w:val="28"/>
        </w:rPr>
        <w:t>2)</w:t>
      </w:r>
      <w:r w:rsidR="00C36850" w:rsidRPr="004C63F1">
        <w:rPr>
          <w:sz w:val="28"/>
          <w:szCs w:val="28"/>
        </w:rPr>
        <w:t>Файл-это определенное количество информации, хранящееся</w:t>
      </w:r>
    </w:p>
    <w:p w:rsidR="00C36850" w:rsidRPr="004C63F1" w:rsidRDefault="00C36850" w:rsidP="00AE77C0">
      <w:pPr>
        <w:tabs>
          <w:tab w:val="left" w:pos="993"/>
        </w:tabs>
        <w:ind w:left="567"/>
        <w:rPr>
          <w:sz w:val="28"/>
          <w:szCs w:val="28"/>
        </w:rPr>
      </w:pPr>
      <w:r w:rsidRPr="004C63F1">
        <w:rPr>
          <w:sz w:val="28"/>
          <w:szCs w:val="28"/>
        </w:rPr>
        <w:t>1.в ОЗУ</w:t>
      </w:r>
    </w:p>
    <w:p w:rsidR="00C36850" w:rsidRPr="004C63F1" w:rsidRDefault="00C36850" w:rsidP="00AE77C0">
      <w:pPr>
        <w:tabs>
          <w:tab w:val="left" w:pos="993"/>
        </w:tabs>
        <w:ind w:left="567"/>
        <w:rPr>
          <w:sz w:val="28"/>
          <w:szCs w:val="28"/>
        </w:rPr>
      </w:pPr>
      <w:r w:rsidRPr="004C63F1">
        <w:rPr>
          <w:sz w:val="28"/>
          <w:szCs w:val="28"/>
        </w:rPr>
        <w:t>2.во внешней памяти</w:t>
      </w:r>
    </w:p>
    <w:p w:rsidR="00C36850" w:rsidRPr="004C63F1" w:rsidRDefault="00C36850" w:rsidP="00AE77C0">
      <w:pPr>
        <w:tabs>
          <w:tab w:val="left" w:pos="993"/>
        </w:tabs>
        <w:ind w:left="567"/>
        <w:rPr>
          <w:sz w:val="28"/>
          <w:szCs w:val="28"/>
        </w:rPr>
      </w:pPr>
      <w:r w:rsidRPr="004C63F1">
        <w:rPr>
          <w:sz w:val="28"/>
          <w:szCs w:val="28"/>
        </w:rPr>
        <w:t>3.в винчестере</w:t>
      </w:r>
    </w:p>
    <w:p w:rsidR="00C36850" w:rsidRPr="004C63F1" w:rsidRDefault="00C36850" w:rsidP="00AE77C0">
      <w:pPr>
        <w:tabs>
          <w:tab w:val="left" w:pos="993"/>
        </w:tabs>
        <w:ind w:left="567"/>
        <w:rPr>
          <w:sz w:val="28"/>
          <w:szCs w:val="28"/>
        </w:rPr>
      </w:pPr>
      <w:r w:rsidRPr="004C63F1">
        <w:rPr>
          <w:sz w:val="28"/>
          <w:szCs w:val="28"/>
        </w:rPr>
        <w:t>4.в операционной системе</w:t>
      </w:r>
    </w:p>
    <w:p w:rsidR="00C36850" w:rsidRPr="004C63F1" w:rsidRDefault="00C36850" w:rsidP="00AE77C0">
      <w:pPr>
        <w:tabs>
          <w:tab w:val="left" w:pos="993"/>
        </w:tabs>
        <w:suppressAutoHyphens w:val="0"/>
        <w:ind w:left="567"/>
        <w:rPr>
          <w:sz w:val="28"/>
          <w:szCs w:val="28"/>
        </w:rPr>
      </w:pPr>
    </w:p>
    <w:p w:rsidR="00C36850" w:rsidRPr="004C63F1" w:rsidRDefault="00E17AA0" w:rsidP="00AE77C0">
      <w:pPr>
        <w:tabs>
          <w:tab w:val="left" w:pos="993"/>
        </w:tabs>
        <w:ind w:left="567"/>
        <w:rPr>
          <w:sz w:val="28"/>
          <w:szCs w:val="28"/>
        </w:rPr>
      </w:pPr>
      <w:r w:rsidRPr="004C63F1">
        <w:rPr>
          <w:sz w:val="28"/>
          <w:szCs w:val="28"/>
        </w:rPr>
        <w:t>3)</w:t>
      </w:r>
      <w:r w:rsidR="00C36850" w:rsidRPr="004C63F1">
        <w:rPr>
          <w:sz w:val="28"/>
          <w:szCs w:val="28"/>
        </w:rPr>
        <w:t>Командный процессор</w:t>
      </w:r>
    </w:p>
    <w:p w:rsidR="00C36850" w:rsidRPr="004C63F1" w:rsidRDefault="00C36850" w:rsidP="00AE77C0">
      <w:pPr>
        <w:tabs>
          <w:tab w:val="left" w:pos="993"/>
        </w:tabs>
        <w:ind w:left="567"/>
        <w:rPr>
          <w:sz w:val="28"/>
          <w:szCs w:val="28"/>
        </w:rPr>
      </w:pPr>
      <w:r w:rsidRPr="004C63F1">
        <w:rPr>
          <w:sz w:val="28"/>
          <w:szCs w:val="28"/>
        </w:rPr>
        <w:t>1.управляет ПК с помощью команд</w:t>
      </w:r>
    </w:p>
    <w:p w:rsidR="00C36850" w:rsidRPr="004C63F1" w:rsidRDefault="00C36850" w:rsidP="00AE77C0">
      <w:pPr>
        <w:tabs>
          <w:tab w:val="left" w:pos="993"/>
        </w:tabs>
        <w:ind w:left="567"/>
        <w:rPr>
          <w:sz w:val="28"/>
          <w:szCs w:val="28"/>
        </w:rPr>
      </w:pPr>
      <w:r w:rsidRPr="004C63F1">
        <w:rPr>
          <w:sz w:val="28"/>
          <w:szCs w:val="28"/>
        </w:rPr>
        <w:t>2.запрашивает у пользователя команды и выполняет их</w:t>
      </w:r>
    </w:p>
    <w:p w:rsidR="00C36850" w:rsidRPr="004C63F1" w:rsidRDefault="00C36850" w:rsidP="00AE77C0">
      <w:pPr>
        <w:tabs>
          <w:tab w:val="left" w:pos="993"/>
        </w:tabs>
        <w:ind w:left="567"/>
        <w:rPr>
          <w:sz w:val="28"/>
          <w:szCs w:val="28"/>
        </w:rPr>
      </w:pPr>
      <w:r w:rsidRPr="004C63F1">
        <w:rPr>
          <w:sz w:val="28"/>
          <w:szCs w:val="28"/>
        </w:rPr>
        <w:t>3.управляет работой ПК на электронном уровне</w:t>
      </w:r>
    </w:p>
    <w:p w:rsidR="00C36850" w:rsidRPr="004C63F1" w:rsidRDefault="00C36850" w:rsidP="00AE77C0">
      <w:pPr>
        <w:tabs>
          <w:tab w:val="left" w:pos="993"/>
        </w:tabs>
        <w:ind w:left="567"/>
        <w:rPr>
          <w:sz w:val="28"/>
          <w:szCs w:val="28"/>
        </w:rPr>
      </w:pPr>
      <w:r w:rsidRPr="004C63F1">
        <w:rPr>
          <w:sz w:val="28"/>
          <w:szCs w:val="28"/>
        </w:rPr>
        <w:t>4.управляет драйверами</w:t>
      </w:r>
    </w:p>
    <w:p w:rsidR="00C36850" w:rsidRPr="004C63F1" w:rsidRDefault="00C36850" w:rsidP="00AE77C0">
      <w:pPr>
        <w:tabs>
          <w:tab w:val="left" w:pos="993"/>
        </w:tabs>
        <w:suppressAutoHyphens w:val="0"/>
        <w:ind w:left="567"/>
        <w:rPr>
          <w:sz w:val="28"/>
          <w:szCs w:val="28"/>
        </w:rPr>
      </w:pPr>
    </w:p>
    <w:p w:rsidR="00C36850" w:rsidRPr="004C63F1" w:rsidRDefault="00E17AA0" w:rsidP="00AE77C0">
      <w:pPr>
        <w:tabs>
          <w:tab w:val="left" w:pos="993"/>
        </w:tabs>
        <w:ind w:left="567"/>
        <w:rPr>
          <w:sz w:val="28"/>
          <w:szCs w:val="28"/>
        </w:rPr>
      </w:pPr>
      <w:r w:rsidRPr="004C63F1">
        <w:rPr>
          <w:sz w:val="28"/>
          <w:szCs w:val="28"/>
        </w:rPr>
        <w:t>4)</w:t>
      </w:r>
      <w:r w:rsidR="00C36850" w:rsidRPr="004C63F1">
        <w:rPr>
          <w:sz w:val="28"/>
          <w:szCs w:val="28"/>
        </w:rPr>
        <w:t xml:space="preserve">Драйверы </w:t>
      </w:r>
    </w:p>
    <w:p w:rsidR="00C36850" w:rsidRPr="004C63F1" w:rsidRDefault="00C36850" w:rsidP="00AE77C0">
      <w:pPr>
        <w:tabs>
          <w:tab w:val="left" w:pos="993"/>
        </w:tabs>
        <w:ind w:left="567"/>
        <w:rPr>
          <w:sz w:val="28"/>
          <w:szCs w:val="28"/>
        </w:rPr>
      </w:pPr>
      <w:r w:rsidRPr="004C63F1">
        <w:rPr>
          <w:sz w:val="28"/>
          <w:szCs w:val="28"/>
        </w:rPr>
        <w:t>1.программы управления ПК</w:t>
      </w:r>
    </w:p>
    <w:p w:rsidR="00C36850" w:rsidRPr="004C63F1" w:rsidRDefault="00C36850" w:rsidP="00AE77C0">
      <w:pPr>
        <w:tabs>
          <w:tab w:val="left" w:pos="993"/>
        </w:tabs>
        <w:ind w:left="567"/>
        <w:rPr>
          <w:sz w:val="28"/>
          <w:szCs w:val="28"/>
        </w:rPr>
      </w:pPr>
      <w:r w:rsidRPr="004C63F1">
        <w:rPr>
          <w:sz w:val="28"/>
          <w:szCs w:val="28"/>
        </w:rPr>
        <w:t>2.периферийные устройства</w:t>
      </w:r>
    </w:p>
    <w:p w:rsidR="00C36850" w:rsidRPr="004C63F1" w:rsidRDefault="00C36850" w:rsidP="00AE77C0">
      <w:pPr>
        <w:tabs>
          <w:tab w:val="left" w:pos="993"/>
        </w:tabs>
        <w:ind w:left="567"/>
        <w:rPr>
          <w:sz w:val="28"/>
          <w:szCs w:val="28"/>
        </w:rPr>
      </w:pPr>
      <w:r w:rsidRPr="004C63F1">
        <w:rPr>
          <w:sz w:val="28"/>
          <w:szCs w:val="28"/>
        </w:rPr>
        <w:t>3.устройства информационного обмена</w:t>
      </w:r>
    </w:p>
    <w:p w:rsidR="00C36850" w:rsidRPr="004C63F1" w:rsidRDefault="00C36850" w:rsidP="00AE77C0">
      <w:pPr>
        <w:tabs>
          <w:tab w:val="left" w:pos="993"/>
        </w:tabs>
        <w:ind w:left="567"/>
        <w:rPr>
          <w:sz w:val="28"/>
          <w:szCs w:val="28"/>
        </w:rPr>
      </w:pPr>
      <w:r w:rsidRPr="004C63F1">
        <w:rPr>
          <w:sz w:val="28"/>
          <w:szCs w:val="28"/>
        </w:rPr>
        <w:t>4.программы управления периферийными устройствами</w:t>
      </w:r>
    </w:p>
    <w:p w:rsidR="00E17AA0" w:rsidRPr="004C63F1" w:rsidRDefault="00E17AA0" w:rsidP="00AE77C0">
      <w:pPr>
        <w:tabs>
          <w:tab w:val="left" w:pos="993"/>
          <w:tab w:val="left" w:pos="5743"/>
        </w:tabs>
        <w:ind w:left="567"/>
        <w:rPr>
          <w:sz w:val="28"/>
          <w:szCs w:val="28"/>
        </w:rPr>
      </w:pPr>
    </w:p>
    <w:p w:rsidR="00C36850" w:rsidRPr="004C63F1" w:rsidRDefault="00E17AA0" w:rsidP="00AE77C0">
      <w:pPr>
        <w:tabs>
          <w:tab w:val="left" w:pos="993"/>
          <w:tab w:val="left" w:pos="5743"/>
        </w:tabs>
        <w:ind w:left="567"/>
        <w:rPr>
          <w:sz w:val="28"/>
          <w:szCs w:val="28"/>
        </w:rPr>
      </w:pPr>
      <w:r w:rsidRPr="004C63F1">
        <w:rPr>
          <w:sz w:val="28"/>
          <w:szCs w:val="28"/>
        </w:rPr>
        <w:t>5)</w:t>
      </w:r>
      <w:r w:rsidR="00C36850" w:rsidRPr="004C63F1">
        <w:rPr>
          <w:sz w:val="28"/>
          <w:szCs w:val="28"/>
        </w:rPr>
        <w:t>Установите соответствие между названиями программ и классами программного обеспечения</w:t>
      </w:r>
      <w:proofErr w:type="gramStart"/>
      <w:r w:rsidR="00C36850" w:rsidRPr="004C63F1">
        <w:rPr>
          <w:sz w:val="28"/>
          <w:szCs w:val="28"/>
        </w:rPr>
        <w:t xml:space="preserve"> .</w:t>
      </w:r>
      <w:proofErr w:type="gramEnd"/>
    </w:p>
    <w:p w:rsidR="00C36850" w:rsidRPr="004C63F1" w:rsidRDefault="00C36850" w:rsidP="00B05C6E">
      <w:pPr>
        <w:pStyle w:val="af5"/>
        <w:numPr>
          <w:ilvl w:val="0"/>
          <w:numId w:val="64"/>
        </w:numPr>
        <w:tabs>
          <w:tab w:val="left" w:pos="597"/>
          <w:tab w:val="left" w:pos="993"/>
          <w:tab w:val="left" w:pos="5743"/>
        </w:tabs>
        <w:suppressAutoHyphens w:val="0"/>
        <w:spacing w:after="0" w:line="240" w:lineRule="auto"/>
        <w:ind w:left="567" w:firstLine="0"/>
        <w:contextualSpacing/>
        <w:rPr>
          <w:rFonts w:ascii="Times New Roman" w:hAnsi="Times New Roman"/>
          <w:sz w:val="28"/>
          <w:szCs w:val="28"/>
          <w:lang w:val="en-US"/>
        </w:rPr>
      </w:pPr>
      <w:r w:rsidRPr="004C63F1">
        <w:rPr>
          <w:rFonts w:ascii="Times New Roman" w:hAnsi="Times New Roman"/>
          <w:sz w:val="28"/>
          <w:szCs w:val="28"/>
          <w:lang w:val="en-US"/>
        </w:rPr>
        <w:t>Far Manager</w:t>
      </w:r>
    </w:p>
    <w:p w:rsidR="00C36850" w:rsidRPr="004C63F1" w:rsidRDefault="00C36850" w:rsidP="00B05C6E">
      <w:pPr>
        <w:pStyle w:val="af5"/>
        <w:numPr>
          <w:ilvl w:val="0"/>
          <w:numId w:val="64"/>
        </w:numPr>
        <w:tabs>
          <w:tab w:val="left" w:pos="597"/>
          <w:tab w:val="left" w:pos="993"/>
          <w:tab w:val="left" w:pos="5743"/>
        </w:tabs>
        <w:suppressAutoHyphens w:val="0"/>
        <w:spacing w:after="0" w:line="240" w:lineRule="auto"/>
        <w:ind w:left="567" w:firstLine="0"/>
        <w:contextualSpacing/>
        <w:rPr>
          <w:rFonts w:ascii="Times New Roman" w:hAnsi="Times New Roman"/>
          <w:sz w:val="28"/>
          <w:szCs w:val="28"/>
          <w:lang w:val="en-US"/>
        </w:rPr>
      </w:pPr>
      <w:r w:rsidRPr="004C63F1">
        <w:rPr>
          <w:rFonts w:ascii="Times New Roman" w:hAnsi="Times New Roman"/>
          <w:sz w:val="28"/>
          <w:szCs w:val="28"/>
          <w:lang w:val="en-US"/>
        </w:rPr>
        <w:t xml:space="preserve"> Microsoft Excel</w:t>
      </w:r>
    </w:p>
    <w:p w:rsidR="00C36850" w:rsidRPr="004C63F1" w:rsidRDefault="00C36850" w:rsidP="00B05C6E">
      <w:pPr>
        <w:numPr>
          <w:ilvl w:val="0"/>
          <w:numId w:val="64"/>
        </w:numPr>
        <w:tabs>
          <w:tab w:val="left" w:pos="597"/>
          <w:tab w:val="left" w:pos="993"/>
        </w:tabs>
        <w:suppressAutoHyphens w:val="0"/>
        <w:ind w:left="567" w:right="-143" w:firstLine="0"/>
        <w:jc w:val="both"/>
        <w:rPr>
          <w:sz w:val="28"/>
          <w:szCs w:val="28"/>
        </w:rPr>
      </w:pPr>
      <w:r w:rsidRPr="004C63F1">
        <w:rPr>
          <w:sz w:val="28"/>
          <w:szCs w:val="28"/>
          <w:lang w:val="en-US"/>
        </w:rPr>
        <w:t>Basic</w:t>
      </w:r>
    </w:p>
    <w:p w:rsidR="00C36850" w:rsidRPr="004C63F1" w:rsidRDefault="00C36850" w:rsidP="00B05C6E">
      <w:pPr>
        <w:pStyle w:val="af5"/>
        <w:numPr>
          <w:ilvl w:val="0"/>
          <w:numId w:val="56"/>
        </w:numPr>
        <w:tabs>
          <w:tab w:val="clear" w:pos="1800"/>
          <w:tab w:val="left" w:pos="340"/>
          <w:tab w:val="left" w:pos="567"/>
          <w:tab w:val="left" w:pos="993"/>
          <w:tab w:val="left" w:pos="5743"/>
        </w:tabs>
        <w:suppressAutoHyphens w:val="0"/>
        <w:ind w:left="567" w:firstLine="0"/>
        <w:contextualSpacing/>
        <w:rPr>
          <w:rFonts w:ascii="Times New Roman" w:hAnsi="Times New Roman"/>
          <w:sz w:val="28"/>
          <w:szCs w:val="28"/>
        </w:rPr>
      </w:pPr>
      <w:r w:rsidRPr="004C63F1">
        <w:rPr>
          <w:rFonts w:ascii="Times New Roman" w:hAnsi="Times New Roman"/>
          <w:sz w:val="28"/>
          <w:szCs w:val="28"/>
        </w:rPr>
        <w:t>системное программное обеспечение</w:t>
      </w:r>
    </w:p>
    <w:p w:rsidR="00C36850" w:rsidRPr="004C63F1" w:rsidRDefault="00C36850" w:rsidP="00B05C6E">
      <w:pPr>
        <w:pStyle w:val="af5"/>
        <w:numPr>
          <w:ilvl w:val="0"/>
          <w:numId w:val="56"/>
        </w:numPr>
        <w:tabs>
          <w:tab w:val="clear" w:pos="1800"/>
          <w:tab w:val="left" w:pos="340"/>
          <w:tab w:val="left" w:pos="567"/>
          <w:tab w:val="left" w:pos="993"/>
          <w:tab w:val="left" w:pos="5743"/>
        </w:tabs>
        <w:suppressAutoHyphens w:val="0"/>
        <w:ind w:left="567" w:firstLine="0"/>
        <w:contextualSpacing/>
        <w:rPr>
          <w:rFonts w:ascii="Times New Roman" w:hAnsi="Times New Roman"/>
          <w:sz w:val="28"/>
          <w:szCs w:val="28"/>
        </w:rPr>
      </w:pPr>
      <w:r w:rsidRPr="004C63F1">
        <w:rPr>
          <w:rFonts w:ascii="Times New Roman" w:hAnsi="Times New Roman"/>
          <w:sz w:val="28"/>
          <w:szCs w:val="28"/>
        </w:rPr>
        <w:lastRenderedPageBreak/>
        <w:t>системы программирования</w:t>
      </w:r>
    </w:p>
    <w:p w:rsidR="00C36850" w:rsidRPr="004C63F1" w:rsidRDefault="00350324" w:rsidP="00B05C6E">
      <w:pPr>
        <w:pStyle w:val="af5"/>
        <w:numPr>
          <w:ilvl w:val="0"/>
          <w:numId w:val="56"/>
        </w:numPr>
        <w:tabs>
          <w:tab w:val="left" w:pos="340"/>
          <w:tab w:val="left" w:pos="567"/>
          <w:tab w:val="left" w:pos="928"/>
          <w:tab w:val="left" w:pos="993"/>
          <w:tab w:val="left" w:pos="5743"/>
        </w:tabs>
        <w:suppressAutoHyphens w:val="0"/>
        <w:ind w:left="567" w:firstLine="0"/>
        <w:contextualSpacing/>
        <w:rPr>
          <w:rFonts w:ascii="Times New Roman" w:hAnsi="Times New Roman"/>
          <w:sz w:val="28"/>
          <w:szCs w:val="28"/>
        </w:rPr>
      </w:pPr>
      <w:r w:rsidRPr="00350324">
        <w:rPr>
          <w:noProof/>
          <w:sz w:val="28"/>
          <w:szCs w:val="28"/>
        </w:rPr>
        <w:pict>
          <v:shape id="_x0000_s1056" type="#_x0000_t75" style="position:absolute;left:0;text-align:left;margin-left:308.8pt;margin-top:10.75pt;width:143.15pt;height:109.65pt;z-index:251653120" wrapcoords="6672 296 6672 3699 8821 5030 4184 5474 0 6362 0 10948 6672 12132 8595 12575 4524 13759 4524 17162 4976 19233 4976 20268 13118 20268 21600 20268 21374 13907 17076 12575 14702 12132 16850 10800 16850 7101 12440 5030 14588 3699 14475 296 6672 296">
            <v:imagedata r:id="rId14" o:title=""/>
            <w10:wrap type="tight"/>
          </v:shape>
          <o:OLEObject Type="Embed" ProgID="OrgPlusWOPX.4" ShapeID="_x0000_s1056" DrawAspect="Content" ObjectID="_1622015916" r:id="rId15"/>
        </w:pict>
      </w:r>
      <w:r w:rsidR="00C36850" w:rsidRPr="004C63F1">
        <w:rPr>
          <w:rFonts w:ascii="Times New Roman" w:hAnsi="Times New Roman"/>
          <w:sz w:val="28"/>
          <w:szCs w:val="28"/>
        </w:rPr>
        <w:t>прикладное программное обеспечение</w:t>
      </w:r>
    </w:p>
    <w:p w:rsidR="00C36850" w:rsidRPr="004C63F1" w:rsidRDefault="00E17AA0" w:rsidP="00AE77C0">
      <w:pPr>
        <w:tabs>
          <w:tab w:val="left" w:pos="993"/>
          <w:tab w:val="left" w:pos="5743"/>
        </w:tabs>
        <w:ind w:left="567"/>
        <w:rPr>
          <w:sz w:val="28"/>
          <w:szCs w:val="28"/>
        </w:rPr>
      </w:pPr>
      <w:r w:rsidRPr="004C63F1">
        <w:rPr>
          <w:sz w:val="28"/>
          <w:szCs w:val="28"/>
        </w:rPr>
        <w:t>6)</w:t>
      </w:r>
      <w:r w:rsidR="00C36850" w:rsidRPr="004C63F1">
        <w:rPr>
          <w:sz w:val="28"/>
          <w:szCs w:val="28"/>
        </w:rPr>
        <w:t xml:space="preserve">Путь к файлу </w:t>
      </w:r>
      <w:proofErr w:type="spellStart"/>
      <w:r w:rsidR="00C36850" w:rsidRPr="004C63F1">
        <w:rPr>
          <w:sz w:val="28"/>
          <w:szCs w:val="28"/>
        </w:rPr>
        <w:t>Home</w:t>
      </w:r>
      <w:proofErr w:type="spellEnd"/>
      <w:r w:rsidR="00C36850" w:rsidRPr="004C63F1">
        <w:rPr>
          <w:sz w:val="28"/>
          <w:szCs w:val="28"/>
        </w:rPr>
        <w:t>.</w:t>
      </w:r>
      <w:r w:rsidR="00C36850" w:rsidRPr="004C63F1">
        <w:rPr>
          <w:sz w:val="28"/>
          <w:szCs w:val="28"/>
          <w:lang w:val="en-US"/>
        </w:rPr>
        <w:t>bmp</w:t>
      </w:r>
      <w:r w:rsidR="00C36850" w:rsidRPr="004C63F1">
        <w:rPr>
          <w:sz w:val="28"/>
          <w:szCs w:val="28"/>
        </w:rPr>
        <w:t xml:space="preserve"> записывается…</w:t>
      </w:r>
    </w:p>
    <w:p w:rsidR="00C36850" w:rsidRPr="004C63F1" w:rsidRDefault="00C36850" w:rsidP="00B05C6E">
      <w:pPr>
        <w:pStyle w:val="af5"/>
        <w:numPr>
          <w:ilvl w:val="0"/>
          <w:numId w:val="103"/>
        </w:numPr>
        <w:tabs>
          <w:tab w:val="left" w:pos="312"/>
          <w:tab w:val="left" w:pos="993"/>
          <w:tab w:val="left" w:pos="5743"/>
        </w:tabs>
        <w:suppressAutoHyphens w:val="0"/>
        <w:ind w:left="567" w:firstLine="0"/>
        <w:contextualSpacing/>
        <w:rPr>
          <w:rFonts w:ascii="Times New Roman" w:hAnsi="Times New Roman"/>
          <w:sz w:val="28"/>
          <w:szCs w:val="28"/>
          <w:lang w:val="en-US"/>
        </w:rPr>
      </w:pPr>
      <w:r w:rsidRPr="004C63F1">
        <w:rPr>
          <w:rFonts w:ascii="Times New Roman" w:hAnsi="Times New Roman"/>
          <w:sz w:val="28"/>
          <w:szCs w:val="28"/>
          <w:lang w:val="en-US"/>
        </w:rPr>
        <w:t xml:space="preserve">D:\WORK\TEXT\ Home.bmp </w:t>
      </w:r>
    </w:p>
    <w:p w:rsidR="00C36850" w:rsidRPr="004C63F1" w:rsidRDefault="00C36850" w:rsidP="00B05C6E">
      <w:pPr>
        <w:pStyle w:val="af5"/>
        <w:numPr>
          <w:ilvl w:val="0"/>
          <w:numId w:val="103"/>
        </w:numPr>
        <w:tabs>
          <w:tab w:val="left" w:pos="312"/>
          <w:tab w:val="left" w:pos="993"/>
          <w:tab w:val="left" w:pos="5743"/>
        </w:tabs>
        <w:suppressAutoHyphens w:val="0"/>
        <w:ind w:left="567" w:firstLine="0"/>
        <w:contextualSpacing/>
        <w:rPr>
          <w:rFonts w:ascii="Times New Roman" w:hAnsi="Times New Roman"/>
          <w:sz w:val="28"/>
          <w:szCs w:val="28"/>
          <w:lang w:val="en-US"/>
        </w:rPr>
      </w:pPr>
      <w:r w:rsidRPr="004C63F1">
        <w:rPr>
          <w:rFonts w:ascii="Times New Roman" w:hAnsi="Times New Roman"/>
          <w:sz w:val="28"/>
          <w:szCs w:val="28"/>
          <w:lang w:val="en-US"/>
        </w:rPr>
        <w:t xml:space="preserve">D:\WORK\ PICTURE\Home.bmp </w:t>
      </w:r>
    </w:p>
    <w:p w:rsidR="00C36850" w:rsidRPr="004C63F1" w:rsidRDefault="00C36850" w:rsidP="00B05C6E">
      <w:pPr>
        <w:pStyle w:val="af5"/>
        <w:numPr>
          <w:ilvl w:val="0"/>
          <w:numId w:val="103"/>
        </w:numPr>
        <w:tabs>
          <w:tab w:val="left" w:pos="312"/>
          <w:tab w:val="left" w:pos="993"/>
          <w:tab w:val="left" w:pos="5743"/>
        </w:tabs>
        <w:suppressAutoHyphens w:val="0"/>
        <w:ind w:left="567" w:firstLine="0"/>
        <w:contextualSpacing/>
        <w:rPr>
          <w:rFonts w:ascii="Times New Roman" w:hAnsi="Times New Roman"/>
          <w:sz w:val="28"/>
          <w:szCs w:val="28"/>
          <w:lang w:val="en-US"/>
        </w:rPr>
      </w:pPr>
      <w:r w:rsidRPr="004C63F1">
        <w:rPr>
          <w:rFonts w:ascii="Times New Roman" w:hAnsi="Times New Roman"/>
          <w:sz w:val="28"/>
          <w:szCs w:val="28"/>
          <w:lang w:val="en-US"/>
        </w:rPr>
        <w:t>D:\TEXT\ Home.bmp</w:t>
      </w:r>
    </w:p>
    <w:p w:rsidR="00C36850" w:rsidRPr="004C63F1" w:rsidRDefault="00C36850" w:rsidP="00B05C6E">
      <w:pPr>
        <w:pStyle w:val="af5"/>
        <w:numPr>
          <w:ilvl w:val="0"/>
          <w:numId w:val="103"/>
        </w:numPr>
        <w:tabs>
          <w:tab w:val="left" w:pos="312"/>
          <w:tab w:val="left" w:pos="928"/>
          <w:tab w:val="left" w:pos="993"/>
          <w:tab w:val="left" w:pos="5743"/>
        </w:tabs>
        <w:suppressAutoHyphens w:val="0"/>
        <w:ind w:left="567" w:firstLine="0"/>
        <w:contextualSpacing/>
        <w:rPr>
          <w:rFonts w:ascii="Times New Roman" w:hAnsi="Times New Roman"/>
          <w:sz w:val="28"/>
          <w:szCs w:val="28"/>
        </w:rPr>
      </w:pPr>
      <w:r w:rsidRPr="004C63F1">
        <w:rPr>
          <w:rFonts w:ascii="Times New Roman" w:hAnsi="Times New Roman"/>
          <w:sz w:val="28"/>
          <w:szCs w:val="28"/>
          <w:lang w:val="en-US"/>
        </w:rPr>
        <w:t>D:\</w:t>
      </w:r>
      <w:proofErr w:type="spellStart"/>
      <w:r w:rsidRPr="004C63F1">
        <w:rPr>
          <w:rFonts w:ascii="Times New Roman" w:hAnsi="Times New Roman"/>
          <w:sz w:val="28"/>
          <w:szCs w:val="28"/>
        </w:rPr>
        <w:t>Home</w:t>
      </w:r>
      <w:proofErr w:type="spellEnd"/>
      <w:r w:rsidRPr="004C63F1">
        <w:rPr>
          <w:rFonts w:ascii="Times New Roman" w:hAnsi="Times New Roman"/>
          <w:sz w:val="28"/>
          <w:szCs w:val="28"/>
        </w:rPr>
        <w:t>.</w:t>
      </w:r>
      <w:r w:rsidRPr="004C63F1">
        <w:rPr>
          <w:rFonts w:ascii="Times New Roman" w:hAnsi="Times New Roman"/>
          <w:sz w:val="28"/>
          <w:szCs w:val="28"/>
          <w:lang w:val="en-US"/>
        </w:rPr>
        <w:t>bmp</w:t>
      </w:r>
    </w:p>
    <w:p w:rsidR="00C36850" w:rsidRPr="004C63F1" w:rsidRDefault="00E17AA0" w:rsidP="00AE77C0">
      <w:pPr>
        <w:tabs>
          <w:tab w:val="left" w:pos="993"/>
          <w:tab w:val="left" w:pos="5743"/>
        </w:tabs>
        <w:ind w:left="567"/>
        <w:rPr>
          <w:sz w:val="28"/>
          <w:szCs w:val="28"/>
        </w:rPr>
      </w:pPr>
      <w:r w:rsidRPr="004C63F1">
        <w:rPr>
          <w:sz w:val="28"/>
          <w:szCs w:val="28"/>
        </w:rPr>
        <w:t>7)</w:t>
      </w:r>
      <w:r w:rsidR="00C36850" w:rsidRPr="004C63F1">
        <w:rPr>
          <w:sz w:val="28"/>
          <w:szCs w:val="28"/>
        </w:rPr>
        <w:t>Приведите в соответствие виды и название программного обеспечения ПК</w:t>
      </w:r>
    </w:p>
    <w:p w:rsidR="00C36850" w:rsidRPr="004C63F1" w:rsidRDefault="00C36850" w:rsidP="00B05C6E">
      <w:pPr>
        <w:pStyle w:val="af5"/>
        <w:numPr>
          <w:ilvl w:val="0"/>
          <w:numId w:val="104"/>
        </w:numPr>
        <w:tabs>
          <w:tab w:val="left" w:pos="193"/>
          <w:tab w:val="left" w:pos="567"/>
          <w:tab w:val="left" w:pos="993"/>
          <w:tab w:val="left" w:pos="5743"/>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Система программирования</w:t>
      </w:r>
    </w:p>
    <w:p w:rsidR="00C36850" w:rsidRPr="004C63F1" w:rsidRDefault="00C36850" w:rsidP="00B05C6E">
      <w:pPr>
        <w:pStyle w:val="af5"/>
        <w:numPr>
          <w:ilvl w:val="0"/>
          <w:numId w:val="104"/>
        </w:numPr>
        <w:tabs>
          <w:tab w:val="left" w:pos="193"/>
          <w:tab w:val="left" w:pos="567"/>
          <w:tab w:val="left" w:pos="993"/>
          <w:tab w:val="left" w:pos="5743"/>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Системное программное обеспечение</w:t>
      </w:r>
    </w:p>
    <w:p w:rsidR="00C36850" w:rsidRPr="004C63F1" w:rsidRDefault="00C36850" w:rsidP="00B05C6E">
      <w:pPr>
        <w:pStyle w:val="af5"/>
        <w:numPr>
          <w:ilvl w:val="0"/>
          <w:numId w:val="104"/>
        </w:numPr>
        <w:tabs>
          <w:tab w:val="left" w:pos="193"/>
          <w:tab w:val="left" w:pos="567"/>
          <w:tab w:val="left" w:pos="993"/>
        </w:tabs>
        <w:suppressAutoHyphens w:val="0"/>
        <w:spacing w:after="0" w:line="240" w:lineRule="auto"/>
        <w:ind w:left="567" w:right="-143" w:firstLine="0"/>
        <w:contextualSpacing/>
        <w:rPr>
          <w:rFonts w:ascii="Times New Roman" w:hAnsi="Times New Roman"/>
          <w:sz w:val="28"/>
          <w:szCs w:val="28"/>
        </w:rPr>
      </w:pPr>
      <w:r w:rsidRPr="004C63F1">
        <w:rPr>
          <w:rFonts w:ascii="Times New Roman" w:hAnsi="Times New Roman"/>
          <w:sz w:val="28"/>
          <w:szCs w:val="28"/>
        </w:rPr>
        <w:t>Прикладное  программное обеспечение</w:t>
      </w:r>
    </w:p>
    <w:p w:rsidR="00C36850" w:rsidRPr="004C63F1" w:rsidRDefault="00C36850" w:rsidP="00B05C6E">
      <w:pPr>
        <w:pStyle w:val="af5"/>
        <w:numPr>
          <w:ilvl w:val="0"/>
          <w:numId w:val="105"/>
        </w:numPr>
        <w:tabs>
          <w:tab w:val="left" w:pos="567"/>
          <w:tab w:val="left" w:pos="709"/>
          <w:tab w:val="left" w:pos="993"/>
          <w:tab w:val="left" w:pos="1134"/>
          <w:tab w:val="left" w:pos="5743"/>
        </w:tabs>
        <w:suppressAutoHyphens w:val="0"/>
        <w:ind w:left="567" w:firstLine="0"/>
        <w:contextualSpacing/>
        <w:rPr>
          <w:rFonts w:ascii="Times New Roman" w:hAnsi="Times New Roman"/>
          <w:sz w:val="28"/>
          <w:szCs w:val="28"/>
          <w:lang w:val="en-US"/>
        </w:rPr>
      </w:pPr>
      <w:r w:rsidRPr="004C63F1">
        <w:rPr>
          <w:rFonts w:ascii="Times New Roman" w:hAnsi="Times New Roman"/>
          <w:sz w:val="28"/>
          <w:szCs w:val="28"/>
          <w:lang w:val="en-US"/>
        </w:rPr>
        <w:t>Unix</w:t>
      </w:r>
    </w:p>
    <w:p w:rsidR="00C36850" w:rsidRPr="004C63F1" w:rsidRDefault="00C36850" w:rsidP="00B05C6E">
      <w:pPr>
        <w:pStyle w:val="af5"/>
        <w:numPr>
          <w:ilvl w:val="0"/>
          <w:numId w:val="105"/>
        </w:numPr>
        <w:tabs>
          <w:tab w:val="left" w:pos="567"/>
          <w:tab w:val="left" w:pos="709"/>
          <w:tab w:val="left" w:pos="993"/>
          <w:tab w:val="left" w:pos="1134"/>
          <w:tab w:val="left" w:pos="5743"/>
        </w:tabs>
        <w:suppressAutoHyphens w:val="0"/>
        <w:ind w:left="567" w:firstLine="0"/>
        <w:contextualSpacing/>
        <w:rPr>
          <w:rFonts w:ascii="Times New Roman" w:hAnsi="Times New Roman"/>
          <w:sz w:val="28"/>
          <w:szCs w:val="28"/>
          <w:lang w:val="en-US"/>
        </w:rPr>
      </w:pPr>
      <w:r w:rsidRPr="004C63F1">
        <w:rPr>
          <w:rFonts w:ascii="Times New Roman" w:hAnsi="Times New Roman"/>
          <w:sz w:val="28"/>
          <w:szCs w:val="28"/>
          <w:lang w:val="en-US"/>
        </w:rPr>
        <w:t>Microsoft  Access</w:t>
      </w:r>
    </w:p>
    <w:p w:rsidR="00C36850" w:rsidRPr="004C63F1" w:rsidRDefault="00C36850" w:rsidP="00B05C6E">
      <w:pPr>
        <w:pStyle w:val="af5"/>
        <w:numPr>
          <w:ilvl w:val="0"/>
          <w:numId w:val="105"/>
        </w:numPr>
        <w:tabs>
          <w:tab w:val="left" w:pos="567"/>
          <w:tab w:val="left" w:pos="709"/>
          <w:tab w:val="left" w:pos="928"/>
          <w:tab w:val="left" w:pos="993"/>
          <w:tab w:val="left" w:pos="1134"/>
          <w:tab w:val="left" w:pos="5743"/>
        </w:tabs>
        <w:suppressAutoHyphens w:val="0"/>
        <w:ind w:left="567" w:firstLine="0"/>
        <w:contextualSpacing/>
        <w:rPr>
          <w:rFonts w:ascii="Times New Roman" w:hAnsi="Times New Roman"/>
          <w:sz w:val="28"/>
          <w:szCs w:val="28"/>
        </w:rPr>
      </w:pPr>
      <w:r w:rsidRPr="004C63F1">
        <w:rPr>
          <w:rFonts w:ascii="Times New Roman" w:hAnsi="Times New Roman"/>
          <w:sz w:val="28"/>
          <w:szCs w:val="28"/>
          <w:lang w:val="en-US"/>
        </w:rPr>
        <w:t>Pascal</w:t>
      </w:r>
    </w:p>
    <w:p w:rsidR="00C36850" w:rsidRPr="004C63F1" w:rsidRDefault="00E17AA0" w:rsidP="00AE77C0">
      <w:pPr>
        <w:tabs>
          <w:tab w:val="left" w:pos="993"/>
        </w:tabs>
        <w:spacing w:before="100" w:beforeAutospacing="1" w:after="100" w:afterAutospacing="1"/>
        <w:ind w:left="567" w:right="-143"/>
        <w:jc w:val="both"/>
        <w:rPr>
          <w:sz w:val="28"/>
          <w:szCs w:val="28"/>
        </w:rPr>
      </w:pPr>
      <w:r w:rsidRPr="004C63F1">
        <w:rPr>
          <w:sz w:val="28"/>
          <w:szCs w:val="28"/>
        </w:rPr>
        <w:t>8)</w:t>
      </w:r>
      <w:r w:rsidR="00C36850" w:rsidRPr="004C63F1">
        <w:rPr>
          <w:sz w:val="28"/>
          <w:szCs w:val="28"/>
        </w:rPr>
        <w:t>Названием операционной системы является</w:t>
      </w:r>
      <w:r w:rsidR="000759CD">
        <w:rPr>
          <w:sz w:val="28"/>
          <w:szCs w:val="28"/>
        </w:rPr>
        <w:t>:</w:t>
      </w:r>
    </w:p>
    <w:p w:rsidR="00C36850" w:rsidRPr="004C63F1" w:rsidRDefault="00C36850" w:rsidP="00B05C6E">
      <w:pPr>
        <w:pStyle w:val="af5"/>
        <w:numPr>
          <w:ilvl w:val="0"/>
          <w:numId w:val="106"/>
        </w:numPr>
        <w:tabs>
          <w:tab w:val="left" w:pos="993"/>
          <w:tab w:val="left" w:pos="5743"/>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lang w:val="en-US"/>
        </w:rPr>
        <w:t>BIOS</w:t>
      </w:r>
    </w:p>
    <w:p w:rsidR="00C36850" w:rsidRPr="004C63F1" w:rsidRDefault="00C36850" w:rsidP="00B05C6E">
      <w:pPr>
        <w:pStyle w:val="af5"/>
        <w:numPr>
          <w:ilvl w:val="0"/>
          <w:numId w:val="106"/>
        </w:numPr>
        <w:tabs>
          <w:tab w:val="left" w:pos="993"/>
          <w:tab w:val="left" w:pos="5743"/>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lang w:val="en-US"/>
        </w:rPr>
        <w:t>MS Office</w:t>
      </w:r>
    </w:p>
    <w:p w:rsidR="00C36850" w:rsidRPr="004C63F1" w:rsidRDefault="00C36850" w:rsidP="00B05C6E">
      <w:pPr>
        <w:pStyle w:val="af5"/>
        <w:numPr>
          <w:ilvl w:val="0"/>
          <w:numId w:val="106"/>
        </w:numPr>
        <w:tabs>
          <w:tab w:val="left" w:pos="993"/>
          <w:tab w:val="left" w:pos="5743"/>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lang w:val="en-US"/>
        </w:rPr>
        <w:t>Windows NT</w:t>
      </w:r>
    </w:p>
    <w:p w:rsidR="00C36850" w:rsidRPr="004C63F1" w:rsidRDefault="00C36850" w:rsidP="00B05C6E">
      <w:pPr>
        <w:pStyle w:val="af5"/>
        <w:numPr>
          <w:ilvl w:val="0"/>
          <w:numId w:val="106"/>
        </w:numPr>
        <w:tabs>
          <w:tab w:val="left" w:pos="993"/>
          <w:tab w:val="left" w:pos="5743"/>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lang w:val="en-US"/>
        </w:rPr>
        <w:t>Microsoft  Access</w:t>
      </w:r>
    </w:p>
    <w:p w:rsidR="00E17AA0" w:rsidRPr="004C63F1" w:rsidRDefault="00E17AA0" w:rsidP="00AE77C0">
      <w:pPr>
        <w:tabs>
          <w:tab w:val="left" w:pos="993"/>
          <w:tab w:val="left" w:pos="5743"/>
        </w:tabs>
        <w:ind w:left="567"/>
        <w:rPr>
          <w:sz w:val="28"/>
          <w:szCs w:val="28"/>
        </w:rPr>
      </w:pPr>
    </w:p>
    <w:p w:rsidR="00C36850" w:rsidRPr="004C63F1" w:rsidRDefault="00E17AA0" w:rsidP="00AE77C0">
      <w:pPr>
        <w:tabs>
          <w:tab w:val="left" w:pos="993"/>
          <w:tab w:val="left" w:pos="5743"/>
        </w:tabs>
        <w:ind w:left="567"/>
        <w:rPr>
          <w:sz w:val="28"/>
          <w:szCs w:val="28"/>
        </w:rPr>
      </w:pPr>
      <w:r w:rsidRPr="004C63F1">
        <w:rPr>
          <w:sz w:val="28"/>
          <w:szCs w:val="28"/>
        </w:rPr>
        <w:t>9)</w:t>
      </w:r>
      <w:r w:rsidR="00C36850" w:rsidRPr="004C63F1">
        <w:rPr>
          <w:sz w:val="28"/>
          <w:szCs w:val="28"/>
        </w:rPr>
        <w:t>Приведите в соответствие виды и название программного обеспечения ПК</w:t>
      </w:r>
      <w:r w:rsidR="000759CD">
        <w:rPr>
          <w:sz w:val="28"/>
          <w:szCs w:val="28"/>
        </w:rPr>
        <w:t>:</w:t>
      </w:r>
    </w:p>
    <w:p w:rsidR="00C36850" w:rsidRPr="004C63F1" w:rsidRDefault="00C36850" w:rsidP="00B05C6E">
      <w:pPr>
        <w:pStyle w:val="af5"/>
        <w:numPr>
          <w:ilvl w:val="0"/>
          <w:numId w:val="107"/>
        </w:numPr>
        <w:tabs>
          <w:tab w:val="left" w:pos="278"/>
          <w:tab w:val="left" w:pos="923"/>
          <w:tab w:val="left" w:pos="993"/>
          <w:tab w:val="left" w:pos="5743"/>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Системы программирования</w:t>
      </w:r>
    </w:p>
    <w:p w:rsidR="00C36850" w:rsidRPr="004C63F1" w:rsidRDefault="00C36850" w:rsidP="00B05C6E">
      <w:pPr>
        <w:pStyle w:val="af5"/>
        <w:numPr>
          <w:ilvl w:val="0"/>
          <w:numId w:val="107"/>
        </w:numPr>
        <w:tabs>
          <w:tab w:val="left" w:pos="278"/>
          <w:tab w:val="left" w:pos="923"/>
          <w:tab w:val="left" w:pos="993"/>
          <w:tab w:val="left" w:pos="5743"/>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Системное программное обеспечение</w:t>
      </w:r>
    </w:p>
    <w:p w:rsidR="00C36850" w:rsidRPr="004C63F1" w:rsidRDefault="00C36850" w:rsidP="00B05C6E">
      <w:pPr>
        <w:pStyle w:val="af5"/>
        <w:numPr>
          <w:ilvl w:val="0"/>
          <w:numId w:val="107"/>
        </w:numPr>
        <w:tabs>
          <w:tab w:val="left" w:pos="278"/>
          <w:tab w:val="left" w:pos="923"/>
          <w:tab w:val="left" w:pos="993"/>
        </w:tabs>
        <w:suppressAutoHyphens w:val="0"/>
        <w:spacing w:after="0" w:line="240" w:lineRule="auto"/>
        <w:ind w:left="567" w:right="-143" w:firstLine="0"/>
        <w:contextualSpacing/>
        <w:jc w:val="both"/>
        <w:rPr>
          <w:rFonts w:ascii="Times New Roman" w:hAnsi="Times New Roman"/>
          <w:sz w:val="28"/>
          <w:szCs w:val="28"/>
        </w:rPr>
      </w:pPr>
      <w:r w:rsidRPr="004C63F1">
        <w:rPr>
          <w:rFonts w:ascii="Times New Roman" w:hAnsi="Times New Roman"/>
          <w:sz w:val="28"/>
          <w:szCs w:val="28"/>
        </w:rPr>
        <w:t>Прикладное программное обеспечение</w:t>
      </w:r>
    </w:p>
    <w:p w:rsidR="00C36850" w:rsidRPr="004C63F1" w:rsidRDefault="00C36850" w:rsidP="00B05C6E">
      <w:pPr>
        <w:pStyle w:val="af5"/>
        <w:numPr>
          <w:ilvl w:val="0"/>
          <w:numId w:val="108"/>
        </w:numPr>
        <w:tabs>
          <w:tab w:val="left" w:pos="234"/>
          <w:tab w:val="left" w:pos="939"/>
          <w:tab w:val="left" w:pos="993"/>
          <w:tab w:val="left" w:pos="5743"/>
        </w:tabs>
        <w:suppressAutoHyphens w:val="0"/>
        <w:ind w:left="567" w:firstLine="0"/>
        <w:contextualSpacing/>
        <w:rPr>
          <w:rFonts w:ascii="Times New Roman" w:hAnsi="Times New Roman"/>
          <w:sz w:val="28"/>
          <w:szCs w:val="28"/>
        </w:rPr>
      </w:pPr>
      <w:r w:rsidRPr="004C63F1">
        <w:rPr>
          <w:rFonts w:ascii="Times New Roman" w:hAnsi="Times New Roman"/>
          <w:sz w:val="28"/>
          <w:szCs w:val="28"/>
          <w:lang w:val="en-US"/>
        </w:rPr>
        <w:t>Visual Basic</w:t>
      </w:r>
    </w:p>
    <w:p w:rsidR="00C36850" w:rsidRPr="004C63F1" w:rsidRDefault="00C36850" w:rsidP="00B05C6E">
      <w:pPr>
        <w:pStyle w:val="af5"/>
        <w:numPr>
          <w:ilvl w:val="0"/>
          <w:numId w:val="108"/>
        </w:numPr>
        <w:tabs>
          <w:tab w:val="left" w:pos="234"/>
          <w:tab w:val="left" w:pos="939"/>
          <w:tab w:val="left" w:pos="993"/>
          <w:tab w:val="left" w:pos="5743"/>
        </w:tabs>
        <w:suppressAutoHyphens w:val="0"/>
        <w:ind w:left="567" w:firstLine="0"/>
        <w:contextualSpacing/>
        <w:rPr>
          <w:rFonts w:ascii="Times New Roman" w:hAnsi="Times New Roman"/>
          <w:sz w:val="28"/>
          <w:szCs w:val="28"/>
        </w:rPr>
      </w:pPr>
      <w:r w:rsidRPr="004C63F1">
        <w:rPr>
          <w:rFonts w:ascii="Times New Roman" w:hAnsi="Times New Roman"/>
          <w:sz w:val="28"/>
          <w:szCs w:val="28"/>
          <w:lang w:val="en-US"/>
        </w:rPr>
        <w:t>Linux</w:t>
      </w:r>
    </w:p>
    <w:p w:rsidR="00C36850" w:rsidRPr="004C63F1" w:rsidRDefault="00C36850" w:rsidP="00B05C6E">
      <w:pPr>
        <w:pStyle w:val="af5"/>
        <w:numPr>
          <w:ilvl w:val="0"/>
          <w:numId w:val="108"/>
        </w:numPr>
        <w:tabs>
          <w:tab w:val="left" w:pos="234"/>
          <w:tab w:val="left" w:pos="993"/>
          <w:tab w:val="left" w:pos="5743"/>
        </w:tabs>
        <w:suppressAutoHyphens w:val="0"/>
        <w:ind w:left="567" w:firstLine="0"/>
        <w:contextualSpacing/>
        <w:rPr>
          <w:rFonts w:ascii="Times New Roman" w:hAnsi="Times New Roman"/>
          <w:sz w:val="28"/>
          <w:szCs w:val="28"/>
        </w:rPr>
      </w:pPr>
      <w:r w:rsidRPr="004C63F1">
        <w:rPr>
          <w:rFonts w:ascii="Times New Roman" w:hAnsi="Times New Roman"/>
          <w:sz w:val="28"/>
          <w:szCs w:val="28"/>
          <w:lang w:val="en-US"/>
        </w:rPr>
        <w:t>Microsoft Word</w:t>
      </w:r>
    </w:p>
    <w:p w:rsidR="00C36850" w:rsidRPr="004C63F1" w:rsidRDefault="00C36850" w:rsidP="00AE77C0">
      <w:pPr>
        <w:tabs>
          <w:tab w:val="left" w:pos="993"/>
        </w:tabs>
        <w:suppressAutoHyphens w:val="0"/>
        <w:ind w:left="567"/>
        <w:rPr>
          <w:sz w:val="28"/>
          <w:szCs w:val="28"/>
        </w:rPr>
      </w:pPr>
    </w:p>
    <w:p w:rsidR="00C36850" w:rsidRPr="004C63F1" w:rsidRDefault="00E17AA0" w:rsidP="00AE77C0">
      <w:pPr>
        <w:tabs>
          <w:tab w:val="left" w:pos="993"/>
        </w:tabs>
        <w:ind w:left="567"/>
        <w:rPr>
          <w:sz w:val="28"/>
          <w:szCs w:val="28"/>
        </w:rPr>
      </w:pPr>
      <w:r w:rsidRPr="004C63F1">
        <w:rPr>
          <w:sz w:val="28"/>
          <w:szCs w:val="28"/>
        </w:rPr>
        <w:t>10)</w:t>
      </w:r>
      <w:r w:rsidR="00C36850" w:rsidRPr="004C63F1">
        <w:rPr>
          <w:sz w:val="28"/>
          <w:szCs w:val="28"/>
        </w:rPr>
        <w:t>Файловая система определяет</w:t>
      </w:r>
      <w:r w:rsidRPr="004C63F1">
        <w:rPr>
          <w:sz w:val="28"/>
          <w:szCs w:val="28"/>
        </w:rPr>
        <w:t>:</w:t>
      </w:r>
    </w:p>
    <w:p w:rsidR="00C36850" w:rsidRPr="004C63F1" w:rsidRDefault="00C36850" w:rsidP="00AE77C0">
      <w:pPr>
        <w:tabs>
          <w:tab w:val="left" w:pos="993"/>
        </w:tabs>
        <w:ind w:left="567"/>
        <w:rPr>
          <w:sz w:val="28"/>
          <w:szCs w:val="28"/>
        </w:rPr>
      </w:pPr>
      <w:r w:rsidRPr="004C63F1">
        <w:rPr>
          <w:sz w:val="28"/>
          <w:szCs w:val="28"/>
        </w:rPr>
        <w:t>1.распределение ресурсов</w:t>
      </w:r>
    </w:p>
    <w:p w:rsidR="00C36850" w:rsidRPr="004C63F1" w:rsidRDefault="00C36850" w:rsidP="00AE77C0">
      <w:pPr>
        <w:tabs>
          <w:tab w:val="left" w:pos="993"/>
        </w:tabs>
        <w:ind w:left="567"/>
        <w:rPr>
          <w:sz w:val="28"/>
          <w:szCs w:val="28"/>
        </w:rPr>
      </w:pPr>
      <w:r w:rsidRPr="004C63F1">
        <w:rPr>
          <w:sz w:val="28"/>
          <w:szCs w:val="28"/>
        </w:rPr>
        <w:t>2.тип файла</w:t>
      </w:r>
    </w:p>
    <w:p w:rsidR="00C36850" w:rsidRPr="004C63F1" w:rsidRDefault="00C36850" w:rsidP="00AE77C0">
      <w:pPr>
        <w:tabs>
          <w:tab w:val="left" w:pos="993"/>
        </w:tabs>
        <w:ind w:left="567"/>
        <w:rPr>
          <w:sz w:val="28"/>
          <w:szCs w:val="28"/>
        </w:rPr>
      </w:pPr>
      <w:r w:rsidRPr="004C63F1">
        <w:rPr>
          <w:sz w:val="28"/>
          <w:szCs w:val="28"/>
        </w:rPr>
        <w:t>3.порядок хранения файлов на диске</w:t>
      </w:r>
    </w:p>
    <w:p w:rsidR="00C36850" w:rsidRDefault="00C36850" w:rsidP="00AE77C0">
      <w:pPr>
        <w:tabs>
          <w:tab w:val="left" w:pos="993"/>
        </w:tabs>
        <w:ind w:left="567"/>
        <w:rPr>
          <w:sz w:val="28"/>
          <w:szCs w:val="28"/>
        </w:rPr>
      </w:pPr>
      <w:r w:rsidRPr="004C63F1">
        <w:rPr>
          <w:sz w:val="28"/>
          <w:szCs w:val="28"/>
        </w:rPr>
        <w:t>4.структуру диска</w:t>
      </w:r>
    </w:p>
    <w:p w:rsidR="00222FCF" w:rsidRDefault="00222FCF" w:rsidP="0030351E">
      <w:pPr>
        <w:pStyle w:val="af5"/>
        <w:suppressAutoHyphens w:val="0"/>
        <w:spacing w:after="0" w:line="240" w:lineRule="auto"/>
        <w:ind w:left="0"/>
        <w:contextualSpacing/>
        <w:rPr>
          <w:rFonts w:ascii="Times New Roman" w:eastAsia="Arial" w:hAnsi="Times New Roman"/>
          <w:b/>
          <w:bCs/>
          <w:sz w:val="28"/>
          <w:szCs w:val="28"/>
        </w:rPr>
      </w:pPr>
    </w:p>
    <w:p w:rsidR="00222FCF" w:rsidRDefault="00222FCF" w:rsidP="0030351E">
      <w:pPr>
        <w:pStyle w:val="af5"/>
        <w:suppressAutoHyphens w:val="0"/>
        <w:spacing w:after="0" w:line="240" w:lineRule="auto"/>
        <w:ind w:left="0"/>
        <w:contextualSpacing/>
        <w:rPr>
          <w:rFonts w:ascii="Times New Roman" w:eastAsia="Arial" w:hAnsi="Times New Roman"/>
          <w:b/>
          <w:bCs/>
          <w:sz w:val="28"/>
          <w:szCs w:val="28"/>
        </w:rPr>
      </w:pPr>
    </w:p>
    <w:p w:rsidR="00222FCF" w:rsidRDefault="00222FCF" w:rsidP="0030351E">
      <w:pPr>
        <w:pStyle w:val="af5"/>
        <w:suppressAutoHyphens w:val="0"/>
        <w:spacing w:after="0" w:line="240" w:lineRule="auto"/>
        <w:ind w:left="0"/>
        <w:contextualSpacing/>
        <w:rPr>
          <w:rFonts w:ascii="Times New Roman" w:eastAsia="Arial" w:hAnsi="Times New Roman"/>
          <w:b/>
          <w:bCs/>
          <w:sz w:val="28"/>
          <w:szCs w:val="28"/>
        </w:rPr>
      </w:pPr>
    </w:p>
    <w:p w:rsidR="00222FCF" w:rsidRDefault="00222FCF" w:rsidP="0030351E">
      <w:pPr>
        <w:pStyle w:val="af5"/>
        <w:suppressAutoHyphens w:val="0"/>
        <w:spacing w:after="0" w:line="240" w:lineRule="auto"/>
        <w:ind w:left="0"/>
        <w:contextualSpacing/>
        <w:rPr>
          <w:rFonts w:ascii="Times New Roman" w:eastAsia="Arial" w:hAnsi="Times New Roman"/>
          <w:b/>
          <w:bCs/>
          <w:sz w:val="28"/>
          <w:szCs w:val="28"/>
        </w:rPr>
      </w:pPr>
    </w:p>
    <w:p w:rsidR="00222FCF" w:rsidRDefault="00222FCF" w:rsidP="0030351E">
      <w:pPr>
        <w:pStyle w:val="af5"/>
        <w:suppressAutoHyphens w:val="0"/>
        <w:spacing w:after="0" w:line="240" w:lineRule="auto"/>
        <w:ind w:left="0"/>
        <w:contextualSpacing/>
        <w:rPr>
          <w:rFonts w:ascii="Times New Roman" w:eastAsia="Arial" w:hAnsi="Times New Roman"/>
          <w:b/>
          <w:bCs/>
          <w:sz w:val="28"/>
          <w:szCs w:val="28"/>
        </w:rPr>
      </w:pPr>
    </w:p>
    <w:p w:rsidR="0030351E" w:rsidRPr="00437C0F" w:rsidRDefault="0030351E" w:rsidP="0030351E">
      <w:pPr>
        <w:pStyle w:val="af5"/>
        <w:suppressAutoHyphens w:val="0"/>
        <w:spacing w:after="0" w:line="240" w:lineRule="auto"/>
        <w:ind w:left="0"/>
        <w:contextualSpacing/>
        <w:rPr>
          <w:rFonts w:ascii="Times New Roman" w:eastAsia="Arial" w:hAnsi="Times New Roman"/>
          <w:b/>
          <w:bCs/>
          <w:sz w:val="28"/>
          <w:szCs w:val="28"/>
        </w:rPr>
      </w:pPr>
      <w:r w:rsidRPr="00437C0F">
        <w:rPr>
          <w:rFonts w:ascii="Times New Roman" w:eastAsia="Arial" w:hAnsi="Times New Roman"/>
          <w:b/>
          <w:bCs/>
          <w:sz w:val="28"/>
          <w:szCs w:val="28"/>
        </w:rPr>
        <w:lastRenderedPageBreak/>
        <w:t>Перечень объектов контроля и оценки</w:t>
      </w:r>
    </w:p>
    <w:tbl>
      <w:tblPr>
        <w:tblW w:w="9067" w:type="dxa"/>
        <w:tblInd w:w="15" w:type="dxa"/>
        <w:tblLayout w:type="fixed"/>
        <w:tblCellMar>
          <w:left w:w="0" w:type="dxa"/>
          <w:right w:w="0" w:type="dxa"/>
        </w:tblCellMar>
        <w:tblLook w:val="0000"/>
      </w:tblPr>
      <w:tblGrid>
        <w:gridCol w:w="2972"/>
        <w:gridCol w:w="3260"/>
        <w:gridCol w:w="2835"/>
      </w:tblGrid>
      <w:tr w:rsidR="0030351E" w:rsidRPr="006E2893" w:rsidTr="00B05C6E">
        <w:trPr>
          <w:trHeight w:val="766"/>
        </w:trPr>
        <w:tc>
          <w:tcPr>
            <w:tcW w:w="2972" w:type="dxa"/>
            <w:tcBorders>
              <w:top w:val="single" w:sz="4" w:space="0" w:color="auto"/>
              <w:left w:val="single" w:sz="8" w:space="0" w:color="000000"/>
              <w:bottom w:val="single" w:sz="4" w:space="0" w:color="auto"/>
            </w:tcBorders>
          </w:tcPr>
          <w:p w:rsidR="0030351E" w:rsidRPr="006E2893" w:rsidRDefault="0030351E" w:rsidP="00B05C6E">
            <w:pPr>
              <w:jc w:val="center"/>
              <w:rPr>
                <w:b/>
                <w:bCs/>
                <w:sz w:val="28"/>
                <w:szCs w:val="28"/>
              </w:rPr>
            </w:pPr>
            <w:r w:rsidRPr="006E2893">
              <w:rPr>
                <w:b/>
                <w:bCs/>
                <w:sz w:val="28"/>
                <w:szCs w:val="28"/>
              </w:rPr>
              <w:t>Результаты обучения</w:t>
            </w:r>
          </w:p>
          <w:p w:rsidR="0030351E" w:rsidRPr="006E2893" w:rsidRDefault="0030351E" w:rsidP="00B05C6E">
            <w:pPr>
              <w:jc w:val="center"/>
              <w:rPr>
                <w:b/>
                <w:bCs/>
                <w:sz w:val="28"/>
                <w:szCs w:val="28"/>
              </w:rPr>
            </w:pPr>
            <w:r w:rsidRPr="006E2893">
              <w:rPr>
                <w:b/>
                <w:bCs/>
                <w:sz w:val="28"/>
                <w:szCs w:val="28"/>
              </w:rPr>
              <w:t>(освоенные умения, усвоенные знания)</w:t>
            </w:r>
          </w:p>
        </w:tc>
        <w:tc>
          <w:tcPr>
            <w:tcW w:w="3260" w:type="dxa"/>
            <w:tcBorders>
              <w:top w:val="single" w:sz="4" w:space="0" w:color="auto"/>
              <w:left w:val="single" w:sz="8" w:space="0" w:color="000000"/>
              <w:bottom w:val="single" w:sz="4" w:space="0" w:color="auto"/>
              <w:right w:val="single" w:sz="8" w:space="0" w:color="000000"/>
            </w:tcBorders>
            <w:tcMar>
              <w:top w:w="72" w:type="dxa"/>
              <w:left w:w="144" w:type="dxa"/>
              <w:bottom w:w="72" w:type="dxa"/>
              <w:right w:w="144" w:type="dxa"/>
            </w:tcMar>
          </w:tcPr>
          <w:p w:rsidR="0030351E" w:rsidRPr="006E2893" w:rsidRDefault="0030351E" w:rsidP="00B05C6E">
            <w:pPr>
              <w:jc w:val="center"/>
              <w:rPr>
                <w:b/>
                <w:bCs/>
                <w:sz w:val="28"/>
                <w:szCs w:val="28"/>
              </w:rPr>
            </w:pPr>
            <w:r w:rsidRPr="006E2893">
              <w:rPr>
                <w:b/>
                <w:bCs/>
                <w:sz w:val="28"/>
                <w:szCs w:val="28"/>
              </w:rPr>
              <w:t>Основные показатели оценки результатов</w:t>
            </w:r>
          </w:p>
        </w:tc>
        <w:tc>
          <w:tcPr>
            <w:tcW w:w="2835" w:type="dxa"/>
            <w:tcBorders>
              <w:top w:val="single" w:sz="4" w:space="0" w:color="auto"/>
              <w:left w:val="single" w:sz="8" w:space="0" w:color="000000"/>
              <w:bottom w:val="single" w:sz="4" w:space="0" w:color="auto"/>
              <w:right w:val="single" w:sz="8" w:space="0" w:color="000000"/>
            </w:tcBorders>
          </w:tcPr>
          <w:p w:rsidR="0030351E" w:rsidRPr="006E2893" w:rsidRDefault="0030351E" w:rsidP="00B05C6E">
            <w:pPr>
              <w:jc w:val="center"/>
              <w:rPr>
                <w:b/>
                <w:sz w:val="28"/>
                <w:szCs w:val="28"/>
              </w:rPr>
            </w:pPr>
            <w:r w:rsidRPr="006E2893">
              <w:rPr>
                <w:b/>
                <w:sz w:val="28"/>
                <w:szCs w:val="28"/>
              </w:rPr>
              <w:t>Оценка</w:t>
            </w:r>
          </w:p>
          <w:p w:rsidR="0030351E" w:rsidRPr="006E2893" w:rsidRDefault="0030351E" w:rsidP="00B05C6E">
            <w:pPr>
              <w:jc w:val="center"/>
              <w:rPr>
                <w:b/>
                <w:sz w:val="28"/>
                <w:szCs w:val="28"/>
              </w:rPr>
            </w:pPr>
            <w:r w:rsidRPr="006E2893">
              <w:rPr>
                <w:b/>
                <w:sz w:val="28"/>
                <w:szCs w:val="28"/>
              </w:rPr>
              <w:t>(в баллах)</w:t>
            </w:r>
          </w:p>
        </w:tc>
      </w:tr>
      <w:tr w:rsidR="0030351E" w:rsidRPr="006E2893" w:rsidTr="00B05C6E">
        <w:trPr>
          <w:trHeight w:val="885"/>
        </w:trPr>
        <w:tc>
          <w:tcPr>
            <w:tcW w:w="2972" w:type="dxa"/>
            <w:tcBorders>
              <w:top w:val="single" w:sz="4" w:space="0" w:color="auto"/>
              <w:left w:val="single" w:sz="8" w:space="0" w:color="000000"/>
              <w:bottom w:val="single" w:sz="4" w:space="0" w:color="auto"/>
            </w:tcBorders>
          </w:tcPr>
          <w:p w:rsidR="0030351E" w:rsidRPr="006E2893" w:rsidRDefault="0030351E" w:rsidP="00B05C6E">
            <w:pPr>
              <w:rPr>
                <w:i/>
                <w:sz w:val="28"/>
                <w:szCs w:val="28"/>
              </w:rPr>
            </w:pPr>
            <w:r w:rsidRPr="006E2893">
              <w:rPr>
                <w:i/>
                <w:sz w:val="28"/>
                <w:szCs w:val="28"/>
              </w:rPr>
              <w:t>Знание базовых системных продуктов и пакетов прикладных программ</w:t>
            </w:r>
          </w:p>
        </w:tc>
        <w:tc>
          <w:tcPr>
            <w:tcW w:w="3260" w:type="dxa"/>
            <w:tcBorders>
              <w:top w:val="single" w:sz="4" w:space="0" w:color="auto"/>
              <w:left w:val="single" w:sz="8" w:space="0" w:color="000000"/>
              <w:bottom w:val="single" w:sz="4" w:space="0" w:color="auto"/>
              <w:right w:val="single" w:sz="8" w:space="0" w:color="000000"/>
            </w:tcBorders>
            <w:tcMar>
              <w:top w:w="72" w:type="dxa"/>
              <w:left w:w="144" w:type="dxa"/>
              <w:bottom w:w="72" w:type="dxa"/>
              <w:right w:w="144" w:type="dxa"/>
            </w:tcMar>
          </w:tcPr>
          <w:p w:rsidR="0030351E" w:rsidRPr="006E2893" w:rsidRDefault="0030351E" w:rsidP="00B05C6E">
            <w:pPr>
              <w:keepNext/>
              <w:keepLines/>
              <w:widowControl w:val="0"/>
              <w:suppressAutoHyphens w:val="0"/>
              <w:snapToGrid w:val="0"/>
              <w:jc w:val="both"/>
              <w:rPr>
                <w:sz w:val="28"/>
                <w:szCs w:val="28"/>
              </w:rPr>
            </w:pPr>
            <w:r w:rsidRPr="006E2893">
              <w:rPr>
                <w:sz w:val="28"/>
                <w:szCs w:val="28"/>
              </w:rPr>
              <w:t>Охарактеризовать базовые системные программные продукты, их назначение, виды.</w:t>
            </w:r>
          </w:p>
          <w:p w:rsidR="0030351E" w:rsidRPr="006E2893" w:rsidRDefault="0030351E" w:rsidP="00B05C6E">
            <w:pPr>
              <w:pStyle w:val="140"/>
              <w:keepNext/>
              <w:keepLines/>
              <w:widowControl w:val="0"/>
              <w:suppressAutoHyphens w:val="0"/>
              <w:snapToGrid w:val="0"/>
              <w:spacing w:after="0" w:line="240" w:lineRule="auto"/>
              <w:ind w:firstLine="0"/>
              <w:rPr>
                <w:szCs w:val="28"/>
              </w:rPr>
            </w:pPr>
            <w:r w:rsidRPr="006E2893">
              <w:rPr>
                <w:szCs w:val="28"/>
              </w:rPr>
              <w:t xml:space="preserve">Объяснить назначение, состав, функции, модули </w:t>
            </w:r>
            <w:r w:rsidRPr="006E2893">
              <w:rPr>
                <w:szCs w:val="28"/>
                <w:lang w:val="en-US"/>
              </w:rPr>
              <w:t>Windows</w:t>
            </w:r>
            <w:r w:rsidRPr="006E2893">
              <w:rPr>
                <w:szCs w:val="28"/>
              </w:rPr>
              <w:t>.</w:t>
            </w:r>
          </w:p>
          <w:p w:rsidR="0030351E" w:rsidRPr="006E2893" w:rsidRDefault="0030351E" w:rsidP="00B05C6E">
            <w:pPr>
              <w:keepNext/>
              <w:keepLines/>
              <w:widowControl w:val="0"/>
              <w:tabs>
                <w:tab w:val="left" w:pos="566"/>
              </w:tabs>
              <w:suppressAutoHyphens w:val="0"/>
              <w:snapToGrid w:val="0"/>
              <w:jc w:val="both"/>
              <w:rPr>
                <w:sz w:val="28"/>
                <w:szCs w:val="28"/>
              </w:rPr>
            </w:pPr>
            <w:r w:rsidRPr="006E2893">
              <w:rPr>
                <w:sz w:val="28"/>
                <w:szCs w:val="28"/>
              </w:rPr>
              <w:t xml:space="preserve">Объяснить состав  пакета </w:t>
            </w:r>
            <w:r w:rsidRPr="006E2893">
              <w:rPr>
                <w:sz w:val="28"/>
                <w:szCs w:val="28"/>
                <w:lang w:val="en-US"/>
              </w:rPr>
              <w:t>MSOffice</w:t>
            </w:r>
            <w:r w:rsidRPr="006E2893">
              <w:rPr>
                <w:sz w:val="28"/>
                <w:szCs w:val="28"/>
              </w:rPr>
              <w:t>, назначение инструментальных средств, технологию работы  с этими средствами.</w:t>
            </w:r>
          </w:p>
          <w:p w:rsidR="0030351E" w:rsidRPr="006E2893" w:rsidRDefault="0030351E" w:rsidP="00B05C6E">
            <w:pPr>
              <w:keepNext/>
              <w:keepLines/>
              <w:widowControl w:val="0"/>
              <w:tabs>
                <w:tab w:val="left" w:pos="566"/>
              </w:tabs>
              <w:suppressAutoHyphens w:val="0"/>
              <w:snapToGrid w:val="0"/>
              <w:jc w:val="both"/>
              <w:rPr>
                <w:i/>
                <w:sz w:val="28"/>
                <w:szCs w:val="28"/>
              </w:rPr>
            </w:pPr>
          </w:p>
        </w:tc>
        <w:tc>
          <w:tcPr>
            <w:tcW w:w="2835" w:type="dxa"/>
            <w:tcBorders>
              <w:top w:val="single" w:sz="4" w:space="0" w:color="auto"/>
              <w:left w:val="single" w:sz="8" w:space="0" w:color="000000"/>
              <w:bottom w:val="single" w:sz="4" w:space="0" w:color="auto"/>
              <w:right w:val="single" w:sz="8" w:space="0" w:color="000000"/>
            </w:tcBorders>
          </w:tcPr>
          <w:p w:rsidR="0030351E" w:rsidRPr="006E2893" w:rsidRDefault="0030351E" w:rsidP="00B05C6E">
            <w:pPr>
              <w:keepNext/>
              <w:keepLines/>
              <w:widowControl w:val="0"/>
              <w:tabs>
                <w:tab w:val="left" w:pos="566"/>
              </w:tabs>
              <w:suppressAutoHyphens w:val="0"/>
              <w:snapToGrid w:val="0"/>
              <w:jc w:val="both"/>
              <w:rPr>
                <w:sz w:val="28"/>
                <w:szCs w:val="28"/>
              </w:rPr>
            </w:pPr>
            <w:r w:rsidRPr="006E2893">
              <w:rPr>
                <w:sz w:val="28"/>
                <w:szCs w:val="28"/>
              </w:rPr>
              <w:t>См. критерии оценки</w:t>
            </w:r>
          </w:p>
        </w:tc>
      </w:tr>
    </w:tbl>
    <w:p w:rsidR="0030351E" w:rsidRPr="004C63F1" w:rsidRDefault="0030351E" w:rsidP="00AE77C0">
      <w:pPr>
        <w:tabs>
          <w:tab w:val="left" w:pos="993"/>
        </w:tabs>
        <w:ind w:left="567"/>
        <w:rPr>
          <w:sz w:val="28"/>
          <w:szCs w:val="28"/>
        </w:rPr>
      </w:pPr>
    </w:p>
    <w:p w:rsidR="00F04E6D" w:rsidRDefault="00F04E6D" w:rsidP="00F017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b/>
          <w:bCs/>
          <w:sz w:val="28"/>
          <w:szCs w:val="28"/>
          <w:lang w:eastAsia="ru-RU"/>
        </w:rPr>
        <w:sectPr w:rsidR="00F04E6D" w:rsidSect="00222FCF">
          <w:pgSz w:w="11906" w:h="16838"/>
          <w:pgMar w:top="709" w:right="1800" w:bottom="1440" w:left="1800" w:header="720" w:footer="720" w:gutter="0"/>
          <w:cols w:space="720"/>
        </w:sectPr>
      </w:pPr>
    </w:p>
    <w:p w:rsidR="00F01762" w:rsidRPr="004C63F1" w:rsidRDefault="00F01762" w:rsidP="00F017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b/>
          <w:bCs/>
          <w:sz w:val="28"/>
          <w:szCs w:val="28"/>
          <w:lang w:eastAsia="ru-RU"/>
        </w:rPr>
      </w:pPr>
    </w:p>
    <w:p w:rsidR="00F01762" w:rsidRPr="004C63F1" w:rsidRDefault="00F01762" w:rsidP="00F017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b/>
          <w:bCs/>
          <w:sz w:val="28"/>
          <w:szCs w:val="28"/>
          <w:lang w:eastAsia="ru-RU"/>
        </w:rPr>
      </w:pPr>
      <w:r w:rsidRPr="004C63F1">
        <w:rPr>
          <w:b/>
          <w:bCs/>
          <w:sz w:val="28"/>
          <w:szCs w:val="28"/>
          <w:lang w:eastAsia="ru-RU"/>
        </w:rPr>
        <w:t>Рубежный контроль  (Контрольная работа№1)  по дисциплинарному модулю № 1</w:t>
      </w:r>
    </w:p>
    <w:p w:rsidR="00F01762" w:rsidRPr="004C63F1" w:rsidRDefault="00F01762" w:rsidP="00F017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b/>
          <w:bCs/>
          <w:sz w:val="28"/>
          <w:szCs w:val="28"/>
          <w:lang w:eastAsia="ru-RU"/>
        </w:rPr>
      </w:pPr>
    </w:p>
    <w:p w:rsidR="00F01762" w:rsidRPr="004C63F1" w:rsidRDefault="00F01762" w:rsidP="00F01762">
      <w:pPr>
        <w:numPr>
          <w:ilvl w:val="0"/>
          <w:numId w:val="1"/>
        </w:numPr>
        <w:tabs>
          <w:tab w:val="clear" w:pos="0"/>
          <w:tab w:val="num"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i/>
          <w:sz w:val="28"/>
          <w:szCs w:val="28"/>
          <w:u w:val="single"/>
          <w:lang w:eastAsia="ru-RU"/>
        </w:rPr>
      </w:pPr>
      <w:r w:rsidRPr="004C63F1">
        <w:rPr>
          <w:b/>
          <w:bCs/>
          <w:sz w:val="28"/>
          <w:szCs w:val="28"/>
          <w:lang w:eastAsia="ru-RU"/>
        </w:rPr>
        <w:t xml:space="preserve">Пояснение к работе: </w:t>
      </w:r>
    </w:p>
    <w:p w:rsidR="00F01762" w:rsidRPr="004C63F1" w:rsidRDefault="00F01762" w:rsidP="00F01762">
      <w:pPr>
        <w:numPr>
          <w:ilvl w:val="0"/>
          <w:numId w:val="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i/>
          <w:sz w:val="28"/>
          <w:szCs w:val="28"/>
          <w:u w:val="single"/>
          <w:lang w:eastAsia="ru-RU"/>
        </w:rPr>
      </w:pPr>
    </w:p>
    <w:p w:rsidR="00F01762" w:rsidRPr="004C63F1" w:rsidRDefault="00F01762" w:rsidP="000759C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42"/>
        <w:rPr>
          <w:b/>
          <w:sz w:val="28"/>
          <w:szCs w:val="28"/>
          <w:lang w:eastAsia="ru-RU"/>
        </w:rPr>
      </w:pPr>
      <w:r w:rsidRPr="004C63F1">
        <w:rPr>
          <w:b/>
          <w:sz w:val="28"/>
          <w:szCs w:val="28"/>
          <w:lang w:eastAsia="ru-RU"/>
        </w:rPr>
        <w:t xml:space="preserve">Тип задания: </w:t>
      </w:r>
      <w:r w:rsidR="0098635B" w:rsidRPr="0081778F">
        <w:rPr>
          <w:sz w:val="28"/>
          <w:szCs w:val="28"/>
          <w:lang w:eastAsia="ru-RU"/>
        </w:rPr>
        <w:t>тестирование</w:t>
      </w:r>
      <w:r w:rsidR="002A446C" w:rsidRPr="0081778F">
        <w:rPr>
          <w:sz w:val="28"/>
          <w:szCs w:val="28"/>
          <w:lang w:eastAsia="ru-RU"/>
        </w:rPr>
        <w:t>, вариантов</w:t>
      </w:r>
      <w:r w:rsidR="002A446C">
        <w:rPr>
          <w:b/>
          <w:sz w:val="28"/>
          <w:szCs w:val="28"/>
          <w:lang w:eastAsia="ru-RU"/>
        </w:rPr>
        <w:t xml:space="preserve"> 5</w:t>
      </w:r>
    </w:p>
    <w:p w:rsidR="006E2893" w:rsidRDefault="00F01762" w:rsidP="000759C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42"/>
        <w:rPr>
          <w:b/>
          <w:sz w:val="28"/>
          <w:szCs w:val="28"/>
          <w:lang w:eastAsia="ru-RU"/>
        </w:rPr>
      </w:pPr>
      <w:r w:rsidRPr="0081778F">
        <w:rPr>
          <w:sz w:val="28"/>
          <w:szCs w:val="28"/>
          <w:lang w:eastAsia="ru-RU"/>
        </w:rPr>
        <w:t xml:space="preserve">Задание состоит из </w:t>
      </w:r>
      <w:r w:rsidR="0098635B" w:rsidRPr="0081778F">
        <w:rPr>
          <w:sz w:val="28"/>
          <w:szCs w:val="28"/>
          <w:lang w:eastAsia="ru-RU"/>
        </w:rPr>
        <w:t>10</w:t>
      </w:r>
      <w:r w:rsidRPr="0081778F">
        <w:rPr>
          <w:sz w:val="28"/>
          <w:szCs w:val="28"/>
          <w:lang w:eastAsia="ru-RU"/>
        </w:rPr>
        <w:t xml:space="preserve"> вопросов</w:t>
      </w:r>
      <w:r w:rsidRPr="004C63F1">
        <w:rPr>
          <w:b/>
          <w:sz w:val="28"/>
          <w:szCs w:val="28"/>
          <w:lang w:eastAsia="ru-RU"/>
        </w:rPr>
        <w:t>.</w:t>
      </w:r>
    </w:p>
    <w:p w:rsidR="00F01762" w:rsidRPr="006E2893" w:rsidRDefault="006E2893" w:rsidP="000759C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42"/>
        <w:rPr>
          <w:sz w:val="28"/>
          <w:szCs w:val="28"/>
          <w:lang w:eastAsia="ru-RU"/>
        </w:rPr>
      </w:pPr>
      <w:r w:rsidRPr="004C63F1">
        <w:rPr>
          <w:b/>
          <w:sz w:val="28"/>
          <w:szCs w:val="28"/>
          <w:lang w:eastAsia="ru-RU"/>
        </w:rPr>
        <w:t xml:space="preserve">Время выполнения задания – </w:t>
      </w:r>
      <w:r w:rsidRPr="006E2893">
        <w:rPr>
          <w:sz w:val="28"/>
          <w:szCs w:val="28"/>
          <w:lang w:eastAsia="ru-RU"/>
        </w:rPr>
        <w:t>15</w:t>
      </w:r>
      <w:r w:rsidRPr="006E2893">
        <w:rPr>
          <w:i/>
          <w:sz w:val="28"/>
          <w:szCs w:val="28"/>
          <w:lang w:eastAsia="ru-RU"/>
        </w:rPr>
        <w:t xml:space="preserve">  минут</w:t>
      </w:r>
    </w:p>
    <w:p w:rsidR="006E2893" w:rsidRPr="006E2893" w:rsidRDefault="006E2893" w:rsidP="000759C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42"/>
        <w:rPr>
          <w:sz w:val="28"/>
          <w:szCs w:val="28"/>
          <w:lang w:eastAsia="ru-RU"/>
        </w:rPr>
      </w:pPr>
    </w:p>
    <w:p w:rsidR="0098635B" w:rsidRPr="0081778F" w:rsidRDefault="0098635B" w:rsidP="000759C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42"/>
        <w:rPr>
          <w:sz w:val="28"/>
          <w:szCs w:val="28"/>
          <w:lang w:eastAsia="ru-RU"/>
        </w:rPr>
      </w:pPr>
      <w:r w:rsidRPr="0098635B">
        <w:rPr>
          <w:b/>
          <w:sz w:val="28"/>
          <w:szCs w:val="28"/>
          <w:lang w:eastAsia="ru-RU"/>
        </w:rPr>
        <w:t xml:space="preserve">Форма контроля: </w:t>
      </w:r>
      <w:r w:rsidRPr="0081778F">
        <w:rPr>
          <w:sz w:val="28"/>
          <w:szCs w:val="28"/>
          <w:lang w:eastAsia="ru-RU"/>
        </w:rPr>
        <w:t>тест</w:t>
      </w:r>
    </w:p>
    <w:p w:rsidR="0098635B" w:rsidRPr="0098635B" w:rsidRDefault="0098635B" w:rsidP="000759C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42"/>
        <w:rPr>
          <w:b/>
          <w:sz w:val="28"/>
          <w:szCs w:val="28"/>
          <w:lang w:eastAsia="ru-RU"/>
        </w:rPr>
      </w:pPr>
      <w:r w:rsidRPr="0098635B">
        <w:rPr>
          <w:b/>
          <w:sz w:val="28"/>
          <w:szCs w:val="28"/>
          <w:lang w:eastAsia="ru-RU"/>
        </w:rPr>
        <w:t>Критерии оценки:</w:t>
      </w:r>
    </w:p>
    <w:tbl>
      <w:tblPr>
        <w:tblpPr w:leftFromText="180" w:rightFromText="180" w:vertAnchor="text" w:horzAnchor="page" w:tblpX="3107" w:tblpY="192"/>
        <w:tblW w:w="63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809"/>
        <w:gridCol w:w="4536"/>
      </w:tblGrid>
      <w:tr w:rsidR="0098635B" w:rsidRPr="0098635B" w:rsidTr="0098635B">
        <w:trPr>
          <w:trHeight w:val="280"/>
        </w:trPr>
        <w:tc>
          <w:tcPr>
            <w:tcW w:w="6345" w:type="dxa"/>
            <w:gridSpan w:val="2"/>
          </w:tcPr>
          <w:p w:rsidR="0098635B" w:rsidRPr="0030351E" w:rsidRDefault="0098635B" w:rsidP="009863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lang w:eastAsia="ru-RU"/>
              </w:rPr>
            </w:pPr>
            <w:r w:rsidRPr="0030351E">
              <w:rPr>
                <w:sz w:val="28"/>
                <w:szCs w:val="28"/>
                <w:lang w:eastAsia="ru-RU"/>
              </w:rPr>
              <w:t>10 вопросов</w:t>
            </w:r>
          </w:p>
        </w:tc>
      </w:tr>
      <w:tr w:rsidR="0098635B" w:rsidRPr="0098635B" w:rsidTr="0098635B">
        <w:trPr>
          <w:trHeight w:val="269"/>
        </w:trPr>
        <w:tc>
          <w:tcPr>
            <w:tcW w:w="1809" w:type="dxa"/>
            <w:vAlign w:val="center"/>
          </w:tcPr>
          <w:p w:rsidR="0098635B" w:rsidRPr="0030351E" w:rsidRDefault="0098635B" w:rsidP="009863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30351E">
              <w:rPr>
                <w:sz w:val="28"/>
                <w:szCs w:val="28"/>
                <w:lang w:eastAsia="ru-RU"/>
              </w:rPr>
              <w:t xml:space="preserve">2 балла </w:t>
            </w:r>
          </w:p>
        </w:tc>
        <w:tc>
          <w:tcPr>
            <w:tcW w:w="4536" w:type="dxa"/>
            <w:vAlign w:val="center"/>
          </w:tcPr>
          <w:p w:rsidR="0098635B" w:rsidRPr="0030351E" w:rsidRDefault="0098635B" w:rsidP="009863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30351E">
              <w:rPr>
                <w:sz w:val="28"/>
                <w:szCs w:val="28"/>
                <w:lang w:eastAsia="ru-RU"/>
              </w:rPr>
              <w:t>менее 7 правильных ответов</w:t>
            </w:r>
          </w:p>
        </w:tc>
      </w:tr>
      <w:tr w:rsidR="0098635B" w:rsidRPr="0098635B" w:rsidTr="0098635B">
        <w:trPr>
          <w:trHeight w:val="262"/>
        </w:trPr>
        <w:tc>
          <w:tcPr>
            <w:tcW w:w="1809" w:type="dxa"/>
            <w:vAlign w:val="center"/>
          </w:tcPr>
          <w:p w:rsidR="0098635B" w:rsidRPr="0030351E" w:rsidRDefault="0098635B" w:rsidP="009863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30351E">
              <w:rPr>
                <w:sz w:val="28"/>
                <w:szCs w:val="28"/>
                <w:lang w:eastAsia="ru-RU"/>
              </w:rPr>
              <w:t>3 балла</w:t>
            </w:r>
          </w:p>
        </w:tc>
        <w:tc>
          <w:tcPr>
            <w:tcW w:w="4536" w:type="dxa"/>
            <w:vAlign w:val="center"/>
          </w:tcPr>
          <w:p w:rsidR="0098635B" w:rsidRPr="0030351E" w:rsidRDefault="0098635B" w:rsidP="009863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30351E">
              <w:rPr>
                <w:sz w:val="28"/>
                <w:szCs w:val="28"/>
                <w:lang w:eastAsia="ru-RU"/>
              </w:rPr>
              <w:t>7 правильных ответов</w:t>
            </w:r>
          </w:p>
        </w:tc>
      </w:tr>
      <w:tr w:rsidR="0098635B" w:rsidRPr="0098635B" w:rsidTr="0098635B">
        <w:trPr>
          <w:trHeight w:val="282"/>
        </w:trPr>
        <w:tc>
          <w:tcPr>
            <w:tcW w:w="1809" w:type="dxa"/>
            <w:vAlign w:val="center"/>
          </w:tcPr>
          <w:p w:rsidR="0098635B" w:rsidRPr="0030351E" w:rsidRDefault="0098635B" w:rsidP="009863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30351E">
              <w:rPr>
                <w:sz w:val="28"/>
                <w:szCs w:val="28"/>
                <w:lang w:eastAsia="ru-RU"/>
              </w:rPr>
              <w:t>4 балла</w:t>
            </w:r>
          </w:p>
        </w:tc>
        <w:tc>
          <w:tcPr>
            <w:tcW w:w="4536" w:type="dxa"/>
            <w:vAlign w:val="center"/>
          </w:tcPr>
          <w:p w:rsidR="0098635B" w:rsidRPr="0030351E" w:rsidRDefault="0098635B" w:rsidP="009863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30351E">
              <w:rPr>
                <w:sz w:val="28"/>
                <w:szCs w:val="28"/>
                <w:lang w:eastAsia="ru-RU"/>
              </w:rPr>
              <w:t>8 правильных ответов</w:t>
            </w:r>
          </w:p>
        </w:tc>
      </w:tr>
      <w:tr w:rsidR="0098635B" w:rsidRPr="0098635B" w:rsidTr="0098635B">
        <w:trPr>
          <w:trHeight w:val="282"/>
        </w:trPr>
        <w:tc>
          <w:tcPr>
            <w:tcW w:w="1809" w:type="dxa"/>
            <w:vAlign w:val="center"/>
          </w:tcPr>
          <w:p w:rsidR="0098635B" w:rsidRPr="0030351E" w:rsidRDefault="0098635B" w:rsidP="009863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30351E">
              <w:rPr>
                <w:sz w:val="28"/>
                <w:szCs w:val="28"/>
                <w:lang w:eastAsia="ru-RU"/>
              </w:rPr>
              <w:t>5 баллов</w:t>
            </w:r>
          </w:p>
        </w:tc>
        <w:tc>
          <w:tcPr>
            <w:tcW w:w="4536" w:type="dxa"/>
            <w:vAlign w:val="center"/>
          </w:tcPr>
          <w:p w:rsidR="0098635B" w:rsidRPr="0030351E" w:rsidRDefault="0098635B" w:rsidP="009863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30351E">
              <w:rPr>
                <w:sz w:val="28"/>
                <w:szCs w:val="28"/>
                <w:lang w:eastAsia="ru-RU"/>
              </w:rPr>
              <w:t xml:space="preserve">9-10 </w:t>
            </w:r>
          </w:p>
        </w:tc>
      </w:tr>
    </w:tbl>
    <w:p w:rsidR="0098635B" w:rsidRDefault="0098635B" w:rsidP="00F017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b/>
          <w:sz w:val="28"/>
          <w:szCs w:val="28"/>
          <w:lang w:eastAsia="ru-RU"/>
        </w:rPr>
      </w:pPr>
    </w:p>
    <w:p w:rsidR="0098635B" w:rsidRDefault="0098635B" w:rsidP="00F017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b/>
          <w:sz w:val="28"/>
          <w:szCs w:val="28"/>
          <w:lang w:eastAsia="ru-RU"/>
        </w:rPr>
      </w:pPr>
    </w:p>
    <w:p w:rsidR="0098635B" w:rsidRDefault="0098635B" w:rsidP="00F017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b/>
          <w:sz w:val="28"/>
          <w:szCs w:val="28"/>
          <w:lang w:eastAsia="ru-RU"/>
        </w:rPr>
      </w:pPr>
    </w:p>
    <w:p w:rsidR="0098635B" w:rsidRDefault="0098635B" w:rsidP="00F017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b/>
          <w:sz w:val="28"/>
          <w:szCs w:val="28"/>
          <w:lang w:eastAsia="ru-RU"/>
        </w:rPr>
      </w:pPr>
    </w:p>
    <w:p w:rsidR="0098635B" w:rsidRDefault="0098635B" w:rsidP="00F017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b/>
          <w:sz w:val="28"/>
          <w:szCs w:val="28"/>
          <w:lang w:eastAsia="ru-RU"/>
        </w:rPr>
      </w:pPr>
    </w:p>
    <w:p w:rsidR="0098635B" w:rsidRDefault="0098635B" w:rsidP="00F017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b/>
          <w:sz w:val="28"/>
          <w:szCs w:val="28"/>
          <w:lang w:eastAsia="ru-RU"/>
        </w:rPr>
      </w:pPr>
    </w:p>
    <w:p w:rsidR="00F01762" w:rsidRPr="004C63F1" w:rsidRDefault="00F01762" w:rsidP="00F017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b/>
          <w:sz w:val="28"/>
          <w:szCs w:val="28"/>
          <w:lang w:eastAsia="ru-RU"/>
        </w:rPr>
      </w:pPr>
    </w:p>
    <w:p w:rsidR="00F01762" w:rsidRPr="006E2893" w:rsidRDefault="006E2893" w:rsidP="002A44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8"/>
          <w:szCs w:val="28"/>
          <w:lang w:eastAsia="ru-RU"/>
        </w:rPr>
      </w:pPr>
      <w:r w:rsidRPr="006E2893">
        <w:rPr>
          <w:b/>
          <w:sz w:val="28"/>
          <w:szCs w:val="28"/>
          <w:lang w:eastAsia="ru-RU"/>
        </w:rPr>
        <w:t>ВАРИАНТ 1</w:t>
      </w:r>
    </w:p>
    <w:p w:rsidR="0032231A" w:rsidRPr="00EF2017" w:rsidRDefault="002A446C" w:rsidP="00C236E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sz w:val="28"/>
          <w:szCs w:val="28"/>
        </w:rPr>
      </w:pPr>
      <w:r w:rsidRPr="00EF2017">
        <w:rPr>
          <w:sz w:val="28"/>
          <w:szCs w:val="28"/>
        </w:rPr>
        <w:t>1)</w:t>
      </w:r>
      <w:r w:rsidR="0032231A" w:rsidRPr="00EF2017">
        <w:rPr>
          <w:sz w:val="28"/>
          <w:szCs w:val="28"/>
        </w:rPr>
        <w:t xml:space="preserve">Информационная система (ИС) - взаимосвязанная совокупность </w:t>
      </w:r>
    </w:p>
    <w:p w:rsidR="0032231A" w:rsidRPr="00EF2017" w:rsidRDefault="0032231A" w:rsidP="00B05C6E">
      <w:pPr>
        <w:numPr>
          <w:ilvl w:val="0"/>
          <w:numId w:val="11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firstLine="0"/>
        <w:rPr>
          <w:sz w:val="28"/>
          <w:szCs w:val="28"/>
        </w:rPr>
      </w:pPr>
      <w:r w:rsidRPr="00EF2017">
        <w:rPr>
          <w:sz w:val="28"/>
          <w:szCs w:val="28"/>
        </w:rPr>
        <w:t>математических задач, информации и ПК</w:t>
      </w:r>
    </w:p>
    <w:p w:rsidR="0032231A" w:rsidRPr="00EF2017" w:rsidRDefault="0032231A" w:rsidP="00B05C6E">
      <w:pPr>
        <w:numPr>
          <w:ilvl w:val="0"/>
          <w:numId w:val="11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firstLine="0"/>
        <w:rPr>
          <w:sz w:val="28"/>
          <w:szCs w:val="28"/>
        </w:rPr>
      </w:pPr>
      <w:r w:rsidRPr="00EF2017">
        <w:rPr>
          <w:sz w:val="28"/>
          <w:szCs w:val="28"/>
        </w:rPr>
        <w:t>средств, ПК и персонала</w:t>
      </w:r>
    </w:p>
    <w:p w:rsidR="0032231A" w:rsidRPr="00EF2017" w:rsidRDefault="0032231A" w:rsidP="00B05C6E">
      <w:pPr>
        <w:numPr>
          <w:ilvl w:val="0"/>
          <w:numId w:val="11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firstLine="0"/>
        <w:rPr>
          <w:sz w:val="28"/>
          <w:szCs w:val="28"/>
        </w:rPr>
      </w:pPr>
      <w:r w:rsidRPr="00EF2017">
        <w:rPr>
          <w:sz w:val="28"/>
          <w:szCs w:val="28"/>
        </w:rPr>
        <w:t>моделей, аппаратных средств и информации</w:t>
      </w:r>
    </w:p>
    <w:p w:rsidR="00F01762" w:rsidRPr="00EF2017" w:rsidRDefault="0032231A" w:rsidP="00B05C6E">
      <w:pPr>
        <w:numPr>
          <w:ilvl w:val="0"/>
          <w:numId w:val="11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firstLine="0"/>
        <w:rPr>
          <w:sz w:val="28"/>
          <w:szCs w:val="28"/>
          <w:lang w:eastAsia="ru-RU"/>
        </w:rPr>
      </w:pPr>
      <w:r w:rsidRPr="00EF2017">
        <w:rPr>
          <w:sz w:val="28"/>
          <w:szCs w:val="28"/>
        </w:rPr>
        <w:t>средств, методов и персонала, участвующих в обработке информации</w:t>
      </w:r>
    </w:p>
    <w:p w:rsidR="001315B9" w:rsidRPr="00EF2017" w:rsidRDefault="001315B9" w:rsidP="00C236E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sz w:val="28"/>
          <w:szCs w:val="28"/>
          <w:lang w:eastAsia="ru-RU"/>
        </w:rPr>
      </w:pPr>
    </w:p>
    <w:p w:rsidR="0098635B" w:rsidRPr="002A446C" w:rsidRDefault="00417B94" w:rsidP="00C236E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sz w:val="28"/>
          <w:szCs w:val="28"/>
          <w:lang w:eastAsia="ru-RU"/>
        </w:rPr>
      </w:pPr>
      <w:r>
        <w:rPr>
          <w:sz w:val="28"/>
          <w:szCs w:val="28"/>
          <w:lang w:eastAsia="ru-RU"/>
        </w:rPr>
        <w:t>2)</w:t>
      </w:r>
      <w:r w:rsidR="00DE1052" w:rsidRPr="002A446C">
        <w:rPr>
          <w:sz w:val="28"/>
          <w:szCs w:val="28"/>
          <w:lang w:eastAsia="ru-RU"/>
        </w:rPr>
        <w:t>Автоматизированная система обработки информации включает:</w:t>
      </w:r>
    </w:p>
    <w:p w:rsidR="000268FF" w:rsidRPr="002A446C" w:rsidRDefault="000268FF" w:rsidP="00B05C6E">
      <w:pPr>
        <w:numPr>
          <w:ilvl w:val="0"/>
          <w:numId w:val="111"/>
        </w:numP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firstLine="0"/>
        <w:rPr>
          <w:sz w:val="28"/>
          <w:szCs w:val="28"/>
          <w:lang w:eastAsia="ru-RU"/>
        </w:rPr>
      </w:pPr>
      <w:r w:rsidRPr="002A446C">
        <w:rPr>
          <w:sz w:val="28"/>
          <w:szCs w:val="28"/>
          <w:lang w:eastAsia="ru-RU"/>
        </w:rPr>
        <w:t>математическое, программное, информационное и системное обеспечения</w:t>
      </w:r>
    </w:p>
    <w:p w:rsidR="000268FF" w:rsidRPr="002A446C" w:rsidRDefault="000268FF" w:rsidP="00B05C6E">
      <w:pPr>
        <w:numPr>
          <w:ilvl w:val="0"/>
          <w:numId w:val="111"/>
        </w:numP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firstLine="0"/>
        <w:rPr>
          <w:sz w:val="28"/>
          <w:szCs w:val="28"/>
          <w:lang w:eastAsia="ru-RU"/>
        </w:rPr>
      </w:pPr>
      <w:r w:rsidRPr="002A446C">
        <w:rPr>
          <w:sz w:val="28"/>
          <w:szCs w:val="28"/>
          <w:lang w:eastAsia="ru-RU"/>
        </w:rPr>
        <w:t>статистическое, информационное, техническое  и организационное обеспечения</w:t>
      </w:r>
    </w:p>
    <w:p w:rsidR="000268FF" w:rsidRPr="002A446C" w:rsidRDefault="000268FF" w:rsidP="00B05C6E">
      <w:pPr>
        <w:numPr>
          <w:ilvl w:val="0"/>
          <w:numId w:val="111"/>
        </w:numP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firstLine="0"/>
        <w:rPr>
          <w:sz w:val="28"/>
          <w:szCs w:val="28"/>
          <w:lang w:eastAsia="ru-RU"/>
        </w:rPr>
      </w:pPr>
      <w:r w:rsidRPr="002A446C">
        <w:rPr>
          <w:sz w:val="28"/>
          <w:szCs w:val="28"/>
          <w:lang w:eastAsia="ru-RU"/>
        </w:rPr>
        <w:t>информационное, техническое  и организационное обеспечения</w:t>
      </w:r>
    </w:p>
    <w:p w:rsidR="00DE1052" w:rsidRDefault="00DE1052" w:rsidP="00B05C6E">
      <w:pPr>
        <w:numPr>
          <w:ilvl w:val="0"/>
          <w:numId w:val="111"/>
        </w:numP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firstLine="0"/>
        <w:rPr>
          <w:sz w:val="28"/>
          <w:szCs w:val="28"/>
          <w:lang w:eastAsia="ru-RU"/>
        </w:rPr>
      </w:pPr>
      <w:r w:rsidRPr="002A446C">
        <w:rPr>
          <w:sz w:val="28"/>
          <w:szCs w:val="28"/>
          <w:lang w:eastAsia="ru-RU"/>
        </w:rPr>
        <w:t>математическое, программное, информационное</w:t>
      </w:r>
      <w:r w:rsidR="000268FF" w:rsidRPr="002A446C">
        <w:rPr>
          <w:sz w:val="28"/>
          <w:szCs w:val="28"/>
          <w:lang w:eastAsia="ru-RU"/>
        </w:rPr>
        <w:t xml:space="preserve">, техническое </w:t>
      </w:r>
      <w:r w:rsidRPr="002A446C">
        <w:rPr>
          <w:sz w:val="28"/>
          <w:szCs w:val="28"/>
          <w:lang w:eastAsia="ru-RU"/>
        </w:rPr>
        <w:t xml:space="preserve"> и организационное обеспечения</w:t>
      </w:r>
    </w:p>
    <w:p w:rsidR="001315B9" w:rsidRPr="002A446C" w:rsidRDefault="001315B9" w:rsidP="00B05C6E">
      <w:pPr>
        <w:numPr>
          <w:ilvl w:val="0"/>
          <w:numId w:val="111"/>
        </w:numP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firstLine="0"/>
        <w:rPr>
          <w:sz w:val="28"/>
          <w:szCs w:val="28"/>
          <w:lang w:eastAsia="ru-RU"/>
        </w:rPr>
      </w:pPr>
    </w:p>
    <w:p w:rsidR="001315B9" w:rsidRDefault="001315B9" w:rsidP="00C236E5">
      <w:pPr>
        <w:tabs>
          <w:tab w:val="left" w:pos="916"/>
        </w:tabs>
        <w:ind w:left="567"/>
        <w:rPr>
          <w:sz w:val="28"/>
          <w:szCs w:val="28"/>
        </w:rPr>
      </w:pPr>
      <w:r>
        <w:rPr>
          <w:sz w:val="28"/>
          <w:szCs w:val="28"/>
        </w:rPr>
        <w:t xml:space="preserve">3) Процессы, связанные с организацией  хранения и обработки  информации, называются… </w:t>
      </w:r>
    </w:p>
    <w:p w:rsidR="001315B9" w:rsidRDefault="001315B9" w:rsidP="00B05C6E">
      <w:pPr>
        <w:numPr>
          <w:ilvl w:val="0"/>
          <w:numId w:val="113"/>
        </w:numPr>
        <w:tabs>
          <w:tab w:val="left" w:pos="779"/>
          <w:tab w:val="left" w:pos="916"/>
        </w:tabs>
        <w:suppressAutoHyphens w:val="0"/>
        <w:ind w:left="567" w:firstLine="0"/>
        <w:rPr>
          <w:sz w:val="28"/>
          <w:szCs w:val="28"/>
        </w:rPr>
      </w:pPr>
      <w:r>
        <w:rPr>
          <w:sz w:val="28"/>
          <w:szCs w:val="28"/>
        </w:rPr>
        <w:t>технологическими;</w:t>
      </w:r>
    </w:p>
    <w:p w:rsidR="001315B9" w:rsidRDefault="001315B9" w:rsidP="00B05C6E">
      <w:pPr>
        <w:numPr>
          <w:ilvl w:val="0"/>
          <w:numId w:val="113"/>
        </w:numPr>
        <w:tabs>
          <w:tab w:val="left" w:pos="779"/>
          <w:tab w:val="left" w:pos="916"/>
        </w:tabs>
        <w:suppressAutoHyphens w:val="0"/>
        <w:ind w:left="567" w:firstLine="0"/>
        <w:rPr>
          <w:sz w:val="28"/>
          <w:szCs w:val="28"/>
        </w:rPr>
      </w:pPr>
      <w:r>
        <w:rPr>
          <w:sz w:val="28"/>
          <w:szCs w:val="28"/>
        </w:rPr>
        <w:t>информационными;</w:t>
      </w:r>
    </w:p>
    <w:p w:rsidR="001315B9" w:rsidRDefault="001315B9" w:rsidP="00B05C6E">
      <w:pPr>
        <w:numPr>
          <w:ilvl w:val="0"/>
          <w:numId w:val="113"/>
        </w:numPr>
        <w:tabs>
          <w:tab w:val="left" w:pos="779"/>
          <w:tab w:val="left" w:pos="916"/>
        </w:tabs>
        <w:suppressAutoHyphens w:val="0"/>
        <w:ind w:left="567" w:firstLine="0"/>
        <w:rPr>
          <w:sz w:val="28"/>
          <w:szCs w:val="28"/>
        </w:rPr>
      </w:pPr>
      <w:r>
        <w:rPr>
          <w:sz w:val="28"/>
          <w:szCs w:val="28"/>
        </w:rPr>
        <w:t>автоматическими;</w:t>
      </w:r>
    </w:p>
    <w:p w:rsidR="001315B9" w:rsidRDefault="001315B9" w:rsidP="00B05C6E">
      <w:pPr>
        <w:numPr>
          <w:ilvl w:val="0"/>
          <w:numId w:val="11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firstLine="0"/>
        <w:jc w:val="both"/>
        <w:rPr>
          <w:sz w:val="28"/>
          <w:szCs w:val="28"/>
        </w:rPr>
      </w:pPr>
      <w:r>
        <w:rPr>
          <w:sz w:val="28"/>
          <w:szCs w:val="28"/>
        </w:rPr>
        <w:t>организационными</w:t>
      </w:r>
    </w:p>
    <w:p w:rsidR="001315B9" w:rsidRDefault="001315B9" w:rsidP="00C236E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sz w:val="28"/>
          <w:szCs w:val="28"/>
        </w:rPr>
      </w:pPr>
    </w:p>
    <w:p w:rsidR="001315B9" w:rsidRDefault="001315B9" w:rsidP="00C236E5">
      <w:pPr>
        <w:tabs>
          <w:tab w:val="left" w:pos="916"/>
        </w:tabs>
        <w:suppressAutoHyphens w:val="0"/>
        <w:ind w:left="567"/>
        <w:rPr>
          <w:sz w:val="28"/>
          <w:szCs w:val="28"/>
        </w:rPr>
      </w:pPr>
      <w:r>
        <w:rPr>
          <w:sz w:val="28"/>
          <w:szCs w:val="28"/>
        </w:rPr>
        <w:t>4)Какой редактор является растровым</w:t>
      </w:r>
    </w:p>
    <w:p w:rsidR="001315B9" w:rsidRDefault="001315B9" w:rsidP="00B05C6E">
      <w:pPr>
        <w:numPr>
          <w:ilvl w:val="0"/>
          <w:numId w:val="114"/>
        </w:numPr>
        <w:tabs>
          <w:tab w:val="left" w:pos="916"/>
        </w:tabs>
        <w:suppressAutoHyphens w:val="0"/>
        <w:ind w:left="567" w:firstLine="0"/>
        <w:rPr>
          <w:bCs/>
          <w:vanish/>
          <w:sz w:val="28"/>
          <w:szCs w:val="28"/>
        </w:rPr>
      </w:pPr>
      <w:r>
        <w:rPr>
          <w:bCs/>
          <w:sz w:val="28"/>
          <w:szCs w:val="28"/>
          <w:lang w:val="en-US"/>
        </w:rPr>
        <w:t>CorelDraw</w:t>
      </w:r>
      <w:r>
        <w:rPr>
          <w:bCs/>
          <w:sz w:val="28"/>
          <w:szCs w:val="28"/>
        </w:rPr>
        <w:t xml:space="preserve">; </w:t>
      </w:r>
    </w:p>
    <w:p w:rsidR="001315B9" w:rsidRDefault="001315B9" w:rsidP="00B05C6E">
      <w:pPr>
        <w:numPr>
          <w:ilvl w:val="0"/>
          <w:numId w:val="114"/>
        </w:numPr>
        <w:tabs>
          <w:tab w:val="left" w:pos="916"/>
        </w:tabs>
        <w:suppressAutoHyphens w:val="0"/>
        <w:ind w:left="567" w:firstLine="0"/>
        <w:rPr>
          <w:bCs/>
          <w:vanish/>
          <w:sz w:val="28"/>
          <w:szCs w:val="28"/>
        </w:rPr>
      </w:pPr>
      <w:r>
        <w:rPr>
          <w:bCs/>
          <w:sz w:val="28"/>
          <w:szCs w:val="28"/>
        </w:rPr>
        <w:t>3</w:t>
      </w:r>
      <w:r>
        <w:rPr>
          <w:bCs/>
          <w:sz w:val="28"/>
          <w:szCs w:val="28"/>
          <w:lang w:val="en-US"/>
        </w:rPr>
        <w:t>DMAX</w:t>
      </w:r>
      <w:r>
        <w:rPr>
          <w:bCs/>
          <w:sz w:val="28"/>
          <w:szCs w:val="28"/>
        </w:rPr>
        <w:t>;</w:t>
      </w:r>
    </w:p>
    <w:p w:rsidR="001315B9" w:rsidRDefault="001315B9" w:rsidP="00B05C6E">
      <w:pPr>
        <w:numPr>
          <w:ilvl w:val="0"/>
          <w:numId w:val="114"/>
        </w:numPr>
        <w:tabs>
          <w:tab w:val="left" w:pos="916"/>
        </w:tabs>
        <w:suppressAutoHyphens w:val="0"/>
        <w:ind w:left="567" w:firstLine="0"/>
        <w:rPr>
          <w:sz w:val="28"/>
          <w:szCs w:val="28"/>
        </w:rPr>
      </w:pPr>
      <w:r>
        <w:rPr>
          <w:bCs/>
          <w:sz w:val="28"/>
          <w:szCs w:val="28"/>
        </w:rPr>
        <w:t>Компас;</w:t>
      </w:r>
    </w:p>
    <w:p w:rsidR="001315B9" w:rsidRDefault="001315B9" w:rsidP="00B05C6E">
      <w:pPr>
        <w:numPr>
          <w:ilvl w:val="0"/>
          <w:numId w:val="114"/>
        </w:numPr>
        <w:tabs>
          <w:tab w:val="left" w:pos="916"/>
        </w:tabs>
        <w:ind w:left="567" w:firstLine="0"/>
        <w:rPr>
          <w:sz w:val="28"/>
          <w:szCs w:val="28"/>
        </w:rPr>
      </w:pPr>
      <w:r>
        <w:rPr>
          <w:sz w:val="28"/>
          <w:szCs w:val="28"/>
          <w:lang w:val="en-US"/>
        </w:rPr>
        <w:t>Photoshop</w:t>
      </w:r>
      <w:r>
        <w:rPr>
          <w:sz w:val="28"/>
          <w:szCs w:val="28"/>
        </w:rPr>
        <w:t>.</w:t>
      </w:r>
    </w:p>
    <w:p w:rsidR="001315B9" w:rsidRDefault="001315B9" w:rsidP="00C236E5">
      <w:pPr>
        <w:tabs>
          <w:tab w:val="left" w:pos="916"/>
        </w:tabs>
        <w:spacing w:before="100" w:beforeAutospacing="1" w:after="100" w:afterAutospacing="1"/>
        <w:ind w:left="567" w:right="-143"/>
        <w:jc w:val="both"/>
        <w:rPr>
          <w:sz w:val="28"/>
          <w:szCs w:val="28"/>
        </w:rPr>
      </w:pPr>
      <w:r>
        <w:rPr>
          <w:sz w:val="28"/>
          <w:szCs w:val="28"/>
        </w:rPr>
        <w:t>5)Названием операционной системы является</w:t>
      </w:r>
    </w:p>
    <w:p w:rsidR="001315B9" w:rsidRDefault="001315B9" w:rsidP="00B05C6E">
      <w:pPr>
        <w:pStyle w:val="af5"/>
        <w:numPr>
          <w:ilvl w:val="0"/>
          <w:numId w:val="115"/>
        </w:numPr>
        <w:tabs>
          <w:tab w:val="clear" w:pos="360"/>
          <w:tab w:val="num" w:pos="426"/>
          <w:tab w:val="left" w:pos="709"/>
          <w:tab w:val="left" w:pos="916"/>
          <w:tab w:val="left" w:pos="5743"/>
        </w:tabs>
        <w:suppressAutoHyphens w:val="0"/>
        <w:spacing w:after="0" w:line="240" w:lineRule="auto"/>
        <w:ind w:left="567" w:firstLine="0"/>
        <w:contextualSpacing/>
        <w:rPr>
          <w:rFonts w:ascii="Times New Roman" w:hAnsi="Times New Roman"/>
          <w:sz w:val="28"/>
          <w:szCs w:val="28"/>
        </w:rPr>
      </w:pPr>
      <w:r>
        <w:rPr>
          <w:rFonts w:ascii="Times New Roman" w:hAnsi="Times New Roman"/>
          <w:sz w:val="28"/>
          <w:szCs w:val="28"/>
          <w:lang w:val="en-US"/>
        </w:rPr>
        <w:t>BIOS</w:t>
      </w:r>
    </w:p>
    <w:p w:rsidR="001315B9" w:rsidRDefault="001315B9" w:rsidP="00B05C6E">
      <w:pPr>
        <w:pStyle w:val="af5"/>
        <w:numPr>
          <w:ilvl w:val="0"/>
          <w:numId w:val="115"/>
        </w:numPr>
        <w:tabs>
          <w:tab w:val="clear" w:pos="360"/>
          <w:tab w:val="num" w:pos="426"/>
          <w:tab w:val="left" w:pos="709"/>
          <w:tab w:val="left" w:pos="916"/>
          <w:tab w:val="left" w:pos="5743"/>
        </w:tabs>
        <w:suppressAutoHyphens w:val="0"/>
        <w:spacing w:after="0" w:line="240" w:lineRule="auto"/>
        <w:ind w:left="567" w:firstLine="0"/>
        <w:contextualSpacing/>
        <w:rPr>
          <w:rFonts w:ascii="Times New Roman" w:hAnsi="Times New Roman"/>
          <w:sz w:val="28"/>
          <w:szCs w:val="28"/>
        </w:rPr>
      </w:pPr>
      <w:r>
        <w:rPr>
          <w:rFonts w:ascii="Times New Roman" w:hAnsi="Times New Roman"/>
          <w:sz w:val="28"/>
          <w:szCs w:val="28"/>
          <w:lang w:val="en-US"/>
        </w:rPr>
        <w:t>MS Office</w:t>
      </w:r>
    </w:p>
    <w:p w:rsidR="001315B9" w:rsidRDefault="001315B9" w:rsidP="00B05C6E">
      <w:pPr>
        <w:pStyle w:val="af5"/>
        <w:numPr>
          <w:ilvl w:val="0"/>
          <w:numId w:val="115"/>
        </w:numPr>
        <w:tabs>
          <w:tab w:val="clear" w:pos="360"/>
          <w:tab w:val="num" w:pos="426"/>
          <w:tab w:val="left" w:pos="709"/>
          <w:tab w:val="left" w:pos="916"/>
          <w:tab w:val="left" w:pos="5743"/>
        </w:tabs>
        <w:suppressAutoHyphens w:val="0"/>
        <w:spacing w:after="0" w:line="240" w:lineRule="auto"/>
        <w:ind w:left="567" w:firstLine="0"/>
        <w:contextualSpacing/>
        <w:rPr>
          <w:rFonts w:ascii="Times New Roman" w:hAnsi="Times New Roman"/>
          <w:sz w:val="28"/>
          <w:szCs w:val="28"/>
        </w:rPr>
      </w:pPr>
      <w:r>
        <w:rPr>
          <w:rFonts w:ascii="Times New Roman" w:hAnsi="Times New Roman"/>
          <w:sz w:val="28"/>
          <w:szCs w:val="28"/>
          <w:lang w:val="en-US"/>
        </w:rPr>
        <w:t>Windows NT</w:t>
      </w:r>
    </w:p>
    <w:p w:rsidR="001315B9" w:rsidRDefault="001315B9" w:rsidP="00B05C6E">
      <w:pPr>
        <w:pStyle w:val="af5"/>
        <w:numPr>
          <w:ilvl w:val="0"/>
          <w:numId w:val="115"/>
        </w:numPr>
        <w:tabs>
          <w:tab w:val="clear" w:pos="360"/>
          <w:tab w:val="num" w:pos="426"/>
          <w:tab w:val="left" w:pos="709"/>
          <w:tab w:val="left" w:pos="916"/>
          <w:tab w:val="left" w:pos="5743"/>
        </w:tabs>
        <w:suppressAutoHyphens w:val="0"/>
        <w:spacing w:after="0" w:line="240" w:lineRule="auto"/>
        <w:ind w:left="567" w:firstLine="0"/>
        <w:contextualSpacing/>
        <w:rPr>
          <w:rFonts w:ascii="Times New Roman" w:hAnsi="Times New Roman"/>
          <w:sz w:val="28"/>
          <w:szCs w:val="28"/>
        </w:rPr>
      </w:pPr>
      <w:r>
        <w:rPr>
          <w:rFonts w:ascii="Times New Roman" w:hAnsi="Times New Roman"/>
          <w:sz w:val="28"/>
          <w:szCs w:val="28"/>
          <w:lang w:val="en-US"/>
        </w:rPr>
        <w:t>Microsoft  Access</w:t>
      </w:r>
    </w:p>
    <w:p w:rsidR="001315B9" w:rsidRDefault="001315B9" w:rsidP="00C236E5">
      <w:pPr>
        <w:pStyle w:val="af5"/>
        <w:tabs>
          <w:tab w:val="left" w:pos="709"/>
          <w:tab w:val="left" w:pos="916"/>
          <w:tab w:val="left" w:pos="5743"/>
        </w:tabs>
        <w:suppressAutoHyphens w:val="0"/>
        <w:spacing w:after="0" w:line="240" w:lineRule="auto"/>
        <w:ind w:left="567"/>
        <w:contextualSpacing/>
        <w:rPr>
          <w:rFonts w:ascii="Times New Roman" w:hAnsi="Times New Roman"/>
          <w:sz w:val="28"/>
          <w:szCs w:val="28"/>
        </w:rPr>
      </w:pPr>
    </w:p>
    <w:p w:rsidR="001315B9" w:rsidRDefault="001315B9" w:rsidP="00C236E5">
      <w:pPr>
        <w:tabs>
          <w:tab w:val="left" w:pos="916"/>
          <w:tab w:val="left" w:pos="5743"/>
        </w:tabs>
        <w:ind w:left="567"/>
        <w:rPr>
          <w:sz w:val="28"/>
          <w:szCs w:val="28"/>
        </w:rPr>
      </w:pPr>
      <w:r>
        <w:rPr>
          <w:sz w:val="28"/>
          <w:szCs w:val="28"/>
        </w:rPr>
        <w:t>6)Приведите в соответствие виды и название программного обеспечения ПК</w:t>
      </w:r>
    </w:p>
    <w:p w:rsidR="001315B9" w:rsidRDefault="001315B9" w:rsidP="00B05C6E">
      <w:pPr>
        <w:pStyle w:val="af5"/>
        <w:numPr>
          <w:ilvl w:val="0"/>
          <w:numId w:val="116"/>
        </w:numPr>
        <w:tabs>
          <w:tab w:val="left" w:pos="264"/>
          <w:tab w:val="left" w:pos="916"/>
          <w:tab w:val="left" w:pos="993"/>
          <w:tab w:val="left" w:pos="5743"/>
        </w:tabs>
        <w:suppressAutoHyphens w:val="0"/>
        <w:ind w:left="567" w:firstLine="0"/>
        <w:contextualSpacing/>
        <w:rPr>
          <w:rFonts w:ascii="Times New Roman" w:hAnsi="Times New Roman"/>
          <w:sz w:val="28"/>
          <w:szCs w:val="28"/>
          <w:lang w:val="en-US"/>
        </w:rPr>
      </w:pPr>
      <w:r>
        <w:rPr>
          <w:rFonts w:ascii="Times New Roman" w:hAnsi="Times New Roman"/>
          <w:sz w:val="28"/>
          <w:szCs w:val="28"/>
          <w:lang w:val="en-US"/>
        </w:rPr>
        <w:t>Unix</w:t>
      </w:r>
    </w:p>
    <w:p w:rsidR="001315B9" w:rsidRDefault="001315B9" w:rsidP="00B05C6E">
      <w:pPr>
        <w:pStyle w:val="af5"/>
        <w:numPr>
          <w:ilvl w:val="0"/>
          <w:numId w:val="116"/>
        </w:numPr>
        <w:tabs>
          <w:tab w:val="left" w:pos="264"/>
          <w:tab w:val="left" w:pos="916"/>
          <w:tab w:val="left" w:pos="993"/>
          <w:tab w:val="left" w:pos="5743"/>
        </w:tabs>
        <w:suppressAutoHyphens w:val="0"/>
        <w:ind w:left="567" w:firstLine="0"/>
        <w:contextualSpacing/>
        <w:rPr>
          <w:rFonts w:ascii="Times New Roman" w:hAnsi="Times New Roman"/>
          <w:sz w:val="28"/>
          <w:szCs w:val="28"/>
          <w:lang w:val="en-US"/>
        </w:rPr>
      </w:pPr>
      <w:r>
        <w:rPr>
          <w:rFonts w:ascii="Times New Roman" w:hAnsi="Times New Roman"/>
          <w:sz w:val="28"/>
          <w:szCs w:val="28"/>
          <w:lang w:val="en-US"/>
        </w:rPr>
        <w:t>Microsoft  Access</w:t>
      </w:r>
    </w:p>
    <w:p w:rsidR="001315B9" w:rsidRDefault="001315B9" w:rsidP="00B05C6E">
      <w:pPr>
        <w:pStyle w:val="af5"/>
        <w:numPr>
          <w:ilvl w:val="0"/>
          <w:numId w:val="116"/>
        </w:numPr>
        <w:tabs>
          <w:tab w:val="left" w:pos="264"/>
          <w:tab w:val="left" w:pos="916"/>
          <w:tab w:val="left" w:pos="993"/>
          <w:tab w:val="left" w:pos="5743"/>
        </w:tabs>
        <w:suppressAutoHyphens w:val="0"/>
        <w:ind w:left="567" w:firstLine="0"/>
        <w:contextualSpacing/>
        <w:rPr>
          <w:rFonts w:ascii="Times New Roman" w:hAnsi="Times New Roman"/>
          <w:sz w:val="28"/>
          <w:szCs w:val="28"/>
        </w:rPr>
      </w:pPr>
      <w:r>
        <w:rPr>
          <w:rFonts w:ascii="Times New Roman" w:hAnsi="Times New Roman"/>
          <w:sz w:val="28"/>
          <w:szCs w:val="28"/>
          <w:lang w:val="en-US"/>
        </w:rPr>
        <w:t>Pascal</w:t>
      </w:r>
    </w:p>
    <w:p w:rsidR="001315B9" w:rsidRDefault="001315B9" w:rsidP="00B05C6E">
      <w:pPr>
        <w:pStyle w:val="af5"/>
        <w:numPr>
          <w:ilvl w:val="0"/>
          <w:numId w:val="117"/>
        </w:numPr>
        <w:tabs>
          <w:tab w:val="left" w:pos="193"/>
          <w:tab w:val="left" w:pos="916"/>
          <w:tab w:val="left" w:pos="1276"/>
          <w:tab w:val="left" w:pos="5743"/>
        </w:tabs>
        <w:suppressAutoHyphens w:val="0"/>
        <w:spacing w:after="0" w:line="240" w:lineRule="auto"/>
        <w:ind w:left="567" w:firstLine="0"/>
        <w:contextualSpacing/>
        <w:rPr>
          <w:rFonts w:ascii="Times New Roman" w:hAnsi="Times New Roman"/>
          <w:sz w:val="28"/>
          <w:szCs w:val="28"/>
        </w:rPr>
      </w:pPr>
      <w:r>
        <w:rPr>
          <w:rFonts w:ascii="Times New Roman" w:hAnsi="Times New Roman"/>
          <w:sz w:val="28"/>
          <w:szCs w:val="28"/>
        </w:rPr>
        <w:t>Система программирования</w:t>
      </w:r>
    </w:p>
    <w:p w:rsidR="001315B9" w:rsidRDefault="001315B9" w:rsidP="00B05C6E">
      <w:pPr>
        <w:pStyle w:val="af5"/>
        <w:numPr>
          <w:ilvl w:val="0"/>
          <w:numId w:val="117"/>
        </w:numPr>
        <w:tabs>
          <w:tab w:val="left" w:pos="193"/>
          <w:tab w:val="left" w:pos="916"/>
          <w:tab w:val="left" w:pos="1276"/>
          <w:tab w:val="left" w:pos="5743"/>
        </w:tabs>
        <w:suppressAutoHyphens w:val="0"/>
        <w:spacing w:after="0" w:line="240" w:lineRule="auto"/>
        <w:ind w:left="567" w:firstLine="0"/>
        <w:contextualSpacing/>
        <w:rPr>
          <w:rFonts w:ascii="Times New Roman" w:hAnsi="Times New Roman"/>
          <w:sz w:val="28"/>
          <w:szCs w:val="28"/>
        </w:rPr>
      </w:pPr>
      <w:r>
        <w:rPr>
          <w:rFonts w:ascii="Times New Roman" w:hAnsi="Times New Roman"/>
          <w:sz w:val="28"/>
          <w:szCs w:val="28"/>
        </w:rPr>
        <w:t>Системное программное обеспечение</w:t>
      </w:r>
    </w:p>
    <w:p w:rsidR="001315B9" w:rsidRPr="001315B9" w:rsidRDefault="001315B9" w:rsidP="00B05C6E">
      <w:pPr>
        <w:pStyle w:val="af5"/>
        <w:numPr>
          <w:ilvl w:val="0"/>
          <w:numId w:val="117"/>
        </w:numPr>
        <w:tabs>
          <w:tab w:val="left" w:pos="193"/>
          <w:tab w:val="left" w:pos="916"/>
          <w:tab w:val="left" w:pos="1276"/>
        </w:tabs>
        <w:suppressAutoHyphens w:val="0"/>
        <w:spacing w:after="0" w:line="240" w:lineRule="auto"/>
        <w:ind w:left="567" w:right="-143" w:firstLine="0"/>
        <w:contextualSpacing/>
        <w:rPr>
          <w:sz w:val="28"/>
          <w:szCs w:val="28"/>
        </w:rPr>
      </w:pPr>
      <w:r w:rsidRPr="001315B9">
        <w:rPr>
          <w:rFonts w:ascii="Times New Roman" w:hAnsi="Times New Roman"/>
          <w:sz w:val="28"/>
          <w:szCs w:val="28"/>
        </w:rPr>
        <w:t>Прикладное  программное обеспечение</w:t>
      </w:r>
    </w:p>
    <w:p w:rsidR="001315B9" w:rsidRDefault="001315B9" w:rsidP="00C236E5">
      <w:pPr>
        <w:pStyle w:val="af5"/>
        <w:tabs>
          <w:tab w:val="left" w:pos="193"/>
          <w:tab w:val="left" w:pos="916"/>
          <w:tab w:val="left" w:pos="1276"/>
        </w:tabs>
        <w:suppressAutoHyphens w:val="0"/>
        <w:spacing w:after="0" w:line="240" w:lineRule="auto"/>
        <w:ind w:left="567" w:right="-143"/>
        <w:contextualSpacing/>
        <w:rPr>
          <w:sz w:val="28"/>
          <w:szCs w:val="28"/>
        </w:rPr>
      </w:pPr>
    </w:p>
    <w:p w:rsidR="001315B9" w:rsidRPr="001315B9" w:rsidRDefault="001315B9" w:rsidP="00C236E5">
      <w:pPr>
        <w:pStyle w:val="af5"/>
        <w:tabs>
          <w:tab w:val="left" w:pos="193"/>
          <w:tab w:val="left" w:pos="916"/>
          <w:tab w:val="left" w:pos="1276"/>
        </w:tabs>
        <w:suppressAutoHyphens w:val="0"/>
        <w:spacing w:after="0" w:line="240" w:lineRule="auto"/>
        <w:ind w:left="567" w:right="-143"/>
        <w:contextualSpacing/>
        <w:rPr>
          <w:sz w:val="28"/>
          <w:szCs w:val="28"/>
        </w:rPr>
      </w:pPr>
      <w:r>
        <w:rPr>
          <w:sz w:val="28"/>
          <w:szCs w:val="28"/>
        </w:rPr>
        <w:t>7</w:t>
      </w:r>
      <w:r w:rsidRPr="001315B9">
        <w:rPr>
          <w:sz w:val="28"/>
          <w:szCs w:val="28"/>
        </w:rPr>
        <w:t>)</w:t>
      </w:r>
      <w:r w:rsidRPr="001315B9">
        <w:rPr>
          <w:rFonts w:ascii="Times New Roman" w:hAnsi="Times New Roman"/>
          <w:sz w:val="28"/>
          <w:szCs w:val="28"/>
        </w:rPr>
        <w:t>Драйверы-</w:t>
      </w:r>
    </w:p>
    <w:p w:rsidR="001315B9" w:rsidRDefault="001315B9" w:rsidP="00B05C6E">
      <w:pPr>
        <w:numPr>
          <w:ilvl w:val="0"/>
          <w:numId w:val="118"/>
        </w:numPr>
        <w:tabs>
          <w:tab w:val="left" w:pos="916"/>
        </w:tabs>
        <w:ind w:left="567" w:firstLine="0"/>
        <w:rPr>
          <w:sz w:val="28"/>
          <w:szCs w:val="28"/>
        </w:rPr>
      </w:pPr>
      <w:r>
        <w:rPr>
          <w:sz w:val="28"/>
          <w:szCs w:val="28"/>
        </w:rPr>
        <w:t>программы управления ПК</w:t>
      </w:r>
    </w:p>
    <w:p w:rsidR="001315B9" w:rsidRDefault="001315B9" w:rsidP="00B05C6E">
      <w:pPr>
        <w:numPr>
          <w:ilvl w:val="0"/>
          <w:numId w:val="118"/>
        </w:numPr>
        <w:tabs>
          <w:tab w:val="left" w:pos="916"/>
        </w:tabs>
        <w:ind w:left="567" w:firstLine="0"/>
        <w:rPr>
          <w:sz w:val="28"/>
          <w:szCs w:val="28"/>
        </w:rPr>
      </w:pPr>
      <w:r>
        <w:rPr>
          <w:sz w:val="28"/>
          <w:szCs w:val="28"/>
        </w:rPr>
        <w:t>периферийные устройства</w:t>
      </w:r>
    </w:p>
    <w:p w:rsidR="001315B9" w:rsidRDefault="001315B9" w:rsidP="00B05C6E">
      <w:pPr>
        <w:numPr>
          <w:ilvl w:val="0"/>
          <w:numId w:val="118"/>
        </w:numPr>
        <w:tabs>
          <w:tab w:val="left" w:pos="916"/>
        </w:tabs>
        <w:ind w:left="567" w:firstLine="0"/>
        <w:rPr>
          <w:sz w:val="28"/>
          <w:szCs w:val="28"/>
        </w:rPr>
      </w:pPr>
      <w:r>
        <w:rPr>
          <w:sz w:val="28"/>
          <w:szCs w:val="28"/>
        </w:rPr>
        <w:t>устройства информационного обмена</w:t>
      </w:r>
    </w:p>
    <w:p w:rsidR="001315B9" w:rsidRDefault="001315B9" w:rsidP="00B05C6E">
      <w:pPr>
        <w:numPr>
          <w:ilvl w:val="0"/>
          <w:numId w:val="117"/>
        </w:numPr>
        <w:tabs>
          <w:tab w:val="left" w:pos="916"/>
        </w:tabs>
        <w:ind w:left="567" w:firstLine="0"/>
        <w:rPr>
          <w:sz w:val="28"/>
          <w:szCs w:val="28"/>
        </w:rPr>
      </w:pPr>
      <w:r>
        <w:rPr>
          <w:sz w:val="28"/>
          <w:szCs w:val="28"/>
        </w:rPr>
        <w:t>программы управления периферийными устройствами</w:t>
      </w:r>
    </w:p>
    <w:p w:rsidR="001315B9" w:rsidRDefault="001315B9" w:rsidP="00C236E5">
      <w:pPr>
        <w:tabs>
          <w:tab w:val="left" w:pos="916"/>
        </w:tabs>
        <w:ind w:left="567"/>
        <w:rPr>
          <w:sz w:val="28"/>
          <w:szCs w:val="28"/>
        </w:rPr>
      </w:pPr>
    </w:p>
    <w:p w:rsidR="001315B9" w:rsidRDefault="001315B9" w:rsidP="00C236E5">
      <w:pPr>
        <w:tabs>
          <w:tab w:val="left" w:pos="916"/>
        </w:tabs>
        <w:ind w:left="567"/>
        <w:rPr>
          <w:sz w:val="28"/>
          <w:szCs w:val="28"/>
        </w:rPr>
      </w:pPr>
    </w:p>
    <w:p w:rsidR="001315B9" w:rsidRDefault="001315B9" w:rsidP="00C236E5">
      <w:pPr>
        <w:tabs>
          <w:tab w:val="left" w:pos="916"/>
        </w:tabs>
        <w:ind w:left="567"/>
        <w:rPr>
          <w:sz w:val="28"/>
          <w:szCs w:val="28"/>
        </w:rPr>
      </w:pPr>
      <w:r>
        <w:rPr>
          <w:sz w:val="28"/>
          <w:szCs w:val="28"/>
        </w:rPr>
        <w:t>8)Операционная система</w:t>
      </w:r>
    </w:p>
    <w:p w:rsidR="001315B9" w:rsidRDefault="001315B9" w:rsidP="00B05C6E">
      <w:pPr>
        <w:numPr>
          <w:ilvl w:val="0"/>
          <w:numId w:val="119"/>
        </w:numPr>
        <w:tabs>
          <w:tab w:val="left" w:pos="916"/>
        </w:tabs>
        <w:ind w:left="567" w:firstLine="0"/>
        <w:rPr>
          <w:sz w:val="28"/>
          <w:szCs w:val="28"/>
        </w:rPr>
      </w:pPr>
      <w:r>
        <w:rPr>
          <w:sz w:val="28"/>
          <w:szCs w:val="28"/>
        </w:rPr>
        <w:t>управляет работой периферийных устройств</w:t>
      </w:r>
    </w:p>
    <w:p w:rsidR="001315B9" w:rsidRDefault="001315B9" w:rsidP="00B05C6E">
      <w:pPr>
        <w:numPr>
          <w:ilvl w:val="0"/>
          <w:numId w:val="119"/>
        </w:numPr>
        <w:tabs>
          <w:tab w:val="left" w:pos="916"/>
        </w:tabs>
        <w:ind w:left="567" w:firstLine="0"/>
        <w:rPr>
          <w:sz w:val="28"/>
          <w:szCs w:val="28"/>
        </w:rPr>
      </w:pPr>
      <w:r>
        <w:rPr>
          <w:sz w:val="28"/>
          <w:szCs w:val="28"/>
        </w:rPr>
        <w:t>управляет доступам к ресурсам и файлам</w:t>
      </w:r>
    </w:p>
    <w:p w:rsidR="001315B9" w:rsidRDefault="001315B9" w:rsidP="00B05C6E">
      <w:pPr>
        <w:numPr>
          <w:ilvl w:val="0"/>
          <w:numId w:val="119"/>
        </w:numPr>
        <w:tabs>
          <w:tab w:val="left" w:pos="916"/>
        </w:tabs>
        <w:ind w:left="567" w:firstLine="0"/>
        <w:rPr>
          <w:sz w:val="28"/>
          <w:szCs w:val="28"/>
        </w:rPr>
      </w:pPr>
      <w:r>
        <w:rPr>
          <w:sz w:val="28"/>
          <w:szCs w:val="28"/>
        </w:rPr>
        <w:t>предоставляет доступ к ресурсам</w:t>
      </w:r>
    </w:p>
    <w:p w:rsidR="001315B9" w:rsidRDefault="001315B9" w:rsidP="00B05C6E">
      <w:pPr>
        <w:numPr>
          <w:ilvl w:val="0"/>
          <w:numId w:val="119"/>
        </w:numPr>
        <w:tabs>
          <w:tab w:val="left" w:pos="916"/>
        </w:tabs>
        <w:ind w:left="567" w:firstLine="0"/>
        <w:rPr>
          <w:sz w:val="28"/>
          <w:szCs w:val="28"/>
        </w:rPr>
      </w:pPr>
      <w:r>
        <w:rPr>
          <w:sz w:val="28"/>
          <w:szCs w:val="28"/>
        </w:rPr>
        <w:t>обеспечивает организацию взаимодействия всех устройств</w:t>
      </w:r>
    </w:p>
    <w:p w:rsidR="0098635B" w:rsidRPr="002A446C" w:rsidRDefault="0098635B" w:rsidP="00C236E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sz w:val="28"/>
          <w:szCs w:val="28"/>
          <w:lang w:eastAsia="ru-RU"/>
        </w:rPr>
      </w:pPr>
    </w:p>
    <w:p w:rsidR="001315B9" w:rsidRDefault="001315B9" w:rsidP="00C236E5">
      <w:pPr>
        <w:tabs>
          <w:tab w:val="left" w:pos="916"/>
        </w:tabs>
        <w:ind w:left="567"/>
        <w:rPr>
          <w:sz w:val="28"/>
          <w:szCs w:val="28"/>
        </w:rPr>
      </w:pPr>
      <w:r>
        <w:rPr>
          <w:sz w:val="28"/>
          <w:szCs w:val="28"/>
        </w:rPr>
        <w:t>9)Какие носители информации относятся к внешним запоминающим устройствам</w:t>
      </w:r>
    </w:p>
    <w:p w:rsidR="001315B9" w:rsidRDefault="001315B9" w:rsidP="00B05C6E">
      <w:pPr>
        <w:numPr>
          <w:ilvl w:val="0"/>
          <w:numId w:val="120"/>
        </w:numPr>
        <w:tabs>
          <w:tab w:val="num" w:pos="0"/>
          <w:tab w:val="num" w:pos="360"/>
          <w:tab w:val="left" w:pos="916"/>
        </w:tabs>
        <w:suppressAutoHyphens w:val="0"/>
        <w:ind w:left="567" w:firstLine="0"/>
        <w:rPr>
          <w:sz w:val="28"/>
          <w:szCs w:val="28"/>
        </w:rPr>
      </w:pPr>
      <w:r>
        <w:rPr>
          <w:sz w:val="28"/>
          <w:szCs w:val="28"/>
          <w:lang w:val="en-US"/>
        </w:rPr>
        <w:t>Flash</w:t>
      </w:r>
      <w:r>
        <w:rPr>
          <w:sz w:val="28"/>
          <w:szCs w:val="28"/>
        </w:rPr>
        <w:t xml:space="preserve">, </w:t>
      </w:r>
      <w:r>
        <w:rPr>
          <w:sz w:val="28"/>
          <w:szCs w:val="28"/>
          <w:lang w:val="en-US"/>
        </w:rPr>
        <w:t>HDD</w:t>
      </w:r>
      <w:r>
        <w:rPr>
          <w:sz w:val="28"/>
          <w:szCs w:val="28"/>
        </w:rPr>
        <w:t>;</w:t>
      </w:r>
    </w:p>
    <w:p w:rsidR="001315B9" w:rsidRDefault="001315B9" w:rsidP="00B05C6E">
      <w:pPr>
        <w:numPr>
          <w:ilvl w:val="0"/>
          <w:numId w:val="120"/>
        </w:numPr>
        <w:tabs>
          <w:tab w:val="num" w:pos="0"/>
          <w:tab w:val="num" w:pos="360"/>
          <w:tab w:val="left" w:pos="916"/>
        </w:tabs>
        <w:suppressAutoHyphens w:val="0"/>
        <w:ind w:left="567" w:firstLine="0"/>
        <w:rPr>
          <w:sz w:val="28"/>
          <w:szCs w:val="28"/>
        </w:rPr>
      </w:pPr>
      <w:r>
        <w:rPr>
          <w:sz w:val="28"/>
          <w:szCs w:val="28"/>
          <w:lang w:val="en-US"/>
        </w:rPr>
        <w:t>DVD</w:t>
      </w:r>
      <w:r>
        <w:rPr>
          <w:sz w:val="28"/>
          <w:szCs w:val="28"/>
        </w:rPr>
        <w:t xml:space="preserve">, </w:t>
      </w:r>
      <w:r>
        <w:rPr>
          <w:sz w:val="28"/>
          <w:szCs w:val="28"/>
          <w:lang w:val="en-US"/>
        </w:rPr>
        <w:t>RAM</w:t>
      </w:r>
      <w:r>
        <w:rPr>
          <w:sz w:val="28"/>
          <w:szCs w:val="28"/>
        </w:rPr>
        <w:t>;</w:t>
      </w:r>
    </w:p>
    <w:p w:rsidR="001315B9" w:rsidRDefault="001315B9" w:rsidP="00B05C6E">
      <w:pPr>
        <w:numPr>
          <w:ilvl w:val="0"/>
          <w:numId w:val="120"/>
        </w:numPr>
        <w:tabs>
          <w:tab w:val="num" w:pos="0"/>
          <w:tab w:val="num" w:pos="360"/>
          <w:tab w:val="left" w:pos="916"/>
        </w:tabs>
        <w:suppressAutoHyphens w:val="0"/>
        <w:ind w:left="567" w:firstLine="0"/>
        <w:rPr>
          <w:sz w:val="28"/>
          <w:szCs w:val="28"/>
          <w:lang w:val="en-US"/>
        </w:rPr>
      </w:pPr>
      <w:r>
        <w:rPr>
          <w:sz w:val="28"/>
          <w:szCs w:val="28"/>
          <w:lang w:val="en-US"/>
        </w:rPr>
        <w:t xml:space="preserve"> CD,  ROM</w:t>
      </w:r>
      <w:r>
        <w:rPr>
          <w:sz w:val="28"/>
          <w:szCs w:val="28"/>
        </w:rPr>
        <w:t>;</w:t>
      </w:r>
    </w:p>
    <w:p w:rsidR="001315B9" w:rsidRPr="001315B9" w:rsidRDefault="001315B9" w:rsidP="00B05C6E">
      <w:pPr>
        <w:numPr>
          <w:ilvl w:val="0"/>
          <w:numId w:val="120"/>
        </w:numPr>
        <w:tabs>
          <w:tab w:val="num" w:pos="0"/>
          <w:tab w:val="left" w:pos="916"/>
        </w:tabs>
        <w:suppressAutoHyphens w:val="0"/>
        <w:ind w:left="567" w:firstLine="0"/>
        <w:rPr>
          <w:sz w:val="28"/>
          <w:szCs w:val="28"/>
          <w:lang w:val="en-US"/>
        </w:rPr>
      </w:pPr>
      <w:r>
        <w:rPr>
          <w:sz w:val="28"/>
          <w:szCs w:val="28"/>
          <w:lang w:val="en-US"/>
        </w:rPr>
        <w:t>RAM</w:t>
      </w:r>
      <w:r>
        <w:rPr>
          <w:sz w:val="28"/>
          <w:szCs w:val="28"/>
        </w:rPr>
        <w:t xml:space="preserve">, </w:t>
      </w:r>
      <w:r>
        <w:rPr>
          <w:sz w:val="28"/>
          <w:szCs w:val="28"/>
          <w:lang w:val="en-US"/>
        </w:rPr>
        <w:t>CD</w:t>
      </w:r>
      <w:r>
        <w:rPr>
          <w:sz w:val="28"/>
          <w:szCs w:val="28"/>
        </w:rPr>
        <w:t>.</w:t>
      </w:r>
    </w:p>
    <w:p w:rsidR="001315B9" w:rsidRDefault="001315B9" w:rsidP="00C236E5">
      <w:pPr>
        <w:tabs>
          <w:tab w:val="left" w:pos="916"/>
        </w:tabs>
        <w:suppressAutoHyphens w:val="0"/>
        <w:ind w:left="567"/>
        <w:rPr>
          <w:sz w:val="28"/>
          <w:szCs w:val="28"/>
        </w:rPr>
      </w:pPr>
    </w:p>
    <w:p w:rsidR="00222FCF" w:rsidRPr="00222FCF" w:rsidRDefault="00222FCF" w:rsidP="00C236E5">
      <w:pPr>
        <w:tabs>
          <w:tab w:val="left" w:pos="916"/>
        </w:tabs>
        <w:suppressAutoHyphens w:val="0"/>
        <w:ind w:left="567"/>
        <w:rPr>
          <w:sz w:val="28"/>
          <w:szCs w:val="28"/>
        </w:rPr>
      </w:pPr>
    </w:p>
    <w:p w:rsidR="001315B9" w:rsidRDefault="001315B9" w:rsidP="00C236E5">
      <w:pPr>
        <w:tabs>
          <w:tab w:val="left" w:pos="916"/>
        </w:tabs>
        <w:ind w:left="567"/>
        <w:rPr>
          <w:sz w:val="28"/>
          <w:szCs w:val="28"/>
        </w:rPr>
      </w:pPr>
      <w:r>
        <w:rPr>
          <w:sz w:val="28"/>
          <w:szCs w:val="28"/>
        </w:rPr>
        <w:t>10)Основные характеристики оперативной памяти</w:t>
      </w:r>
    </w:p>
    <w:p w:rsidR="001315B9" w:rsidRDefault="001315B9" w:rsidP="00B05C6E">
      <w:pPr>
        <w:numPr>
          <w:ilvl w:val="0"/>
          <w:numId w:val="120"/>
        </w:numPr>
        <w:tabs>
          <w:tab w:val="left" w:pos="916"/>
        </w:tabs>
        <w:ind w:left="567" w:firstLine="0"/>
        <w:rPr>
          <w:sz w:val="28"/>
          <w:szCs w:val="28"/>
        </w:rPr>
      </w:pPr>
      <w:r>
        <w:rPr>
          <w:sz w:val="28"/>
          <w:szCs w:val="28"/>
        </w:rPr>
        <w:t>объем, разрядность;</w:t>
      </w:r>
    </w:p>
    <w:p w:rsidR="001315B9" w:rsidRDefault="001315B9" w:rsidP="00B05C6E">
      <w:pPr>
        <w:numPr>
          <w:ilvl w:val="0"/>
          <w:numId w:val="120"/>
        </w:numPr>
        <w:tabs>
          <w:tab w:val="left" w:pos="916"/>
        </w:tabs>
        <w:ind w:left="567" w:firstLine="0"/>
        <w:rPr>
          <w:sz w:val="28"/>
          <w:szCs w:val="28"/>
        </w:rPr>
      </w:pPr>
      <w:r>
        <w:rPr>
          <w:sz w:val="28"/>
          <w:szCs w:val="28"/>
        </w:rPr>
        <w:lastRenderedPageBreak/>
        <w:t>частота, объем КЭШ;</w:t>
      </w:r>
    </w:p>
    <w:p w:rsidR="001315B9" w:rsidRDefault="001315B9" w:rsidP="00B05C6E">
      <w:pPr>
        <w:numPr>
          <w:ilvl w:val="0"/>
          <w:numId w:val="120"/>
        </w:numPr>
        <w:tabs>
          <w:tab w:val="left" w:pos="916"/>
        </w:tabs>
        <w:ind w:left="567" w:firstLine="0"/>
        <w:rPr>
          <w:sz w:val="28"/>
          <w:szCs w:val="28"/>
        </w:rPr>
      </w:pPr>
      <w:r>
        <w:rPr>
          <w:sz w:val="28"/>
          <w:szCs w:val="28"/>
        </w:rPr>
        <w:t>объём, быстродействие;</w:t>
      </w:r>
    </w:p>
    <w:p w:rsidR="001315B9" w:rsidRDefault="001315B9" w:rsidP="00B05C6E">
      <w:pPr>
        <w:numPr>
          <w:ilvl w:val="0"/>
          <w:numId w:val="120"/>
        </w:numPr>
        <w:tabs>
          <w:tab w:val="left" w:pos="916"/>
        </w:tabs>
        <w:ind w:left="567" w:firstLine="0"/>
        <w:rPr>
          <w:sz w:val="28"/>
          <w:szCs w:val="28"/>
        </w:rPr>
      </w:pPr>
      <w:r>
        <w:rPr>
          <w:sz w:val="28"/>
          <w:szCs w:val="28"/>
        </w:rPr>
        <w:t>тин слотов, объём.</w:t>
      </w:r>
    </w:p>
    <w:p w:rsidR="001315B9" w:rsidRPr="00F04E6D" w:rsidRDefault="001315B9" w:rsidP="00C236E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b/>
          <w:sz w:val="28"/>
          <w:szCs w:val="28"/>
          <w:lang w:eastAsia="ru-RU"/>
        </w:rPr>
      </w:pPr>
    </w:p>
    <w:p w:rsidR="0098635B" w:rsidRPr="00F04E6D" w:rsidRDefault="00F04E6D" w:rsidP="00C236E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b/>
          <w:sz w:val="28"/>
          <w:szCs w:val="28"/>
          <w:lang w:eastAsia="ru-RU"/>
        </w:rPr>
      </w:pPr>
      <w:r w:rsidRPr="00F04E6D">
        <w:rPr>
          <w:b/>
          <w:sz w:val="28"/>
          <w:szCs w:val="28"/>
          <w:lang w:eastAsia="ru-RU"/>
        </w:rPr>
        <w:t>ВАРИАНТ 2</w:t>
      </w:r>
    </w:p>
    <w:p w:rsidR="0098635B" w:rsidRPr="002A446C" w:rsidRDefault="0098635B" w:rsidP="00C236E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sz w:val="28"/>
          <w:szCs w:val="28"/>
          <w:lang w:eastAsia="ru-RU"/>
        </w:rPr>
      </w:pPr>
    </w:p>
    <w:p w:rsidR="00C947BF" w:rsidRPr="002A446C" w:rsidRDefault="00C947BF" w:rsidP="00B05C6E">
      <w:pPr>
        <w:numPr>
          <w:ilvl w:val="0"/>
          <w:numId w:val="12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firstLine="0"/>
        <w:rPr>
          <w:sz w:val="28"/>
          <w:szCs w:val="28"/>
          <w:lang w:eastAsia="ru-RU"/>
        </w:rPr>
      </w:pPr>
      <w:r w:rsidRPr="002A446C">
        <w:rPr>
          <w:sz w:val="28"/>
          <w:szCs w:val="28"/>
          <w:lang w:eastAsia="ru-RU"/>
        </w:rPr>
        <w:t>Автоматизированная система обработки информации - непрерывный технологический процесс, включающий</w:t>
      </w:r>
    </w:p>
    <w:p w:rsidR="00C947BF" w:rsidRPr="002A446C" w:rsidRDefault="00C236E5" w:rsidP="00B05C6E">
      <w:pPr>
        <w:numPr>
          <w:ilvl w:val="0"/>
          <w:numId w:val="12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firstLine="0"/>
        <w:rPr>
          <w:sz w:val="28"/>
          <w:szCs w:val="28"/>
          <w:lang w:eastAsia="ru-RU"/>
        </w:rPr>
      </w:pPr>
      <w:r>
        <w:rPr>
          <w:sz w:val="28"/>
          <w:szCs w:val="28"/>
          <w:lang w:eastAsia="ru-RU"/>
        </w:rPr>
        <w:t>4</w:t>
      </w:r>
      <w:r w:rsidR="00C947BF" w:rsidRPr="002A446C">
        <w:rPr>
          <w:sz w:val="28"/>
          <w:szCs w:val="28"/>
          <w:lang w:eastAsia="ru-RU"/>
        </w:rPr>
        <w:t>вида обеспечений</w:t>
      </w:r>
    </w:p>
    <w:p w:rsidR="00C947BF" w:rsidRPr="002A446C" w:rsidRDefault="00C236E5" w:rsidP="00B05C6E">
      <w:pPr>
        <w:numPr>
          <w:ilvl w:val="0"/>
          <w:numId w:val="12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firstLine="0"/>
        <w:rPr>
          <w:sz w:val="28"/>
          <w:szCs w:val="28"/>
          <w:lang w:eastAsia="ru-RU"/>
        </w:rPr>
      </w:pPr>
      <w:r>
        <w:rPr>
          <w:sz w:val="28"/>
          <w:szCs w:val="28"/>
          <w:lang w:eastAsia="ru-RU"/>
        </w:rPr>
        <w:t>2</w:t>
      </w:r>
      <w:r w:rsidR="00C947BF" w:rsidRPr="002A446C">
        <w:rPr>
          <w:sz w:val="28"/>
          <w:szCs w:val="28"/>
          <w:lang w:eastAsia="ru-RU"/>
        </w:rPr>
        <w:t>вида обеспечений</w:t>
      </w:r>
    </w:p>
    <w:p w:rsidR="00C947BF" w:rsidRPr="002A446C" w:rsidRDefault="00C236E5" w:rsidP="00B05C6E">
      <w:pPr>
        <w:numPr>
          <w:ilvl w:val="0"/>
          <w:numId w:val="12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firstLine="0"/>
        <w:rPr>
          <w:sz w:val="28"/>
          <w:szCs w:val="28"/>
          <w:lang w:eastAsia="ru-RU"/>
        </w:rPr>
      </w:pPr>
      <w:r>
        <w:rPr>
          <w:sz w:val="28"/>
          <w:szCs w:val="28"/>
          <w:lang w:eastAsia="ru-RU"/>
        </w:rPr>
        <w:t>3</w:t>
      </w:r>
      <w:r w:rsidR="00C947BF" w:rsidRPr="002A446C">
        <w:rPr>
          <w:sz w:val="28"/>
          <w:szCs w:val="28"/>
          <w:lang w:eastAsia="ru-RU"/>
        </w:rPr>
        <w:t>вида обеспечений</w:t>
      </w:r>
    </w:p>
    <w:p w:rsidR="00C947BF" w:rsidRPr="002A446C" w:rsidRDefault="00C236E5" w:rsidP="00B05C6E">
      <w:pPr>
        <w:numPr>
          <w:ilvl w:val="0"/>
          <w:numId w:val="12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firstLine="0"/>
        <w:rPr>
          <w:sz w:val="28"/>
          <w:szCs w:val="28"/>
          <w:lang w:eastAsia="ru-RU"/>
        </w:rPr>
      </w:pPr>
      <w:r>
        <w:rPr>
          <w:sz w:val="28"/>
          <w:szCs w:val="28"/>
          <w:lang w:eastAsia="ru-RU"/>
        </w:rPr>
        <w:t>5</w:t>
      </w:r>
      <w:r w:rsidR="00C947BF" w:rsidRPr="002A446C">
        <w:rPr>
          <w:sz w:val="28"/>
          <w:szCs w:val="28"/>
          <w:lang w:eastAsia="ru-RU"/>
        </w:rPr>
        <w:t>вид</w:t>
      </w:r>
      <w:r>
        <w:rPr>
          <w:sz w:val="28"/>
          <w:szCs w:val="28"/>
          <w:lang w:eastAsia="ru-RU"/>
        </w:rPr>
        <w:t>ов</w:t>
      </w:r>
      <w:r w:rsidR="00C947BF" w:rsidRPr="002A446C">
        <w:rPr>
          <w:sz w:val="28"/>
          <w:szCs w:val="28"/>
          <w:lang w:eastAsia="ru-RU"/>
        </w:rPr>
        <w:t xml:space="preserve"> обеспечений</w:t>
      </w:r>
    </w:p>
    <w:p w:rsidR="00C947BF" w:rsidRPr="002A446C" w:rsidRDefault="00C947BF" w:rsidP="00C236E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sz w:val="28"/>
          <w:szCs w:val="28"/>
          <w:lang w:eastAsia="ru-RU"/>
        </w:rPr>
      </w:pPr>
    </w:p>
    <w:p w:rsidR="00C947BF" w:rsidRPr="002A446C" w:rsidRDefault="00C947BF" w:rsidP="00C236E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sz w:val="28"/>
          <w:szCs w:val="28"/>
          <w:lang w:eastAsia="ru-RU"/>
        </w:rPr>
      </w:pPr>
      <w:r>
        <w:rPr>
          <w:sz w:val="28"/>
          <w:szCs w:val="28"/>
          <w:lang w:eastAsia="ru-RU"/>
        </w:rPr>
        <w:t xml:space="preserve">2) </w:t>
      </w:r>
      <w:r w:rsidRPr="002A446C">
        <w:rPr>
          <w:sz w:val="28"/>
          <w:szCs w:val="28"/>
          <w:lang w:eastAsia="ru-RU"/>
        </w:rPr>
        <w:t>Автоматизированный процесс предполагает</w:t>
      </w:r>
      <w:r w:rsidR="00C236E5">
        <w:rPr>
          <w:sz w:val="28"/>
          <w:szCs w:val="28"/>
          <w:lang w:eastAsia="ru-RU"/>
        </w:rPr>
        <w:t>:</w:t>
      </w:r>
    </w:p>
    <w:p w:rsidR="00C947BF" w:rsidRPr="002A446C" w:rsidRDefault="00C947BF" w:rsidP="00B05C6E">
      <w:pPr>
        <w:numPr>
          <w:ilvl w:val="0"/>
          <w:numId w:val="12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firstLine="0"/>
        <w:rPr>
          <w:sz w:val="28"/>
          <w:szCs w:val="28"/>
          <w:lang w:eastAsia="ru-RU"/>
        </w:rPr>
      </w:pPr>
      <w:r w:rsidRPr="002A446C">
        <w:rPr>
          <w:sz w:val="28"/>
          <w:szCs w:val="28"/>
          <w:lang w:eastAsia="ru-RU"/>
        </w:rPr>
        <w:t>участие персонала</w:t>
      </w:r>
    </w:p>
    <w:p w:rsidR="00C947BF" w:rsidRPr="002A446C" w:rsidRDefault="00C947BF" w:rsidP="00B05C6E">
      <w:pPr>
        <w:numPr>
          <w:ilvl w:val="0"/>
          <w:numId w:val="12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firstLine="0"/>
        <w:rPr>
          <w:sz w:val="28"/>
          <w:szCs w:val="28"/>
          <w:lang w:eastAsia="ru-RU"/>
        </w:rPr>
      </w:pPr>
      <w:r w:rsidRPr="002A446C">
        <w:rPr>
          <w:sz w:val="28"/>
          <w:szCs w:val="28"/>
          <w:lang w:eastAsia="ru-RU"/>
        </w:rPr>
        <w:t>отсутствие персонала</w:t>
      </w:r>
    </w:p>
    <w:p w:rsidR="00C947BF" w:rsidRPr="002A446C" w:rsidRDefault="00C947BF" w:rsidP="00B05C6E">
      <w:pPr>
        <w:numPr>
          <w:ilvl w:val="0"/>
          <w:numId w:val="12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firstLine="0"/>
        <w:rPr>
          <w:sz w:val="28"/>
          <w:szCs w:val="28"/>
          <w:lang w:eastAsia="ru-RU"/>
        </w:rPr>
      </w:pPr>
      <w:r w:rsidRPr="002A446C">
        <w:rPr>
          <w:sz w:val="28"/>
          <w:szCs w:val="28"/>
          <w:lang w:eastAsia="ru-RU"/>
        </w:rPr>
        <w:t>спонтанное участие персонала</w:t>
      </w:r>
    </w:p>
    <w:p w:rsidR="00C947BF" w:rsidRPr="002A446C" w:rsidRDefault="00C947BF" w:rsidP="00B05C6E">
      <w:pPr>
        <w:numPr>
          <w:ilvl w:val="0"/>
          <w:numId w:val="12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firstLine="0"/>
        <w:rPr>
          <w:sz w:val="28"/>
          <w:szCs w:val="28"/>
          <w:lang w:eastAsia="ru-RU"/>
        </w:rPr>
      </w:pPr>
      <w:r w:rsidRPr="002A446C">
        <w:rPr>
          <w:sz w:val="28"/>
          <w:szCs w:val="28"/>
          <w:lang w:eastAsia="ru-RU"/>
        </w:rPr>
        <w:t>периодическое участие персонала</w:t>
      </w:r>
    </w:p>
    <w:p w:rsidR="00C947BF" w:rsidRPr="002A446C" w:rsidRDefault="00C947BF" w:rsidP="00C236E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sz w:val="28"/>
          <w:szCs w:val="28"/>
          <w:lang w:eastAsia="ru-RU"/>
        </w:rPr>
      </w:pPr>
    </w:p>
    <w:p w:rsidR="00C947BF" w:rsidRDefault="00C947BF" w:rsidP="00C236E5">
      <w:pPr>
        <w:tabs>
          <w:tab w:val="left" w:pos="395"/>
          <w:tab w:val="left" w:pos="916"/>
        </w:tabs>
        <w:suppressAutoHyphens w:val="0"/>
        <w:ind w:left="567"/>
        <w:rPr>
          <w:sz w:val="28"/>
          <w:szCs w:val="28"/>
        </w:rPr>
      </w:pPr>
      <w:r>
        <w:rPr>
          <w:sz w:val="28"/>
          <w:szCs w:val="28"/>
        </w:rPr>
        <w:t xml:space="preserve">3)Основной элемент изображения  в векторном  графическом редакторе называется </w:t>
      </w:r>
    </w:p>
    <w:p w:rsidR="00C947BF" w:rsidRDefault="00C947BF" w:rsidP="00B05C6E">
      <w:pPr>
        <w:numPr>
          <w:ilvl w:val="0"/>
          <w:numId w:val="123"/>
        </w:numPr>
        <w:tabs>
          <w:tab w:val="left" w:pos="709"/>
          <w:tab w:val="left" w:pos="916"/>
        </w:tabs>
        <w:suppressAutoHyphens w:val="0"/>
        <w:ind w:left="567" w:firstLine="0"/>
        <w:rPr>
          <w:sz w:val="28"/>
          <w:szCs w:val="28"/>
        </w:rPr>
      </w:pPr>
      <w:r>
        <w:rPr>
          <w:sz w:val="28"/>
          <w:szCs w:val="28"/>
        </w:rPr>
        <w:t>примитив (прямоугольник, круг и т.д.);</w:t>
      </w:r>
    </w:p>
    <w:p w:rsidR="00C947BF" w:rsidRDefault="00C947BF" w:rsidP="00B05C6E">
      <w:pPr>
        <w:numPr>
          <w:ilvl w:val="0"/>
          <w:numId w:val="123"/>
        </w:numPr>
        <w:tabs>
          <w:tab w:val="left" w:pos="709"/>
          <w:tab w:val="left" w:pos="916"/>
        </w:tabs>
        <w:suppressAutoHyphens w:val="0"/>
        <w:ind w:left="567" w:firstLine="0"/>
        <w:rPr>
          <w:sz w:val="28"/>
          <w:szCs w:val="28"/>
        </w:rPr>
      </w:pPr>
      <w:r>
        <w:rPr>
          <w:sz w:val="28"/>
          <w:szCs w:val="28"/>
        </w:rPr>
        <w:t>символ</w:t>
      </w:r>
    </w:p>
    <w:p w:rsidR="00C947BF" w:rsidRDefault="00C947BF" w:rsidP="00B05C6E">
      <w:pPr>
        <w:numPr>
          <w:ilvl w:val="0"/>
          <w:numId w:val="123"/>
        </w:numPr>
        <w:tabs>
          <w:tab w:val="left" w:pos="709"/>
          <w:tab w:val="left" w:pos="916"/>
        </w:tabs>
        <w:suppressAutoHyphens w:val="0"/>
        <w:ind w:left="567" w:firstLine="0"/>
        <w:rPr>
          <w:vanish/>
          <w:sz w:val="28"/>
          <w:szCs w:val="28"/>
        </w:rPr>
      </w:pPr>
      <w:r>
        <w:rPr>
          <w:sz w:val="28"/>
          <w:szCs w:val="28"/>
        </w:rPr>
        <w:t>пиксель</w:t>
      </w:r>
    </w:p>
    <w:p w:rsidR="00C947BF" w:rsidRDefault="00C947BF" w:rsidP="00B05C6E">
      <w:pPr>
        <w:numPr>
          <w:ilvl w:val="0"/>
          <w:numId w:val="123"/>
        </w:numPr>
        <w:tabs>
          <w:tab w:val="left" w:pos="709"/>
          <w:tab w:val="left" w:pos="916"/>
        </w:tabs>
        <w:suppressAutoHyphens w:val="0"/>
        <w:ind w:left="567" w:firstLine="0"/>
        <w:rPr>
          <w:vanish/>
          <w:sz w:val="28"/>
          <w:szCs w:val="28"/>
        </w:rPr>
      </w:pPr>
      <w:r>
        <w:rPr>
          <w:sz w:val="28"/>
          <w:szCs w:val="28"/>
        </w:rPr>
        <w:t xml:space="preserve">палитра </w:t>
      </w:r>
    </w:p>
    <w:p w:rsidR="00C947BF" w:rsidRDefault="00C947BF" w:rsidP="00C236E5">
      <w:pPr>
        <w:tabs>
          <w:tab w:val="left" w:pos="395"/>
          <w:tab w:val="left" w:pos="916"/>
        </w:tabs>
        <w:suppressAutoHyphens w:val="0"/>
        <w:ind w:left="567"/>
        <w:jc w:val="both"/>
        <w:rPr>
          <w:vanish/>
          <w:sz w:val="28"/>
          <w:szCs w:val="28"/>
        </w:rPr>
      </w:pPr>
    </w:p>
    <w:p w:rsidR="00C947BF" w:rsidRDefault="00C947BF" w:rsidP="00C236E5">
      <w:pPr>
        <w:tabs>
          <w:tab w:val="left" w:pos="916"/>
        </w:tabs>
        <w:ind w:left="567"/>
        <w:rPr>
          <w:sz w:val="28"/>
          <w:szCs w:val="28"/>
        </w:rPr>
      </w:pPr>
      <w:r>
        <w:rPr>
          <w:sz w:val="28"/>
          <w:szCs w:val="28"/>
        </w:rPr>
        <w:t>4)Внутри системного блока располагаются</w:t>
      </w:r>
    </w:p>
    <w:p w:rsidR="00C947BF" w:rsidRDefault="00C947BF" w:rsidP="00B05C6E">
      <w:pPr>
        <w:numPr>
          <w:ilvl w:val="0"/>
          <w:numId w:val="125"/>
        </w:numPr>
        <w:tabs>
          <w:tab w:val="left" w:pos="355"/>
          <w:tab w:val="left" w:pos="916"/>
        </w:tabs>
        <w:suppressAutoHyphens w:val="0"/>
        <w:ind w:left="567" w:firstLine="0"/>
        <w:rPr>
          <w:sz w:val="28"/>
          <w:szCs w:val="28"/>
        </w:rPr>
      </w:pPr>
      <w:r>
        <w:rPr>
          <w:sz w:val="28"/>
          <w:szCs w:val="28"/>
        </w:rPr>
        <w:t>материнская плата, винчестер, дисководы электромеханическая часть;</w:t>
      </w:r>
    </w:p>
    <w:p w:rsidR="00C947BF" w:rsidRDefault="00C947BF" w:rsidP="00B05C6E">
      <w:pPr>
        <w:numPr>
          <w:ilvl w:val="0"/>
          <w:numId w:val="125"/>
        </w:numPr>
        <w:tabs>
          <w:tab w:val="left" w:pos="355"/>
          <w:tab w:val="left" w:pos="916"/>
        </w:tabs>
        <w:suppressAutoHyphens w:val="0"/>
        <w:ind w:left="567" w:firstLine="0"/>
        <w:rPr>
          <w:bCs/>
          <w:sz w:val="28"/>
          <w:szCs w:val="28"/>
        </w:rPr>
      </w:pPr>
      <w:r>
        <w:rPr>
          <w:sz w:val="28"/>
          <w:szCs w:val="28"/>
        </w:rPr>
        <w:t>материнская плата, память, системы вентиляции, индикации и защиты;</w:t>
      </w:r>
    </w:p>
    <w:p w:rsidR="00C947BF" w:rsidRDefault="00C947BF" w:rsidP="00B05C6E">
      <w:pPr>
        <w:numPr>
          <w:ilvl w:val="0"/>
          <w:numId w:val="125"/>
        </w:numPr>
        <w:tabs>
          <w:tab w:val="left" w:pos="355"/>
          <w:tab w:val="left" w:pos="916"/>
        </w:tabs>
        <w:suppressAutoHyphens w:val="0"/>
        <w:ind w:left="567" w:firstLine="0"/>
        <w:rPr>
          <w:sz w:val="28"/>
          <w:szCs w:val="28"/>
        </w:rPr>
      </w:pPr>
      <w:r>
        <w:rPr>
          <w:sz w:val="28"/>
          <w:szCs w:val="28"/>
        </w:rPr>
        <w:t>память, дисководы, электромеханическая часть</w:t>
      </w:r>
    </w:p>
    <w:p w:rsidR="0098635B" w:rsidRPr="002A446C" w:rsidRDefault="00C947BF" w:rsidP="00B05C6E">
      <w:pPr>
        <w:numPr>
          <w:ilvl w:val="0"/>
          <w:numId w:val="12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firstLine="0"/>
        <w:rPr>
          <w:sz w:val="28"/>
          <w:szCs w:val="28"/>
          <w:lang w:eastAsia="ru-RU"/>
        </w:rPr>
      </w:pPr>
      <w:r>
        <w:rPr>
          <w:sz w:val="28"/>
          <w:szCs w:val="28"/>
        </w:rPr>
        <w:t>процессор, память, накопители, электромеханическая часть компьютера</w:t>
      </w:r>
    </w:p>
    <w:p w:rsidR="00AF61F2" w:rsidRPr="00422205" w:rsidRDefault="00AF61F2" w:rsidP="00C236E5">
      <w:pPr>
        <w:tabs>
          <w:tab w:val="left" w:pos="916"/>
        </w:tabs>
        <w:ind w:left="567"/>
        <w:rPr>
          <w:sz w:val="28"/>
          <w:szCs w:val="28"/>
          <w:lang w:eastAsia="en-US"/>
        </w:rPr>
      </w:pPr>
    </w:p>
    <w:p w:rsidR="00C947BF" w:rsidRDefault="00C947BF" w:rsidP="00C236E5">
      <w:pPr>
        <w:tabs>
          <w:tab w:val="left" w:pos="916"/>
        </w:tabs>
        <w:ind w:left="567"/>
        <w:rPr>
          <w:sz w:val="28"/>
          <w:szCs w:val="28"/>
        </w:rPr>
      </w:pPr>
      <w:r>
        <w:rPr>
          <w:sz w:val="28"/>
          <w:szCs w:val="28"/>
          <w:lang w:eastAsia="en-US"/>
        </w:rPr>
        <w:t>5)Основные платформы ПК</w:t>
      </w:r>
    </w:p>
    <w:p w:rsidR="00C947BF" w:rsidRDefault="00C947BF" w:rsidP="00B05C6E">
      <w:pPr>
        <w:pStyle w:val="af5"/>
        <w:numPr>
          <w:ilvl w:val="0"/>
          <w:numId w:val="126"/>
        </w:numPr>
        <w:tabs>
          <w:tab w:val="left" w:pos="211"/>
          <w:tab w:val="left" w:pos="916"/>
        </w:tabs>
        <w:suppressAutoHyphens w:val="0"/>
        <w:spacing w:after="0" w:line="240" w:lineRule="auto"/>
        <w:ind w:left="567" w:firstLine="0"/>
        <w:contextualSpacing/>
        <w:rPr>
          <w:rFonts w:ascii="Times New Roman" w:hAnsi="Times New Roman"/>
          <w:sz w:val="28"/>
          <w:szCs w:val="28"/>
          <w:lang w:eastAsia="en-US"/>
        </w:rPr>
      </w:pPr>
      <w:r>
        <w:rPr>
          <w:rFonts w:ascii="Times New Roman" w:hAnsi="Times New Roman"/>
          <w:sz w:val="28"/>
          <w:szCs w:val="28"/>
          <w:lang w:val="en-US" w:eastAsia="en-US"/>
        </w:rPr>
        <w:t>IBM</w:t>
      </w:r>
      <w:r>
        <w:rPr>
          <w:rFonts w:ascii="Times New Roman" w:hAnsi="Times New Roman"/>
          <w:sz w:val="28"/>
          <w:szCs w:val="28"/>
          <w:lang w:eastAsia="en-US"/>
        </w:rPr>
        <w:t xml:space="preserve">, </w:t>
      </w:r>
      <w:r>
        <w:rPr>
          <w:rFonts w:ascii="Times New Roman" w:hAnsi="Times New Roman"/>
          <w:sz w:val="28"/>
          <w:szCs w:val="28"/>
          <w:lang w:val="en-US" w:eastAsia="en-US"/>
        </w:rPr>
        <w:t>Apple</w:t>
      </w:r>
      <w:r>
        <w:rPr>
          <w:rFonts w:ascii="Times New Roman" w:hAnsi="Times New Roman"/>
          <w:sz w:val="28"/>
          <w:szCs w:val="28"/>
          <w:lang w:eastAsia="en-US"/>
        </w:rPr>
        <w:t>;</w:t>
      </w:r>
    </w:p>
    <w:p w:rsidR="00C947BF" w:rsidRDefault="00C947BF" w:rsidP="00B05C6E">
      <w:pPr>
        <w:pStyle w:val="af5"/>
        <w:numPr>
          <w:ilvl w:val="0"/>
          <w:numId w:val="126"/>
        </w:numPr>
        <w:tabs>
          <w:tab w:val="left" w:pos="211"/>
          <w:tab w:val="left" w:pos="916"/>
        </w:tabs>
        <w:suppressAutoHyphens w:val="0"/>
        <w:spacing w:after="0" w:line="240" w:lineRule="auto"/>
        <w:ind w:left="567" w:firstLine="0"/>
        <w:contextualSpacing/>
        <w:rPr>
          <w:rFonts w:ascii="Times New Roman" w:hAnsi="Times New Roman"/>
          <w:sz w:val="28"/>
          <w:szCs w:val="28"/>
          <w:lang w:val="en-US" w:eastAsia="en-US"/>
        </w:rPr>
      </w:pPr>
      <w:proofErr w:type="spellStart"/>
      <w:r>
        <w:rPr>
          <w:rFonts w:ascii="Times New Roman" w:hAnsi="Times New Roman"/>
          <w:sz w:val="28"/>
          <w:szCs w:val="28"/>
          <w:lang w:val="en-US" w:eastAsia="en-US"/>
        </w:rPr>
        <w:t>Macintoush</w:t>
      </w:r>
      <w:proofErr w:type="spellEnd"/>
      <w:r>
        <w:rPr>
          <w:rFonts w:ascii="Times New Roman" w:hAnsi="Times New Roman"/>
          <w:sz w:val="28"/>
          <w:szCs w:val="28"/>
          <w:lang w:val="en-US" w:eastAsia="en-US"/>
        </w:rPr>
        <w:t>, IBM</w:t>
      </w:r>
      <w:r>
        <w:rPr>
          <w:rFonts w:ascii="Times New Roman" w:hAnsi="Times New Roman"/>
          <w:sz w:val="28"/>
          <w:szCs w:val="28"/>
          <w:lang w:eastAsia="en-US"/>
        </w:rPr>
        <w:t>;</w:t>
      </w:r>
    </w:p>
    <w:p w:rsidR="00C947BF" w:rsidRDefault="00C947BF" w:rsidP="00B05C6E">
      <w:pPr>
        <w:pStyle w:val="af5"/>
        <w:numPr>
          <w:ilvl w:val="0"/>
          <w:numId w:val="126"/>
        </w:numPr>
        <w:tabs>
          <w:tab w:val="left" w:pos="211"/>
          <w:tab w:val="left" w:pos="916"/>
        </w:tabs>
        <w:suppressAutoHyphens w:val="0"/>
        <w:spacing w:after="0" w:line="240" w:lineRule="auto"/>
        <w:ind w:left="567" w:firstLine="0"/>
        <w:contextualSpacing/>
        <w:rPr>
          <w:rFonts w:ascii="Times New Roman" w:hAnsi="Times New Roman"/>
          <w:sz w:val="28"/>
          <w:szCs w:val="28"/>
          <w:lang w:val="en-US" w:eastAsia="en-US"/>
        </w:rPr>
      </w:pPr>
      <w:r>
        <w:rPr>
          <w:rFonts w:ascii="Times New Roman" w:hAnsi="Times New Roman"/>
          <w:sz w:val="28"/>
          <w:szCs w:val="28"/>
          <w:lang w:val="en-US" w:eastAsia="en-US"/>
        </w:rPr>
        <w:t>Celeron, IBM</w:t>
      </w:r>
      <w:r>
        <w:rPr>
          <w:rFonts w:ascii="Times New Roman" w:hAnsi="Times New Roman"/>
          <w:sz w:val="28"/>
          <w:szCs w:val="28"/>
          <w:lang w:eastAsia="en-US"/>
        </w:rPr>
        <w:t>;</w:t>
      </w:r>
    </w:p>
    <w:p w:rsidR="00C947BF" w:rsidRPr="00854369" w:rsidRDefault="00C947BF" w:rsidP="00B05C6E">
      <w:pPr>
        <w:numPr>
          <w:ilvl w:val="0"/>
          <w:numId w:val="126"/>
        </w:numPr>
        <w:tabs>
          <w:tab w:val="left" w:pos="916"/>
        </w:tabs>
        <w:ind w:left="567" w:firstLine="0"/>
        <w:rPr>
          <w:sz w:val="28"/>
          <w:szCs w:val="28"/>
        </w:rPr>
      </w:pPr>
      <w:r>
        <w:rPr>
          <w:sz w:val="28"/>
          <w:szCs w:val="28"/>
          <w:lang w:val="en-US" w:eastAsia="en-US"/>
        </w:rPr>
        <w:t>Apple</w:t>
      </w:r>
      <w:r>
        <w:rPr>
          <w:sz w:val="28"/>
          <w:szCs w:val="28"/>
          <w:lang w:eastAsia="en-US"/>
        </w:rPr>
        <w:t xml:space="preserve">, </w:t>
      </w:r>
      <w:r>
        <w:rPr>
          <w:sz w:val="28"/>
          <w:szCs w:val="28"/>
          <w:lang w:val="en-US" w:eastAsia="en-US"/>
        </w:rPr>
        <w:t>Celeron</w:t>
      </w:r>
      <w:r>
        <w:rPr>
          <w:sz w:val="28"/>
          <w:szCs w:val="28"/>
          <w:lang w:eastAsia="en-US"/>
        </w:rPr>
        <w:t>.</w:t>
      </w:r>
    </w:p>
    <w:p w:rsidR="00854369" w:rsidRDefault="00854369" w:rsidP="00C236E5">
      <w:pPr>
        <w:tabs>
          <w:tab w:val="left" w:pos="916"/>
        </w:tabs>
        <w:ind w:left="567"/>
        <w:rPr>
          <w:sz w:val="28"/>
          <w:szCs w:val="28"/>
        </w:rPr>
      </w:pPr>
    </w:p>
    <w:p w:rsidR="00222FCF" w:rsidRDefault="00222FCF" w:rsidP="00C236E5">
      <w:pPr>
        <w:tabs>
          <w:tab w:val="left" w:pos="916"/>
        </w:tabs>
        <w:ind w:left="567"/>
        <w:rPr>
          <w:sz w:val="28"/>
          <w:szCs w:val="28"/>
        </w:rPr>
      </w:pPr>
    </w:p>
    <w:p w:rsidR="00222FCF" w:rsidRDefault="00222FCF" w:rsidP="00C236E5">
      <w:pPr>
        <w:tabs>
          <w:tab w:val="left" w:pos="916"/>
        </w:tabs>
        <w:ind w:left="567"/>
        <w:rPr>
          <w:sz w:val="28"/>
          <w:szCs w:val="28"/>
        </w:rPr>
      </w:pPr>
    </w:p>
    <w:p w:rsidR="002A446C" w:rsidRPr="00BC24CB" w:rsidRDefault="00854369" w:rsidP="00C236E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sz w:val="28"/>
          <w:szCs w:val="28"/>
          <w:lang w:eastAsia="ru-RU"/>
        </w:rPr>
      </w:pPr>
      <w:r>
        <w:rPr>
          <w:b/>
          <w:sz w:val="28"/>
          <w:szCs w:val="28"/>
          <w:lang w:val="en-US" w:eastAsia="ru-RU"/>
        </w:rPr>
        <w:t xml:space="preserve">6) </w:t>
      </w:r>
      <w:r w:rsidR="00C947BF" w:rsidRPr="00BC24CB">
        <w:rPr>
          <w:sz w:val="28"/>
          <w:szCs w:val="28"/>
          <w:lang w:eastAsia="ru-RU"/>
        </w:rPr>
        <w:t xml:space="preserve">К прикладным программам относится </w:t>
      </w:r>
    </w:p>
    <w:p w:rsidR="00854369" w:rsidRDefault="00854369" w:rsidP="00B05C6E">
      <w:pPr>
        <w:pStyle w:val="af5"/>
        <w:numPr>
          <w:ilvl w:val="0"/>
          <w:numId w:val="127"/>
        </w:numPr>
        <w:tabs>
          <w:tab w:val="left" w:pos="264"/>
          <w:tab w:val="left" w:pos="916"/>
          <w:tab w:val="left" w:pos="993"/>
          <w:tab w:val="left" w:pos="5743"/>
        </w:tabs>
        <w:suppressAutoHyphens w:val="0"/>
        <w:ind w:left="567" w:firstLine="0"/>
        <w:contextualSpacing/>
        <w:rPr>
          <w:rFonts w:ascii="Times New Roman" w:hAnsi="Times New Roman"/>
          <w:sz w:val="28"/>
          <w:szCs w:val="28"/>
          <w:lang w:val="en-US"/>
        </w:rPr>
      </w:pPr>
      <w:r>
        <w:rPr>
          <w:rFonts w:ascii="Times New Roman" w:hAnsi="Times New Roman"/>
          <w:sz w:val="28"/>
          <w:szCs w:val="28"/>
          <w:lang w:val="en-US"/>
        </w:rPr>
        <w:t>Unix</w:t>
      </w:r>
    </w:p>
    <w:p w:rsidR="00854369" w:rsidRDefault="00854369" w:rsidP="00B05C6E">
      <w:pPr>
        <w:pStyle w:val="af5"/>
        <w:numPr>
          <w:ilvl w:val="0"/>
          <w:numId w:val="127"/>
        </w:numPr>
        <w:tabs>
          <w:tab w:val="left" w:pos="264"/>
          <w:tab w:val="left" w:pos="916"/>
          <w:tab w:val="left" w:pos="993"/>
          <w:tab w:val="left" w:pos="5743"/>
        </w:tabs>
        <w:suppressAutoHyphens w:val="0"/>
        <w:ind w:left="567" w:firstLine="0"/>
        <w:contextualSpacing/>
        <w:rPr>
          <w:rFonts w:ascii="Times New Roman" w:hAnsi="Times New Roman"/>
          <w:sz w:val="28"/>
          <w:szCs w:val="28"/>
          <w:lang w:val="en-US"/>
        </w:rPr>
      </w:pPr>
      <w:r>
        <w:rPr>
          <w:rFonts w:ascii="Times New Roman" w:hAnsi="Times New Roman"/>
          <w:sz w:val="28"/>
          <w:szCs w:val="28"/>
          <w:lang w:val="en-US"/>
        </w:rPr>
        <w:t>AVTOCAD</w:t>
      </w:r>
    </w:p>
    <w:p w:rsidR="00854369" w:rsidRPr="00854369" w:rsidRDefault="00854369" w:rsidP="00B05C6E">
      <w:pPr>
        <w:pStyle w:val="af5"/>
        <w:numPr>
          <w:ilvl w:val="0"/>
          <w:numId w:val="127"/>
        </w:numPr>
        <w:tabs>
          <w:tab w:val="left" w:pos="264"/>
          <w:tab w:val="left" w:pos="916"/>
          <w:tab w:val="left" w:pos="993"/>
          <w:tab w:val="left" w:pos="5743"/>
        </w:tabs>
        <w:suppressAutoHyphens w:val="0"/>
        <w:ind w:left="567" w:firstLine="0"/>
        <w:contextualSpacing/>
        <w:rPr>
          <w:rFonts w:ascii="Times New Roman" w:hAnsi="Times New Roman"/>
          <w:sz w:val="28"/>
          <w:szCs w:val="28"/>
        </w:rPr>
      </w:pPr>
      <w:r>
        <w:rPr>
          <w:rFonts w:ascii="Times New Roman" w:hAnsi="Times New Roman"/>
          <w:sz w:val="28"/>
          <w:szCs w:val="28"/>
          <w:lang w:val="en-US"/>
        </w:rPr>
        <w:t>Pascal</w:t>
      </w:r>
    </w:p>
    <w:p w:rsidR="00AF61F2" w:rsidRPr="00AF61F2" w:rsidRDefault="00AF61F2" w:rsidP="00AF61F2">
      <w:pPr>
        <w:tabs>
          <w:tab w:val="left" w:pos="916"/>
        </w:tabs>
        <w:ind w:left="567"/>
        <w:rPr>
          <w:rFonts w:eastAsia="Calibri"/>
          <w:sz w:val="28"/>
          <w:szCs w:val="28"/>
        </w:rPr>
      </w:pPr>
      <w:r w:rsidRPr="00AF61F2">
        <w:rPr>
          <w:rFonts w:eastAsia="Calibri"/>
          <w:sz w:val="28"/>
          <w:szCs w:val="28"/>
        </w:rPr>
        <w:lastRenderedPageBreak/>
        <w:t>6)Расширения файлов электронных таблиц</w:t>
      </w:r>
    </w:p>
    <w:p w:rsidR="00AF61F2" w:rsidRPr="00AF61F2" w:rsidRDefault="00AF61F2" w:rsidP="00222FCF">
      <w:pPr>
        <w:numPr>
          <w:ilvl w:val="0"/>
          <w:numId w:val="144"/>
        </w:numPr>
        <w:tabs>
          <w:tab w:val="left" w:pos="916"/>
          <w:tab w:val="left" w:pos="1134"/>
        </w:tabs>
        <w:ind w:left="851" w:hanging="142"/>
        <w:rPr>
          <w:rFonts w:eastAsia="Calibri"/>
          <w:sz w:val="28"/>
          <w:szCs w:val="28"/>
        </w:rPr>
      </w:pPr>
      <w:r w:rsidRPr="00AF61F2">
        <w:rPr>
          <w:rFonts w:eastAsia="Calibri"/>
          <w:sz w:val="28"/>
          <w:szCs w:val="28"/>
        </w:rPr>
        <w:t>.</w:t>
      </w:r>
      <w:r w:rsidRPr="00AF61F2">
        <w:rPr>
          <w:rFonts w:eastAsia="Calibri"/>
          <w:sz w:val="28"/>
          <w:szCs w:val="28"/>
          <w:lang w:val="en-US"/>
        </w:rPr>
        <w:t>com</w:t>
      </w:r>
    </w:p>
    <w:p w:rsidR="00AF61F2" w:rsidRPr="00AF61F2" w:rsidRDefault="00AF61F2" w:rsidP="00222FCF">
      <w:pPr>
        <w:numPr>
          <w:ilvl w:val="0"/>
          <w:numId w:val="144"/>
        </w:numPr>
        <w:tabs>
          <w:tab w:val="left" w:pos="916"/>
          <w:tab w:val="left" w:pos="1134"/>
        </w:tabs>
        <w:ind w:left="851" w:hanging="142"/>
        <w:rPr>
          <w:rFonts w:eastAsia="Calibri"/>
          <w:sz w:val="28"/>
          <w:szCs w:val="28"/>
        </w:rPr>
      </w:pPr>
      <w:r w:rsidRPr="00AF61F2">
        <w:rPr>
          <w:rFonts w:eastAsia="Calibri"/>
          <w:sz w:val="28"/>
          <w:szCs w:val="28"/>
        </w:rPr>
        <w:t>.</w:t>
      </w:r>
      <w:proofErr w:type="spellStart"/>
      <w:r w:rsidRPr="00AF61F2">
        <w:rPr>
          <w:rFonts w:eastAsia="Calibri"/>
          <w:sz w:val="28"/>
          <w:szCs w:val="28"/>
          <w:lang w:val="en-US"/>
        </w:rPr>
        <w:t>xls</w:t>
      </w:r>
      <w:proofErr w:type="spellEnd"/>
    </w:p>
    <w:p w:rsidR="00AF61F2" w:rsidRPr="00AF61F2" w:rsidRDefault="00AF61F2" w:rsidP="00222FCF">
      <w:pPr>
        <w:numPr>
          <w:ilvl w:val="0"/>
          <w:numId w:val="144"/>
        </w:numPr>
        <w:tabs>
          <w:tab w:val="left" w:pos="916"/>
          <w:tab w:val="left" w:pos="1134"/>
        </w:tabs>
        <w:ind w:left="851" w:hanging="142"/>
        <w:rPr>
          <w:rFonts w:eastAsia="Calibri"/>
          <w:sz w:val="28"/>
          <w:szCs w:val="28"/>
        </w:rPr>
      </w:pPr>
      <w:r w:rsidRPr="00AF61F2">
        <w:rPr>
          <w:rFonts w:eastAsia="Calibri"/>
          <w:sz w:val="28"/>
          <w:szCs w:val="28"/>
        </w:rPr>
        <w:t>.</w:t>
      </w:r>
      <w:proofErr w:type="spellStart"/>
      <w:r w:rsidRPr="00AF61F2">
        <w:rPr>
          <w:rFonts w:eastAsia="Calibri"/>
          <w:sz w:val="28"/>
          <w:szCs w:val="28"/>
          <w:lang w:val="en-US"/>
        </w:rPr>
        <w:t>exl</w:t>
      </w:r>
      <w:proofErr w:type="spellEnd"/>
    </w:p>
    <w:p w:rsidR="00AF61F2" w:rsidRPr="00AF61F2" w:rsidRDefault="00AF61F2" w:rsidP="00222FCF">
      <w:pPr>
        <w:numPr>
          <w:ilvl w:val="0"/>
          <w:numId w:val="144"/>
        </w:numPr>
        <w:tabs>
          <w:tab w:val="left" w:pos="916"/>
          <w:tab w:val="left" w:pos="1134"/>
        </w:tabs>
        <w:ind w:left="851" w:hanging="142"/>
        <w:rPr>
          <w:rFonts w:eastAsia="Calibri"/>
          <w:sz w:val="28"/>
          <w:szCs w:val="28"/>
        </w:rPr>
      </w:pPr>
      <w:r w:rsidRPr="00AF61F2">
        <w:rPr>
          <w:rFonts w:eastAsia="Calibri"/>
          <w:sz w:val="28"/>
          <w:szCs w:val="28"/>
        </w:rPr>
        <w:t>.</w:t>
      </w:r>
      <w:r w:rsidRPr="00AF61F2">
        <w:rPr>
          <w:rFonts w:eastAsia="Calibri"/>
          <w:sz w:val="28"/>
          <w:szCs w:val="28"/>
          <w:lang w:val="en-US"/>
        </w:rPr>
        <w:t>tab</w:t>
      </w:r>
    </w:p>
    <w:p w:rsidR="00854369" w:rsidRDefault="00854369" w:rsidP="00C236E5">
      <w:pPr>
        <w:tabs>
          <w:tab w:val="left" w:pos="916"/>
        </w:tabs>
        <w:ind w:left="567"/>
        <w:rPr>
          <w:sz w:val="28"/>
          <w:szCs w:val="28"/>
        </w:rPr>
      </w:pPr>
      <w:r>
        <w:rPr>
          <w:sz w:val="28"/>
          <w:szCs w:val="28"/>
          <w:lang w:val="en-US"/>
        </w:rPr>
        <w:t>7)</w:t>
      </w:r>
      <w:r>
        <w:rPr>
          <w:sz w:val="28"/>
          <w:szCs w:val="28"/>
        </w:rPr>
        <w:t>Операционная система</w:t>
      </w:r>
    </w:p>
    <w:p w:rsidR="00854369" w:rsidRDefault="00854369" w:rsidP="00B05C6E">
      <w:pPr>
        <w:numPr>
          <w:ilvl w:val="0"/>
          <w:numId w:val="128"/>
        </w:numPr>
        <w:tabs>
          <w:tab w:val="left" w:pos="916"/>
        </w:tabs>
        <w:ind w:left="567" w:firstLine="0"/>
        <w:rPr>
          <w:sz w:val="28"/>
          <w:szCs w:val="28"/>
        </w:rPr>
      </w:pPr>
      <w:r>
        <w:rPr>
          <w:sz w:val="28"/>
          <w:szCs w:val="28"/>
        </w:rPr>
        <w:t>управляет работой периферийных устройств</w:t>
      </w:r>
    </w:p>
    <w:p w:rsidR="00854369" w:rsidRDefault="00854369" w:rsidP="00B05C6E">
      <w:pPr>
        <w:numPr>
          <w:ilvl w:val="0"/>
          <w:numId w:val="128"/>
        </w:numPr>
        <w:tabs>
          <w:tab w:val="left" w:pos="916"/>
        </w:tabs>
        <w:ind w:left="567" w:firstLine="0"/>
        <w:rPr>
          <w:sz w:val="28"/>
          <w:szCs w:val="28"/>
        </w:rPr>
      </w:pPr>
      <w:r>
        <w:rPr>
          <w:sz w:val="28"/>
          <w:szCs w:val="28"/>
        </w:rPr>
        <w:t>управляет доступам к ресурсам и файлам</w:t>
      </w:r>
    </w:p>
    <w:p w:rsidR="00854369" w:rsidRDefault="00854369" w:rsidP="00B05C6E">
      <w:pPr>
        <w:numPr>
          <w:ilvl w:val="0"/>
          <w:numId w:val="128"/>
        </w:numPr>
        <w:tabs>
          <w:tab w:val="left" w:pos="916"/>
        </w:tabs>
        <w:ind w:left="567" w:firstLine="0"/>
        <w:rPr>
          <w:sz w:val="28"/>
          <w:szCs w:val="28"/>
        </w:rPr>
      </w:pPr>
      <w:r>
        <w:rPr>
          <w:sz w:val="28"/>
          <w:szCs w:val="28"/>
        </w:rPr>
        <w:t>предоставляет доступ к ресурсам</w:t>
      </w:r>
    </w:p>
    <w:p w:rsidR="00854369" w:rsidRDefault="00854369" w:rsidP="00B05C6E">
      <w:pPr>
        <w:numPr>
          <w:ilvl w:val="0"/>
          <w:numId w:val="128"/>
        </w:numPr>
        <w:tabs>
          <w:tab w:val="left" w:pos="916"/>
        </w:tabs>
        <w:ind w:left="567" w:firstLine="0"/>
        <w:rPr>
          <w:sz w:val="28"/>
          <w:szCs w:val="28"/>
        </w:rPr>
      </w:pPr>
      <w:r>
        <w:rPr>
          <w:sz w:val="28"/>
          <w:szCs w:val="28"/>
        </w:rPr>
        <w:t>обеспечивает организацию взаимодействия всех устройств</w:t>
      </w:r>
    </w:p>
    <w:p w:rsidR="00EF2017" w:rsidRDefault="00EF2017" w:rsidP="00C236E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b/>
          <w:sz w:val="28"/>
          <w:szCs w:val="28"/>
          <w:lang w:eastAsia="ru-RU"/>
        </w:rPr>
      </w:pPr>
    </w:p>
    <w:p w:rsidR="00854369" w:rsidRDefault="00854369" w:rsidP="00C236E5">
      <w:pPr>
        <w:tabs>
          <w:tab w:val="left" w:pos="916"/>
          <w:tab w:val="left" w:pos="5743"/>
        </w:tabs>
        <w:ind w:left="567"/>
        <w:rPr>
          <w:sz w:val="28"/>
          <w:szCs w:val="28"/>
        </w:rPr>
      </w:pPr>
      <w:r>
        <w:rPr>
          <w:sz w:val="28"/>
          <w:szCs w:val="28"/>
        </w:rPr>
        <w:t xml:space="preserve">8)Путь к файлу </w:t>
      </w:r>
      <w:proofErr w:type="spellStart"/>
      <w:r>
        <w:rPr>
          <w:sz w:val="28"/>
          <w:szCs w:val="28"/>
        </w:rPr>
        <w:t>Home</w:t>
      </w:r>
      <w:proofErr w:type="spellEnd"/>
      <w:r>
        <w:rPr>
          <w:sz w:val="28"/>
          <w:szCs w:val="28"/>
        </w:rPr>
        <w:t>.</w:t>
      </w:r>
      <w:r>
        <w:rPr>
          <w:sz w:val="28"/>
          <w:szCs w:val="28"/>
          <w:lang w:val="en-US"/>
        </w:rPr>
        <w:t>bmp</w:t>
      </w:r>
      <w:r>
        <w:rPr>
          <w:sz w:val="28"/>
          <w:szCs w:val="28"/>
        </w:rPr>
        <w:t xml:space="preserve"> записывается…</w:t>
      </w:r>
    </w:p>
    <w:p w:rsidR="00854369" w:rsidRDefault="00350324" w:rsidP="00EF2017">
      <w:pPr>
        <w:tabs>
          <w:tab w:val="left" w:pos="916"/>
          <w:tab w:val="left" w:pos="5743"/>
        </w:tabs>
        <w:ind w:left="567"/>
        <w:rPr>
          <w:sz w:val="28"/>
          <w:szCs w:val="28"/>
          <w:lang w:val="en-US"/>
        </w:rPr>
      </w:pPr>
      <w:r w:rsidRPr="00350324">
        <w:pict>
          <v:shape id="_x0000_s1057" type="#_x0000_t75" style="position:absolute;left:0;text-align:left;margin-left:280.3pt;margin-top:-6.1pt;width:143.15pt;height:93pt;z-index:251654144" wrapcoords="6672 298 6672 3724 4184 5363 0 6406 0 11023 8595 12513 4524 13705 4524 17280 4976 19366 4976 20259 13118 20259 21600 20259 21374 13854 17076 12513 14702 12215 16850 10874 16850 7001 12440 5065 14588 3724 14475 298 6672 298">
            <v:imagedata r:id="rId12" o:title=""/>
            <w10:wrap type="tight"/>
          </v:shape>
          <o:OLEObject Type="Embed" ProgID="OrgPlusWOPX.4" ShapeID="_x0000_s1057" DrawAspect="Content" ObjectID="_1622015917" r:id="rId16"/>
        </w:pict>
      </w:r>
      <w:r w:rsidR="00854369">
        <w:rPr>
          <w:sz w:val="28"/>
          <w:szCs w:val="28"/>
          <w:lang w:val="en-US"/>
        </w:rPr>
        <w:t>D:\WORK\TEXT\ Home.bmp</w:t>
      </w:r>
    </w:p>
    <w:p w:rsidR="00854369" w:rsidRDefault="00854369" w:rsidP="00B05C6E">
      <w:pPr>
        <w:pStyle w:val="af5"/>
        <w:numPr>
          <w:ilvl w:val="0"/>
          <w:numId w:val="129"/>
        </w:numPr>
        <w:tabs>
          <w:tab w:val="left" w:pos="-4"/>
          <w:tab w:val="left" w:pos="524"/>
          <w:tab w:val="left" w:pos="916"/>
          <w:tab w:val="left" w:pos="993"/>
        </w:tabs>
        <w:suppressAutoHyphens w:val="0"/>
        <w:spacing w:after="0" w:line="240" w:lineRule="auto"/>
        <w:ind w:left="567" w:firstLine="0"/>
        <w:contextualSpacing/>
        <w:rPr>
          <w:rFonts w:ascii="Times New Roman" w:hAnsi="Times New Roman"/>
          <w:sz w:val="28"/>
          <w:szCs w:val="28"/>
          <w:lang w:val="en-US"/>
        </w:rPr>
      </w:pPr>
      <w:r>
        <w:rPr>
          <w:rFonts w:ascii="Times New Roman" w:hAnsi="Times New Roman"/>
          <w:sz w:val="28"/>
          <w:szCs w:val="28"/>
          <w:lang w:val="en-US"/>
        </w:rPr>
        <w:t>D:\WORK\ PICTURE\Home.bmp</w:t>
      </w:r>
    </w:p>
    <w:p w:rsidR="00854369" w:rsidRDefault="00854369" w:rsidP="00B05C6E">
      <w:pPr>
        <w:pStyle w:val="af5"/>
        <w:numPr>
          <w:ilvl w:val="0"/>
          <w:numId w:val="129"/>
        </w:numPr>
        <w:tabs>
          <w:tab w:val="left" w:pos="-4"/>
          <w:tab w:val="left" w:pos="524"/>
          <w:tab w:val="left" w:pos="916"/>
          <w:tab w:val="left" w:pos="993"/>
        </w:tabs>
        <w:suppressAutoHyphens w:val="0"/>
        <w:spacing w:after="0" w:line="240" w:lineRule="auto"/>
        <w:ind w:left="567" w:firstLine="0"/>
        <w:contextualSpacing/>
        <w:rPr>
          <w:rFonts w:ascii="Times New Roman" w:hAnsi="Times New Roman"/>
          <w:sz w:val="28"/>
          <w:szCs w:val="28"/>
          <w:lang w:val="en-US"/>
        </w:rPr>
      </w:pPr>
      <w:r>
        <w:rPr>
          <w:rFonts w:ascii="Times New Roman" w:hAnsi="Times New Roman"/>
          <w:sz w:val="28"/>
          <w:szCs w:val="28"/>
          <w:lang w:val="en-US"/>
        </w:rPr>
        <w:t>D:\TEXT\ Home.bmp</w:t>
      </w:r>
    </w:p>
    <w:p w:rsidR="00C947BF" w:rsidRDefault="00854369" w:rsidP="00B05C6E">
      <w:pPr>
        <w:numPr>
          <w:ilvl w:val="0"/>
          <w:numId w:val="12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firstLine="0"/>
        <w:rPr>
          <w:b/>
          <w:sz w:val="28"/>
          <w:szCs w:val="28"/>
          <w:lang w:eastAsia="ru-RU"/>
        </w:rPr>
      </w:pPr>
      <w:r>
        <w:rPr>
          <w:sz w:val="28"/>
          <w:szCs w:val="28"/>
          <w:lang w:val="en-US"/>
        </w:rPr>
        <w:t>D:\</w:t>
      </w:r>
      <w:proofErr w:type="spellStart"/>
      <w:r>
        <w:rPr>
          <w:sz w:val="28"/>
          <w:szCs w:val="28"/>
        </w:rPr>
        <w:t>Home</w:t>
      </w:r>
      <w:proofErr w:type="spellEnd"/>
      <w:r>
        <w:rPr>
          <w:sz w:val="28"/>
          <w:szCs w:val="28"/>
        </w:rPr>
        <w:t>.</w:t>
      </w:r>
      <w:r>
        <w:rPr>
          <w:sz w:val="28"/>
          <w:szCs w:val="28"/>
          <w:lang w:val="en-US"/>
        </w:rPr>
        <w:t>bmp</w:t>
      </w:r>
    </w:p>
    <w:p w:rsidR="00C947BF" w:rsidRDefault="00C947BF" w:rsidP="00C236E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b/>
          <w:sz w:val="28"/>
          <w:szCs w:val="28"/>
          <w:lang w:eastAsia="ru-RU"/>
        </w:rPr>
      </w:pPr>
    </w:p>
    <w:p w:rsidR="00BC24CB" w:rsidRDefault="00BC24CB" w:rsidP="00C236E5">
      <w:pPr>
        <w:tabs>
          <w:tab w:val="left" w:pos="916"/>
        </w:tabs>
        <w:ind w:left="567"/>
        <w:rPr>
          <w:sz w:val="28"/>
          <w:szCs w:val="28"/>
        </w:rPr>
      </w:pPr>
      <w:r>
        <w:rPr>
          <w:sz w:val="28"/>
          <w:szCs w:val="28"/>
        </w:rPr>
        <w:t xml:space="preserve">9)Файл-это определенное количество информации, </w:t>
      </w:r>
      <w:proofErr w:type="gramStart"/>
      <w:r>
        <w:rPr>
          <w:sz w:val="28"/>
          <w:szCs w:val="28"/>
        </w:rPr>
        <w:t>хранящаяся</w:t>
      </w:r>
      <w:proofErr w:type="gramEnd"/>
      <w:r w:rsidR="00F676A3">
        <w:rPr>
          <w:sz w:val="28"/>
          <w:szCs w:val="28"/>
        </w:rPr>
        <w:t xml:space="preserve"> в</w:t>
      </w:r>
    </w:p>
    <w:p w:rsidR="00BC24CB" w:rsidRDefault="00EF2017" w:rsidP="00B05C6E">
      <w:pPr>
        <w:numPr>
          <w:ilvl w:val="0"/>
          <w:numId w:val="139"/>
        </w:numPr>
        <w:tabs>
          <w:tab w:val="left" w:pos="916"/>
        </w:tabs>
        <w:rPr>
          <w:sz w:val="28"/>
          <w:szCs w:val="28"/>
        </w:rPr>
      </w:pPr>
      <w:r>
        <w:rPr>
          <w:sz w:val="28"/>
          <w:szCs w:val="28"/>
        </w:rPr>
        <w:t>в</w:t>
      </w:r>
      <w:r w:rsidR="00BC24CB">
        <w:rPr>
          <w:sz w:val="28"/>
          <w:szCs w:val="28"/>
        </w:rPr>
        <w:t xml:space="preserve"> ОЗУ</w:t>
      </w:r>
    </w:p>
    <w:p w:rsidR="00BC24CB" w:rsidRDefault="00BC24CB" w:rsidP="00B05C6E">
      <w:pPr>
        <w:numPr>
          <w:ilvl w:val="0"/>
          <w:numId w:val="139"/>
        </w:numPr>
        <w:tabs>
          <w:tab w:val="left" w:pos="916"/>
        </w:tabs>
        <w:rPr>
          <w:sz w:val="28"/>
          <w:szCs w:val="28"/>
        </w:rPr>
      </w:pPr>
      <w:r>
        <w:rPr>
          <w:sz w:val="28"/>
          <w:szCs w:val="28"/>
        </w:rPr>
        <w:t>во внешней памяти</w:t>
      </w:r>
    </w:p>
    <w:p w:rsidR="00BC24CB" w:rsidRDefault="00F676A3" w:rsidP="00B05C6E">
      <w:pPr>
        <w:numPr>
          <w:ilvl w:val="0"/>
          <w:numId w:val="139"/>
        </w:numPr>
        <w:tabs>
          <w:tab w:val="left" w:pos="916"/>
        </w:tabs>
        <w:rPr>
          <w:sz w:val="28"/>
          <w:szCs w:val="28"/>
        </w:rPr>
      </w:pPr>
      <w:r>
        <w:rPr>
          <w:sz w:val="28"/>
          <w:szCs w:val="28"/>
        </w:rPr>
        <w:t xml:space="preserve">в </w:t>
      </w:r>
      <w:r w:rsidR="00BC24CB">
        <w:rPr>
          <w:sz w:val="28"/>
          <w:szCs w:val="28"/>
        </w:rPr>
        <w:t>винчестере</w:t>
      </w:r>
    </w:p>
    <w:p w:rsidR="00BC24CB" w:rsidRDefault="00BC24CB" w:rsidP="00B05C6E">
      <w:pPr>
        <w:numPr>
          <w:ilvl w:val="0"/>
          <w:numId w:val="139"/>
        </w:numPr>
        <w:tabs>
          <w:tab w:val="left" w:pos="916"/>
        </w:tabs>
        <w:rPr>
          <w:sz w:val="28"/>
          <w:szCs w:val="28"/>
        </w:rPr>
      </w:pPr>
      <w:r>
        <w:rPr>
          <w:sz w:val="28"/>
          <w:szCs w:val="28"/>
        </w:rPr>
        <w:t>в операционной системе</w:t>
      </w:r>
    </w:p>
    <w:p w:rsidR="00F676A3" w:rsidRDefault="00F676A3" w:rsidP="00F676A3">
      <w:pPr>
        <w:tabs>
          <w:tab w:val="left" w:pos="916"/>
        </w:tabs>
        <w:ind w:left="567"/>
        <w:rPr>
          <w:sz w:val="28"/>
          <w:szCs w:val="28"/>
        </w:rPr>
      </w:pPr>
    </w:p>
    <w:p w:rsidR="00BC24CB" w:rsidRDefault="00BC24CB" w:rsidP="00C236E5">
      <w:pPr>
        <w:tabs>
          <w:tab w:val="left" w:pos="916"/>
          <w:tab w:val="left" w:pos="5743"/>
        </w:tabs>
        <w:ind w:left="567"/>
        <w:rPr>
          <w:sz w:val="28"/>
          <w:szCs w:val="28"/>
        </w:rPr>
      </w:pPr>
      <w:r>
        <w:rPr>
          <w:sz w:val="28"/>
          <w:szCs w:val="28"/>
        </w:rPr>
        <w:t>10)Приведите в соответствие виды и название программного обеспечения ПК</w:t>
      </w:r>
    </w:p>
    <w:p w:rsidR="00BC24CB" w:rsidRDefault="00F676A3" w:rsidP="00B05C6E">
      <w:pPr>
        <w:pStyle w:val="af5"/>
        <w:numPr>
          <w:ilvl w:val="0"/>
          <w:numId w:val="130"/>
        </w:numPr>
        <w:tabs>
          <w:tab w:val="left" w:pos="193"/>
          <w:tab w:val="left" w:pos="567"/>
          <w:tab w:val="left" w:pos="916"/>
          <w:tab w:val="left" w:pos="5743"/>
        </w:tabs>
        <w:suppressAutoHyphens w:val="0"/>
        <w:spacing w:after="0" w:line="240" w:lineRule="auto"/>
        <w:ind w:left="567" w:firstLine="0"/>
        <w:contextualSpacing/>
        <w:rPr>
          <w:rFonts w:ascii="Times New Roman" w:hAnsi="Times New Roman"/>
          <w:sz w:val="28"/>
          <w:szCs w:val="28"/>
        </w:rPr>
      </w:pPr>
      <w:r>
        <w:rPr>
          <w:rFonts w:ascii="Times New Roman" w:hAnsi="Times New Roman"/>
          <w:sz w:val="28"/>
          <w:szCs w:val="28"/>
        </w:rPr>
        <w:t>система программирования</w:t>
      </w:r>
    </w:p>
    <w:p w:rsidR="00BC24CB" w:rsidRDefault="00F676A3" w:rsidP="00B05C6E">
      <w:pPr>
        <w:pStyle w:val="af5"/>
        <w:numPr>
          <w:ilvl w:val="0"/>
          <w:numId w:val="130"/>
        </w:numPr>
        <w:tabs>
          <w:tab w:val="left" w:pos="193"/>
          <w:tab w:val="left" w:pos="567"/>
          <w:tab w:val="left" w:pos="916"/>
          <w:tab w:val="left" w:pos="5743"/>
        </w:tabs>
        <w:suppressAutoHyphens w:val="0"/>
        <w:spacing w:after="0" w:line="240" w:lineRule="auto"/>
        <w:ind w:left="567" w:firstLine="0"/>
        <w:contextualSpacing/>
        <w:rPr>
          <w:rFonts w:ascii="Times New Roman" w:hAnsi="Times New Roman"/>
          <w:sz w:val="28"/>
          <w:szCs w:val="28"/>
        </w:rPr>
      </w:pPr>
      <w:r>
        <w:rPr>
          <w:rFonts w:ascii="Times New Roman" w:hAnsi="Times New Roman"/>
          <w:sz w:val="28"/>
          <w:szCs w:val="28"/>
        </w:rPr>
        <w:t>системное программное обеспечение</w:t>
      </w:r>
    </w:p>
    <w:p w:rsidR="00BC24CB" w:rsidRDefault="00F676A3" w:rsidP="00B05C6E">
      <w:pPr>
        <w:pStyle w:val="af5"/>
        <w:numPr>
          <w:ilvl w:val="0"/>
          <w:numId w:val="130"/>
        </w:numPr>
        <w:tabs>
          <w:tab w:val="left" w:pos="193"/>
          <w:tab w:val="left" w:pos="567"/>
          <w:tab w:val="left" w:pos="916"/>
        </w:tabs>
        <w:suppressAutoHyphens w:val="0"/>
        <w:spacing w:after="0" w:line="240" w:lineRule="auto"/>
        <w:ind w:left="567" w:right="-143" w:firstLine="0"/>
        <w:contextualSpacing/>
        <w:rPr>
          <w:rFonts w:ascii="Times New Roman" w:hAnsi="Times New Roman"/>
          <w:sz w:val="28"/>
          <w:szCs w:val="28"/>
        </w:rPr>
      </w:pPr>
      <w:r>
        <w:rPr>
          <w:rFonts w:ascii="Times New Roman" w:hAnsi="Times New Roman"/>
          <w:sz w:val="28"/>
          <w:szCs w:val="28"/>
        </w:rPr>
        <w:t>прикладное  программное обеспечение</w:t>
      </w:r>
    </w:p>
    <w:p w:rsidR="00BC24CB" w:rsidRDefault="00BC24CB" w:rsidP="00B05C6E">
      <w:pPr>
        <w:pStyle w:val="af5"/>
        <w:numPr>
          <w:ilvl w:val="0"/>
          <w:numId w:val="131"/>
        </w:numPr>
        <w:tabs>
          <w:tab w:val="left" w:pos="567"/>
          <w:tab w:val="left" w:pos="709"/>
          <w:tab w:val="left" w:pos="916"/>
          <w:tab w:val="left" w:pos="1134"/>
          <w:tab w:val="left" w:pos="5743"/>
        </w:tabs>
        <w:suppressAutoHyphens w:val="0"/>
        <w:ind w:left="567" w:firstLine="0"/>
        <w:contextualSpacing/>
        <w:rPr>
          <w:rFonts w:ascii="Times New Roman" w:hAnsi="Times New Roman"/>
          <w:sz w:val="28"/>
          <w:szCs w:val="28"/>
          <w:lang w:val="en-US"/>
        </w:rPr>
      </w:pPr>
      <w:r>
        <w:rPr>
          <w:rFonts w:ascii="Times New Roman" w:hAnsi="Times New Roman"/>
          <w:sz w:val="28"/>
          <w:szCs w:val="28"/>
          <w:lang w:val="en-US"/>
        </w:rPr>
        <w:t>Unix</w:t>
      </w:r>
    </w:p>
    <w:p w:rsidR="00BC24CB" w:rsidRDefault="00BC24CB" w:rsidP="00B05C6E">
      <w:pPr>
        <w:pStyle w:val="af5"/>
        <w:numPr>
          <w:ilvl w:val="0"/>
          <w:numId w:val="131"/>
        </w:numPr>
        <w:tabs>
          <w:tab w:val="left" w:pos="567"/>
          <w:tab w:val="left" w:pos="709"/>
          <w:tab w:val="left" w:pos="916"/>
          <w:tab w:val="left" w:pos="1134"/>
          <w:tab w:val="left" w:pos="5743"/>
        </w:tabs>
        <w:suppressAutoHyphens w:val="0"/>
        <w:ind w:left="567" w:firstLine="0"/>
        <w:contextualSpacing/>
        <w:rPr>
          <w:rFonts w:ascii="Times New Roman" w:hAnsi="Times New Roman"/>
          <w:sz w:val="28"/>
          <w:szCs w:val="28"/>
          <w:lang w:val="en-US"/>
        </w:rPr>
      </w:pPr>
      <w:r>
        <w:rPr>
          <w:rFonts w:ascii="Times New Roman" w:hAnsi="Times New Roman"/>
          <w:sz w:val="28"/>
          <w:szCs w:val="28"/>
          <w:lang w:val="en-US"/>
        </w:rPr>
        <w:t>Microsoft  Access</w:t>
      </w:r>
    </w:p>
    <w:p w:rsidR="00BC24CB" w:rsidRDefault="00BC24CB" w:rsidP="00B05C6E">
      <w:pPr>
        <w:pStyle w:val="af5"/>
        <w:numPr>
          <w:ilvl w:val="0"/>
          <w:numId w:val="131"/>
        </w:numPr>
        <w:tabs>
          <w:tab w:val="left" w:pos="567"/>
          <w:tab w:val="left" w:pos="709"/>
          <w:tab w:val="left" w:pos="916"/>
          <w:tab w:val="left" w:pos="1134"/>
          <w:tab w:val="left" w:pos="5743"/>
        </w:tabs>
        <w:suppressAutoHyphens w:val="0"/>
        <w:ind w:left="567" w:firstLine="0"/>
        <w:contextualSpacing/>
        <w:rPr>
          <w:rFonts w:ascii="Times New Roman" w:hAnsi="Times New Roman"/>
          <w:sz w:val="28"/>
          <w:szCs w:val="28"/>
        </w:rPr>
      </w:pPr>
      <w:r>
        <w:rPr>
          <w:rFonts w:ascii="Times New Roman" w:hAnsi="Times New Roman"/>
          <w:sz w:val="28"/>
          <w:szCs w:val="28"/>
          <w:lang w:val="en-US"/>
        </w:rPr>
        <w:t>Pascal</w:t>
      </w:r>
    </w:p>
    <w:p w:rsidR="00C947BF" w:rsidRDefault="00F04E6D" w:rsidP="00C236E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b/>
          <w:sz w:val="28"/>
          <w:szCs w:val="28"/>
          <w:lang w:eastAsia="ru-RU"/>
        </w:rPr>
      </w:pPr>
      <w:r>
        <w:rPr>
          <w:b/>
          <w:sz w:val="28"/>
          <w:szCs w:val="28"/>
          <w:lang w:eastAsia="ru-RU"/>
        </w:rPr>
        <w:t>ВАРИАНТ 3</w:t>
      </w:r>
    </w:p>
    <w:p w:rsidR="00BC24CB" w:rsidRDefault="00BC24CB" w:rsidP="00C236E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b/>
          <w:sz w:val="28"/>
          <w:szCs w:val="28"/>
          <w:lang w:eastAsia="ru-RU"/>
        </w:rPr>
      </w:pPr>
    </w:p>
    <w:p w:rsidR="00BC24CB" w:rsidRDefault="00BC24CB" w:rsidP="00EF2017">
      <w:pPr>
        <w:tabs>
          <w:tab w:val="left" w:pos="916"/>
        </w:tabs>
        <w:ind w:left="567"/>
        <w:rPr>
          <w:sz w:val="28"/>
          <w:szCs w:val="28"/>
        </w:rPr>
      </w:pPr>
      <w:r>
        <w:rPr>
          <w:sz w:val="28"/>
          <w:szCs w:val="28"/>
        </w:rPr>
        <w:t>1)</w:t>
      </w:r>
      <w:r>
        <w:rPr>
          <w:sz w:val="28"/>
          <w:szCs w:val="28"/>
          <w:lang w:val="en-US"/>
        </w:rPr>
        <w:t>UNIX</w:t>
      </w:r>
      <w:r>
        <w:rPr>
          <w:sz w:val="28"/>
          <w:szCs w:val="28"/>
        </w:rPr>
        <w:t>-это</w:t>
      </w:r>
    </w:p>
    <w:p w:rsidR="00BC24CB" w:rsidRDefault="00BC24CB" w:rsidP="00EF2017">
      <w:pPr>
        <w:tabs>
          <w:tab w:val="left" w:pos="916"/>
        </w:tabs>
        <w:ind w:left="567"/>
        <w:rPr>
          <w:sz w:val="28"/>
          <w:szCs w:val="28"/>
        </w:rPr>
      </w:pPr>
      <w:r>
        <w:rPr>
          <w:sz w:val="28"/>
          <w:szCs w:val="28"/>
        </w:rPr>
        <w:t>1.система программирования</w:t>
      </w:r>
    </w:p>
    <w:p w:rsidR="00BC24CB" w:rsidRDefault="00BC24CB" w:rsidP="00EF2017">
      <w:pPr>
        <w:tabs>
          <w:tab w:val="left" w:pos="916"/>
        </w:tabs>
        <w:ind w:left="567"/>
        <w:rPr>
          <w:sz w:val="28"/>
          <w:szCs w:val="28"/>
        </w:rPr>
      </w:pPr>
      <w:r>
        <w:rPr>
          <w:sz w:val="28"/>
          <w:szCs w:val="28"/>
        </w:rPr>
        <w:t>2. антивирусная программа</w:t>
      </w:r>
    </w:p>
    <w:p w:rsidR="00BC24CB" w:rsidRDefault="00BC24CB" w:rsidP="00EF2017">
      <w:pPr>
        <w:tabs>
          <w:tab w:val="left" w:pos="916"/>
        </w:tabs>
        <w:ind w:left="567"/>
        <w:rPr>
          <w:sz w:val="28"/>
          <w:szCs w:val="28"/>
        </w:rPr>
      </w:pPr>
      <w:r>
        <w:rPr>
          <w:sz w:val="28"/>
          <w:szCs w:val="28"/>
        </w:rPr>
        <w:t>3.операционная система</w:t>
      </w:r>
    </w:p>
    <w:p w:rsidR="00BC24CB" w:rsidRDefault="00BC24CB" w:rsidP="00EF2017">
      <w:pPr>
        <w:tabs>
          <w:tab w:val="left" w:pos="916"/>
        </w:tabs>
        <w:ind w:left="567"/>
        <w:rPr>
          <w:sz w:val="28"/>
          <w:szCs w:val="28"/>
        </w:rPr>
      </w:pPr>
      <w:r>
        <w:rPr>
          <w:sz w:val="28"/>
          <w:szCs w:val="28"/>
        </w:rPr>
        <w:t>4. программная оболочка</w:t>
      </w:r>
    </w:p>
    <w:p w:rsidR="00BC24CB" w:rsidRDefault="00BC24CB" w:rsidP="00EF2017">
      <w:pPr>
        <w:tabs>
          <w:tab w:val="left" w:pos="916"/>
        </w:tabs>
        <w:ind w:left="567"/>
        <w:rPr>
          <w:sz w:val="28"/>
          <w:szCs w:val="28"/>
        </w:rPr>
      </w:pPr>
      <w:r>
        <w:rPr>
          <w:sz w:val="28"/>
          <w:szCs w:val="28"/>
        </w:rPr>
        <w:t>2)Имя файла состоит из двух частей: имя и</w:t>
      </w:r>
    </w:p>
    <w:p w:rsidR="00BC24CB" w:rsidRDefault="00BC24CB" w:rsidP="00EF2017">
      <w:pPr>
        <w:tabs>
          <w:tab w:val="left" w:pos="916"/>
        </w:tabs>
        <w:ind w:left="567"/>
        <w:rPr>
          <w:sz w:val="28"/>
          <w:szCs w:val="28"/>
        </w:rPr>
      </w:pPr>
      <w:r>
        <w:rPr>
          <w:sz w:val="28"/>
          <w:szCs w:val="28"/>
        </w:rPr>
        <w:t>1.размер файла</w:t>
      </w:r>
    </w:p>
    <w:p w:rsidR="00BC24CB" w:rsidRDefault="00BC24CB" w:rsidP="00EF2017">
      <w:pPr>
        <w:tabs>
          <w:tab w:val="left" w:pos="916"/>
        </w:tabs>
        <w:ind w:left="567"/>
        <w:rPr>
          <w:sz w:val="28"/>
          <w:szCs w:val="28"/>
        </w:rPr>
      </w:pPr>
      <w:r>
        <w:rPr>
          <w:sz w:val="28"/>
          <w:szCs w:val="28"/>
        </w:rPr>
        <w:t>2.обозначение файла</w:t>
      </w:r>
    </w:p>
    <w:p w:rsidR="00BC24CB" w:rsidRDefault="00BC24CB" w:rsidP="00EF2017">
      <w:pPr>
        <w:tabs>
          <w:tab w:val="left" w:pos="916"/>
        </w:tabs>
        <w:ind w:left="567"/>
        <w:rPr>
          <w:sz w:val="28"/>
          <w:szCs w:val="28"/>
        </w:rPr>
      </w:pPr>
      <w:r>
        <w:rPr>
          <w:sz w:val="28"/>
          <w:szCs w:val="28"/>
        </w:rPr>
        <w:t>3.расширение файла</w:t>
      </w:r>
    </w:p>
    <w:p w:rsidR="00BC24CB" w:rsidRDefault="00BC24CB" w:rsidP="00EF2017">
      <w:pPr>
        <w:tabs>
          <w:tab w:val="left" w:pos="916"/>
        </w:tabs>
        <w:ind w:left="567"/>
        <w:rPr>
          <w:sz w:val="28"/>
          <w:szCs w:val="28"/>
        </w:rPr>
      </w:pPr>
      <w:r>
        <w:rPr>
          <w:sz w:val="28"/>
          <w:szCs w:val="28"/>
        </w:rPr>
        <w:t>4.каталог, в котором храниться файл</w:t>
      </w:r>
    </w:p>
    <w:p w:rsidR="00BC24CB" w:rsidRDefault="00BC24CB" w:rsidP="00EF2017">
      <w:pPr>
        <w:tabs>
          <w:tab w:val="left" w:pos="916"/>
        </w:tabs>
        <w:ind w:left="567"/>
        <w:rPr>
          <w:sz w:val="28"/>
          <w:szCs w:val="28"/>
        </w:rPr>
      </w:pPr>
    </w:p>
    <w:p w:rsidR="00BC24CB" w:rsidRPr="002A446C" w:rsidRDefault="00BC24CB" w:rsidP="00EF20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sz w:val="28"/>
          <w:szCs w:val="28"/>
          <w:lang w:eastAsia="ru-RU"/>
        </w:rPr>
      </w:pPr>
      <w:r>
        <w:rPr>
          <w:sz w:val="28"/>
          <w:szCs w:val="28"/>
          <w:lang w:eastAsia="ru-RU"/>
        </w:rPr>
        <w:t>3)</w:t>
      </w:r>
      <w:r w:rsidRPr="002A446C">
        <w:rPr>
          <w:sz w:val="28"/>
          <w:szCs w:val="28"/>
          <w:lang w:eastAsia="ru-RU"/>
        </w:rPr>
        <w:t>Автоматическая система предполагает</w:t>
      </w:r>
    </w:p>
    <w:p w:rsidR="00BC24CB" w:rsidRPr="002A446C" w:rsidRDefault="00BC24CB" w:rsidP="00B05C6E">
      <w:pPr>
        <w:numPr>
          <w:ilvl w:val="0"/>
          <w:numId w:val="13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firstLine="0"/>
        <w:rPr>
          <w:sz w:val="28"/>
          <w:szCs w:val="28"/>
          <w:lang w:eastAsia="ru-RU"/>
        </w:rPr>
      </w:pPr>
      <w:r w:rsidRPr="002A446C">
        <w:rPr>
          <w:sz w:val="28"/>
          <w:szCs w:val="28"/>
          <w:lang w:eastAsia="ru-RU"/>
        </w:rPr>
        <w:t>участие персонала</w:t>
      </w:r>
    </w:p>
    <w:p w:rsidR="00BC24CB" w:rsidRPr="002A446C" w:rsidRDefault="00BC24CB" w:rsidP="00B05C6E">
      <w:pPr>
        <w:numPr>
          <w:ilvl w:val="0"/>
          <w:numId w:val="13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firstLine="0"/>
        <w:rPr>
          <w:sz w:val="28"/>
          <w:szCs w:val="28"/>
          <w:lang w:eastAsia="ru-RU"/>
        </w:rPr>
      </w:pPr>
      <w:r w:rsidRPr="002A446C">
        <w:rPr>
          <w:sz w:val="28"/>
          <w:szCs w:val="28"/>
          <w:lang w:eastAsia="ru-RU"/>
        </w:rPr>
        <w:t>отсутствие персонала</w:t>
      </w:r>
    </w:p>
    <w:p w:rsidR="00BC24CB" w:rsidRPr="002A446C" w:rsidRDefault="00BC24CB" w:rsidP="00B05C6E">
      <w:pPr>
        <w:numPr>
          <w:ilvl w:val="0"/>
          <w:numId w:val="13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firstLine="0"/>
        <w:rPr>
          <w:sz w:val="28"/>
          <w:szCs w:val="28"/>
          <w:lang w:eastAsia="ru-RU"/>
        </w:rPr>
      </w:pPr>
      <w:r w:rsidRPr="002A446C">
        <w:rPr>
          <w:sz w:val="28"/>
          <w:szCs w:val="28"/>
          <w:lang w:eastAsia="ru-RU"/>
        </w:rPr>
        <w:t>спонтанное участие персонала</w:t>
      </w:r>
    </w:p>
    <w:p w:rsidR="00BC24CB" w:rsidRPr="002A446C" w:rsidRDefault="00BC24CB" w:rsidP="00B05C6E">
      <w:pPr>
        <w:numPr>
          <w:ilvl w:val="0"/>
          <w:numId w:val="13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firstLine="0"/>
        <w:rPr>
          <w:sz w:val="28"/>
          <w:szCs w:val="28"/>
          <w:lang w:eastAsia="ru-RU"/>
        </w:rPr>
      </w:pPr>
      <w:r w:rsidRPr="002A446C">
        <w:rPr>
          <w:sz w:val="28"/>
          <w:szCs w:val="28"/>
          <w:lang w:eastAsia="ru-RU"/>
        </w:rPr>
        <w:t>периодическое участие персонала</w:t>
      </w:r>
    </w:p>
    <w:p w:rsidR="00BC24CB" w:rsidRPr="002A446C" w:rsidRDefault="00BC24CB" w:rsidP="00EF20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sz w:val="28"/>
          <w:szCs w:val="28"/>
          <w:lang w:eastAsia="ru-RU"/>
        </w:rPr>
      </w:pPr>
    </w:p>
    <w:p w:rsidR="00BC24CB" w:rsidRPr="002A446C" w:rsidRDefault="00BC24CB" w:rsidP="00EF20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sz w:val="28"/>
          <w:szCs w:val="28"/>
          <w:lang w:eastAsia="ru-RU"/>
        </w:rPr>
      </w:pPr>
      <w:r>
        <w:rPr>
          <w:sz w:val="28"/>
          <w:szCs w:val="28"/>
          <w:lang w:eastAsia="ru-RU"/>
        </w:rPr>
        <w:t>4)</w:t>
      </w:r>
      <w:r w:rsidRPr="002A446C">
        <w:rPr>
          <w:sz w:val="28"/>
          <w:szCs w:val="28"/>
          <w:lang w:eastAsia="ru-RU"/>
        </w:rPr>
        <w:t>Информационное обеспечение- информация о</w:t>
      </w:r>
    </w:p>
    <w:p w:rsidR="00BC24CB" w:rsidRPr="002A446C" w:rsidRDefault="00BC24CB" w:rsidP="00B05C6E">
      <w:pPr>
        <w:numPr>
          <w:ilvl w:val="0"/>
          <w:numId w:val="13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firstLine="0"/>
        <w:rPr>
          <w:sz w:val="28"/>
          <w:szCs w:val="28"/>
          <w:lang w:eastAsia="ru-RU"/>
        </w:rPr>
      </w:pPr>
      <w:r w:rsidRPr="002A446C">
        <w:rPr>
          <w:sz w:val="28"/>
          <w:szCs w:val="28"/>
          <w:lang w:eastAsia="ru-RU"/>
        </w:rPr>
        <w:t>системе обработки информации</w:t>
      </w:r>
    </w:p>
    <w:p w:rsidR="00BC24CB" w:rsidRPr="002A446C" w:rsidRDefault="00BC24CB" w:rsidP="00B05C6E">
      <w:pPr>
        <w:numPr>
          <w:ilvl w:val="0"/>
          <w:numId w:val="13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firstLine="0"/>
        <w:rPr>
          <w:sz w:val="28"/>
          <w:szCs w:val="28"/>
          <w:lang w:eastAsia="ru-RU"/>
        </w:rPr>
      </w:pPr>
      <w:r w:rsidRPr="002A446C">
        <w:rPr>
          <w:sz w:val="28"/>
          <w:szCs w:val="28"/>
          <w:lang w:eastAsia="ru-RU"/>
        </w:rPr>
        <w:t>сотрудниках системы</w:t>
      </w:r>
    </w:p>
    <w:p w:rsidR="00BC24CB" w:rsidRPr="002A446C" w:rsidRDefault="00BC24CB" w:rsidP="00B05C6E">
      <w:pPr>
        <w:numPr>
          <w:ilvl w:val="0"/>
          <w:numId w:val="13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firstLine="0"/>
        <w:rPr>
          <w:sz w:val="28"/>
          <w:szCs w:val="28"/>
          <w:lang w:eastAsia="ru-RU"/>
        </w:rPr>
      </w:pPr>
      <w:r w:rsidRPr="002A446C">
        <w:rPr>
          <w:sz w:val="28"/>
          <w:szCs w:val="28"/>
          <w:lang w:eastAsia="ru-RU"/>
        </w:rPr>
        <w:t>технических средствах</w:t>
      </w:r>
    </w:p>
    <w:p w:rsidR="00BC24CB" w:rsidRPr="002A446C" w:rsidRDefault="00BC24CB" w:rsidP="00B05C6E">
      <w:pPr>
        <w:numPr>
          <w:ilvl w:val="0"/>
          <w:numId w:val="13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firstLine="0"/>
        <w:rPr>
          <w:sz w:val="28"/>
          <w:szCs w:val="28"/>
          <w:lang w:eastAsia="ru-RU"/>
        </w:rPr>
      </w:pPr>
      <w:r w:rsidRPr="002A446C">
        <w:rPr>
          <w:sz w:val="28"/>
          <w:szCs w:val="28"/>
          <w:lang w:eastAsia="ru-RU"/>
        </w:rPr>
        <w:t>вычислительной системе</w:t>
      </w:r>
    </w:p>
    <w:p w:rsidR="00BC24CB" w:rsidRDefault="00BC24CB" w:rsidP="00EF2017">
      <w:pPr>
        <w:tabs>
          <w:tab w:val="left" w:pos="916"/>
        </w:tabs>
        <w:ind w:left="567"/>
        <w:rPr>
          <w:sz w:val="28"/>
          <w:szCs w:val="28"/>
        </w:rPr>
      </w:pPr>
    </w:p>
    <w:p w:rsidR="00BC24CB" w:rsidRDefault="00BC24CB" w:rsidP="00EF2017">
      <w:pPr>
        <w:tabs>
          <w:tab w:val="left" w:pos="916"/>
        </w:tabs>
        <w:ind w:left="567"/>
        <w:rPr>
          <w:sz w:val="28"/>
          <w:szCs w:val="28"/>
        </w:rPr>
      </w:pPr>
      <w:r>
        <w:rPr>
          <w:sz w:val="28"/>
          <w:szCs w:val="28"/>
        </w:rPr>
        <w:t>5)Файловая система - это система</w:t>
      </w:r>
    </w:p>
    <w:p w:rsidR="0081363C" w:rsidRDefault="00BC24CB" w:rsidP="00B05C6E">
      <w:pPr>
        <w:numPr>
          <w:ilvl w:val="0"/>
          <w:numId w:val="136"/>
        </w:numPr>
        <w:tabs>
          <w:tab w:val="left" w:pos="916"/>
        </w:tabs>
        <w:ind w:left="567" w:firstLine="0"/>
        <w:rPr>
          <w:sz w:val="28"/>
          <w:szCs w:val="28"/>
        </w:rPr>
      </w:pPr>
      <w:r>
        <w:rPr>
          <w:sz w:val="28"/>
          <w:szCs w:val="28"/>
        </w:rPr>
        <w:t>каталогов и подкаталогов</w:t>
      </w:r>
    </w:p>
    <w:p w:rsidR="00BC24CB" w:rsidRDefault="00BC24CB" w:rsidP="00B05C6E">
      <w:pPr>
        <w:numPr>
          <w:ilvl w:val="0"/>
          <w:numId w:val="136"/>
        </w:numPr>
        <w:tabs>
          <w:tab w:val="left" w:pos="916"/>
        </w:tabs>
        <w:ind w:left="567" w:firstLine="0"/>
        <w:rPr>
          <w:sz w:val="28"/>
          <w:szCs w:val="28"/>
        </w:rPr>
      </w:pPr>
      <w:r>
        <w:rPr>
          <w:sz w:val="28"/>
          <w:szCs w:val="28"/>
        </w:rPr>
        <w:t>указывающая путь к файлу</w:t>
      </w:r>
    </w:p>
    <w:p w:rsidR="00BC24CB" w:rsidRDefault="00BC24CB" w:rsidP="00B05C6E">
      <w:pPr>
        <w:numPr>
          <w:ilvl w:val="0"/>
          <w:numId w:val="136"/>
        </w:numPr>
        <w:tabs>
          <w:tab w:val="left" w:pos="916"/>
        </w:tabs>
        <w:ind w:left="567" w:firstLine="0"/>
        <w:rPr>
          <w:sz w:val="28"/>
          <w:szCs w:val="28"/>
        </w:rPr>
      </w:pPr>
      <w:r>
        <w:rPr>
          <w:sz w:val="28"/>
          <w:szCs w:val="28"/>
        </w:rPr>
        <w:t>хранения файлов в табличной форме</w:t>
      </w:r>
    </w:p>
    <w:p w:rsidR="00BC24CB" w:rsidRDefault="00BC24CB" w:rsidP="00B05C6E">
      <w:pPr>
        <w:numPr>
          <w:ilvl w:val="0"/>
          <w:numId w:val="136"/>
        </w:numPr>
        <w:tabs>
          <w:tab w:val="left" w:pos="916"/>
        </w:tabs>
        <w:ind w:left="567" w:firstLine="0"/>
        <w:rPr>
          <w:sz w:val="28"/>
          <w:szCs w:val="28"/>
        </w:rPr>
      </w:pPr>
      <w:r>
        <w:rPr>
          <w:sz w:val="28"/>
          <w:szCs w:val="28"/>
        </w:rPr>
        <w:t>хранение файлов и организация каталогов</w:t>
      </w:r>
    </w:p>
    <w:p w:rsidR="00BC24CB" w:rsidRDefault="00BC24CB" w:rsidP="00EF2017">
      <w:pPr>
        <w:tabs>
          <w:tab w:val="left" w:pos="916"/>
        </w:tabs>
        <w:ind w:left="567"/>
        <w:rPr>
          <w:sz w:val="28"/>
          <w:szCs w:val="28"/>
        </w:rPr>
      </w:pPr>
    </w:p>
    <w:p w:rsidR="00BC24CB" w:rsidRDefault="00BC24CB" w:rsidP="00EF2017">
      <w:pPr>
        <w:tabs>
          <w:tab w:val="left" w:pos="916"/>
        </w:tabs>
        <w:ind w:left="567"/>
        <w:rPr>
          <w:sz w:val="28"/>
          <w:szCs w:val="28"/>
        </w:rPr>
      </w:pPr>
      <w:r>
        <w:rPr>
          <w:sz w:val="28"/>
          <w:szCs w:val="28"/>
        </w:rPr>
        <w:t>6)Расширения файлов электронных таблиц</w:t>
      </w:r>
    </w:p>
    <w:p w:rsidR="00BC24CB" w:rsidRDefault="00BC24CB" w:rsidP="00B05C6E">
      <w:pPr>
        <w:numPr>
          <w:ilvl w:val="0"/>
          <w:numId w:val="144"/>
        </w:numPr>
        <w:tabs>
          <w:tab w:val="left" w:pos="916"/>
        </w:tabs>
        <w:ind w:left="567" w:firstLine="0"/>
        <w:rPr>
          <w:sz w:val="28"/>
          <w:szCs w:val="28"/>
        </w:rPr>
      </w:pPr>
      <w:r>
        <w:rPr>
          <w:sz w:val="28"/>
          <w:szCs w:val="28"/>
        </w:rPr>
        <w:t>.</w:t>
      </w:r>
      <w:r>
        <w:rPr>
          <w:sz w:val="28"/>
          <w:szCs w:val="28"/>
          <w:lang w:val="en-US"/>
        </w:rPr>
        <w:t>com</w:t>
      </w:r>
    </w:p>
    <w:p w:rsidR="00BC24CB" w:rsidRDefault="00BC24CB" w:rsidP="00B05C6E">
      <w:pPr>
        <w:numPr>
          <w:ilvl w:val="0"/>
          <w:numId w:val="144"/>
        </w:numPr>
        <w:tabs>
          <w:tab w:val="left" w:pos="916"/>
        </w:tabs>
        <w:ind w:left="567" w:firstLine="0"/>
        <w:rPr>
          <w:sz w:val="28"/>
          <w:szCs w:val="28"/>
        </w:rPr>
      </w:pPr>
      <w:r>
        <w:rPr>
          <w:sz w:val="28"/>
          <w:szCs w:val="28"/>
        </w:rPr>
        <w:t>.</w:t>
      </w:r>
      <w:proofErr w:type="spellStart"/>
      <w:r>
        <w:rPr>
          <w:sz w:val="28"/>
          <w:szCs w:val="28"/>
          <w:lang w:val="en-US"/>
        </w:rPr>
        <w:t>xls</w:t>
      </w:r>
      <w:proofErr w:type="spellEnd"/>
    </w:p>
    <w:p w:rsidR="00BC24CB" w:rsidRDefault="00BC24CB" w:rsidP="00B05C6E">
      <w:pPr>
        <w:numPr>
          <w:ilvl w:val="0"/>
          <w:numId w:val="144"/>
        </w:numPr>
        <w:tabs>
          <w:tab w:val="left" w:pos="916"/>
        </w:tabs>
        <w:ind w:left="567" w:firstLine="0"/>
        <w:rPr>
          <w:sz w:val="28"/>
          <w:szCs w:val="28"/>
        </w:rPr>
      </w:pPr>
      <w:r>
        <w:rPr>
          <w:sz w:val="28"/>
          <w:szCs w:val="28"/>
        </w:rPr>
        <w:t>.</w:t>
      </w:r>
      <w:proofErr w:type="spellStart"/>
      <w:r>
        <w:rPr>
          <w:sz w:val="28"/>
          <w:szCs w:val="28"/>
          <w:lang w:val="en-US"/>
        </w:rPr>
        <w:t>exl</w:t>
      </w:r>
      <w:proofErr w:type="spellEnd"/>
    </w:p>
    <w:p w:rsidR="00BC24CB" w:rsidRDefault="00BC24CB" w:rsidP="00B05C6E">
      <w:pPr>
        <w:numPr>
          <w:ilvl w:val="0"/>
          <w:numId w:val="144"/>
        </w:numPr>
        <w:tabs>
          <w:tab w:val="left" w:pos="916"/>
        </w:tabs>
        <w:ind w:left="567" w:firstLine="0"/>
        <w:rPr>
          <w:sz w:val="28"/>
          <w:szCs w:val="28"/>
        </w:rPr>
      </w:pPr>
      <w:r>
        <w:rPr>
          <w:sz w:val="28"/>
          <w:szCs w:val="28"/>
        </w:rPr>
        <w:t>.</w:t>
      </w:r>
      <w:r>
        <w:rPr>
          <w:sz w:val="28"/>
          <w:szCs w:val="28"/>
          <w:lang w:val="en-US"/>
        </w:rPr>
        <w:t>tab</w:t>
      </w:r>
    </w:p>
    <w:p w:rsidR="00222FCF" w:rsidRDefault="00222FCF" w:rsidP="00EF2017">
      <w:pPr>
        <w:tabs>
          <w:tab w:val="left" w:pos="916"/>
        </w:tabs>
        <w:ind w:left="567" w:right="-143"/>
        <w:jc w:val="both"/>
        <w:rPr>
          <w:sz w:val="28"/>
          <w:szCs w:val="28"/>
        </w:rPr>
      </w:pPr>
    </w:p>
    <w:p w:rsidR="00BC24CB" w:rsidRDefault="00BC24CB" w:rsidP="00EF2017">
      <w:pPr>
        <w:tabs>
          <w:tab w:val="left" w:pos="916"/>
        </w:tabs>
        <w:ind w:left="567" w:right="-143"/>
        <w:jc w:val="both"/>
        <w:rPr>
          <w:sz w:val="28"/>
          <w:szCs w:val="28"/>
        </w:rPr>
      </w:pPr>
      <w:r>
        <w:rPr>
          <w:sz w:val="28"/>
          <w:szCs w:val="28"/>
        </w:rPr>
        <w:t>7)Символ обращения к группе файлов:</w:t>
      </w:r>
    </w:p>
    <w:p w:rsidR="00BC24CB" w:rsidRDefault="00BC24CB" w:rsidP="00B05C6E">
      <w:pPr>
        <w:pStyle w:val="af5"/>
        <w:numPr>
          <w:ilvl w:val="0"/>
          <w:numId w:val="132"/>
        </w:numPr>
        <w:tabs>
          <w:tab w:val="left" w:pos="354"/>
          <w:tab w:val="left" w:pos="884"/>
          <w:tab w:val="left" w:pos="916"/>
          <w:tab w:val="left" w:pos="5743"/>
        </w:tabs>
        <w:suppressAutoHyphens w:val="0"/>
        <w:spacing w:after="0" w:line="240" w:lineRule="auto"/>
        <w:ind w:left="567" w:firstLine="0"/>
        <w:contextualSpacing/>
        <w:rPr>
          <w:rFonts w:ascii="Times New Roman" w:hAnsi="Times New Roman"/>
          <w:sz w:val="28"/>
          <w:szCs w:val="28"/>
        </w:rPr>
      </w:pPr>
      <w:r>
        <w:rPr>
          <w:rFonts w:ascii="Times New Roman" w:hAnsi="Times New Roman"/>
          <w:sz w:val="28"/>
          <w:szCs w:val="28"/>
        </w:rPr>
        <w:t>1</w:t>
      </w:r>
    </w:p>
    <w:p w:rsidR="00BC24CB" w:rsidRDefault="00BC24CB" w:rsidP="00B05C6E">
      <w:pPr>
        <w:pStyle w:val="af5"/>
        <w:numPr>
          <w:ilvl w:val="0"/>
          <w:numId w:val="132"/>
        </w:numPr>
        <w:tabs>
          <w:tab w:val="left" w:pos="354"/>
          <w:tab w:val="left" w:pos="884"/>
          <w:tab w:val="left" w:pos="916"/>
          <w:tab w:val="left" w:pos="5743"/>
        </w:tabs>
        <w:suppressAutoHyphens w:val="0"/>
        <w:spacing w:after="0" w:line="240" w:lineRule="auto"/>
        <w:ind w:left="567" w:firstLine="0"/>
        <w:contextualSpacing/>
        <w:rPr>
          <w:rFonts w:ascii="Times New Roman" w:hAnsi="Times New Roman"/>
          <w:sz w:val="28"/>
          <w:szCs w:val="28"/>
        </w:rPr>
      </w:pPr>
      <w:r>
        <w:rPr>
          <w:rFonts w:ascii="Times New Roman" w:hAnsi="Times New Roman"/>
          <w:sz w:val="28"/>
          <w:szCs w:val="28"/>
        </w:rPr>
        <w:t>*</w:t>
      </w:r>
    </w:p>
    <w:p w:rsidR="00BC24CB" w:rsidRDefault="00BC24CB" w:rsidP="00B05C6E">
      <w:pPr>
        <w:pStyle w:val="af5"/>
        <w:numPr>
          <w:ilvl w:val="0"/>
          <w:numId w:val="132"/>
        </w:numPr>
        <w:tabs>
          <w:tab w:val="left" w:pos="354"/>
          <w:tab w:val="left" w:pos="702"/>
          <w:tab w:val="left" w:pos="884"/>
          <w:tab w:val="left" w:pos="916"/>
          <w:tab w:val="left" w:pos="5743"/>
        </w:tabs>
        <w:suppressAutoHyphens w:val="0"/>
        <w:spacing w:after="0" w:line="240" w:lineRule="auto"/>
        <w:ind w:left="567" w:firstLine="0"/>
        <w:contextualSpacing/>
        <w:rPr>
          <w:rFonts w:ascii="Times New Roman" w:hAnsi="Times New Roman"/>
          <w:sz w:val="28"/>
          <w:szCs w:val="28"/>
          <w:lang w:val="en-US"/>
        </w:rPr>
      </w:pPr>
      <w:r>
        <w:rPr>
          <w:rFonts w:ascii="Times New Roman" w:hAnsi="Times New Roman"/>
          <w:sz w:val="28"/>
          <w:szCs w:val="28"/>
          <w:lang w:val="en-US"/>
        </w:rPr>
        <w:t>A</w:t>
      </w:r>
    </w:p>
    <w:p w:rsidR="00BC24CB" w:rsidRDefault="00BC24CB" w:rsidP="00B05C6E">
      <w:pPr>
        <w:pStyle w:val="af5"/>
        <w:numPr>
          <w:ilvl w:val="0"/>
          <w:numId w:val="132"/>
        </w:numPr>
        <w:tabs>
          <w:tab w:val="left" w:pos="354"/>
          <w:tab w:val="left" w:pos="702"/>
          <w:tab w:val="left" w:pos="884"/>
          <w:tab w:val="left" w:pos="916"/>
          <w:tab w:val="left" w:pos="5743"/>
        </w:tabs>
        <w:suppressAutoHyphens w:val="0"/>
        <w:spacing w:after="0" w:line="240" w:lineRule="auto"/>
        <w:ind w:left="567" w:firstLine="0"/>
        <w:contextualSpacing/>
        <w:rPr>
          <w:rFonts w:ascii="Times New Roman" w:hAnsi="Times New Roman"/>
          <w:sz w:val="28"/>
          <w:szCs w:val="28"/>
          <w:lang w:val="en-US"/>
        </w:rPr>
      </w:pPr>
      <w:r>
        <w:rPr>
          <w:rFonts w:ascii="Times New Roman" w:hAnsi="Times New Roman"/>
          <w:sz w:val="28"/>
          <w:szCs w:val="28"/>
          <w:lang w:val="en-US"/>
        </w:rPr>
        <w:t>$</w:t>
      </w:r>
    </w:p>
    <w:p w:rsidR="00C236E5" w:rsidRDefault="00C236E5" w:rsidP="00EF20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sz w:val="28"/>
          <w:szCs w:val="28"/>
          <w:lang w:eastAsia="ru-RU"/>
        </w:rPr>
      </w:pPr>
    </w:p>
    <w:p w:rsidR="00956608" w:rsidRPr="00BC24CB" w:rsidRDefault="00956608" w:rsidP="00EF20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sz w:val="28"/>
          <w:szCs w:val="28"/>
          <w:lang w:eastAsia="ru-RU"/>
        </w:rPr>
      </w:pPr>
      <w:r>
        <w:rPr>
          <w:sz w:val="28"/>
          <w:szCs w:val="28"/>
          <w:lang w:eastAsia="ru-RU"/>
        </w:rPr>
        <w:t>8)</w:t>
      </w:r>
      <w:r w:rsidRPr="00BC24CB">
        <w:rPr>
          <w:sz w:val="28"/>
          <w:szCs w:val="28"/>
          <w:lang w:eastAsia="ru-RU"/>
        </w:rPr>
        <w:t xml:space="preserve">К </w:t>
      </w:r>
      <w:r>
        <w:rPr>
          <w:sz w:val="28"/>
          <w:szCs w:val="28"/>
          <w:lang w:eastAsia="ru-RU"/>
        </w:rPr>
        <w:t xml:space="preserve">системным </w:t>
      </w:r>
      <w:r w:rsidRPr="00BC24CB">
        <w:rPr>
          <w:sz w:val="28"/>
          <w:szCs w:val="28"/>
          <w:lang w:eastAsia="ru-RU"/>
        </w:rPr>
        <w:t xml:space="preserve"> программам относится </w:t>
      </w:r>
      <w:r w:rsidR="00C236E5">
        <w:rPr>
          <w:sz w:val="28"/>
          <w:szCs w:val="28"/>
          <w:lang w:eastAsia="ru-RU"/>
        </w:rPr>
        <w:t xml:space="preserve"> программа:</w:t>
      </w:r>
    </w:p>
    <w:p w:rsidR="00956608" w:rsidRDefault="00AF61F2" w:rsidP="00B05C6E">
      <w:pPr>
        <w:pStyle w:val="af5"/>
        <w:numPr>
          <w:ilvl w:val="0"/>
          <w:numId w:val="135"/>
        </w:numPr>
        <w:tabs>
          <w:tab w:val="left" w:pos="264"/>
          <w:tab w:val="left" w:pos="916"/>
          <w:tab w:val="left" w:pos="993"/>
          <w:tab w:val="left" w:pos="5743"/>
        </w:tabs>
        <w:suppressAutoHyphens w:val="0"/>
        <w:spacing w:after="0" w:line="240" w:lineRule="auto"/>
        <w:ind w:left="567" w:firstLine="0"/>
        <w:contextualSpacing/>
        <w:rPr>
          <w:rFonts w:ascii="Times New Roman" w:hAnsi="Times New Roman"/>
          <w:sz w:val="28"/>
          <w:szCs w:val="28"/>
          <w:lang w:val="en-US"/>
        </w:rPr>
      </w:pPr>
      <w:r>
        <w:rPr>
          <w:rFonts w:ascii="Times New Roman" w:hAnsi="Times New Roman"/>
          <w:sz w:val="28"/>
          <w:szCs w:val="28"/>
        </w:rPr>
        <w:t>Компас</w:t>
      </w:r>
    </w:p>
    <w:p w:rsidR="00956608" w:rsidRDefault="00956608" w:rsidP="00B05C6E">
      <w:pPr>
        <w:pStyle w:val="af5"/>
        <w:numPr>
          <w:ilvl w:val="0"/>
          <w:numId w:val="135"/>
        </w:numPr>
        <w:tabs>
          <w:tab w:val="left" w:pos="264"/>
          <w:tab w:val="left" w:pos="916"/>
          <w:tab w:val="left" w:pos="993"/>
          <w:tab w:val="left" w:pos="5743"/>
        </w:tabs>
        <w:suppressAutoHyphens w:val="0"/>
        <w:spacing w:after="0" w:line="240" w:lineRule="auto"/>
        <w:ind w:left="567" w:firstLine="0"/>
        <w:contextualSpacing/>
        <w:rPr>
          <w:rFonts w:ascii="Times New Roman" w:hAnsi="Times New Roman"/>
          <w:sz w:val="28"/>
          <w:szCs w:val="28"/>
          <w:lang w:val="en-US"/>
        </w:rPr>
      </w:pPr>
      <w:r>
        <w:rPr>
          <w:rFonts w:ascii="Times New Roman" w:hAnsi="Times New Roman"/>
          <w:sz w:val="28"/>
          <w:szCs w:val="28"/>
          <w:lang w:val="en-US"/>
        </w:rPr>
        <w:t>AVTOCAD</w:t>
      </w:r>
    </w:p>
    <w:p w:rsidR="00956608" w:rsidRPr="00854369" w:rsidRDefault="00956608" w:rsidP="00B05C6E">
      <w:pPr>
        <w:pStyle w:val="af5"/>
        <w:numPr>
          <w:ilvl w:val="0"/>
          <w:numId w:val="135"/>
        </w:numPr>
        <w:tabs>
          <w:tab w:val="left" w:pos="264"/>
          <w:tab w:val="left" w:pos="916"/>
          <w:tab w:val="left" w:pos="993"/>
          <w:tab w:val="left" w:pos="5743"/>
        </w:tabs>
        <w:suppressAutoHyphens w:val="0"/>
        <w:spacing w:after="0" w:line="240" w:lineRule="auto"/>
        <w:ind w:left="567" w:firstLine="0"/>
        <w:contextualSpacing/>
        <w:rPr>
          <w:rFonts w:ascii="Times New Roman" w:hAnsi="Times New Roman"/>
          <w:sz w:val="28"/>
          <w:szCs w:val="28"/>
        </w:rPr>
      </w:pPr>
      <w:r>
        <w:rPr>
          <w:rFonts w:ascii="Times New Roman" w:hAnsi="Times New Roman"/>
          <w:sz w:val="28"/>
          <w:szCs w:val="28"/>
          <w:lang w:val="en-US"/>
        </w:rPr>
        <w:t>Pascal</w:t>
      </w:r>
    </w:p>
    <w:p w:rsidR="00956608" w:rsidRDefault="00956608" w:rsidP="00B05C6E">
      <w:pPr>
        <w:pStyle w:val="af5"/>
        <w:numPr>
          <w:ilvl w:val="0"/>
          <w:numId w:val="135"/>
        </w:numPr>
        <w:tabs>
          <w:tab w:val="left" w:pos="264"/>
          <w:tab w:val="left" w:pos="916"/>
          <w:tab w:val="left" w:pos="993"/>
          <w:tab w:val="left" w:pos="5743"/>
        </w:tabs>
        <w:suppressAutoHyphens w:val="0"/>
        <w:spacing w:after="0" w:line="240" w:lineRule="auto"/>
        <w:ind w:left="567" w:firstLine="0"/>
        <w:contextualSpacing/>
        <w:rPr>
          <w:rFonts w:ascii="Times New Roman" w:hAnsi="Times New Roman"/>
          <w:sz w:val="28"/>
          <w:szCs w:val="28"/>
        </w:rPr>
      </w:pPr>
      <w:r>
        <w:rPr>
          <w:rFonts w:ascii="Times New Roman" w:hAnsi="Times New Roman"/>
          <w:sz w:val="28"/>
          <w:szCs w:val="28"/>
          <w:lang w:val="en-US"/>
        </w:rPr>
        <w:t>NERO</w:t>
      </w:r>
    </w:p>
    <w:p w:rsidR="00EF2017" w:rsidRDefault="00EF2017" w:rsidP="00C112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sz w:val="28"/>
          <w:szCs w:val="28"/>
        </w:rPr>
      </w:pPr>
    </w:p>
    <w:p w:rsidR="00222FCF" w:rsidRDefault="00222FCF" w:rsidP="00C112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sz w:val="28"/>
          <w:szCs w:val="28"/>
        </w:rPr>
      </w:pPr>
    </w:p>
    <w:p w:rsidR="00222FCF" w:rsidRDefault="00222FCF" w:rsidP="00C112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sz w:val="28"/>
          <w:szCs w:val="28"/>
        </w:rPr>
      </w:pPr>
    </w:p>
    <w:p w:rsidR="00C1129A" w:rsidRPr="00C1129A" w:rsidRDefault="00C1129A" w:rsidP="00C112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sz w:val="28"/>
          <w:szCs w:val="28"/>
        </w:rPr>
      </w:pPr>
      <w:r w:rsidRPr="00C1129A">
        <w:rPr>
          <w:sz w:val="28"/>
          <w:szCs w:val="28"/>
        </w:rPr>
        <w:t xml:space="preserve">9)Информационная система (ИС) - взаимосвязанная совокупность </w:t>
      </w:r>
    </w:p>
    <w:p w:rsidR="00C1129A" w:rsidRPr="00C1129A" w:rsidRDefault="00C1129A" w:rsidP="00B05C6E">
      <w:pPr>
        <w:numPr>
          <w:ilvl w:val="0"/>
          <w:numId w:val="13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firstLine="0"/>
        <w:rPr>
          <w:sz w:val="28"/>
          <w:szCs w:val="28"/>
        </w:rPr>
      </w:pPr>
      <w:r w:rsidRPr="00C1129A">
        <w:rPr>
          <w:sz w:val="28"/>
          <w:szCs w:val="28"/>
        </w:rPr>
        <w:t>математических задач, информации и ПК</w:t>
      </w:r>
    </w:p>
    <w:p w:rsidR="00C1129A" w:rsidRPr="00C1129A" w:rsidRDefault="00C1129A" w:rsidP="00B05C6E">
      <w:pPr>
        <w:numPr>
          <w:ilvl w:val="0"/>
          <w:numId w:val="13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firstLine="0"/>
        <w:rPr>
          <w:sz w:val="28"/>
          <w:szCs w:val="28"/>
        </w:rPr>
      </w:pPr>
      <w:r w:rsidRPr="00C1129A">
        <w:rPr>
          <w:sz w:val="28"/>
          <w:szCs w:val="28"/>
        </w:rPr>
        <w:t>средств, ПК и персонала</w:t>
      </w:r>
    </w:p>
    <w:p w:rsidR="00C1129A" w:rsidRPr="00C1129A" w:rsidRDefault="00C1129A" w:rsidP="00B05C6E">
      <w:pPr>
        <w:numPr>
          <w:ilvl w:val="0"/>
          <w:numId w:val="13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firstLine="0"/>
        <w:rPr>
          <w:sz w:val="28"/>
          <w:szCs w:val="28"/>
        </w:rPr>
      </w:pPr>
      <w:r w:rsidRPr="00C1129A">
        <w:rPr>
          <w:sz w:val="28"/>
          <w:szCs w:val="28"/>
        </w:rPr>
        <w:t>моделей, аппаратных средств и информации</w:t>
      </w:r>
    </w:p>
    <w:p w:rsidR="00C1129A" w:rsidRPr="00C1129A" w:rsidRDefault="00C1129A" w:rsidP="00B05C6E">
      <w:pPr>
        <w:numPr>
          <w:ilvl w:val="0"/>
          <w:numId w:val="13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firstLine="0"/>
        <w:rPr>
          <w:sz w:val="28"/>
          <w:szCs w:val="28"/>
          <w:lang w:eastAsia="ru-RU"/>
        </w:rPr>
      </w:pPr>
      <w:r w:rsidRPr="00C1129A">
        <w:rPr>
          <w:sz w:val="28"/>
          <w:szCs w:val="28"/>
        </w:rPr>
        <w:lastRenderedPageBreak/>
        <w:t>средств, методов и персонала, участвующих в обработке информации</w:t>
      </w:r>
    </w:p>
    <w:p w:rsidR="00C1129A" w:rsidRDefault="00C1129A" w:rsidP="00C112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sz w:val="28"/>
          <w:szCs w:val="28"/>
          <w:lang w:eastAsia="ru-RU"/>
        </w:rPr>
      </w:pPr>
    </w:p>
    <w:p w:rsidR="00C1129A" w:rsidRDefault="00C1129A" w:rsidP="00C112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sz w:val="28"/>
          <w:szCs w:val="28"/>
          <w:lang w:eastAsia="ru-RU"/>
        </w:rPr>
      </w:pPr>
      <w:r>
        <w:rPr>
          <w:sz w:val="28"/>
          <w:szCs w:val="28"/>
          <w:lang w:eastAsia="ru-RU"/>
        </w:rPr>
        <w:t>10)Автоматизированная система обработки информации включает:</w:t>
      </w:r>
    </w:p>
    <w:p w:rsidR="00C1129A" w:rsidRDefault="00C1129A" w:rsidP="00B05C6E">
      <w:pPr>
        <w:numPr>
          <w:ilvl w:val="0"/>
          <w:numId w:val="138"/>
        </w:numP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firstLine="0"/>
        <w:rPr>
          <w:sz w:val="28"/>
          <w:szCs w:val="28"/>
          <w:lang w:eastAsia="ru-RU"/>
        </w:rPr>
      </w:pPr>
      <w:r>
        <w:rPr>
          <w:sz w:val="28"/>
          <w:szCs w:val="28"/>
          <w:lang w:eastAsia="ru-RU"/>
        </w:rPr>
        <w:t>математическое, программное, информационное и системное обеспечения</w:t>
      </w:r>
    </w:p>
    <w:p w:rsidR="00C1129A" w:rsidRDefault="00C1129A" w:rsidP="00B05C6E">
      <w:pPr>
        <w:numPr>
          <w:ilvl w:val="0"/>
          <w:numId w:val="138"/>
        </w:numP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firstLine="0"/>
        <w:rPr>
          <w:sz w:val="28"/>
          <w:szCs w:val="28"/>
          <w:lang w:eastAsia="ru-RU"/>
        </w:rPr>
      </w:pPr>
      <w:r>
        <w:rPr>
          <w:sz w:val="28"/>
          <w:szCs w:val="28"/>
          <w:lang w:eastAsia="ru-RU"/>
        </w:rPr>
        <w:t>статистическое, информационное, техническое  и организационное обеспечения</w:t>
      </w:r>
    </w:p>
    <w:p w:rsidR="00C1129A" w:rsidRDefault="00C1129A" w:rsidP="00B05C6E">
      <w:pPr>
        <w:numPr>
          <w:ilvl w:val="0"/>
          <w:numId w:val="138"/>
        </w:numP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firstLine="0"/>
        <w:rPr>
          <w:sz w:val="28"/>
          <w:szCs w:val="28"/>
          <w:lang w:eastAsia="ru-RU"/>
        </w:rPr>
      </w:pPr>
      <w:r>
        <w:rPr>
          <w:sz w:val="28"/>
          <w:szCs w:val="28"/>
          <w:lang w:eastAsia="ru-RU"/>
        </w:rPr>
        <w:t>информационное, техническое  и организационное обеспечения</w:t>
      </w:r>
    </w:p>
    <w:p w:rsidR="00C1129A" w:rsidRDefault="00C1129A" w:rsidP="00B05C6E">
      <w:pPr>
        <w:numPr>
          <w:ilvl w:val="0"/>
          <w:numId w:val="138"/>
        </w:numP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firstLine="0"/>
        <w:rPr>
          <w:sz w:val="28"/>
          <w:szCs w:val="28"/>
          <w:lang w:eastAsia="ru-RU"/>
        </w:rPr>
      </w:pPr>
      <w:r>
        <w:rPr>
          <w:sz w:val="28"/>
          <w:szCs w:val="28"/>
          <w:lang w:eastAsia="ru-RU"/>
        </w:rPr>
        <w:t>математическое, программное, информационное, техническое  и организационное обеспечения</w:t>
      </w:r>
    </w:p>
    <w:p w:rsidR="00EF2017" w:rsidRDefault="00EF2017" w:rsidP="00C112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b/>
          <w:sz w:val="28"/>
          <w:szCs w:val="28"/>
          <w:lang w:eastAsia="ru-RU"/>
        </w:rPr>
      </w:pPr>
    </w:p>
    <w:p w:rsidR="00C1129A" w:rsidRPr="00C1129A" w:rsidRDefault="0030351E" w:rsidP="00C112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sz w:val="28"/>
          <w:szCs w:val="28"/>
          <w:lang w:eastAsia="ru-RU"/>
        </w:rPr>
      </w:pPr>
      <w:r w:rsidRPr="00C1129A">
        <w:rPr>
          <w:b/>
          <w:sz w:val="28"/>
          <w:szCs w:val="28"/>
          <w:lang w:eastAsia="ru-RU"/>
        </w:rPr>
        <w:t>ВАРИАНТ</w:t>
      </w:r>
      <w:r>
        <w:rPr>
          <w:b/>
          <w:sz w:val="28"/>
          <w:szCs w:val="28"/>
          <w:lang w:eastAsia="ru-RU"/>
        </w:rPr>
        <w:t xml:space="preserve"> 4</w:t>
      </w:r>
    </w:p>
    <w:p w:rsidR="00AF61F2" w:rsidRPr="00AF61F2" w:rsidRDefault="00AF61F2" w:rsidP="00AF61F2">
      <w:pPr>
        <w:ind w:left="567"/>
        <w:rPr>
          <w:bCs/>
          <w:sz w:val="28"/>
          <w:szCs w:val="28"/>
        </w:rPr>
      </w:pPr>
      <w:r>
        <w:rPr>
          <w:bCs/>
          <w:sz w:val="28"/>
          <w:szCs w:val="28"/>
        </w:rPr>
        <w:t>1)</w:t>
      </w:r>
      <w:r w:rsidRPr="00AF61F2">
        <w:rPr>
          <w:bCs/>
          <w:sz w:val="28"/>
          <w:szCs w:val="28"/>
        </w:rPr>
        <w:t>Три составляющие информационной технологии:</w:t>
      </w:r>
    </w:p>
    <w:p w:rsidR="00AF61F2" w:rsidRPr="00AF61F2" w:rsidRDefault="00AF61F2" w:rsidP="00AF61F2">
      <w:pPr>
        <w:ind w:left="567"/>
        <w:rPr>
          <w:bCs/>
          <w:sz w:val="28"/>
          <w:szCs w:val="28"/>
        </w:rPr>
      </w:pPr>
    </w:p>
    <w:p w:rsidR="00AF61F2" w:rsidRPr="00AF61F2" w:rsidRDefault="00AF61F2" w:rsidP="00222FCF">
      <w:pPr>
        <w:numPr>
          <w:ilvl w:val="0"/>
          <w:numId w:val="142"/>
        </w:numPr>
        <w:tabs>
          <w:tab w:val="left" w:pos="993"/>
        </w:tabs>
        <w:ind w:left="709" w:firstLine="0"/>
        <w:rPr>
          <w:bCs/>
          <w:sz w:val="28"/>
          <w:szCs w:val="28"/>
        </w:rPr>
      </w:pPr>
      <w:r w:rsidRPr="00AF61F2">
        <w:rPr>
          <w:bCs/>
          <w:sz w:val="28"/>
          <w:szCs w:val="28"/>
        </w:rPr>
        <w:t>аппаратная; программная, сетевая.</w:t>
      </w:r>
    </w:p>
    <w:p w:rsidR="00AF61F2" w:rsidRPr="00AF61F2" w:rsidRDefault="00AF61F2" w:rsidP="00222FCF">
      <w:pPr>
        <w:numPr>
          <w:ilvl w:val="0"/>
          <w:numId w:val="142"/>
        </w:numPr>
        <w:tabs>
          <w:tab w:val="left" w:pos="993"/>
        </w:tabs>
        <w:ind w:left="709" w:firstLine="0"/>
        <w:rPr>
          <w:sz w:val="28"/>
          <w:szCs w:val="28"/>
        </w:rPr>
      </w:pPr>
      <w:r w:rsidRPr="00AF61F2">
        <w:rPr>
          <w:sz w:val="28"/>
          <w:szCs w:val="28"/>
        </w:rPr>
        <w:t>локальная, глобальная, информационная</w:t>
      </w:r>
    </w:p>
    <w:p w:rsidR="00AF61F2" w:rsidRPr="00AF61F2" w:rsidRDefault="00AF61F2" w:rsidP="00222FCF">
      <w:pPr>
        <w:numPr>
          <w:ilvl w:val="0"/>
          <w:numId w:val="142"/>
        </w:numPr>
        <w:tabs>
          <w:tab w:val="left" w:pos="993"/>
        </w:tabs>
        <w:ind w:left="709" w:firstLine="0"/>
        <w:rPr>
          <w:bCs/>
          <w:sz w:val="28"/>
          <w:szCs w:val="28"/>
        </w:rPr>
      </w:pPr>
      <w:r w:rsidRPr="00AF61F2">
        <w:rPr>
          <w:bCs/>
          <w:sz w:val="28"/>
          <w:szCs w:val="28"/>
        </w:rPr>
        <w:t>программная, сетевая, человеческий фактор</w:t>
      </w:r>
    </w:p>
    <w:p w:rsidR="00AF61F2" w:rsidRPr="00AF61F2" w:rsidRDefault="00AF61F2" w:rsidP="00222FCF">
      <w:pPr>
        <w:numPr>
          <w:ilvl w:val="0"/>
          <w:numId w:val="142"/>
        </w:numPr>
        <w:tabs>
          <w:tab w:val="left" w:pos="993"/>
        </w:tabs>
        <w:ind w:left="709" w:firstLine="0"/>
        <w:rPr>
          <w:bCs/>
          <w:sz w:val="28"/>
          <w:szCs w:val="28"/>
        </w:rPr>
      </w:pPr>
      <w:r w:rsidRPr="00AF61F2">
        <w:rPr>
          <w:sz w:val="28"/>
          <w:szCs w:val="28"/>
        </w:rPr>
        <w:t>локальная, глобальная,</w:t>
      </w:r>
      <w:r w:rsidRPr="00AF61F2">
        <w:rPr>
          <w:bCs/>
          <w:sz w:val="28"/>
          <w:szCs w:val="28"/>
        </w:rPr>
        <w:t xml:space="preserve"> сетевая.</w:t>
      </w:r>
    </w:p>
    <w:p w:rsidR="00AF61F2" w:rsidRPr="00AF61F2" w:rsidRDefault="00AF61F2" w:rsidP="00AF61F2">
      <w:pPr>
        <w:ind w:left="567"/>
        <w:rPr>
          <w:sz w:val="28"/>
          <w:szCs w:val="28"/>
        </w:rPr>
      </w:pPr>
    </w:p>
    <w:p w:rsidR="00AF61F2" w:rsidRPr="00AF61F2" w:rsidRDefault="00AF61F2" w:rsidP="00AF61F2">
      <w:pPr>
        <w:ind w:left="567"/>
        <w:rPr>
          <w:sz w:val="28"/>
          <w:szCs w:val="28"/>
        </w:rPr>
      </w:pPr>
      <w:r>
        <w:rPr>
          <w:sz w:val="28"/>
          <w:szCs w:val="28"/>
        </w:rPr>
        <w:t>2)</w:t>
      </w:r>
      <w:r w:rsidRPr="00AF61F2">
        <w:rPr>
          <w:sz w:val="28"/>
          <w:szCs w:val="28"/>
        </w:rPr>
        <w:t>Автоматизированная обработка информации –</w:t>
      </w:r>
    </w:p>
    <w:p w:rsidR="00AF61F2" w:rsidRPr="00AF61F2" w:rsidRDefault="00AF61F2" w:rsidP="00222FCF">
      <w:pPr>
        <w:numPr>
          <w:ilvl w:val="0"/>
          <w:numId w:val="143"/>
        </w:numPr>
        <w:tabs>
          <w:tab w:val="left" w:pos="993"/>
        </w:tabs>
        <w:ind w:left="709" w:firstLine="0"/>
        <w:rPr>
          <w:sz w:val="28"/>
          <w:szCs w:val="28"/>
        </w:rPr>
      </w:pPr>
      <w:r w:rsidRPr="00AF61F2">
        <w:rPr>
          <w:sz w:val="28"/>
          <w:szCs w:val="28"/>
        </w:rPr>
        <w:t>непрерывный технологический процесс обработки информации,</w:t>
      </w:r>
    </w:p>
    <w:p w:rsidR="00AF61F2" w:rsidRPr="00AF61F2" w:rsidRDefault="00AF61F2" w:rsidP="00222FCF">
      <w:pPr>
        <w:numPr>
          <w:ilvl w:val="0"/>
          <w:numId w:val="143"/>
        </w:numPr>
        <w:tabs>
          <w:tab w:val="left" w:pos="993"/>
        </w:tabs>
        <w:ind w:left="709" w:firstLine="0"/>
        <w:rPr>
          <w:sz w:val="28"/>
          <w:szCs w:val="28"/>
        </w:rPr>
      </w:pPr>
      <w:r w:rsidRPr="00AF61F2">
        <w:rPr>
          <w:sz w:val="28"/>
          <w:szCs w:val="28"/>
        </w:rPr>
        <w:t>частичная обработка информации</w:t>
      </w:r>
    </w:p>
    <w:p w:rsidR="00AF61F2" w:rsidRPr="00AF61F2" w:rsidRDefault="00AF61F2" w:rsidP="00222FCF">
      <w:pPr>
        <w:numPr>
          <w:ilvl w:val="0"/>
          <w:numId w:val="143"/>
        </w:numPr>
        <w:tabs>
          <w:tab w:val="left" w:pos="993"/>
        </w:tabs>
        <w:ind w:left="709" w:firstLine="0"/>
        <w:rPr>
          <w:sz w:val="28"/>
          <w:szCs w:val="28"/>
        </w:rPr>
      </w:pPr>
      <w:r w:rsidRPr="00AF61F2">
        <w:rPr>
          <w:sz w:val="28"/>
          <w:szCs w:val="28"/>
        </w:rPr>
        <w:t>временный процесс обработки информации,</w:t>
      </w:r>
    </w:p>
    <w:p w:rsidR="00AF61F2" w:rsidRDefault="00AF61F2" w:rsidP="00222FCF">
      <w:pPr>
        <w:numPr>
          <w:ilvl w:val="0"/>
          <w:numId w:val="143"/>
        </w:numPr>
        <w:tabs>
          <w:tab w:val="left" w:pos="993"/>
        </w:tabs>
        <w:ind w:left="709" w:firstLine="0"/>
      </w:pPr>
      <w:r w:rsidRPr="00AF61F2">
        <w:rPr>
          <w:sz w:val="28"/>
          <w:szCs w:val="28"/>
        </w:rPr>
        <w:t>технологический процесс обработки текстовой информации</w:t>
      </w:r>
    </w:p>
    <w:p w:rsidR="00AF61F2" w:rsidRDefault="00AF61F2" w:rsidP="00AF61F2">
      <w:pPr>
        <w:tabs>
          <w:tab w:val="left" w:pos="916"/>
        </w:tabs>
        <w:ind w:left="567"/>
        <w:rPr>
          <w:sz w:val="28"/>
          <w:szCs w:val="28"/>
        </w:rPr>
      </w:pPr>
    </w:p>
    <w:p w:rsidR="00AF61F2" w:rsidRDefault="00AF61F2" w:rsidP="00AF61F2">
      <w:pPr>
        <w:tabs>
          <w:tab w:val="left" w:pos="916"/>
        </w:tabs>
        <w:ind w:left="567"/>
        <w:rPr>
          <w:sz w:val="28"/>
          <w:szCs w:val="28"/>
        </w:rPr>
      </w:pPr>
      <w:r>
        <w:rPr>
          <w:sz w:val="28"/>
          <w:szCs w:val="28"/>
        </w:rPr>
        <w:t>3)Расширения файлов баз данных</w:t>
      </w:r>
    </w:p>
    <w:p w:rsidR="00AF61F2" w:rsidRDefault="00AF61F2" w:rsidP="00222FCF">
      <w:pPr>
        <w:numPr>
          <w:ilvl w:val="0"/>
          <w:numId w:val="145"/>
        </w:numPr>
        <w:tabs>
          <w:tab w:val="left" w:pos="709"/>
          <w:tab w:val="left" w:pos="993"/>
        </w:tabs>
        <w:ind w:left="709" w:firstLine="0"/>
        <w:rPr>
          <w:sz w:val="28"/>
          <w:szCs w:val="28"/>
        </w:rPr>
      </w:pPr>
      <w:r>
        <w:rPr>
          <w:sz w:val="28"/>
          <w:szCs w:val="28"/>
        </w:rPr>
        <w:t>.</w:t>
      </w:r>
      <w:r>
        <w:rPr>
          <w:sz w:val="28"/>
          <w:szCs w:val="28"/>
          <w:lang w:val="en-US"/>
        </w:rPr>
        <w:t>com</w:t>
      </w:r>
    </w:p>
    <w:p w:rsidR="00AF61F2" w:rsidRDefault="00AF61F2" w:rsidP="00222FCF">
      <w:pPr>
        <w:numPr>
          <w:ilvl w:val="0"/>
          <w:numId w:val="145"/>
        </w:numPr>
        <w:tabs>
          <w:tab w:val="left" w:pos="709"/>
          <w:tab w:val="left" w:pos="993"/>
        </w:tabs>
        <w:ind w:left="709" w:firstLine="0"/>
        <w:rPr>
          <w:sz w:val="28"/>
          <w:szCs w:val="28"/>
        </w:rPr>
      </w:pPr>
      <w:r>
        <w:rPr>
          <w:sz w:val="28"/>
          <w:szCs w:val="28"/>
        </w:rPr>
        <w:t>.</w:t>
      </w:r>
      <w:proofErr w:type="spellStart"/>
      <w:r>
        <w:rPr>
          <w:sz w:val="28"/>
          <w:szCs w:val="28"/>
          <w:lang w:val="en-US"/>
        </w:rPr>
        <w:t>xls</w:t>
      </w:r>
      <w:proofErr w:type="spellEnd"/>
    </w:p>
    <w:p w:rsidR="00AF61F2" w:rsidRDefault="00AF61F2" w:rsidP="00222FCF">
      <w:pPr>
        <w:numPr>
          <w:ilvl w:val="0"/>
          <w:numId w:val="145"/>
        </w:numPr>
        <w:tabs>
          <w:tab w:val="left" w:pos="709"/>
          <w:tab w:val="left" w:pos="993"/>
        </w:tabs>
        <w:ind w:left="709" w:firstLine="0"/>
        <w:rPr>
          <w:sz w:val="28"/>
          <w:szCs w:val="28"/>
        </w:rPr>
      </w:pPr>
      <w:r>
        <w:rPr>
          <w:sz w:val="28"/>
          <w:szCs w:val="28"/>
        </w:rPr>
        <w:t>.</w:t>
      </w:r>
      <w:proofErr w:type="spellStart"/>
      <w:r>
        <w:rPr>
          <w:sz w:val="28"/>
          <w:szCs w:val="28"/>
          <w:lang w:val="en-US"/>
        </w:rPr>
        <w:t>exl</w:t>
      </w:r>
      <w:proofErr w:type="spellEnd"/>
    </w:p>
    <w:p w:rsidR="00BC24CB" w:rsidRPr="00AF61F2" w:rsidRDefault="00AF61F2" w:rsidP="00222FCF">
      <w:pPr>
        <w:numPr>
          <w:ilvl w:val="0"/>
          <w:numId w:val="145"/>
        </w:numPr>
        <w:tabs>
          <w:tab w:val="left" w:pos="709"/>
          <w:tab w:val="left" w:pos="993"/>
        </w:tabs>
        <w:ind w:left="709" w:firstLine="0"/>
        <w:rPr>
          <w:b/>
          <w:sz w:val="28"/>
          <w:szCs w:val="28"/>
          <w:lang w:eastAsia="ru-RU"/>
        </w:rPr>
      </w:pPr>
      <w:proofErr w:type="spellStart"/>
      <w:r>
        <w:rPr>
          <w:sz w:val="28"/>
          <w:szCs w:val="28"/>
          <w:lang w:val="en-US"/>
        </w:rPr>
        <w:t>mdb</w:t>
      </w:r>
      <w:proofErr w:type="spellEnd"/>
      <w:r w:rsidRPr="00AF61F2">
        <w:rPr>
          <w:sz w:val="28"/>
          <w:szCs w:val="28"/>
        </w:rPr>
        <w:t>.</w:t>
      </w:r>
    </w:p>
    <w:p w:rsidR="0030351E" w:rsidRPr="00A359AE" w:rsidRDefault="0030351E" w:rsidP="00222FCF">
      <w:pPr>
        <w:pStyle w:val="af5"/>
        <w:tabs>
          <w:tab w:val="left" w:pos="264"/>
          <w:tab w:val="left" w:pos="916"/>
          <w:tab w:val="left" w:pos="993"/>
        </w:tabs>
        <w:suppressAutoHyphens w:val="0"/>
        <w:spacing w:after="0" w:line="240" w:lineRule="auto"/>
        <w:ind w:left="491"/>
        <w:contextualSpacing/>
        <w:rPr>
          <w:rFonts w:ascii="Times New Roman" w:hAnsi="Times New Roman"/>
          <w:sz w:val="28"/>
          <w:szCs w:val="28"/>
        </w:rPr>
      </w:pPr>
    </w:p>
    <w:p w:rsidR="00A359AE" w:rsidRPr="00A359AE" w:rsidRDefault="00AF61F2" w:rsidP="00222FCF">
      <w:pPr>
        <w:pStyle w:val="af5"/>
        <w:tabs>
          <w:tab w:val="left" w:pos="264"/>
          <w:tab w:val="left" w:pos="916"/>
          <w:tab w:val="left" w:pos="993"/>
        </w:tabs>
        <w:suppressAutoHyphens w:val="0"/>
        <w:spacing w:after="0" w:line="240" w:lineRule="auto"/>
        <w:ind w:left="491"/>
        <w:contextualSpacing/>
        <w:rPr>
          <w:rFonts w:ascii="Times New Roman" w:hAnsi="Times New Roman"/>
          <w:sz w:val="28"/>
          <w:szCs w:val="28"/>
        </w:rPr>
      </w:pPr>
      <w:r w:rsidRPr="00AF61F2">
        <w:rPr>
          <w:sz w:val="28"/>
          <w:szCs w:val="28"/>
          <w:lang w:eastAsia="ru-RU"/>
        </w:rPr>
        <w:t>4)</w:t>
      </w:r>
      <w:r w:rsidR="00A359AE" w:rsidRPr="00A359AE">
        <w:rPr>
          <w:rFonts w:ascii="Times New Roman" w:hAnsi="Times New Roman"/>
          <w:sz w:val="28"/>
          <w:szCs w:val="28"/>
          <w:lang w:eastAsia="ru-RU"/>
        </w:rPr>
        <w:t>Программа:</w:t>
      </w:r>
      <w:r w:rsidR="00A359AE" w:rsidRPr="00A359AE">
        <w:rPr>
          <w:rFonts w:ascii="Times New Roman" w:hAnsi="Times New Roman"/>
          <w:sz w:val="28"/>
          <w:szCs w:val="28"/>
          <w:lang w:val="en-US"/>
        </w:rPr>
        <w:t>NERO</w:t>
      </w:r>
      <w:r w:rsidR="00A359AE">
        <w:rPr>
          <w:rFonts w:ascii="Times New Roman" w:hAnsi="Times New Roman"/>
          <w:sz w:val="28"/>
          <w:szCs w:val="28"/>
        </w:rPr>
        <w:t xml:space="preserve"> относится к:</w:t>
      </w:r>
    </w:p>
    <w:p w:rsidR="00AF61F2" w:rsidRDefault="00A359AE" w:rsidP="00222FCF">
      <w:pPr>
        <w:numPr>
          <w:ilvl w:val="0"/>
          <w:numId w:val="14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firstLine="0"/>
        <w:rPr>
          <w:sz w:val="28"/>
          <w:szCs w:val="28"/>
          <w:lang w:eastAsia="ru-RU"/>
        </w:rPr>
      </w:pPr>
      <w:r>
        <w:rPr>
          <w:sz w:val="28"/>
          <w:szCs w:val="28"/>
          <w:lang w:eastAsia="ru-RU"/>
        </w:rPr>
        <w:t>прикладным</w:t>
      </w:r>
    </w:p>
    <w:p w:rsidR="00A359AE" w:rsidRDefault="00A359AE" w:rsidP="00222FCF">
      <w:pPr>
        <w:numPr>
          <w:ilvl w:val="0"/>
          <w:numId w:val="14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firstLine="0"/>
        <w:rPr>
          <w:sz w:val="28"/>
          <w:szCs w:val="28"/>
          <w:lang w:eastAsia="ru-RU"/>
        </w:rPr>
      </w:pPr>
      <w:r>
        <w:rPr>
          <w:sz w:val="28"/>
          <w:szCs w:val="28"/>
          <w:lang w:eastAsia="ru-RU"/>
        </w:rPr>
        <w:t>сервисным</w:t>
      </w:r>
    </w:p>
    <w:p w:rsidR="00A359AE" w:rsidRDefault="00A359AE" w:rsidP="00B05C6E">
      <w:pPr>
        <w:numPr>
          <w:ilvl w:val="0"/>
          <w:numId w:val="14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firstLine="0"/>
        <w:rPr>
          <w:sz w:val="28"/>
          <w:szCs w:val="28"/>
          <w:lang w:eastAsia="ru-RU"/>
        </w:rPr>
      </w:pPr>
      <w:r>
        <w:rPr>
          <w:sz w:val="28"/>
          <w:szCs w:val="28"/>
          <w:lang w:eastAsia="ru-RU"/>
        </w:rPr>
        <w:t>инструментальным</w:t>
      </w:r>
    </w:p>
    <w:p w:rsidR="00A359AE" w:rsidRPr="00BC24CB" w:rsidRDefault="00A359AE" w:rsidP="00B05C6E">
      <w:pPr>
        <w:numPr>
          <w:ilvl w:val="0"/>
          <w:numId w:val="14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firstLine="0"/>
        <w:rPr>
          <w:sz w:val="28"/>
          <w:szCs w:val="28"/>
          <w:lang w:eastAsia="ru-RU"/>
        </w:rPr>
      </w:pPr>
      <w:r>
        <w:rPr>
          <w:sz w:val="28"/>
          <w:szCs w:val="28"/>
          <w:lang w:eastAsia="ru-RU"/>
        </w:rPr>
        <w:t>языкам программирования</w:t>
      </w:r>
    </w:p>
    <w:p w:rsidR="003554AE" w:rsidRDefault="003554AE" w:rsidP="003554AE">
      <w:pPr>
        <w:tabs>
          <w:tab w:val="left" w:pos="395"/>
          <w:tab w:val="left" w:pos="851"/>
          <w:tab w:val="left" w:pos="916"/>
        </w:tabs>
        <w:suppressAutoHyphens w:val="0"/>
        <w:ind w:left="567"/>
        <w:rPr>
          <w:sz w:val="28"/>
          <w:szCs w:val="28"/>
        </w:rPr>
      </w:pPr>
      <w:r>
        <w:rPr>
          <w:sz w:val="28"/>
          <w:szCs w:val="28"/>
        </w:rPr>
        <w:t>5)Процессы, связанные с организацией  хранения и обработки  информации, называются  технологическими;</w:t>
      </w:r>
    </w:p>
    <w:p w:rsidR="003554AE" w:rsidRDefault="003554AE" w:rsidP="00B05C6E">
      <w:pPr>
        <w:numPr>
          <w:ilvl w:val="0"/>
          <w:numId w:val="152"/>
        </w:numPr>
        <w:tabs>
          <w:tab w:val="left" w:pos="395"/>
          <w:tab w:val="left" w:pos="851"/>
          <w:tab w:val="left" w:pos="916"/>
        </w:tabs>
        <w:suppressAutoHyphens w:val="0"/>
        <w:ind w:left="567" w:firstLine="0"/>
        <w:rPr>
          <w:sz w:val="28"/>
          <w:szCs w:val="28"/>
        </w:rPr>
      </w:pPr>
      <w:r>
        <w:rPr>
          <w:sz w:val="28"/>
          <w:szCs w:val="28"/>
        </w:rPr>
        <w:t>информационными;</w:t>
      </w:r>
    </w:p>
    <w:p w:rsidR="003554AE" w:rsidRDefault="003554AE" w:rsidP="00B05C6E">
      <w:pPr>
        <w:numPr>
          <w:ilvl w:val="0"/>
          <w:numId w:val="152"/>
        </w:numPr>
        <w:tabs>
          <w:tab w:val="left" w:pos="395"/>
          <w:tab w:val="left" w:pos="851"/>
          <w:tab w:val="left" w:pos="916"/>
        </w:tabs>
        <w:suppressAutoHyphens w:val="0"/>
        <w:ind w:left="567" w:firstLine="0"/>
        <w:rPr>
          <w:sz w:val="28"/>
          <w:szCs w:val="28"/>
        </w:rPr>
      </w:pPr>
      <w:r>
        <w:rPr>
          <w:sz w:val="28"/>
          <w:szCs w:val="28"/>
        </w:rPr>
        <w:t>автоматическими;</w:t>
      </w:r>
    </w:p>
    <w:p w:rsidR="003554AE" w:rsidRDefault="003554AE" w:rsidP="00B05C6E">
      <w:pPr>
        <w:numPr>
          <w:ilvl w:val="0"/>
          <w:numId w:val="152"/>
        </w:numPr>
        <w:tabs>
          <w:tab w:val="left" w:pos="395"/>
          <w:tab w:val="left" w:pos="851"/>
          <w:tab w:val="left" w:pos="916"/>
        </w:tabs>
        <w:suppressAutoHyphens w:val="0"/>
        <w:ind w:left="567" w:firstLine="0"/>
        <w:rPr>
          <w:sz w:val="28"/>
          <w:szCs w:val="28"/>
        </w:rPr>
      </w:pPr>
      <w:r>
        <w:rPr>
          <w:sz w:val="28"/>
          <w:szCs w:val="28"/>
        </w:rPr>
        <w:t xml:space="preserve">организационными. </w:t>
      </w:r>
    </w:p>
    <w:p w:rsidR="003554AE" w:rsidRDefault="003554AE" w:rsidP="003554AE">
      <w:pPr>
        <w:tabs>
          <w:tab w:val="left" w:pos="395"/>
          <w:tab w:val="left" w:pos="916"/>
        </w:tabs>
        <w:suppressAutoHyphens w:val="0"/>
        <w:ind w:left="567"/>
        <w:rPr>
          <w:bCs/>
          <w:iCs/>
          <w:sz w:val="28"/>
          <w:szCs w:val="28"/>
        </w:rPr>
      </w:pPr>
    </w:p>
    <w:p w:rsidR="003554AE" w:rsidRDefault="003554AE" w:rsidP="003554AE">
      <w:pPr>
        <w:tabs>
          <w:tab w:val="left" w:pos="395"/>
          <w:tab w:val="left" w:pos="916"/>
        </w:tabs>
        <w:suppressAutoHyphens w:val="0"/>
        <w:ind w:left="567"/>
        <w:rPr>
          <w:vanish/>
          <w:sz w:val="28"/>
          <w:szCs w:val="28"/>
        </w:rPr>
      </w:pPr>
      <w:r>
        <w:rPr>
          <w:bCs/>
          <w:iCs/>
          <w:sz w:val="28"/>
          <w:szCs w:val="28"/>
        </w:rPr>
        <w:t>6)Какой из редакторов является  векторным</w:t>
      </w:r>
    </w:p>
    <w:p w:rsidR="003554AE" w:rsidRDefault="003554AE" w:rsidP="00B05C6E">
      <w:pPr>
        <w:numPr>
          <w:ilvl w:val="0"/>
          <w:numId w:val="153"/>
        </w:numPr>
        <w:tabs>
          <w:tab w:val="left" w:pos="395"/>
          <w:tab w:val="left" w:pos="916"/>
          <w:tab w:val="left" w:pos="993"/>
        </w:tabs>
        <w:suppressAutoHyphens w:val="0"/>
        <w:ind w:left="567" w:firstLine="0"/>
        <w:rPr>
          <w:vanish/>
          <w:sz w:val="28"/>
          <w:szCs w:val="28"/>
        </w:rPr>
      </w:pPr>
      <w:r>
        <w:rPr>
          <w:sz w:val="28"/>
          <w:szCs w:val="28"/>
          <w:lang w:val="en-US"/>
        </w:rPr>
        <w:t>Paint</w:t>
      </w:r>
      <w:r>
        <w:rPr>
          <w:sz w:val="28"/>
          <w:szCs w:val="28"/>
        </w:rPr>
        <w:t>;</w:t>
      </w:r>
    </w:p>
    <w:p w:rsidR="003554AE" w:rsidRDefault="003554AE" w:rsidP="00B05C6E">
      <w:pPr>
        <w:numPr>
          <w:ilvl w:val="0"/>
          <w:numId w:val="153"/>
        </w:numPr>
        <w:tabs>
          <w:tab w:val="left" w:pos="395"/>
          <w:tab w:val="left" w:pos="916"/>
          <w:tab w:val="left" w:pos="993"/>
        </w:tabs>
        <w:suppressAutoHyphens w:val="0"/>
        <w:ind w:left="567" w:firstLine="0"/>
        <w:rPr>
          <w:sz w:val="28"/>
          <w:szCs w:val="28"/>
          <w:lang w:val="en-US"/>
        </w:rPr>
      </w:pPr>
      <w:r>
        <w:rPr>
          <w:sz w:val="28"/>
          <w:szCs w:val="28"/>
          <w:lang w:val="en-US"/>
        </w:rPr>
        <w:t>Photoshop;</w:t>
      </w:r>
    </w:p>
    <w:p w:rsidR="003554AE" w:rsidRDefault="003554AE" w:rsidP="00B05C6E">
      <w:pPr>
        <w:numPr>
          <w:ilvl w:val="0"/>
          <w:numId w:val="153"/>
        </w:numPr>
        <w:tabs>
          <w:tab w:val="left" w:pos="395"/>
          <w:tab w:val="left" w:pos="916"/>
          <w:tab w:val="left" w:pos="993"/>
        </w:tabs>
        <w:suppressAutoHyphens w:val="0"/>
        <w:ind w:left="567" w:firstLine="0"/>
        <w:rPr>
          <w:bCs/>
          <w:vanish/>
          <w:sz w:val="28"/>
          <w:szCs w:val="28"/>
        </w:rPr>
      </w:pPr>
      <w:r>
        <w:rPr>
          <w:sz w:val="28"/>
          <w:szCs w:val="28"/>
        </w:rPr>
        <w:t>•</w:t>
      </w:r>
      <w:r>
        <w:rPr>
          <w:bCs/>
          <w:sz w:val="28"/>
          <w:szCs w:val="28"/>
          <w:lang w:val="en-US"/>
        </w:rPr>
        <w:t>CorelDraw</w:t>
      </w:r>
      <w:r>
        <w:rPr>
          <w:bCs/>
          <w:sz w:val="28"/>
          <w:szCs w:val="28"/>
        </w:rPr>
        <w:t xml:space="preserve">, </w:t>
      </w:r>
    </w:p>
    <w:p w:rsidR="003554AE" w:rsidRDefault="003554AE" w:rsidP="00B05C6E">
      <w:pPr>
        <w:numPr>
          <w:ilvl w:val="0"/>
          <w:numId w:val="153"/>
        </w:numPr>
        <w:tabs>
          <w:tab w:val="left" w:pos="916"/>
          <w:tab w:val="left" w:pos="993"/>
        </w:tabs>
        <w:ind w:left="567" w:firstLine="0"/>
        <w:rPr>
          <w:sz w:val="28"/>
          <w:szCs w:val="28"/>
        </w:rPr>
      </w:pPr>
      <w:r>
        <w:rPr>
          <w:sz w:val="28"/>
          <w:szCs w:val="28"/>
          <w:lang w:val="en-US"/>
        </w:rPr>
        <w:t>Photo edit</w:t>
      </w:r>
      <w:r>
        <w:rPr>
          <w:sz w:val="28"/>
          <w:szCs w:val="28"/>
        </w:rPr>
        <w:t>.</w:t>
      </w:r>
    </w:p>
    <w:p w:rsidR="003554AE" w:rsidRDefault="003554AE" w:rsidP="003554AE">
      <w:pPr>
        <w:tabs>
          <w:tab w:val="left" w:pos="916"/>
          <w:tab w:val="left" w:pos="993"/>
        </w:tabs>
        <w:ind w:left="567"/>
        <w:rPr>
          <w:sz w:val="28"/>
          <w:szCs w:val="28"/>
        </w:rPr>
      </w:pPr>
    </w:p>
    <w:p w:rsidR="003554AE" w:rsidRDefault="003554AE" w:rsidP="003554AE">
      <w:pPr>
        <w:tabs>
          <w:tab w:val="left" w:pos="916"/>
          <w:tab w:val="left" w:pos="1134"/>
        </w:tabs>
        <w:ind w:left="567"/>
        <w:rPr>
          <w:sz w:val="28"/>
          <w:szCs w:val="28"/>
        </w:rPr>
      </w:pPr>
      <w:r>
        <w:rPr>
          <w:sz w:val="28"/>
          <w:szCs w:val="28"/>
        </w:rPr>
        <w:t>7)Внутри системного блока располагаются</w:t>
      </w:r>
    </w:p>
    <w:p w:rsidR="003554AE" w:rsidRDefault="003554AE" w:rsidP="00B05C6E">
      <w:pPr>
        <w:numPr>
          <w:ilvl w:val="0"/>
          <w:numId w:val="155"/>
        </w:numPr>
        <w:tabs>
          <w:tab w:val="left" w:pos="355"/>
          <w:tab w:val="left" w:pos="916"/>
          <w:tab w:val="left" w:pos="1134"/>
        </w:tabs>
        <w:suppressAutoHyphens w:val="0"/>
        <w:ind w:left="567" w:firstLine="0"/>
        <w:rPr>
          <w:sz w:val="28"/>
          <w:szCs w:val="28"/>
        </w:rPr>
      </w:pPr>
      <w:r>
        <w:rPr>
          <w:sz w:val="28"/>
          <w:szCs w:val="28"/>
        </w:rPr>
        <w:t>материнская плата, винчестер, дисководы электромеханическая часть;</w:t>
      </w:r>
    </w:p>
    <w:p w:rsidR="003554AE" w:rsidRDefault="003554AE" w:rsidP="00B05C6E">
      <w:pPr>
        <w:numPr>
          <w:ilvl w:val="0"/>
          <w:numId w:val="155"/>
        </w:numPr>
        <w:tabs>
          <w:tab w:val="left" w:pos="355"/>
          <w:tab w:val="left" w:pos="916"/>
          <w:tab w:val="left" w:pos="1134"/>
        </w:tabs>
        <w:suppressAutoHyphens w:val="0"/>
        <w:ind w:left="567" w:firstLine="0"/>
        <w:rPr>
          <w:bCs/>
          <w:sz w:val="28"/>
          <w:szCs w:val="28"/>
        </w:rPr>
      </w:pPr>
      <w:r>
        <w:rPr>
          <w:sz w:val="28"/>
          <w:szCs w:val="28"/>
        </w:rPr>
        <w:t>материнская плата, блок питания, системы вентиляции, индикации и защиты;</w:t>
      </w:r>
    </w:p>
    <w:p w:rsidR="003554AE" w:rsidRDefault="003554AE" w:rsidP="00B05C6E">
      <w:pPr>
        <w:numPr>
          <w:ilvl w:val="0"/>
          <w:numId w:val="155"/>
        </w:numPr>
        <w:tabs>
          <w:tab w:val="left" w:pos="355"/>
          <w:tab w:val="left" w:pos="916"/>
          <w:tab w:val="left" w:pos="1134"/>
        </w:tabs>
        <w:suppressAutoHyphens w:val="0"/>
        <w:ind w:left="567" w:firstLine="0"/>
        <w:rPr>
          <w:sz w:val="28"/>
          <w:szCs w:val="28"/>
        </w:rPr>
      </w:pPr>
      <w:r>
        <w:rPr>
          <w:sz w:val="28"/>
          <w:szCs w:val="28"/>
        </w:rPr>
        <w:t>память, дисководы, электромеханическая часть</w:t>
      </w:r>
    </w:p>
    <w:p w:rsidR="003554AE" w:rsidRPr="00EF2017" w:rsidRDefault="003554AE" w:rsidP="00B05C6E">
      <w:pPr>
        <w:pStyle w:val="af5"/>
        <w:numPr>
          <w:ilvl w:val="0"/>
          <w:numId w:val="155"/>
        </w:numPr>
        <w:tabs>
          <w:tab w:val="left" w:pos="307"/>
          <w:tab w:val="left" w:pos="916"/>
          <w:tab w:val="left" w:pos="1134"/>
        </w:tabs>
        <w:suppressAutoHyphens w:val="0"/>
        <w:spacing w:after="0" w:line="240" w:lineRule="auto"/>
        <w:ind w:left="567" w:firstLine="0"/>
        <w:contextualSpacing/>
        <w:rPr>
          <w:rFonts w:ascii="Times New Roman" w:hAnsi="Times New Roman"/>
          <w:sz w:val="28"/>
          <w:szCs w:val="28"/>
        </w:rPr>
      </w:pPr>
      <w:r w:rsidRPr="00EF2017">
        <w:rPr>
          <w:rFonts w:ascii="Times New Roman" w:hAnsi="Times New Roman"/>
          <w:sz w:val="28"/>
          <w:szCs w:val="28"/>
        </w:rPr>
        <w:t xml:space="preserve">процессор, память, накопители, электромеханическая часть компьютера </w:t>
      </w:r>
    </w:p>
    <w:p w:rsidR="003554AE" w:rsidRPr="003554AE" w:rsidRDefault="003554AE" w:rsidP="003554AE">
      <w:pPr>
        <w:pStyle w:val="af5"/>
        <w:tabs>
          <w:tab w:val="left" w:pos="307"/>
          <w:tab w:val="left" w:pos="916"/>
          <w:tab w:val="left" w:pos="1134"/>
        </w:tabs>
        <w:suppressAutoHyphens w:val="0"/>
        <w:spacing w:after="0" w:line="240" w:lineRule="auto"/>
        <w:ind w:left="567"/>
        <w:contextualSpacing/>
        <w:rPr>
          <w:rFonts w:ascii="Times New Roman" w:hAnsi="Times New Roman"/>
          <w:sz w:val="28"/>
          <w:szCs w:val="28"/>
        </w:rPr>
      </w:pPr>
    </w:p>
    <w:p w:rsidR="003554AE" w:rsidRDefault="003554AE" w:rsidP="003554AE">
      <w:pPr>
        <w:pStyle w:val="af5"/>
        <w:tabs>
          <w:tab w:val="left" w:pos="426"/>
          <w:tab w:val="left" w:pos="916"/>
          <w:tab w:val="left" w:pos="1134"/>
        </w:tabs>
        <w:suppressAutoHyphens w:val="0"/>
        <w:spacing w:after="0" w:line="240" w:lineRule="auto"/>
        <w:ind w:left="567"/>
        <w:contextualSpacing/>
        <w:rPr>
          <w:rFonts w:ascii="Times New Roman" w:hAnsi="Times New Roman"/>
          <w:sz w:val="28"/>
          <w:szCs w:val="28"/>
        </w:rPr>
      </w:pPr>
      <w:r>
        <w:rPr>
          <w:rFonts w:ascii="Times New Roman" w:hAnsi="Times New Roman"/>
          <w:sz w:val="28"/>
          <w:szCs w:val="28"/>
        </w:rPr>
        <w:t>8)Модернизация-</w:t>
      </w:r>
    </w:p>
    <w:p w:rsidR="003554AE" w:rsidRDefault="003554AE" w:rsidP="00B05C6E">
      <w:pPr>
        <w:pStyle w:val="af5"/>
        <w:numPr>
          <w:ilvl w:val="0"/>
          <w:numId w:val="154"/>
        </w:numPr>
        <w:tabs>
          <w:tab w:val="left" w:pos="426"/>
          <w:tab w:val="left" w:pos="916"/>
          <w:tab w:val="left" w:pos="1134"/>
        </w:tabs>
        <w:suppressAutoHyphens w:val="0"/>
        <w:spacing w:after="0" w:line="240" w:lineRule="auto"/>
        <w:ind w:left="567" w:firstLine="0"/>
        <w:contextualSpacing/>
        <w:rPr>
          <w:rFonts w:ascii="Times New Roman" w:hAnsi="Times New Roman"/>
          <w:sz w:val="28"/>
          <w:szCs w:val="28"/>
        </w:rPr>
      </w:pPr>
      <w:r>
        <w:rPr>
          <w:rFonts w:ascii="Times New Roman" w:hAnsi="Times New Roman"/>
          <w:sz w:val="28"/>
          <w:szCs w:val="28"/>
        </w:rPr>
        <w:t>представление в виде устройств;</w:t>
      </w:r>
    </w:p>
    <w:p w:rsidR="003554AE" w:rsidRDefault="003554AE" w:rsidP="00B05C6E">
      <w:pPr>
        <w:pStyle w:val="af5"/>
        <w:numPr>
          <w:ilvl w:val="0"/>
          <w:numId w:val="154"/>
        </w:numPr>
        <w:tabs>
          <w:tab w:val="left" w:pos="426"/>
          <w:tab w:val="left" w:pos="916"/>
          <w:tab w:val="left" w:pos="1134"/>
        </w:tabs>
        <w:suppressAutoHyphens w:val="0"/>
        <w:spacing w:after="0" w:line="240" w:lineRule="auto"/>
        <w:ind w:left="567" w:firstLine="0"/>
        <w:contextualSpacing/>
        <w:rPr>
          <w:rFonts w:ascii="Times New Roman" w:hAnsi="Times New Roman"/>
          <w:sz w:val="28"/>
          <w:szCs w:val="28"/>
        </w:rPr>
      </w:pPr>
      <w:r>
        <w:rPr>
          <w:rFonts w:ascii="Times New Roman" w:hAnsi="Times New Roman"/>
          <w:sz w:val="28"/>
          <w:szCs w:val="28"/>
        </w:rPr>
        <w:t>представление в виде блоков, имеющих конкретное назначение;</w:t>
      </w:r>
    </w:p>
    <w:p w:rsidR="003554AE" w:rsidRDefault="003554AE" w:rsidP="00B05C6E">
      <w:pPr>
        <w:numPr>
          <w:ilvl w:val="0"/>
          <w:numId w:val="154"/>
        </w:numPr>
        <w:tabs>
          <w:tab w:val="left" w:pos="426"/>
          <w:tab w:val="left" w:pos="916"/>
          <w:tab w:val="left" w:pos="1134"/>
        </w:tabs>
        <w:ind w:left="567" w:firstLine="0"/>
        <w:rPr>
          <w:sz w:val="28"/>
          <w:szCs w:val="28"/>
        </w:rPr>
      </w:pPr>
      <w:r>
        <w:rPr>
          <w:sz w:val="28"/>
          <w:szCs w:val="28"/>
        </w:rPr>
        <w:t>представление в виде блоков, обеспечивающих преобразование информации</w:t>
      </w:r>
    </w:p>
    <w:p w:rsidR="003554AE" w:rsidRDefault="003554AE" w:rsidP="00B05C6E">
      <w:pPr>
        <w:numPr>
          <w:ilvl w:val="0"/>
          <w:numId w:val="154"/>
        </w:numPr>
        <w:tabs>
          <w:tab w:val="left" w:pos="426"/>
          <w:tab w:val="left" w:pos="916"/>
          <w:tab w:val="left" w:pos="1134"/>
        </w:tabs>
        <w:ind w:left="567" w:firstLine="0"/>
        <w:rPr>
          <w:sz w:val="28"/>
          <w:szCs w:val="28"/>
        </w:rPr>
      </w:pPr>
      <w:r>
        <w:rPr>
          <w:sz w:val="28"/>
          <w:szCs w:val="28"/>
        </w:rPr>
        <w:t>улучшение параметров</w:t>
      </w:r>
    </w:p>
    <w:p w:rsidR="003554AE" w:rsidRDefault="003554AE" w:rsidP="003554AE">
      <w:pPr>
        <w:tabs>
          <w:tab w:val="left" w:pos="916"/>
          <w:tab w:val="left" w:pos="1134"/>
        </w:tabs>
        <w:ind w:left="567"/>
        <w:rPr>
          <w:sz w:val="28"/>
          <w:szCs w:val="28"/>
        </w:rPr>
      </w:pPr>
    </w:p>
    <w:p w:rsidR="000E33AB" w:rsidRDefault="000E33AB" w:rsidP="000E33AB">
      <w:pPr>
        <w:tabs>
          <w:tab w:val="left" w:pos="851"/>
        </w:tabs>
        <w:ind w:left="567"/>
        <w:rPr>
          <w:sz w:val="28"/>
          <w:szCs w:val="28"/>
          <w:lang w:eastAsia="en-US"/>
        </w:rPr>
      </w:pPr>
      <w:r>
        <w:rPr>
          <w:sz w:val="28"/>
          <w:szCs w:val="28"/>
        </w:rPr>
        <w:t>9)Форм-фактор характеристика,</w:t>
      </w:r>
    </w:p>
    <w:p w:rsidR="000E33AB" w:rsidRDefault="000E33AB" w:rsidP="00B05C6E">
      <w:pPr>
        <w:numPr>
          <w:ilvl w:val="0"/>
          <w:numId w:val="159"/>
        </w:numPr>
        <w:tabs>
          <w:tab w:val="left" w:pos="432"/>
          <w:tab w:val="left" w:pos="851"/>
        </w:tabs>
        <w:suppressAutoHyphens w:val="0"/>
        <w:ind w:left="567" w:firstLine="0"/>
        <w:rPr>
          <w:sz w:val="28"/>
          <w:szCs w:val="28"/>
        </w:rPr>
      </w:pPr>
      <w:r>
        <w:rPr>
          <w:sz w:val="28"/>
          <w:szCs w:val="28"/>
        </w:rPr>
        <w:t>принтера:</w:t>
      </w:r>
    </w:p>
    <w:p w:rsidR="000E33AB" w:rsidRDefault="000E33AB" w:rsidP="00B05C6E">
      <w:pPr>
        <w:numPr>
          <w:ilvl w:val="0"/>
          <w:numId w:val="159"/>
        </w:numPr>
        <w:tabs>
          <w:tab w:val="left" w:pos="432"/>
          <w:tab w:val="left" w:pos="851"/>
        </w:tabs>
        <w:suppressAutoHyphens w:val="0"/>
        <w:ind w:left="567" w:firstLine="0"/>
        <w:rPr>
          <w:sz w:val="28"/>
          <w:szCs w:val="28"/>
        </w:rPr>
      </w:pPr>
      <w:r>
        <w:rPr>
          <w:sz w:val="28"/>
          <w:szCs w:val="28"/>
        </w:rPr>
        <w:t>памяти;</w:t>
      </w:r>
    </w:p>
    <w:p w:rsidR="000E33AB" w:rsidRDefault="000E33AB" w:rsidP="00B05C6E">
      <w:pPr>
        <w:numPr>
          <w:ilvl w:val="0"/>
          <w:numId w:val="159"/>
        </w:numPr>
        <w:tabs>
          <w:tab w:val="left" w:pos="432"/>
          <w:tab w:val="left" w:pos="851"/>
        </w:tabs>
        <w:suppressAutoHyphens w:val="0"/>
        <w:ind w:left="567" w:firstLine="0"/>
        <w:rPr>
          <w:sz w:val="28"/>
          <w:szCs w:val="28"/>
        </w:rPr>
      </w:pPr>
      <w:r>
        <w:rPr>
          <w:sz w:val="28"/>
          <w:szCs w:val="28"/>
        </w:rPr>
        <w:t>процессора;</w:t>
      </w:r>
    </w:p>
    <w:p w:rsidR="000E33AB" w:rsidRDefault="000E33AB" w:rsidP="000E33AB">
      <w:pPr>
        <w:tabs>
          <w:tab w:val="left" w:pos="851"/>
        </w:tabs>
        <w:ind w:left="567"/>
        <w:rPr>
          <w:sz w:val="28"/>
          <w:szCs w:val="28"/>
        </w:rPr>
      </w:pPr>
      <w:r>
        <w:rPr>
          <w:sz w:val="28"/>
          <w:szCs w:val="28"/>
        </w:rPr>
        <w:t>материнской платы</w:t>
      </w:r>
    </w:p>
    <w:p w:rsidR="000E33AB" w:rsidRDefault="000E33AB" w:rsidP="000E33AB">
      <w:pPr>
        <w:tabs>
          <w:tab w:val="left" w:pos="851"/>
        </w:tabs>
        <w:ind w:left="567"/>
        <w:rPr>
          <w:sz w:val="28"/>
          <w:szCs w:val="28"/>
        </w:rPr>
      </w:pPr>
    </w:p>
    <w:p w:rsidR="000E33AB" w:rsidRDefault="000E33AB" w:rsidP="000E33AB">
      <w:pPr>
        <w:tabs>
          <w:tab w:val="left" w:pos="851"/>
        </w:tabs>
        <w:ind w:left="567"/>
        <w:rPr>
          <w:sz w:val="28"/>
          <w:szCs w:val="28"/>
          <w:lang w:eastAsia="en-US"/>
        </w:rPr>
      </w:pPr>
      <w:r>
        <w:rPr>
          <w:sz w:val="28"/>
          <w:szCs w:val="28"/>
        </w:rPr>
        <w:t>10)</w:t>
      </w:r>
      <w:r>
        <w:rPr>
          <w:sz w:val="28"/>
          <w:szCs w:val="28"/>
          <w:lang w:val="en-US"/>
        </w:rPr>
        <w:t>PCI</w:t>
      </w:r>
      <w:r>
        <w:rPr>
          <w:sz w:val="28"/>
          <w:szCs w:val="28"/>
        </w:rPr>
        <w:t>-</w:t>
      </w:r>
      <w:r>
        <w:rPr>
          <w:sz w:val="28"/>
          <w:szCs w:val="28"/>
          <w:lang w:val="en-US"/>
        </w:rPr>
        <w:t>Express</w:t>
      </w:r>
      <w:r>
        <w:rPr>
          <w:sz w:val="28"/>
          <w:szCs w:val="28"/>
        </w:rPr>
        <w:t>-слот для подключения</w:t>
      </w:r>
    </w:p>
    <w:p w:rsidR="000E33AB" w:rsidRDefault="000E33AB" w:rsidP="00B05C6E">
      <w:pPr>
        <w:pStyle w:val="af5"/>
        <w:numPr>
          <w:ilvl w:val="0"/>
          <w:numId w:val="160"/>
        </w:numPr>
        <w:tabs>
          <w:tab w:val="left" w:pos="432"/>
          <w:tab w:val="left" w:pos="851"/>
        </w:tabs>
        <w:suppressAutoHyphens w:val="0"/>
        <w:spacing w:after="0" w:line="240" w:lineRule="auto"/>
        <w:ind w:left="567" w:firstLine="0"/>
        <w:contextualSpacing/>
        <w:rPr>
          <w:rFonts w:ascii="Times New Roman" w:hAnsi="Times New Roman"/>
          <w:sz w:val="28"/>
          <w:szCs w:val="28"/>
        </w:rPr>
      </w:pPr>
      <w:r>
        <w:rPr>
          <w:rFonts w:ascii="Times New Roman" w:hAnsi="Times New Roman"/>
          <w:sz w:val="28"/>
          <w:szCs w:val="28"/>
        </w:rPr>
        <w:t>принтера:</w:t>
      </w:r>
    </w:p>
    <w:p w:rsidR="000E33AB" w:rsidRDefault="000E33AB" w:rsidP="00B05C6E">
      <w:pPr>
        <w:pStyle w:val="af5"/>
        <w:numPr>
          <w:ilvl w:val="0"/>
          <w:numId w:val="160"/>
        </w:numPr>
        <w:tabs>
          <w:tab w:val="left" w:pos="432"/>
          <w:tab w:val="left" w:pos="851"/>
        </w:tabs>
        <w:suppressAutoHyphens w:val="0"/>
        <w:spacing w:after="0" w:line="240" w:lineRule="auto"/>
        <w:ind w:left="567" w:firstLine="0"/>
        <w:contextualSpacing/>
        <w:rPr>
          <w:rFonts w:ascii="Times New Roman" w:hAnsi="Times New Roman"/>
          <w:sz w:val="28"/>
          <w:szCs w:val="28"/>
        </w:rPr>
      </w:pPr>
      <w:r>
        <w:rPr>
          <w:rFonts w:ascii="Times New Roman" w:hAnsi="Times New Roman"/>
          <w:sz w:val="28"/>
          <w:szCs w:val="28"/>
        </w:rPr>
        <w:t>памяти;</w:t>
      </w:r>
    </w:p>
    <w:p w:rsidR="000E33AB" w:rsidRDefault="000E33AB" w:rsidP="00B05C6E">
      <w:pPr>
        <w:pStyle w:val="af5"/>
        <w:numPr>
          <w:ilvl w:val="0"/>
          <w:numId w:val="160"/>
        </w:numPr>
        <w:tabs>
          <w:tab w:val="left" w:pos="432"/>
          <w:tab w:val="left" w:pos="851"/>
        </w:tabs>
        <w:suppressAutoHyphens w:val="0"/>
        <w:spacing w:after="0" w:line="240" w:lineRule="auto"/>
        <w:ind w:left="567" w:firstLine="0"/>
        <w:contextualSpacing/>
        <w:rPr>
          <w:rFonts w:ascii="Times New Roman" w:hAnsi="Times New Roman"/>
          <w:sz w:val="28"/>
          <w:szCs w:val="28"/>
        </w:rPr>
      </w:pPr>
      <w:r>
        <w:rPr>
          <w:rFonts w:ascii="Times New Roman" w:hAnsi="Times New Roman"/>
          <w:sz w:val="28"/>
          <w:szCs w:val="28"/>
        </w:rPr>
        <w:t>процессора;</w:t>
      </w:r>
    </w:p>
    <w:p w:rsidR="00AF61F2" w:rsidRPr="00AF61F2" w:rsidRDefault="000E33AB" w:rsidP="00B05C6E">
      <w:pPr>
        <w:numPr>
          <w:ilvl w:val="0"/>
          <w:numId w:val="160"/>
        </w:numPr>
        <w:tabs>
          <w:tab w:val="left" w:pos="851"/>
          <w:tab w:val="left" w:pos="916"/>
        </w:tabs>
        <w:ind w:left="567" w:firstLine="0"/>
        <w:rPr>
          <w:b/>
          <w:sz w:val="28"/>
          <w:szCs w:val="28"/>
          <w:lang w:eastAsia="ru-RU"/>
        </w:rPr>
      </w:pPr>
      <w:r>
        <w:rPr>
          <w:sz w:val="28"/>
          <w:szCs w:val="28"/>
        </w:rPr>
        <w:t>высокоскоростных видео карт</w:t>
      </w:r>
    </w:p>
    <w:p w:rsidR="001C2311" w:rsidRDefault="001C2311" w:rsidP="009863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08"/>
        <w:rPr>
          <w:b/>
          <w:sz w:val="28"/>
          <w:szCs w:val="28"/>
          <w:lang w:eastAsia="ru-RU"/>
        </w:rPr>
      </w:pPr>
    </w:p>
    <w:p w:rsidR="00222FCF" w:rsidRDefault="00222FCF" w:rsidP="009863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08"/>
        <w:rPr>
          <w:b/>
          <w:sz w:val="28"/>
          <w:szCs w:val="28"/>
          <w:lang w:eastAsia="ru-RU"/>
        </w:rPr>
      </w:pPr>
    </w:p>
    <w:p w:rsidR="00222FCF" w:rsidRDefault="00222FCF" w:rsidP="009863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08"/>
        <w:rPr>
          <w:b/>
          <w:sz w:val="28"/>
          <w:szCs w:val="28"/>
          <w:lang w:eastAsia="ru-RU"/>
        </w:rPr>
      </w:pPr>
    </w:p>
    <w:p w:rsidR="00222FCF" w:rsidRDefault="00222FCF" w:rsidP="009863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08"/>
        <w:rPr>
          <w:b/>
          <w:sz w:val="28"/>
          <w:szCs w:val="28"/>
          <w:lang w:eastAsia="ru-RU"/>
        </w:rPr>
      </w:pPr>
    </w:p>
    <w:p w:rsidR="00222FCF" w:rsidRDefault="00222FCF" w:rsidP="009863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08"/>
        <w:rPr>
          <w:b/>
          <w:sz w:val="28"/>
          <w:szCs w:val="28"/>
          <w:lang w:eastAsia="ru-RU"/>
        </w:rPr>
      </w:pPr>
    </w:p>
    <w:p w:rsidR="00F01762" w:rsidRPr="004C63F1" w:rsidRDefault="00F01762" w:rsidP="009863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08"/>
        <w:rPr>
          <w:b/>
          <w:sz w:val="28"/>
          <w:szCs w:val="28"/>
          <w:lang w:eastAsia="ru-RU"/>
        </w:rPr>
      </w:pPr>
      <w:r w:rsidRPr="004C63F1">
        <w:rPr>
          <w:b/>
          <w:sz w:val="28"/>
          <w:szCs w:val="28"/>
          <w:lang w:eastAsia="ru-RU"/>
        </w:rPr>
        <w:t>Перечень объектов контроля и оценки</w:t>
      </w:r>
    </w:p>
    <w:tbl>
      <w:tblPr>
        <w:tblW w:w="0" w:type="auto"/>
        <w:jc w:val="center"/>
        <w:tblLayout w:type="fixed"/>
        <w:tblLook w:val="0000"/>
      </w:tblPr>
      <w:tblGrid>
        <w:gridCol w:w="3828"/>
        <w:gridCol w:w="3820"/>
        <w:gridCol w:w="1471"/>
      </w:tblGrid>
      <w:tr w:rsidR="001C2311" w:rsidRPr="004C63F1" w:rsidTr="00956608">
        <w:trPr>
          <w:jc w:val="center"/>
        </w:trPr>
        <w:tc>
          <w:tcPr>
            <w:tcW w:w="3828" w:type="dxa"/>
            <w:tcBorders>
              <w:top w:val="single" w:sz="4" w:space="0" w:color="000000"/>
              <w:left w:val="single" w:sz="4" w:space="0" w:color="000000"/>
              <w:bottom w:val="single" w:sz="4" w:space="0" w:color="000000"/>
            </w:tcBorders>
          </w:tcPr>
          <w:p w:rsidR="001C2311" w:rsidRPr="004C63F1" w:rsidRDefault="001C2311" w:rsidP="00A845BC">
            <w:pPr>
              <w:keepNext/>
              <w:keepLines/>
              <w:widowControl w:val="0"/>
              <w:tabs>
                <w:tab w:val="left" w:pos="273"/>
              </w:tabs>
              <w:suppressAutoHyphens w:val="0"/>
              <w:ind w:left="144" w:right="262"/>
              <w:rPr>
                <w:i/>
                <w:sz w:val="28"/>
                <w:szCs w:val="28"/>
              </w:rPr>
            </w:pPr>
            <w:r w:rsidRPr="004C63F1">
              <w:rPr>
                <w:b/>
                <w:sz w:val="28"/>
                <w:szCs w:val="28"/>
                <w:lang w:eastAsia="ru-RU"/>
              </w:rPr>
              <w:lastRenderedPageBreak/>
              <w:t>Наименование объектов контроля и оценки</w:t>
            </w:r>
          </w:p>
        </w:tc>
        <w:tc>
          <w:tcPr>
            <w:tcW w:w="3820" w:type="dxa"/>
            <w:tcBorders>
              <w:top w:val="single" w:sz="4" w:space="0" w:color="000000"/>
              <w:left w:val="single" w:sz="4" w:space="0" w:color="000000"/>
              <w:bottom w:val="single" w:sz="4" w:space="0" w:color="000000"/>
            </w:tcBorders>
          </w:tcPr>
          <w:p w:rsidR="001C2311" w:rsidRPr="004C63F1" w:rsidRDefault="001C2311" w:rsidP="00A845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rPr>
            </w:pPr>
            <w:r w:rsidRPr="004C63F1">
              <w:rPr>
                <w:b/>
                <w:sz w:val="28"/>
                <w:szCs w:val="28"/>
                <w:lang w:eastAsia="ru-RU"/>
              </w:rPr>
              <w:t>Основные показатели оценки результата</w:t>
            </w:r>
          </w:p>
        </w:tc>
        <w:tc>
          <w:tcPr>
            <w:tcW w:w="1471" w:type="dxa"/>
            <w:tcBorders>
              <w:top w:val="single" w:sz="4" w:space="0" w:color="000000"/>
              <w:left w:val="single" w:sz="4" w:space="0" w:color="000000"/>
              <w:bottom w:val="single" w:sz="4" w:space="0" w:color="000000"/>
              <w:right w:val="single" w:sz="4" w:space="0" w:color="000000"/>
            </w:tcBorders>
          </w:tcPr>
          <w:p w:rsidR="001C2311" w:rsidRPr="004C63F1" w:rsidRDefault="001C2311" w:rsidP="00A845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r w:rsidRPr="004C63F1">
              <w:rPr>
                <w:b/>
                <w:sz w:val="28"/>
                <w:szCs w:val="28"/>
                <w:lang w:eastAsia="ru-RU"/>
              </w:rPr>
              <w:t>Оценка (в баллах)</w:t>
            </w:r>
          </w:p>
        </w:tc>
      </w:tr>
      <w:tr w:rsidR="00F01762" w:rsidRPr="004C63F1" w:rsidTr="00956608">
        <w:trPr>
          <w:jc w:val="center"/>
        </w:trPr>
        <w:tc>
          <w:tcPr>
            <w:tcW w:w="3828" w:type="dxa"/>
            <w:tcBorders>
              <w:top w:val="single" w:sz="4" w:space="0" w:color="000000"/>
              <w:left w:val="single" w:sz="4" w:space="0" w:color="000000"/>
              <w:bottom w:val="single" w:sz="4" w:space="0" w:color="000000"/>
            </w:tcBorders>
          </w:tcPr>
          <w:p w:rsidR="00F01762" w:rsidRPr="004C63F1" w:rsidRDefault="00F01762" w:rsidP="00A845BC">
            <w:pPr>
              <w:keepNext/>
              <w:keepLines/>
              <w:widowControl w:val="0"/>
              <w:tabs>
                <w:tab w:val="left" w:pos="273"/>
              </w:tabs>
              <w:suppressAutoHyphens w:val="0"/>
              <w:ind w:left="144" w:right="262"/>
              <w:rPr>
                <w:i/>
                <w:sz w:val="28"/>
                <w:szCs w:val="28"/>
              </w:rPr>
            </w:pPr>
            <w:r w:rsidRPr="004C63F1">
              <w:rPr>
                <w:i/>
                <w:sz w:val="28"/>
                <w:szCs w:val="28"/>
              </w:rPr>
              <w:t xml:space="preserve">З1. основные понятия автоматизированной обработки информации </w:t>
            </w:r>
          </w:p>
        </w:tc>
        <w:tc>
          <w:tcPr>
            <w:tcW w:w="3820" w:type="dxa"/>
            <w:tcBorders>
              <w:top w:val="single" w:sz="4" w:space="0" w:color="000000"/>
              <w:left w:val="single" w:sz="4" w:space="0" w:color="000000"/>
              <w:bottom w:val="single" w:sz="4" w:space="0" w:color="000000"/>
            </w:tcBorders>
          </w:tcPr>
          <w:p w:rsidR="00F01762" w:rsidRPr="004C63F1" w:rsidRDefault="00A845BC" w:rsidP="00A845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4C63F1">
              <w:rPr>
                <w:sz w:val="28"/>
                <w:szCs w:val="28"/>
              </w:rPr>
              <w:t>Сформулировать основные понятия автоматизированной обработки информации.</w:t>
            </w:r>
          </w:p>
        </w:tc>
        <w:tc>
          <w:tcPr>
            <w:tcW w:w="1471" w:type="dxa"/>
            <w:tcBorders>
              <w:top w:val="single" w:sz="4" w:space="0" w:color="000000"/>
              <w:left w:val="single" w:sz="4" w:space="0" w:color="000000"/>
              <w:bottom w:val="single" w:sz="4" w:space="0" w:color="000000"/>
              <w:right w:val="single" w:sz="4" w:space="0" w:color="000000"/>
            </w:tcBorders>
          </w:tcPr>
          <w:p w:rsidR="00F01762" w:rsidRPr="004C63F1" w:rsidRDefault="00A845BC" w:rsidP="00A845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lang w:eastAsia="ru-RU"/>
              </w:rPr>
            </w:pPr>
            <w:r w:rsidRPr="004C63F1">
              <w:rPr>
                <w:sz w:val="28"/>
                <w:szCs w:val="28"/>
              </w:rPr>
              <w:t>См.критерии оценки</w:t>
            </w:r>
          </w:p>
        </w:tc>
      </w:tr>
      <w:tr w:rsidR="00F01762" w:rsidRPr="004C63F1" w:rsidTr="00956608">
        <w:trPr>
          <w:jc w:val="center"/>
        </w:trPr>
        <w:tc>
          <w:tcPr>
            <w:tcW w:w="3828" w:type="dxa"/>
            <w:tcBorders>
              <w:top w:val="single" w:sz="4" w:space="0" w:color="000000"/>
              <w:left w:val="single" w:sz="4" w:space="0" w:color="000000"/>
              <w:bottom w:val="single" w:sz="4" w:space="0" w:color="000000"/>
            </w:tcBorders>
          </w:tcPr>
          <w:p w:rsidR="00F01762" w:rsidRPr="004C63F1" w:rsidRDefault="00F01762" w:rsidP="00956608">
            <w:pPr>
              <w:keepNext/>
              <w:keepLines/>
              <w:widowControl w:val="0"/>
              <w:tabs>
                <w:tab w:val="left" w:pos="273"/>
              </w:tabs>
              <w:suppressAutoHyphens w:val="0"/>
              <w:ind w:left="144" w:right="262"/>
              <w:jc w:val="both"/>
              <w:rPr>
                <w:i/>
                <w:sz w:val="28"/>
                <w:szCs w:val="28"/>
              </w:rPr>
            </w:pPr>
            <w:r w:rsidRPr="004C63F1">
              <w:rPr>
                <w:i/>
                <w:sz w:val="28"/>
                <w:szCs w:val="28"/>
              </w:rPr>
              <w:t xml:space="preserve">З2. общий состав и структура персональных электронно-вычислительных машин (ЭВМ) и вычислительных систем </w:t>
            </w:r>
          </w:p>
        </w:tc>
        <w:tc>
          <w:tcPr>
            <w:tcW w:w="3820" w:type="dxa"/>
            <w:tcBorders>
              <w:top w:val="single" w:sz="4" w:space="0" w:color="000000"/>
              <w:left w:val="single" w:sz="4" w:space="0" w:color="000000"/>
              <w:bottom w:val="single" w:sz="4" w:space="0" w:color="000000"/>
            </w:tcBorders>
          </w:tcPr>
          <w:p w:rsidR="00F01762" w:rsidRPr="004C63F1" w:rsidRDefault="00A845BC" w:rsidP="00A845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4C63F1">
              <w:rPr>
                <w:sz w:val="28"/>
                <w:szCs w:val="28"/>
                <w:lang w:eastAsia="ru-RU"/>
              </w:rPr>
              <w:t>Охарактеризовать общий состав и структуру персональных электронно-вычислительных машин и вычислительных систем</w:t>
            </w:r>
          </w:p>
        </w:tc>
        <w:tc>
          <w:tcPr>
            <w:tcW w:w="1471" w:type="dxa"/>
            <w:tcBorders>
              <w:top w:val="single" w:sz="4" w:space="0" w:color="000000"/>
              <w:left w:val="single" w:sz="4" w:space="0" w:color="000000"/>
              <w:bottom w:val="single" w:sz="4" w:space="0" w:color="000000"/>
              <w:right w:val="single" w:sz="4" w:space="0" w:color="000000"/>
            </w:tcBorders>
          </w:tcPr>
          <w:p w:rsidR="00F01762" w:rsidRPr="004C63F1" w:rsidRDefault="00F01762" w:rsidP="00F017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tc>
      </w:tr>
      <w:tr w:rsidR="00F01762" w:rsidRPr="004C63F1" w:rsidTr="00956608">
        <w:trPr>
          <w:jc w:val="center"/>
        </w:trPr>
        <w:tc>
          <w:tcPr>
            <w:tcW w:w="3828" w:type="dxa"/>
            <w:tcBorders>
              <w:top w:val="single" w:sz="4" w:space="0" w:color="000000"/>
              <w:left w:val="single" w:sz="4" w:space="0" w:color="000000"/>
              <w:bottom w:val="single" w:sz="4" w:space="0" w:color="000000"/>
            </w:tcBorders>
          </w:tcPr>
          <w:p w:rsidR="00F01762" w:rsidRPr="004C63F1" w:rsidRDefault="00F01762" w:rsidP="00956608">
            <w:pPr>
              <w:keepNext/>
              <w:keepLines/>
              <w:widowControl w:val="0"/>
              <w:tabs>
                <w:tab w:val="left" w:pos="273"/>
              </w:tabs>
              <w:suppressAutoHyphens w:val="0"/>
              <w:ind w:left="144" w:right="262"/>
              <w:jc w:val="both"/>
              <w:rPr>
                <w:i/>
                <w:sz w:val="28"/>
                <w:szCs w:val="28"/>
              </w:rPr>
            </w:pPr>
            <w:r w:rsidRPr="004C63F1">
              <w:rPr>
                <w:i/>
                <w:sz w:val="28"/>
                <w:szCs w:val="28"/>
              </w:rPr>
              <w:t>З3.базовые системные продукты и пакеты прикладных программ</w:t>
            </w:r>
          </w:p>
        </w:tc>
        <w:tc>
          <w:tcPr>
            <w:tcW w:w="3820" w:type="dxa"/>
            <w:tcBorders>
              <w:top w:val="single" w:sz="4" w:space="0" w:color="000000"/>
              <w:left w:val="single" w:sz="4" w:space="0" w:color="000000"/>
              <w:bottom w:val="single" w:sz="4" w:space="0" w:color="000000"/>
            </w:tcBorders>
          </w:tcPr>
          <w:p w:rsidR="00A845BC" w:rsidRPr="004C63F1" w:rsidRDefault="00A845BC" w:rsidP="00A845BC">
            <w:pPr>
              <w:keepNext/>
              <w:keepLines/>
              <w:widowControl w:val="0"/>
              <w:suppressAutoHyphens w:val="0"/>
              <w:snapToGrid w:val="0"/>
              <w:jc w:val="both"/>
              <w:rPr>
                <w:sz w:val="28"/>
                <w:szCs w:val="28"/>
              </w:rPr>
            </w:pPr>
            <w:r w:rsidRPr="004C63F1">
              <w:rPr>
                <w:sz w:val="28"/>
                <w:szCs w:val="28"/>
              </w:rPr>
              <w:t>Охарактеризовать базовые системные программные продукты, их назначение, виды.</w:t>
            </w:r>
          </w:p>
          <w:p w:rsidR="00A845BC" w:rsidRPr="004C63F1" w:rsidRDefault="00A845BC" w:rsidP="00A845BC">
            <w:pPr>
              <w:pStyle w:val="140"/>
              <w:keepNext/>
              <w:keepLines/>
              <w:widowControl w:val="0"/>
              <w:suppressAutoHyphens w:val="0"/>
              <w:snapToGrid w:val="0"/>
              <w:spacing w:after="0" w:line="240" w:lineRule="auto"/>
              <w:ind w:firstLine="0"/>
              <w:rPr>
                <w:szCs w:val="28"/>
              </w:rPr>
            </w:pPr>
            <w:r w:rsidRPr="004C63F1">
              <w:rPr>
                <w:szCs w:val="28"/>
              </w:rPr>
              <w:t xml:space="preserve">Объяснить назначение, состав, функции, модули </w:t>
            </w:r>
            <w:r w:rsidRPr="004C63F1">
              <w:rPr>
                <w:szCs w:val="28"/>
                <w:lang w:val="en-US"/>
              </w:rPr>
              <w:t>Windows</w:t>
            </w:r>
            <w:r w:rsidRPr="004C63F1">
              <w:rPr>
                <w:szCs w:val="28"/>
              </w:rPr>
              <w:t>.</w:t>
            </w:r>
          </w:p>
          <w:p w:rsidR="00F01762" w:rsidRPr="004C63F1" w:rsidRDefault="00A845BC" w:rsidP="00A845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4C63F1">
              <w:rPr>
                <w:sz w:val="28"/>
                <w:szCs w:val="28"/>
              </w:rPr>
              <w:t xml:space="preserve">Объяснить состав  пакета </w:t>
            </w:r>
            <w:r w:rsidRPr="004C63F1">
              <w:rPr>
                <w:sz w:val="28"/>
                <w:szCs w:val="28"/>
                <w:lang w:val="en-US"/>
              </w:rPr>
              <w:t>MSOffice</w:t>
            </w:r>
            <w:r w:rsidRPr="004C63F1">
              <w:rPr>
                <w:sz w:val="28"/>
                <w:szCs w:val="28"/>
              </w:rPr>
              <w:t>, назначение инструментальных средств, технологию работы  с этими средствами</w:t>
            </w:r>
            <w:r w:rsidR="004C63F1" w:rsidRPr="004C63F1">
              <w:rPr>
                <w:sz w:val="28"/>
                <w:szCs w:val="28"/>
              </w:rPr>
              <w:t>.</w:t>
            </w:r>
          </w:p>
        </w:tc>
        <w:tc>
          <w:tcPr>
            <w:tcW w:w="1471" w:type="dxa"/>
            <w:tcBorders>
              <w:top w:val="single" w:sz="4" w:space="0" w:color="000000"/>
              <w:left w:val="single" w:sz="4" w:space="0" w:color="000000"/>
              <w:bottom w:val="single" w:sz="4" w:space="0" w:color="000000"/>
              <w:right w:val="single" w:sz="4" w:space="0" w:color="000000"/>
            </w:tcBorders>
          </w:tcPr>
          <w:p w:rsidR="00F01762" w:rsidRPr="004C63F1" w:rsidRDefault="00F01762" w:rsidP="00F017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tc>
      </w:tr>
    </w:tbl>
    <w:p w:rsidR="00F01762" w:rsidRPr="004C63F1" w:rsidRDefault="00F01762" w:rsidP="00F017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b/>
          <w:bCs/>
          <w:sz w:val="28"/>
          <w:szCs w:val="28"/>
          <w:lang w:eastAsia="ru-RU"/>
        </w:rPr>
      </w:pPr>
    </w:p>
    <w:p w:rsidR="0030351E" w:rsidRDefault="0030351E" w:rsidP="00F017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b/>
          <w:bCs/>
          <w:sz w:val="28"/>
          <w:szCs w:val="28"/>
          <w:lang w:eastAsia="ru-RU"/>
        </w:rPr>
        <w:sectPr w:rsidR="0030351E">
          <w:pgSz w:w="11906" w:h="16838"/>
          <w:pgMar w:top="851" w:right="1800" w:bottom="1440" w:left="1800" w:header="720" w:footer="720" w:gutter="0"/>
          <w:cols w:space="720"/>
        </w:sectPr>
      </w:pPr>
    </w:p>
    <w:p w:rsidR="00F01762" w:rsidRPr="004C63F1" w:rsidRDefault="00F01762" w:rsidP="00F017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b/>
          <w:bCs/>
          <w:sz w:val="28"/>
          <w:szCs w:val="28"/>
          <w:lang w:eastAsia="ru-RU"/>
        </w:rPr>
      </w:pPr>
    </w:p>
    <w:p w:rsidR="00676FA1" w:rsidRDefault="00041BE9" w:rsidP="00E237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b/>
          <w:bCs/>
          <w:sz w:val="28"/>
          <w:szCs w:val="28"/>
        </w:rPr>
      </w:pPr>
      <w:r w:rsidRPr="00041BE9">
        <w:rPr>
          <w:b/>
          <w:bCs/>
          <w:sz w:val="28"/>
          <w:szCs w:val="28"/>
        </w:rPr>
        <w:t>Дисциплинарный модуль №</w:t>
      </w:r>
      <w:r>
        <w:rPr>
          <w:b/>
          <w:bCs/>
          <w:sz w:val="28"/>
          <w:szCs w:val="28"/>
        </w:rPr>
        <w:t>2</w:t>
      </w:r>
      <w:r w:rsidRPr="00041BE9">
        <w:rPr>
          <w:b/>
          <w:bCs/>
          <w:sz w:val="28"/>
          <w:szCs w:val="28"/>
        </w:rPr>
        <w:t xml:space="preserve"> Информационные и коммуникационные технологии</w:t>
      </w:r>
    </w:p>
    <w:p w:rsidR="0081778F" w:rsidRDefault="0081778F" w:rsidP="00041B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b/>
          <w:bCs/>
          <w:sz w:val="28"/>
          <w:szCs w:val="28"/>
          <w:lang w:eastAsia="ru-RU"/>
        </w:rPr>
      </w:pPr>
    </w:p>
    <w:p w:rsidR="00041BE9" w:rsidRPr="00041BE9" w:rsidRDefault="00041BE9" w:rsidP="00041B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b/>
          <w:sz w:val="28"/>
          <w:szCs w:val="28"/>
          <w:lang w:eastAsia="ru-RU"/>
        </w:rPr>
      </w:pPr>
      <w:r>
        <w:rPr>
          <w:b/>
          <w:bCs/>
          <w:sz w:val="28"/>
          <w:szCs w:val="28"/>
          <w:lang w:eastAsia="ru-RU"/>
        </w:rPr>
        <w:t>2</w:t>
      </w:r>
      <w:r w:rsidRPr="00041BE9">
        <w:rPr>
          <w:b/>
          <w:sz w:val="28"/>
          <w:szCs w:val="28"/>
          <w:lang w:eastAsia="ru-RU"/>
        </w:rPr>
        <w:t>Структура контрольного задания</w:t>
      </w:r>
    </w:p>
    <w:p w:rsidR="00041BE9" w:rsidRPr="00041BE9" w:rsidRDefault="00041BE9" w:rsidP="00041B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b/>
          <w:sz w:val="28"/>
          <w:szCs w:val="28"/>
          <w:lang w:eastAsia="ru-RU"/>
        </w:rPr>
      </w:pPr>
      <w:r>
        <w:rPr>
          <w:b/>
          <w:sz w:val="28"/>
          <w:szCs w:val="28"/>
          <w:lang w:eastAsia="ru-RU"/>
        </w:rPr>
        <w:t>2</w:t>
      </w:r>
      <w:r w:rsidRPr="00041BE9">
        <w:rPr>
          <w:b/>
          <w:sz w:val="28"/>
          <w:szCs w:val="28"/>
          <w:lang w:eastAsia="ru-RU"/>
        </w:rPr>
        <w:t>.1. Задания текущего контроля знаний</w:t>
      </w:r>
    </w:p>
    <w:p w:rsidR="00041BE9" w:rsidRPr="00041BE9" w:rsidRDefault="00041BE9" w:rsidP="00041B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b/>
          <w:sz w:val="28"/>
          <w:szCs w:val="28"/>
          <w:lang w:eastAsia="ru-RU"/>
        </w:rPr>
      </w:pPr>
      <w:r w:rsidRPr="00041BE9">
        <w:rPr>
          <w:b/>
          <w:sz w:val="28"/>
          <w:szCs w:val="28"/>
          <w:lang w:eastAsia="ru-RU"/>
        </w:rPr>
        <w:t>Пояснение к работе:</w:t>
      </w:r>
    </w:p>
    <w:p w:rsidR="00041BE9" w:rsidRPr="00041BE9" w:rsidRDefault="00041BE9" w:rsidP="00041B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r w:rsidRPr="00041BE9">
        <w:rPr>
          <w:sz w:val="28"/>
          <w:szCs w:val="28"/>
          <w:lang w:eastAsia="ru-RU"/>
        </w:rPr>
        <w:t xml:space="preserve">на выполнение задания отводится  </w:t>
      </w:r>
      <w:r>
        <w:rPr>
          <w:sz w:val="28"/>
          <w:szCs w:val="28"/>
          <w:lang w:eastAsia="ru-RU"/>
        </w:rPr>
        <w:t>30</w:t>
      </w:r>
      <w:r w:rsidRPr="00041BE9">
        <w:rPr>
          <w:sz w:val="28"/>
          <w:szCs w:val="28"/>
          <w:lang w:eastAsia="ru-RU"/>
        </w:rPr>
        <w:t xml:space="preserve">минут. </w:t>
      </w:r>
    </w:p>
    <w:p w:rsidR="00041BE9" w:rsidRPr="00041BE9" w:rsidRDefault="00041BE9" w:rsidP="00041B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r w:rsidRPr="00041BE9">
        <w:rPr>
          <w:b/>
          <w:sz w:val="28"/>
          <w:szCs w:val="28"/>
          <w:lang w:eastAsia="ru-RU"/>
        </w:rPr>
        <w:t>Форма контроля:</w:t>
      </w:r>
      <w:r>
        <w:rPr>
          <w:sz w:val="28"/>
          <w:szCs w:val="28"/>
          <w:lang w:eastAsia="ru-RU"/>
        </w:rPr>
        <w:t>практическое задание</w:t>
      </w:r>
    </w:p>
    <w:p w:rsidR="00041BE9" w:rsidRPr="00041BE9" w:rsidRDefault="00041BE9" w:rsidP="00041B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b/>
          <w:sz w:val="28"/>
          <w:szCs w:val="28"/>
          <w:lang w:eastAsia="ru-RU"/>
        </w:rPr>
      </w:pPr>
      <w:r w:rsidRPr="00041BE9">
        <w:rPr>
          <w:b/>
          <w:sz w:val="28"/>
          <w:szCs w:val="28"/>
          <w:lang w:eastAsia="ru-RU"/>
        </w:rPr>
        <w:t>Критерии оценки:</w:t>
      </w:r>
    </w:p>
    <w:p w:rsidR="00CA154F" w:rsidRPr="00E1737C" w:rsidRDefault="00CA154F" w:rsidP="00CA154F">
      <w:pPr>
        <w:ind w:firstLine="708"/>
        <w:jc w:val="center"/>
        <w:rPr>
          <w:b/>
          <w:sz w:val="26"/>
          <w:szCs w:val="26"/>
        </w:rPr>
      </w:pPr>
      <w:r w:rsidRPr="00E1737C">
        <w:rPr>
          <w:b/>
          <w:sz w:val="26"/>
          <w:szCs w:val="26"/>
        </w:rPr>
        <w:t>Критерии оценки:</w:t>
      </w:r>
    </w:p>
    <w:tbl>
      <w:tblPr>
        <w:tblW w:w="978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756"/>
        <w:gridCol w:w="1657"/>
        <w:gridCol w:w="1806"/>
        <w:gridCol w:w="1701"/>
        <w:gridCol w:w="1931"/>
        <w:gridCol w:w="1931"/>
      </w:tblGrid>
      <w:tr w:rsidR="00CA154F" w:rsidRPr="000303A8" w:rsidTr="00CA154F">
        <w:trPr>
          <w:trHeight w:val="571"/>
        </w:trPr>
        <w:tc>
          <w:tcPr>
            <w:tcW w:w="756" w:type="dxa"/>
          </w:tcPr>
          <w:p w:rsidR="00CA154F" w:rsidRPr="000303A8" w:rsidRDefault="00CA154F" w:rsidP="00AE3150">
            <w:r w:rsidRPr="000303A8">
              <w:t>№№</w:t>
            </w:r>
            <w:r w:rsidRPr="000303A8">
              <w:br/>
              <w:t>п/п</w:t>
            </w:r>
          </w:p>
        </w:tc>
        <w:tc>
          <w:tcPr>
            <w:tcW w:w="1657" w:type="dxa"/>
            <w:vAlign w:val="center"/>
          </w:tcPr>
          <w:p w:rsidR="00CA154F" w:rsidRPr="000303A8" w:rsidRDefault="00CA154F" w:rsidP="00CA154F">
            <w:pPr>
              <w:jc w:val="center"/>
            </w:pPr>
            <w:r w:rsidRPr="000303A8">
              <w:t>Критерии оценки:</w:t>
            </w:r>
          </w:p>
        </w:tc>
        <w:tc>
          <w:tcPr>
            <w:tcW w:w="1806" w:type="dxa"/>
            <w:vAlign w:val="center"/>
          </w:tcPr>
          <w:p w:rsidR="00CA154F" w:rsidRPr="000303A8" w:rsidRDefault="00CA154F" w:rsidP="00CA154F">
            <w:pPr>
              <w:jc w:val="center"/>
            </w:pPr>
            <w:r w:rsidRPr="000303A8">
              <w:t>«5»</w:t>
            </w:r>
          </w:p>
        </w:tc>
        <w:tc>
          <w:tcPr>
            <w:tcW w:w="1701" w:type="dxa"/>
            <w:vAlign w:val="center"/>
          </w:tcPr>
          <w:p w:rsidR="00CA154F" w:rsidRPr="000303A8" w:rsidRDefault="00CA154F" w:rsidP="00CA154F">
            <w:pPr>
              <w:jc w:val="center"/>
            </w:pPr>
            <w:r w:rsidRPr="000303A8">
              <w:t>«4»</w:t>
            </w:r>
          </w:p>
        </w:tc>
        <w:tc>
          <w:tcPr>
            <w:tcW w:w="1931" w:type="dxa"/>
            <w:vAlign w:val="center"/>
          </w:tcPr>
          <w:p w:rsidR="00CA154F" w:rsidRPr="000303A8" w:rsidRDefault="00CA154F" w:rsidP="00CA154F">
            <w:pPr>
              <w:jc w:val="center"/>
            </w:pPr>
            <w:r w:rsidRPr="000303A8">
              <w:t>«3»</w:t>
            </w:r>
          </w:p>
        </w:tc>
        <w:tc>
          <w:tcPr>
            <w:tcW w:w="1931" w:type="dxa"/>
            <w:vAlign w:val="center"/>
          </w:tcPr>
          <w:p w:rsidR="00CA154F" w:rsidRPr="000303A8" w:rsidRDefault="00CA154F" w:rsidP="00CA154F">
            <w:pPr>
              <w:jc w:val="center"/>
            </w:pPr>
            <w:r w:rsidRPr="000303A8">
              <w:t>«2»</w:t>
            </w:r>
          </w:p>
        </w:tc>
      </w:tr>
      <w:tr w:rsidR="00CA154F" w:rsidRPr="000303A8" w:rsidTr="00CA154F">
        <w:tc>
          <w:tcPr>
            <w:tcW w:w="756" w:type="dxa"/>
          </w:tcPr>
          <w:p w:rsidR="00CA154F" w:rsidRPr="000303A8" w:rsidRDefault="00CA154F" w:rsidP="00CA154F">
            <w:pPr>
              <w:ind w:left="360"/>
            </w:pPr>
            <w:r w:rsidRPr="000303A8">
              <w:t>1.</w:t>
            </w:r>
          </w:p>
        </w:tc>
        <w:tc>
          <w:tcPr>
            <w:tcW w:w="1657" w:type="dxa"/>
          </w:tcPr>
          <w:p w:rsidR="00CA154F" w:rsidRPr="000303A8" w:rsidRDefault="00CA154F" w:rsidP="00AE3150">
            <w:r w:rsidRPr="000303A8">
              <w:t>Объём выполненной работы</w:t>
            </w:r>
          </w:p>
        </w:tc>
        <w:tc>
          <w:tcPr>
            <w:tcW w:w="1806" w:type="dxa"/>
          </w:tcPr>
          <w:p w:rsidR="00CA154F" w:rsidRPr="000303A8" w:rsidRDefault="00CA154F" w:rsidP="00AE3150">
            <w:r w:rsidRPr="000303A8">
              <w:t>100%</w:t>
            </w:r>
          </w:p>
        </w:tc>
        <w:tc>
          <w:tcPr>
            <w:tcW w:w="1701" w:type="dxa"/>
          </w:tcPr>
          <w:p w:rsidR="00CA154F" w:rsidRPr="000303A8" w:rsidRDefault="00CA154F" w:rsidP="00AE3150">
            <w:r w:rsidRPr="000303A8">
              <w:t>90%-80%</w:t>
            </w:r>
          </w:p>
        </w:tc>
        <w:tc>
          <w:tcPr>
            <w:tcW w:w="1931" w:type="dxa"/>
          </w:tcPr>
          <w:p w:rsidR="00CA154F" w:rsidRPr="000303A8" w:rsidRDefault="00CA154F" w:rsidP="00AE3150"/>
        </w:tc>
        <w:tc>
          <w:tcPr>
            <w:tcW w:w="1931" w:type="dxa"/>
          </w:tcPr>
          <w:p w:rsidR="00CA154F" w:rsidRPr="000303A8" w:rsidRDefault="00CA154F" w:rsidP="00AE3150"/>
        </w:tc>
      </w:tr>
      <w:tr w:rsidR="00CA154F" w:rsidRPr="000303A8" w:rsidTr="00CA154F">
        <w:tc>
          <w:tcPr>
            <w:tcW w:w="756" w:type="dxa"/>
          </w:tcPr>
          <w:p w:rsidR="00CA154F" w:rsidRPr="000303A8" w:rsidRDefault="00CA154F" w:rsidP="00CA154F">
            <w:pPr>
              <w:ind w:left="360"/>
            </w:pPr>
            <w:r w:rsidRPr="000303A8">
              <w:t>2.</w:t>
            </w:r>
          </w:p>
        </w:tc>
        <w:tc>
          <w:tcPr>
            <w:tcW w:w="1657" w:type="dxa"/>
          </w:tcPr>
          <w:p w:rsidR="00CA154F" w:rsidRPr="000303A8" w:rsidRDefault="00CA154F" w:rsidP="00AE3150">
            <w:r w:rsidRPr="000303A8">
              <w:t>Правильность</w:t>
            </w:r>
          </w:p>
        </w:tc>
        <w:tc>
          <w:tcPr>
            <w:tcW w:w="1806" w:type="dxa"/>
          </w:tcPr>
          <w:p w:rsidR="00CA154F" w:rsidRPr="000303A8" w:rsidRDefault="00CA154F" w:rsidP="00AE3150">
            <w:r w:rsidRPr="000303A8">
              <w:t>Всё правильно</w:t>
            </w:r>
          </w:p>
        </w:tc>
        <w:tc>
          <w:tcPr>
            <w:tcW w:w="1701" w:type="dxa"/>
          </w:tcPr>
          <w:p w:rsidR="00CA154F" w:rsidRPr="000303A8" w:rsidRDefault="00CA154F" w:rsidP="00AE3150">
            <w:r w:rsidRPr="000303A8">
              <w:t>Есть  недочёты</w:t>
            </w:r>
          </w:p>
        </w:tc>
        <w:tc>
          <w:tcPr>
            <w:tcW w:w="1931" w:type="dxa"/>
          </w:tcPr>
          <w:p w:rsidR="00CA154F" w:rsidRPr="000303A8" w:rsidRDefault="00CA154F" w:rsidP="00AE3150">
            <w:r w:rsidRPr="000303A8">
              <w:t>Есть существенные ошибки</w:t>
            </w:r>
          </w:p>
        </w:tc>
        <w:tc>
          <w:tcPr>
            <w:tcW w:w="1931" w:type="dxa"/>
          </w:tcPr>
          <w:p w:rsidR="00CA154F" w:rsidRPr="000303A8" w:rsidRDefault="00CA154F" w:rsidP="00AE3150">
            <w:r w:rsidRPr="000303A8">
              <w:t>Много  ошибок</w:t>
            </w:r>
          </w:p>
        </w:tc>
      </w:tr>
      <w:tr w:rsidR="00CA154F" w:rsidRPr="000303A8" w:rsidTr="00CA154F">
        <w:tc>
          <w:tcPr>
            <w:tcW w:w="756" w:type="dxa"/>
          </w:tcPr>
          <w:p w:rsidR="00CA154F" w:rsidRPr="000303A8" w:rsidRDefault="00CA154F" w:rsidP="00CA154F">
            <w:pPr>
              <w:ind w:left="360"/>
            </w:pPr>
            <w:r w:rsidRPr="000303A8">
              <w:t>3.</w:t>
            </w:r>
          </w:p>
        </w:tc>
        <w:tc>
          <w:tcPr>
            <w:tcW w:w="1657" w:type="dxa"/>
          </w:tcPr>
          <w:p w:rsidR="00CA154F" w:rsidRPr="000303A8" w:rsidRDefault="00CA154F" w:rsidP="00AE3150">
            <w:r w:rsidRPr="000303A8">
              <w:t>Оформление</w:t>
            </w:r>
          </w:p>
        </w:tc>
        <w:tc>
          <w:tcPr>
            <w:tcW w:w="1806" w:type="dxa"/>
          </w:tcPr>
          <w:p w:rsidR="00CA154F" w:rsidRPr="000303A8" w:rsidRDefault="00CA154F" w:rsidP="00AE3150">
            <w:r w:rsidRPr="000303A8">
              <w:t>соблюдаются правила форматирования</w:t>
            </w:r>
          </w:p>
        </w:tc>
        <w:tc>
          <w:tcPr>
            <w:tcW w:w="1701" w:type="dxa"/>
          </w:tcPr>
          <w:p w:rsidR="00CA154F" w:rsidRPr="000303A8" w:rsidRDefault="00CA154F" w:rsidP="00AE3150">
            <w:r w:rsidRPr="000303A8">
              <w:t>Не всегда соблюдаются правила форматирования</w:t>
            </w:r>
          </w:p>
        </w:tc>
        <w:tc>
          <w:tcPr>
            <w:tcW w:w="1931" w:type="dxa"/>
          </w:tcPr>
          <w:p w:rsidR="00CA154F" w:rsidRPr="000303A8" w:rsidRDefault="00CA154F" w:rsidP="00AE3150">
            <w:r w:rsidRPr="000303A8">
              <w:t xml:space="preserve"> В основном не соблюдаются правила форматирования</w:t>
            </w:r>
          </w:p>
        </w:tc>
        <w:tc>
          <w:tcPr>
            <w:tcW w:w="1931" w:type="dxa"/>
          </w:tcPr>
          <w:p w:rsidR="00CA154F" w:rsidRPr="000303A8" w:rsidRDefault="00CA154F" w:rsidP="00AE3150">
            <w:r w:rsidRPr="000303A8">
              <w:t>не соблюдаются правила форматирования</w:t>
            </w:r>
          </w:p>
        </w:tc>
      </w:tr>
    </w:tbl>
    <w:p w:rsidR="000303AA" w:rsidRDefault="000303AA" w:rsidP="000303AA">
      <w:pPr>
        <w:rPr>
          <w:sz w:val="26"/>
          <w:szCs w:val="26"/>
        </w:rPr>
      </w:pPr>
    </w:p>
    <w:p w:rsidR="000303AA" w:rsidRPr="0030351E" w:rsidRDefault="000303AA" w:rsidP="000303AA">
      <w:pPr>
        <w:rPr>
          <w:b/>
          <w:sz w:val="26"/>
          <w:szCs w:val="26"/>
        </w:rPr>
      </w:pPr>
      <w:r w:rsidRPr="0030351E">
        <w:rPr>
          <w:b/>
          <w:sz w:val="26"/>
          <w:szCs w:val="26"/>
        </w:rPr>
        <w:t>ВАРИАНТ 1</w:t>
      </w:r>
    </w:p>
    <w:p w:rsidR="000303AA" w:rsidRPr="002E214E" w:rsidRDefault="000303AA" w:rsidP="000303AA">
      <w:pPr>
        <w:rPr>
          <w:sz w:val="26"/>
          <w:szCs w:val="26"/>
        </w:rPr>
      </w:pPr>
      <w:r w:rsidRPr="002E214E">
        <w:rPr>
          <w:sz w:val="26"/>
          <w:szCs w:val="26"/>
        </w:rPr>
        <w:t>Выполнить задания по образцу</w:t>
      </w:r>
    </w:p>
    <w:p w:rsidR="000303AA" w:rsidRPr="002E214E" w:rsidRDefault="00350324" w:rsidP="000303AA">
      <w:pPr>
        <w:rPr>
          <w:sz w:val="26"/>
          <w:szCs w:val="26"/>
        </w:rPr>
      </w:pPr>
      <w:r>
        <w:rPr>
          <w:noProof/>
          <w:sz w:val="26"/>
          <w:szCs w:val="26"/>
        </w:rPr>
        <w:pict>
          <v:shapetype id="_x0000_t202" coordsize="21600,21600" o:spt="202" path="m,l,21600r21600,l21600,xe">
            <v:stroke joinstyle="miter"/>
            <v:path gradientshapeok="t" o:connecttype="rect"/>
          </v:shapetype>
          <v:shape id="_x0000_s1059" type="#_x0000_t202" style="position:absolute;margin-left:-13.95pt;margin-top:9.15pt;width:450pt;height:115.45pt;z-index:-251661312;mso-wrap-edited:f" strokeweight="4.5pt">
            <v:stroke linestyle="thinThick"/>
            <v:textbox>
              <w:txbxContent>
                <w:p w:rsidR="00F42576" w:rsidRDefault="00F42576" w:rsidP="000303AA"/>
              </w:txbxContent>
            </v:textbox>
          </v:shape>
        </w:pict>
      </w:r>
    </w:p>
    <w:p w:rsidR="000303AA" w:rsidRDefault="000303AA" w:rsidP="000303AA"/>
    <w:p w:rsidR="000303AA" w:rsidRDefault="000303AA" w:rsidP="000303AA">
      <w:pPr>
        <w:sectPr w:rsidR="000303AA">
          <w:pgSz w:w="11906" w:h="16838"/>
          <w:pgMar w:top="851" w:right="1800" w:bottom="1440" w:left="1800" w:header="720" w:footer="720" w:gutter="0"/>
          <w:cols w:space="720"/>
        </w:sectPr>
      </w:pPr>
    </w:p>
    <w:p w:rsidR="000303AA" w:rsidRDefault="000303AA" w:rsidP="00B05C6E">
      <w:pPr>
        <w:numPr>
          <w:ilvl w:val="0"/>
          <w:numId w:val="164"/>
        </w:numPr>
        <w:suppressAutoHyphens w:val="0"/>
      </w:pPr>
      <w:r>
        <w:lastRenderedPageBreak/>
        <w:t>Приумножая знания - приумножаешь радость.</w:t>
      </w:r>
    </w:p>
    <w:p w:rsidR="000303AA" w:rsidRDefault="000303AA" w:rsidP="00B05C6E">
      <w:pPr>
        <w:numPr>
          <w:ilvl w:val="0"/>
          <w:numId w:val="164"/>
        </w:numPr>
        <w:suppressAutoHyphens w:val="0"/>
      </w:pPr>
      <w:r>
        <w:t>Приумножая знания - приумножаешь радость.</w:t>
      </w:r>
    </w:p>
    <w:p w:rsidR="000303AA" w:rsidRDefault="000303AA" w:rsidP="00B05C6E">
      <w:pPr>
        <w:numPr>
          <w:ilvl w:val="0"/>
          <w:numId w:val="164"/>
        </w:numPr>
        <w:suppressAutoHyphens w:val="0"/>
      </w:pPr>
      <w:r>
        <w:t>Приумножая знания - приумножаешь радость.</w:t>
      </w:r>
    </w:p>
    <w:p w:rsidR="000303AA" w:rsidRDefault="000303AA" w:rsidP="00B05C6E">
      <w:pPr>
        <w:numPr>
          <w:ilvl w:val="0"/>
          <w:numId w:val="165"/>
        </w:numPr>
        <w:tabs>
          <w:tab w:val="clear" w:pos="540"/>
        </w:tabs>
        <w:suppressAutoHyphens w:val="0"/>
        <w:ind w:left="0" w:firstLine="27"/>
      </w:pPr>
      <w:r>
        <w:br w:type="column"/>
      </w:r>
      <w:r>
        <w:lastRenderedPageBreak/>
        <w:t>Приумножая знания - приумножаешь радость.</w:t>
      </w:r>
    </w:p>
    <w:p w:rsidR="000303AA" w:rsidRDefault="000303AA" w:rsidP="00B05C6E">
      <w:pPr>
        <w:numPr>
          <w:ilvl w:val="1"/>
          <w:numId w:val="165"/>
        </w:numPr>
        <w:tabs>
          <w:tab w:val="clear" w:pos="1440"/>
        </w:tabs>
        <w:suppressAutoHyphens w:val="0"/>
        <w:ind w:left="0" w:hanging="22"/>
      </w:pPr>
      <w:r>
        <w:t>Приумножая знания - приумножаешь радость.</w:t>
      </w:r>
    </w:p>
    <w:p w:rsidR="000303AA" w:rsidRDefault="000303AA" w:rsidP="00B05C6E">
      <w:pPr>
        <w:numPr>
          <w:ilvl w:val="1"/>
          <w:numId w:val="165"/>
        </w:numPr>
        <w:tabs>
          <w:tab w:val="clear" w:pos="1440"/>
        </w:tabs>
        <w:suppressAutoHyphens w:val="0"/>
        <w:ind w:left="0" w:hanging="22"/>
      </w:pPr>
      <w:r>
        <w:t>Приумножая знания - приумножаешь радость.</w:t>
      </w:r>
    </w:p>
    <w:p w:rsidR="000303AA" w:rsidRDefault="000303AA" w:rsidP="000303AA">
      <w:pPr>
        <w:sectPr w:rsidR="000303AA">
          <w:type w:val="continuous"/>
          <w:pgSz w:w="11906" w:h="16838"/>
          <w:pgMar w:top="1440" w:right="1800" w:bottom="1440" w:left="1800" w:header="720" w:footer="720" w:gutter="0"/>
          <w:cols w:num="2" w:space="227"/>
        </w:sectPr>
      </w:pPr>
    </w:p>
    <w:p w:rsidR="000303AA" w:rsidRDefault="000303AA" w:rsidP="000303AA"/>
    <w:p w:rsidR="000303AA" w:rsidRDefault="000303AA" w:rsidP="000303AA">
      <w:pPr>
        <w:sectPr w:rsidR="000303AA">
          <w:type w:val="continuous"/>
          <w:pgSz w:w="11906" w:h="16838"/>
          <w:pgMar w:top="1440" w:right="1800" w:bottom="1440" w:left="1800" w:header="720" w:footer="720" w:gutter="0"/>
          <w:cols w:space="720"/>
        </w:sectPr>
      </w:pPr>
    </w:p>
    <w:p w:rsidR="000303AA" w:rsidRDefault="000303AA" w:rsidP="000303AA"/>
    <w:p w:rsidR="000303AA" w:rsidRDefault="00350324" w:rsidP="000303AA">
      <w:r>
        <w:rPr>
          <w:noProof/>
        </w:rPr>
        <w:pict>
          <v:shapetype id="_x0000_t99" coordsize="21600,21600" o:spt="99" adj="-11796480,,5400" path="al10800,10800@8@8@4@6,10800,10800,10800,10800@9@7l@30@31@17@18@24@25@15@16@32@33xe">
            <v:stroke joinstyle="miter"/>
            <v:formulas>
              <v:f eqn="val #1"/>
              <v:f eqn="val #0"/>
              <v:f eqn="sum #1 0 #0"/>
              <v:f eqn="val 10800"/>
              <v:f eqn="sum 0 0 #1"/>
              <v:f eqn="sumangle @2 360 0"/>
              <v:f eqn="if @2 @2 @5"/>
              <v:f eqn="sum 0 0 @6"/>
              <v:f eqn="val #2"/>
              <v:f eqn="sum 0 0 #0"/>
              <v:f eqn="sum #2 0 2700"/>
              <v:f eqn="cos @10 #1"/>
              <v:f eqn="sin @10 #1"/>
              <v:f eqn="cos 13500 #1"/>
              <v:f eqn="sin 13500 #1"/>
              <v:f eqn="sum @11 10800 0"/>
              <v:f eqn="sum @12 10800 0"/>
              <v:f eqn="sum @13 10800 0"/>
              <v:f eqn="sum @14 10800 0"/>
              <v:f eqn="prod #2 1 2"/>
              <v:f eqn="sum @19 5400 0"/>
              <v:f eqn="cos @20 #1"/>
              <v:f eqn="sin @20 #1"/>
              <v:f eqn="sum @21 10800 0"/>
              <v:f eqn="sum @12 @23 @22"/>
              <v:f eqn="sum @22 @23 @11"/>
              <v:f eqn="cos 10800 #1"/>
              <v:f eqn="sin 10800 #1"/>
              <v:f eqn="cos #2 #1"/>
              <v:f eqn="sin #2 #1"/>
              <v:f eqn="sum @26 10800 0"/>
              <v:f eqn="sum @27 10800 0"/>
              <v:f eqn="sum @28 10800 0"/>
              <v:f eqn="sum @29 10800 0"/>
              <v:f eqn="sum @19 5400 0"/>
              <v:f eqn="cos @34 #0"/>
              <v:f eqn="sin @34 #0"/>
              <v:f eqn="mid #0 #1"/>
              <v:f eqn="sumangle @37 180 0"/>
              <v:f eqn="if @2 @37 @38"/>
              <v:f eqn="cos 10800 @39"/>
              <v:f eqn="sin 10800 @39"/>
              <v:f eqn="cos #2 @39"/>
              <v:f eqn="sin #2 @39"/>
              <v:f eqn="sum @40 10800 0"/>
              <v:f eqn="sum @41 10800 0"/>
              <v:f eqn="sum @42 10800 0"/>
              <v:f eqn="sum @43 10800 0"/>
              <v:f eqn="sum @35 10800 0"/>
              <v:f eqn="sum @36 10800 0"/>
            </v:formulas>
            <v:path o:connecttype="custom" o:connectlocs="@44,@45;@48,@49;@46,@47;@17,@18;@24,@25;@15,@16" textboxrect="3163,3163,18437,18437"/>
            <v:handles>
              <v:h position="@3,#0" polar="10800,10800"/>
              <v:h position="#2,#1" polar="10800,10800" radiusrange="0,10800"/>
            </v:handles>
          </v:shapetype>
          <v:shape id="_x0000_s1060" type="#_x0000_t99" style="position:absolute;margin-left:99.6pt;margin-top:5.7pt;width:224.4pt;height:51.75pt;z-index:251656192" adj=",9264172,8559" fillcolor="black" strokeweight="4.5pt">
            <v:fill r:id="rId17" o:title="Крупная клетка" type="pattern"/>
            <v:stroke linestyle="thickThin"/>
            <o:extrusion v:ext="view" on="t" viewpoint="-34.72222mm" viewpointorigin="-.5" skewangle="-45" lightposition="-50000" lightposition2="50000"/>
            <v:textbox>
              <w:txbxContent>
                <w:p w:rsidR="00F42576" w:rsidRDefault="00F42576" w:rsidP="000303AA">
                  <w:pPr>
                    <w:jc w:val="center"/>
                    <w:rPr>
                      <w:rFonts w:ascii="Monotype Corsiva" w:hAnsi="Monotype Corsiva"/>
                      <w:sz w:val="28"/>
                    </w:rPr>
                  </w:pPr>
                  <w:r>
                    <w:rPr>
                      <w:rFonts w:ascii="Monotype Corsiva" w:hAnsi="Monotype Corsiva"/>
                      <w:sz w:val="28"/>
                    </w:rPr>
                    <w:t>АВТОФИГУРЫ</w:t>
                  </w:r>
                </w:p>
              </w:txbxContent>
            </v:textbox>
          </v:shape>
        </w:pict>
      </w:r>
    </w:p>
    <w:p w:rsidR="000303AA" w:rsidRDefault="000303AA" w:rsidP="000303AA"/>
    <w:p w:rsidR="000303AA" w:rsidRDefault="000303AA" w:rsidP="000303AA"/>
    <w:p w:rsidR="000303AA" w:rsidRDefault="000303AA" w:rsidP="000303AA"/>
    <w:p w:rsidR="000303AA" w:rsidRDefault="000303AA" w:rsidP="000303AA"/>
    <w:p w:rsidR="000303AA" w:rsidRDefault="000303AA" w:rsidP="000303AA"/>
    <w:p w:rsidR="000303AA" w:rsidRDefault="000303AA" w:rsidP="000303AA"/>
    <w:tbl>
      <w:tblPr>
        <w:tblW w:w="0" w:type="auto"/>
        <w:tblBorders>
          <w:top w:val="wave" w:sz="12" w:space="0" w:color="auto"/>
          <w:left w:val="wave" w:sz="12" w:space="0" w:color="auto"/>
          <w:bottom w:val="wave" w:sz="12" w:space="0" w:color="auto"/>
          <w:right w:val="wave" w:sz="12" w:space="0" w:color="auto"/>
          <w:insideH w:val="wave" w:sz="12" w:space="0" w:color="auto"/>
          <w:insideV w:val="wave" w:sz="12" w:space="0" w:color="auto"/>
        </w:tblBorders>
        <w:tblLook w:val="0000"/>
      </w:tblPr>
      <w:tblGrid>
        <w:gridCol w:w="2130"/>
        <w:gridCol w:w="2130"/>
        <w:gridCol w:w="2131"/>
        <w:gridCol w:w="2131"/>
      </w:tblGrid>
      <w:tr w:rsidR="000303AA" w:rsidTr="00AE3150">
        <w:trPr>
          <w:gridBefore w:val="3"/>
          <w:trHeight w:val="375"/>
        </w:trPr>
        <w:tc>
          <w:tcPr>
            <w:tcW w:w="2131" w:type="dxa"/>
            <w:shd w:val="clear" w:color="auto" w:fill="E6EED5"/>
          </w:tcPr>
          <w:p w:rsidR="000303AA" w:rsidRPr="00567A35" w:rsidRDefault="000303AA" w:rsidP="00AE3150">
            <w:pPr>
              <w:ind w:right="113"/>
              <w:jc w:val="center"/>
              <w:rPr>
                <w:color w:val="000000"/>
              </w:rPr>
            </w:pPr>
          </w:p>
        </w:tc>
      </w:tr>
      <w:tr w:rsidR="000303AA" w:rsidTr="00AE3150">
        <w:trPr>
          <w:trHeight w:val="321"/>
        </w:trPr>
        <w:tc>
          <w:tcPr>
            <w:tcW w:w="2130" w:type="dxa"/>
            <w:shd w:val="clear" w:color="auto" w:fill="E6EED5"/>
            <w:textDirection w:val="btLr"/>
          </w:tcPr>
          <w:p w:rsidR="000303AA" w:rsidRPr="00567A35" w:rsidRDefault="000303AA" w:rsidP="00AE3150">
            <w:pPr>
              <w:ind w:left="113" w:right="113"/>
              <w:jc w:val="center"/>
              <w:rPr>
                <w:color w:val="000000"/>
              </w:rPr>
            </w:pPr>
            <w:r w:rsidRPr="00567A35">
              <w:rPr>
                <w:color w:val="000000"/>
              </w:rPr>
              <w:t>1</w:t>
            </w:r>
          </w:p>
        </w:tc>
        <w:tc>
          <w:tcPr>
            <w:tcW w:w="4261" w:type="dxa"/>
            <w:gridSpan w:val="2"/>
            <w:textDirection w:val="btLr"/>
          </w:tcPr>
          <w:p w:rsidR="000303AA" w:rsidRPr="00567A35" w:rsidRDefault="000303AA" w:rsidP="00AE3150">
            <w:pPr>
              <w:ind w:left="113" w:right="113"/>
              <w:jc w:val="center"/>
              <w:rPr>
                <w:color w:val="000000"/>
              </w:rPr>
            </w:pPr>
            <w:r w:rsidRPr="00567A35">
              <w:rPr>
                <w:color w:val="000000"/>
              </w:rPr>
              <w:t>2</w:t>
            </w:r>
          </w:p>
        </w:tc>
        <w:tc>
          <w:tcPr>
            <w:tcW w:w="2131" w:type="dxa"/>
            <w:shd w:val="clear" w:color="auto" w:fill="E6EED5"/>
            <w:textDirection w:val="btLr"/>
          </w:tcPr>
          <w:p w:rsidR="000303AA" w:rsidRPr="00567A35" w:rsidRDefault="000303AA" w:rsidP="00AE3150">
            <w:pPr>
              <w:ind w:left="113" w:right="113"/>
              <w:jc w:val="center"/>
              <w:rPr>
                <w:color w:val="000000"/>
              </w:rPr>
            </w:pPr>
            <w:r w:rsidRPr="00567A35">
              <w:rPr>
                <w:color w:val="000000"/>
              </w:rPr>
              <w:t>3</w:t>
            </w:r>
          </w:p>
        </w:tc>
      </w:tr>
      <w:tr w:rsidR="000303AA" w:rsidTr="00AE3150">
        <w:tc>
          <w:tcPr>
            <w:tcW w:w="2130" w:type="dxa"/>
            <w:shd w:val="clear" w:color="auto" w:fill="E6EED5"/>
          </w:tcPr>
          <w:p w:rsidR="000303AA" w:rsidRPr="00567A35" w:rsidRDefault="000303AA" w:rsidP="00AE3150">
            <w:pPr>
              <w:rPr>
                <w:color w:val="000000"/>
              </w:rPr>
            </w:pPr>
          </w:p>
        </w:tc>
        <w:tc>
          <w:tcPr>
            <w:tcW w:w="2130" w:type="dxa"/>
            <w:shd w:val="clear" w:color="auto" w:fill="E6EED5"/>
          </w:tcPr>
          <w:p w:rsidR="000303AA" w:rsidRPr="00567A35" w:rsidRDefault="000303AA" w:rsidP="00AE3150">
            <w:pPr>
              <w:rPr>
                <w:color w:val="000000"/>
              </w:rPr>
            </w:pPr>
          </w:p>
        </w:tc>
        <w:tc>
          <w:tcPr>
            <w:tcW w:w="2131" w:type="dxa"/>
            <w:shd w:val="clear" w:color="auto" w:fill="E6EED5"/>
          </w:tcPr>
          <w:p w:rsidR="000303AA" w:rsidRPr="00567A35" w:rsidRDefault="000303AA" w:rsidP="00AE3150">
            <w:pPr>
              <w:rPr>
                <w:color w:val="000000"/>
              </w:rPr>
            </w:pPr>
          </w:p>
        </w:tc>
        <w:tc>
          <w:tcPr>
            <w:tcW w:w="2131" w:type="dxa"/>
            <w:shd w:val="clear" w:color="auto" w:fill="E6EED5"/>
          </w:tcPr>
          <w:p w:rsidR="000303AA" w:rsidRPr="00567A35" w:rsidRDefault="000303AA" w:rsidP="00AE3150">
            <w:pPr>
              <w:rPr>
                <w:color w:val="000000"/>
              </w:rPr>
            </w:pPr>
          </w:p>
        </w:tc>
      </w:tr>
    </w:tbl>
    <w:p w:rsidR="000303AA" w:rsidRDefault="000303AA" w:rsidP="000303AA">
      <w:pPr>
        <w:sectPr w:rsidR="000303AA">
          <w:type w:val="continuous"/>
          <w:pgSz w:w="11906" w:h="16838"/>
          <w:pgMar w:top="709" w:right="1800" w:bottom="1440" w:left="1800" w:header="720" w:footer="720" w:gutter="0"/>
          <w:cols w:space="720"/>
        </w:sectPr>
      </w:pPr>
    </w:p>
    <w:p w:rsidR="000303AA" w:rsidRDefault="000303AA" w:rsidP="000303AA"/>
    <w:p w:rsidR="000303AA" w:rsidRDefault="000303AA" w:rsidP="000303AA">
      <w:pPr>
        <w:rPr>
          <w:b/>
        </w:rPr>
      </w:pPr>
      <w:r w:rsidRPr="00C522CB">
        <w:rPr>
          <w:b/>
        </w:rPr>
        <w:t xml:space="preserve">ВАРИАНТ  </w:t>
      </w:r>
      <w:r>
        <w:rPr>
          <w:b/>
        </w:rPr>
        <w:t>2</w:t>
      </w:r>
    </w:p>
    <w:p w:rsidR="000303AA" w:rsidRPr="007D20E9" w:rsidRDefault="000303AA" w:rsidP="000303AA">
      <w:pPr>
        <w:rPr>
          <w:sz w:val="26"/>
          <w:szCs w:val="26"/>
        </w:rPr>
      </w:pPr>
      <w:r w:rsidRPr="007D20E9">
        <w:rPr>
          <w:sz w:val="26"/>
          <w:szCs w:val="26"/>
        </w:rPr>
        <w:t xml:space="preserve">Выполнить   задания по образцу: </w:t>
      </w:r>
    </w:p>
    <w:p w:rsidR="000303AA" w:rsidRDefault="000303AA" w:rsidP="000303AA">
      <w:pPr>
        <w:rPr>
          <w:b/>
        </w:rPr>
      </w:pPr>
    </w:p>
    <w:p w:rsidR="000303AA" w:rsidRPr="00C522CB" w:rsidRDefault="000303AA" w:rsidP="000303AA">
      <w:pPr>
        <w:rPr>
          <w:b/>
        </w:rPr>
      </w:pPr>
    </w:p>
    <w:p w:rsidR="000303AA" w:rsidRDefault="000303AA" w:rsidP="000303AA">
      <w:pPr>
        <w:sectPr w:rsidR="000303AA" w:rsidSect="00AE3150">
          <w:pgSz w:w="11906" w:h="16838"/>
          <w:pgMar w:top="568" w:right="1800" w:bottom="1440" w:left="1800" w:header="720" w:footer="720" w:gutter="0"/>
          <w:cols w:space="720"/>
        </w:sectPr>
      </w:pPr>
    </w:p>
    <w:p w:rsidR="000303AA" w:rsidRDefault="00350324" w:rsidP="00B05C6E">
      <w:pPr>
        <w:numPr>
          <w:ilvl w:val="0"/>
          <w:numId w:val="166"/>
        </w:numPr>
        <w:suppressAutoHyphens w:val="0"/>
        <w:rPr>
          <w:sz w:val="28"/>
        </w:rPr>
      </w:pPr>
      <w:r w:rsidRPr="00350324">
        <w:rPr>
          <w:noProof/>
        </w:rPr>
        <w:lastRenderedPageBreak/>
        <w:pict>
          <v:shape id="_x0000_s1061" type="#_x0000_t75" style="position:absolute;left:0;text-align:left;margin-left:181.65pt;margin-top:28.6pt;width:46.65pt;height:57pt;z-index:-251659264;mso-wrap-edited:f" wrapcoords="15000 245 8700 1227 3300 2945 3300 4173 0 5155 -300 5400 4200 21109 6600 21109 6900 21109 12600 19882 17100 19882 21300 17918 21600 8345 21000 6136 19800 4173 16800 245 15000 245">
            <v:imagedata r:id="rId18" o:title="MP00640_"/>
          </v:shape>
        </w:pict>
      </w:r>
      <w:r w:rsidR="000303AA">
        <w:rPr>
          <w:sz w:val="28"/>
        </w:rPr>
        <w:t>Мои дела с каждым днем идут всё лучше и лучше.</w:t>
      </w:r>
    </w:p>
    <w:p w:rsidR="000303AA" w:rsidRDefault="000303AA" w:rsidP="00B05C6E">
      <w:pPr>
        <w:numPr>
          <w:ilvl w:val="0"/>
          <w:numId w:val="166"/>
        </w:numPr>
        <w:suppressAutoHyphens w:val="0"/>
        <w:rPr>
          <w:sz w:val="28"/>
        </w:rPr>
      </w:pPr>
      <w:r>
        <w:rPr>
          <w:sz w:val="28"/>
        </w:rPr>
        <w:t>Мои дела с каждым днем идут всё лучше и лучше.</w:t>
      </w:r>
    </w:p>
    <w:p w:rsidR="000303AA" w:rsidRDefault="000303AA" w:rsidP="00B05C6E">
      <w:pPr>
        <w:numPr>
          <w:ilvl w:val="0"/>
          <w:numId w:val="166"/>
        </w:numPr>
        <w:suppressAutoHyphens w:val="0"/>
        <w:rPr>
          <w:sz w:val="28"/>
        </w:rPr>
      </w:pPr>
      <w:r>
        <w:rPr>
          <w:sz w:val="28"/>
        </w:rPr>
        <w:t>Мои дела с каждым днем идут всё лучше и лучше.</w:t>
      </w:r>
    </w:p>
    <w:p w:rsidR="000303AA" w:rsidRDefault="000303AA" w:rsidP="00B05C6E">
      <w:pPr>
        <w:numPr>
          <w:ilvl w:val="0"/>
          <w:numId w:val="166"/>
        </w:numPr>
        <w:tabs>
          <w:tab w:val="clear" w:pos="540"/>
          <w:tab w:val="num" w:pos="851"/>
        </w:tabs>
        <w:suppressAutoHyphens w:val="0"/>
        <w:ind w:left="567" w:firstLine="0"/>
        <w:rPr>
          <w:sz w:val="28"/>
        </w:rPr>
      </w:pPr>
      <w:r>
        <w:rPr>
          <w:sz w:val="28"/>
        </w:rPr>
        <w:lastRenderedPageBreak/>
        <w:t>Мои дела с каждым днем идут всё лучше и лучше.</w:t>
      </w:r>
    </w:p>
    <w:p w:rsidR="000303AA" w:rsidRDefault="000303AA" w:rsidP="00B05C6E">
      <w:pPr>
        <w:numPr>
          <w:ilvl w:val="0"/>
          <w:numId w:val="166"/>
        </w:numPr>
        <w:tabs>
          <w:tab w:val="clear" w:pos="540"/>
          <w:tab w:val="num" w:pos="851"/>
        </w:tabs>
        <w:suppressAutoHyphens w:val="0"/>
        <w:ind w:left="567" w:firstLine="0"/>
        <w:rPr>
          <w:sz w:val="28"/>
        </w:rPr>
      </w:pPr>
      <w:r>
        <w:rPr>
          <w:sz w:val="28"/>
        </w:rPr>
        <w:t>Мои дела с каждым днем идут всё лучше и лучше.</w:t>
      </w:r>
    </w:p>
    <w:p w:rsidR="000303AA" w:rsidRDefault="00350324" w:rsidP="00B05C6E">
      <w:pPr>
        <w:numPr>
          <w:ilvl w:val="0"/>
          <w:numId w:val="166"/>
        </w:numPr>
        <w:tabs>
          <w:tab w:val="clear" w:pos="540"/>
          <w:tab w:val="num" w:pos="851"/>
        </w:tabs>
        <w:suppressAutoHyphens w:val="0"/>
        <w:ind w:left="567" w:firstLine="0"/>
        <w:rPr>
          <w:sz w:val="28"/>
        </w:rPr>
      </w:pPr>
      <w:r w:rsidRPr="00350324">
        <w:rPr>
          <w:noProof/>
        </w:rPr>
        <w:pict>
          <v:shapetype id="_x0000_t98" coordsize="21600,21600" o:spt="98" adj="2700" path="m0@5qy@2@1l@0@1@0@2qy@7,,21600@2l21600@9qy@7@10l@1@10@1@11qy@2,21600,0@11xem0@5nfqy@2@6@1@5@3@4@2@5l@2@6em@1@5nfl@1@10em21600@2nfqy@7@1l@0@1em@0@2nfqy@8@3@7@2l@7@1e">
            <v:formulas>
              <v:f eqn="sum width 0 #0"/>
              <v:f eqn="val #0"/>
              <v:f eqn="prod @1 1 2"/>
              <v:f eqn="prod @1 3 4"/>
              <v:f eqn="prod @1 5 4"/>
              <v:f eqn="prod @1 3 2"/>
              <v:f eqn="prod @1 2 1"/>
              <v:f eqn="sum width 0 @2"/>
              <v:f eqn="sum width 0 @3"/>
              <v:f eqn="sum height 0 @5"/>
              <v:f eqn="sum height 0 @1"/>
              <v:f eqn="sum height 0 @2"/>
              <v:f eqn="val width"/>
              <v:f eqn="prod width 1 2"/>
              <v:f eqn="prod height 1 2"/>
            </v:formulas>
            <v:path o:extrusionok="f" limo="10800,10800" o:connecttype="custom" o:connectlocs="@13,@1;0,@14;@13,@10;@12,@14" o:connectangles="270,180,90,0" textboxrect="@1,@1,@7,@10"/>
            <v:handles>
              <v:h position="#0,topLeft" xrange="0,5400"/>
            </v:handles>
            <o:complex v:ext="view"/>
          </v:shapetype>
          <v:shape id="_x0000_s1062" type="#_x0000_t98" style="position:absolute;left:0;text-align:left;margin-left:19.25pt;margin-top:122.95pt;width:225pt;height:117pt;z-index:251658240" fillcolor="#fcc" strokeweight="3pt">
            <v:fill r:id="rId19" o:title="Розовая тисненая бумага" type="tile"/>
            <v:textbox>
              <w:txbxContent>
                <w:p w:rsidR="00F42576" w:rsidRDefault="00F42576" w:rsidP="000303AA"/>
                <w:p w:rsidR="00F42576" w:rsidRDefault="00F42576" w:rsidP="000303AA">
                  <w:pPr>
                    <w:pStyle w:val="1"/>
                  </w:pPr>
                  <w:r>
                    <w:t>Знание ПК-твой успех!!</w:t>
                  </w:r>
                </w:p>
              </w:txbxContent>
            </v:textbox>
          </v:shape>
        </w:pict>
      </w:r>
      <w:r w:rsidR="000303AA">
        <w:rPr>
          <w:sz w:val="28"/>
        </w:rPr>
        <w:t>Мои дела с каждым днем идут всё лучше и лучше.</w:t>
      </w:r>
    </w:p>
    <w:p w:rsidR="000303AA" w:rsidRDefault="000303AA" w:rsidP="00B05C6E">
      <w:pPr>
        <w:numPr>
          <w:ilvl w:val="0"/>
          <w:numId w:val="166"/>
        </w:numPr>
        <w:tabs>
          <w:tab w:val="clear" w:pos="540"/>
          <w:tab w:val="num" w:pos="851"/>
        </w:tabs>
        <w:suppressAutoHyphens w:val="0"/>
        <w:ind w:left="567" w:firstLine="0"/>
        <w:rPr>
          <w:sz w:val="28"/>
        </w:rPr>
        <w:sectPr w:rsidR="000303AA" w:rsidSect="000303AA">
          <w:type w:val="continuous"/>
          <w:pgSz w:w="11906" w:h="16838"/>
          <w:pgMar w:top="1440" w:right="1800" w:bottom="1440" w:left="1800" w:header="720" w:footer="720" w:gutter="0"/>
          <w:cols w:num="2" w:space="57"/>
        </w:sectPr>
      </w:pPr>
    </w:p>
    <w:tbl>
      <w:tblPr>
        <w:tblpPr w:leftFromText="180" w:rightFromText="180" w:vertAnchor="text" w:horzAnchor="margin" w:tblpY="1525"/>
        <w:tblW w:w="2518" w:type="dxa"/>
        <w:tblBorders>
          <w:top w:val="dotDash" w:sz="4" w:space="0" w:color="auto"/>
          <w:left w:val="dotDash" w:sz="4" w:space="0" w:color="auto"/>
          <w:bottom w:val="dotDash" w:sz="4" w:space="0" w:color="auto"/>
          <w:right w:val="dotDash" w:sz="4" w:space="0" w:color="auto"/>
          <w:insideH w:val="dotDash" w:sz="4" w:space="0" w:color="auto"/>
          <w:insideV w:val="dotDash" w:sz="4" w:space="0" w:color="auto"/>
        </w:tblBorders>
        <w:tblLook w:val="0000"/>
      </w:tblPr>
      <w:tblGrid>
        <w:gridCol w:w="675"/>
        <w:gridCol w:w="851"/>
        <w:gridCol w:w="992"/>
      </w:tblGrid>
      <w:tr w:rsidR="000303AA" w:rsidTr="000303AA">
        <w:trPr>
          <w:cantSplit/>
          <w:trHeight w:val="837"/>
        </w:trPr>
        <w:tc>
          <w:tcPr>
            <w:tcW w:w="675" w:type="dxa"/>
            <w:textDirection w:val="btLr"/>
          </w:tcPr>
          <w:p w:rsidR="000303AA" w:rsidRDefault="000303AA" w:rsidP="000303AA">
            <w:pPr>
              <w:ind w:left="113" w:right="113"/>
              <w:jc w:val="center"/>
              <w:rPr>
                <w:sz w:val="28"/>
              </w:rPr>
            </w:pPr>
            <w:r>
              <w:rPr>
                <w:sz w:val="28"/>
              </w:rPr>
              <w:t>3</w:t>
            </w:r>
          </w:p>
        </w:tc>
        <w:tc>
          <w:tcPr>
            <w:tcW w:w="851" w:type="dxa"/>
            <w:textDirection w:val="btLr"/>
          </w:tcPr>
          <w:p w:rsidR="000303AA" w:rsidRDefault="000303AA" w:rsidP="000303AA">
            <w:pPr>
              <w:ind w:left="113" w:right="113"/>
              <w:jc w:val="center"/>
              <w:rPr>
                <w:sz w:val="28"/>
              </w:rPr>
            </w:pPr>
            <w:r>
              <w:rPr>
                <w:sz w:val="28"/>
              </w:rPr>
              <w:t>6</w:t>
            </w:r>
          </w:p>
        </w:tc>
        <w:tc>
          <w:tcPr>
            <w:tcW w:w="992" w:type="dxa"/>
            <w:vMerge w:val="restart"/>
            <w:textDirection w:val="btLr"/>
          </w:tcPr>
          <w:p w:rsidR="000303AA" w:rsidRDefault="000303AA" w:rsidP="000303AA">
            <w:pPr>
              <w:ind w:left="113" w:right="113"/>
              <w:jc w:val="center"/>
              <w:rPr>
                <w:sz w:val="28"/>
              </w:rPr>
            </w:pPr>
          </w:p>
          <w:p w:rsidR="000303AA" w:rsidRDefault="000303AA" w:rsidP="000303AA">
            <w:pPr>
              <w:ind w:left="113" w:right="113"/>
              <w:jc w:val="center"/>
              <w:rPr>
                <w:sz w:val="28"/>
              </w:rPr>
            </w:pPr>
            <w:r>
              <w:rPr>
                <w:sz w:val="28"/>
              </w:rPr>
              <w:t>8</w:t>
            </w:r>
          </w:p>
        </w:tc>
      </w:tr>
      <w:tr w:rsidR="000303AA" w:rsidTr="000303AA">
        <w:trPr>
          <w:cantSplit/>
          <w:trHeight w:val="1134"/>
        </w:trPr>
        <w:tc>
          <w:tcPr>
            <w:tcW w:w="675" w:type="dxa"/>
            <w:textDirection w:val="btLr"/>
          </w:tcPr>
          <w:p w:rsidR="000303AA" w:rsidRDefault="000303AA" w:rsidP="000303AA">
            <w:pPr>
              <w:ind w:left="113" w:right="113"/>
              <w:jc w:val="center"/>
              <w:rPr>
                <w:sz w:val="28"/>
              </w:rPr>
            </w:pPr>
            <w:r>
              <w:rPr>
                <w:sz w:val="28"/>
              </w:rPr>
              <w:t>2</w:t>
            </w:r>
          </w:p>
        </w:tc>
        <w:tc>
          <w:tcPr>
            <w:tcW w:w="851" w:type="dxa"/>
            <w:shd w:val="clear" w:color="auto" w:fill="99CC00"/>
            <w:textDirection w:val="btLr"/>
          </w:tcPr>
          <w:p w:rsidR="000303AA" w:rsidRDefault="000303AA" w:rsidP="000303AA">
            <w:pPr>
              <w:ind w:left="113" w:right="113"/>
              <w:jc w:val="center"/>
              <w:rPr>
                <w:sz w:val="28"/>
              </w:rPr>
            </w:pPr>
            <w:r>
              <w:rPr>
                <w:sz w:val="28"/>
              </w:rPr>
              <w:t>5</w:t>
            </w:r>
          </w:p>
        </w:tc>
        <w:tc>
          <w:tcPr>
            <w:tcW w:w="992" w:type="dxa"/>
            <w:vMerge/>
            <w:textDirection w:val="btLr"/>
          </w:tcPr>
          <w:p w:rsidR="000303AA" w:rsidRDefault="000303AA" w:rsidP="000303AA">
            <w:pPr>
              <w:ind w:left="113" w:right="113"/>
              <w:jc w:val="center"/>
              <w:rPr>
                <w:sz w:val="28"/>
              </w:rPr>
            </w:pPr>
          </w:p>
        </w:tc>
      </w:tr>
      <w:tr w:rsidR="000303AA" w:rsidTr="000303AA">
        <w:trPr>
          <w:cantSplit/>
          <w:trHeight w:val="1134"/>
        </w:trPr>
        <w:tc>
          <w:tcPr>
            <w:tcW w:w="675" w:type="dxa"/>
            <w:textDirection w:val="btLr"/>
          </w:tcPr>
          <w:p w:rsidR="000303AA" w:rsidRDefault="000303AA" w:rsidP="000303AA">
            <w:pPr>
              <w:ind w:left="113" w:right="113"/>
              <w:jc w:val="center"/>
              <w:rPr>
                <w:sz w:val="28"/>
              </w:rPr>
            </w:pPr>
            <w:r>
              <w:rPr>
                <w:sz w:val="28"/>
              </w:rPr>
              <w:t>1</w:t>
            </w:r>
          </w:p>
        </w:tc>
        <w:tc>
          <w:tcPr>
            <w:tcW w:w="851" w:type="dxa"/>
            <w:textDirection w:val="btLr"/>
          </w:tcPr>
          <w:p w:rsidR="000303AA" w:rsidRDefault="000303AA" w:rsidP="000303AA">
            <w:pPr>
              <w:ind w:left="113" w:right="113"/>
              <w:jc w:val="center"/>
              <w:rPr>
                <w:sz w:val="28"/>
              </w:rPr>
            </w:pPr>
            <w:r>
              <w:rPr>
                <w:sz w:val="28"/>
              </w:rPr>
              <w:t>4</w:t>
            </w:r>
          </w:p>
        </w:tc>
        <w:tc>
          <w:tcPr>
            <w:tcW w:w="992" w:type="dxa"/>
            <w:textDirection w:val="btLr"/>
          </w:tcPr>
          <w:p w:rsidR="000303AA" w:rsidRDefault="000303AA" w:rsidP="000303AA">
            <w:pPr>
              <w:ind w:left="113" w:right="113"/>
              <w:jc w:val="center"/>
              <w:rPr>
                <w:sz w:val="28"/>
              </w:rPr>
            </w:pPr>
            <w:r>
              <w:rPr>
                <w:sz w:val="28"/>
              </w:rPr>
              <w:t>7</w:t>
            </w:r>
          </w:p>
        </w:tc>
      </w:tr>
    </w:tbl>
    <w:p w:rsidR="000303AA" w:rsidRDefault="000303AA" w:rsidP="000303AA">
      <w:pPr>
        <w:suppressAutoHyphens w:val="0"/>
        <w:ind w:left="207"/>
        <w:rPr>
          <w:sz w:val="28"/>
        </w:rPr>
      </w:pPr>
    </w:p>
    <w:p w:rsidR="000303AA" w:rsidRDefault="000303AA" w:rsidP="000303AA">
      <w:pPr>
        <w:suppressAutoHyphens w:val="0"/>
        <w:ind w:left="207"/>
        <w:rPr>
          <w:sz w:val="28"/>
        </w:rPr>
      </w:pPr>
    </w:p>
    <w:p w:rsidR="000303AA" w:rsidRDefault="000303AA" w:rsidP="000303AA">
      <w:pPr>
        <w:suppressAutoHyphens w:val="0"/>
        <w:ind w:left="207"/>
        <w:rPr>
          <w:sz w:val="28"/>
        </w:rPr>
        <w:sectPr w:rsidR="000303AA" w:rsidSect="000303AA">
          <w:type w:val="continuous"/>
          <w:pgSz w:w="11906" w:h="16838"/>
          <w:pgMar w:top="1440" w:right="1800" w:bottom="1440" w:left="1800" w:header="720" w:footer="720" w:gutter="0"/>
          <w:cols w:num="2" w:space="57"/>
        </w:sectPr>
      </w:pPr>
    </w:p>
    <w:p w:rsidR="00B17CA5" w:rsidRPr="002E214E" w:rsidRDefault="00B17CA5" w:rsidP="00B17CA5">
      <w:pPr>
        <w:rPr>
          <w:sz w:val="26"/>
          <w:szCs w:val="26"/>
        </w:rPr>
      </w:pPr>
      <w:r w:rsidRPr="002E214E">
        <w:rPr>
          <w:sz w:val="26"/>
          <w:szCs w:val="26"/>
        </w:rPr>
        <w:lastRenderedPageBreak/>
        <w:t xml:space="preserve">ВАРИАНТ </w:t>
      </w:r>
      <w:r>
        <w:rPr>
          <w:sz w:val="26"/>
          <w:szCs w:val="26"/>
        </w:rPr>
        <w:t>3</w:t>
      </w:r>
    </w:p>
    <w:p w:rsidR="00B17CA5" w:rsidRPr="002E214E" w:rsidRDefault="00B17CA5" w:rsidP="00B17CA5">
      <w:pPr>
        <w:rPr>
          <w:sz w:val="26"/>
          <w:szCs w:val="26"/>
        </w:rPr>
      </w:pPr>
    </w:p>
    <w:p w:rsidR="00B17CA5" w:rsidRPr="002E214E" w:rsidRDefault="00B17CA5" w:rsidP="00B17CA5">
      <w:pPr>
        <w:rPr>
          <w:sz w:val="26"/>
          <w:szCs w:val="26"/>
        </w:rPr>
      </w:pPr>
      <w:r w:rsidRPr="002E214E">
        <w:rPr>
          <w:sz w:val="26"/>
          <w:szCs w:val="26"/>
        </w:rPr>
        <w:t>Выполнить задания по образцу</w:t>
      </w:r>
    </w:p>
    <w:p w:rsidR="00B17CA5" w:rsidRDefault="00350324" w:rsidP="00B17CA5">
      <w:r>
        <w:rPr>
          <w:noProof/>
        </w:rPr>
        <w:pict>
          <v:shape id="_x0000_s1073" type="#_x0000_t202" style="position:absolute;margin-left:30.95pt;margin-top:7.9pt;width:402.4pt;height:206.7pt;z-index:-251657216;mso-wrap-edited:f" strokeweight="4.5pt">
            <v:stroke linestyle="thinThick"/>
            <v:textbox style="mso-next-textbox:#_x0000_s1073">
              <w:txbxContent>
                <w:p w:rsidR="00F42576" w:rsidRDefault="00F42576" w:rsidP="00B17CA5"/>
              </w:txbxContent>
            </v:textbox>
          </v:shape>
        </w:pict>
      </w:r>
    </w:p>
    <w:p w:rsidR="00B17CA5" w:rsidRDefault="00B17CA5" w:rsidP="00B17CA5">
      <w:pPr>
        <w:sectPr w:rsidR="00B17CA5">
          <w:pgSz w:w="11906" w:h="16838"/>
          <w:pgMar w:top="851" w:right="1800" w:bottom="1440" w:left="1800" w:header="720" w:footer="720" w:gutter="0"/>
          <w:cols w:space="720"/>
        </w:sectPr>
      </w:pPr>
      <w:r>
        <w:t>1</w:t>
      </w:r>
    </w:p>
    <w:p w:rsidR="00B17CA5" w:rsidRDefault="00B17CA5" w:rsidP="00B05C6E">
      <w:pPr>
        <w:numPr>
          <w:ilvl w:val="0"/>
          <w:numId w:val="168"/>
        </w:numPr>
        <w:suppressAutoHyphens w:val="0"/>
        <w:ind w:left="426" w:hanging="11"/>
      </w:pPr>
      <w:r>
        <w:lastRenderedPageBreak/>
        <w:t>Приумножая знания-приумножаешь радость</w:t>
      </w:r>
    </w:p>
    <w:p w:rsidR="00B17CA5" w:rsidRDefault="00B17CA5" w:rsidP="00B05C6E">
      <w:pPr>
        <w:numPr>
          <w:ilvl w:val="0"/>
          <w:numId w:val="168"/>
        </w:numPr>
        <w:suppressAutoHyphens w:val="0"/>
        <w:ind w:left="426" w:hanging="11"/>
      </w:pPr>
      <w:r>
        <w:t>Приумножая знания-приумножаешь радость</w:t>
      </w:r>
    </w:p>
    <w:p w:rsidR="00B17CA5" w:rsidRDefault="00B17CA5" w:rsidP="00B05C6E">
      <w:pPr>
        <w:numPr>
          <w:ilvl w:val="0"/>
          <w:numId w:val="168"/>
        </w:numPr>
        <w:suppressAutoHyphens w:val="0"/>
        <w:ind w:left="426" w:hanging="11"/>
      </w:pPr>
      <w:r>
        <w:t>Приумножая знания-приумножаешь радость</w:t>
      </w:r>
    </w:p>
    <w:p w:rsidR="00B17CA5" w:rsidRDefault="00350324" w:rsidP="00B05C6E">
      <w:pPr>
        <w:numPr>
          <w:ilvl w:val="0"/>
          <w:numId w:val="167"/>
        </w:numPr>
        <w:suppressAutoHyphens w:val="0"/>
        <w:spacing w:line="360" w:lineRule="auto"/>
      </w:pPr>
      <w:r>
        <w:rPr>
          <w:noProof/>
        </w:rPr>
        <w:pict>
          <v:shape id="_x0000_s1074" type="#_x0000_t75" style="position:absolute;left:0;text-align:left;margin-left:224.35pt;margin-top:-60.85pt;width:60.05pt;height:45.05pt;z-index:-251656192" wrapcoords="-81 0 -81 21493 21600 21493 21600 0 -81 0">
            <v:imagedata r:id="rId20" o:title="Koala"/>
          </v:shape>
        </w:pict>
      </w:r>
      <w:r w:rsidR="00B17CA5">
        <w:br w:type="column"/>
      </w:r>
      <w:r w:rsidR="00B17CA5">
        <w:lastRenderedPageBreak/>
        <w:t>Приумножая знания-приумножаешь радость</w:t>
      </w:r>
    </w:p>
    <w:p w:rsidR="00B17CA5" w:rsidRDefault="00B17CA5" w:rsidP="00B05C6E">
      <w:pPr>
        <w:numPr>
          <w:ilvl w:val="0"/>
          <w:numId w:val="167"/>
        </w:numPr>
        <w:suppressAutoHyphens w:val="0"/>
        <w:spacing w:line="360" w:lineRule="auto"/>
      </w:pPr>
      <w:r>
        <w:t>Приумножая знания-приумножаешь радость</w:t>
      </w:r>
    </w:p>
    <w:p w:rsidR="00B17CA5" w:rsidRDefault="00B17CA5" w:rsidP="00B05C6E">
      <w:pPr>
        <w:numPr>
          <w:ilvl w:val="0"/>
          <w:numId w:val="167"/>
        </w:numPr>
        <w:suppressAutoHyphens w:val="0"/>
        <w:spacing w:line="360" w:lineRule="auto"/>
      </w:pPr>
      <w:r>
        <w:t>Приумножая знания-приумножаешь радость</w:t>
      </w:r>
    </w:p>
    <w:p w:rsidR="00B17CA5" w:rsidRDefault="00B17CA5" w:rsidP="00B05C6E">
      <w:pPr>
        <w:numPr>
          <w:ilvl w:val="0"/>
          <w:numId w:val="167"/>
        </w:numPr>
        <w:suppressAutoHyphens w:val="0"/>
        <w:spacing w:line="360" w:lineRule="auto"/>
      </w:pPr>
      <w:r>
        <w:t>Приумножая знания-приумножаешь радость</w:t>
      </w:r>
    </w:p>
    <w:p w:rsidR="00B17CA5" w:rsidRDefault="00B17CA5" w:rsidP="00B17CA5">
      <w:pPr>
        <w:spacing w:line="360" w:lineRule="auto"/>
        <w:ind w:left="1080"/>
      </w:pPr>
    </w:p>
    <w:p w:rsidR="00B17CA5" w:rsidRDefault="00B17CA5" w:rsidP="00B17CA5">
      <w:pPr>
        <w:sectPr w:rsidR="00B17CA5" w:rsidSect="00B17CA5">
          <w:type w:val="continuous"/>
          <w:pgSz w:w="11906" w:h="16838"/>
          <w:pgMar w:top="1440" w:right="1800" w:bottom="1440" w:left="2694" w:header="720" w:footer="720" w:gutter="0"/>
          <w:cols w:num="2" w:space="227"/>
        </w:sectPr>
      </w:pPr>
    </w:p>
    <w:p w:rsidR="00B17CA5" w:rsidRDefault="00B17CA5" w:rsidP="00B17CA5"/>
    <w:p w:rsidR="00B17CA5" w:rsidRDefault="00350324" w:rsidP="00B17CA5">
      <w:r>
        <w:pict>
          <v:group id="_x0000_s1084" editas="orgchart" style="width:463.6pt;height:67.4pt;mso-position-horizontal-relative:char;mso-position-vertical-relative:line" coordorigin="1626,2011" coordsize="7488,1872" wrapcoords="7826 -240 7576 240 7388 1920 7450 7440 3506 9840 3005 10320 3005 11280 -63 12720 -63 20400 63 21360 21475 21360 21537 21360 21663 18960 21663 13200 21099 12480 18470 11280 18595 10320 14087 7440 14150 2160 13962 240 13711 -240 7826 -240">
            <o:lock v:ext="edit" aspectratio="t"/>
            <o:diagram v:ext="edit" dgmstyle="0" dgmscalex="84428" dgmscaley="49078" dgmfontsize="8" constrainbounds="0,0,0,0">
              <o:relationtable v:ext="edit">
                <o:rel v:ext="edit" idsrc="#_s1089" iddest="#_s1089"/>
                <o:rel v:ext="edit" idsrc="#_s1090" iddest="#_s1089" idcntr="#_s1088"/>
                <o:rel v:ext="edit" idsrc="#_s1091" iddest="#_s1089" idcntr="#_s1087"/>
                <o:rel v:ext="edit" idsrc="#_s1092" iddest="#_s1089" idcntr="#_s1086"/>
              </o:relationtable>
            </o:diagram>
            <v:shape id="_x0000_s1085" type="#_x0000_t75" style="position:absolute;left:1626;top:2011;width:7488;height:1872" o:preferrelative="f">
              <v:fill o:detectmouseclick="t"/>
              <v:path o:extrusionok="t" o:connecttype="none"/>
              <o:lock v:ext="edit" text="t"/>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_s1086" o:spid="_x0000_s1086" type="#_x0000_t34" style="position:absolute;left:6494;top:1637;width:374;height:2620;rotation:270;flip:x" o:connectortype="elbow" adj=",73252,-496240" strokeweight="2.25pt"/>
            <v:shapetype id="_x0000_t32" coordsize="21600,21600" o:spt="32" o:oned="t" path="m,l21600,21600e" filled="f">
              <v:path arrowok="t" fillok="f" o:connecttype="none"/>
              <o:lock v:ext="edit" shapetype="t"/>
            </v:shapetype>
            <v:shape id="_s1087" o:spid="_x0000_s1087" type="#_x0000_t32" style="position:absolute;left:5185;top:2946;width:374;height:1;rotation:270" o:connectortype="elbow" adj="-351280,-1,-351280" strokeweight="2.25pt"/>
            <v:shape id="_s1088" o:spid="_x0000_s1088" type="#_x0000_t34" style="position:absolute;left:3873;top:1636;width:374;height:2622;rotation:270" o:connectortype="elbow" adj=",-73171,-206160" strokeweight="2.25pt"/>
            <v:roundrect id="_s1089" o:spid="_x0000_s1089" style="position:absolute;left:4247;top:2011;width:2247;height:749;v-text-anchor:middle" arcsize="10923f" o:dgmlayout="0" o:dgmnodekind="1" fillcolor="#bbe0e3">
              <v:textbox style="mso-next-textbox:#_s1089" inset="0,0,0,0">
                <w:txbxContent>
                  <w:p w:rsidR="00F42576" w:rsidRPr="00B3226A" w:rsidRDefault="00F42576" w:rsidP="00B17CA5">
                    <w:pPr>
                      <w:jc w:val="center"/>
                      <w:rPr>
                        <w:sz w:val="22"/>
                        <w:szCs w:val="22"/>
                      </w:rPr>
                    </w:pPr>
                    <w:r w:rsidRPr="00B3226A">
                      <w:rPr>
                        <w:sz w:val="22"/>
                        <w:szCs w:val="22"/>
                      </w:rPr>
                      <w:t>ПО</w:t>
                    </w:r>
                  </w:p>
                </w:txbxContent>
              </v:textbox>
            </v:roundrect>
            <v:roundrect id="_s1090" o:spid="_x0000_s1090" style="position:absolute;left:1626;top:3134;width:2247;height:749;v-text-anchor:middle" arcsize="10923f" o:dgmlayout="0" o:dgmnodekind="0" fillcolor="#bbe0e3">
              <v:textbox style="mso-next-textbox:#_s1090" inset="0,0,0,0">
                <w:txbxContent>
                  <w:p w:rsidR="00F42576" w:rsidRPr="00CF1887" w:rsidRDefault="00F42576" w:rsidP="00B17CA5">
                    <w:pPr>
                      <w:jc w:val="center"/>
                      <w:rPr>
                        <w:sz w:val="43"/>
                        <w:szCs w:val="16"/>
                      </w:rPr>
                    </w:pPr>
                    <w:r w:rsidRPr="00CF1887">
                      <w:rPr>
                        <w:sz w:val="18"/>
                        <w:szCs w:val="18"/>
                      </w:rPr>
                      <w:t>Систе</w:t>
                    </w:r>
                    <w:r w:rsidRPr="00CF1887">
                      <w:rPr>
                        <w:sz w:val="16"/>
                        <w:szCs w:val="16"/>
                      </w:rPr>
                      <w:t>мноеПО</w:t>
                    </w:r>
                  </w:p>
                </w:txbxContent>
              </v:textbox>
            </v:roundrect>
            <v:roundrect id="_s1091" o:spid="_x0000_s1091" style="position:absolute;left:4247;top:3134;width:2247;height:749;v-text-anchor:middle" arcsize="10923f" o:dgmlayout="0" o:dgmnodekind="0" fillcolor="#bbe0e3">
              <v:textbox style="mso-next-textbox:#_s1091" inset="0,0,0,0">
                <w:txbxContent>
                  <w:p w:rsidR="00F42576" w:rsidRPr="00CF1887" w:rsidRDefault="00F42576" w:rsidP="00B17CA5">
                    <w:pPr>
                      <w:jc w:val="center"/>
                      <w:rPr>
                        <w:sz w:val="16"/>
                        <w:szCs w:val="16"/>
                      </w:rPr>
                    </w:pPr>
                    <w:r w:rsidRPr="00CF1887">
                      <w:rPr>
                        <w:sz w:val="16"/>
                        <w:szCs w:val="16"/>
                      </w:rPr>
                      <w:t>Прикладное ПО</w:t>
                    </w:r>
                  </w:p>
                </w:txbxContent>
              </v:textbox>
            </v:roundrect>
            <v:roundrect id="_s1092" o:spid="_x0000_s1092" style="position:absolute;left:6868;top:3134;width:2246;height:748;v-text-anchor:middle" arcsize="10923f" o:dgmlayout="0" o:dgmnodekind="0" fillcolor="#bbe0e3">
              <v:textbox style="mso-next-textbox:#_s1092" inset="0,0,0,0">
                <w:txbxContent>
                  <w:p w:rsidR="00F42576" w:rsidRPr="00CF1887" w:rsidRDefault="00F42576" w:rsidP="00B17CA5">
                    <w:pPr>
                      <w:jc w:val="center"/>
                      <w:rPr>
                        <w:sz w:val="43"/>
                        <w:szCs w:val="16"/>
                      </w:rPr>
                    </w:pPr>
                    <w:r w:rsidRPr="00CF1887">
                      <w:rPr>
                        <w:sz w:val="16"/>
                        <w:szCs w:val="16"/>
                      </w:rPr>
                      <w:t>Системы програ</w:t>
                    </w:r>
                    <w:r>
                      <w:rPr>
                        <w:sz w:val="16"/>
                        <w:szCs w:val="16"/>
                      </w:rPr>
                      <w:t>м</w:t>
                    </w:r>
                    <w:r w:rsidRPr="00B3226A">
                      <w:rPr>
                        <w:sz w:val="16"/>
                        <w:szCs w:val="16"/>
                      </w:rPr>
                      <w:t>мирования</w:t>
                    </w:r>
                  </w:p>
                </w:txbxContent>
              </v:textbox>
            </v:roundrect>
            <w10:wrap type="none"/>
            <w10:anchorlock/>
          </v:group>
        </w:pict>
      </w:r>
    </w:p>
    <w:p w:rsidR="00B17CA5" w:rsidRDefault="00B17CA5" w:rsidP="00B17CA5"/>
    <w:p w:rsidR="00B17CA5" w:rsidRDefault="00B17CA5" w:rsidP="00B17CA5"/>
    <w:p w:rsidR="00B17CA5" w:rsidRDefault="00B17CA5" w:rsidP="00B17CA5"/>
    <w:p w:rsidR="00B17CA5" w:rsidRDefault="00B17CA5" w:rsidP="00B17CA5"/>
    <w:p w:rsidR="00B17CA5" w:rsidRDefault="00B17CA5" w:rsidP="00B17CA5"/>
    <w:p w:rsidR="00B17CA5" w:rsidRDefault="00B17CA5" w:rsidP="00B17CA5"/>
    <w:p w:rsidR="00B17CA5" w:rsidRDefault="00B17CA5" w:rsidP="00B17CA5"/>
    <w:tbl>
      <w:tblPr>
        <w:tblW w:w="7500" w:type="dxa"/>
        <w:tblInd w:w="1101" w:type="dxa"/>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ook w:val="0000"/>
      </w:tblPr>
      <w:tblGrid>
        <w:gridCol w:w="2130"/>
        <w:gridCol w:w="2130"/>
        <w:gridCol w:w="1693"/>
        <w:gridCol w:w="1547"/>
      </w:tblGrid>
      <w:tr w:rsidR="00B17CA5" w:rsidTr="00B17CA5">
        <w:trPr>
          <w:gridBefore w:val="3"/>
          <w:wBefore w:w="5953" w:type="dxa"/>
          <w:trHeight w:val="375"/>
        </w:trPr>
        <w:tc>
          <w:tcPr>
            <w:tcW w:w="1547" w:type="dxa"/>
            <w:shd w:val="clear" w:color="auto" w:fill="B6DDE8"/>
          </w:tcPr>
          <w:p w:rsidR="00B17CA5" w:rsidRDefault="00B17CA5" w:rsidP="00AE3150">
            <w:pPr>
              <w:ind w:right="113"/>
              <w:jc w:val="center"/>
            </w:pPr>
          </w:p>
        </w:tc>
      </w:tr>
      <w:tr w:rsidR="00B17CA5" w:rsidTr="00B17CA5">
        <w:tblPrEx>
          <w:tblBorders>
            <w:top w:val="double" w:sz="4" w:space="0" w:color="auto"/>
            <w:left w:val="double" w:sz="4" w:space="0" w:color="auto"/>
            <w:bottom w:val="double" w:sz="4" w:space="0" w:color="auto"/>
            <w:right w:val="double" w:sz="4" w:space="0" w:color="auto"/>
          </w:tblBorders>
        </w:tblPrEx>
        <w:trPr>
          <w:cantSplit/>
          <w:trHeight w:val="321"/>
        </w:trPr>
        <w:tc>
          <w:tcPr>
            <w:tcW w:w="2130" w:type="dxa"/>
            <w:tcBorders>
              <w:top w:val="single" w:sz="18" w:space="0" w:color="auto"/>
              <w:bottom w:val="single" w:sz="18" w:space="0" w:color="auto"/>
              <w:tl2br w:val="single" w:sz="4" w:space="0" w:color="auto"/>
              <w:tr2bl w:val="single" w:sz="4" w:space="0" w:color="auto"/>
            </w:tcBorders>
            <w:textDirection w:val="btLr"/>
          </w:tcPr>
          <w:p w:rsidR="00B17CA5" w:rsidRDefault="00B17CA5" w:rsidP="00AE3150">
            <w:pPr>
              <w:ind w:left="113" w:right="113"/>
              <w:jc w:val="center"/>
            </w:pPr>
            <w:r>
              <w:t>1</w:t>
            </w:r>
          </w:p>
        </w:tc>
        <w:tc>
          <w:tcPr>
            <w:tcW w:w="3823" w:type="dxa"/>
            <w:gridSpan w:val="2"/>
            <w:tcBorders>
              <w:top w:val="single" w:sz="18" w:space="0" w:color="auto"/>
              <w:bottom w:val="single" w:sz="18" w:space="0" w:color="auto"/>
              <w:tl2br w:val="single" w:sz="4" w:space="0" w:color="auto"/>
              <w:tr2bl w:val="single" w:sz="4" w:space="0" w:color="auto"/>
            </w:tcBorders>
            <w:textDirection w:val="btLr"/>
          </w:tcPr>
          <w:p w:rsidR="00B17CA5" w:rsidRDefault="00B17CA5" w:rsidP="00AE3150">
            <w:pPr>
              <w:ind w:left="113" w:right="113"/>
              <w:jc w:val="center"/>
            </w:pPr>
            <w:r>
              <w:t>2</w:t>
            </w:r>
          </w:p>
        </w:tc>
        <w:tc>
          <w:tcPr>
            <w:tcW w:w="1547" w:type="dxa"/>
            <w:tcBorders>
              <w:top w:val="single" w:sz="18" w:space="0" w:color="auto"/>
              <w:bottom w:val="single" w:sz="18" w:space="0" w:color="auto"/>
              <w:tl2br w:val="single" w:sz="4" w:space="0" w:color="auto"/>
              <w:tr2bl w:val="single" w:sz="4" w:space="0" w:color="auto"/>
            </w:tcBorders>
            <w:textDirection w:val="btLr"/>
          </w:tcPr>
          <w:p w:rsidR="00B17CA5" w:rsidRDefault="00B17CA5" w:rsidP="00AE3150">
            <w:pPr>
              <w:ind w:left="113" w:right="113"/>
              <w:jc w:val="center"/>
            </w:pPr>
            <w:r>
              <w:t>3</w:t>
            </w:r>
          </w:p>
        </w:tc>
      </w:tr>
      <w:tr w:rsidR="00B17CA5" w:rsidTr="00B17CA5">
        <w:tblPrEx>
          <w:tblBorders>
            <w:top w:val="double" w:sz="4" w:space="0" w:color="auto"/>
            <w:left w:val="double" w:sz="4" w:space="0" w:color="auto"/>
            <w:bottom w:val="double" w:sz="4" w:space="0" w:color="auto"/>
            <w:right w:val="double" w:sz="4" w:space="0" w:color="auto"/>
          </w:tblBorders>
        </w:tblPrEx>
        <w:tc>
          <w:tcPr>
            <w:tcW w:w="2130" w:type="dxa"/>
          </w:tcPr>
          <w:p w:rsidR="00B17CA5" w:rsidRDefault="00B17CA5" w:rsidP="00AE3150"/>
        </w:tc>
        <w:tc>
          <w:tcPr>
            <w:tcW w:w="2130" w:type="dxa"/>
          </w:tcPr>
          <w:p w:rsidR="00B17CA5" w:rsidRDefault="00B17CA5" w:rsidP="00AE3150"/>
        </w:tc>
        <w:tc>
          <w:tcPr>
            <w:tcW w:w="1693" w:type="dxa"/>
          </w:tcPr>
          <w:p w:rsidR="00B17CA5" w:rsidRDefault="00B17CA5" w:rsidP="00AE3150"/>
        </w:tc>
        <w:tc>
          <w:tcPr>
            <w:tcW w:w="1547" w:type="dxa"/>
          </w:tcPr>
          <w:p w:rsidR="00B17CA5" w:rsidRDefault="00B17CA5" w:rsidP="00AE3150"/>
        </w:tc>
      </w:tr>
    </w:tbl>
    <w:p w:rsidR="00B17CA5" w:rsidRDefault="00B17CA5" w:rsidP="00B17CA5">
      <w:pPr>
        <w:sectPr w:rsidR="00B17CA5">
          <w:type w:val="continuous"/>
          <w:pgSz w:w="11906" w:h="16838"/>
          <w:pgMar w:top="709" w:right="1800" w:bottom="1440" w:left="1800" w:header="720" w:footer="720" w:gutter="0"/>
          <w:cols w:space="720"/>
        </w:sectPr>
      </w:pPr>
    </w:p>
    <w:p w:rsidR="00B17CA5" w:rsidRDefault="00B17CA5" w:rsidP="00B17CA5">
      <w:r>
        <w:lastRenderedPageBreak/>
        <w:t xml:space="preserve">ВАРИАНТ </w:t>
      </w:r>
      <w:r w:rsidR="00683A24">
        <w:t>4</w:t>
      </w:r>
    </w:p>
    <w:p w:rsidR="00B17CA5" w:rsidRDefault="00B17CA5" w:rsidP="00B17CA5"/>
    <w:p w:rsidR="00B17CA5" w:rsidRDefault="00B17CA5" w:rsidP="00B17CA5"/>
    <w:p w:rsidR="00B17CA5" w:rsidRDefault="00350324" w:rsidP="00B17CA5">
      <w:r>
        <w:rPr>
          <w:noProof/>
        </w:rPr>
        <w:pict>
          <v:shape id="_x0000_s1093" type="#_x0000_t202" style="position:absolute;margin-left:-31.95pt;margin-top:.65pt;width:477pt;height:139pt;z-index:-251655168" strokeweight="4.5pt">
            <v:stroke linestyle="thickThin"/>
            <v:textbox style="mso-next-textbox:#_x0000_s1093">
              <w:txbxContent>
                <w:p w:rsidR="00F42576" w:rsidRDefault="00F42576" w:rsidP="00683A24">
                  <w:pPr>
                    <w:jc w:val="center"/>
                    <w:rPr>
                      <w:sz w:val="52"/>
                    </w:rPr>
                  </w:pPr>
                  <w:r>
                    <w:rPr>
                      <w:sz w:val="52"/>
                    </w:rPr>
                    <w:sym w:font="Wingdings" w:char="F0B7"/>
                  </w:r>
                </w:p>
                <w:p w:rsidR="00F42576" w:rsidRDefault="00F42576" w:rsidP="00B17CA5"/>
              </w:txbxContent>
            </v:textbox>
          </v:shape>
        </w:pict>
      </w:r>
    </w:p>
    <w:p w:rsidR="00B17CA5" w:rsidRDefault="00B17CA5" w:rsidP="00B05C6E">
      <w:pPr>
        <w:numPr>
          <w:ilvl w:val="0"/>
          <w:numId w:val="169"/>
        </w:numPr>
        <w:tabs>
          <w:tab w:val="clear" w:pos="720"/>
        </w:tabs>
        <w:suppressAutoHyphens w:val="0"/>
        <w:ind w:left="0" w:hanging="11"/>
        <w:sectPr w:rsidR="00B17CA5" w:rsidSect="00B17CA5">
          <w:pgSz w:w="11906" w:h="16838"/>
          <w:pgMar w:top="709" w:right="1800" w:bottom="1440" w:left="1800" w:header="720" w:footer="720" w:gutter="0"/>
          <w:cols w:space="720"/>
        </w:sectPr>
      </w:pPr>
    </w:p>
    <w:p w:rsidR="00B17CA5" w:rsidRDefault="00B17CA5" w:rsidP="00B05C6E">
      <w:pPr>
        <w:numPr>
          <w:ilvl w:val="0"/>
          <w:numId w:val="169"/>
        </w:numPr>
        <w:tabs>
          <w:tab w:val="clear" w:pos="720"/>
        </w:tabs>
        <w:suppressAutoHyphens w:val="0"/>
        <w:ind w:left="0" w:hanging="11"/>
      </w:pPr>
      <w:r>
        <w:lastRenderedPageBreak/>
        <w:t>Живут студенты весело  от сессии до сессии</w:t>
      </w:r>
    </w:p>
    <w:p w:rsidR="00B17CA5" w:rsidRDefault="00B17CA5" w:rsidP="00B05C6E">
      <w:pPr>
        <w:numPr>
          <w:ilvl w:val="0"/>
          <w:numId w:val="169"/>
        </w:numPr>
        <w:tabs>
          <w:tab w:val="clear" w:pos="720"/>
        </w:tabs>
        <w:suppressAutoHyphens w:val="0"/>
        <w:ind w:left="0" w:hanging="11"/>
      </w:pPr>
      <w:r>
        <w:t>Живут студенты весело  от сессии до сессии</w:t>
      </w:r>
    </w:p>
    <w:p w:rsidR="00B17CA5" w:rsidRDefault="00B17CA5" w:rsidP="00B05C6E">
      <w:pPr>
        <w:numPr>
          <w:ilvl w:val="0"/>
          <w:numId w:val="169"/>
        </w:numPr>
        <w:tabs>
          <w:tab w:val="clear" w:pos="720"/>
        </w:tabs>
        <w:suppressAutoHyphens w:val="0"/>
        <w:ind w:left="0" w:hanging="11"/>
      </w:pPr>
      <w:r>
        <w:t>Живут студенты весело  от сессии до сессии</w:t>
      </w:r>
    </w:p>
    <w:p w:rsidR="00B17CA5" w:rsidRDefault="00B17CA5" w:rsidP="00B05C6E">
      <w:pPr>
        <w:numPr>
          <w:ilvl w:val="0"/>
          <w:numId w:val="169"/>
        </w:numPr>
        <w:tabs>
          <w:tab w:val="clear" w:pos="720"/>
        </w:tabs>
        <w:suppressAutoHyphens w:val="0"/>
        <w:ind w:left="0" w:hanging="11"/>
      </w:pPr>
      <w:r>
        <w:lastRenderedPageBreak/>
        <w:t>Живут студенты весело  от сессии до сессии</w:t>
      </w:r>
    </w:p>
    <w:p w:rsidR="00B17CA5" w:rsidRDefault="00B17CA5" w:rsidP="00B05C6E">
      <w:pPr>
        <w:numPr>
          <w:ilvl w:val="0"/>
          <w:numId w:val="169"/>
        </w:numPr>
        <w:tabs>
          <w:tab w:val="clear" w:pos="720"/>
        </w:tabs>
        <w:suppressAutoHyphens w:val="0"/>
        <w:ind w:left="0" w:hanging="11"/>
      </w:pPr>
      <w:r>
        <w:t>Живут студенты весело  от сессии до сессии</w:t>
      </w:r>
    </w:p>
    <w:p w:rsidR="00B17CA5" w:rsidRDefault="00B17CA5" w:rsidP="00B17CA5">
      <w:pPr>
        <w:suppressAutoHyphens w:val="0"/>
        <w:sectPr w:rsidR="00B17CA5" w:rsidSect="00B17CA5">
          <w:type w:val="continuous"/>
          <w:pgSz w:w="11906" w:h="16838"/>
          <w:pgMar w:top="709" w:right="1133" w:bottom="1440" w:left="1418" w:header="720" w:footer="720" w:gutter="0"/>
          <w:cols w:num="2" w:space="283"/>
        </w:sectPr>
      </w:pPr>
    </w:p>
    <w:p w:rsidR="00B17CA5" w:rsidRDefault="00B17CA5" w:rsidP="00B17CA5">
      <w:pPr>
        <w:suppressAutoHyphens w:val="0"/>
      </w:pPr>
    </w:p>
    <w:p w:rsidR="00683A24" w:rsidRDefault="00683A24" w:rsidP="00B17CA5">
      <w:pPr>
        <w:suppressAutoHyphens w:val="0"/>
        <w:ind w:left="-126"/>
      </w:pPr>
    </w:p>
    <w:p w:rsidR="00683A24" w:rsidRDefault="00683A24" w:rsidP="00B17CA5">
      <w:pPr>
        <w:suppressAutoHyphens w:val="0"/>
        <w:ind w:left="-126"/>
      </w:pPr>
    </w:p>
    <w:p w:rsidR="00683A24" w:rsidRDefault="00683A24" w:rsidP="00B17CA5">
      <w:pPr>
        <w:suppressAutoHyphens w:val="0"/>
        <w:ind w:left="-126"/>
      </w:pPr>
    </w:p>
    <w:p w:rsidR="00683A24" w:rsidRDefault="00683A24" w:rsidP="00B17CA5">
      <w:pPr>
        <w:suppressAutoHyphens w:val="0"/>
        <w:ind w:left="-126"/>
      </w:pPr>
    </w:p>
    <w:p w:rsidR="00683A24" w:rsidRDefault="00683A24" w:rsidP="00B17CA5">
      <w:pPr>
        <w:suppressAutoHyphens w:val="0"/>
        <w:ind w:left="-126"/>
      </w:pPr>
    </w:p>
    <w:p w:rsidR="00B17CA5" w:rsidRDefault="00350324" w:rsidP="00B17CA5">
      <w:pPr>
        <w:suppressAutoHyphens w:val="0"/>
        <w:ind w:left="-126"/>
      </w:pPr>
      <w:r>
        <w:rPr>
          <w:noProof/>
          <w:lang w:eastAsia="ru-RU"/>
        </w:rPr>
        <w:pict>
          <v:group id="_x0000_s1096" style="position:absolute;left:0;text-align:left;margin-left:79.8pt;margin-top:10.35pt;width:318pt;height:98.05pt;z-index:251662336" coordorigin="2227,5403" coordsize="6360,1961">
            <v:shapetype id="_x0000_t57" coordsize="21600,21600" o:spt="57" adj="2700" path="m,10800qy10800,,21600,10800,10800,21600,,10800xar@0@0@16@16@12@14@15@13xar@0@0@16@16@13@15@14@12xe">
              <v:stroke joinstyle="miter"/>
              <v:formulas>
                <v:f eqn="val #0"/>
                <v:f eqn="prod @0 2 1"/>
                <v:f eqn="sum 21600 0 @1"/>
                <v:f eqn="prod @2 @2 1"/>
                <v:f eqn="prod @0 @0 1"/>
                <v:f eqn="sum @3 0 @4"/>
                <v:f eqn="prod @5 1 8"/>
                <v:f eqn="sqrt @6"/>
                <v:f eqn="prod @4 1 8"/>
                <v:f eqn="sqrt @8"/>
                <v:f eqn="sum @7 @9 0"/>
                <v:f eqn="sum @7 0 @9"/>
                <v:f eqn="sum @10 10800 0"/>
                <v:f eqn="sum 10800 0 @10"/>
                <v:f eqn="sum @11 10800 0"/>
                <v:f eqn="sum 10800 0 @11"/>
                <v:f eqn="sum 21600 0 @0"/>
              </v:formulas>
              <v:path o:connecttype="custom" o:connectlocs="10800,0;3163,3163;0,10800;3163,18437;10800,21600;18437,18437;21600,10800;18437,3163" textboxrect="3163,3163,18437,18437"/>
              <v:handles>
                <v:h position="#0,center" xrange="0,7200"/>
              </v:handles>
            </v:shapetype>
            <v:shape id="_x0000_s1094" type="#_x0000_t57" style="position:absolute;left:2227;top:5403;width:4140;height:1440">
              <v:shadow on="t" type="perspective" origin=".5,.5" offset="-6pt,-6pt" matrix="1.25,,,1.25"/>
              <o:extrusion v:ext="view" viewpoint="-34.72222mm,34.72222mm" viewpointorigin="-.5,.5" skewangle="45" lightposition="-50000" lightposition2="50000"/>
              <v:textbox>
                <w:txbxContent>
                  <w:p w:rsidR="00F42576" w:rsidRDefault="00F42576" w:rsidP="00B17CA5"/>
                  <w:p w:rsidR="00F42576" w:rsidRDefault="00F42576" w:rsidP="00B17CA5">
                    <w:pPr>
                      <w:pStyle w:val="2"/>
                    </w:pPr>
                    <w:r>
                      <w:t>АВТОФИГУРЫ</w:t>
                    </w:r>
                  </w:p>
                </w:txbxContent>
              </v:textbox>
            </v:shape>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_x0000_s1095" type="#_x0000_t61" style="position:absolute;left:6607;top:6644;width:1980;height:720" adj="-6011,-9540" strokeweight="4.5pt">
              <v:stroke linestyle="thickThin"/>
              <v:textbox>
                <w:txbxContent>
                  <w:p w:rsidR="00F42576" w:rsidRDefault="00F42576" w:rsidP="00B17CA5">
                    <w:pPr>
                      <w:pStyle w:val="af0"/>
                    </w:pPr>
                    <w:r>
                      <w:t>Знак запрета с тенью</w:t>
                    </w:r>
                  </w:p>
                </w:txbxContent>
              </v:textbox>
            </v:shape>
          </v:group>
        </w:pict>
      </w:r>
    </w:p>
    <w:p w:rsidR="00B17CA5" w:rsidRDefault="00B17CA5" w:rsidP="00B17CA5"/>
    <w:p w:rsidR="00683A24" w:rsidRDefault="00683A24" w:rsidP="00B17CA5"/>
    <w:p w:rsidR="00683A24" w:rsidRDefault="00683A24" w:rsidP="00B17CA5"/>
    <w:p w:rsidR="00683A24" w:rsidRDefault="00683A24" w:rsidP="00B17CA5"/>
    <w:p w:rsidR="00683A24" w:rsidRDefault="00683A24" w:rsidP="00B17CA5"/>
    <w:p w:rsidR="00683A24" w:rsidRDefault="00683A24" w:rsidP="00B17CA5"/>
    <w:p w:rsidR="00683A24" w:rsidRDefault="00683A24" w:rsidP="00B17CA5"/>
    <w:p w:rsidR="00683A24" w:rsidRDefault="00683A24" w:rsidP="00B17CA5"/>
    <w:p w:rsidR="00683A24" w:rsidRDefault="00683A24" w:rsidP="00B17CA5"/>
    <w:p w:rsidR="00683A24" w:rsidRDefault="00683A24" w:rsidP="00B17CA5"/>
    <w:p w:rsidR="00683A24" w:rsidRDefault="00683A24" w:rsidP="00B17CA5"/>
    <w:p w:rsidR="00683A24" w:rsidRDefault="00683A24" w:rsidP="00B17CA5"/>
    <w:p w:rsidR="00683A24" w:rsidRDefault="00683A24" w:rsidP="00B17CA5"/>
    <w:p w:rsidR="00683A24" w:rsidRDefault="00683A24" w:rsidP="00B17CA5"/>
    <w:p w:rsidR="00683A24" w:rsidRDefault="00683A24" w:rsidP="00B17CA5"/>
    <w:p w:rsidR="00683A24" w:rsidRDefault="00683A24" w:rsidP="00B17CA5"/>
    <w:tbl>
      <w:tblPr>
        <w:tblpPr w:leftFromText="180" w:rightFromText="180" w:vertAnchor="text" w:horzAnchor="margin" w:tblpXSpec="center" w:tblpY="-42"/>
        <w:tblW w:w="80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526"/>
        <w:gridCol w:w="2142"/>
        <w:gridCol w:w="1907"/>
        <w:gridCol w:w="2523"/>
      </w:tblGrid>
      <w:tr w:rsidR="00683A24" w:rsidTr="00683A24">
        <w:trPr>
          <w:cantSplit/>
        </w:trPr>
        <w:tc>
          <w:tcPr>
            <w:tcW w:w="1526" w:type="dxa"/>
            <w:tcBorders>
              <w:top w:val="single" w:sz="18" w:space="0" w:color="auto"/>
              <w:left w:val="single" w:sz="18" w:space="0" w:color="auto"/>
              <w:bottom w:val="single" w:sz="18" w:space="0" w:color="auto"/>
              <w:right w:val="single" w:sz="18" w:space="0" w:color="auto"/>
            </w:tcBorders>
          </w:tcPr>
          <w:p w:rsidR="00683A24" w:rsidRDefault="00683A24" w:rsidP="00B05C6E">
            <w:pPr>
              <w:numPr>
                <w:ilvl w:val="0"/>
                <w:numId w:val="170"/>
              </w:numPr>
              <w:tabs>
                <w:tab w:val="clear" w:pos="720"/>
              </w:tabs>
              <w:suppressAutoHyphens w:val="0"/>
              <w:ind w:left="142" w:hanging="11"/>
            </w:pPr>
          </w:p>
        </w:tc>
        <w:tc>
          <w:tcPr>
            <w:tcW w:w="2142" w:type="dxa"/>
            <w:vMerge w:val="restart"/>
            <w:tcBorders>
              <w:top w:val="single" w:sz="18" w:space="0" w:color="auto"/>
              <w:left w:val="single" w:sz="18" w:space="0" w:color="auto"/>
              <w:bottom w:val="single" w:sz="18" w:space="0" w:color="auto"/>
              <w:right w:val="single" w:sz="18" w:space="0" w:color="auto"/>
            </w:tcBorders>
          </w:tcPr>
          <w:p w:rsidR="00683A24" w:rsidRDefault="00683A24" w:rsidP="00683A24">
            <w:pPr>
              <w:jc w:val="center"/>
            </w:pPr>
          </w:p>
        </w:tc>
        <w:tc>
          <w:tcPr>
            <w:tcW w:w="1907" w:type="dxa"/>
            <w:tcBorders>
              <w:top w:val="single" w:sz="18" w:space="0" w:color="auto"/>
              <w:left w:val="single" w:sz="18" w:space="0" w:color="auto"/>
              <w:bottom w:val="single" w:sz="18" w:space="0" w:color="auto"/>
              <w:right w:val="single" w:sz="18" w:space="0" w:color="auto"/>
            </w:tcBorders>
          </w:tcPr>
          <w:p w:rsidR="00683A24" w:rsidRDefault="00683A24" w:rsidP="00B05C6E">
            <w:pPr>
              <w:numPr>
                <w:ilvl w:val="0"/>
                <w:numId w:val="171"/>
              </w:numPr>
              <w:suppressAutoHyphens w:val="0"/>
              <w:jc w:val="center"/>
            </w:pPr>
          </w:p>
        </w:tc>
        <w:tc>
          <w:tcPr>
            <w:tcW w:w="2523" w:type="dxa"/>
            <w:tcBorders>
              <w:top w:val="single" w:sz="18" w:space="0" w:color="auto"/>
              <w:left w:val="single" w:sz="18" w:space="0" w:color="auto"/>
              <w:bottom w:val="single" w:sz="18" w:space="0" w:color="auto"/>
              <w:right w:val="single" w:sz="18" w:space="0" w:color="auto"/>
            </w:tcBorders>
          </w:tcPr>
          <w:p w:rsidR="00683A24" w:rsidRDefault="00683A24" w:rsidP="00B05C6E">
            <w:pPr>
              <w:numPr>
                <w:ilvl w:val="0"/>
                <w:numId w:val="171"/>
              </w:numPr>
              <w:suppressAutoHyphens w:val="0"/>
              <w:jc w:val="center"/>
            </w:pPr>
          </w:p>
        </w:tc>
      </w:tr>
      <w:tr w:rsidR="00683A24" w:rsidTr="00683A24">
        <w:trPr>
          <w:cantSplit/>
        </w:trPr>
        <w:tc>
          <w:tcPr>
            <w:tcW w:w="1526" w:type="dxa"/>
            <w:tcBorders>
              <w:top w:val="single" w:sz="18" w:space="0" w:color="auto"/>
              <w:left w:val="single" w:sz="18" w:space="0" w:color="auto"/>
              <w:bottom w:val="single" w:sz="18" w:space="0" w:color="auto"/>
              <w:right w:val="single" w:sz="18" w:space="0" w:color="auto"/>
            </w:tcBorders>
          </w:tcPr>
          <w:p w:rsidR="00683A24" w:rsidRDefault="00683A24" w:rsidP="00B05C6E">
            <w:pPr>
              <w:numPr>
                <w:ilvl w:val="0"/>
                <w:numId w:val="170"/>
              </w:numPr>
              <w:tabs>
                <w:tab w:val="clear" w:pos="720"/>
              </w:tabs>
              <w:suppressAutoHyphens w:val="0"/>
              <w:ind w:left="142" w:hanging="11"/>
            </w:pPr>
          </w:p>
        </w:tc>
        <w:tc>
          <w:tcPr>
            <w:tcW w:w="2142" w:type="dxa"/>
            <w:vMerge/>
            <w:tcBorders>
              <w:top w:val="single" w:sz="18" w:space="0" w:color="auto"/>
              <w:left w:val="single" w:sz="18" w:space="0" w:color="auto"/>
              <w:bottom w:val="single" w:sz="18" w:space="0" w:color="auto"/>
              <w:right w:val="single" w:sz="18" w:space="0" w:color="auto"/>
            </w:tcBorders>
          </w:tcPr>
          <w:p w:rsidR="00683A24" w:rsidRDefault="00683A24" w:rsidP="00683A24">
            <w:pPr>
              <w:jc w:val="center"/>
            </w:pPr>
          </w:p>
        </w:tc>
        <w:tc>
          <w:tcPr>
            <w:tcW w:w="4430" w:type="dxa"/>
            <w:gridSpan w:val="2"/>
            <w:tcBorders>
              <w:top w:val="single" w:sz="18" w:space="0" w:color="auto"/>
              <w:left w:val="single" w:sz="18" w:space="0" w:color="auto"/>
              <w:bottom w:val="single" w:sz="18" w:space="0" w:color="auto"/>
              <w:right w:val="single" w:sz="18" w:space="0" w:color="auto"/>
            </w:tcBorders>
          </w:tcPr>
          <w:p w:rsidR="00683A24" w:rsidRDefault="00683A24" w:rsidP="00B05C6E">
            <w:pPr>
              <w:numPr>
                <w:ilvl w:val="0"/>
                <w:numId w:val="171"/>
              </w:numPr>
              <w:suppressAutoHyphens w:val="0"/>
              <w:jc w:val="center"/>
            </w:pPr>
          </w:p>
        </w:tc>
      </w:tr>
      <w:tr w:rsidR="00683A24" w:rsidTr="00683A24">
        <w:trPr>
          <w:cantSplit/>
        </w:trPr>
        <w:tc>
          <w:tcPr>
            <w:tcW w:w="1526" w:type="dxa"/>
            <w:tcBorders>
              <w:top w:val="single" w:sz="18" w:space="0" w:color="auto"/>
              <w:left w:val="single" w:sz="18" w:space="0" w:color="auto"/>
              <w:bottom w:val="single" w:sz="18" w:space="0" w:color="auto"/>
              <w:right w:val="single" w:sz="18" w:space="0" w:color="auto"/>
            </w:tcBorders>
          </w:tcPr>
          <w:p w:rsidR="00683A24" w:rsidRDefault="00683A24" w:rsidP="00B05C6E">
            <w:pPr>
              <w:numPr>
                <w:ilvl w:val="0"/>
                <w:numId w:val="170"/>
              </w:numPr>
              <w:tabs>
                <w:tab w:val="clear" w:pos="720"/>
              </w:tabs>
              <w:suppressAutoHyphens w:val="0"/>
              <w:ind w:left="142" w:hanging="11"/>
            </w:pPr>
          </w:p>
        </w:tc>
        <w:tc>
          <w:tcPr>
            <w:tcW w:w="2142" w:type="dxa"/>
            <w:vMerge/>
            <w:tcBorders>
              <w:top w:val="single" w:sz="18" w:space="0" w:color="auto"/>
              <w:left w:val="single" w:sz="18" w:space="0" w:color="auto"/>
              <w:bottom w:val="single" w:sz="18" w:space="0" w:color="auto"/>
              <w:right w:val="single" w:sz="18" w:space="0" w:color="auto"/>
            </w:tcBorders>
          </w:tcPr>
          <w:p w:rsidR="00683A24" w:rsidRDefault="00683A24" w:rsidP="00683A24">
            <w:pPr>
              <w:jc w:val="center"/>
            </w:pPr>
          </w:p>
        </w:tc>
        <w:tc>
          <w:tcPr>
            <w:tcW w:w="1907" w:type="dxa"/>
            <w:tcBorders>
              <w:top w:val="single" w:sz="18" w:space="0" w:color="auto"/>
              <w:left w:val="single" w:sz="18" w:space="0" w:color="auto"/>
              <w:bottom w:val="single" w:sz="18" w:space="0" w:color="auto"/>
              <w:right w:val="single" w:sz="18" w:space="0" w:color="auto"/>
            </w:tcBorders>
          </w:tcPr>
          <w:p w:rsidR="00683A24" w:rsidRDefault="00683A24" w:rsidP="00B05C6E">
            <w:pPr>
              <w:numPr>
                <w:ilvl w:val="0"/>
                <w:numId w:val="171"/>
              </w:numPr>
              <w:suppressAutoHyphens w:val="0"/>
              <w:jc w:val="center"/>
            </w:pPr>
          </w:p>
        </w:tc>
        <w:tc>
          <w:tcPr>
            <w:tcW w:w="2523" w:type="dxa"/>
            <w:tcBorders>
              <w:top w:val="single" w:sz="18" w:space="0" w:color="auto"/>
              <w:left w:val="single" w:sz="18" w:space="0" w:color="auto"/>
              <w:bottom w:val="single" w:sz="18" w:space="0" w:color="auto"/>
              <w:right w:val="single" w:sz="18" w:space="0" w:color="auto"/>
            </w:tcBorders>
          </w:tcPr>
          <w:p w:rsidR="00683A24" w:rsidRDefault="00683A24" w:rsidP="00B05C6E">
            <w:pPr>
              <w:numPr>
                <w:ilvl w:val="0"/>
                <w:numId w:val="171"/>
              </w:numPr>
              <w:suppressAutoHyphens w:val="0"/>
              <w:jc w:val="center"/>
            </w:pPr>
          </w:p>
        </w:tc>
      </w:tr>
    </w:tbl>
    <w:p w:rsidR="00683A24" w:rsidRDefault="00683A24" w:rsidP="00B17CA5"/>
    <w:p w:rsidR="00683A24" w:rsidRDefault="00683A24" w:rsidP="00B17CA5"/>
    <w:p w:rsidR="00683A24" w:rsidRDefault="00683A24" w:rsidP="00B17CA5"/>
    <w:p w:rsidR="00683A24" w:rsidRDefault="00683A24" w:rsidP="00B17CA5"/>
    <w:p w:rsidR="00683A24" w:rsidRDefault="00683A24" w:rsidP="00B17CA5"/>
    <w:p w:rsidR="00683A24" w:rsidRDefault="00683A24" w:rsidP="00B17CA5"/>
    <w:p w:rsidR="00683A24" w:rsidRDefault="00683A24" w:rsidP="00B17CA5"/>
    <w:p w:rsidR="00683A24" w:rsidRDefault="00683A24" w:rsidP="00B17CA5"/>
    <w:p w:rsidR="00683A24" w:rsidRDefault="00683A24" w:rsidP="00B17CA5"/>
    <w:p w:rsidR="00683A24" w:rsidRDefault="00683A24" w:rsidP="00B17CA5"/>
    <w:p w:rsidR="00683A24" w:rsidRDefault="00683A24" w:rsidP="00B17CA5"/>
    <w:p w:rsidR="00683A24" w:rsidRDefault="00683A24" w:rsidP="00B17CA5"/>
    <w:p w:rsidR="00683A24" w:rsidRDefault="00683A24" w:rsidP="00B17CA5"/>
    <w:p w:rsidR="00683A24" w:rsidRDefault="00683A24" w:rsidP="00B17CA5">
      <w:pPr>
        <w:sectPr w:rsidR="00683A24" w:rsidSect="00B17CA5">
          <w:type w:val="continuous"/>
          <w:pgSz w:w="11906" w:h="16838"/>
          <w:pgMar w:top="709" w:right="1133" w:bottom="1440" w:left="1418" w:header="720" w:footer="720" w:gutter="0"/>
          <w:cols w:num="2" w:space="283"/>
        </w:sectPr>
      </w:pPr>
    </w:p>
    <w:p w:rsidR="0097105E" w:rsidRDefault="0097105E" w:rsidP="00683A24">
      <w:pPr>
        <w:rPr>
          <w:color w:val="000000"/>
          <w:sz w:val="28"/>
          <w:szCs w:val="28"/>
        </w:rPr>
        <w:sectPr w:rsidR="0097105E" w:rsidSect="00E42BE3">
          <w:type w:val="continuous"/>
          <w:pgSz w:w="11906" w:h="16838"/>
          <w:pgMar w:top="1440" w:right="1800" w:bottom="1440" w:left="1800" w:header="720" w:footer="720" w:gutter="0"/>
          <w:cols w:space="57"/>
        </w:sectPr>
      </w:pPr>
    </w:p>
    <w:p w:rsidR="001823D5" w:rsidRPr="001823D5" w:rsidRDefault="001823D5" w:rsidP="001823D5">
      <w:pPr>
        <w:rPr>
          <w:b/>
          <w:color w:val="000000"/>
          <w:sz w:val="28"/>
          <w:szCs w:val="28"/>
        </w:rPr>
      </w:pPr>
      <w:r w:rsidRPr="001823D5">
        <w:rPr>
          <w:b/>
          <w:color w:val="000000"/>
          <w:sz w:val="28"/>
          <w:szCs w:val="28"/>
        </w:rPr>
        <w:lastRenderedPageBreak/>
        <w:t>Перечень объектов контроля и оценки</w:t>
      </w:r>
    </w:p>
    <w:tbl>
      <w:tblPr>
        <w:tblW w:w="0" w:type="auto"/>
        <w:jc w:val="center"/>
        <w:tblLayout w:type="fixed"/>
        <w:tblLook w:val="0000"/>
      </w:tblPr>
      <w:tblGrid>
        <w:gridCol w:w="3828"/>
        <w:gridCol w:w="3820"/>
        <w:gridCol w:w="1471"/>
      </w:tblGrid>
      <w:tr w:rsidR="001823D5" w:rsidRPr="001823D5" w:rsidTr="00630CEE">
        <w:trPr>
          <w:jc w:val="center"/>
        </w:trPr>
        <w:tc>
          <w:tcPr>
            <w:tcW w:w="3828" w:type="dxa"/>
            <w:tcBorders>
              <w:top w:val="single" w:sz="4" w:space="0" w:color="000000"/>
              <w:left w:val="single" w:sz="4" w:space="0" w:color="000000"/>
              <w:bottom w:val="single" w:sz="4" w:space="0" w:color="000000"/>
            </w:tcBorders>
          </w:tcPr>
          <w:p w:rsidR="001823D5" w:rsidRPr="001823D5" w:rsidRDefault="001823D5" w:rsidP="001823D5">
            <w:pPr>
              <w:rPr>
                <w:i/>
                <w:color w:val="000000"/>
                <w:sz w:val="28"/>
                <w:szCs w:val="28"/>
              </w:rPr>
            </w:pPr>
            <w:r w:rsidRPr="001823D5">
              <w:rPr>
                <w:b/>
                <w:color w:val="000000"/>
                <w:sz w:val="28"/>
                <w:szCs w:val="28"/>
              </w:rPr>
              <w:t>Наименование объектов контроля и оценки</w:t>
            </w:r>
          </w:p>
        </w:tc>
        <w:tc>
          <w:tcPr>
            <w:tcW w:w="3820" w:type="dxa"/>
            <w:tcBorders>
              <w:top w:val="single" w:sz="4" w:space="0" w:color="000000"/>
              <w:left w:val="single" w:sz="4" w:space="0" w:color="000000"/>
              <w:bottom w:val="single" w:sz="4" w:space="0" w:color="000000"/>
            </w:tcBorders>
          </w:tcPr>
          <w:p w:rsidR="001823D5" w:rsidRPr="001823D5" w:rsidRDefault="001823D5" w:rsidP="001823D5">
            <w:pPr>
              <w:rPr>
                <w:color w:val="000000"/>
                <w:sz w:val="28"/>
                <w:szCs w:val="28"/>
              </w:rPr>
            </w:pPr>
            <w:r w:rsidRPr="001823D5">
              <w:rPr>
                <w:b/>
                <w:color w:val="000000"/>
                <w:sz w:val="28"/>
                <w:szCs w:val="28"/>
              </w:rPr>
              <w:t>Основные показатели оценки результата</w:t>
            </w:r>
          </w:p>
        </w:tc>
        <w:tc>
          <w:tcPr>
            <w:tcW w:w="1471" w:type="dxa"/>
            <w:tcBorders>
              <w:top w:val="single" w:sz="4" w:space="0" w:color="000000"/>
              <w:left w:val="single" w:sz="4" w:space="0" w:color="000000"/>
              <w:bottom w:val="single" w:sz="4" w:space="0" w:color="000000"/>
              <w:right w:val="single" w:sz="4" w:space="0" w:color="000000"/>
            </w:tcBorders>
          </w:tcPr>
          <w:p w:rsidR="001823D5" w:rsidRPr="001823D5" w:rsidRDefault="001823D5" w:rsidP="001823D5">
            <w:pPr>
              <w:rPr>
                <w:color w:val="000000"/>
                <w:sz w:val="28"/>
                <w:szCs w:val="28"/>
              </w:rPr>
            </w:pPr>
            <w:r w:rsidRPr="001823D5">
              <w:rPr>
                <w:b/>
                <w:color w:val="000000"/>
                <w:sz w:val="28"/>
                <w:szCs w:val="28"/>
              </w:rPr>
              <w:t>Оценка (в баллах)</w:t>
            </w:r>
          </w:p>
        </w:tc>
      </w:tr>
      <w:tr w:rsidR="001823D5" w:rsidRPr="001823D5" w:rsidTr="00630CEE">
        <w:trPr>
          <w:jc w:val="center"/>
        </w:trPr>
        <w:tc>
          <w:tcPr>
            <w:tcW w:w="3828" w:type="dxa"/>
            <w:tcBorders>
              <w:top w:val="single" w:sz="4" w:space="0" w:color="000000"/>
              <w:left w:val="single" w:sz="4" w:space="0" w:color="000000"/>
              <w:bottom w:val="single" w:sz="4" w:space="0" w:color="000000"/>
            </w:tcBorders>
          </w:tcPr>
          <w:p w:rsidR="001823D5" w:rsidRPr="00222FCF" w:rsidRDefault="001823D5" w:rsidP="00630CEE">
            <w:pPr>
              <w:rPr>
                <w:rFonts w:eastAsia="MS Mincho"/>
                <w:i/>
                <w:color w:val="000000"/>
                <w:spacing w:val="-9"/>
                <w:sz w:val="28"/>
                <w:szCs w:val="28"/>
              </w:rPr>
            </w:pPr>
            <w:r w:rsidRPr="00222FCF">
              <w:rPr>
                <w:i/>
                <w:sz w:val="28"/>
                <w:szCs w:val="28"/>
              </w:rPr>
              <w:t>Умение использовать изученные прикладные программные средства;</w:t>
            </w:r>
          </w:p>
        </w:tc>
        <w:tc>
          <w:tcPr>
            <w:tcW w:w="3820" w:type="dxa"/>
            <w:tcBorders>
              <w:top w:val="single" w:sz="4" w:space="0" w:color="000000"/>
              <w:left w:val="single" w:sz="4" w:space="0" w:color="000000"/>
              <w:bottom w:val="single" w:sz="4" w:space="0" w:color="000000"/>
            </w:tcBorders>
          </w:tcPr>
          <w:p w:rsidR="001823D5" w:rsidRPr="00222FCF" w:rsidRDefault="001823D5" w:rsidP="00630CEE">
            <w:pPr>
              <w:keepNext/>
              <w:keepLines/>
              <w:widowControl w:val="0"/>
              <w:tabs>
                <w:tab w:val="left" w:pos="566"/>
              </w:tabs>
              <w:suppressAutoHyphens w:val="0"/>
              <w:snapToGrid w:val="0"/>
              <w:jc w:val="both"/>
              <w:rPr>
                <w:sz w:val="28"/>
                <w:szCs w:val="28"/>
              </w:rPr>
            </w:pPr>
            <w:r w:rsidRPr="00222FCF">
              <w:rPr>
                <w:sz w:val="28"/>
                <w:szCs w:val="28"/>
              </w:rPr>
              <w:t xml:space="preserve">Работать в операционной системе </w:t>
            </w:r>
            <w:r w:rsidRPr="00222FCF">
              <w:rPr>
                <w:sz w:val="28"/>
                <w:szCs w:val="28"/>
                <w:lang w:val="en-US"/>
              </w:rPr>
              <w:t>Windows</w:t>
            </w:r>
            <w:r w:rsidRPr="00222FCF">
              <w:rPr>
                <w:sz w:val="28"/>
                <w:szCs w:val="28"/>
              </w:rPr>
              <w:t>, использовать  сервисные программы.</w:t>
            </w:r>
          </w:p>
          <w:p w:rsidR="001823D5" w:rsidRPr="00222FCF" w:rsidRDefault="001823D5" w:rsidP="00630CEE">
            <w:pPr>
              <w:keepNext/>
              <w:keepLines/>
              <w:widowControl w:val="0"/>
              <w:tabs>
                <w:tab w:val="left" w:pos="566"/>
              </w:tabs>
              <w:suppressAutoHyphens w:val="0"/>
              <w:snapToGrid w:val="0"/>
              <w:jc w:val="both"/>
              <w:rPr>
                <w:sz w:val="28"/>
                <w:szCs w:val="28"/>
              </w:rPr>
            </w:pPr>
            <w:r w:rsidRPr="00222FCF">
              <w:rPr>
                <w:sz w:val="28"/>
                <w:szCs w:val="28"/>
              </w:rPr>
              <w:t xml:space="preserve">Работать в текстовом редакторе MS </w:t>
            </w:r>
            <w:r w:rsidRPr="00222FCF">
              <w:rPr>
                <w:sz w:val="28"/>
                <w:szCs w:val="28"/>
                <w:lang w:val="en-US"/>
              </w:rPr>
              <w:t>Word</w:t>
            </w:r>
            <w:r w:rsidRPr="00222FCF">
              <w:rPr>
                <w:sz w:val="28"/>
                <w:szCs w:val="28"/>
              </w:rPr>
              <w:t>: создание документа по образцу, форматирование текста, сохранение и печать.</w:t>
            </w:r>
          </w:p>
          <w:p w:rsidR="001823D5" w:rsidRPr="00222FCF" w:rsidRDefault="001823D5" w:rsidP="00630CEE">
            <w:pPr>
              <w:keepNext/>
              <w:keepLines/>
              <w:widowControl w:val="0"/>
              <w:shd w:val="clear" w:color="auto" w:fill="FFFFFF"/>
              <w:suppressAutoHyphens w:val="0"/>
              <w:jc w:val="both"/>
              <w:rPr>
                <w:i/>
                <w:sz w:val="28"/>
                <w:szCs w:val="28"/>
              </w:rPr>
            </w:pPr>
          </w:p>
        </w:tc>
        <w:tc>
          <w:tcPr>
            <w:tcW w:w="1471" w:type="dxa"/>
            <w:tcBorders>
              <w:top w:val="single" w:sz="4" w:space="0" w:color="000000"/>
              <w:left w:val="single" w:sz="4" w:space="0" w:color="000000"/>
              <w:bottom w:val="single" w:sz="4" w:space="0" w:color="000000"/>
              <w:right w:val="single" w:sz="4" w:space="0" w:color="000000"/>
            </w:tcBorders>
          </w:tcPr>
          <w:p w:rsidR="001823D5" w:rsidRPr="001823D5" w:rsidRDefault="001823D5" w:rsidP="001823D5">
            <w:pPr>
              <w:rPr>
                <w:color w:val="000000"/>
                <w:sz w:val="28"/>
                <w:szCs w:val="28"/>
              </w:rPr>
            </w:pPr>
            <w:r w:rsidRPr="001823D5">
              <w:rPr>
                <w:color w:val="000000"/>
                <w:sz w:val="28"/>
                <w:szCs w:val="28"/>
              </w:rPr>
              <w:t>См</w:t>
            </w:r>
            <w:proofErr w:type="gramStart"/>
            <w:r w:rsidRPr="001823D5">
              <w:rPr>
                <w:color w:val="000000"/>
                <w:sz w:val="28"/>
                <w:szCs w:val="28"/>
              </w:rPr>
              <w:t>.к</w:t>
            </w:r>
            <w:proofErr w:type="gramEnd"/>
            <w:r w:rsidRPr="001823D5">
              <w:rPr>
                <w:color w:val="000000"/>
                <w:sz w:val="28"/>
                <w:szCs w:val="28"/>
              </w:rPr>
              <w:t>ритерии оценки</w:t>
            </w:r>
          </w:p>
        </w:tc>
      </w:tr>
      <w:tr w:rsidR="001823D5" w:rsidRPr="001823D5" w:rsidTr="00630CEE">
        <w:trPr>
          <w:jc w:val="center"/>
        </w:trPr>
        <w:tc>
          <w:tcPr>
            <w:tcW w:w="3828" w:type="dxa"/>
            <w:tcBorders>
              <w:top w:val="single" w:sz="4" w:space="0" w:color="000000"/>
              <w:left w:val="single" w:sz="4" w:space="0" w:color="000000"/>
              <w:bottom w:val="single" w:sz="4" w:space="0" w:color="000000"/>
            </w:tcBorders>
          </w:tcPr>
          <w:p w:rsidR="001823D5" w:rsidRPr="00222FCF" w:rsidRDefault="001823D5" w:rsidP="001823D5">
            <w:pPr>
              <w:rPr>
                <w:i/>
                <w:color w:val="000000"/>
                <w:sz w:val="28"/>
                <w:szCs w:val="28"/>
              </w:rPr>
            </w:pPr>
            <w:r w:rsidRPr="00222FCF">
              <w:rPr>
                <w:i/>
                <w:color w:val="000000"/>
                <w:sz w:val="28"/>
                <w:szCs w:val="28"/>
              </w:rPr>
              <w:t>З3.базовые системные продукты и пакеты прикладных программ</w:t>
            </w:r>
          </w:p>
        </w:tc>
        <w:tc>
          <w:tcPr>
            <w:tcW w:w="3820" w:type="dxa"/>
            <w:tcBorders>
              <w:top w:val="single" w:sz="4" w:space="0" w:color="000000"/>
              <w:left w:val="single" w:sz="4" w:space="0" w:color="000000"/>
              <w:bottom w:val="single" w:sz="4" w:space="0" w:color="000000"/>
            </w:tcBorders>
          </w:tcPr>
          <w:p w:rsidR="001823D5" w:rsidRPr="00222FCF" w:rsidRDefault="001823D5" w:rsidP="001823D5">
            <w:pPr>
              <w:rPr>
                <w:color w:val="000000"/>
                <w:sz w:val="28"/>
                <w:szCs w:val="28"/>
              </w:rPr>
            </w:pPr>
            <w:r w:rsidRPr="00222FCF">
              <w:rPr>
                <w:color w:val="000000"/>
                <w:sz w:val="28"/>
                <w:szCs w:val="28"/>
              </w:rPr>
              <w:t xml:space="preserve">Объяснить состав  пакета </w:t>
            </w:r>
            <w:r w:rsidRPr="00222FCF">
              <w:rPr>
                <w:color w:val="000000"/>
                <w:sz w:val="28"/>
                <w:szCs w:val="28"/>
                <w:lang w:val="en-US"/>
              </w:rPr>
              <w:t>MSOffice</w:t>
            </w:r>
            <w:r w:rsidRPr="00222FCF">
              <w:rPr>
                <w:color w:val="000000"/>
                <w:sz w:val="28"/>
                <w:szCs w:val="28"/>
              </w:rPr>
              <w:t>, назначение инструментальных средств, технологию работы  с этими средствами.</w:t>
            </w:r>
          </w:p>
        </w:tc>
        <w:tc>
          <w:tcPr>
            <w:tcW w:w="1471" w:type="dxa"/>
            <w:tcBorders>
              <w:top w:val="single" w:sz="4" w:space="0" w:color="000000"/>
              <w:left w:val="single" w:sz="4" w:space="0" w:color="000000"/>
              <w:bottom w:val="single" w:sz="4" w:space="0" w:color="000000"/>
              <w:right w:val="single" w:sz="4" w:space="0" w:color="000000"/>
            </w:tcBorders>
          </w:tcPr>
          <w:p w:rsidR="001823D5" w:rsidRPr="001823D5" w:rsidRDefault="001823D5" w:rsidP="001823D5">
            <w:pPr>
              <w:rPr>
                <w:color w:val="000000"/>
                <w:sz w:val="28"/>
                <w:szCs w:val="28"/>
              </w:rPr>
            </w:pPr>
          </w:p>
        </w:tc>
      </w:tr>
    </w:tbl>
    <w:p w:rsidR="00222FCF" w:rsidRDefault="00222FCF" w:rsidP="00683A24">
      <w:pPr>
        <w:rPr>
          <w:b/>
          <w:color w:val="000000"/>
          <w:sz w:val="28"/>
          <w:szCs w:val="28"/>
        </w:rPr>
      </w:pPr>
    </w:p>
    <w:p w:rsidR="00222FCF" w:rsidRDefault="00222FCF" w:rsidP="00683A24">
      <w:pPr>
        <w:rPr>
          <w:b/>
          <w:color w:val="000000"/>
          <w:sz w:val="28"/>
          <w:szCs w:val="28"/>
        </w:rPr>
      </w:pPr>
    </w:p>
    <w:p w:rsidR="00222FCF" w:rsidRDefault="00222FCF" w:rsidP="00683A24">
      <w:pPr>
        <w:rPr>
          <w:b/>
          <w:color w:val="000000"/>
          <w:sz w:val="28"/>
          <w:szCs w:val="28"/>
        </w:rPr>
        <w:sectPr w:rsidR="00222FCF" w:rsidSect="00E42BE3">
          <w:footnotePr>
            <w:pos w:val="beneathText"/>
          </w:footnotePr>
          <w:type w:val="continuous"/>
          <w:pgSz w:w="11905" w:h="16837"/>
          <w:pgMar w:top="1134" w:right="706" w:bottom="1134" w:left="1701" w:header="720" w:footer="709" w:gutter="0"/>
          <w:cols w:space="720"/>
          <w:docGrid w:linePitch="360"/>
        </w:sectPr>
      </w:pPr>
    </w:p>
    <w:p w:rsidR="00683A24" w:rsidRPr="0081778F" w:rsidRDefault="00683A24" w:rsidP="00683A24">
      <w:pPr>
        <w:rPr>
          <w:b/>
          <w:color w:val="000000"/>
          <w:sz w:val="28"/>
          <w:szCs w:val="28"/>
        </w:rPr>
      </w:pPr>
      <w:r w:rsidRPr="0081778F">
        <w:rPr>
          <w:b/>
          <w:color w:val="000000"/>
          <w:sz w:val="28"/>
          <w:szCs w:val="28"/>
        </w:rPr>
        <w:lastRenderedPageBreak/>
        <w:t>Тема 2.2</w:t>
      </w:r>
    </w:p>
    <w:p w:rsidR="0097105E" w:rsidRPr="0081778F" w:rsidRDefault="00683A24" w:rsidP="006A3073">
      <w:pPr>
        <w:rPr>
          <w:b/>
          <w:color w:val="000000"/>
          <w:sz w:val="28"/>
          <w:szCs w:val="28"/>
        </w:rPr>
      </w:pPr>
      <w:r w:rsidRPr="0081778F">
        <w:rPr>
          <w:b/>
          <w:color w:val="000000"/>
          <w:sz w:val="28"/>
          <w:szCs w:val="28"/>
        </w:rPr>
        <w:t>Информационная  технология обработки числовых данных в электронных таблицах</w:t>
      </w:r>
    </w:p>
    <w:p w:rsidR="00517EE2" w:rsidRDefault="00517EE2" w:rsidP="00517EE2">
      <w:pPr>
        <w:rPr>
          <w:b/>
          <w:sz w:val="28"/>
          <w:szCs w:val="28"/>
        </w:rPr>
      </w:pPr>
    </w:p>
    <w:p w:rsidR="001B0706" w:rsidRPr="001B0706" w:rsidRDefault="001B0706" w:rsidP="00517EE2">
      <w:pPr>
        <w:rPr>
          <w:b/>
          <w:sz w:val="28"/>
          <w:szCs w:val="28"/>
        </w:rPr>
      </w:pPr>
      <w:r w:rsidRPr="001B0706">
        <w:rPr>
          <w:b/>
          <w:sz w:val="28"/>
          <w:szCs w:val="28"/>
        </w:rPr>
        <w:t>Пояснение к работе:</w:t>
      </w:r>
    </w:p>
    <w:p w:rsidR="00517EE2" w:rsidRDefault="00517EE2" w:rsidP="00517EE2">
      <w:pPr>
        <w:rPr>
          <w:sz w:val="28"/>
          <w:szCs w:val="28"/>
        </w:rPr>
      </w:pPr>
      <w:r w:rsidRPr="001B0706">
        <w:rPr>
          <w:b/>
          <w:sz w:val="28"/>
          <w:szCs w:val="28"/>
        </w:rPr>
        <w:t>Форма контроля:</w:t>
      </w:r>
      <w:r w:rsidRPr="001B0706">
        <w:rPr>
          <w:sz w:val="28"/>
          <w:szCs w:val="28"/>
        </w:rPr>
        <w:t xml:space="preserve"> тест</w:t>
      </w:r>
    </w:p>
    <w:p w:rsidR="00517EE2" w:rsidRPr="001B0706" w:rsidRDefault="00517EE2" w:rsidP="00517EE2">
      <w:r>
        <w:rPr>
          <w:sz w:val="28"/>
          <w:szCs w:val="28"/>
        </w:rPr>
        <w:t>Количество вариантов-</w:t>
      </w:r>
      <w:r w:rsidR="00372247">
        <w:rPr>
          <w:sz w:val="28"/>
          <w:szCs w:val="28"/>
        </w:rPr>
        <w:t>-4</w:t>
      </w:r>
    </w:p>
    <w:p w:rsidR="001B0706" w:rsidRPr="001B0706" w:rsidRDefault="001B0706" w:rsidP="006A3073">
      <w:pPr>
        <w:rPr>
          <w:sz w:val="28"/>
          <w:szCs w:val="28"/>
        </w:rPr>
      </w:pPr>
      <w:r w:rsidRPr="001B0706">
        <w:rPr>
          <w:sz w:val="28"/>
          <w:szCs w:val="28"/>
        </w:rPr>
        <w:t>на выполнение задания отводится 1</w:t>
      </w:r>
      <w:r w:rsidR="00A1537B">
        <w:rPr>
          <w:sz w:val="28"/>
          <w:szCs w:val="28"/>
        </w:rPr>
        <w:t>5</w:t>
      </w:r>
      <w:r w:rsidRPr="001B0706">
        <w:rPr>
          <w:sz w:val="28"/>
          <w:szCs w:val="28"/>
        </w:rPr>
        <w:t xml:space="preserve"> минут. </w:t>
      </w:r>
    </w:p>
    <w:tbl>
      <w:tblPr>
        <w:tblpPr w:leftFromText="180" w:rightFromText="180" w:vertAnchor="text" w:horzAnchor="margin" w:tblpXSpec="center" w:tblpY="606"/>
        <w:tblW w:w="56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809"/>
        <w:gridCol w:w="3802"/>
      </w:tblGrid>
      <w:tr w:rsidR="006A3073" w:rsidRPr="00517EE2" w:rsidTr="006A3073">
        <w:trPr>
          <w:trHeight w:val="280"/>
        </w:trPr>
        <w:tc>
          <w:tcPr>
            <w:tcW w:w="5611" w:type="dxa"/>
            <w:gridSpan w:val="2"/>
          </w:tcPr>
          <w:p w:rsidR="006A3073" w:rsidRPr="00517EE2" w:rsidRDefault="006A3073" w:rsidP="006A3073">
            <w:pPr>
              <w:jc w:val="center"/>
              <w:rPr>
                <w:b/>
                <w:sz w:val="28"/>
                <w:szCs w:val="28"/>
              </w:rPr>
            </w:pPr>
            <w:r w:rsidRPr="00517EE2">
              <w:rPr>
                <w:b/>
                <w:sz w:val="28"/>
                <w:szCs w:val="28"/>
              </w:rPr>
              <w:t>10 вопросов</w:t>
            </w:r>
          </w:p>
        </w:tc>
      </w:tr>
      <w:tr w:rsidR="006A3073" w:rsidRPr="00517EE2" w:rsidTr="006A3073">
        <w:trPr>
          <w:trHeight w:val="269"/>
        </w:trPr>
        <w:tc>
          <w:tcPr>
            <w:tcW w:w="1809" w:type="dxa"/>
            <w:vAlign w:val="center"/>
          </w:tcPr>
          <w:p w:rsidR="006A3073" w:rsidRPr="00517EE2" w:rsidRDefault="006A3073" w:rsidP="006A3073">
            <w:pPr>
              <w:jc w:val="center"/>
              <w:rPr>
                <w:sz w:val="28"/>
                <w:szCs w:val="28"/>
              </w:rPr>
            </w:pPr>
            <w:r w:rsidRPr="00517EE2">
              <w:rPr>
                <w:sz w:val="28"/>
                <w:szCs w:val="28"/>
              </w:rPr>
              <w:t xml:space="preserve">2 балла </w:t>
            </w:r>
          </w:p>
        </w:tc>
        <w:tc>
          <w:tcPr>
            <w:tcW w:w="3802" w:type="dxa"/>
            <w:vAlign w:val="center"/>
          </w:tcPr>
          <w:p w:rsidR="006A3073" w:rsidRPr="00517EE2" w:rsidRDefault="006A3073" w:rsidP="006A3073">
            <w:pPr>
              <w:jc w:val="center"/>
              <w:rPr>
                <w:sz w:val="28"/>
                <w:szCs w:val="28"/>
              </w:rPr>
            </w:pPr>
            <w:r w:rsidRPr="00517EE2">
              <w:rPr>
                <w:sz w:val="28"/>
                <w:szCs w:val="28"/>
              </w:rPr>
              <w:t>менее 7 правильных ответов</w:t>
            </w:r>
          </w:p>
        </w:tc>
      </w:tr>
      <w:tr w:rsidR="006A3073" w:rsidRPr="00517EE2" w:rsidTr="006A3073">
        <w:trPr>
          <w:trHeight w:val="262"/>
        </w:trPr>
        <w:tc>
          <w:tcPr>
            <w:tcW w:w="1809" w:type="dxa"/>
            <w:vAlign w:val="center"/>
          </w:tcPr>
          <w:p w:rsidR="006A3073" w:rsidRPr="00517EE2" w:rsidRDefault="006A3073" w:rsidP="006A3073">
            <w:pPr>
              <w:jc w:val="center"/>
              <w:rPr>
                <w:sz w:val="28"/>
                <w:szCs w:val="28"/>
              </w:rPr>
            </w:pPr>
            <w:r w:rsidRPr="00517EE2">
              <w:rPr>
                <w:sz w:val="28"/>
                <w:szCs w:val="28"/>
              </w:rPr>
              <w:t>3 балла</w:t>
            </w:r>
          </w:p>
        </w:tc>
        <w:tc>
          <w:tcPr>
            <w:tcW w:w="3802" w:type="dxa"/>
            <w:vAlign w:val="center"/>
          </w:tcPr>
          <w:p w:rsidR="006A3073" w:rsidRPr="00517EE2" w:rsidRDefault="006A3073" w:rsidP="006A3073">
            <w:pPr>
              <w:jc w:val="center"/>
              <w:rPr>
                <w:sz w:val="28"/>
                <w:szCs w:val="28"/>
              </w:rPr>
            </w:pPr>
            <w:r w:rsidRPr="00517EE2">
              <w:rPr>
                <w:sz w:val="28"/>
                <w:szCs w:val="28"/>
              </w:rPr>
              <w:t>7 правильных ответов</w:t>
            </w:r>
          </w:p>
        </w:tc>
      </w:tr>
      <w:tr w:rsidR="006A3073" w:rsidRPr="00517EE2" w:rsidTr="006A3073">
        <w:trPr>
          <w:trHeight w:val="282"/>
        </w:trPr>
        <w:tc>
          <w:tcPr>
            <w:tcW w:w="1809" w:type="dxa"/>
            <w:vAlign w:val="center"/>
          </w:tcPr>
          <w:p w:rsidR="006A3073" w:rsidRPr="00517EE2" w:rsidRDefault="006A3073" w:rsidP="006A3073">
            <w:pPr>
              <w:jc w:val="center"/>
              <w:rPr>
                <w:sz w:val="28"/>
                <w:szCs w:val="28"/>
              </w:rPr>
            </w:pPr>
            <w:r w:rsidRPr="00517EE2">
              <w:rPr>
                <w:sz w:val="28"/>
                <w:szCs w:val="28"/>
              </w:rPr>
              <w:t>4 балла</w:t>
            </w:r>
          </w:p>
        </w:tc>
        <w:tc>
          <w:tcPr>
            <w:tcW w:w="3802" w:type="dxa"/>
            <w:vAlign w:val="center"/>
          </w:tcPr>
          <w:p w:rsidR="006A3073" w:rsidRPr="00517EE2" w:rsidRDefault="006A3073" w:rsidP="006A3073">
            <w:pPr>
              <w:jc w:val="center"/>
              <w:rPr>
                <w:sz w:val="28"/>
                <w:szCs w:val="28"/>
              </w:rPr>
            </w:pPr>
            <w:r w:rsidRPr="00517EE2">
              <w:rPr>
                <w:sz w:val="28"/>
                <w:szCs w:val="28"/>
              </w:rPr>
              <w:t>8 правильных ответов</w:t>
            </w:r>
          </w:p>
        </w:tc>
      </w:tr>
      <w:tr w:rsidR="006A3073" w:rsidRPr="00517EE2" w:rsidTr="006A3073">
        <w:trPr>
          <w:trHeight w:val="282"/>
        </w:trPr>
        <w:tc>
          <w:tcPr>
            <w:tcW w:w="1809" w:type="dxa"/>
            <w:vAlign w:val="center"/>
          </w:tcPr>
          <w:p w:rsidR="006A3073" w:rsidRPr="00517EE2" w:rsidRDefault="006A3073" w:rsidP="006A3073">
            <w:pPr>
              <w:jc w:val="center"/>
              <w:rPr>
                <w:sz w:val="28"/>
                <w:szCs w:val="28"/>
              </w:rPr>
            </w:pPr>
            <w:r w:rsidRPr="00517EE2">
              <w:rPr>
                <w:sz w:val="28"/>
                <w:szCs w:val="28"/>
              </w:rPr>
              <w:t>5 баллов</w:t>
            </w:r>
          </w:p>
        </w:tc>
        <w:tc>
          <w:tcPr>
            <w:tcW w:w="3802" w:type="dxa"/>
            <w:vAlign w:val="center"/>
          </w:tcPr>
          <w:p w:rsidR="006A3073" w:rsidRPr="00517EE2" w:rsidRDefault="006A3073" w:rsidP="006A3073">
            <w:pPr>
              <w:jc w:val="center"/>
              <w:rPr>
                <w:sz w:val="28"/>
                <w:szCs w:val="28"/>
              </w:rPr>
            </w:pPr>
            <w:r w:rsidRPr="00517EE2">
              <w:rPr>
                <w:sz w:val="28"/>
                <w:szCs w:val="28"/>
              </w:rPr>
              <w:t xml:space="preserve">9-10 </w:t>
            </w:r>
          </w:p>
        </w:tc>
      </w:tr>
    </w:tbl>
    <w:p w:rsidR="00B17CA5" w:rsidRPr="001B0706" w:rsidRDefault="00B17CA5" w:rsidP="00B17CA5">
      <w:pPr>
        <w:jc w:val="center"/>
      </w:pPr>
    </w:p>
    <w:p w:rsidR="00B17CA5" w:rsidRPr="001B0706" w:rsidRDefault="00B17CA5" w:rsidP="00B17CA5"/>
    <w:p w:rsidR="00B17CA5" w:rsidRDefault="00B17CA5" w:rsidP="00B17CA5"/>
    <w:p w:rsidR="00A13F30" w:rsidRDefault="00A13F30" w:rsidP="00B17CA5"/>
    <w:p w:rsidR="00517EE2" w:rsidRDefault="00517EE2" w:rsidP="00B17CA5"/>
    <w:p w:rsidR="00517EE2" w:rsidRDefault="00517EE2" w:rsidP="00B17CA5"/>
    <w:p w:rsidR="00517EE2" w:rsidRDefault="00517EE2" w:rsidP="00B17CA5"/>
    <w:p w:rsidR="00517EE2" w:rsidRPr="00517EE2" w:rsidRDefault="00517EE2" w:rsidP="00B17CA5">
      <w:pPr>
        <w:rPr>
          <w:b/>
        </w:rPr>
      </w:pPr>
    </w:p>
    <w:p w:rsidR="00B17CA5" w:rsidRPr="00517EE2" w:rsidRDefault="00A13F30" w:rsidP="00B17CA5">
      <w:pPr>
        <w:rPr>
          <w:b/>
        </w:rPr>
      </w:pPr>
      <w:r w:rsidRPr="00517EE2">
        <w:rPr>
          <w:b/>
        </w:rPr>
        <w:t>ВАРИАНТ 1</w:t>
      </w:r>
    </w:p>
    <w:p w:rsidR="00E42BE3" w:rsidRDefault="00E42BE3" w:rsidP="00B17CA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48"/>
        <w:gridCol w:w="4500"/>
        <w:gridCol w:w="4316"/>
      </w:tblGrid>
      <w:tr w:rsidR="00E42BE3" w:rsidTr="00E42BE3">
        <w:trPr>
          <w:trHeight w:val="1121"/>
        </w:trPr>
        <w:tc>
          <w:tcPr>
            <w:tcW w:w="648" w:type="dxa"/>
            <w:tcBorders>
              <w:top w:val="single" w:sz="4" w:space="0" w:color="auto"/>
              <w:left w:val="single" w:sz="4" w:space="0" w:color="auto"/>
              <w:bottom w:val="single" w:sz="4" w:space="0" w:color="auto"/>
              <w:right w:val="single" w:sz="4" w:space="0" w:color="auto"/>
            </w:tcBorders>
          </w:tcPr>
          <w:p w:rsidR="00E42BE3" w:rsidRDefault="00E42BE3">
            <w:pPr>
              <w:rPr>
                <w:sz w:val="18"/>
                <w:szCs w:val="18"/>
              </w:rPr>
            </w:pPr>
            <w:r>
              <w:rPr>
                <w:sz w:val="18"/>
                <w:szCs w:val="18"/>
              </w:rPr>
              <w:t>1.</w:t>
            </w:r>
          </w:p>
          <w:p w:rsidR="00E42BE3" w:rsidRDefault="00E42BE3">
            <w:pPr>
              <w:rPr>
                <w:sz w:val="18"/>
                <w:szCs w:val="18"/>
              </w:rPr>
            </w:pPr>
          </w:p>
        </w:tc>
        <w:tc>
          <w:tcPr>
            <w:tcW w:w="4500" w:type="dxa"/>
            <w:tcBorders>
              <w:top w:val="single" w:sz="4" w:space="0" w:color="auto"/>
              <w:left w:val="single" w:sz="4" w:space="0" w:color="auto"/>
              <w:bottom w:val="single" w:sz="4" w:space="0" w:color="auto"/>
              <w:right w:val="single" w:sz="4" w:space="0" w:color="auto"/>
            </w:tcBorders>
          </w:tcPr>
          <w:p w:rsidR="00E42BE3" w:rsidRDefault="00E42BE3">
            <w:pPr>
              <w:spacing w:before="100" w:beforeAutospacing="1" w:after="100" w:afterAutospacing="1"/>
              <w:rPr>
                <w:color w:val="000000"/>
                <w:sz w:val="18"/>
                <w:szCs w:val="18"/>
              </w:rPr>
            </w:pPr>
            <w:r>
              <w:rPr>
                <w:color w:val="000000"/>
                <w:sz w:val="18"/>
                <w:szCs w:val="18"/>
              </w:rPr>
              <w:t xml:space="preserve">В электронной таблице </w:t>
            </w:r>
            <w:r>
              <w:rPr>
                <w:color w:val="000000"/>
                <w:sz w:val="18"/>
                <w:szCs w:val="18"/>
                <w:lang w:val="en-US"/>
              </w:rPr>
              <w:t>MSExcel</w:t>
            </w:r>
            <w:r>
              <w:rPr>
                <w:color w:val="000000"/>
                <w:sz w:val="18"/>
                <w:szCs w:val="18"/>
              </w:rPr>
              <w:t xml:space="preserve"> имя ячейки образуется</w:t>
            </w:r>
          </w:p>
          <w:p w:rsidR="00E42BE3" w:rsidRDefault="00E42BE3">
            <w:pPr>
              <w:rPr>
                <w:sz w:val="18"/>
                <w:szCs w:val="18"/>
              </w:rPr>
            </w:pPr>
          </w:p>
        </w:tc>
        <w:tc>
          <w:tcPr>
            <w:tcW w:w="4316" w:type="dxa"/>
            <w:tcBorders>
              <w:top w:val="single" w:sz="4" w:space="0" w:color="auto"/>
              <w:left w:val="single" w:sz="4" w:space="0" w:color="auto"/>
              <w:bottom w:val="single" w:sz="4" w:space="0" w:color="auto"/>
              <w:right w:val="single" w:sz="4" w:space="0" w:color="auto"/>
            </w:tcBorders>
            <w:hideMark/>
          </w:tcPr>
          <w:p w:rsidR="00E42BE3" w:rsidRDefault="00E42BE3" w:rsidP="00B05C6E">
            <w:pPr>
              <w:numPr>
                <w:ilvl w:val="0"/>
                <w:numId w:val="172"/>
              </w:numPr>
              <w:tabs>
                <w:tab w:val="clear" w:pos="720"/>
                <w:tab w:val="num" w:pos="293"/>
              </w:tabs>
              <w:suppressAutoHyphens w:val="0"/>
              <w:ind w:left="0" w:firstLine="0"/>
              <w:rPr>
                <w:color w:val="000000"/>
                <w:sz w:val="18"/>
                <w:szCs w:val="18"/>
              </w:rPr>
            </w:pPr>
            <w:r>
              <w:rPr>
                <w:color w:val="000000"/>
                <w:sz w:val="18"/>
                <w:szCs w:val="18"/>
              </w:rPr>
              <w:t xml:space="preserve">из имени листа и номера строки   </w:t>
            </w:r>
          </w:p>
          <w:p w:rsidR="00E42BE3" w:rsidRDefault="00E42BE3" w:rsidP="00B05C6E">
            <w:pPr>
              <w:numPr>
                <w:ilvl w:val="0"/>
                <w:numId w:val="172"/>
              </w:numPr>
              <w:tabs>
                <w:tab w:val="clear" w:pos="720"/>
                <w:tab w:val="num" w:pos="293"/>
              </w:tabs>
              <w:suppressAutoHyphens w:val="0"/>
              <w:ind w:left="0" w:firstLine="0"/>
              <w:rPr>
                <w:color w:val="000000"/>
                <w:sz w:val="18"/>
                <w:szCs w:val="18"/>
              </w:rPr>
            </w:pPr>
            <w:r>
              <w:rPr>
                <w:color w:val="000000"/>
                <w:sz w:val="18"/>
                <w:szCs w:val="18"/>
              </w:rPr>
              <w:t>из имени столбца и номера строки</w:t>
            </w:r>
          </w:p>
          <w:p w:rsidR="00E42BE3" w:rsidRDefault="00E42BE3" w:rsidP="00B05C6E">
            <w:pPr>
              <w:numPr>
                <w:ilvl w:val="0"/>
                <w:numId w:val="172"/>
              </w:numPr>
              <w:tabs>
                <w:tab w:val="clear" w:pos="720"/>
                <w:tab w:val="num" w:pos="293"/>
              </w:tabs>
              <w:suppressAutoHyphens w:val="0"/>
              <w:ind w:left="0" w:firstLine="0"/>
              <w:rPr>
                <w:sz w:val="18"/>
                <w:szCs w:val="18"/>
              </w:rPr>
            </w:pPr>
            <w:r>
              <w:rPr>
                <w:color w:val="000000"/>
                <w:sz w:val="18"/>
                <w:szCs w:val="18"/>
              </w:rPr>
              <w:t xml:space="preserve">из имени столбца  </w:t>
            </w:r>
          </w:p>
          <w:p w:rsidR="00E42BE3" w:rsidRDefault="00E42BE3" w:rsidP="00B05C6E">
            <w:pPr>
              <w:numPr>
                <w:ilvl w:val="0"/>
                <w:numId w:val="172"/>
              </w:numPr>
              <w:tabs>
                <w:tab w:val="clear" w:pos="720"/>
                <w:tab w:val="num" w:pos="293"/>
              </w:tabs>
              <w:suppressAutoHyphens w:val="0"/>
              <w:ind w:left="0" w:firstLine="0"/>
              <w:rPr>
                <w:sz w:val="18"/>
                <w:szCs w:val="18"/>
              </w:rPr>
            </w:pPr>
            <w:r>
              <w:rPr>
                <w:color w:val="000000"/>
                <w:sz w:val="18"/>
                <w:szCs w:val="18"/>
              </w:rPr>
              <w:t>произвольно</w:t>
            </w:r>
          </w:p>
        </w:tc>
      </w:tr>
      <w:tr w:rsidR="00E42BE3" w:rsidTr="00E42BE3">
        <w:tc>
          <w:tcPr>
            <w:tcW w:w="648" w:type="dxa"/>
            <w:tcBorders>
              <w:top w:val="single" w:sz="4" w:space="0" w:color="auto"/>
              <w:left w:val="single" w:sz="4" w:space="0" w:color="auto"/>
              <w:bottom w:val="single" w:sz="4" w:space="0" w:color="auto"/>
              <w:right w:val="single" w:sz="4" w:space="0" w:color="auto"/>
            </w:tcBorders>
            <w:hideMark/>
          </w:tcPr>
          <w:p w:rsidR="00E42BE3" w:rsidRDefault="00E42BE3">
            <w:pPr>
              <w:rPr>
                <w:sz w:val="18"/>
                <w:szCs w:val="18"/>
              </w:rPr>
            </w:pPr>
            <w:r>
              <w:rPr>
                <w:sz w:val="18"/>
                <w:szCs w:val="18"/>
              </w:rPr>
              <w:t>2.</w:t>
            </w:r>
          </w:p>
        </w:tc>
        <w:tc>
          <w:tcPr>
            <w:tcW w:w="4500" w:type="dxa"/>
            <w:tcBorders>
              <w:top w:val="single" w:sz="4" w:space="0" w:color="auto"/>
              <w:left w:val="single" w:sz="4" w:space="0" w:color="auto"/>
              <w:bottom w:val="single" w:sz="4" w:space="0" w:color="auto"/>
              <w:right w:val="single" w:sz="4" w:space="0" w:color="auto"/>
            </w:tcBorders>
          </w:tcPr>
          <w:p w:rsidR="00E42BE3" w:rsidRDefault="00E42BE3">
            <w:pPr>
              <w:spacing w:before="100" w:beforeAutospacing="1" w:after="100" w:afterAutospacing="1"/>
              <w:rPr>
                <w:color w:val="000000"/>
                <w:sz w:val="18"/>
                <w:szCs w:val="18"/>
              </w:rPr>
            </w:pPr>
            <w:r>
              <w:rPr>
                <w:bCs/>
                <w:color w:val="000000"/>
                <w:sz w:val="18"/>
                <w:szCs w:val="18"/>
              </w:rPr>
              <w:t>Заголовки столбцов обозначаются:</w:t>
            </w:r>
          </w:p>
          <w:p w:rsidR="00E42BE3" w:rsidRDefault="00E42BE3">
            <w:pPr>
              <w:ind w:left="720"/>
              <w:rPr>
                <w:color w:val="000000"/>
                <w:sz w:val="18"/>
                <w:szCs w:val="18"/>
              </w:rPr>
            </w:pPr>
          </w:p>
        </w:tc>
        <w:tc>
          <w:tcPr>
            <w:tcW w:w="4316" w:type="dxa"/>
            <w:tcBorders>
              <w:top w:val="single" w:sz="4" w:space="0" w:color="auto"/>
              <w:left w:val="single" w:sz="4" w:space="0" w:color="auto"/>
              <w:bottom w:val="single" w:sz="4" w:space="0" w:color="auto"/>
              <w:right w:val="single" w:sz="4" w:space="0" w:color="auto"/>
            </w:tcBorders>
            <w:hideMark/>
          </w:tcPr>
          <w:p w:rsidR="00E42BE3" w:rsidRDefault="00E42BE3" w:rsidP="00B05C6E">
            <w:pPr>
              <w:numPr>
                <w:ilvl w:val="0"/>
                <w:numId w:val="173"/>
              </w:numPr>
              <w:tabs>
                <w:tab w:val="num" w:pos="97"/>
                <w:tab w:val="num" w:pos="293"/>
              </w:tabs>
              <w:suppressAutoHyphens w:val="0"/>
              <w:ind w:left="0" w:firstLine="0"/>
              <w:rPr>
                <w:color w:val="000000"/>
                <w:sz w:val="18"/>
                <w:szCs w:val="18"/>
              </w:rPr>
            </w:pPr>
            <w:r>
              <w:rPr>
                <w:color w:val="000000"/>
                <w:sz w:val="18"/>
                <w:szCs w:val="18"/>
              </w:rPr>
              <w:t xml:space="preserve">арабскими цифрами </w:t>
            </w:r>
          </w:p>
          <w:p w:rsidR="00E42BE3" w:rsidRDefault="00E42BE3" w:rsidP="00B05C6E">
            <w:pPr>
              <w:numPr>
                <w:ilvl w:val="0"/>
                <w:numId w:val="173"/>
              </w:numPr>
              <w:tabs>
                <w:tab w:val="num" w:pos="97"/>
                <w:tab w:val="num" w:pos="293"/>
              </w:tabs>
              <w:suppressAutoHyphens w:val="0"/>
              <w:ind w:left="0" w:firstLine="0"/>
              <w:rPr>
                <w:color w:val="000000"/>
                <w:sz w:val="18"/>
                <w:szCs w:val="18"/>
              </w:rPr>
            </w:pPr>
            <w:r>
              <w:rPr>
                <w:color w:val="000000"/>
                <w:sz w:val="18"/>
                <w:szCs w:val="18"/>
              </w:rPr>
              <w:t>римскими цифрами</w:t>
            </w:r>
          </w:p>
          <w:p w:rsidR="00E42BE3" w:rsidRDefault="00E42BE3" w:rsidP="00B05C6E">
            <w:pPr>
              <w:numPr>
                <w:ilvl w:val="0"/>
                <w:numId w:val="173"/>
              </w:numPr>
              <w:tabs>
                <w:tab w:val="num" w:pos="97"/>
                <w:tab w:val="num" w:pos="293"/>
              </w:tabs>
              <w:suppressAutoHyphens w:val="0"/>
              <w:ind w:left="0" w:firstLine="0"/>
              <w:rPr>
                <w:color w:val="000000"/>
                <w:sz w:val="18"/>
                <w:szCs w:val="18"/>
              </w:rPr>
            </w:pPr>
            <w:r>
              <w:rPr>
                <w:color w:val="000000"/>
                <w:sz w:val="18"/>
                <w:szCs w:val="18"/>
              </w:rPr>
              <w:t>латинскими буквами</w:t>
            </w:r>
          </w:p>
          <w:p w:rsidR="00E42BE3" w:rsidRDefault="00E42BE3" w:rsidP="00B05C6E">
            <w:pPr>
              <w:numPr>
                <w:ilvl w:val="0"/>
                <w:numId w:val="173"/>
              </w:numPr>
              <w:tabs>
                <w:tab w:val="num" w:pos="97"/>
                <w:tab w:val="num" w:pos="293"/>
              </w:tabs>
              <w:suppressAutoHyphens w:val="0"/>
              <w:ind w:left="0" w:firstLine="0"/>
              <w:rPr>
                <w:sz w:val="18"/>
                <w:szCs w:val="18"/>
              </w:rPr>
            </w:pPr>
            <w:r>
              <w:rPr>
                <w:color w:val="000000"/>
                <w:sz w:val="18"/>
                <w:szCs w:val="18"/>
              </w:rPr>
              <w:t>лист 1, лист 2 и т.д.</w:t>
            </w:r>
          </w:p>
        </w:tc>
      </w:tr>
      <w:tr w:rsidR="00E42BE3" w:rsidTr="00E42BE3">
        <w:tc>
          <w:tcPr>
            <w:tcW w:w="648" w:type="dxa"/>
            <w:tcBorders>
              <w:top w:val="single" w:sz="4" w:space="0" w:color="auto"/>
              <w:left w:val="single" w:sz="4" w:space="0" w:color="auto"/>
              <w:bottom w:val="single" w:sz="4" w:space="0" w:color="auto"/>
              <w:right w:val="single" w:sz="4" w:space="0" w:color="auto"/>
            </w:tcBorders>
            <w:hideMark/>
          </w:tcPr>
          <w:p w:rsidR="00E42BE3" w:rsidRDefault="00E42BE3">
            <w:pPr>
              <w:rPr>
                <w:sz w:val="18"/>
                <w:szCs w:val="18"/>
              </w:rPr>
            </w:pPr>
            <w:r>
              <w:rPr>
                <w:sz w:val="18"/>
                <w:szCs w:val="18"/>
              </w:rPr>
              <w:t>3.</w:t>
            </w:r>
          </w:p>
        </w:tc>
        <w:tc>
          <w:tcPr>
            <w:tcW w:w="4500" w:type="dxa"/>
            <w:tcBorders>
              <w:top w:val="single" w:sz="4" w:space="0" w:color="auto"/>
              <w:left w:val="single" w:sz="4" w:space="0" w:color="auto"/>
              <w:bottom w:val="single" w:sz="4" w:space="0" w:color="auto"/>
              <w:right w:val="single" w:sz="4" w:space="0" w:color="auto"/>
            </w:tcBorders>
            <w:hideMark/>
          </w:tcPr>
          <w:p w:rsidR="00E42BE3" w:rsidRDefault="00E42BE3">
            <w:pPr>
              <w:rPr>
                <w:sz w:val="18"/>
                <w:szCs w:val="18"/>
              </w:rPr>
            </w:pPr>
            <w:r>
              <w:rPr>
                <w:sz w:val="18"/>
                <w:szCs w:val="18"/>
              </w:rPr>
              <w:t xml:space="preserve">В ячейке В1 найти среднее значение чисел столбца А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27"/>
              <w:gridCol w:w="740"/>
              <w:gridCol w:w="740"/>
            </w:tblGrid>
            <w:tr w:rsidR="00E42BE3">
              <w:tc>
                <w:tcPr>
                  <w:tcW w:w="427" w:type="dxa"/>
                  <w:tcBorders>
                    <w:top w:val="single" w:sz="4" w:space="0" w:color="auto"/>
                    <w:left w:val="single" w:sz="4" w:space="0" w:color="auto"/>
                    <w:bottom w:val="single" w:sz="4" w:space="0" w:color="auto"/>
                    <w:right w:val="single" w:sz="4" w:space="0" w:color="auto"/>
                  </w:tcBorders>
                </w:tcPr>
                <w:p w:rsidR="00E42BE3" w:rsidRDefault="00E42BE3">
                  <w:pPr>
                    <w:rPr>
                      <w:sz w:val="18"/>
                      <w:szCs w:val="18"/>
                    </w:rPr>
                  </w:pPr>
                </w:p>
              </w:tc>
              <w:tc>
                <w:tcPr>
                  <w:tcW w:w="740" w:type="dxa"/>
                  <w:tcBorders>
                    <w:top w:val="single" w:sz="4" w:space="0" w:color="auto"/>
                    <w:left w:val="single" w:sz="4" w:space="0" w:color="auto"/>
                    <w:bottom w:val="single" w:sz="4" w:space="0" w:color="auto"/>
                    <w:right w:val="single" w:sz="4" w:space="0" w:color="auto"/>
                  </w:tcBorders>
                  <w:hideMark/>
                </w:tcPr>
                <w:p w:rsidR="00E42BE3" w:rsidRDefault="00E42BE3">
                  <w:pPr>
                    <w:jc w:val="center"/>
                    <w:rPr>
                      <w:sz w:val="18"/>
                      <w:szCs w:val="18"/>
                    </w:rPr>
                  </w:pPr>
                  <w:r>
                    <w:rPr>
                      <w:sz w:val="18"/>
                      <w:szCs w:val="18"/>
                    </w:rPr>
                    <w:t>А</w:t>
                  </w:r>
                </w:p>
              </w:tc>
              <w:tc>
                <w:tcPr>
                  <w:tcW w:w="740" w:type="dxa"/>
                  <w:tcBorders>
                    <w:top w:val="single" w:sz="4" w:space="0" w:color="auto"/>
                    <w:left w:val="single" w:sz="4" w:space="0" w:color="auto"/>
                    <w:bottom w:val="single" w:sz="4" w:space="0" w:color="auto"/>
                    <w:right w:val="single" w:sz="4" w:space="0" w:color="auto"/>
                  </w:tcBorders>
                  <w:hideMark/>
                </w:tcPr>
                <w:p w:rsidR="00E42BE3" w:rsidRDefault="00E42BE3">
                  <w:pPr>
                    <w:jc w:val="center"/>
                    <w:rPr>
                      <w:sz w:val="18"/>
                      <w:szCs w:val="18"/>
                    </w:rPr>
                  </w:pPr>
                  <w:r>
                    <w:rPr>
                      <w:sz w:val="18"/>
                      <w:szCs w:val="18"/>
                      <w:lang w:val="en-US"/>
                    </w:rPr>
                    <w:t>B</w:t>
                  </w:r>
                </w:p>
              </w:tc>
            </w:tr>
            <w:tr w:rsidR="00E42BE3">
              <w:tc>
                <w:tcPr>
                  <w:tcW w:w="427" w:type="dxa"/>
                  <w:tcBorders>
                    <w:top w:val="single" w:sz="4" w:space="0" w:color="auto"/>
                    <w:left w:val="single" w:sz="4" w:space="0" w:color="auto"/>
                    <w:bottom w:val="single" w:sz="4" w:space="0" w:color="auto"/>
                    <w:right w:val="single" w:sz="4" w:space="0" w:color="auto"/>
                  </w:tcBorders>
                  <w:hideMark/>
                </w:tcPr>
                <w:p w:rsidR="00E42BE3" w:rsidRDefault="00E42BE3">
                  <w:pPr>
                    <w:rPr>
                      <w:sz w:val="18"/>
                      <w:szCs w:val="18"/>
                      <w:lang w:val="en-US"/>
                    </w:rPr>
                  </w:pPr>
                  <w:r>
                    <w:rPr>
                      <w:sz w:val="18"/>
                      <w:szCs w:val="18"/>
                      <w:lang w:val="en-US"/>
                    </w:rPr>
                    <w:t>1</w:t>
                  </w:r>
                </w:p>
              </w:tc>
              <w:tc>
                <w:tcPr>
                  <w:tcW w:w="740" w:type="dxa"/>
                  <w:tcBorders>
                    <w:top w:val="single" w:sz="4" w:space="0" w:color="auto"/>
                    <w:left w:val="single" w:sz="4" w:space="0" w:color="auto"/>
                    <w:bottom w:val="single" w:sz="4" w:space="0" w:color="auto"/>
                    <w:right w:val="single" w:sz="4" w:space="0" w:color="auto"/>
                  </w:tcBorders>
                  <w:hideMark/>
                </w:tcPr>
                <w:p w:rsidR="00E42BE3" w:rsidRDefault="00E42BE3">
                  <w:pPr>
                    <w:rPr>
                      <w:sz w:val="18"/>
                      <w:szCs w:val="18"/>
                      <w:lang w:val="en-US"/>
                    </w:rPr>
                  </w:pPr>
                  <w:r>
                    <w:rPr>
                      <w:sz w:val="18"/>
                      <w:szCs w:val="18"/>
                      <w:lang w:val="en-US"/>
                    </w:rPr>
                    <w:t>56</w:t>
                  </w:r>
                </w:p>
              </w:tc>
              <w:tc>
                <w:tcPr>
                  <w:tcW w:w="740" w:type="dxa"/>
                  <w:tcBorders>
                    <w:top w:val="single" w:sz="4" w:space="0" w:color="auto"/>
                    <w:left w:val="single" w:sz="4" w:space="0" w:color="auto"/>
                    <w:bottom w:val="single" w:sz="4" w:space="0" w:color="auto"/>
                    <w:right w:val="single" w:sz="4" w:space="0" w:color="auto"/>
                  </w:tcBorders>
                  <w:hideMark/>
                </w:tcPr>
                <w:p w:rsidR="00E42BE3" w:rsidRDefault="00E42BE3">
                  <w:pPr>
                    <w:jc w:val="center"/>
                    <w:rPr>
                      <w:sz w:val="18"/>
                      <w:szCs w:val="18"/>
                      <w:lang w:val="en-US"/>
                    </w:rPr>
                  </w:pPr>
                  <w:r>
                    <w:rPr>
                      <w:sz w:val="18"/>
                      <w:szCs w:val="18"/>
                      <w:lang w:val="en-US"/>
                    </w:rPr>
                    <w:t>?</w:t>
                  </w:r>
                </w:p>
              </w:tc>
            </w:tr>
            <w:tr w:rsidR="00E42BE3">
              <w:tc>
                <w:tcPr>
                  <w:tcW w:w="427" w:type="dxa"/>
                  <w:tcBorders>
                    <w:top w:val="single" w:sz="4" w:space="0" w:color="auto"/>
                    <w:left w:val="single" w:sz="4" w:space="0" w:color="auto"/>
                    <w:bottom w:val="single" w:sz="4" w:space="0" w:color="auto"/>
                    <w:right w:val="single" w:sz="4" w:space="0" w:color="auto"/>
                  </w:tcBorders>
                  <w:hideMark/>
                </w:tcPr>
                <w:p w:rsidR="00E42BE3" w:rsidRDefault="00E42BE3">
                  <w:pPr>
                    <w:rPr>
                      <w:sz w:val="18"/>
                      <w:szCs w:val="18"/>
                      <w:lang w:val="en-US"/>
                    </w:rPr>
                  </w:pPr>
                  <w:r>
                    <w:rPr>
                      <w:sz w:val="18"/>
                      <w:szCs w:val="18"/>
                      <w:lang w:val="en-US"/>
                    </w:rPr>
                    <w:t>2</w:t>
                  </w:r>
                </w:p>
              </w:tc>
              <w:tc>
                <w:tcPr>
                  <w:tcW w:w="740" w:type="dxa"/>
                  <w:tcBorders>
                    <w:top w:val="single" w:sz="4" w:space="0" w:color="auto"/>
                    <w:left w:val="single" w:sz="4" w:space="0" w:color="auto"/>
                    <w:bottom w:val="single" w:sz="4" w:space="0" w:color="auto"/>
                    <w:right w:val="single" w:sz="4" w:space="0" w:color="auto"/>
                  </w:tcBorders>
                  <w:hideMark/>
                </w:tcPr>
                <w:p w:rsidR="00E42BE3" w:rsidRDefault="00E42BE3">
                  <w:pPr>
                    <w:rPr>
                      <w:sz w:val="18"/>
                      <w:szCs w:val="18"/>
                      <w:lang w:val="en-US"/>
                    </w:rPr>
                  </w:pPr>
                  <w:r>
                    <w:rPr>
                      <w:sz w:val="18"/>
                      <w:szCs w:val="18"/>
                      <w:lang w:val="en-US"/>
                    </w:rPr>
                    <w:t>67,89</w:t>
                  </w:r>
                </w:p>
              </w:tc>
              <w:tc>
                <w:tcPr>
                  <w:tcW w:w="740" w:type="dxa"/>
                  <w:tcBorders>
                    <w:top w:val="single" w:sz="4" w:space="0" w:color="auto"/>
                    <w:left w:val="single" w:sz="4" w:space="0" w:color="auto"/>
                    <w:bottom w:val="single" w:sz="4" w:space="0" w:color="auto"/>
                    <w:right w:val="single" w:sz="4" w:space="0" w:color="auto"/>
                  </w:tcBorders>
                </w:tcPr>
                <w:p w:rsidR="00E42BE3" w:rsidRDefault="00E42BE3">
                  <w:pPr>
                    <w:rPr>
                      <w:sz w:val="18"/>
                      <w:szCs w:val="18"/>
                      <w:lang w:val="en-US"/>
                    </w:rPr>
                  </w:pPr>
                </w:p>
              </w:tc>
            </w:tr>
            <w:tr w:rsidR="00E42BE3">
              <w:tc>
                <w:tcPr>
                  <w:tcW w:w="427" w:type="dxa"/>
                  <w:tcBorders>
                    <w:top w:val="single" w:sz="4" w:space="0" w:color="auto"/>
                    <w:left w:val="single" w:sz="4" w:space="0" w:color="auto"/>
                    <w:bottom w:val="single" w:sz="4" w:space="0" w:color="auto"/>
                    <w:right w:val="single" w:sz="4" w:space="0" w:color="auto"/>
                  </w:tcBorders>
                  <w:hideMark/>
                </w:tcPr>
                <w:p w:rsidR="00E42BE3" w:rsidRDefault="00E42BE3">
                  <w:pPr>
                    <w:rPr>
                      <w:sz w:val="18"/>
                      <w:szCs w:val="18"/>
                      <w:lang w:val="en-US"/>
                    </w:rPr>
                  </w:pPr>
                  <w:r>
                    <w:rPr>
                      <w:sz w:val="18"/>
                      <w:szCs w:val="18"/>
                      <w:lang w:val="en-US"/>
                    </w:rPr>
                    <w:t>3</w:t>
                  </w:r>
                </w:p>
              </w:tc>
              <w:tc>
                <w:tcPr>
                  <w:tcW w:w="740" w:type="dxa"/>
                  <w:tcBorders>
                    <w:top w:val="single" w:sz="4" w:space="0" w:color="auto"/>
                    <w:left w:val="single" w:sz="4" w:space="0" w:color="auto"/>
                    <w:bottom w:val="single" w:sz="4" w:space="0" w:color="auto"/>
                    <w:right w:val="single" w:sz="4" w:space="0" w:color="auto"/>
                  </w:tcBorders>
                  <w:hideMark/>
                </w:tcPr>
                <w:p w:rsidR="00E42BE3" w:rsidRDefault="00E42BE3">
                  <w:pPr>
                    <w:rPr>
                      <w:sz w:val="18"/>
                      <w:szCs w:val="18"/>
                      <w:lang w:val="en-US"/>
                    </w:rPr>
                  </w:pPr>
                  <w:r>
                    <w:rPr>
                      <w:sz w:val="18"/>
                      <w:szCs w:val="18"/>
                      <w:lang w:val="en-US"/>
                    </w:rPr>
                    <w:t>78</w:t>
                  </w:r>
                </w:p>
              </w:tc>
              <w:tc>
                <w:tcPr>
                  <w:tcW w:w="740" w:type="dxa"/>
                  <w:tcBorders>
                    <w:top w:val="single" w:sz="4" w:space="0" w:color="auto"/>
                    <w:left w:val="single" w:sz="4" w:space="0" w:color="auto"/>
                    <w:bottom w:val="single" w:sz="4" w:space="0" w:color="auto"/>
                    <w:right w:val="single" w:sz="4" w:space="0" w:color="auto"/>
                  </w:tcBorders>
                </w:tcPr>
                <w:p w:rsidR="00E42BE3" w:rsidRDefault="00E42BE3">
                  <w:pPr>
                    <w:rPr>
                      <w:sz w:val="18"/>
                      <w:szCs w:val="18"/>
                      <w:lang w:val="en-US"/>
                    </w:rPr>
                  </w:pPr>
                </w:p>
              </w:tc>
            </w:tr>
          </w:tbl>
          <w:p w:rsidR="00E42BE3" w:rsidRDefault="00E42BE3">
            <w:pPr>
              <w:rPr>
                <w:sz w:val="18"/>
                <w:szCs w:val="18"/>
                <w:lang w:val="en-US"/>
              </w:rPr>
            </w:pPr>
          </w:p>
        </w:tc>
        <w:tc>
          <w:tcPr>
            <w:tcW w:w="4316" w:type="dxa"/>
            <w:tcBorders>
              <w:top w:val="single" w:sz="4" w:space="0" w:color="auto"/>
              <w:left w:val="single" w:sz="4" w:space="0" w:color="auto"/>
              <w:bottom w:val="single" w:sz="4" w:space="0" w:color="auto"/>
              <w:right w:val="single" w:sz="4" w:space="0" w:color="auto"/>
            </w:tcBorders>
            <w:hideMark/>
          </w:tcPr>
          <w:p w:rsidR="00E42BE3" w:rsidRDefault="00E42BE3" w:rsidP="00B05C6E">
            <w:pPr>
              <w:numPr>
                <w:ilvl w:val="0"/>
                <w:numId w:val="174"/>
              </w:numPr>
              <w:tabs>
                <w:tab w:val="num" w:pos="293"/>
              </w:tabs>
              <w:suppressAutoHyphens w:val="0"/>
              <w:ind w:left="0" w:firstLine="0"/>
              <w:rPr>
                <w:color w:val="000000"/>
                <w:sz w:val="18"/>
                <w:szCs w:val="18"/>
              </w:rPr>
            </w:pPr>
            <w:r>
              <w:rPr>
                <w:color w:val="000000"/>
                <w:sz w:val="18"/>
                <w:szCs w:val="18"/>
              </w:rPr>
              <w:t>=(А1+В1+С1)/2</w:t>
            </w:r>
          </w:p>
          <w:p w:rsidR="00E42BE3" w:rsidRDefault="00E42BE3" w:rsidP="00B05C6E">
            <w:pPr>
              <w:numPr>
                <w:ilvl w:val="0"/>
                <w:numId w:val="174"/>
              </w:numPr>
              <w:tabs>
                <w:tab w:val="num" w:pos="293"/>
              </w:tabs>
              <w:suppressAutoHyphens w:val="0"/>
              <w:ind w:left="0" w:firstLine="0"/>
              <w:rPr>
                <w:color w:val="000000"/>
                <w:sz w:val="18"/>
                <w:szCs w:val="18"/>
              </w:rPr>
            </w:pPr>
            <w:r>
              <w:rPr>
                <w:color w:val="000000"/>
                <w:sz w:val="18"/>
                <w:szCs w:val="18"/>
              </w:rPr>
              <w:t>=СРЗНАЧ(А1+В1+С1)</w:t>
            </w:r>
          </w:p>
          <w:p w:rsidR="00E42BE3" w:rsidRDefault="00E42BE3" w:rsidP="00B05C6E">
            <w:pPr>
              <w:numPr>
                <w:ilvl w:val="0"/>
                <w:numId w:val="174"/>
              </w:numPr>
              <w:tabs>
                <w:tab w:val="num" w:pos="293"/>
              </w:tabs>
              <w:suppressAutoHyphens w:val="0"/>
              <w:ind w:left="0" w:firstLine="0"/>
              <w:rPr>
                <w:color w:val="000000"/>
                <w:sz w:val="18"/>
                <w:szCs w:val="18"/>
              </w:rPr>
            </w:pPr>
            <w:r>
              <w:rPr>
                <w:color w:val="000000"/>
                <w:sz w:val="18"/>
                <w:szCs w:val="18"/>
              </w:rPr>
              <w:t>=СРЗНА</w:t>
            </w:r>
            <w:proofErr w:type="gramStart"/>
            <w:r>
              <w:rPr>
                <w:color w:val="000000"/>
                <w:sz w:val="18"/>
                <w:szCs w:val="18"/>
              </w:rPr>
              <w:t>Ч(</w:t>
            </w:r>
            <w:proofErr w:type="gramEnd"/>
            <w:r>
              <w:rPr>
                <w:color w:val="000000"/>
                <w:sz w:val="18"/>
                <w:szCs w:val="18"/>
              </w:rPr>
              <w:t>А1:</w:t>
            </w:r>
            <w:proofErr w:type="gramStart"/>
            <w:r>
              <w:rPr>
                <w:color w:val="000000"/>
                <w:sz w:val="18"/>
                <w:szCs w:val="18"/>
              </w:rPr>
              <w:t>А3)</w:t>
            </w:r>
            <w:proofErr w:type="gramEnd"/>
          </w:p>
          <w:p w:rsidR="00E42BE3" w:rsidRDefault="00E42BE3" w:rsidP="00B05C6E">
            <w:pPr>
              <w:numPr>
                <w:ilvl w:val="0"/>
                <w:numId w:val="174"/>
              </w:numPr>
              <w:tabs>
                <w:tab w:val="num" w:pos="293"/>
              </w:tabs>
              <w:suppressAutoHyphens w:val="0"/>
              <w:ind w:left="0" w:firstLine="0"/>
              <w:rPr>
                <w:sz w:val="18"/>
                <w:szCs w:val="18"/>
              </w:rPr>
            </w:pPr>
            <w:r>
              <w:rPr>
                <w:color w:val="000000"/>
                <w:sz w:val="18"/>
                <w:szCs w:val="18"/>
              </w:rPr>
              <w:t>=СРЗНА</w:t>
            </w:r>
            <w:proofErr w:type="gramStart"/>
            <w:r>
              <w:rPr>
                <w:color w:val="000000"/>
                <w:sz w:val="18"/>
                <w:szCs w:val="18"/>
              </w:rPr>
              <w:t>Ч(</w:t>
            </w:r>
            <w:proofErr w:type="gramEnd"/>
            <w:r>
              <w:rPr>
                <w:color w:val="000000"/>
                <w:sz w:val="18"/>
                <w:szCs w:val="18"/>
              </w:rPr>
              <w:t>А1;С1)</w:t>
            </w:r>
          </w:p>
        </w:tc>
      </w:tr>
      <w:tr w:rsidR="00E42BE3" w:rsidTr="00E42BE3">
        <w:tc>
          <w:tcPr>
            <w:tcW w:w="648" w:type="dxa"/>
            <w:tcBorders>
              <w:top w:val="single" w:sz="4" w:space="0" w:color="auto"/>
              <w:left w:val="single" w:sz="4" w:space="0" w:color="auto"/>
              <w:bottom w:val="single" w:sz="4" w:space="0" w:color="auto"/>
              <w:right w:val="single" w:sz="4" w:space="0" w:color="auto"/>
            </w:tcBorders>
            <w:hideMark/>
          </w:tcPr>
          <w:p w:rsidR="00E42BE3" w:rsidRDefault="00E42BE3">
            <w:pPr>
              <w:rPr>
                <w:sz w:val="18"/>
                <w:szCs w:val="18"/>
              </w:rPr>
            </w:pPr>
            <w:r>
              <w:rPr>
                <w:sz w:val="18"/>
                <w:szCs w:val="18"/>
              </w:rPr>
              <w:t>4.</w:t>
            </w:r>
          </w:p>
        </w:tc>
        <w:tc>
          <w:tcPr>
            <w:tcW w:w="4500" w:type="dxa"/>
            <w:tcBorders>
              <w:top w:val="single" w:sz="4" w:space="0" w:color="auto"/>
              <w:left w:val="single" w:sz="4" w:space="0" w:color="auto"/>
              <w:bottom w:val="single" w:sz="4" w:space="0" w:color="auto"/>
              <w:right w:val="single" w:sz="4" w:space="0" w:color="auto"/>
            </w:tcBorders>
            <w:hideMark/>
          </w:tcPr>
          <w:p w:rsidR="00E42BE3" w:rsidRDefault="00E42BE3">
            <w:pPr>
              <w:pStyle w:val="af0"/>
              <w:rPr>
                <w:sz w:val="18"/>
                <w:szCs w:val="18"/>
              </w:rPr>
            </w:pPr>
            <w:r>
              <w:rPr>
                <w:sz w:val="18"/>
                <w:szCs w:val="18"/>
              </w:rPr>
              <w:t xml:space="preserve">В ячейке В1 посчитать какую часть составляет число в ячейке А1 от общей суммы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70"/>
              <w:gridCol w:w="1630"/>
              <w:gridCol w:w="484"/>
            </w:tblGrid>
            <w:tr w:rsidR="00E42BE3">
              <w:tc>
                <w:tcPr>
                  <w:tcW w:w="370" w:type="dxa"/>
                  <w:tcBorders>
                    <w:top w:val="single" w:sz="4" w:space="0" w:color="auto"/>
                    <w:left w:val="single" w:sz="4" w:space="0" w:color="auto"/>
                    <w:bottom w:val="single" w:sz="4" w:space="0" w:color="auto"/>
                    <w:right w:val="single" w:sz="4" w:space="0" w:color="auto"/>
                  </w:tcBorders>
                </w:tcPr>
                <w:p w:rsidR="00E42BE3" w:rsidRDefault="00E42BE3">
                  <w:pPr>
                    <w:rPr>
                      <w:sz w:val="18"/>
                      <w:szCs w:val="18"/>
                    </w:rPr>
                  </w:pPr>
                </w:p>
              </w:tc>
              <w:tc>
                <w:tcPr>
                  <w:tcW w:w="1630" w:type="dxa"/>
                  <w:tcBorders>
                    <w:top w:val="single" w:sz="4" w:space="0" w:color="auto"/>
                    <w:left w:val="single" w:sz="4" w:space="0" w:color="auto"/>
                    <w:bottom w:val="single" w:sz="4" w:space="0" w:color="auto"/>
                    <w:right w:val="single" w:sz="4" w:space="0" w:color="auto"/>
                  </w:tcBorders>
                  <w:hideMark/>
                </w:tcPr>
                <w:p w:rsidR="00E42BE3" w:rsidRDefault="00E42BE3">
                  <w:pPr>
                    <w:jc w:val="center"/>
                    <w:rPr>
                      <w:sz w:val="18"/>
                      <w:szCs w:val="18"/>
                    </w:rPr>
                  </w:pPr>
                  <w:r>
                    <w:rPr>
                      <w:sz w:val="18"/>
                      <w:szCs w:val="18"/>
                    </w:rPr>
                    <w:t>А</w:t>
                  </w:r>
                </w:p>
              </w:tc>
              <w:tc>
                <w:tcPr>
                  <w:tcW w:w="484" w:type="dxa"/>
                  <w:tcBorders>
                    <w:top w:val="single" w:sz="4" w:space="0" w:color="auto"/>
                    <w:left w:val="single" w:sz="4" w:space="0" w:color="auto"/>
                    <w:bottom w:val="single" w:sz="4" w:space="0" w:color="auto"/>
                    <w:right w:val="single" w:sz="4" w:space="0" w:color="auto"/>
                  </w:tcBorders>
                  <w:hideMark/>
                </w:tcPr>
                <w:p w:rsidR="00E42BE3" w:rsidRDefault="00E42BE3">
                  <w:pPr>
                    <w:jc w:val="center"/>
                    <w:rPr>
                      <w:sz w:val="18"/>
                      <w:szCs w:val="18"/>
                    </w:rPr>
                  </w:pPr>
                  <w:r>
                    <w:rPr>
                      <w:sz w:val="18"/>
                      <w:szCs w:val="18"/>
                      <w:lang w:val="en-US"/>
                    </w:rPr>
                    <w:t>B</w:t>
                  </w:r>
                </w:p>
              </w:tc>
            </w:tr>
            <w:tr w:rsidR="00E42BE3">
              <w:tc>
                <w:tcPr>
                  <w:tcW w:w="370" w:type="dxa"/>
                  <w:tcBorders>
                    <w:top w:val="single" w:sz="4" w:space="0" w:color="auto"/>
                    <w:left w:val="single" w:sz="4" w:space="0" w:color="auto"/>
                    <w:bottom w:val="single" w:sz="4" w:space="0" w:color="auto"/>
                    <w:right w:val="single" w:sz="4" w:space="0" w:color="auto"/>
                  </w:tcBorders>
                  <w:hideMark/>
                </w:tcPr>
                <w:p w:rsidR="00E42BE3" w:rsidRDefault="00E42BE3">
                  <w:pPr>
                    <w:rPr>
                      <w:sz w:val="18"/>
                      <w:szCs w:val="18"/>
                      <w:lang w:val="en-US"/>
                    </w:rPr>
                  </w:pPr>
                  <w:r>
                    <w:rPr>
                      <w:sz w:val="18"/>
                      <w:szCs w:val="18"/>
                      <w:lang w:val="en-US"/>
                    </w:rPr>
                    <w:t>1</w:t>
                  </w:r>
                </w:p>
              </w:tc>
              <w:tc>
                <w:tcPr>
                  <w:tcW w:w="1630" w:type="dxa"/>
                  <w:tcBorders>
                    <w:top w:val="single" w:sz="4" w:space="0" w:color="auto"/>
                    <w:left w:val="single" w:sz="4" w:space="0" w:color="auto"/>
                    <w:bottom w:val="single" w:sz="4" w:space="0" w:color="auto"/>
                    <w:right w:val="single" w:sz="4" w:space="0" w:color="auto"/>
                  </w:tcBorders>
                  <w:hideMark/>
                </w:tcPr>
                <w:p w:rsidR="00E42BE3" w:rsidRDefault="00E42BE3">
                  <w:pPr>
                    <w:rPr>
                      <w:sz w:val="18"/>
                      <w:szCs w:val="18"/>
                      <w:lang w:val="en-US"/>
                    </w:rPr>
                  </w:pPr>
                  <w:r>
                    <w:rPr>
                      <w:sz w:val="18"/>
                      <w:szCs w:val="18"/>
                      <w:lang w:val="en-US"/>
                    </w:rPr>
                    <w:t>56</w:t>
                  </w:r>
                </w:p>
              </w:tc>
              <w:tc>
                <w:tcPr>
                  <w:tcW w:w="484" w:type="dxa"/>
                  <w:tcBorders>
                    <w:top w:val="single" w:sz="4" w:space="0" w:color="auto"/>
                    <w:left w:val="single" w:sz="4" w:space="0" w:color="auto"/>
                    <w:bottom w:val="single" w:sz="4" w:space="0" w:color="auto"/>
                    <w:right w:val="single" w:sz="4" w:space="0" w:color="auto"/>
                  </w:tcBorders>
                </w:tcPr>
                <w:p w:rsidR="00E42BE3" w:rsidRDefault="00E42BE3">
                  <w:pPr>
                    <w:rPr>
                      <w:sz w:val="18"/>
                      <w:szCs w:val="18"/>
                      <w:lang w:val="en-US"/>
                    </w:rPr>
                  </w:pPr>
                </w:p>
              </w:tc>
            </w:tr>
            <w:tr w:rsidR="00E42BE3">
              <w:tc>
                <w:tcPr>
                  <w:tcW w:w="370" w:type="dxa"/>
                  <w:tcBorders>
                    <w:top w:val="single" w:sz="4" w:space="0" w:color="auto"/>
                    <w:left w:val="single" w:sz="4" w:space="0" w:color="auto"/>
                    <w:bottom w:val="single" w:sz="4" w:space="0" w:color="auto"/>
                    <w:right w:val="single" w:sz="4" w:space="0" w:color="auto"/>
                  </w:tcBorders>
                  <w:hideMark/>
                </w:tcPr>
                <w:p w:rsidR="00E42BE3" w:rsidRDefault="00E42BE3">
                  <w:pPr>
                    <w:rPr>
                      <w:sz w:val="18"/>
                      <w:szCs w:val="18"/>
                    </w:rPr>
                  </w:pPr>
                  <w:r>
                    <w:rPr>
                      <w:sz w:val="18"/>
                      <w:szCs w:val="18"/>
                    </w:rPr>
                    <w:t>2</w:t>
                  </w:r>
                </w:p>
              </w:tc>
              <w:tc>
                <w:tcPr>
                  <w:tcW w:w="1630" w:type="dxa"/>
                  <w:tcBorders>
                    <w:top w:val="single" w:sz="4" w:space="0" w:color="auto"/>
                    <w:left w:val="single" w:sz="4" w:space="0" w:color="auto"/>
                    <w:bottom w:val="single" w:sz="4" w:space="0" w:color="auto"/>
                    <w:right w:val="single" w:sz="4" w:space="0" w:color="auto"/>
                  </w:tcBorders>
                  <w:hideMark/>
                </w:tcPr>
                <w:p w:rsidR="00E42BE3" w:rsidRDefault="00E42BE3">
                  <w:pPr>
                    <w:rPr>
                      <w:sz w:val="18"/>
                      <w:szCs w:val="18"/>
                    </w:rPr>
                  </w:pPr>
                  <w:r>
                    <w:rPr>
                      <w:sz w:val="18"/>
                      <w:szCs w:val="18"/>
                    </w:rPr>
                    <w:t>67,89</w:t>
                  </w:r>
                </w:p>
              </w:tc>
              <w:tc>
                <w:tcPr>
                  <w:tcW w:w="484" w:type="dxa"/>
                  <w:tcBorders>
                    <w:top w:val="single" w:sz="4" w:space="0" w:color="auto"/>
                    <w:left w:val="single" w:sz="4" w:space="0" w:color="auto"/>
                    <w:bottom w:val="single" w:sz="4" w:space="0" w:color="auto"/>
                    <w:right w:val="single" w:sz="4" w:space="0" w:color="auto"/>
                  </w:tcBorders>
                </w:tcPr>
                <w:p w:rsidR="00E42BE3" w:rsidRDefault="00E42BE3">
                  <w:pPr>
                    <w:rPr>
                      <w:sz w:val="18"/>
                      <w:szCs w:val="18"/>
                    </w:rPr>
                  </w:pPr>
                </w:p>
              </w:tc>
            </w:tr>
            <w:tr w:rsidR="00E42BE3">
              <w:tc>
                <w:tcPr>
                  <w:tcW w:w="370" w:type="dxa"/>
                  <w:tcBorders>
                    <w:top w:val="single" w:sz="4" w:space="0" w:color="auto"/>
                    <w:left w:val="single" w:sz="4" w:space="0" w:color="auto"/>
                    <w:bottom w:val="single" w:sz="4" w:space="0" w:color="auto"/>
                    <w:right w:val="single" w:sz="4" w:space="0" w:color="auto"/>
                  </w:tcBorders>
                  <w:hideMark/>
                </w:tcPr>
                <w:p w:rsidR="00E42BE3" w:rsidRDefault="00E42BE3">
                  <w:pPr>
                    <w:rPr>
                      <w:sz w:val="18"/>
                      <w:szCs w:val="18"/>
                    </w:rPr>
                  </w:pPr>
                  <w:r>
                    <w:rPr>
                      <w:sz w:val="18"/>
                      <w:szCs w:val="18"/>
                    </w:rPr>
                    <w:t>3</w:t>
                  </w:r>
                </w:p>
              </w:tc>
              <w:tc>
                <w:tcPr>
                  <w:tcW w:w="1630" w:type="dxa"/>
                  <w:tcBorders>
                    <w:top w:val="single" w:sz="4" w:space="0" w:color="auto"/>
                    <w:left w:val="single" w:sz="4" w:space="0" w:color="auto"/>
                    <w:bottom w:val="single" w:sz="4" w:space="0" w:color="auto"/>
                    <w:right w:val="single" w:sz="4" w:space="0" w:color="auto"/>
                  </w:tcBorders>
                  <w:hideMark/>
                </w:tcPr>
                <w:p w:rsidR="00E42BE3" w:rsidRDefault="00E42BE3">
                  <w:pPr>
                    <w:jc w:val="center"/>
                    <w:rPr>
                      <w:sz w:val="18"/>
                      <w:szCs w:val="18"/>
                    </w:rPr>
                  </w:pPr>
                  <w:r>
                    <w:rPr>
                      <w:sz w:val="18"/>
                      <w:szCs w:val="18"/>
                    </w:rPr>
                    <w:sym w:font="Symbol" w:char="00E5"/>
                  </w:r>
                </w:p>
              </w:tc>
              <w:tc>
                <w:tcPr>
                  <w:tcW w:w="484" w:type="dxa"/>
                  <w:tcBorders>
                    <w:top w:val="single" w:sz="4" w:space="0" w:color="auto"/>
                    <w:left w:val="single" w:sz="4" w:space="0" w:color="auto"/>
                    <w:bottom w:val="single" w:sz="4" w:space="0" w:color="auto"/>
                    <w:right w:val="single" w:sz="4" w:space="0" w:color="auto"/>
                  </w:tcBorders>
                </w:tcPr>
                <w:p w:rsidR="00E42BE3" w:rsidRDefault="00E42BE3">
                  <w:pPr>
                    <w:rPr>
                      <w:sz w:val="18"/>
                      <w:szCs w:val="18"/>
                    </w:rPr>
                  </w:pPr>
                </w:p>
              </w:tc>
            </w:tr>
          </w:tbl>
          <w:p w:rsidR="00E42BE3" w:rsidRDefault="00E42BE3">
            <w:pPr>
              <w:rPr>
                <w:sz w:val="18"/>
                <w:szCs w:val="18"/>
              </w:rPr>
            </w:pPr>
          </w:p>
        </w:tc>
        <w:tc>
          <w:tcPr>
            <w:tcW w:w="4316" w:type="dxa"/>
            <w:tcBorders>
              <w:top w:val="single" w:sz="4" w:space="0" w:color="auto"/>
              <w:left w:val="single" w:sz="4" w:space="0" w:color="auto"/>
              <w:bottom w:val="single" w:sz="4" w:space="0" w:color="auto"/>
              <w:right w:val="single" w:sz="4" w:space="0" w:color="auto"/>
            </w:tcBorders>
            <w:hideMark/>
          </w:tcPr>
          <w:p w:rsidR="00E42BE3" w:rsidRDefault="00E42BE3" w:rsidP="00B05C6E">
            <w:pPr>
              <w:numPr>
                <w:ilvl w:val="0"/>
                <w:numId w:val="175"/>
              </w:numPr>
              <w:tabs>
                <w:tab w:val="clear" w:pos="720"/>
                <w:tab w:val="num" w:pos="293"/>
              </w:tabs>
              <w:suppressAutoHyphens w:val="0"/>
              <w:ind w:left="0" w:firstLine="0"/>
              <w:rPr>
                <w:sz w:val="18"/>
                <w:szCs w:val="18"/>
              </w:rPr>
            </w:pPr>
            <w:r>
              <w:rPr>
                <w:sz w:val="18"/>
                <w:szCs w:val="18"/>
              </w:rPr>
              <w:t>=А1/СУМ</w:t>
            </w:r>
            <w:proofErr w:type="gramStart"/>
            <w:r>
              <w:rPr>
                <w:sz w:val="18"/>
                <w:szCs w:val="18"/>
              </w:rPr>
              <w:t>М(</w:t>
            </w:r>
            <w:proofErr w:type="gramEnd"/>
            <w:r>
              <w:rPr>
                <w:sz w:val="18"/>
                <w:szCs w:val="18"/>
              </w:rPr>
              <w:t>В1:В</w:t>
            </w:r>
            <w:proofErr w:type="gramStart"/>
            <w:r>
              <w:rPr>
                <w:sz w:val="18"/>
                <w:szCs w:val="18"/>
              </w:rPr>
              <w:t>2</w:t>
            </w:r>
            <w:proofErr w:type="gramEnd"/>
            <w:r>
              <w:rPr>
                <w:sz w:val="18"/>
                <w:szCs w:val="18"/>
              </w:rPr>
              <w:t>)</w:t>
            </w:r>
          </w:p>
          <w:p w:rsidR="00E42BE3" w:rsidRDefault="00E42BE3" w:rsidP="00B05C6E">
            <w:pPr>
              <w:numPr>
                <w:ilvl w:val="0"/>
                <w:numId w:val="175"/>
              </w:numPr>
              <w:tabs>
                <w:tab w:val="clear" w:pos="720"/>
                <w:tab w:val="num" w:pos="293"/>
              </w:tabs>
              <w:suppressAutoHyphens w:val="0"/>
              <w:ind w:left="0" w:firstLine="0"/>
              <w:rPr>
                <w:sz w:val="18"/>
                <w:szCs w:val="18"/>
              </w:rPr>
            </w:pPr>
            <w:r>
              <w:rPr>
                <w:sz w:val="18"/>
                <w:szCs w:val="18"/>
              </w:rPr>
              <w:t>=В1/СУМ</w:t>
            </w:r>
            <w:proofErr w:type="gramStart"/>
            <w:r>
              <w:rPr>
                <w:sz w:val="18"/>
                <w:szCs w:val="18"/>
              </w:rPr>
              <w:t>М(</w:t>
            </w:r>
            <w:proofErr w:type="gramEnd"/>
            <w:r>
              <w:rPr>
                <w:sz w:val="18"/>
                <w:szCs w:val="18"/>
              </w:rPr>
              <w:t>А1:</w:t>
            </w:r>
            <w:proofErr w:type="gramStart"/>
            <w:r>
              <w:rPr>
                <w:sz w:val="18"/>
                <w:szCs w:val="18"/>
              </w:rPr>
              <w:t>А3)</w:t>
            </w:r>
            <w:proofErr w:type="gramEnd"/>
          </w:p>
          <w:p w:rsidR="00E42BE3" w:rsidRDefault="00E42BE3" w:rsidP="00B05C6E">
            <w:pPr>
              <w:numPr>
                <w:ilvl w:val="0"/>
                <w:numId w:val="175"/>
              </w:numPr>
              <w:tabs>
                <w:tab w:val="clear" w:pos="720"/>
                <w:tab w:val="num" w:pos="293"/>
              </w:tabs>
              <w:suppressAutoHyphens w:val="0"/>
              <w:ind w:left="0" w:firstLine="0"/>
              <w:rPr>
                <w:sz w:val="18"/>
                <w:szCs w:val="18"/>
              </w:rPr>
            </w:pPr>
            <w:r>
              <w:rPr>
                <w:sz w:val="18"/>
                <w:szCs w:val="18"/>
              </w:rPr>
              <w:t>= В1*А3</w:t>
            </w:r>
          </w:p>
          <w:p w:rsidR="00E42BE3" w:rsidRDefault="00E42BE3" w:rsidP="00B05C6E">
            <w:pPr>
              <w:numPr>
                <w:ilvl w:val="0"/>
                <w:numId w:val="175"/>
              </w:numPr>
              <w:tabs>
                <w:tab w:val="clear" w:pos="720"/>
                <w:tab w:val="num" w:pos="293"/>
              </w:tabs>
              <w:suppressAutoHyphens w:val="0"/>
              <w:ind w:left="0" w:firstLine="0"/>
              <w:rPr>
                <w:sz w:val="18"/>
                <w:szCs w:val="18"/>
              </w:rPr>
            </w:pPr>
            <w:r>
              <w:rPr>
                <w:sz w:val="18"/>
                <w:szCs w:val="18"/>
              </w:rPr>
              <w:t>=А1/А$3</w:t>
            </w:r>
          </w:p>
        </w:tc>
      </w:tr>
      <w:tr w:rsidR="00E42BE3" w:rsidTr="00E42BE3">
        <w:trPr>
          <w:trHeight w:val="1843"/>
        </w:trPr>
        <w:tc>
          <w:tcPr>
            <w:tcW w:w="648" w:type="dxa"/>
            <w:tcBorders>
              <w:top w:val="single" w:sz="4" w:space="0" w:color="auto"/>
              <w:left w:val="single" w:sz="4" w:space="0" w:color="auto"/>
              <w:bottom w:val="single" w:sz="4" w:space="0" w:color="auto"/>
              <w:right w:val="single" w:sz="4" w:space="0" w:color="auto"/>
            </w:tcBorders>
            <w:hideMark/>
          </w:tcPr>
          <w:p w:rsidR="00E42BE3" w:rsidRDefault="00E42BE3">
            <w:pPr>
              <w:rPr>
                <w:sz w:val="18"/>
                <w:szCs w:val="18"/>
              </w:rPr>
            </w:pPr>
            <w:r>
              <w:rPr>
                <w:sz w:val="18"/>
                <w:szCs w:val="18"/>
              </w:rPr>
              <w:t>5.</w:t>
            </w:r>
          </w:p>
        </w:tc>
        <w:tc>
          <w:tcPr>
            <w:tcW w:w="4500" w:type="dxa"/>
            <w:tcBorders>
              <w:top w:val="single" w:sz="4" w:space="0" w:color="auto"/>
              <w:left w:val="single" w:sz="4" w:space="0" w:color="auto"/>
              <w:bottom w:val="single" w:sz="4" w:space="0" w:color="auto"/>
              <w:right w:val="single" w:sz="4" w:space="0" w:color="auto"/>
            </w:tcBorders>
          </w:tcPr>
          <w:tbl>
            <w:tblPr>
              <w:tblpPr w:leftFromText="180" w:rightFromText="180" w:vertAnchor="page" w:horzAnchor="margin" w:tblpY="61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70"/>
              <w:gridCol w:w="760"/>
              <w:gridCol w:w="1205"/>
            </w:tblGrid>
            <w:tr w:rsidR="00E42BE3">
              <w:tc>
                <w:tcPr>
                  <w:tcW w:w="370" w:type="dxa"/>
                  <w:tcBorders>
                    <w:top w:val="single" w:sz="4" w:space="0" w:color="auto"/>
                    <w:left w:val="single" w:sz="4" w:space="0" w:color="auto"/>
                    <w:bottom w:val="single" w:sz="4" w:space="0" w:color="auto"/>
                    <w:right w:val="single" w:sz="4" w:space="0" w:color="auto"/>
                  </w:tcBorders>
                </w:tcPr>
                <w:p w:rsidR="00E42BE3" w:rsidRDefault="00E42BE3">
                  <w:pPr>
                    <w:rPr>
                      <w:sz w:val="18"/>
                      <w:szCs w:val="18"/>
                    </w:rPr>
                  </w:pPr>
                </w:p>
              </w:tc>
              <w:tc>
                <w:tcPr>
                  <w:tcW w:w="760" w:type="dxa"/>
                  <w:tcBorders>
                    <w:top w:val="single" w:sz="4" w:space="0" w:color="auto"/>
                    <w:left w:val="single" w:sz="4" w:space="0" w:color="auto"/>
                    <w:bottom w:val="single" w:sz="4" w:space="0" w:color="auto"/>
                    <w:right w:val="single" w:sz="4" w:space="0" w:color="auto"/>
                  </w:tcBorders>
                  <w:hideMark/>
                </w:tcPr>
                <w:p w:rsidR="00E42BE3" w:rsidRDefault="00E42BE3">
                  <w:pPr>
                    <w:jc w:val="center"/>
                    <w:rPr>
                      <w:sz w:val="18"/>
                      <w:szCs w:val="18"/>
                    </w:rPr>
                  </w:pPr>
                  <w:r>
                    <w:rPr>
                      <w:sz w:val="18"/>
                      <w:szCs w:val="18"/>
                    </w:rPr>
                    <w:t>А</w:t>
                  </w:r>
                </w:p>
              </w:tc>
              <w:tc>
                <w:tcPr>
                  <w:tcW w:w="1205" w:type="dxa"/>
                  <w:tcBorders>
                    <w:top w:val="single" w:sz="4" w:space="0" w:color="auto"/>
                    <w:left w:val="single" w:sz="4" w:space="0" w:color="auto"/>
                    <w:bottom w:val="single" w:sz="4" w:space="0" w:color="auto"/>
                    <w:right w:val="single" w:sz="4" w:space="0" w:color="auto"/>
                  </w:tcBorders>
                  <w:hideMark/>
                </w:tcPr>
                <w:p w:rsidR="00E42BE3" w:rsidRDefault="00E42BE3">
                  <w:pPr>
                    <w:jc w:val="center"/>
                    <w:rPr>
                      <w:sz w:val="18"/>
                      <w:szCs w:val="18"/>
                    </w:rPr>
                  </w:pPr>
                  <w:r>
                    <w:rPr>
                      <w:sz w:val="18"/>
                      <w:szCs w:val="18"/>
                      <w:lang w:val="en-US"/>
                    </w:rPr>
                    <w:t>B</w:t>
                  </w:r>
                </w:p>
              </w:tc>
            </w:tr>
            <w:tr w:rsidR="00E42BE3">
              <w:tc>
                <w:tcPr>
                  <w:tcW w:w="370" w:type="dxa"/>
                  <w:tcBorders>
                    <w:top w:val="single" w:sz="4" w:space="0" w:color="auto"/>
                    <w:left w:val="single" w:sz="4" w:space="0" w:color="auto"/>
                    <w:bottom w:val="single" w:sz="4" w:space="0" w:color="auto"/>
                    <w:right w:val="single" w:sz="4" w:space="0" w:color="auto"/>
                  </w:tcBorders>
                  <w:hideMark/>
                </w:tcPr>
                <w:p w:rsidR="00E42BE3" w:rsidRDefault="00E42BE3">
                  <w:pPr>
                    <w:rPr>
                      <w:sz w:val="18"/>
                      <w:szCs w:val="18"/>
                    </w:rPr>
                  </w:pPr>
                  <w:r>
                    <w:rPr>
                      <w:sz w:val="18"/>
                      <w:szCs w:val="18"/>
                    </w:rPr>
                    <w:t>1</w:t>
                  </w:r>
                </w:p>
              </w:tc>
              <w:tc>
                <w:tcPr>
                  <w:tcW w:w="760" w:type="dxa"/>
                  <w:tcBorders>
                    <w:top w:val="single" w:sz="4" w:space="0" w:color="auto"/>
                    <w:left w:val="single" w:sz="4" w:space="0" w:color="auto"/>
                    <w:bottom w:val="single" w:sz="4" w:space="0" w:color="auto"/>
                    <w:right w:val="single" w:sz="4" w:space="0" w:color="auto"/>
                  </w:tcBorders>
                  <w:hideMark/>
                </w:tcPr>
                <w:p w:rsidR="00E42BE3" w:rsidRDefault="00E42BE3">
                  <w:pPr>
                    <w:rPr>
                      <w:sz w:val="18"/>
                      <w:szCs w:val="18"/>
                    </w:rPr>
                  </w:pPr>
                  <w:r>
                    <w:rPr>
                      <w:sz w:val="18"/>
                      <w:szCs w:val="18"/>
                    </w:rPr>
                    <w:t>56</w:t>
                  </w:r>
                </w:p>
              </w:tc>
              <w:tc>
                <w:tcPr>
                  <w:tcW w:w="1205" w:type="dxa"/>
                  <w:tcBorders>
                    <w:top w:val="single" w:sz="4" w:space="0" w:color="auto"/>
                    <w:left w:val="single" w:sz="4" w:space="0" w:color="auto"/>
                    <w:bottom w:val="single" w:sz="4" w:space="0" w:color="auto"/>
                    <w:right w:val="single" w:sz="4" w:space="0" w:color="auto"/>
                  </w:tcBorders>
                </w:tcPr>
                <w:p w:rsidR="00E42BE3" w:rsidRDefault="00E42BE3">
                  <w:pPr>
                    <w:rPr>
                      <w:sz w:val="18"/>
                      <w:szCs w:val="18"/>
                    </w:rPr>
                  </w:pPr>
                  <w:r>
                    <w:rPr>
                      <w:sz w:val="18"/>
                      <w:szCs w:val="18"/>
                    </w:rPr>
                    <w:t>=А</w:t>
                  </w:r>
                  <w:r>
                    <w:rPr>
                      <w:sz w:val="18"/>
                      <w:szCs w:val="18"/>
                      <w:lang w:val="en-US"/>
                    </w:rPr>
                    <w:t>$</w:t>
                  </w:r>
                  <w:r>
                    <w:rPr>
                      <w:sz w:val="18"/>
                      <w:szCs w:val="18"/>
                    </w:rPr>
                    <w:t>1/А3</w:t>
                  </w:r>
                </w:p>
                <w:p w:rsidR="00E42BE3" w:rsidRDefault="00E42BE3">
                  <w:pPr>
                    <w:rPr>
                      <w:sz w:val="18"/>
                      <w:szCs w:val="18"/>
                    </w:rPr>
                  </w:pPr>
                </w:p>
              </w:tc>
            </w:tr>
            <w:tr w:rsidR="00E42BE3">
              <w:tc>
                <w:tcPr>
                  <w:tcW w:w="370" w:type="dxa"/>
                  <w:tcBorders>
                    <w:top w:val="single" w:sz="4" w:space="0" w:color="auto"/>
                    <w:left w:val="single" w:sz="4" w:space="0" w:color="auto"/>
                    <w:bottom w:val="single" w:sz="4" w:space="0" w:color="auto"/>
                    <w:right w:val="single" w:sz="4" w:space="0" w:color="auto"/>
                  </w:tcBorders>
                  <w:hideMark/>
                </w:tcPr>
                <w:p w:rsidR="00E42BE3" w:rsidRDefault="00E42BE3">
                  <w:pPr>
                    <w:rPr>
                      <w:sz w:val="18"/>
                      <w:szCs w:val="18"/>
                    </w:rPr>
                  </w:pPr>
                  <w:r>
                    <w:rPr>
                      <w:sz w:val="18"/>
                      <w:szCs w:val="18"/>
                    </w:rPr>
                    <w:t>2</w:t>
                  </w:r>
                </w:p>
              </w:tc>
              <w:tc>
                <w:tcPr>
                  <w:tcW w:w="760" w:type="dxa"/>
                  <w:tcBorders>
                    <w:top w:val="single" w:sz="4" w:space="0" w:color="auto"/>
                    <w:left w:val="single" w:sz="4" w:space="0" w:color="auto"/>
                    <w:bottom w:val="single" w:sz="4" w:space="0" w:color="auto"/>
                    <w:right w:val="single" w:sz="4" w:space="0" w:color="auto"/>
                  </w:tcBorders>
                  <w:hideMark/>
                </w:tcPr>
                <w:p w:rsidR="00E42BE3" w:rsidRDefault="00E42BE3">
                  <w:pPr>
                    <w:rPr>
                      <w:sz w:val="18"/>
                      <w:szCs w:val="18"/>
                    </w:rPr>
                  </w:pPr>
                  <w:r>
                    <w:rPr>
                      <w:sz w:val="18"/>
                      <w:szCs w:val="18"/>
                    </w:rPr>
                    <w:t>67,89</w:t>
                  </w:r>
                </w:p>
              </w:tc>
              <w:tc>
                <w:tcPr>
                  <w:tcW w:w="1205" w:type="dxa"/>
                  <w:tcBorders>
                    <w:top w:val="single" w:sz="4" w:space="0" w:color="auto"/>
                    <w:left w:val="single" w:sz="4" w:space="0" w:color="auto"/>
                    <w:bottom w:val="single" w:sz="4" w:space="0" w:color="auto"/>
                    <w:right w:val="single" w:sz="4" w:space="0" w:color="auto"/>
                  </w:tcBorders>
                  <w:hideMark/>
                </w:tcPr>
                <w:p w:rsidR="00E42BE3" w:rsidRDefault="00E42BE3">
                  <w:pPr>
                    <w:jc w:val="center"/>
                    <w:rPr>
                      <w:sz w:val="18"/>
                      <w:szCs w:val="18"/>
                      <w:lang w:val="en-US"/>
                    </w:rPr>
                  </w:pPr>
                  <w:r>
                    <w:rPr>
                      <w:sz w:val="18"/>
                      <w:szCs w:val="18"/>
                      <w:lang w:val="en-US"/>
                    </w:rPr>
                    <w:t>?</w:t>
                  </w:r>
                </w:p>
              </w:tc>
            </w:tr>
            <w:tr w:rsidR="00E42BE3">
              <w:tc>
                <w:tcPr>
                  <w:tcW w:w="370" w:type="dxa"/>
                  <w:tcBorders>
                    <w:top w:val="single" w:sz="4" w:space="0" w:color="auto"/>
                    <w:left w:val="single" w:sz="4" w:space="0" w:color="auto"/>
                    <w:bottom w:val="single" w:sz="4" w:space="0" w:color="auto"/>
                    <w:right w:val="single" w:sz="4" w:space="0" w:color="auto"/>
                  </w:tcBorders>
                  <w:hideMark/>
                </w:tcPr>
                <w:p w:rsidR="00E42BE3" w:rsidRDefault="00E42BE3">
                  <w:pPr>
                    <w:rPr>
                      <w:sz w:val="18"/>
                      <w:szCs w:val="18"/>
                    </w:rPr>
                  </w:pPr>
                  <w:r>
                    <w:rPr>
                      <w:sz w:val="18"/>
                      <w:szCs w:val="18"/>
                    </w:rPr>
                    <w:t>3</w:t>
                  </w:r>
                </w:p>
              </w:tc>
              <w:tc>
                <w:tcPr>
                  <w:tcW w:w="760" w:type="dxa"/>
                  <w:tcBorders>
                    <w:top w:val="single" w:sz="4" w:space="0" w:color="auto"/>
                    <w:left w:val="single" w:sz="4" w:space="0" w:color="auto"/>
                    <w:bottom w:val="single" w:sz="4" w:space="0" w:color="auto"/>
                    <w:right w:val="single" w:sz="4" w:space="0" w:color="auto"/>
                  </w:tcBorders>
                  <w:hideMark/>
                </w:tcPr>
                <w:p w:rsidR="00E42BE3" w:rsidRDefault="00E42BE3">
                  <w:pPr>
                    <w:jc w:val="center"/>
                    <w:rPr>
                      <w:sz w:val="18"/>
                      <w:szCs w:val="18"/>
                    </w:rPr>
                  </w:pPr>
                  <w:r>
                    <w:rPr>
                      <w:sz w:val="18"/>
                      <w:szCs w:val="18"/>
                    </w:rPr>
                    <w:sym w:font="Symbol" w:char="00E5"/>
                  </w:r>
                </w:p>
              </w:tc>
              <w:tc>
                <w:tcPr>
                  <w:tcW w:w="1205" w:type="dxa"/>
                  <w:tcBorders>
                    <w:top w:val="single" w:sz="4" w:space="0" w:color="auto"/>
                    <w:left w:val="single" w:sz="4" w:space="0" w:color="auto"/>
                    <w:bottom w:val="single" w:sz="4" w:space="0" w:color="auto"/>
                    <w:right w:val="single" w:sz="4" w:space="0" w:color="auto"/>
                  </w:tcBorders>
                </w:tcPr>
                <w:p w:rsidR="00E42BE3" w:rsidRDefault="00E42BE3">
                  <w:pPr>
                    <w:rPr>
                      <w:sz w:val="18"/>
                      <w:szCs w:val="18"/>
                    </w:rPr>
                  </w:pPr>
                </w:p>
              </w:tc>
            </w:tr>
          </w:tbl>
          <w:p w:rsidR="00E42BE3" w:rsidRDefault="00E42BE3">
            <w:pPr>
              <w:rPr>
                <w:sz w:val="18"/>
                <w:szCs w:val="18"/>
              </w:rPr>
            </w:pPr>
            <w:r>
              <w:rPr>
                <w:sz w:val="18"/>
                <w:szCs w:val="18"/>
              </w:rPr>
              <w:t>В ячейке В</w:t>
            </w:r>
            <w:proofErr w:type="gramStart"/>
            <w:r>
              <w:rPr>
                <w:sz w:val="18"/>
                <w:szCs w:val="18"/>
              </w:rPr>
              <w:t>2</w:t>
            </w:r>
            <w:proofErr w:type="gramEnd"/>
            <w:r>
              <w:rPr>
                <w:sz w:val="18"/>
                <w:szCs w:val="18"/>
              </w:rPr>
              <w:t xml:space="preserve"> при копировании формулы из ячейки В1 будет..</w:t>
            </w:r>
          </w:p>
          <w:p w:rsidR="00E42BE3" w:rsidRDefault="00E42BE3">
            <w:pPr>
              <w:rPr>
                <w:sz w:val="18"/>
                <w:szCs w:val="18"/>
              </w:rPr>
            </w:pPr>
          </w:p>
          <w:p w:rsidR="00E42BE3" w:rsidRDefault="00E42BE3">
            <w:pPr>
              <w:rPr>
                <w:sz w:val="18"/>
                <w:szCs w:val="18"/>
              </w:rPr>
            </w:pPr>
          </w:p>
          <w:p w:rsidR="00E42BE3" w:rsidRDefault="00E42BE3">
            <w:pPr>
              <w:rPr>
                <w:sz w:val="18"/>
                <w:szCs w:val="18"/>
              </w:rPr>
            </w:pPr>
          </w:p>
          <w:p w:rsidR="00E42BE3" w:rsidRDefault="00E42BE3">
            <w:pPr>
              <w:rPr>
                <w:sz w:val="18"/>
                <w:szCs w:val="18"/>
              </w:rPr>
            </w:pPr>
          </w:p>
          <w:p w:rsidR="00E42BE3" w:rsidRDefault="00E42BE3">
            <w:pPr>
              <w:rPr>
                <w:sz w:val="18"/>
                <w:szCs w:val="18"/>
              </w:rPr>
            </w:pPr>
          </w:p>
        </w:tc>
        <w:tc>
          <w:tcPr>
            <w:tcW w:w="4316" w:type="dxa"/>
            <w:tcBorders>
              <w:top w:val="single" w:sz="4" w:space="0" w:color="auto"/>
              <w:left w:val="single" w:sz="4" w:space="0" w:color="auto"/>
              <w:bottom w:val="single" w:sz="4" w:space="0" w:color="auto"/>
              <w:right w:val="single" w:sz="4" w:space="0" w:color="auto"/>
            </w:tcBorders>
          </w:tcPr>
          <w:p w:rsidR="00E42BE3" w:rsidRDefault="00E42BE3" w:rsidP="00B05C6E">
            <w:pPr>
              <w:numPr>
                <w:ilvl w:val="0"/>
                <w:numId w:val="176"/>
              </w:numPr>
              <w:tabs>
                <w:tab w:val="clear" w:pos="720"/>
                <w:tab w:val="num" w:pos="293"/>
              </w:tabs>
              <w:suppressAutoHyphens w:val="0"/>
              <w:ind w:left="0" w:firstLine="0"/>
              <w:rPr>
                <w:sz w:val="18"/>
                <w:szCs w:val="18"/>
              </w:rPr>
            </w:pPr>
            <w:r>
              <w:rPr>
                <w:sz w:val="18"/>
                <w:szCs w:val="18"/>
              </w:rPr>
              <w:t>= В1*А3</w:t>
            </w:r>
          </w:p>
          <w:p w:rsidR="00E42BE3" w:rsidRDefault="00E42BE3" w:rsidP="00B05C6E">
            <w:pPr>
              <w:numPr>
                <w:ilvl w:val="0"/>
                <w:numId w:val="176"/>
              </w:numPr>
              <w:tabs>
                <w:tab w:val="clear" w:pos="720"/>
                <w:tab w:val="num" w:pos="293"/>
              </w:tabs>
              <w:suppressAutoHyphens w:val="0"/>
              <w:ind w:left="0" w:firstLine="0"/>
              <w:rPr>
                <w:sz w:val="18"/>
                <w:szCs w:val="18"/>
              </w:rPr>
            </w:pPr>
            <w:r>
              <w:rPr>
                <w:sz w:val="18"/>
                <w:szCs w:val="18"/>
              </w:rPr>
              <w:t>=В1/А$3</w:t>
            </w:r>
          </w:p>
          <w:p w:rsidR="00E42BE3" w:rsidRDefault="00E42BE3" w:rsidP="00B05C6E">
            <w:pPr>
              <w:numPr>
                <w:ilvl w:val="0"/>
                <w:numId w:val="176"/>
              </w:numPr>
              <w:tabs>
                <w:tab w:val="clear" w:pos="720"/>
                <w:tab w:val="num" w:pos="293"/>
              </w:tabs>
              <w:suppressAutoHyphens w:val="0"/>
              <w:ind w:left="0" w:firstLine="0"/>
              <w:rPr>
                <w:sz w:val="18"/>
                <w:szCs w:val="18"/>
              </w:rPr>
            </w:pPr>
            <w:r>
              <w:rPr>
                <w:sz w:val="18"/>
                <w:szCs w:val="18"/>
              </w:rPr>
              <w:t>=А</w:t>
            </w:r>
            <w:r>
              <w:rPr>
                <w:sz w:val="18"/>
                <w:szCs w:val="18"/>
                <w:lang w:val="en-US"/>
              </w:rPr>
              <w:t>$</w:t>
            </w:r>
            <w:r>
              <w:rPr>
                <w:sz w:val="18"/>
                <w:szCs w:val="18"/>
              </w:rPr>
              <w:t>1/А4</w:t>
            </w:r>
          </w:p>
          <w:p w:rsidR="00E42BE3" w:rsidRDefault="00E42BE3" w:rsidP="00B05C6E">
            <w:pPr>
              <w:numPr>
                <w:ilvl w:val="0"/>
                <w:numId w:val="176"/>
              </w:numPr>
              <w:tabs>
                <w:tab w:val="clear" w:pos="720"/>
                <w:tab w:val="num" w:pos="293"/>
              </w:tabs>
              <w:suppressAutoHyphens w:val="0"/>
              <w:ind w:left="0" w:firstLine="0"/>
              <w:rPr>
                <w:sz w:val="18"/>
                <w:szCs w:val="18"/>
              </w:rPr>
            </w:pPr>
            <w:r>
              <w:rPr>
                <w:sz w:val="18"/>
                <w:szCs w:val="18"/>
              </w:rPr>
              <w:t>А2/А$3</w:t>
            </w:r>
          </w:p>
          <w:p w:rsidR="00E42BE3" w:rsidRDefault="00E42BE3" w:rsidP="002B5525">
            <w:pPr>
              <w:tabs>
                <w:tab w:val="num" w:pos="293"/>
              </w:tabs>
              <w:rPr>
                <w:sz w:val="18"/>
                <w:szCs w:val="18"/>
              </w:rPr>
            </w:pPr>
          </w:p>
        </w:tc>
      </w:tr>
      <w:tr w:rsidR="00E42BE3" w:rsidTr="00E42BE3">
        <w:tc>
          <w:tcPr>
            <w:tcW w:w="648" w:type="dxa"/>
            <w:tcBorders>
              <w:top w:val="single" w:sz="4" w:space="0" w:color="auto"/>
              <w:left w:val="single" w:sz="4" w:space="0" w:color="auto"/>
              <w:bottom w:val="single" w:sz="4" w:space="0" w:color="auto"/>
              <w:right w:val="single" w:sz="4" w:space="0" w:color="auto"/>
            </w:tcBorders>
            <w:hideMark/>
          </w:tcPr>
          <w:p w:rsidR="00E42BE3" w:rsidRDefault="00E42BE3">
            <w:pPr>
              <w:rPr>
                <w:sz w:val="18"/>
                <w:szCs w:val="18"/>
              </w:rPr>
            </w:pPr>
            <w:r>
              <w:rPr>
                <w:sz w:val="18"/>
                <w:szCs w:val="18"/>
              </w:rPr>
              <w:t>6.</w:t>
            </w:r>
          </w:p>
        </w:tc>
        <w:tc>
          <w:tcPr>
            <w:tcW w:w="4500" w:type="dxa"/>
            <w:tcBorders>
              <w:top w:val="single" w:sz="4" w:space="0" w:color="auto"/>
              <w:left w:val="single" w:sz="4" w:space="0" w:color="auto"/>
              <w:bottom w:val="single" w:sz="4" w:space="0" w:color="auto"/>
              <w:right w:val="single" w:sz="4" w:space="0" w:color="auto"/>
            </w:tcBorders>
            <w:hideMark/>
          </w:tcPr>
          <w:p w:rsidR="00E42BE3" w:rsidRDefault="00E42BE3">
            <w:pPr>
              <w:rPr>
                <w:sz w:val="18"/>
                <w:szCs w:val="18"/>
              </w:rPr>
            </w:pPr>
            <w:r>
              <w:rPr>
                <w:sz w:val="18"/>
                <w:szCs w:val="18"/>
              </w:rPr>
              <w:t>Укажите, какое значение будет получено в ячейке В1 данной электронной таблицы: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27"/>
              <w:gridCol w:w="740"/>
              <w:gridCol w:w="1606"/>
            </w:tblGrid>
            <w:tr w:rsidR="00E42BE3">
              <w:tc>
                <w:tcPr>
                  <w:tcW w:w="427" w:type="dxa"/>
                  <w:tcBorders>
                    <w:top w:val="single" w:sz="4" w:space="0" w:color="auto"/>
                    <w:left w:val="single" w:sz="4" w:space="0" w:color="auto"/>
                    <w:bottom w:val="single" w:sz="4" w:space="0" w:color="auto"/>
                    <w:right w:val="single" w:sz="4" w:space="0" w:color="auto"/>
                  </w:tcBorders>
                </w:tcPr>
                <w:p w:rsidR="00E42BE3" w:rsidRDefault="00E42BE3">
                  <w:pPr>
                    <w:rPr>
                      <w:sz w:val="18"/>
                      <w:szCs w:val="18"/>
                    </w:rPr>
                  </w:pPr>
                </w:p>
              </w:tc>
              <w:tc>
                <w:tcPr>
                  <w:tcW w:w="740" w:type="dxa"/>
                  <w:tcBorders>
                    <w:top w:val="single" w:sz="4" w:space="0" w:color="auto"/>
                    <w:left w:val="single" w:sz="4" w:space="0" w:color="auto"/>
                    <w:bottom w:val="single" w:sz="4" w:space="0" w:color="auto"/>
                    <w:right w:val="single" w:sz="4" w:space="0" w:color="auto"/>
                  </w:tcBorders>
                  <w:hideMark/>
                </w:tcPr>
                <w:p w:rsidR="00E42BE3" w:rsidRDefault="00E42BE3">
                  <w:pPr>
                    <w:jc w:val="center"/>
                    <w:rPr>
                      <w:sz w:val="18"/>
                      <w:szCs w:val="18"/>
                    </w:rPr>
                  </w:pPr>
                  <w:r>
                    <w:rPr>
                      <w:sz w:val="18"/>
                      <w:szCs w:val="18"/>
                    </w:rPr>
                    <w:t>А</w:t>
                  </w:r>
                </w:p>
              </w:tc>
              <w:tc>
                <w:tcPr>
                  <w:tcW w:w="1516" w:type="dxa"/>
                  <w:tcBorders>
                    <w:top w:val="single" w:sz="4" w:space="0" w:color="auto"/>
                    <w:left w:val="single" w:sz="4" w:space="0" w:color="auto"/>
                    <w:bottom w:val="single" w:sz="4" w:space="0" w:color="auto"/>
                    <w:right w:val="single" w:sz="4" w:space="0" w:color="auto"/>
                  </w:tcBorders>
                  <w:hideMark/>
                </w:tcPr>
                <w:p w:rsidR="00E42BE3" w:rsidRDefault="00E42BE3">
                  <w:pPr>
                    <w:jc w:val="center"/>
                    <w:rPr>
                      <w:sz w:val="18"/>
                      <w:szCs w:val="18"/>
                    </w:rPr>
                  </w:pPr>
                  <w:r>
                    <w:rPr>
                      <w:sz w:val="18"/>
                      <w:szCs w:val="18"/>
                      <w:lang w:val="en-US"/>
                    </w:rPr>
                    <w:t>B</w:t>
                  </w:r>
                </w:p>
              </w:tc>
            </w:tr>
            <w:tr w:rsidR="00E42BE3">
              <w:tc>
                <w:tcPr>
                  <w:tcW w:w="427" w:type="dxa"/>
                  <w:tcBorders>
                    <w:top w:val="single" w:sz="4" w:space="0" w:color="auto"/>
                    <w:left w:val="single" w:sz="4" w:space="0" w:color="auto"/>
                    <w:bottom w:val="single" w:sz="4" w:space="0" w:color="auto"/>
                    <w:right w:val="single" w:sz="4" w:space="0" w:color="auto"/>
                  </w:tcBorders>
                  <w:hideMark/>
                </w:tcPr>
                <w:p w:rsidR="00E42BE3" w:rsidRDefault="00E42BE3">
                  <w:pPr>
                    <w:rPr>
                      <w:sz w:val="18"/>
                      <w:szCs w:val="18"/>
                      <w:lang w:val="en-US"/>
                    </w:rPr>
                  </w:pPr>
                  <w:r>
                    <w:rPr>
                      <w:sz w:val="18"/>
                      <w:szCs w:val="18"/>
                      <w:lang w:val="en-US"/>
                    </w:rPr>
                    <w:t>1</w:t>
                  </w:r>
                </w:p>
              </w:tc>
              <w:tc>
                <w:tcPr>
                  <w:tcW w:w="740" w:type="dxa"/>
                  <w:tcBorders>
                    <w:top w:val="single" w:sz="4" w:space="0" w:color="auto"/>
                    <w:left w:val="single" w:sz="4" w:space="0" w:color="auto"/>
                    <w:bottom w:val="single" w:sz="4" w:space="0" w:color="auto"/>
                    <w:right w:val="single" w:sz="4" w:space="0" w:color="auto"/>
                  </w:tcBorders>
                  <w:hideMark/>
                </w:tcPr>
                <w:p w:rsidR="00E42BE3" w:rsidRDefault="00E42BE3">
                  <w:pPr>
                    <w:rPr>
                      <w:sz w:val="18"/>
                      <w:szCs w:val="18"/>
                    </w:rPr>
                  </w:pPr>
                  <w:r>
                    <w:rPr>
                      <w:sz w:val="18"/>
                      <w:szCs w:val="18"/>
                    </w:rPr>
                    <w:t>2</w:t>
                  </w:r>
                </w:p>
              </w:tc>
              <w:tc>
                <w:tcPr>
                  <w:tcW w:w="1516" w:type="dxa"/>
                  <w:tcBorders>
                    <w:top w:val="single" w:sz="4" w:space="0" w:color="auto"/>
                    <w:left w:val="single" w:sz="4" w:space="0" w:color="auto"/>
                    <w:bottom w:val="single" w:sz="4" w:space="0" w:color="auto"/>
                    <w:right w:val="single" w:sz="4" w:space="0" w:color="auto"/>
                  </w:tcBorders>
                  <w:hideMark/>
                </w:tcPr>
                <w:p w:rsidR="00E42BE3" w:rsidRDefault="00E42BE3">
                  <w:pPr>
                    <w:rPr>
                      <w:sz w:val="18"/>
                      <w:szCs w:val="18"/>
                      <w:lang w:val="en-US"/>
                    </w:rPr>
                  </w:pPr>
                  <w:r>
                    <w:rPr>
                      <w:sz w:val="18"/>
                      <w:szCs w:val="18"/>
                      <w:lang w:val="en-US"/>
                    </w:rPr>
                    <w:t>=</w:t>
                  </w:r>
                  <w:r>
                    <w:rPr>
                      <w:sz w:val="18"/>
                      <w:szCs w:val="18"/>
                    </w:rPr>
                    <w:t>СТЕПЕНЬ(</w:t>
                  </w:r>
                  <w:r>
                    <w:rPr>
                      <w:sz w:val="18"/>
                      <w:szCs w:val="18"/>
                      <w:lang w:val="en-US"/>
                    </w:rPr>
                    <w:t>A1,2)</w:t>
                  </w:r>
                </w:p>
              </w:tc>
            </w:tr>
            <w:tr w:rsidR="00E42BE3">
              <w:tc>
                <w:tcPr>
                  <w:tcW w:w="427" w:type="dxa"/>
                  <w:tcBorders>
                    <w:top w:val="single" w:sz="4" w:space="0" w:color="auto"/>
                    <w:left w:val="single" w:sz="4" w:space="0" w:color="auto"/>
                    <w:bottom w:val="single" w:sz="4" w:space="0" w:color="auto"/>
                    <w:right w:val="single" w:sz="4" w:space="0" w:color="auto"/>
                  </w:tcBorders>
                  <w:hideMark/>
                </w:tcPr>
                <w:p w:rsidR="00E42BE3" w:rsidRDefault="00E42BE3">
                  <w:pPr>
                    <w:rPr>
                      <w:sz w:val="18"/>
                      <w:szCs w:val="18"/>
                      <w:lang w:val="en-US"/>
                    </w:rPr>
                  </w:pPr>
                  <w:r>
                    <w:rPr>
                      <w:sz w:val="18"/>
                      <w:szCs w:val="18"/>
                      <w:lang w:val="en-US"/>
                    </w:rPr>
                    <w:t>2</w:t>
                  </w:r>
                </w:p>
              </w:tc>
              <w:tc>
                <w:tcPr>
                  <w:tcW w:w="740" w:type="dxa"/>
                  <w:tcBorders>
                    <w:top w:val="single" w:sz="4" w:space="0" w:color="auto"/>
                    <w:left w:val="single" w:sz="4" w:space="0" w:color="auto"/>
                    <w:bottom w:val="single" w:sz="4" w:space="0" w:color="auto"/>
                    <w:right w:val="single" w:sz="4" w:space="0" w:color="auto"/>
                  </w:tcBorders>
                  <w:hideMark/>
                </w:tcPr>
                <w:p w:rsidR="00E42BE3" w:rsidRDefault="00E42BE3">
                  <w:pPr>
                    <w:rPr>
                      <w:sz w:val="18"/>
                      <w:szCs w:val="18"/>
                    </w:rPr>
                  </w:pPr>
                  <w:r>
                    <w:rPr>
                      <w:sz w:val="18"/>
                      <w:szCs w:val="18"/>
                    </w:rPr>
                    <w:t>3</w:t>
                  </w:r>
                </w:p>
              </w:tc>
              <w:tc>
                <w:tcPr>
                  <w:tcW w:w="1516" w:type="dxa"/>
                  <w:tcBorders>
                    <w:top w:val="single" w:sz="4" w:space="0" w:color="auto"/>
                    <w:left w:val="single" w:sz="4" w:space="0" w:color="auto"/>
                    <w:bottom w:val="single" w:sz="4" w:space="0" w:color="auto"/>
                    <w:right w:val="single" w:sz="4" w:space="0" w:color="auto"/>
                  </w:tcBorders>
                </w:tcPr>
                <w:p w:rsidR="00E42BE3" w:rsidRDefault="00E42BE3">
                  <w:pPr>
                    <w:rPr>
                      <w:sz w:val="18"/>
                      <w:szCs w:val="18"/>
                      <w:lang w:val="en-US"/>
                    </w:rPr>
                  </w:pPr>
                </w:p>
              </w:tc>
            </w:tr>
            <w:tr w:rsidR="00E42BE3">
              <w:tc>
                <w:tcPr>
                  <w:tcW w:w="427" w:type="dxa"/>
                  <w:tcBorders>
                    <w:top w:val="single" w:sz="4" w:space="0" w:color="auto"/>
                    <w:left w:val="single" w:sz="4" w:space="0" w:color="auto"/>
                    <w:bottom w:val="single" w:sz="4" w:space="0" w:color="auto"/>
                    <w:right w:val="single" w:sz="4" w:space="0" w:color="auto"/>
                  </w:tcBorders>
                  <w:hideMark/>
                </w:tcPr>
                <w:p w:rsidR="00E42BE3" w:rsidRDefault="00E42BE3">
                  <w:pPr>
                    <w:rPr>
                      <w:sz w:val="18"/>
                      <w:szCs w:val="18"/>
                      <w:lang w:val="en-US"/>
                    </w:rPr>
                  </w:pPr>
                  <w:r>
                    <w:rPr>
                      <w:sz w:val="18"/>
                      <w:szCs w:val="18"/>
                      <w:lang w:val="en-US"/>
                    </w:rPr>
                    <w:t>3</w:t>
                  </w:r>
                </w:p>
              </w:tc>
              <w:tc>
                <w:tcPr>
                  <w:tcW w:w="740" w:type="dxa"/>
                  <w:tcBorders>
                    <w:top w:val="single" w:sz="4" w:space="0" w:color="auto"/>
                    <w:left w:val="single" w:sz="4" w:space="0" w:color="auto"/>
                    <w:bottom w:val="single" w:sz="4" w:space="0" w:color="auto"/>
                    <w:right w:val="single" w:sz="4" w:space="0" w:color="auto"/>
                  </w:tcBorders>
                  <w:hideMark/>
                </w:tcPr>
                <w:p w:rsidR="00E42BE3" w:rsidRDefault="00E42BE3">
                  <w:pPr>
                    <w:rPr>
                      <w:sz w:val="18"/>
                      <w:szCs w:val="18"/>
                    </w:rPr>
                  </w:pPr>
                  <w:r>
                    <w:rPr>
                      <w:sz w:val="18"/>
                      <w:szCs w:val="18"/>
                    </w:rPr>
                    <w:t>4</w:t>
                  </w:r>
                </w:p>
              </w:tc>
              <w:tc>
                <w:tcPr>
                  <w:tcW w:w="1516" w:type="dxa"/>
                  <w:tcBorders>
                    <w:top w:val="single" w:sz="4" w:space="0" w:color="auto"/>
                    <w:left w:val="single" w:sz="4" w:space="0" w:color="auto"/>
                    <w:bottom w:val="single" w:sz="4" w:space="0" w:color="auto"/>
                    <w:right w:val="single" w:sz="4" w:space="0" w:color="auto"/>
                  </w:tcBorders>
                </w:tcPr>
                <w:p w:rsidR="00E42BE3" w:rsidRDefault="00E42BE3">
                  <w:pPr>
                    <w:rPr>
                      <w:sz w:val="18"/>
                      <w:szCs w:val="18"/>
                      <w:lang w:val="en-US"/>
                    </w:rPr>
                  </w:pPr>
                </w:p>
              </w:tc>
            </w:tr>
          </w:tbl>
          <w:p w:rsidR="00E42BE3" w:rsidRDefault="00E42BE3">
            <w:pPr>
              <w:rPr>
                <w:sz w:val="18"/>
                <w:szCs w:val="18"/>
              </w:rPr>
            </w:pPr>
          </w:p>
        </w:tc>
        <w:tc>
          <w:tcPr>
            <w:tcW w:w="4316" w:type="dxa"/>
            <w:tcBorders>
              <w:top w:val="single" w:sz="4" w:space="0" w:color="auto"/>
              <w:left w:val="single" w:sz="4" w:space="0" w:color="auto"/>
              <w:bottom w:val="single" w:sz="4" w:space="0" w:color="auto"/>
              <w:right w:val="single" w:sz="4" w:space="0" w:color="auto"/>
            </w:tcBorders>
            <w:hideMark/>
          </w:tcPr>
          <w:p w:rsidR="00E42BE3" w:rsidRDefault="00E42BE3" w:rsidP="00B05C6E">
            <w:pPr>
              <w:numPr>
                <w:ilvl w:val="0"/>
                <w:numId w:val="177"/>
              </w:numPr>
              <w:tabs>
                <w:tab w:val="clear" w:pos="720"/>
                <w:tab w:val="num" w:pos="293"/>
              </w:tabs>
              <w:suppressAutoHyphens w:val="0"/>
              <w:ind w:left="0" w:firstLine="0"/>
              <w:rPr>
                <w:color w:val="FF0000"/>
                <w:sz w:val="18"/>
                <w:szCs w:val="18"/>
              </w:rPr>
            </w:pPr>
            <w:r>
              <w:rPr>
                <w:color w:val="FF0000"/>
                <w:sz w:val="18"/>
                <w:szCs w:val="18"/>
              </w:rPr>
              <w:t>4</w:t>
            </w:r>
          </w:p>
          <w:p w:rsidR="00E42BE3" w:rsidRDefault="00E42BE3" w:rsidP="00B05C6E">
            <w:pPr>
              <w:numPr>
                <w:ilvl w:val="0"/>
                <w:numId w:val="177"/>
              </w:numPr>
              <w:tabs>
                <w:tab w:val="clear" w:pos="720"/>
                <w:tab w:val="num" w:pos="293"/>
              </w:tabs>
              <w:suppressAutoHyphens w:val="0"/>
              <w:ind w:left="0" w:firstLine="0"/>
              <w:rPr>
                <w:color w:val="FF0000"/>
                <w:sz w:val="18"/>
                <w:szCs w:val="18"/>
              </w:rPr>
            </w:pPr>
            <w:r>
              <w:rPr>
                <w:color w:val="FF0000"/>
                <w:sz w:val="18"/>
                <w:szCs w:val="18"/>
              </w:rPr>
              <w:t>16</w:t>
            </w:r>
          </w:p>
          <w:p w:rsidR="00E42BE3" w:rsidRDefault="00E42BE3" w:rsidP="00B05C6E">
            <w:pPr>
              <w:numPr>
                <w:ilvl w:val="0"/>
                <w:numId w:val="177"/>
              </w:numPr>
              <w:tabs>
                <w:tab w:val="clear" w:pos="720"/>
                <w:tab w:val="num" w:pos="293"/>
              </w:tabs>
              <w:suppressAutoHyphens w:val="0"/>
              <w:ind w:left="0" w:firstLine="0"/>
              <w:rPr>
                <w:color w:val="FF0000"/>
                <w:sz w:val="18"/>
                <w:szCs w:val="18"/>
              </w:rPr>
            </w:pPr>
            <w:r>
              <w:rPr>
                <w:color w:val="FF0000"/>
                <w:sz w:val="18"/>
                <w:szCs w:val="18"/>
              </w:rPr>
              <w:t>8</w:t>
            </w:r>
          </w:p>
          <w:p w:rsidR="00E42BE3" w:rsidRDefault="00E42BE3" w:rsidP="00B05C6E">
            <w:pPr>
              <w:numPr>
                <w:ilvl w:val="0"/>
                <w:numId w:val="177"/>
              </w:numPr>
              <w:tabs>
                <w:tab w:val="clear" w:pos="720"/>
                <w:tab w:val="num" w:pos="293"/>
              </w:tabs>
              <w:suppressAutoHyphens w:val="0"/>
              <w:ind w:left="0" w:firstLine="0"/>
              <w:rPr>
                <w:sz w:val="18"/>
                <w:szCs w:val="18"/>
              </w:rPr>
            </w:pPr>
            <w:r>
              <w:rPr>
                <w:sz w:val="18"/>
                <w:szCs w:val="18"/>
              </w:rPr>
              <w:t>2</w:t>
            </w:r>
          </w:p>
        </w:tc>
      </w:tr>
      <w:tr w:rsidR="00E42BE3" w:rsidTr="00E42BE3">
        <w:tc>
          <w:tcPr>
            <w:tcW w:w="648" w:type="dxa"/>
            <w:tcBorders>
              <w:top w:val="single" w:sz="4" w:space="0" w:color="auto"/>
              <w:left w:val="single" w:sz="4" w:space="0" w:color="auto"/>
              <w:bottom w:val="single" w:sz="4" w:space="0" w:color="auto"/>
              <w:right w:val="single" w:sz="4" w:space="0" w:color="auto"/>
            </w:tcBorders>
            <w:hideMark/>
          </w:tcPr>
          <w:p w:rsidR="00E42BE3" w:rsidRDefault="00E42BE3">
            <w:pPr>
              <w:rPr>
                <w:sz w:val="18"/>
                <w:szCs w:val="18"/>
              </w:rPr>
            </w:pPr>
            <w:r>
              <w:rPr>
                <w:sz w:val="18"/>
                <w:szCs w:val="18"/>
              </w:rPr>
              <w:t>7.</w:t>
            </w:r>
          </w:p>
        </w:tc>
        <w:tc>
          <w:tcPr>
            <w:tcW w:w="4500" w:type="dxa"/>
            <w:tcBorders>
              <w:top w:val="single" w:sz="4" w:space="0" w:color="auto"/>
              <w:left w:val="single" w:sz="4" w:space="0" w:color="auto"/>
              <w:bottom w:val="single" w:sz="4" w:space="0" w:color="auto"/>
              <w:right w:val="single" w:sz="4" w:space="0" w:color="auto"/>
            </w:tcBorders>
            <w:hideMark/>
          </w:tcPr>
          <w:p w:rsidR="00E42BE3" w:rsidRDefault="00E42BE3">
            <w:pPr>
              <w:rPr>
                <w:sz w:val="18"/>
                <w:szCs w:val="18"/>
              </w:rPr>
            </w:pPr>
            <w:r>
              <w:rPr>
                <w:sz w:val="18"/>
                <w:szCs w:val="18"/>
              </w:rPr>
              <w:t>Укажите, какое значение будет получено в ячейке В3 данной электронной таблицы:</w:t>
            </w:r>
          </w:p>
          <w:tbl>
            <w:tblPr>
              <w:tblW w:w="24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95"/>
              <w:gridCol w:w="625"/>
              <w:gridCol w:w="1409"/>
            </w:tblGrid>
            <w:tr w:rsidR="00E42BE3">
              <w:tc>
                <w:tcPr>
                  <w:tcW w:w="395" w:type="dxa"/>
                  <w:tcBorders>
                    <w:top w:val="single" w:sz="4" w:space="0" w:color="auto"/>
                    <w:left w:val="single" w:sz="4" w:space="0" w:color="auto"/>
                    <w:bottom w:val="single" w:sz="4" w:space="0" w:color="auto"/>
                    <w:right w:val="single" w:sz="4" w:space="0" w:color="auto"/>
                  </w:tcBorders>
                </w:tcPr>
                <w:p w:rsidR="00E42BE3" w:rsidRDefault="00E42BE3">
                  <w:pPr>
                    <w:rPr>
                      <w:sz w:val="18"/>
                      <w:szCs w:val="18"/>
                    </w:rPr>
                  </w:pPr>
                </w:p>
              </w:tc>
              <w:tc>
                <w:tcPr>
                  <w:tcW w:w="625" w:type="dxa"/>
                  <w:tcBorders>
                    <w:top w:val="single" w:sz="4" w:space="0" w:color="auto"/>
                    <w:left w:val="single" w:sz="4" w:space="0" w:color="auto"/>
                    <w:bottom w:val="single" w:sz="4" w:space="0" w:color="auto"/>
                    <w:right w:val="single" w:sz="4" w:space="0" w:color="auto"/>
                  </w:tcBorders>
                  <w:hideMark/>
                </w:tcPr>
                <w:p w:rsidR="00E42BE3" w:rsidRDefault="00E42BE3">
                  <w:pPr>
                    <w:jc w:val="center"/>
                    <w:rPr>
                      <w:sz w:val="18"/>
                      <w:szCs w:val="18"/>
                    </w:rPr>
                  </w:pPr>
                  <w:r>
                    <w:rPr>
                      <w:sz w:val="18"/>
                      <w:szCs w:val="18"/>
                    </w:rPr>
                    <w:t>А</w:t>
                  </w:r>
                </w:p>
              </w:tc>
              <w:tc>
                <w:tcPr>
                  <w:tcW w:w="1409" w:type="dxa"/>
                  <w:tcBorders>
                    <w:top w:val="single" w:sz="4" w:space="0" w:color="auto"/>
                    <w:left w:val="single" w:sz="4" w:space="0" w:color="auto"/>
                    <w:bottom w:val="single" w:sz="4" w:space="0" w:color="auto"/>
                    <w:right w:val="single" w:sz="4" w:space="0" w:color="auto"/>
                  </w:tcBorders>
                  <w:hideMark/>
                </w:tcPr>
                <w:p w:rsidR="00E42BE3" w:rsidRDefault="00E42BE3">
                  <w:pPr>
                    <w:jc w:val="center"/>
                    <w:rPr>
                      <w:sz w:val="18"/>
                      <w:szCs w:val="18"/>
                    </w:rPr>
                  </w:pPr>
                  <w:r>
                    <w:rPr>
                      <w:sz w:val="18"/>
                      <w:szCs w:val="18"/>
                      <w:lang w:val="en-US"/>
                    </w:rPr>
                    <w:t>B</w:t>
                  </w:r>
                </w:p>
              </w:tc>
            </w:tr>
            <w:tr w:rsidR="00E42BE3">
              <w:tc>
                <w:tcPr>
                  <w:tcW w:w="395" w:type="dxa"/>
                  <w:tcBorders>
                    <w:top w:val="single" w:sz="4" w:space="0" w:color="auto"/>
                    <w:left w:val="single" w:sz="4" w:space="0" w:color="auto"/>
                    <w:bottom w:val="single" w:sz="4" w:space="0" w:color="auto"/>
                    <w:right w:val="single" w:sz="4" w:space="0" w:color="auto"/>
                  </w:tcBorders>
                  <w:hideMark/>
                </w:tcPr>
                <w:p w:rsidR="00E42BE3" w:rsidRDefault="00E42BE3">
                  <w:pPr>
                    <w:rPr>
                      <w:sz w:val="18"/>
                      <w:szCs w:val="18"/>
                    </w:rPr>
                  </w:pPr>
                  <w:r>
                    <w:rPr>
                      <w:sz w:val="18"/>
                      <w:szCs w:val="18"/>
                    </w:rPr>
                    <w:t>1</w:t>
                  </w:r>
                </w:p>
              </w:tc>
              <w:tc>
                <w:tcPr>
                  <w:tcW w:w="625" w:type="dxa"/>
                  <w:tcBorders>
                    <w:top w:val="single" w:sz="4" w:space="0" w:color="auto"/>
                    <w:left w:val="single" w:sz="4" w:space="0" w:color="auto"/>
                    <w:bottom w:val="single" w:sz="4" w:space="0" w:color="auto"/>
                    <w:right w:val="single" w:sz="4" w:space="0" w:color="auto"/>
                  </w:tcBorders>
                  <w:hideMark/>
                </w:tcPr>
                <w:p w:rsidR="00E42BE3" w:rsidRDefault="00E42BE3">
                  <w:pPr>
                    <w:rPr>
                      <w:sz w:val="18"/>
                      <w:szCs w:val="18"/>
                    </w:rPr>
                  </w:pPr>
                  <w:r>
                    <w:rPr>
                      <w:sz w:val="18"/>
                      <w:szCs w:val="18"/>
                    </w:rPr>
                    <w:t>2</w:t>
                  </w:r>
                </w:p>
              </w:tc>
              <w:tc>
                <w:tcPr>
                  <w:tcW w:w="1409" w:type="dxa"/>
                  <w:tcBorders>
                    <w:top w:val="single" w:sz="4" w:space="0" w:color="auto"/>
                    <w:left w:val="single" w:sz="4" w:space="0" w:color="auto"/>
                    <w:bottom w:val="single" w:sz="4" w:space="0" w:color="auto"/>
                    <w:right w:val="single" w:sz="4" w:space="0" w:color="auto"/>
                  </w:tcBorders>
                  <w:hideMark/>
                </w:tcPr>
                <w:p w:rsidR="00E42BE3" w:rsidRDefault="00E42BE3">
                  <w:pPr>
                    <w:rPr>
                      <w:sz w:val="18"/>
                      <w:szCs w:val="18"/>
                    </w:rPr>
                  </w:pPr>
                  <w:r>
                    <w:rPr>
                      <w:sz w:val="18"/>
                      <w:szCs w:val="18"/>
                    </w:rPr>
                    <w:t>-2</w:t>
                  </w:r>
                </w:p>
              </w:tc>
            </w:tr>
            <w:tr w:rsidR="00E42BE3">
              <w:tc>
                <w:tcPr>
                  <w:tcW w:w="395" w:type="dxa"/>
                  <w:tcBorders>
                    <w:top w:val="single" w:sz="4" w:space="0" w:color="auto"/>
                    <w:left w:val="single" w:sz="4" w:space="0" w:color="auto"/>
                    <w:bottom w:val="single" w:sz="4" w:space="0" w:color="auto"/>
                    <w:right w:val="single" w:sz="4" w:space="0" w:color="auto"/>
                  </w:tcBorders>
                  <w:hideMark/>
                </w:tcPr>
                <w:p w:rsidR="00E42BE3" w:rsidRDefault="00E42BE3">
                  <w:pPr>
                    <w:rPr>
                      <w:sz w:val="18"/>
                      <w:szCs w:val="18"/>
                    </w:rPr>
                  </w:pPr>
                  <w:r>
                    <w:rPr>
                      <w:sz w:val="18"/>
                      <w:szCs w:val="18"/>
                    </w:rPr>
                    <w:t>2</w:t>
                  </w:r>
                </w:p>
              </w:tc>
              <w:tc>
                <w:tcPr>
                  <w:tcW w:w="625" w:type="dxa"/>
                  <w:tcBorders>
                    <w:top w:val="single" w:sz="4" w:space="0" w:color="auto"/>
                    <w:left w:val="single" w:sz="4" w:space="0" w:color="auto"/>
                    <w:bottom w:val="single" w:sz="4" w:space="0" w:color="auto"/>
                    <w:right w:val="single" w:sz="4" w:space="0" w:color="auto"/>
                  </w:tcBorders>
                  <w:hideMark/>
                </w:tcPr>
                <w:p w:rsidR="00E42BE3" w:rsidRDefault="00E42BE3">
                  <w:pPr>
                    <w:rPr>
                      <w:sz w:val="18"/>
                      <w:szCs w:val="18"/>
                    </w:rPr>
                  </w:pPr>
                  <w:r>
                    <w:rPr>
                      <w:sz w:val="18"/>
                      <w:szCs w:val="18"/>
                    </w:rPr>
                    <w:t>3</w:t>
                  </w:r>
                </w:p>
              </w:tc>
              <w:tc>
                <w:tcPr>
                  <w:tcW w:w="1409" w:type="dxa"/>
                  <w:tcBorders>
                    <w:top w:val="single" w:sz="4" w:space="0" w:color="auto"/>
                    <w:left w:val="single" w:sz="4" w:space="0" w:color="auto"/>
                    <w:bottom w:val="single" w:sz="4" w:space="0" w:color="auto"/>
                    <w:right w:val="single" w:sz="4" w:space="0" w:color="auto"/>
                  </w:tcBorders>
                  <w:hideMark/>
                </w:tcPr>
                <w:p w:rsidR="00E42BE3" w:rsidRDefault="00E42BE3">
                  <w:pPr>
                    <w:rPr>
                      <w:sz w:val="18"/>
                      <w:szCs w:val="18"/>
                    </w:rPr>
                  </w:pPr>
                  <w:r>
                    <w:rPr>
                      <w:sz w:val="18"/>
                      <w:szCs w:val="18"/>
                    </w:rPr>
                    <w:t>-1</w:t>
                  </w:r>
                </w:p>
              </w:tc>
            </w:tr>
            <w:tr w:rsidR="00E42BE3">
              <w:tc>
                <w:tcPr>
                  <w:tcW w:w="395" w:type="dxa"/>
                  <w:tcBorders>
                    <w:top w:val="single" w:sz="4" w:space="0" w:color="auto"/>
                    <w:left w:val="single" w:sz="4" w:space="0" w:color="auto"/>
                    <w:bottom w:val="single" w:sz="4" w:space="0" w:color="auto"/>
                    <w:right w:val="single" w:sz="4" w:space="0" w:color="auto"/>
                  </w:tcBorders>
                  <w:hideMark/>
                </w:tcPr>
                <w:p w:rsidR="00E42BE3" w:rsidRDefault="00E42BE3">
                  <w:pPr>
                    <w:rPr>
                      <w:sz w:val="18"/>
                      <w:szCs w:val="18"/>
                    </w:rPr>
                  </w:pPr>
                  <w:r>
                    <w:rPr>
                      <w:sz w:val="18"/>
                      <w:szCs w:val="18"/>
                    </w:rPr>
                    <w:t>3</w:t>
                  </w:r>
                </w:p>
              </w:tc>
              <w:tc>
                <w:tcPr>
                  <w:tcW w:w="625" w:type="dxa"/>
                  <w:tcBorders>
                    <w:top w:val="single" w:sz="4" w:space="0" w:color="auto"/>
                    <w:left w:val="single" w:sz="4" w:space="0" w:color="auto"/>
                    <w:bottom w:val="single" w:sz="4" w:space="0" w:color="auto"/>
                    <w:right w:val="single" w:sz="4" w:space="0" w:color="auto"/>
                  </w:tcBorders>
                  <w:hideMark/>
                </w:tcPr>
                <w:p w:rsidR="00E42BE3" w:rsidRDefault="00E42BE3">
                  <w:pPr>
                    <w:rPr>
                      <w:sz w:val="18"/>
                      <w:szCs w:val="18"/>
                    </w:rPr>
                  </w:pPr>
                  <w:r>
                    <w:rPr>
                      <w:sz w:val="18"/>
                      <w:szCs w:val="18"/>
                    </w:rPr>
                    <w:t>4</w:t>
                  </w:r>
                </w:p>
              </w:tc>
              <w:tc>
                <w:tcPr>
                  <w:tcW w:w="1409" w:type="dxa"/>
                  <w:tcBorders>
                    <w:top w:val="single" w:sz="4" w:space="0" w:color="auto"/>
                    <w:left w:val="single" w:sz="4" w:space="0" w:color="auto"/>
                    <w:bottom w:val="single" w:sz="4" w:space="0" w:color="auto"/>
                    <w:right w:val="single" w:sz="4" w:space="0" w:color="auto"/>
                  </w:tcBorders>
                  <w:hideMark/>
                </w:tcPr>
                <w:p w:rsidR="00E42BE3" w:rsidRDefault="00E42BE3">
                  <w:pPr>
                    <w:rPr>
                      <w:sz w:val="18"/>
                      <w:szCs w:val="18"/>
                    </w:rPr>
                  </w:pPr>
                  <w:r>
                    <w:rPr>
                      <w:sz w:val="18"/>
                      <w:szCs w:val="18"/>
                    </w:rPr>
                    <w:t>=МИ</w:t>
                  </w:r>
                  <w:proofErr w:type="gramStart"/>
                  <w:r>
                    <w:rPr>
                      <w:sz w:val="18"/>
                      <w:szCs w:val="18"/>
                    </w:rPr>
                    <w:t>Н(</w:t>
                  </w:r>
                  <w:proofErr w:type="gramEnd"/>
                  <w:r>
                    <w:rPr>
                      <w:sz w:val="18"/>
                      <w:szCs w:val="18"/>
                    </w:rPr>
                    <w:t>А1:В</w:t>
                  </w:r>
                  <w:proofErr w:type="gramStart"/>
                  <w:r>
                    <w:rPr>
                      <w:sz w:val="18"/>
                      <w:szCs w:val="18"/>
                    </w:rPr>
                    <w:t>2</w:t>
                  </w:r>
                  <w:proofErr w:type="gramEnd"/>
                  <w:r>
                    <w:rPr>
                      <w:sz w:val="18"/>
                      <w:szCs w:val="18"/>
                    </w:rPr>
                    <w:t>)</w:t>
                  </w:r>
                </w:p>
              </w:tc>
            </w:tr>
          </w:tbl>
          <w:p w:rsidR="00E42BE3" w:rsidRDefault="00E42BE3">
            <w:pPr>
              <w:rPr>
                <w:sz w:val="18"/>
                <w:szCs w:val="18"/>
              </w:rPr>
            </w:pPr>
          </w:p>
        </w:tc>
        <w:tc>
          <w:tcPr>
            <w:tcW w:w="4316" w:type="dxa"/>
            <w:tcBorders>
              <w:top w:val="single" w:sz="4" w:space="0" w:color="auto"/>
              <w:left w:val="single" w:sz="4" w:space="0" w:color="auto"/>
              <w:bottom w:val="single" w:sz="4" w:space="0" w:color="auto"/>
              <w:right w:val="single" w:sz="4" w:space="0" w:color="auto"/>
            </w:tcBorders>
            <w:hideMark/>
          </w:tcPr>
          <w:p w:rsidR="00E42BE3" w:rsidRDefault="00E42BE3" w:rsidP="00B05C6E">
            <w:pPr>
              <w:numPr>
                <w:ilvl w:val="0"/>
                <w:numId w:val="178"/>
              </w:numPr>
              <w:tabs>
                <w:tab w:val="clear" w:pos="720"/>
                <w:tab w:val="num" w:pos="293"/>
              </w:tabs>
              <w:suppressAutoHyphens w:val="0"/>
              <w:ind w:left="0" w:firstLine="0"/>
              <w:rPr>
                <w:sz w:val="18"/>
                <w:szCs w:val="18"/>
              </w:rPr>
            </w:pPr>
            <w:r>
              <w:rPr>
                <w:sz w:val="18"/>
                <w:szCs w:val="18"/>
              </w:rPr>
              <w:t>2</w:t>
            </w:r>
          </w:p>
          <w:p w:rsidR="00E42BE3" w:rsidRDefault="00E42BE3" w:rsidP="00B05C6E">
            <w:pPr>
              <w:numPr>
                <w:ilvl w:val="0"/>
                <w:numId w:val="178"/>
              </w:numPr>
              <w:tabs>
                <w:tab w:val="clear" w:pos="720"/>
                <w:tab w:val="num" w:pos="293"/>
              </w:tabs>
              <w:suppressAutoHyphens w:val="0"/>
              <w:ind w:left="0" w:firstLine="0"/>
              <w:rPr>
                <w:sz w:val="18"/>
                <w:szCs w:val="18"/>
              </w:rPr>
            </w:pPr>
            <w:r>
              <w:rPr>
                <w:sz w:val="18"/>
                <w:szCs w:val="18"/>
              </w:rPr>
              <w:t>3</w:t>
            </w:r>
          </w:p>
          <w:p w:rsidR="00E42BE3" w:rsidRDefault="00E42BE3" w:rsidP="00B05C6E">
            <w:pPr>
              <w:numPr>
                <w:ilvl w:val="0"/>
                <w:numId w:val="178"/>
              </w:numPr>
              <w:tabs>
                <w:tab w:val="clear" w:pos="720"/>
                <w:tab w:val="num" w:pos="293"/>
              </w:tabs>
              <w:suppressAutoHyphens w:val="0"/>
              <w:ind w:left="0" w:firstLine="0"/>
              <w:rPr>
                <w:sz w:val="18"/>
                <w:szCs w:val="18"/>
              </w:rPr>
            </w:pPr>
            <w:r>
              <w:rPr>
                <w:sz w:val="18"/>
                <w:szCs w:val="18"/>
              </w:rPr>
              <w:t>1</w:t>
            </w:r>
          </w:p>
          <w:p w:rsidR="00E42BE3" w:rsidRDefault="00E42BE3" w:rsidP="00B05C6E">
            <w:pPr>
              <w:numPr>
                <w:ilvl w:val="0"/>
                <w:numId w:val="178"/>
              </w:numPr>
              <w:tabs>
                <w:tab w:val="clear" w:pos="720"/>
                <w:tab w:val="num" w:pos="293"/>
              </w:tabs>
              <w:suppressAutoHyphens w:val="0"/>
              <w:ind w:left="0" w:firstLine="0"/>
              <w:rPr>
                <w:sz w:val="18"/>
                <w:szCs w:val="18"/>
              </w:rPr>
            </w:pPr>
            <w:r>
              <w:rPr>
                <w:sz w:val="18"/>
                <w:szCs w:val="18"/>
              </w:rPr>
              <w:t>-2</w:t>
            </w:r>
          </w:p>
        </w:tc>
      </w:tr>
      <w:tr w:rsidR="007B08FC" w:rsidTr="00630CEE">
        <w:tc>
          <w:tcPr>
            <w:tcW w:w="648" w:type="dxa"/>
            <w:tcBorders>
              <w:top w:val="single" w:sz="4" w:space="0" w:color="auto"/>
              <w:left w:val="single" w:sz="4" w:space="0" w:color="auto"/>
              <w:bottom w:val="single" w:sz="4" w:space="0" w:color="auto"/>
              <w:right w:val="single" w:sz="4" w:space="0" w:color="auto"/>
            </w:tcBorders>
            <w:hideMark/>
          </w:tcPr>
          <w:p w:rsidR="007B08FC" w:rsidRDefault="007B08FC" w:rsidP="00630CEE">
            <w:pPr>
              <w:rPr>
                <w:sz w:val="18"/>
                <w:szCs w:val="18"/>
              </w:rPr>
            </w:pPr>
            <w:r>
              <w:rPr>
                <w:sz w:val="18"/>
                <w:szCs w:val="18"/>
              </w:rPr>
              <w:lastRenderedPageBreak/>
              <w:t>8.</w:t>
            </w:r>
          </w:p>
          <w:p w:rsidR="007B08FC" w:rsidRDefault="007B08FC" w:rsidP="00630CEE">
            <w:pPr>
              <w:rPr>
                <w:sz w:val="18"/>
                <w:szCs w:val="18"/>
              </w:rPr>
            </w:pPr>
          </w:p>
          <w:p w:rsidR="007B08FC" w:rsidRDefault="007B08FC" w:rsidP="00630CEE">
            <w:pPr>
              <w:rPr>
                <w:sz w:val="18"/>
                <w:szCs w:val="18"/>
              </w:rPr>
            </w:pPr>
          </w:p>
          <w:p w:rsidR="007B08FC" w:rsidRDefault="007B08FC" w:rsidP="00630CEE">
            <w:pPr>
              <w:rPr>
                <w:sz w:val="18"/>
                <w:szCs w:val="18"/>
              </w:rPr>
            </w:pPr>
          </w:p>
          <w:p w:rsidR="007B08FC" w:rsidRDefault="007B08FC" w:rsidP="00630CEE">
            <w:pPr>
              <w:rPr>
                <w:sz w:val="18"/>
                <w:szCs w:val="18"/>
              </w:rPr>
            </w:pPr>
          </w:p>
          <w:p w:rsidR="007B08FC" w:rsidRDefault="007B08FC" w:rsidP="00630CEE">
            <w:pPr>
              <w:rPr>
                <w:sz w:val="18"/>
                <w:szCs w:val="18"/>
              </w:rPr>
            </w:pPr>
          </w:p>
        </w:tc>
        <w:tc>
          <w:tcPr>
            <w:tcW w:w="4500" w:type="dxa"/>
            <w:tcBorders>
              <w:top w:val="single" w:sz="4" w:space="0" w:color="auto"/>
              <w:left w:val="single" w:sz="4" w:space="0" w:color="auto"/>
              <w:bottom w:val="single" w:sz="4" w:space="0" w:color="auto"/>
              <w:right w:val="single" w:sz="4" w:space="0" w:color="auto"/>
            </w:tcBorders>
            <w:hideMark/>
          </w:tcPr>
          <w:p w:rsidR="007B08FC" w:rsidRDefault="007B08FC" w:rsidP="00630CEE">
            <w:pPr>
              <w:rPr>
                <w:sz w:val="18"/>
                <w:szCs w:val="18"/>
              </w:rPr>
            </w:pPr>
            <w:r>
              <w:rPr>
                <w:sz w:val="18"/>
                <w:szCs w:val="18"/>
              </w:rPr>
              <w:t xml:space="preserve">В столбце </w:t>
            </w:r>
            <w:r>
              <w:rPr>
                <w:sz w:val="18"/>
                <w:szCs w:val="18"/>
                <w:lang w:val="en-US"/>
              </w:rPr>
              <w:t>B</w:t>
            </w:r>
            <w:r>
              <w:rPr>
                <w:sz w:val="18"/>
                <w:szCs w:val="18"/>
              </w:rPr>
              <w:t xml:space="preserve"> посчитать отклонение каждого из чисел столбца</w:t>
            </w:r>
            <w:proofErr w:type="gramStart"/>
            <w:r>
              <w:rPr>
                <w:sz w:val="18"/>
                <w:szCs w:val="18"/>
              </w:rPr>
              <w:t xml:space="preserve"> А</w:t>
            </w:r>
            <w:proofErr w:type="gramEnd"/>
            <w:r>
              <w:rPr>
                <w:sz w:val="18"/>
                <w:szCs w:val="18"/>
              </w:rPr>
              <w:t xml:space="preserve"> от среднего значения этих чисел, в ячейке  В3 будет формула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27"/>
              <w:gridCol w:w="740"/>
              <w:gridCol w:w="1679"/>
            </w:tblGrid>
            <w:tr w:rsidR="007B08FC" w:rsidTr="00630CEE">
              <w:tc>
                <w:tcPr>
                  <w:tcW w:w="427" w:type="dxa"/>
                  <w:tcBorders>
                    <w:top w:val="single" w:sz="4" w:space="0" w:color="auto"/>
                    <w:left w:val="single" w:sz="4" w:space="0" w:color="auto"/>
                    <w:bottom w:val="single" w:sz="4" w:space="0" w:color="auto"/>
                    <w:right w:val="single" w:sz="4" w:space="0" w:color="auto"/>
                  </w:tcBorders>
                </w:tcPr>
                <w:p w:rsidR="007B08FC" w:rsidRDefault="007B08FC" w:rsidP="00630CEE">
                  <w:pPr>
                    <w:rPr>
                      <w:sz w:val="18"/>
                      <w:szCs w:val="18"/>
                    </w:rPr>
                  </w:pPr>
                </w:p>
              </w:tc>
              <w:tc>
                <w:tcPr>
                  <w:tcW w:w="740" w:type="dxa"/>
                  <w:tcBorders>
                    <w:top w:val="single" w:sz="4" w:space="0" w:color="auto"/>
                    <w:left w:val="single" w:sz="4" w:space="0" w:color="auto"/>
                    <w:bottom w:val="single" w:sz="4" w:space="0" w:color="auto"/>
                    <w:right w:val="single" w:sz="4" w:space="0" w:color="auto"/>
                  </w:tcBorders>
                  <w:hideMark/>
                </w:tcPr>
                <w:p w:rsidR="007B08FC" w:rsidRDefault="007B08FC" w:rsidP="00630CEE">
                  <w:pPr>
                    <w:jc w:val="center"/>
                    <w:rPr>
                      <w:sz w:val="18"/>
                      <w:szCs w:val="18"/>
                    </w:rPr>
                  </w:pPr>
                  <w:r>
                    <w:rPr>
                      <w:sz w:val="18"/>
                      <w:szCs w:val="18"/>
                    </w:rPr>
                    <w:t>А</w:t>
                  </w:r>
                </w:p>
              </w:tc>
              <w:tc>
                <w:tcPr>
                  <w:tcW w:w="1679" w:type="dxa"/>
                  <w:tcBorders>
                    <w:top w:val="single" w:sz="4" w:space="0" w:color="auto"/>
                    <w:left w:val="single" w:sz="4" w:space="0" w:color="auto"/>
                    <w:bottom w:val="single" w:sz="4" w:space="0" w:color="auto"/>
                    <w:right w:val="single" w:sz="4" w:space="0" w:color="auto"/>
                  </w:tcBorders>
                  <w:hideMark/>
                </w:tcPr>
                <w:p w:rsidR="007B08FC" w:rsidRDefault="007B08FC" w:rsidP="00630CEE">
                  <w:pPr>
                    <w:jc w:val="center"/>
                    <w:rPr>
                      <w:sz w:val="18"/>
                      <w:szCs w:val="18"/>
                    </w:rPr>
                  </w:pPr>
                  <w:r>
                    <w:rPr>
                      <w:sz w:val="18"/>
                      <w:szCs w:val="18"/>
                      <w:lang w:val="en-US"/>
                    </w:rPr>
                    <w:t>B</w:t>
                  </w:r>
                </w:p>
              </w:tc>
            </w:tr>
            <w:tr w:rsidR="007B08FC" w:rsidTr="00630CEE">
              <w:tc>
                <w:tcPr>
                  <w:tcW w:w="427" w:type="dxa"/>
                  <w:tcBorders>
                    <w:top w:val="single" w:sz="4" w:space="0" w:color="auto"/>
                    <w:left w:val="single" w:sz="4" w:space="0" w:color="auto"/>
                    <w:bottom w:val="single" w:sz="4" w:space="0" w:color="auto"/>
                    <w:right w:val="single" w:sz="4" w:space="0" w:color="auto"/>
                  </w:tcBorders>
                  <w:hideMark/>
                </w:tcPr>
                <w:p w:rsidR="007B08FC" w:rsidRDefault="007B08FC" w:rsidP="00630CEE">
                  <w:pPr>
                    <w:rPr>
                      <w:sz w:val="18"/>
                      <w:szCs w:val="18"/>
                    </w:rPr>
                  </w:pPr>
                  <w:r>
                    <w:rPr>
                      <w:sz w:val="18"/>
                      <w:szCs w:val="18"/>
                    </w:rPr>
                    <w:t>1</w:t>
                  </w:r>
                </w:p>
              </w:tc>
              <w:tc>
                <w:tcPr>
                  <w:tcW w:w="740" w:type="dxa"/>
                  <w:tcBorders>
                    <w:top w:val="single" w:sz="4" w:space="0" w:color="auto"/>
                    <w:left w:val="single" w:sz="4" w:space="0" w:color="auto"/>
                    <w:bottom w:val="single" w:sz="4" w:space="0" w:color="auto"/>
                    <w:right w:val="single" w:sz="4" w:space="0" w:color="auto"/>
                  </w:tcBorders>
                  <w:hideMark/>
                </w:tcPr>
                <w:p w:rsidR="007B08FC" w:rsidRDefault="007B08FC" w:rsidP="00630CEE">
                  <w:pPr>
                    <w:rPr>
                      <w:sz w:val="18"/>
                      <w:szCs w:val="18"/>
                    </w:rPr>
                  </w:pPr>
                  <w:r>
                    <w:rPr>
                      <w:sz w:val="18"/>
                      <w:szCs w:val="18"/>
                    </w:rPr>
                    <w:t>2</w:t>
                  </w:r>
                </w:p>
              </w:tc>
              <w:tc>
                <w:tcPr>
                  <w:tcW w:w="1679" w:type="dxa"/>
                  <w:tcBorders>
                    <w:top w:val="single" w:sz="4" w:space="0" w:color="auto"/>
                    <w:left w:val="single" w:sz="4" w:space="0" w:color="auto"/>
                    <w:bottom w:val="single" w:sz="4" w:space="0" w:color="auto"/>
                    <w:right w:val="single" w:sz="4" w:space="0" w:color="auto"/>
                  </w:tcBorders>
                </w:tcPr>
                <w:p w:rsidR="007B08FC" w:rsidRDefault="007B08FC" w:rsidP="00630CEE">
                  <w:pPr>
                    <w:rPr>
                      <w:sz w:val="18"/>
                      <w:szCs w:val="18"/>
                    </w:rPr>
                  </w:pPr>
                </w:p>
              </w:tc>
            </w:tr>
            <w:tr w:rsidR="007B08FC" w:rsidTr="00630CEE">
              <w:tc>
                <w:tcPr>
                  <w:tcW w:w="427" w:type="dxa"/>
                  <w:tcBorders>
                    <w:top w:val="single" w:sz="4" w:space="0" w:color="auto"/>
                    <w:left w:val="single" w:sz="4" w:space="0" w:color="auto"/>
                    <w:bottom w:val="single" w:sz="4" w:space="0" w:color="auto"/>
                    <w:right w:val="single" w:sz="4" w:space="0" w:color="auto"/>
                  </w:tcBorders>
                  <w:hideMark/>
                </w:tcPr>
                <w:p w:rsidR="007B08FC" w:rsidRDefault="007B08FC" w:rsidP="00630CEE">
                  <w:pPr>
                    <w:rPr>
                      <w:sz w:val="18"/>
                      <w:szCs w:val="18"/>
                    </w:rPr>
                  </w:pPr>
                  <w:r>
                    <w:rPr>
                      <w:sz w:val="18"/>
                      <w:szCs w:val="18"/>
                    </w:rPr>
                    <w:t>2</w:t>
                  </w:r>
                </w:p>
              </w:tc>
              <w:tc>
                <w:tcPr>
                  <w:tcW w:w="740" w:type="dxa"/>
                  <w:tcBorders>
                    <w:top w:val="single" w:sz="4" w:space="0" w:color="auto"/>
                    <w:left w:val="single" w:sz="4" w:space="0" w:color="auto"/>
                    <w:bottom w:val="single" w:sz="4" w:space="0" w:color="auto"/>
                    <w:right w:val="single" w:sz="4" w:space="0" w:color="auto"/>
                  </w:tcBorders>
                  <w:hideMark/>
                </w:tcPr>
                <w:p w:rsidR="007B08FC" w:rsidRDefault="007B08FC" w:rsidP="00630CEE">
                  <w:pPr>
                    <w:rPr>
                      <w:sz w:val="18"/>
                      <w:szCs w:val="18"/>
                    </w:rPr>
                  </w:pPr>
                  <w:r>
                    <w:rPr>
                      <w:sz w:val="18"/>
                      <w:szCs w:val="18"/>
                    </w:rPr>
                    <w:t>3</w:t>
                  </w:r>
                </w:p>
              </w:tc>
              <w:tc>
                <w:tcPr>
                  <w:tcW w:w="1679" w:type="dxa"/>
                  <w:tcBorders>
                    <w:top w:val="single" w:sz="4" w:space="0" w:color="auto"/>
                    <w:left w:val="single" w:sz="4" w:space="0" w:color="auto"/>
                    <w:bottom w:val="single" w:sz="4" w:space="0" w:color="auto"/>
                    <w:right w:val="single" w:sz="4" w:space="0" w:color="auto"/>
                  </w:tcBorders>
                </w:tcPr>
                <w:p w:rsidR="007B08FC" w:rsidRDefault="007B08FC" w:rsidP="00630CEE">
                  <w:pPr>
                    <w:rPr>
                      <w:sz w:val="18"/>
                      <w:szCs w:val="18"/>
                    </w:rPr>
                  </w:pPr>
                </w:p>
              </w:tc>
            </w:tr>
            <w:tr w:rsidR="007B08FC" w:rsidTr="00630CEE">
              <w:tc>
                <w:tcPr>
                  <w:tcW w:w="427" w:type="dxa"/>
                  <w:tcBorders>
                    <w:top w:val="single" w:sz="4" w:space="0" w:color="auto"/>
                    <w:left w:val="single" w:sz="4" w:space="0" w:color="auto"/>
                    <w:bottom w:val="single" w:sz="4" w:space="0" w:color="auto"/>
                    <w:right w:val="single" w:sz="4" w:space="0" w:color="auto"/>
                  </w:tcBorders>
                  <w:hideMark/>
                </w:tcPr>
                <w:p w:rsidR="007B08FC" w:rsidRDefault="007B08FC" w:rsidP="00630CEE">
                  <w:pPr>
                    <w:rPr>
                      <w:sz w:val="18"/>
                      <w:szCs w:val="18"/>
                    </w:rPr>
                  </w:pPr>
                  <w:r>
                    <w:rPr>
                      <w:sz w:val="18"/>
                      <w:szCs w:val="18"/>
                    </w:rPr>
                    <w:t>3</w:t>
                  </w:r>
                </w:p>
              </w:tc>
              <w:tc>
                <w:tcPr>
                  <w:tcW w:w="740" w:type="dxa"/>
                  <w:tcBorders>
                    <w:top w:val="single" w:sz="4" w:space="0" w:color="auto"/>
                    <w:left w:val="single" w:sz="4" w:space="0" w:color="auto"/>
                    <w:bottom w:val="single" w:sz="4" w:space="0" w:color="auto"/>
                    <w:right w:val="single" w:sz="4" w:space="0" w:color="auto"/>
                  </w:tcBorders>
                  <w:hideMark/>
                </w:tcPr>
                <w:p w:rsidR="007B08FC" w:rsidRDefault="007B08FC" w:rsidP="00630CEE">
                  <w:pPr>
                    <w:rPr>
                      <w:sz w:val="18"/>
                      <w:szCs w:val="18"/>
                    </w:rPr>
                  </w:pPr>
                  <w:r>
                    <w:rPr>
                      <w:sz w:val="18"/>
                      <w:szCs w:val="18"/>
                    </w:rPr>
                    <w:t>4</w:t>
                  </w:r>
                </w:p>
              </w:tc>
              <w:tc>
                <w:tcPr>
                  <w:tcW w:w="1679" w:type="dxa"/>
                  <w:tcBorders>
                    <w:top w:val="single" w:sz="4" w:space="0" w:color="auto"/>
                    <w:left w:val="single" w:sz="4" w:space="0" w:color="auto"/>
                    <w:bottom w:val="single" w:sz="4" w:space="0" w:color="auto"/>
                    <w:right w:val="single" w:sz="4" w:space="0" w:color="auto"/>
                  </w:tcBorders>
                  <w:hideMark/>
                </w:tcPr>
                <w:p w:rsidR="007B08FC" w:rsidRDefault="007B08FC" w:rsidP="00630CEE">
                  <w:pPr>
                    <w:jc w:val="center"/>
                    <w:rPr>
                      <w:sz w:val="18"/>
                      <w:szCs w:val="18"/>
                    </w:rPr>
                  </w:pPr>
                  <w:r>
                    <w:rPr>
                      <w:sz w:val="18"/>
                      <w:szCs w:val="18"/>
                    </w:rPr>
                    <w:t>?</w:t>
                  </w:r>
                </w:p>
              </w:tc>
            </w:tr>
          </w:tbl>
          <w:p w:rsidR="007B08FC" w:rsidRDefault="007B08FC" w:rsidP="00630CEE">
            <w:pPr>
              <w:rPr>
                <w:sz w:val="18"/>
                <w:szCs w:val="18"/>
              </w:rPr>
            </w:pPr>
          </w:p>
        </w:tc>
        <w:tc>
          <w:tcPr>
            <w:tcW w:w="4316" w:type="dxa"/>
            <w:tcBorders>
              <w:top w:val="single" w:sz="4" w:space="0" w:color="auto"/>
              <w:left w:val="single" w:sz="4" w:space="0" w:color="auto"/>
              <w:bottom w:val="single" w:sz="4" w:space="0" w:color="auto"/>
              <w:right w:val="single" w:sz="4" w:space="0" w:color="auto"/>
            </w:tcBorders>
            <w:hideMark/>
          </w:tcPr>
          <w:p w:rsidR="007B08FC" w:rsidRDefault="007B08FC" w:rsidP="00B05C6E">
            <w:pPr>
              <w:numPr>
                <w:ilvl w:val="0"/>
                <w:numId w:val="179"/>
              </w:numPr>
              <w:tabs>
                <w:tab w:val="clear" w:pos="720"/>
                <w:tab w:val="num" w:pos="293"/>
              </w:tabs>
              <w:suppressAutoHyphens w:val="0"/>
              <w:ind w:left="0" w:firstLine="0"/>
              <w:rPr>
                <w:sz w:val="18"/>
                <w:szCs w:val="18"/>
              </w:rPr>
            </w:pPr>
            <w:r>
              <w:rPr>
                <w:sz w:val="18"/>
                <w:szCs w:val="18"/>
              </w:rPr>
              <w:t>=А3-СРЗНА</w:t>
            </w:r>
            <w:proofErr w:type="gramStart"/>
            <w:r>
              <w:rPr>
                <w:sz w:val="18"/>
                <w:szCs w:val="18"/>
              </w:rPr>
              <w:t>Ч(</w:t>
            </w:r>
            <w:proofErr w:type="gramEnd"/>
            <w:r>
              <w:rPr>
                <w:sz w:val="18"/>
                <w:szCs w:val="18"/>
              </w:rPr>
              <w:t>А$1;А$3)</w:t>
            </w:r>
          </w:p>
          <w:p w:rsidR="007B08FC" w:rsidRDefault="007B08FC" w:rsidP="00B05C6E">
            <w:pPr>
              <w:numPr>
                <w:ilvl w:val="0"/>
                <w:numId w:val="179"/>
              </w:numPr>
              <w:tabs>
                <w:tab w:val="clear" w:pos="720"/>
                <w:tab w:val="num" w:pos="293"/>
              </w:tabs>
              <w:suppressAutoHyphens w:val="0"/>
              <w:ind w:left="0" w:firstLine="0"/>
              <w:rPr>
                <w:sz w:val="18"/>
                <w:szCs w:val="18"/>
              </w:rPr>
            </w:pPr>
            <w:r>
              <w:rPr>
                <w:sz w:val="18"/>
                <w:szCs w:val="18"/>
              </w:rPr>
              <w:t>= (А</w:t>
            </w:r>
            <w:proofErr w:type="gramStart"/>
            <w:r>
              <w:rPr>
                <w:sz w:val="18"/>
                <w:szCs w:val="18"/>
              </w:rPr>
              <w:t>1</w:t>
            </w:r>
            <w:proofErr w:type="gramEnd"/>
            <w:r>
              <w:rPr>
                <w:sz w:val="18"/>
                <w:szCs w:val="18"/>
              </w:rPr>
              <w:t>:А3)-СРЗНА</w:t>
            </w:r>
            <w:proofErr w:type="gramStart"/>
            <w:r>
              <w:rPr>
                <w:sz w:val="18"/>
                <w:szCs w:val="18"/>
              </w:rPr>
              <w:t>Ч(</w:t>
            </w:r>
            <w:proofErr w:type="gramEnd"/>
            <w:r>
              <w:rPr>
                <w:sz w:val="18"/>
                <w:szCs w:val="18"/>
              </w:rPr>
              <w:t>А1;А3)</w:t>
            </w:r>
          </w:p>
          <w:p w:rsidR="007B08FC" w:rsidRDefault="007B08FC" w:rsidP="00B05C6E">
            <w:pPr>
              <w:numPr>
                <w:ilvl w:val="0"/>
                <w:numId w:val="179"/>
              </w:numPr>
              <w:tabs>
                <w:tab w:val="clear" w:pos="720"/>
                <w:tab w:val="num" w:pos="293"/>
              </w:tabs>
              <w:suppressAutoHyphens w:val="0"/>
              <w:ind w:left="0" w:firstLine="0"/>
              <w:rPr>
                <w:sz w:val="18"/>
                <w:szCs w:val="18"/>
              </w:rPr>
            </w:pPr>
            <w:r>
              <w:rPr>
                <w:sz w:val="18"/>
                <w:szCs w:val="18"/>
              </w:rPr>
              <w:t>=(А</w:t>
            </w:r>
            <w:proofErr w:type="gramStart"/>
            <w:r>
              <w:rPr>
                <w:sz w:val="18"/>
                <w:szCs w:val="18"/>
              </w:rPr>
              <w:t>1</w:t>
            </w:r>
            <w:proofErr w:type="gramEnd"/>
            <w:r>
              <w:rPr>
                <w:sz w:val="18"/>
                <w:szCs w:val="18"/>
              </w:rPr>
              <w:t>:</w:t>
            </w:r>
            <w:proofErr w:type="gramStart"/>
            <w:r>
              <w:rPr>
                <w:sz w:val="18"/>
                <w:szCs w:val="18"/>
              </w:rPr>
              <w:t>А3)/3-А3</w:t>
            </w:r>
            <w:proofErr w:type="gramEnd"/>
          </w:p>
          <w:p w:rsidR="007B08FC" w:rsidRDefault="007B08FC" w:rsidP="00B05C6E">
            <w:pPr>
              <w:numPr>
                <w:ilvl w:val="0"/>
                <w:numId w:val="179"/>
              </w:numPr>
              <w:tabs>
                <w:tab w:val="clear" w:pos="720"/>
                <w:tab w:val="num" w:pos="293"/>
              </w:tabs>
              <w:suppressAutoHyphens w:val="0"/>
              <w:ind w:left="0" w:firstLine="0"/>
              <w:rPr>
                <w:sz w:val="18"/>
                <w:szCs w:val="18"/>
              </w:rPr>
            </w:pPr>
            <w:r>
              <w:rPr>
                <w:sz w:val="18"/>
                <w:szCs w:val="18"/>
              </w:rPr>
              <w:t>=(В1+В2+В3)/3</w:t>
            </w:r>
          </w:p>
        </w:tc>
      </w:tr>
      <w:tr w:rsidR="007B08FC" w:rsidTr="00630CEE">
        <w:tc>
          <w:tcPr>
            <w:tcW w:w="648" w:type="dxa"/>
            <w:tcBorders>
              <w:top w:val="single" w:sz="4" w:space="0" w:color="auto"/>
              <w:left w:val="single" w:sz="4" w:space="0" w:color="auto"/>
              <w:bottom w:val="single" w:sz="4" w:space="0" w:color="auto"/>
              <w:right w:val="single" w:sz="4" w:space="0" w:color="auto"/>
            </w:tcBorders>
            <w:hideMark/>
          </w:tcPr>
          <w:p w:rsidR="007B08FC" w:rsidRDefault="007B08FC" w:rsidP="00630CEE">
            <w:pPr>
              <w:rPr>
                <w:sz w:val="18"/>
                <w:szCs w:val="18"/>
              </w:rPr>
            </w:pPr>
            <w:r>
              <w:rPr>
                <w:sz w:val="18"/>
                <w:szCs w:val="18"/>
              </w:rPr>
              <w:t>9.</w:t>
            </w:r>
          </w:p>
        </w:tc>
        <w:tc>
          <w:tcPr>
            <w:tcW w:w="4500" w:type="dxa"/>
            <w:tcBorders>
              <w:top w:val="single" w:sz="4" w:space="0" w:color="auto"/>
              <w:left w:val="single" w:sz="4" w:space="0" w:color="auto"/>
              <w:bottom w:val="single" w:sz="4" w:space="0" w:color="auto"/>
              <w:right w:val="single" w:sz="4" w:space="0" w:color="auto"/>
            </w:tcBorders>
            <w:hideMark/>
          </w:tcPr>
          <w:p w:rsidR="007B08FC" w:rsidRDefault="007B08FC" w:rsidP="00630CEE">
            <w:pPr>
              <w:rPr>
                <w:sz w:val="18"/>
                <w:szCs w:val="18"/>
              </w:rPr>
            </w:pPr>
            <w:r>
              <w:rPr>
                <w:sz w:val="18"/>
                <w:szCs w:val="18"/>
              </w:rPr>
              <w:t>В столбце</w:t>
            </w:r>
            <w:proofErr w:type="gramStart"/>
            <w:r>
              <w:rPr>
                <w:sz w:val="18"/>
                <w:szCs w:val="18"/>
              </w:rPr>
              <w:t xml:space="preserve"> В</w:t>
            </w:r>
            <w:proofErr w:type="gramEnd"/>
            <w:r>
              <w:rPr>
                <w:sz w:val="18"/>
                <w:szCs w:val="18"/>
              </w:rPr>
              <w:t xml:space="preserve">  рассчитывается  процент от суммы чисел столбца А, какая формула в ячейке В2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27"/>
              <w:gridCol w:w="740"/>
              <w:gridCol w:w="1679"/>
            </w:tblGrid>
            <w:tr w:rsidR="007B08FC" w:rsidTr="00630CEE">
              <w:tc>
                <w:tcPr>
                  <w:tcW w:w="427" w:type="dxa"/>
                  <w:tcBorders>
                    <w:top w:val="single" w:sz="4" w:space="0" w:color="auto"/>
                    <w:left w:val="single" w:sz="4" w:space="0" w:color="auto"/>
                    <w:bottom w:val="single" w:sz="4" w:space="0" w:color="auto"/>
                    <w:right w:val="single" w:sz="4" w:space="0" w:color="auto"/>
                  </w:tcBorders>
                </w:tcPr>
                <w:p w:rsidR="007B08FC" w:rsidRDefault="007B08FC" w:rsidP="00630CEE">
                  <w:pPr>
                    <w:rPr>
                      <w:sz w:val="18"/>
                      <w:szCs w:val="18"/>
                    </w:rPr>
                  </w:pPr>
                </w:p>
              </w:tc>
              <w:tc>
                <w:tcPr>
                  <w:tcW w:w="740" w:type="dxa"/>
                  <w:tcBorders>
                    <w:top w:val="single" w:sz="4" w:space="0" w:color="auto"/>
                    <w:left w:val="single" w:sz="4" w:space="0" w:color="auto"/>
                    <w:bottom w:val="single" w:sz="4" w:space="0" w:color="auto"/>
                    <w:right w:val="single" w:sz="4" w:space="0" w:color="auto"/>
                  </w:tcBorders>
                  <w:hideMark/>
                </w:tcPr>
                <w:p w:rsidR="007B08FC" w:rsidRDefault="007B08FC" w:rsidP="00630CEE">
                  <w:pPr>
                    <w:jc w:val="center"/>
                    <w:rPr>
                      <w:sz w:val="18"/>
                      <w:szCs w:val="18"/>
                    </w:rPr>
                  </w:pPr>
                  <w:r>
                    <w:rPr>
                      <w:sz w:val="18"/>
                      <w:szCs w:val="18"/>
                    </w:rPr>
                    <w:t>А</w:t>
                  </w:r>
                </w:p>
              </w:tc>
              <w:tc>
                <w:tcPr>
                  <w:tcW w:w="1679" w:type="dxa"/>
                  <w:tcBorders>
                    <w:top w:val="single" w:sz="4" w:space="0" w:color="auto"/>
                    <w:left w:val="single" w:sz="4" w:space="0" w:color="auto"/>
                    <w:bottom w:val="single" w:sz="4" w:space="0" w:color="auto"/>
                    <w:right w:val="single" w:sz="4" w:space="0" w:color="auto"/>
                  </w:tcBorders>
                  <w:hideMark/>
                </w:tcPr>
                <w:p w:rsidR="007B08FC" w:rsidRDefault="007B08FC" w:rsidP="00630CEE">
                  <w:pPr>
                    <w:jc w:val="center"/>
                    <w:rPr>
                      <w:sz w:val="18"/>
                      <w:szCs w:val="18"/>
                    </w:rPr>
                  </w:pPr>
                  <w:r>
                    <w:rPr>
                      <w:sz w:val="18"/>
                      <w:szCs w:val="18"/>
                      <w:lang w:val="en-US"/>
                    </w:rPr>
                    <w:t>B</w:t>
                  </w:r>
                </w:p>
              </w:tc>
            </w:tr>
            <w:tr w:rsidR="007B08FC" w:rsidTr="00630CEE">
              <w:tc>
                <w:tcPr>
                  <w:tcW w:w="427" w:type="dxa"/>
                  <w:tcBorders>
                    <w:top w:val="single" w:sz="4" w:space="0" w:color="auto"/>
                    <w:left w:val="single" w:sz="4" w:space="0" w:color="auto"/>
                    <w:bottom w:val="single" w:sz="4" w:space="0" w:color="auto"/>
                    <w:right w:val="single" w:sz="4" w:space="0" w:color="auto"/>
                  </w:tcBorders>
                  <w:hideMark/>
                </w:tcPr>
                <w:p w:rsidR="007B08FC" w:rsidRDefault="007B08FC" w:rsidP="00630CEE">
                  <w:pPr>
                    <w:rPr>
                      <w:sz w:val="18"/>
                      <w:szCs w:val="18"/>
                    </w:rPr>
                  </w:pPr>
                  <w:r>
                    <w:rPr>
                      <w:sz w:val="18"/>
                      <w:szCs w:val="18"/>
                    </w:rPr>
                    <w:t>1</w:t>
                  </w:r>
                </w:p>
              </w:tc>
              <w:tc>
                <w:tcPr>
                  <w:tcW w:w="740" w:type="dxa"/>
                  <w:tcBorders>
                    <w:top w:val="single" w:sz="4" w:space="0" w:color="auto"/>
                    <w:left w:val="single" w:sz="4" w:space="0" w:color="auto"/>
                    <w:bottom w:val="single" w:sz="4" w:space="0" w:color="auto"/>
                    <w:right w:val="single" w:sz="4" w:space="0" w:color="auto"/>
                  </w:tcBorders>
                  <w:hideMark/>
                </w:tcPr>
                <w:p w:rsidR="007B08FC" w:rsidRDefault="007B08FC" w:rsidP="00630CEE">
                  <w:pPr>
                    <w:rPr>
                      <w:sz w:val="18"/>
                      <w:szCs w:val="18"/>
                    </w:rPr>
                  </w:pPr>
                  <w:r>
                    <w:rPr>
                      <w:sz w:val="18"/>
                      <w:szCs w:val="18"/>
                    </w:rPr>
                    <w:t>2</w:t>
                  </w:r>
                </w:p>
              </w:tc>
              <w:tc>
                <w:tcPr>
                  <w:tcW w:w="1679" w:type="dxa"/>
                  <w:tcBorders>
                    <w:top w:val="single" w:sz="4" w:space="0" w:color="auto"/>
                    <w:left w:val="single" w:sz="4" w:space="0" w:color="auto"/>
                    <w:bottom w:val="single" w:sz="4" w:space="0" w:color="auto"/>
                    <w:right w:val="single" w:sz="4" w:space="0" w:color="auto"/>
                  </w:tcBorders>
                </w:tcPr>
                <w:p w:rsidR="007B08FC" w:rsidRDefault="007B08FC" w:rsidP="00630CEE">
                  <w:pPr>
                    <w:rPr>
                      <w:sz w:val="18"/>
                      <w:szCs w:val="18"/>
                    </w:rPr>
                  </w:pPr>
                </w:p>
              </w:tc>
            </w:tr>
            <w:tr w:rsidR="007B08FC" w:rsidTr="00630CEE">
              <w:tc>
                <w:tcPr>
                  <w:tcW w:w="427" w:type="dxa"/>
                  <w:tcBorders>
                    <w:top w:val="single" w:sz="4" w:space="0" w:color="auto"/>
                    <w:left w:val="single" w:sz="4" w:space="0" w:color="auto"/>
                    <w:bottom w:val="single" w:sz="4" w:space="0" w:color="auto"/>
                    <w:right w:val="single" w:sz="4" w:space="0" w:color="auto"/>
                  </w:tcBorders>
                  <w:hideMark/>
                </w:tcPr>
                <w:p w:rsidR="007B08FC" w:rsidRDefault="007B08FC" w:rsidP="00630CEE">
                  <w:pPr>
                    <w:rPr>
                      <w:sz w:val="18"/>
                      <w:szCs w:val="18"/>
                    </w:rPr>
                  </w:pPr>
                  <w:r>
                    <w:rPr>
                      <w:sz w:val="18"/>
                      <w:szCs w:val="18"/>
                    </w:rPr>
                    <w:t>2</w:t>
                  </w:r>
                </w:p>
              </w:tc>
              <w:tc>
                <w:tcPr>
                  <w:tcW w:w="740" w:type="dxa"/>
                  <w:tcBorders>
                    <w:top w:val="single" w:sz="4" w:space="0" w:color="auto"/>
                    <w:left w:val="single" w:sz="4" w:space="0" w:color="auto"/>
                    <w:bottom w:val="single" w:sz="4" w:space="0" w:color="auto"/>
                    <w:right w:val="single" w:sz="4" w:space="0" w:color="auto"/>
                  </w:tcBorders>
                  <w:hideMark/>
                </w:tcPr>
                <w:p w:rsidR="007B08FC" w:rsidRDefault="007B08FC" w:rsidP="00630CEE">
                  <w:pPr>
                    <w:rPr>
                      <w:sz w:val="18"/>
                      <w:szCs w:val="18"/>
                    </w:rPr>
                  </w:pPr>
                  <w:r>
                    <w:rPr>
                      <w:sz w:val="18"/>
                      <w:szCs w:val="18"/>
                    </w:rPr>
                    <w:t>3</w:t>
                  </w:r>
                </w:p>
              </w:tc>
              <w:tc>
                <w:tcPr>
                  <w:tcW w:w="1679" w:type="dxa"/>
                  <w:tcBorders>
                    <w:top w:val="single" w:sz="4" w:space="0" w:color="auto"/>
                    <w:left w:val="single" w:sz="4" w:space="0" w:color="auto"/>
                    <w:bottom w:val="single" w:sz="4" w:space="0" w:color="auto"/>
                    <w:right w:val="single" w:sz="4" w:space="0" w:color="auto"/>
                  </w:tcBorders>
                  <w:shd w:val="clear" w:color="auto" w:fill="F3F3F3"/>
                  <w:hideMark/>
                </w:tcPr>
                <w:p w:rsidR="007B08FC" w:rsidRDefault="007B08FC" w:rsidP="00630CEE">
                  <w:pPr>
                    <w:jc w:val="center"/>
                    <w:rPr>
                      <w:sz w:val="18"/>
                      <w:szCs w:val="18"/>
                    </w:rPr>
                  </w:pPr>
                  <w:r>
                    <w:rPr>
                      <w:sz w:val="18"/>
                      <w:szCs w:val="18"/>
                      <w:lang w:val="en-US"/>
                    </w:rPr>
                    <w:t>?</w:t>
                  </w:r>
                </w:p>
              </w:tc>
            </w:tr>
            <w:tr w:rsidR="007B08FC" w:rsidTr="00630CEE">
              <w:tc>
                <w:tcPr>
                  <w:tcW w:w="427" w:type="dxa"/>
                  <w:tcBorders>
                    <w:top w:val="single" w:sz="4" w:space="0" w:color="auto"/>
                    <w:left w:val="single" w:sz="4" w:space="0" w:color="auto"/>
                    <w:bottom w:val="single" w:sz="4" w:space="0" w:color="auto"/>
                    <w:right w:val="single" w:sz="4" w:space="0" w:color="auto"/>
                  </w:tcBorders>
                  <w:hideMark/>
                </w:tcPr>
                <w:p w:rsidR="007B08FC" w:rsidRDefault="007B08FC" w:rsidP="00630CEE">
                  <w:pPr>
                    <w:rPr>
                      <w:sz w:val="18"/>
                      <w:szCs w:val="18"/>
                    </w:rPr>
                  </w:pPr>
                  <w:r>
                    <w:rPr>
                      <w:sz w:val="18"/>
                      <w:szCs w:val="18"/>
                    </w:rPr>
                    <w:t>3</w:t>
                  </w:r>
                </w:p>
              </w:tc>
              <w:tc>
                <w:tcPr>
                  <w:tcW w:w="740" w:type="dxa"/>
                  <w:tcBorders>
                    <w:top w:val="single" w:sz="4" w:space="0" w:color="auto"/>
                    <w:left w:val="single" w:sz="4" w:space="0" w:color="auto"/>
                    <w:bottom w:val="single" w:sz="4" w:space="0" w:color="auto"/>
                    <w:right w:val="single" w:sz="4" w:space="0" w:color="auto"/>
                  </w:tcBorders>
                  <w:hideMark/>
                </w:tcPr>
                <w:p w:rsidR="007B08FC" w:rsidRDefault="007B08FC" w:rsidP="00630CEE">
                  <w:pPr>
                    <w:rPr>
                      <w:sz w:val="18"/>
                      <w:szCs w:val="18"/>
                    </w:rPr>
                  </w:pPr>
                  <w:r>
                    <w:rPr>
                      <w:sz w:val="18"/>
                      <w:szCs w:val="18"/>
                    </w:rPr>
                    <w:sym w:font="Symbol" w:char="00E5"/>
                  </w:r>
                </w:p>
              </w:tc>
              <w:tc>
                <w:tcPr>
                  <w:tcW w:w="1679" w:type="dxa"/>
                  <w:tcBorders>
                    <w:top w:val="single" w:sz="4" w:space="0" w:color="auto"/>
                    <w:left w:val="single" w:sz="4" w:space="0" w:color="auto"/>
                    <w:bottom w:val="single" w:sz="4" w:space="0" w:color="auto"/>
                    <w:right w:val="single" w:sz="4" w:space="0" w:color="auto"/>
                  </w:tcBorders>
                </w:tcPr>
                <w:p w:rsidR="007B08FC" w:rsidRDefault="007B08FC" w:rsidP="00630CEE">
                  <w:pPr>
                    <w:jc w:val="center"/>
                    <w:rPr>
                      <w:sz w:val="18"/>
                      <w:szCs w:val="18"/>
                    </w:rPr>
                  </w:pPr>
                </w:p>
              </w:tc>
            </w:tr>
          </w:tbl>
          <w:p w:rsidR="007B08FC" w:rsidRDefault="007B08FC" w:rsidP="00630CEE">
            <w:pPr>
              <w:rPr>
                <w:sz w:val="18"/>
                <w:szCs w:val="18"/>
              </w:rPr>
            </w:pPr>
          </w:p>
        </w:tc>
        <w:tc>
          <w:tcPr>
            <w:tcW w:w="4316" w:type="dxa"/>
            <w:tcBorders>
              <w:top w:val="single" w:sz="4" w:space="0" w:color="auto"/>
              <w:left w:val="single" w:sz="4" w:space="0" w:color="auto"/>
              <w:bottom w:val="single" w:sz="4" w:space="0" w:color="auto"/>
              <w:right w:val="single" w:sz="4" w:space="0" w:color="auto"/>
            </w:tcBorders>
            <w:hideMark/>
          </w:tcPr>
          <w:p w:rsidR="007B08FC" w:rsidRDefault="007B08FC" w:rsidP="00B05C6E">
            <w:pPr>
              <w:numPr>
                <w:ilvl w:val="0"/>
                <w:numId w:val="180"/>
              </w:numPr>
              <w:tabs>
                <w:tab w:val="clear" w:pos="720"/>
                <w:tab w:val="num" w:pos="293"/>
              </w:tabs>
              <w:suppressAutoHyphens w:val="0"/>
              <w:ind w:left="0" w:firstLine="0"/>
              <w:rPr>
                <w:sz w:val="18"/>
                <w:szCs w:val="18"/>
              </w:rPr>
            </w:pPr>
            <w:r>
              <w:rPr>
                <w:sz w:val="18"/>
                <w:szCs w:val="18"/>
              </w:rPr>
              <w:t>=В2/СУМ</w:t>
            </w:r>
            <w:proofErr w:type="gramStart"/>
            <w:r>
              <w:rPr>
                <w:sz w:val="18"/>
                <w:szCs w:val="18"/>
              </w:rPr>
              <w:t>М(</w:t>
            </w:r>
            <w:proofErr w:type="gramEnd"/>
            <w:r>
              <w:rPr>
                <w:sz w:val="18"/>
                <w:szCs w:val="18"/>
              </w:rPr>
              <w:t>В1:</w:t>
            </w:r>
            <w:proofErr w:type="gramStart"/>
            <w:r>
              <w:rPr>
                <w:sz w:val="18"/>
                <w:szCs w:val="18"/>
              </w:rPr>
              <w:t>В3)</w:t>
            </w:r>
            <w:proofErr w:type="gramEnd"/>
          </w:p>
          <w:p w:rsidR="007B08FC" w:rsidRDefault="007B08FC" w:rsidP="00B05C6E">
            <w:pPr>
              <w:numPr>
                <w:ilvl w:val="0"/>
                <w:numId w:val="180"/>
              </w:numPr>
              <w:tabs>
                <w:tab w:val="clear" w:pos="720"/>
                <w:tab w:val="num" w:pos="293"/>
              </w:tabs>
              <w:suppressAutoHyphens w:val="0"/>
              <w:ind w:left="0" w:firstLine="0"/>
              <w:rPr>
                <w:sz w:val="18"/>
                <w:szCs w:val="18"/>
              </w:rPr>
            </w:pPr>
            <w:r>
              <w:rPr>
                <w:sz w:val="18"/>
                <w:szCs w:val="18"/>
              </w:rPr>
              <w:t>=А2/СУММ(А1+А2)</w:t>
            </w:r>
          </w:p>
          <w:p w:rsidR="007B08FC" w:rsidRDefault="007B08FC" w:rsidP="00B05C6E">
            <w:pPr>
              <w:numPr>
                <w:ilvl w:val="0"/>
                <w:numId w:val="180"/>
              </w:numPr>
              <w:tabs>
                <w:tab w:val="clear" w:pos="720"/>
                <w:tab w:val="num" w:pos="293"/>
              </w:tabs>
              <w:suppressAutoHyphens w:val="0"/>
              <w:ind w:left="0" w:firstLine="0"/>
              <w:rPr>
                <w:sz w:val="18"/>
                <w:szCs w:val="18"/>
              </w:rPr>
            </w:pPr>
            <w:r>
              <w:rPr>
                <w:sz w:val="18"/>
                <w:szCs w:val="18"/>
              </w:rPr>
              <w:t>=А2/А$3</w:t>
            </w:r>
          </w:p>
          <w:p w:rsidR="007B08FC" w:rsidRDefault="007B08FC" w:rsidP="00B05C6E">
            <w:pPr>
              <w:numPr>
                <w:ilvl w:val="0"/>
                <w:numId w:val="180"/>
              </w:numPr>
              <w:tabs>
                <w:tab w:val="clear" w:pos="720"/>
                <w:tab w:val="num" w:pos="293"/>
              </w:tabs>
              <w:suppressAutoHyphens w:val="0"/>
              <w:ind w:left="0" w:firstLine="0"/>
              <w:rPr>
                <w:sz w:val="18"/>
                <w:szCs w:val="18"/>
              </w:rPr>
            </w:pPr>
            <w:r>
              <w:rPr>
                <w:sz w:val="18"/>
                <w:szCs w:val="18"/>
              </w:rPr>
              <w:t>=В2/</w:t>
            </w:r>
            <w:r>
              <w:rPr>
                <w:sz w:val="18"/>
                <w:szCs w:val="18"/>
                <w:lang w:val="en-US"/>
              </w:rPr>
              <w:t>B</w:t>
            </w:r>
            <w:r>
              <w:rPr>
                <w:sz w:val="18"/>
                <w:szCs w:val="18"/>
              </w:rPr>
              <w:t>$3</w:t>
            </w:r>
          </w:p>
        </w:tc>
      </w:tr>
      <w:tr w:rsidR="007B08FC" w:rsidTr="00630CEE">
        <w:trPr>
          <w:trHeight w:val="867"/>
        </w:trPr>
        <w:tc>
          <w:tcPr>
            <w:tcW w:w="648" w:type="dxa"/>
            <w:tcBorders>
              <w:top w:val="single" w:sz="4" w:space="0" w:color="auto"/>
              <w:left w:val="single" w:sz="4" w:space="0" w:color="auto"/>
              <w:bottom w:val="single" w:sz="4" w:space="0" w:color="auto"/>
              <w:right w:val="single" w:sz="4" w:space="0" w:color="auto"/>
            </w:tcBorders>
            <w:hideMark/>
          </w:tcPr>
          <w:p w:rsidR="007B08FC" w:rsidRDefault="007B08FC" w:rsidP="00630CEE">
            <w:pPr>
              <w:rPr>
                <w:sz w:val="18"/>
                <w:szCs w:val="18"/>
              </w:rPr>
            </w:pPr>
            <w:r>
              <w:rPr>
                <w:sz w:val="18"/>
                <w:szCs w:val="18"/>
              </w:rPr>
              <w:t>10</w:t>
            </w:r>
          </w:p>
        </w:tc>
        <w:tc>
          <w:tcPr>
            <w:tcW w:w="4500" w:type="dxa"/>
            <w:tcBorders>
              <w:top w:val="single" w:sz="4" w:space="0" w:color="auto"/>
              <w:left w:val="single" w:sz="4" w:space="0" w:color="auto"/>
              <w:bottom w:val="single" w:sz="4" w:space="0" w:color="auto"/>
              <w:right w:val="single" w:sz="4" w:space="0" w:color="auto"/>
            </w:tcBorders>
            <w:hideMark/>
          </w:tcPr>
          <w:p w:rsidR="007B08FC" w:rsidRDefault="007B08FC" w:rsidP="00630CEE">
            <w:pPr>
              <w:rPr>
                <w:sz w:val="18"/>
                <w:szCs w:val="18"/>
              </w:rPr>
            </w:pPr>
            <w:r>
              <w:rPr>
                <w:sz w:val="18"/>
                <w:szCs w:val="18"/>
              </w:rPr>
              <w:t xml:space="preserve">Какую команду можно выполнить с помощью данной  пиктограммы   </w:t>
            </w:r>
            <w:r w:rsidR="001C7BC5" w:rsidRPr="00350324">
              <w:rPr>
                <w:sz w:val="18"/>
                <w:szCs w:val="18"/>
              </w:rPr>
              <w:pict>
                <v:shape id="_x0000_i1031" type="#_x0000_t75" style="width:12pt;height:12pt">
                  <v:imagedata r:id="rId21" o:title=""/>
                </v:shape>
              </w:pict>
            </w:r>
          </w:p>
        </w:tc>
        <w:tc>
          <w:tcPr>
            <w:tcW w:w="4316" w:type="dxa"/>
            <w:tcBorders>
              <w:top w:val="single" w:sz="4" w:space="0" w:color="auto"/>
              <w:left w:val="single" w:sz="4" w:space="0" w:color="auto"/>
              <w:bottom w:val="single" w:sz="4" w:space="0" w:color="auto"/>
              <w:right w:val="single" w:sz="4" w:space="0" w:color="auto"/>
            </w:tcBorders>
            <w:hideMark/>
          </w:tcPr>
          <w:p w:rsidR="007B08FC" w:rsidRDefault="007B08FC" w:rsidP="00B05C6E">
            <w:pPr>
              <w:numPr>
                <w:ilvl w:val="0"/>
                <w:numId w:val="181"/>
              </w:numPr>
              <w:tabs>
                <w:tab w:val="clear" w:pos="720"/>
                <w:tab w:val="num" w:pos="293"/>
              </w:tabs>
              <w:suppressAutoHyphens w:val="0"/>
              <w:ind w:left="0" w:firstLine="0"/>
              <w:rPr>
                <w:sz w:val="18"/>
                <w:szCs w:val="18"/>
              </w:rPr>
            </w:pPr>
            <w:r>
              <w:rPr>
                <w:sz w:val="18"/>
                <w:szCs w:val="18"/>
              </w:rPr>
              <w:t>отформатировать ячейки</w:t>
            </w:r>
          </w:p>
          <w:p w:rsidR="007B08FC" w:rsidRDefault="007B08FC" w:rsidP="00B05C6E">
            <w:pPr>
              <w:numPr>
                <w:ilvl w:val="0"/>
                <w:numId w:val="181"/>
              </w:numPr>
              <w:tabs>
                <w:tab w:val="clear" w:pos="720"/>
                <w:tab w:val="num" w:pos="293"/>
              </w:tabs>
              <w:suppressAutoHyphens w:val="0"/>
              <w:ind w:left="0" w:firstLine="0"/>
              <w:rPr>
                <w:sz w:val="18"/>
                <w:szCs w:val="18"/>
              </w:rPr>
            </w:pPr>
            <w:r>
              <w:rPr>
                <w:sz w:val="18"/>
                <w:szCs w:val="18"/>
              </w:rPr>
              <w:t>объединить и разместить в центре</w:t>
            </w:r>
          </w:p>
          <w:p w:rsidR="007B08FC" w:rsidRDefault="007B08FC" w:rsidP="00B05C6E">
            <w:pPr>
              <w:numPr>
                <w:ilvl w:val="0"/>
                <w:numId w:val="181"/>
              </w:numPr>
              <w:tabs>
                <w:tab w:val="clear" w:pos="720"/>
                <w:tab w:val="num" w:pos="293"/>
              </w:tabs>
              <w:suppressAutoHyphens w:val="0"/>
              <w:ind w:left="0" w:firstLine="0"/>
              <w:rPr>
                <w:sz w:val="18"/>
                <w:szCs w:val="18"/>
              </w:rPr>
            </w:pPr>
            <w:r>
              <w:rPr>
                <w:sz w:val="18"/>
                <w:szCs w:val="18"/>
              </w:rPr>
              <w:t>выровнять по ширине</w:t>
            </w:r>
          </w:p>
          <w:p w:rsidR="007B08FC" w:rsidRDefault="007B08FC" w:rsidP="00B05C6E">
            <w:pPr>
              <w:numPr>
                <w:ilvl w:val="0"/>
                <w:numId w:val="181"/>
              </w:numPr>
              <w:tabs>
                <w:tab w:val="clear" w:pos="720"/>
                <w:tab w:val="num" w:pos="293"/>
              </w:tabs>
              <w:suppressAutoHyphens w:val="0"/>
              <w:ind w:left="0" w:firstLine="0"/>
              <w:rPr>
                <w:sz w:val="18"/>
                <w:szCs w:val="18"/>
              </w:rPr>
            </w:pPr>
            <w:r>
              <w:rPr>
                <w:sz w:val="18"/>
                <w:szCs w:val="18"/>
              </w:rPr>
              <w:t>установить выравнивание</w:t>
            </w:r>
          </w:p>
        </w:tc>
      </w:tr>
    </w:tbl>
    <w:p w:rsidR="006A3073" w:rsidRDefault="006A3073">
      <w:pPr>
        <w:rPr>
          <w:sz w:val="18"/>
          <w:szCs w:val="18"/>
        </w:rPr>
        <w:sectPr w:rsidR="006A3073" w:rsidSect="00222FCF">
          <w:footnotePr>
            <w:pos w:val="beneathText"/>
          </w:footnotePr>
          <w:pgSz w:w="11905" w:h="16837"/>
          <w:pgMar w:top="1134" w:right="706" w:bottom="1134" w:left="1701" w:header="720" w:footer="709" w:gutter="0"/>
          <w:cols w:space="720"/>
          <w:docGrid w:linePitch="360"/>
        </w:sectPr>
      </w:pPr>
    </w:p>
    <w:p w:rsidR="00E42BE3" w:rsidRPr="001B0706" w:rsidRDefault="00E42BE3" w:rsidP="00B17CA5"/>
    <w:p w:rsidR="00A13F30" w:rsidRPr="00372247" w:rsidRDefault="00A13F30" w:rsidP="00A13F30">
      <w:pPr>
        <w:suppressAutoHyphens w:val="0"/>
        <w:ind w:left="207"/>
        <w:rPr>
          <w:b/>
        </w:rPr>
      </w:pPr>
      <w:r w:rsidRPr="00372247">
        <w:rPr>
          <w:b/>
        </w:rPr>
        <w:t>ВАРИАНТ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648"/>
        <w:gridCol w:w="4500"/>
        <w:gridCol w:w="4316"/>
      </w:tblGrid>
      <w:tr w:rsidR="00AE3150" w:rsidRPr="00046CEA" w:rsidTr="00AE3150">
        <w:tc>
          <w:tcPr>
            <w:tcW w:w="648" w:type="dxa"/>
          </w:tcPr>
          <w:p w:rsidR="00AE3150" w:rsidRPr="00046CEA" w:rsidRDefault="00AE3150" w:rsidP="00AE3150">
            <w:pPr>
              <w:rPr>
                <w:sz w:val="18"/>
                <w:szCs w:val="18"/>
              </w:rPr>
            </w:pPr>
            <w:r w:rsidRPr="00046CEA">
              <w:rPr>
                <w:sz w:val="18"/>
                <w:szCs w:val="18"/>
              </w:rPr>
              <w:t>1.</w:t>
            </w:r>
          </w:p>
          <w:p w:rsidR="00AE3150" w:rsidRPr="00046CEA" w:rsidRDefault="00AE3150" w:rsidP="00AE3150">
            <w:pPr>
              <w:rPr>
                <w:sz w:val="18"/>
                <w:szCs w:val="18"/>
              </w:rPr>
            </w:pPr>
          </w:p>
        </w:tc>
        <w:tc>
          <w:tcPr>
            <w:tcW w:w="4500" w:type="dxa"/>
          </w:tcPr>
          <w:p w:rsidR="00AE3150" w:rsidRPr="00046CEA" w:rsidRDefault="00AE3150" w:rsidP="00AE3150">
            <w:pPr>
              <w:spacing w:before="100" w:beforeAutospacing="1" w:after="100" w:afterAutospacing="1"/>
              <w:ind w:left="360"/>
              <w:rPr>
                <w:sz w:val="18"/>
                <w:szCs w:val="18"/>
              </w:rPr>
            </w:pPr>
            <w:r w:rsidRPr="00046CEA">
              <w:rPr>
                <w:bCs/>
                <w:sz w:val="18"/>
                <w:szCs w:val="18"/>
              </w:rPr>
              <w:t xml:space="preserve">После запуска </w:t>
            </w:r>
            <w:proofErr w:type="spellStart"/>
            <w:r w:rsidRPr="00046CEA">
              <w:rPr>
                <w:bCs/>
                <w:sz w:val="18"/>
                <w:szCs w:val="18"/>
              </w:rPr>
              <w:t>Excel</w:t>
            </w:r>
            <w:proofErr w:type="spellEnd"/>
            <w:r w:rsidRPr="00046CEA">
              <w:rPr>
                <w:bCs/>
                <w:sz w:val="18"/>
                <w:szCs w:val="18"/>
              </w:rPr>
              <w:t xml:space="preserve"> в окне документа появляется файл </w:t>
            </w:r>
          </w:p>
          <w:p w:rsidR="00AE3150" w:rsidRPr="00046CEA" w:rsidRDefault="00AE3150" w:rsidP="00AE3150">
            <w:pPr>
              <w:shd w:val="clear" w:color="auto" w:fill="FFFFFF"/>
              <w:autoSpaceDE w:val="0"/>
              <w:autoSpaceDN w:val="0"/>
              <w:adjustRightInd w:val="0"/>
              <w:rPr>
                <w:sz w:val="18"/>
                <w:szCs w:val="18"/>
              </w:rPr>
            </w:pPr>
          </w:p>
        </w:tc>
        <w:tc>
          <w:tcPr>
            <w:tcW w:w="4316" w:type="dxa"/>
          </w:tcPr>
          <w:p w:rsidR="00AE3150" w:rsidRPr="00046CEA" w:rsidRDefault="00AE3150" w:rsidP="00B05C6E">
            <w:pPr>
              <w:numPr>
                <w:ilvl w:val="0"/>
                <w:numId w:val="184"/>
              </w:numPr>
              <w:tabs>
                <w:tab w:val="clear" w:pos="720"/>
                <w:tab w:val="num" w:pos="43"/>
                <w:tab w:val="left" w:pos="345"/>
              </w:tabs>
              <w:suppressAutoHyphens w:val="0"/>
              <w:ind w:left="43" w:hanging="52"/>
              <w:rPr>
                <w:sz w:val="18"/>
                <w:szCs w:val="18"/>
              </w:rPr>
            </w:pPr>
            <w:r w:rsidRPr="00046CEA">
              <w:rPr>
                <w:sz w:val="18"/>
                <w:szCs w:val="18"/>
              </w:rPr>
              <w:t>книга 1</w:t>
            </w:r>
          </w:p>
          <w:p w:rsidR="00AE3150" w:rsidRPr="00046CEA" w:rsidRDefault="00AE3150" w:rsidP="00B05C6E">
            <w:pPr>
              <w:numPr>
                <w:ilvl w:val="0"/>
                <w:numId w:val="184"/>
              </w:numPr>
              <w:tabs>
                <w:tab w:val="clear" w:pos="720"/>
                <w:tab w:val="num" w:pos="43"/>
                <w:tab w:val="left" w:pos="345"/>
              </w:tabs>
              <w:suppressAutoHyphens w:val="0"/>
              <w:ind w:left="43" w:hanging="52"/>
              <w:rPr>
                <w:sz w:val="18"/>
                <w:szCs w:val="18"/>
              </w:rPr>
            </w:pPr>
            <w:r w:rsidRPr="00046CEA">
              <w:rPr>
                <w:sz w:val="18"/>
                <w:szCs w:val="18"/>
              </w:rPr>
              <w:t xml:space="preserve">документ1 </w:t>
            </w:r>
          </w:p>
          <w:p w:rsidR="00AE3150" w:rsidRPr="00046CEA" w:rsidRDefault="00AE3150" w:rsidP="00B05C6E">
            <w:pPr>
              <w:numPr>
                <w:ilvl w:val="0"/>
                <w:numId w:val="184"/>
              </w:numPr>
              <w:tabs>
                <w:tab w:val="clear" w:pos="720"/>
                <w:tab w:val="num" w:pos="43"/>
                <w:tab w:val="left" w:pos="345"/>
              </w:tabs>
              <w:suppressAutoHyphens w:val="0"/>
              <w:ind w:left="43" w:hanging="52"/>
              <w:rPr>
                <w:sz w:val="18"/>
                <w:szCs w:val="18"/>
              </w:rPr>
            </w:pPr>
            <w:r w:rsidRPr="00046CEA">
              <w:rPr>
                <w:sz w:val="18"/>
                <w:szCs w:val="18"/>
              </w:rPr>
              <w:t>таблица 1</w:t>
            </w:r>
          </w:p>
          <w:p w:rsidR="00AE3150" w:rsidRPr="00046CEA" w:rsidRDefault="00AE3150" w:rsidP="00B05C6E">
            <w:pPr>
              <w:numPr>
                <w:ilvl w:val="0"/>
                <w:numId w:val="184"/>
              </w:numPr>
              <w:tabs>
                <w:tab w:val="clear" w:pos="720"/>
                <w:tab w:val="num" w:pos="43"/>
                <w:tab w:val="left" w:pos="345"/>
              </w:tabs>
              <w:suppressAutoHyphens w:val="0"/>
              <w:ind w:left="43" w:hanging="52"/>
              <w:rPr>
                <w:sz w:val="18"/>
                <w:szCs w:val="18"/>
              </w:rPr>
            </w:pPr>
            <w:r w:rsidRPr="00046CEA">
              <w:rPr>
                <w:sz w:val="18"/>
                <w:szCs w:val="18"/>
              </w:rPr>
              <w:t>страница 1</w:t>
            </w:r>
          </w:p>
        </w:tc>
      </w:tr>
      <w:tr w:rsidR="00AE3150" w:rsidRPr="00046CEA" w:rsidTr="00AE3150">
        <w:tc>
          <w:tcPr>
            <w:tcW w:w="648" w:type="dxa"/>
          </w:tcPr>
          <w:p w:rsidR="00AE3150" w:rsidRPr="00046CEA" w:rsidRDefault="00AE3150" w:rsidP="00AE3150">
            <w:pPr>
              <w:rPr>
                <w:sz w:val="18"/>
                <w:szCs w:val="18"/>
              </w:rPr>
            </w:pPr>
            <w:r w:rsidRPr="00046CEA">
              <w:rPr>
                <w:sz w:val="18"/>
                <w:szCs w:val="18"/>
              </w:rPr>
              <w:t>2.</w:t>
            </w:r>
          </w:p>
        </w:tc>
        <w:tc>
          <w:tcPr>
            <w:tcW w:w="4500" w:type="dxa"/>
          </w:tcPr>
          <w:p w:rsidR="00AE3150" w:rsidRPr="00046CEA" w:rsidRDefault="00AE3150" w:rsidP="00AE3150">
            <w:pPr>
              <w:spacing w:before="100" w:beforeAutospacing="1" w:after="100" w:afterAutospacing="1"/>
              <w:ind w:left="360"/>
              <w:rPr>
                <w:sz w:val="18"/>
                <w:szCs w:val="18"/>
              </w:rPr>
            </w:pPr>
            <w:r w:rsidRPr="00046CEA">
              <w:rPr>
                <w:bCs/>
                <w:sz w:val="18"/>
                <w:szCs w:val="18"/>
              </w:rPr>
              <w:t>Имена листов указаны:</w:t>
            </w:r>
          </w:p>
          <w:p w:rsidR="00AE3150" w:rsidRPr="00046CEA" w:rsidRDefault="00AE3150" w:rsidP="00AE3150">
            <w:pPr>
              <w:rPr>
                <w:sz w:val="18"/>
                <w:szCs w:val="18"/>
              </w:rPr>
            </w:pPr>
          </w:p>
        </w:tc>
        <w:tc>
          <w:tcPr>
            <w:tcW w:w="4316" w:type="dxa"/>
          </w:tcPr>
          <w:p w:rsidR="00AE3150" w:rsidRPr="00046CEA" w:rsidRDefault="00AE3150" w:rsidP="00B05C6E">
            <w:pPr>
              <w:numPr>
                <w:ilvl w:val="0"/>
                <w:numId w:val="182"/>
              </w:numPr>
              <w:tabs>
                <w:tab w:val="clear" w:pos="720"/>
                <w:tab w:val="num" w:pos="43"/>
                <w:tab w:val="left" w:pos="345"/>
              </w:tabs>
              <w:suppressAutoHyphens w:val="0"/>
              <w:ind w:left="43" w:hanging="52"/>
              <w:rPr>
                <w:sz w:val="18"/>
                <w:szCs w:val="18"/>
              </w:rPr>
            </w:pPr>
            <w:r w:rsidRPr="00046CEA">
              <w:rPr>
                <w:sz w:val="18"/>
                <w:szCs w:val="18"/>
              </w:rPr>
              <w:t xml:space="preserve"> в заголовочной строке </w:t>
            </w:r>
          </w:p>
          <w:p w:rsidR="00AE3150" w:rsidRPr="00046CEA" w:rsidRDefault="00AE3150" w:rsidP="00B05C6E">
            <w:pPr>
              <w:numPr>
                <w:ilvl w:val="0"/>
                <w:numId w:val="182"/>
              </w:numPr>
              <w:tabs>
                <w:tab w:val="clear" w:pos="720"/>
                <w:tab w:val="num" w:pos="43"/>
                <w:tab w:val="left" w:pos="345"/>
              </w:tabs>
              <w:suppressAutoHyphens w:val="0"/>
              <w:ind w:left="43" w:hanging="52"/>
              <w:rPr>
                <w:sz w:val="18"/>
                <w:szCs w:val="18"/>
              </w:rPr>
            </w:pPr>
            <w:r w:rsidRPr="00046CEA">
              <w:rPr>
                <w:sz w:val="18"/>
                <w:szCs w:val="18"/>
              </w:rPr>
              <w:t xml:space="preserve">в строке состояния </w:t>
            </w:r>
          </w:p>
          <w:p w:rsidR="00AE3150" w:rsidRPr="00046CEA" w:rsidRDefault="00AE3150" w:rsidP="00B05C6E">
            <w:pPr>
              <w:numPr>
                <w:ilvl w:val="0"/>
                <w:numId w:val="182"/>
              </w:numPr>
              <w:tabs>
                <w:tab w:val="clear" w:pos="720"/>
                <w:tab w:val="num" w:pos="43"/>
                <w:tab w:val="left" w:pos="345"/>
              </w:tabs>
              <w:suppressAutoHyphens w:val="0"/>
              <w:ind w:left="43" w:hanging="52"/>
              <w:rPr>
                <w:sz w:val="18"/>
                <w:szCs w:val="18"/>
              </w:rPr>
            </w:pPr>
            <w:r w:rsidRPr="00046CEA">
              <w:rPr>
                <w:sz w:val="18"/>
                <w:szCs w:val="18"/>
              </w:rPr>
              <w:t xml:space="preserve"> в нижней части окна</w:t>
            </w:r>
          </w:p>
          <w:p w:rsidR="00AE3150" w:rsidRPr="00046CEA" w:rsidRDefault="00AE3150" w:rsidP="00B05C6E">
            <w:pPr>
              <w:numPr>
                <w:ilvl w:val="0"/>
                <w:numId w:val="182"/>
              </w:numPr>
              <w:tabs>
                <w:tab w:val="clear" w:pos="720"/>
                <w:tab w:val="num" w:pos="43"/>
                <w:tab w:val="left" w:pos="345"/>
              </w:tabs>
              <w:suppressAutoHyphens w:val="0"/>
              <w:ind w:left="43" w:hanging="52"/>
              <w:rPr>
                <w:sz w:val="18"/>
                <w:szCs w:val="18"/>
              </w:rPr>
            </w:pPr>
            <w:r w:rsidRPr="00046CEA">
              <w:rPr>
                <w:sz w:val="18"/>
                <w:szCs w:val="18"/>
              </w:rPr>
              <w:t xml:space="preserve"> в строке формул </w:t>
            </w:r>
          </w:p>
        </w:tc>
      </w:tr>
      <w:tr w:rsidR="00AE3150" w:rsidRPr="00046CEA" w:rsidTr="00AE3150">
        <w:tc>
          <w:tcPr>
            <w:tcW w:w="648" w:type="dxa"/>
          </w:tcPr>
          <w:p w:rsidR="00AE3150" w:rsidRPr="00046CEA" w:rsidRDefault="00AE3150" w:rsidP="00AE3150">
            <w:pPr>
              <w:rPr>
                <w:sz w:val="18"/>
                <w:szCs w:val="18"/>
              </w:rPr>
            </w:pPr>
            <w:r w:rsidRPr="00046CEA">
              <w:rPr>
                <w:sz w:val="18"/>
                <w:szCs w:val="18"/>
              </w:rPr>
              <w:t>3.</w:t>
            </w:r>
          </w:p>
        </w:tc>
        <w:tc>
          <w:tcPr>
            <w:tcW w:w="4500" w:type="dxa"/>
          </w:tcPr>
          <w:p w:rsidR="00AE3150" w:rsidRPr="00046CEA" w:rsidRDefault="00AE3150" w:rsidP="00AE3150">
            <w:pPr>
              <w:rPr>
                <w:sz w:val="18"/>
                <w:szCs w:val="18"/>
              </w:rPr>
            </w:pPr>
            <w:r w:rsidRPr="00046CEA">
              <w:rPr>
                <w:sz w:val="18"/>
                <w:szCs w:val="18"/>
              </w:rPr>
              <w:t xml:space="preserve">В ячейке </w:t>
            </w:r>
            <w:r w:rsidRPr="00046CEA">
              <w:rPr>
                <w:sz w:val="18"/>
                <w:szCs w:val="18"/>
                <w:lang w:val="en-US"/>
              </w:rPr>
              <w:t>C</w:t>
            </w:r>
            <w:r w:rsidRPr="00046CEA">
              <w:rPr>
                <w:sz w:val="18"/>
                <w:szCs w:val="18"/>
              </w:rPr>
              <w:t>1 при копировании формулы из ячейки В</w:t>
            </w:r>
            <w:proofErr w:type="gramStart"/>
            <w:r w:rsidRPr="00046CEA">
              <w:rPr>
                <w:sz w:val="18"/>
                <w:szCs w:val="18"/>
              </w:rPr>
              <w:t>1</w:t>
            </w:r>
            <w:proofErr w:type="gramEnd"/>
            <w:r w:rsidRPr="00046CEA">
              <w:rPr>
                <w:sz w:val="18"/>
                <w:szCs w:val="18"/>
              </w:rPr>
              <w:t xml:space="preserve"> будет..</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27"/>
              <w:gridCol w:w="740"/>
              <w:gridCol w:w="1028"/>
              <w:gridCol w:w="740"/>
            </w:tblGrid>
            <w:tr w:rsidR="00AE3150" w:rsidRPr="00046CEA" w:rsidTr="00AE3150">
              <w:tc>
                <w:tcPr>
                  <w:tcW w:w="427" w:type="dxa"/>
                </w:tcPr>
                <w:p w:rsidR="00AE3150" w:rsidRPr="00046CEA" w:rsidRDefault="00AE3150" w:rsidP="00AE3150">
                  <w:pPr>
                    <w:rPr>
                      <w:sz w:val="18"/>
                      <w:szCs w:val="18"/>
                    </w:rPr>
                  </w:pPr>
                </w:p>
              </w:tc>
              <w:tc>
                <w:tcPr>
                  <w:tcW w:w="740" w:type="dxa"/>
                </w:tcPr>
                <w:p w:rsidR="00AE3150" w:rsidRPr="00046CEA" w:rsidRDefault="00AE3150" w:rsidP="00AE3150">
                  <w:pPr>
                    <w:jc w:val="center"/>
                    <w:rPr>
                      <w:sz w:val="18"/>
                      <w:szCs w:val="18"/>
                    </w:rPr>
                  </w:pPr>
                  <w:r w:rsidRPr="00046CEA">
                    <w:rPr>
                      <w:sz w:val="18"/>
                      <w:szCs w:val="18"/>
                    </w:rPr>
                    <w:t>А</w:t>
                  </w:r>
                </w:p>
              </w:tc>
              <w:tc>
                <w:tcPr>
                  <w:tcW w:w="740" w:type="dxa"/>
                </w:tcPr>
                <w:p w:rsidR="00AE3150" w:rsidRPr="00046CEA" w:rsidRDefault="00AE3150" w:rsidP="00AE3150">
                  <w:pPr>
                    <w:jc w:val="center"/>
                    <w:rPr>
                      <w:sz w:val="18"/>
                      <w:szCs w:val="18"/>
                    </w:rPr>
                  </w:pPr>
                  <w:r w:rsidRPr="00046CEA">
                    <w:rPr>
                      <w:sz w:val="18"/>
                      <w:szCs w:val="18"/>
                      <w:lang w:val="en-US"/>
                    </w:rPr>
                    <w:t>B</w:t>
                  </w:r>
                </w:p>
              </w:tc>
              <w:tc>
                <w:tcPr>
                  <w:tcW w:w="740" w:type="dxa"/>
                </w:tcPr>
                <w:p w:rsidR="00AE3150" w:rsidRPr="00046CEA" w:rsidRDefault="00AE3150" w:rsidP="00AE3150">
                  <w:pPr>
                    <w:jc w:val="center"/>
                    <w:rPr>
                      <w:sz w:val="18"/>
                      <w:szCs w:val="18"/>
                    </w:rPr>
                  </w:pPr>
                  <w:r w:rsidRPr="00046CEA">
                    <w:rPr>
                      <w:sz w:val="18"/>
                      <w:szCs w:val="18"/>
                      <w:lang w:val="en-US"/>
                    </w:rPr>
                    <w:t>C</w:t>
                  </w:r>
                </w:p>
              </w:tc>
            </w:tr>
            <w:tr w:rsidR="00AE3150" w:rsidRPr="00046CEA" w:rsidTr="00AE3150">
              <w:tc>
                <w:tcPr>
                  <w:tcW w:w="427" w:type="dxa"/>
                </w:tcPr>
                <w:p w:rsidR="00AE3150" w:rsidRPr="00046CEA" w:rsidRDefault="00AE3150" w:rsidP="00AE3150">
                  <w:pPr>
                    <w:rPr>
                      <w:sz w:val="18"/>
                      <w:szCs w:val="18"/>
                      <w:lang w:val="en-US"/>
                    </w:rPr>
                  </w:pPr>
                  <w:r w:rsidRPr="00046CEA">
                    <w:rPr>
                      <w:sz w:val="18"/>
                      <w:szCs w:val="18"/>
                      <w:lang w:val="en-US"/>
                    </w:rPr>
                    <w:t>1</w:t>
                  </w:r>
                </w:p>
              </w:tc>
              <w:tc>
                <w:tcPr>
                  <w:tcW w:w="740" w:type="dxa"/>
                </w:tcPr>
                <w:p w:rsidR="00AE3150" w:rsidRPr="00046CEA" w:rsidRDefault="00AE3150" w:rsidP="00AE3150">
                  <w:pPr>
                    <w:rPr>
                      <w:sz w:val="18"/>
                      <w:szCs w:val="18"/>
                      <w:lang w:val="en-US"/>
                    </w:rPr>
                  </w:pPr>
                  <w:r w:rsidRPr="00046CEA">
                    <w:rPr>
                      <w:sz w:val="18"/>
                      <w:szCs w:val="18"/>
                      <w:lang w:val="en-US"/>
                    </w:rPr>
                    <w:t>56</w:t>
                  </w:r>
                </w:p>
              </w:tc>
              <w:tc>
                <w:tcPr>
                  <w:tcW w:w="740" w:type="dxa"/>
                </w:tcPr>
                <w:p w:rsidR="00AE3150" w:rsidRPr="00046CEA" w:rsidRDefault="00AE3150" w:rsidP="00AE3150">
                  <w:pPr>
                    <w:rPr>
                      <w:sz w:val="18"/>
                      <w:szCs w:val="18"/>
                      <w:lang w:val="en-US"/>
                    </w:rPr>
                  </w:pPr>
                  <w:r w:rsidRPr="00046CEA">
                    <w:rPr>
                      <w:sz w:val="18"/>
                      <w:szCs w:val="18"/>
                      <w:lang w:val="en-US"/>
                    </w:rPr>
                    <w:t>=$A1*A$3</w:t>
                  </w:r>
                </w:p>
              </w:tc>
              <w:tc>
                <w:tcPr>
                  <w:tcW w:w="740" w:type="dxa"/>
                  <w:shd w:val="clear" w:color="auto" w:fill="E6E6E6"/>
                </w:tcPr>
                <w:p w:rsidR="00AE3150" w:rsidRPr="00046CEA" w:rsidRDefault="00AE3150" w:rsidP="00AE3150">
                  <w:pPr>
                    <w:jc w:val="center"/>
                    <w:rPr>
                      <w:sz w:val="18"/>
                      <w:szCs w:val="18"/>
                      <w:lang w:val="en-US"/>
                    </w:rPr>
                  </w:pPr>
                  <w:r w:rsidRPr="00046CEA">
                    <w:rPr>
                      <w:sz w:val="18"/>
                      <w:szCs w:val="18"/>
                      <w:lang w:val="en-US"/>
                    </w:rPr>
                    <w:t>?</w:t>
                  </w:r>
                </w:p>
              </w:tc>
            </w:tr>
            <w:tr w:rsidR="00AE3150" w:rsidRPr="00046CEA" w:rsidTr="00AE3150">
              <w:tc>
                <w:tcPr>
                  <w:tcW w:w="427" w:type="dxa"/>
                </w:tcPr>
                <w:p w:rsidR="00AE3150" w:rsidRPr="00046CEA" w:rsidRDefault="00AE3150" w:rsidP="00AE3150">
                  <w:pPr>
                    <w:rPr>
                      <w:sz w:val="18"/>
                      <w:szCs w:val="18"/>
                      <w:lang w:val="en-US"/>
                    </w:rPr>
                  </w:pPr>
                  <w:r w:rsidRPr="00046CEA">
                    <w:rPr>
                      <w:sz w:val="18"/>
                      <w:szCs w:val="18"/>
                      <w:lang w:val="en-US"/>
                    </w:rPr>
                    <w:t>2</w:t>
                  </w:r>
                </w:p>
              </w:tc>
              <w:tc>
                <w:tcPr>
                  <w:tcW w:w="740" w:type="dxa"/>
                </w:tcPr>
                <w:p w:rsidR="00AE3150" w:rsidRPr="00046CEA" w:rsidRDefault="00AE3150" w:rsidP="00AE3150">
                  <w:pPr>
                    <w:rPr>
                      <w:sz w:val="18"/>
                      <w:szCs w:val="18"/>
                      <w:lang w:val="en-US"/>
                    </w:rPr>
                  </w:pPr>
                  <w:r w:rsidRPr="00046CEA">
                    <w:rPr>
                      <w:sz w:val="18"/>
                      <w:szCs w:val="18"/>
                      <w:lang w:val="en-US"/>
                    </w:rPr>
                    <w:t>67,89</w:t>
                  </w:r>
                </w:p>
              </w:tc>
              <w:tc>
                <w:tcPr>
                  <w:tcW w:w="740" w:type="dxa"/>
                </w:tcPr>
                <w:p w:rsidR="00AE3150" w:rsidRPr="00046CEA" w:rsidRDefault="00AE3150" w:rsidP="00AE3150">
                  <w:pPr>
                    <w:rPr>
                      <w:sz w:val="18"/>
                      <w:szCs w:val="18"/>
                      <w:lang w:val="en-US"/>
                    </w:rPr>
                  </w:pPr>
                </w:p>
              </w:tc>
              <w:tc>
                <w:tcPr>
                  <w:tcW w:w="740" w:type="dxa"/>
                </w:tcPr>
                <w:p w:rsidR="00AE3150" w:rsidRPr="00046CEA" w:rsidRDefault="00AE3150" w:rsidP="00AE3150">
                  <w:pPr>
                    <w:rPr>
                      <w:sz w:val="18"/>
                      <w:szCs w:val="18"/>
                      <w:lang w:val="en-US"/>
                    </w:rPr>
                  </w:pPr>
                </w:p>
              </w:tc>
            </w:tr>
            <w:tr w:rsidR="00AE3150" w:rsidRPr="00046CEA" w:rsidTr="00AE3150">
              <w:tc>
                <w:tcPr>
                  <w:tcW w:w="427" w:type="dxa"/>
                </w:tcPr>
                <w:p w:rsidR="00AE3150" w:rsidRPr="00046CEA" w:rsidRDefault="00AE3150" w:rsidP="00AE3150">
                  <w:pPr>
                    <w:rPr>
                      <w:sz w:val="18"/>
                      <w:szCs w:val="18"/>
                      <w:lang w:val="en-US"/>
                    </w:rPr>
                  </w:pPr>
                  <w:r w:rsidRPr="00046CEA">
                    <w:rPr>
                      <w:sz w:val="18"/>
                      <w:szCs w:val="18"/>
                      <w:lang w:val="en-US"/>
                    </w:rPr>
                    <w:t>3</w:t>
                  </w:r>
                </w:p>
              </w:tc>
              <w:tc>
                <w:tcPr>
                  <w:tcW w:w="740" w:type="dxa"/>
                </w:tcPr>
                <w:p w:rsidR="00AE3150" w:rsidRPr="00046CEA" w:rsidRDefault="00AE3150" w:rsidP="00AE3150">
                  <w:pPr>
                    <w:rPr>
                      <w:sz w:val="18"/>
                      <w:szCs w:val="18"/>
                      <w:lang w:val="en-US"/>
                    </w:rPr>
                  </w:pPr>
                  <w:r w:rsidRPr="00046CEA">
                    <w:rPr>
                      <w:sz w:val="18"/>
                      <w:szCs w:val="18"/>
                      <w:lang w:val="en-US"/>
                    </w:rPr>
                    <w:t>78</w:t>
                  </w:r>
                </w:p>
              </w:tc>
              <w:tc>
                <w:tcPr>
                  <w:tcW w:w="740" w:type="dxa"/>
                </w:tcPr>
                <w:p w:rsidR="00AE3150" w:rsidRPr="00046CEA" w:rsidRDefault="00AE3150" w:rsidP="00AE3150">
                  <w:pPr>
                    <w:rPr>
                      <w:sz w:val="18"/>
                      <w:szCs w:val="18"/>
                      <w:lang w:val="en-US"/>
                    </w:rPr>
                  </w:pPr>
                </w:p>
              </w:tc>
              <w:tc>
                <w:tcPr>
                  <w:tcW w:w="740" w:type="dxa"/>
                </w:tcPr>
                <w:p w:rsidR="00AE3150" w:rsidRPr="00046CEA" w:rsidRDefault="00AE3150" w:rsidP="00AE3150">
                  <w:pPr>
                    <w:rPr>
                      <w:sz w:val="18"/>
                      <w:szCs w:val="18"/>
                      <w:lang w:val="en-US"/>
                    </w:rPr>
                  </w:pPr>
                </w:p>
              </w:tc>
            </w:tr>
          </w:tbl>
          <w:p w:rsidR="00AE3150" w:rsidRPr="00046CEA" w:rsidRDefault="00AE3150" w:rsidP="00AE3150">
            <w:pPr>
              <w:rPr>
                <w:sz w:val="18"/>
                <w:szCs w:val="18"/>
                <w:lang w:val="en-US"/>
              </w:rPr>
            </w:pPr>
          </w:p>
        </w:tc>
        <w:tc>
          <w:tcPr>
            <w:tcW w:w="4316" w:type="dxa"/>
          </w:tcPr>
          <w:p w:rsidR="00AE3150" w:rsidRPr="00046CEA" w:rsidRDefault="00AE3150" w:rsidP="00B05C6E">
            <w:pPr>
              <w:numPr>
                <w:ilvl w:val="0"/>
                <w:numId w:val="183"/>
              </w:numPr>
              <w:tabs>
                <w:tab w:val="clear" w:pos="720"/>
                <w:tab w:val="num" w:pos="43"/>
                <w:tab w:val="left" w:pos="345"/>
              </w:tabs>
              <w:suppressAutoHyphens w:val="0"/>
              <w:ind w:left="43" w:hanging="52"/>
              <w:rPr>
                <w:sz w:val="18"/>
                <w:szCs w:val="18"/>
                <w:lang w:val="en-US"/>
              </w:rPr>
            </w:pPr>
            <w:r w:rsidRPr="00046CEA">
              <w:rPr>
                <w:sz w:val="18"/>
                <w:szCs w:val="18"/>
                <w:lang w:val="en-US"/>
              </w:rPr>
              <w:t>=$B1*A$3</w:t>
            </w:r>
          </w:p>
          <w:p w:rsidR="00AE3150" w:rsidRPr="00046CEA" w:rsidRDefault="00AE3150" w:rsidP="00B05C6E">
            <w:pPr>
              <w:numPr>
                <w:ilvl w:val="0"/>
                <w:numId w:val="183"/>
              </w:numPr>
              <w:tabs>
                <w:tab w:val="clear" w:pos="720"/>
                <w:tab w:val="num" w:pos="43"/>
                <w:tab w:val="left" w:pos="345"/>
              </w:tabs>
              <w:suppressAutoHyphens w:val="0"/>
              <w:ind w:left="43" w:hanging="52"/>
              <w:rPr>
                <w:sz w:val="18"/>
                <w:szCs w:val="18"/>
                <w:lang w:val="en-US"/>
              </w:rPr>
            </w:pPr>
            <w:r w:rsidRPr="00046CEA">
              <w:rPr>
                <w:sz w:val="18"/>
                <w:szCs w:val="18"/>
                <w:lang w:val="en-US"/>
              </w:rPr>
              <w:t>=$B2*B$3</w:t>
            </w:r>
          </w:p>
          <w:p w:rsidR="00AE3150" w:rsidRPr="00046CEA" w:rsidRDefault="00AE3150" w:rsidP="00B05C6E">
            <w:pPr>
              <w:numPr>
                <w:ilvl w:val="0"/>
                <w:numId w:val="183"/>
              </w:numPr>
              <w:tabs>
                <w:tab w:val="clear" w:pos="720"/>
                <w:tab w:val="num" w:pos="43"/>
                <w:tab w:val="left" w:pos="345"/>
              </w:tabs>
              <w:suppressAutoHyphens w:val="0"/>
              <w:ind w:left="43" w:hanging="52"/>
              <w:rPr>
                <w:sz w:val="18"/>
                <w:szCs w:val="18"/>
                <w:lang w:val="en-US"/>
              </w:rPr>
            </w:pPr>
            <w:r w:rsidRPr="00046CEA">
              <w:rPr>
                <w:sz w:val="18"/>
                <w:szCs w:val="18"/>
                <w:lang w:val="en-US"/>
              </w:rPr>
              <w:t>=$A2*A$3</w:t>
            </w:r>
          </w:p>
          <w:p w:rsidR="00AE3150" w:rsidRPr="00046CEA" w:rsidRDefault="00AE3150" w:rsidP="00B05C6E">
            <w:pPr>
              <w:numPr>
                <w:ilvl w:val="0"/>
                <w:numId w:val="183"/>
              </w:numPr>
              <w:tabs>
                <w:tab w:val="clear" w:pos="720"/>
                <w:tab w:val="num" w:pos="43"/>
                <w:tab w:val="left" w:pos="345"/>
              </w:tabs>
              <w:suppressAutoHyphens w:val="0"/>
              <w:ind w:left="43" w:hanging="52"/>
              <w:rPr>
                <w:sz w:val="18"/>
                <w:szCs w:val="18"/>
              </w:rPr>
            </w:pPr>
            <w:r w:rsidRPr="00046CEA">
              <w:rPr>
                <w:sz w:val="18"/>
                <w:szCs w:val="18"/>
              </w:rPr>
              <w:t>=$</w:t>
            </w:r>
            <w:r w:rsidRPr="00046CEA">
              <w:rPr>
                <w:sz w:val="18"/>
                <w:szCs w:val="18"/>
                <w:lang w:val="en-US"/>
              </w:rPr>
              <w:t>A</w:t>
            </w:r>
            <w:r w:rsidRPr="00046CEA">
              <w:rPr>
                <w:sz w:val="18"/>
                <w:szCs w:val="18"/>
              </w:rPr>
              <w:t xml:space="preserve">1* </w:t>
            </w:r>
            <w:r w:rsidRPr="00046CEA">
              <w:rPr>
                <w:sz w:val="18"/>
                <w:szCs w:val="18"/>
                <w:lang w:val="en-US"/>
              </w:rPr>
              <w:t>B</w:t>
            </w:r>
            <w:r w:rsidRPr="00046CEA">
              <w:rPr>
                <w:sz w:val="18"/>
                <w:szCs w:val="18"/>
              </w:rPr>
              <w:t>$3</w:t>
            </w:r>
          </w:p>
        </w:tc>
      </w:tr>
      <w:tr w:rsidR="00AE3150" w:rsidRPr="00046CEA" w:rsidTr="00AE3150">
        <w:tc>
          <w:tcPr>
            <w:tcW w:w="648" w:type="dxa"/>
          </w:tcPr>
          <w:p w:rsidR="00AE3150" w:rsidRPr="00046CEA" w:rsidRDefault="00AE3150" w:rsidP="00AE3150">
            <w:pPr>
              <w:rPr>
                <w:sz w:val="18"/>
                <w:szCs w:val="18"/>
              </w:rPr>
            </w:pPr>
            <w:r w:rsidRPr="00046CEA">
              <w:rPr>
                <w:sz w:val="18"/>
                <w:szCs w:val="18"/>
              </w:rPr>
              <w:t>4.</w:t>
            </w:r>
          </w:p>
        </w:tc>
        <w:tc>
          <w:tcPr>
            <w:tcW w:w="4500" w:type="dxa"/>
          </w:tcPr>
          <w:p w:rsidR="00AE3150" w:rsidRPr="00046CEA" w:rsidRDefault="00AE3150" w:rsidP="00AE3150">
            <w:pPr>
              <w:pStyle w:val="af0"/>
              <w:rPr>
                <w:sz w:val="18"/>
                <w:szCs w:val="18"/>
              </w:rPr>
            </w:pPr>
            <w:r w:rsidRPr="00046CEA">
              <w:rPr>
                <w:sz w:val="18"/>
                <w:szCs w:val="18"/>
              </w:rPr>
              <w:t>В ячейке В1 посчитать частное отделения  числа  А1 на сумму чисел столбца</w:t>
            </w:r>
            <w:proofErr w:type="gramStart"/>
            <w:r w:rsidRPr="00046CEA">
              <w:rPr>
                <w:sz w:val="18"/>
                <w:szCs w:val="18"/>
              </w:rPr>
              <w:t xml:space="preserve"> А</w:t>
            </w:r>
            <w:proofErr w:type="gram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70"/>
              <w:gridCol w:w="1630"/>
              <w:gridCol w:w="484"/>
            </w:tblGrid>
            <w:tr w:rsidR="00AE3150" w:rsidRPr="00046CEA" w:rsidTr="00AE3150">
              <w:tc>
                <w:tcPr>
                  <w:tcW w:w="370" w:type="dxa"/>
                </w:tcPr>
                <w:p w:rsidR="00AE3150" w:rsidRPr="00046CEA" w:rsidRDefault="00AE3150" w:rsidP="00AE3150">
                  <w:pPr>
                    <w:rPr>
                      <w:sz w:val="18"/>
                      <w:szCs w:val="18"/>
                    </w:rPr>
                  </w:pPr>
                </w:p>
              </w:tc>
              <w:tc>
                <w:tcPr>
                  <w:tcW w:w="1630" w:type="dxa"/>
                </w:tcPr>
                <w:p w:rsidR="00AE3150" w:rsidRPr="00046CEA" w:rsidRDefault="00AE3150" w:rsidP="00AE3150">
                  <w:pPr>
                    <w:jc w:val="center"/>
                    <w:rPr>
                      <w:sz w:val="18"/>
                      <w:szCs w:val="18"/>
                    </w:rPr>
                  </w:pPr>
                  <w:r w:rsidRPr="00046CEA">
                    <w:rPr>
                      <w:sz w:val="18"/>
                      <w:szCs w:val="18"/>
                    </w:rPr>
                    <w:t>А</w:t>
                  </w:r>
                </w:p>
              </w:tc>
              <w:tc>
                <w:tcPr>
                  <w:tcW w:w="484" w:type="dxa"/>
                </w:tcPr>
                <w:p w:rsidR="00AE3150" w:rsidRPr="00046CEA" w:rsidRDefault="00AE3150" w:rsidP="00AE3150">
                  <w:pPr>
                    <w:jc w:val="center"/>
                    <w:rPr>
                      <w:sz w:val="18"/>
                      <w:szCs w:val="18"/>
                    </w:rPr>
                  </w:pPr>
                  <w:r w:rsidRPr="00046CEA">
                    <w:rPr>
                      <w:sz w:val="18"/>
                      <w:szCs w:val="18"/>
                      <w:lang w:val="en-US"/>
                    </w:rPr>
                    <w:t>B</w:t>
                  </w:r>
                </w:p>
              </w:tc>
            </w:tr>
            <w:tr w:rsidR="00AE3150" w:rsidRPr="00046CEA" w:rsidTr="00AE3150">
              <w:tc>
                <w:tcPr>
                  <w:tcW w:w="370" w:type="dxa"/>
                </w:tcPr>
                <w:p w:rsidR="00AE3150" w:rsidRPr="00046CEA" w:rsidRDefault="00AE3150" w:rsidP="00AE3150">
                  <w:pPr>
                    <w:rPr>
                      <w:sz w:val="18"/>
                      <w:szCs w:val="18"/>
                      <w:lang w:val="en-US"/>
                    </w:rPr>
                  </w:pPr>
                  <w:r w:rsidRPr="00046CEA">
                    <w:rPr>
                      <w:sz w:val="18"/>
                      <w:szCs w:val="18"/>
                      <w:lang w:val="en-US"/>
                    </w:rPr>
                    <w:t>1</w:t>
                  </w:r>
                </w:p>
              </w:tc>
              <w:tc>
                <w:tcPr>
                  <w:tcW w:w="1630" w:type="dxa"/>
                </w:tcPr>
                <w:p w:rsidR="00AE3150" w:rsidRPr="00046CEA" w:rsidRDefault="00AE3150" w:rsidP="00AE3150">
                  <w:pPr>
                    <w:rPr>
                      <w:sz w:val="18"/>
                      <w:szCs w:val="18"/>
                      <w:lang w:val="en-US"/>
                    </w:rPr>
                  </w:pPr>
                  <w:r w:rsidRPr="00046CEA">
                    <w:rPr>
                      <w:sz w:val="18"/>
                      <w:szCs w:val="18"/>
                      <w:lang w:val="en-US"/>
                    </w:rPr>
                    <w:t>56</w:t>
                  </w:r>
                </w:p>
              </w:tc>
              <w:tc>
                <w:tcPr>
                  <w:tcW w:w="484" w:type="dxa"/>
                </w:tcPr>
                <w:p w:rsidR="00AE3150" w:rsidRPr="00046CEA" w:rsidRDefault="00AE3150" w:rsidP="00AE3150">
                  <w:pPr>
                    <w:rPr>
                      <w:sz w:val="18"/>
                      <w:szCs w:val="18"/>
                      <w:lang w:val="en-US"/>
                    </w:rPr>
                  </w:pPr>
                </w:p>
              </w:tc>
            </w:tr>
            <w:tr w:rsidR="00AE3150" w:rsidRPr="00046CEA" w:rsidTr="00AE3150">
              <w:tc>
                <w:tcPr>
                  <w:tcW w:w="370" w:type="dxa"/>
                </w:tcPr>
                <w:p w:rsidR="00AE3150" w:rsidRPr="00046CEA" w:rsidRDefault="00AE3150" w:rsidP="00AE3150">
                  <w:pPr>
                    <w:rPr>
                      <w:sz w:val="18"/>
                      <w:szCs w:val="18"/>
                    </w:rPr>
                  </w:pPr>
                  <w:r w:rsidRPr="00046CEA">
                    <w:rPr>
                      <w:sz w:val="18"/>
                      <w:szCs w:val="18"/>
                    </w:rPr>
                    <w:t>2</w:t>
                  </w:r>
                </w:p>
              </w:tc>
              <w:tc>
                <w:tcPr>
                  <w:tcW w:w="1630" w:type="dxa"/>
                </w:tcPr>
                <w:p w:rsidR="00AE3150" w:rsidRPr="00046CEA" w:rsidRDefault="00AE3150" w:rsidP="00AE3150">
                  <w:pPr>
                    <w:rPr>
                      <w:sz w:val="18"/>
                      <w:szCs w:val="18"/>
                    </w:rPr>
                  </w:pPr>
                  <w:r w:rsidRPr="00046CEA">
                    <w:rPr>
                      <w:sz w:val="18"/>
                      <w:szCs w:val="18"/>
                    </w:rPr>
                    <w:t>67,89</w:t>
                  </w:r>
                </w:p>
              </w:tc>
              <w:tc>
                <w:tcPr>
                  <w:tcW w:w="484" w:type="dxa"/>
                </w:tcPr>
                <w:p w:rsidR="00AE3150" w:rsidRPr="00046CEA" w:rsidRDefault="00AE3150" w:rsidP="00AE3150">
                  <w:pPr>
                    <w:rPr>
                      <w:sz w:val="18"/>
                      <w:szCs w:val="18"/>
                    </w:rPr>
                  </w:pPr>
                </w:p>
              </w:tc>
            </w:tr>
            <w:tr w:rsidR="00AE3150" w:rsidRPr="00046CEA" w:rsidTr="00AE3150">
              <w:tc>
                <w:tcPr>
                  <w:tcW w:w="370" w:type="dxa"/>
                </w:tcPr>
                <w:p w:rsidR="00AE3150" w:rsidRPr="00046CEA" w:rsidRDefault="00AE3150" w:rsidP="00AE3150">
                  <w:pPr>
                    <w:rPr>
                      <w:sz w:val="18"/>
                      <w:szCs w:val="18"/>
                    </w:rPr>
                  </w:pPr>
                  <w:r w:rsidRPr="00046CEA">
                    <w:rPr>
                      <w:sz w:val="18"/>
                      <w:szCs w:val="18"/>
                    </w:rPr>
                    <w:t>3</w:t>
                  </w:r>
                </w:p>
              </w:tc>
              <w:tc>
                <w:tcPr>
                  <w:tcW w:w="1630" w:type="dxa"/>
                </w:tcPr>
                <w:p w:rsidR="00AE3150" w:rsidRPr="00046CEA" w:rsidRDefault="00AE3150" w:rsidP="00AE3150">
                  <w:pPr>
                    <w:jc w:val="center"/>
                    <w:rPr>
                      <w:sz w:val="18"/>
                      <w:szCs w:val="18"/>
                    </w:rPr>
                  </w:pPr>
                  <w:r w:rsidRPr="00046CEA">
                    <w:rPr>
                      <w:sz w:val="18"/>
                      <w:szCs w:val="18"/>
                    </w:rPr>
                    <w:sym w:font="Symbol" w:char="F0E5"/>
                  </w:r>
                </w:p>
              </w:tc>
              <w:tc>
                <w:tcPr>
                  <w:tcW w:w="484" w:type="dxa"/>
                </w:tcPr>
                <w:p w:rsidR="00AE3150" w:rsidRPr="00046CEA" w:rsidRDefault="00AE3150" w:rsidP="00AE3150">
                  <w:pPr>
                    <w:rPr>
                      <w:sz w:val="18"/>
                      <w:szCs w:val="18"/>
                    </w:rPr>
                  </w:pPr>
                </w:p>
              </w:tc>
            </w:tr>
          </w:tbl>
          <w:p w:rsidR="00AE3150" w:rsidRPr="00046CEA" w:rsidRDefault="00AE3150" w:rsidP="00AE3150">
            <w:pPr>
              <w:rPr>
                <w:sz w:val="18"/>
                <w:szCs w:val="18"/>
              </w:rPr>
            </w:pPr>
          </w:p>
        </w:tc>
        <w:tc>
          <w:tcPr>
            <w:tcW w:w="4316" w:type="dxa"/>
          </w:tcPr>
          <w:p w:rsidR="00AE3150" w:rsidRPr="00046CEA" w:rsidRDefault="00AE3150" w:rsidP="00B05C6E">
            <w:pPr>
              <w:numPr>
                <w:ilvl w:val="0"/>
                <w:numId w:val="185"/>
              </w:numPr>
              <w:tabs>
                <w:tab w:val="clear" w:pos="720"/>
                <w:tab w:val="num" w:pos="43"/>
                <w:tab w:val="left" w:pos="345"/>
              </w:tabs>
              <w:suppressAutoHyphens w:val="0"/>
              <w:ind w:left="43" w:hanging="52"/>
              <w:rPr>
                <w:sz w:val="18"/>
                <w:szCs w:val="18"/>
              </w:rPr>
            </w:pPr>
            <w:r w:rsidRPr="00046CEA">
              <w:rPr>
                <w:sz w:val="18"/>
                <w:szCs w:val="18"/>
              </w:rPr>
              <w:t>=А1/СУМ</w:t>
            </w:r>
            <w:proofErr w:type="gramStart"/>
            <w:r w:rsidRPr="00046CEA">
              <w:rPr>
                <w:sz w:val="18"/>
                <w:szCs w:val="18"/>
              </w:rPr>
              <w:t>М(</w:t>
            </w:r>
            <w:proofErr w:type="gramEnd"/>
            <w:r w:rsidRPr="00046CEA">
              <w:rPr>
                <w:sz w:val="18"/>
                <w:szCs w:val="18"/>
              </w:rPr>
              <w:t>В1:В</w:t>
            </w:r>
            <w:proofErr w:type="gramStart"/>
            <w:r w:rsidRPr="00046CEA">
              <w:rPr>
                <w:sz w:val="18"/>
                <w:szCs w:val="18"/>
              </w:rPr>
              <w:t>2</w:t>
            </w:r>
            <w:proofErr w:type="gramEnd"/>
            <w:r w:rsidRPr="00046CEA">
              <w:rPr>
                <w:sz w:val="18"/>
                <w:szCs w:val="18"/>
              </w:rPr>
              <w:t>)</w:t>
            </w:r>
          </w:p>
          <w:p w:rsidR="00AE3150" w:rsidRPr="00046CEA" w:rsidRDefault="00AE3150" w:rsidP="00B05C6E">
            <w:pPr>
              <w:numPr>
                <w:ilvl w:val="0"/>
                <w:numId w:val="185"/>
              </w:numPr>
              <w:tabs>
                <w:tab w:val="clear" w:pos="720"/>
                <w:tab w:val="num" w:pos="43"/>
                <w:tab w:val="left" w:pos="345"/>
              </w:tabs>
              <w:suppressAutoHyphens w:val="0"/>
              <w:ind w:left="43" w:hanging="52"/>
              <w:rPr>
                <w:sz w:val="18"/>
                <w:szCs w:val="18"/>
              </w:rPr>
            </w:pPr>
            <w:r w:rsidRPr="00046CEA">
              <w:rPr>
                <w:sz w:val="18"/>
                <w:szCs w:val="18"/>
              </w:rPr>
              <w:t>=В1/СУМ</w:t>
            </w:r>
            <w:proofErr w:type="gramStart"/>
            <w:r w:rsidRPr="00046CEA">
              <w:rPr>
                <w:sz w:val="18"/>
                <w:szCs w:val="18"/>
              </w:rPr>
              <w:t>М(</w:t>
            </w:r>
            <w:proofErr w:type="gramEnd"/>
            <w:r w:rsidRPr="00046CEA">
              <w:rPr>
                <w:sz w:val="18"/>
                <w:szCs w:val="18"/>
              </w:rPr>
              <w:t>А1:А</w:t>
            </w:r>
            <w:proofErr w:type="gramStart"/>
            <w:r w:rsidRPr="00046CEA">
              <w:rPr>
                <w:sz w:val="18"/>
                <w:szCs w:val="18"/>
              </w:rPr>
              <w:t>2</w:t>
            </w:r>
            <w:proofErr w:type="gramEnd"/>
            <w:r w:rsidRPr="00046CEA">
              <w:rPr>
                <w:sz w:val="18"/>
                <w:szCs w:val="18"/>
              </w:rPr>
              <w:t>)</w:t>
            </w:r>
          </w:p>
          <w:p w:rsidR="00AE3150" w:rsidRPr="00046CEA" w:rsidRDefault="00AE3150" w:rsidP="00B05C6E">
            <w:pPr>
              <w:numPr>
                <w:ilvl w:val="0"/>
                <w:numId w:val="185"/>
              </w:numPr>
              <w:tabs>
                <w:tab w:val="clear" w:pos="720"/>
                <w:tab w:val="num" w:pos="43"/>
                <w:tab w:val="left" w:pos="345"/>
              </w:tabs>
              <w:suppressAutoHyphens w:val="0"/>
              <w:ind w:left="43" w:hanging="52"/>
              <w:rPr>
                <w:sz w:val="18"/>
                <w:szCs w:val="18"/>
              </w:rPr>
            </w:pPr>
            <w:r w:rsidRPr="00046CEA">
              <w:rPr>
                <w:sz w:val="18"/>
                <w:szCs w:val="18"/>
              </w:rPr>
              <w:t>= В1*А3</w:t>
            </w:r>
          </w:p>
          <w:p w:rsidR="00AE3150" w:rsidRPr="00046CEA" w:rsidRDefault="00AE3150" w:rsidP="00B05C6E">
            <w:pPr>
              <w:numPr>
                <w:ilvl w:val="0"/>
                <w:numId w:val="185"/>
              </w:numPr>
              <w:tabs>
                <w:tab w:val="clear" w:pos="720"/>
                <w:tab w:val="num" w:pos="43"/>
                <w:tab w:val="left" w:pos="345"/>
              </w:tabs>
              <w:suppressAutoHyphens w:val="0"/>
              <w:ind w:left="43" w:hanging="52"/>
              <w:rPr>
                <w:sz w:val="18"/>
                <w:szCs w:val="18"/>
              </w:rPr>
            </w:pPr>
            <w:r w:rsidRPr="00046CEA">
              <w:rPr>
                <w:sz w:val="18"/>
                <w:szCs w:val="18"/>
              </w:rPr>
              <w:t>=А1/А$3</w:t>
            </w:r>
          </w:p>
        </w:tc>
      </w:tr>
      <w:tr w:rsidR="00AE3150" w:rsidRPr="00046CEA" w:rsidTr="00AE3150">
        <w:trPr>
          <w:trHeight w:val="1843"/>
        </w:trPr>
        <w:tc>
          <w:tcPr>
            <w:tcW w:w="648" w:type="dxa"/>
          </w:tcPr>
          <w:p w:rsidR="00AE3150" w:rsidRPr="00046CEA" w:rsidRDefault="00AE3150" w:rsidP="00AE3150">
            <w:pPr>
              <w:rPr>
                <w:sz w:val="18"/>
                <w:szCs w:val="18"/>
              </w:rPr>
            </w:pPr>
            <w:r w:rsidRPr="00046CEA">
              <w:rPr>
                <w:sz w:val="18"/>
                <w:szCs w:val="18"/>
              </w:rPr>
              <w:t>5.</w:t>
            </w:r>
          </w:p>
        </w:tc>
        <w:tc>
          <w:tcPr>
            <w:tcW w:w="4500" w:type="dxa"/>
          </w:tcPr>
          <w:tbl>
            <w:tblPr>
              <w:tblpPr w:leftFromText="180" w:rightFromText="180" w:vertAnchor="page" w:horzAnchor="margin" w:tblpY="61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70"/>
              <w:gridCol w:w="760"/>
              <w:gridCol w:w="1205"/>
            </w:tblGrid>
            <w:tr w:rsidR="00AE3150" w:rsidRPr="00046CEA" w:rsidTr="00AE3150">
              <w:tc>
                <w:tcPr>
                  <w:tcW w:w="370" w:type="dxa"/>
                </w:tcPr>
                <w:p w:rsidR="00AE3150" w:rsidRPr="00046CEA" w:rsidRDefault="00AE3150" w:rsidP="00AE3150">
                  <w:pPr>
                    <w:rPr>
                      <w:sz w:val="18"/>
                      <w:szCs w:val="18"/>
                    </w:rPr>
                  </w:pPr>
                </w:p>
              </w:tc>
              <w:tc>
                <w:tcPr>
                  <w:tcW w:w="760" w:type="dxa"/>
                </w:tcPr>
                <w:p w:rsidR="00AE3150" w:rsidRPr="00046CEA" w:rsidRDefault="00AE3150" w:rsidP="00AE3150">
                  <w:pPr>
                    <w:jc w:val="center"/>
                    <w:rPr>
                      <w:sz w:val="18"/>
                      <w:szCs w:val="18"/>
                    </w:rPr>
                  </w:pPr>
                  <w:r w:rsidRPr="00046CEA">
                    <w:rPr>
                      <w:sz w:val="18"/>
                      <w:szCs w:val="18"/>
                    </w:rPr>
                    <w:t>А</w:t>
                  </w:r>
                </w:p>
              </w:tc>
              <w:tc>
                <w:tcPr>
                  <w:tcW w:w="1205" w:type="dxa"/>
                </w:tcPr>
                <w:p w:rsidR="00AE3150" w:rsidRPr="00046CEA" w:rsidRDefault="00AE3150" w:rsidP="00AE3150">
                  <w:pPr>
                    <w:jc w:val="center"/>
                    <w:rPr>
                      <w:sz w:val="18"/>
                      <w:szCs w:val="18"/>
                    </w:rPr>
                  </w:pPr>
                  <w:r w:rsidRPr="00046CEA">
                    <w:rPr>
                      <w:sz w:val="18"/>
                      <w:szCs w:val="18"/>
                      <w:lang w:val="en-US"/>
                    </w:rPr>
                    <w:t>B</w:t>
                  </w:r>
                </w:p>
              </w:tc>
            </w:tr>
            <w:tr w:rsidR="00AE3150" w:rsidRPr="00046CEA" w:rsidTr="00AE3150">
              <w:tc>
                <w:tcPr>
                  <w:tcW w:w="370" w:type="dxa"/>
                </w:tcPr>
                <w:p w:rsidR="00AE3150" w:rsidRPr="00046CEA" w:rsidRDefault="00AE3150" w:rsidP="00AE3150">
                  <w:pPr>
                    <w:rPr>
                      <w:sz w:val="18"/>
                      <w:szCs w:val="18"/>
                    </w:rPr>
                  </w:pPr>
                </w:p>
              </w:tc>
              <w:tc>
                <w:tcPr>
                  <w:tcW w:w="760" w:type="dxa"/>
                </w:tcPr>
                <w:p w:rsidR="00AE3150" w:rsidRPr="00046CEA" w:rsidRDefault="00AE3150" w:rsidP="00AE3150">
                  <w:pPr>
                    <w:rPr>
                      <w:sz w:val="18"/>
                      <w:szCs w:val="18"/>
                    </w:rPr>
                  </w:pPr>
                  <w:r w:rsidRPr="00046CEA">
                    <w:rPr>
                      <w:sz w:val="18"/>
                      <w:szCs w:val="18"/>
                    </w:rPr>
                    <w:t>56</w:t>
                  </w:r>
                </w:p>
              </w:tc>
              <w:tc>
                <w:tcPr>
                  <w:tcW w:w="1205" w:type="dxa"/>
                </w:tcPr>
                <w:p w:rsidR="00AE3150" w:rsidRPr="00046CEA" w:rsidRDefault="00AE3150" w:rsidP="00AE3150">
                  <w:pPr>
                    <w:rPr>
                      <w:sz w:val="18"/>
                      <w:szCs w:val="18"/>
                    </w:rPr>
                  </w:pPr>
                  <w:r w:rsidRPr="00046CEA">
                    <w:rPr>
                      <w:sz w:val="18"/>
                      <w:szCs w:val="18"/>
                    </w:rPr>
                    <w:t>=А1/А</w:t>
                  </w:r>
                  <w:r w:rsidRPr="00046CEA">
                    <w:rPr>
                      <w:sz w:val="18"/>
                      <w:szCs w:val="18"/>
                      <w:lang w:val="en-US"/>
                    </w:rPr>
                    <w:t>$</w:t>
                  </w:r>
                  <w:r w:rsidRPr="00046CEA">
                    <w:rPr>
                      <w:sz w:val="18"/>
                      <w:szCs w:val="18"/>
                    </w:rPr>
                    <w:t>3</w:t>
                  </w:r>
                </w:p>
              </w:tc>
            </w:tr>
            <w:tr w:rsidR="00AE3150" w:rsidRPr="00046CEA" w:rsidTr="00AE3150">
              <w:tc>
                <w:tcPr>
                  <w:tcW w:w="370" w:type="dxa"/>
                </w:tcPr>
                <w:p w:rsidR="00AE3150" w:rsidRPr="00046CEA" w:rsidRDefault="00AE3150" w:rsidP="00AE3150">
                  <w:pPr>
                    <w:rPr>
                      <w:sz w:val="18"/>
                      <w:szCs w:val="18"/>
                    </w:rPr>
                  </w:pPr>
                  <w:r w:rsidRPr="00046CEA">
                    <w:rPr>
                      <w:sz w:val="18"/>
                      <w:szCs w:val="18"/>
                    </w:rPr>
                    <w:t>2</w:t>
                  </w:r>
                </w:p>
              </w:tc>
              <w:tc>
                <w:tcPr>
                  <w:tcW w:w="760" w:type="dxa"/>
                </w:tcPr>
                <w:p w:rsidR="00AE3150" w:rsidRPr="00046CEA" w:rsidRDefault="00AE3150" w:rsidP="00AE3150">
                  <w:pPr>
                    <w:rPr>
                      <w:sz w:val="18"/>
                      <w:szCs w:val="18"/>
                    </w:rPr>
                  </w:pPr>
                  <w:r w:rsidRPr="00046CEA">
                    <w:rPr>
                      <w:sz w:val="18"/>
                      <w:szCs w:val="18"/>
                    </w:rPr>
                    <w:t>67,89</w:t>
                  </w:r>
                </w:p>
              </w:tc>
              <w:tc>
                <w:tcPr>
                  <w:tcW w:w="1205" w:type="dxa"/>
                </w:tcPr>
                <w:p w:rsidR="00AE3150" w:rsidRPr="00046CEA" w:rsidRDefault="00AE3150" w:rsidP="00AE3150">
                  <w:pPr>
                    <w:jc w:val="center"/>
                    <w:rPr>
                      <w:sz w:val="18"/>
                      <w:szCs w:val="18"/>
                      <w:lang w:val="en-US"/>
                    </w:rPr>
                  </w:pPr>
                  <w:r w:rsidRPr="00046CEA">
                    <w:rPr>
                      <w:sz w:val="18"/>
                      <w:szCs w:val="18"/>
                      <w:lang w:val="en-US"/>
                    </w:rPr>
                    <w:t>?</w:t>
                  </w:r>
                </w:p>
              </w:tc>
            </w:tr>
            <w:tr w:rsidR="00AE3150" w:rsidRPr="00046CEA" w:rsidTr="00AE3150">
              <w:tc>
                <w:tcPr>
                  <w:tcW w:w="370" w:type="dxa"/>
                </w:tcPr>
                <w:p w:rsidR="00AE3150" w:rsidRPr="00046CEA" w:rsidRDefault="00AE3150" w:rsidP="00AE3150">
                  <w:pPr>
                    <w:rPr>
                      <w:sz w:val="18"/>
                      <w:szCs w:val="18"/>
                    </w:rPr>
                  </w:pPr>
                  <w:r w:rsidRPr="00046CEA">
                    <w:rPr>
                      <w:sz w:val="18"/>
                      <w:szCs w:val="18"/>
                    </w:rPr>
                    <w:t>3</w:t>
                  </w:r>
                </w:p>
              </w:tc>
              <w:tc>
                <w:tcPr>
                  <w:tcW w:w="760" w:type="dxa"/>
                </w:tcPr>
                <w:p w:rsidR="00AE3150" w:rsidRPr="00046CEA" w:rsidRDefault="00AE3150" w:rsidP="00AE3150">
                  <w:pPr>
                    <w:jc w:val="center"/>
                    <w:rPr>
                      <w:sz w:val="18"/>
                      <w:szCs w:val="18"/>
                    </w:rPr>
                  </w:pPr>
                  <w:r w:rsidRPr="00046CEA">
                    <w:rPr>
                      <w:sz w:val="18"/>
                      <w:szCs w:val="18"/>
                    </w:rPr>
                    <w:sym w:font="Symbol" w:char="F0E5"/>
                  </w:r>
                </w:p>
              </w:tc>
              <w:tc>
                <w:tcPr>
                  <w:tcW w:w="1205" w:type="dxa"/>
                </w:tcPr>
                <w:p w:rsidR="00AE3150" w:rsidRPr="00046CEA" w:rsidRDefault="00AE3150" w:rsidP="00AE3150">
                  <w:pPr>
                    <w:rPr>
                      <w:sz w:val="18"/>
                      <w:szCs w:val="18"/>
                    </w:rPr>
                  </w:pPr>
                </w:p>
              </w:tc>
            </w:tr>
          </w:tbl>
          <w:p w:rsidR="00AE3150" w:rsidRPr="00046CEA" w:rsidRDefault="00AE3150" w:rsidP="00AE3150">
            <w:pPr>
              <w:rPr>
                <w:sz w:val="18"/>
                <w:szCs w:val="18"/>
              </w:rPr>
            </w:pPr>
            <w:r w:rsidRPr="00046CEA">
              <w:rPr>
                <w:sz w:val="18"/>
                <w:szCs w:val="18"/>
              </w:rPr>
              <w:t>В ячейке В</w:t>
            </w:r>
            <w:proofErr w:type="gramStart"/>
            <w:r w:rsidRPr="00046CEA">
              <w:rPr>
                <w:sz w:val="18"/>
                <w:szCs w:val="18"/>
              </w:rPr>
              <w:t>2</w:t>
            </w:r>
            <w:proofErr w:type="gramEnd"/>
            <w:r w:rsidRPr="00046CEA">
              <w:rPr>
                <w:sz w:val="18"/>
                <w:szCs w:val="18"/>
              </w:rPr>
              <w:t xml:space="preserve"> при копировании формулы из ячейки В1 будет..</w:t>
            </w:r>
          </w:p>
          <w:p w:rsidR="00AE3150" w:rsidRPr="00046CEA" w:rsidRDefault="00AE3150" w:rsidP="00AE3150">
            <w:pPr>
              <w:rPr>
                <w:sz w:val="18"/>
                <w:szCs w:val="18"/>
              </w:rPr>
            </w:pPr>
          </w:p>
          <w:p w:rsidR="00AE3150" w:rsidRPr="00046CEA" w:rsidRDefault="00AE3150" w:rsidP="00AE3150">
            <w:pPr>
              <w:rPr>
                <w:sz w:val="18"/>
                <w:szCs w:val="18"/>
              </w:rPr>
            </w:pPr>
          </w:p>
          <w:p w:rsidR="00AE3150" w:rsidRPr="00046CEA" w:rsidRDefault="00AE3150" w:rsidP="00AE3150">
            <w:pPr>
              <w:rPr>
                <w:sz w:val="18"/>
                <w:szCs w:val="18"/>
              </w:rPr>
            </w:pPr>
          </w:p>
          <w:p w:rsidR="00AE3150" w:rsidRPr="00046CEA" w:rsidRDefault="00AE3150" w:rsidP="00AE3150">
            <w:pPr>
              <w:rPr>
                <w:sz w:val="18"/>
                <w:szCs w:val="18"/>
              </w:rPr>
            </w:pPr>
          </w:p>
          <w:p w:rsidR="00AE3150" w:rsidRPr="00046CEA" w:rsidRDefault="00AE3150" w:rsidP="00AE3150">
            <w:pPr>
              <w:rPr>
                <w:sz w:val="18"/>
                <w:szCs w:val="18"/>
              </w:rPr>
            </w:pPr>
          </w:p>
        </w:tc>
        <w:tc>
          <w:tcPr>
            <w:tcW w:w="4316" w:type="dxa"/>
          </w:tcPr>
          <w:p w:rsidR="00AE3150" w:rsidRPr="00046CEA" w:rsidRDefault="00AE3150" w:rsidP="00B05C6E">
            <w:pPr>
              <w:numPr>
                <w:ilvl w:val="0"/>
                <w:numId w:val="210"/>
              </w:numPr>
              <w:tabs>
                <w:tab w:val="num" w:pos="43"/>
                <w:tab w:val="left" w:pos="345"/>
              </w:tabs>
              <w:suppressAutoHyphens w:val="0"/>
              <w:ind w:left="43" w:hanging="52"/>
              <w:rPr>
                <w:sz w:val="18"/>
                <w:szCs w:val="18"/>
              </w:rPr>
            </w:pPr>
            <w:r w:rsidRPr="00046CEA">
              <w:rPr>
                <w:sz w:val="18"/>
                <w:szCs w:val="18"/>
              </w:rPr>
              <w:t>= В1*А3</w:t>
            </w:r>
          </w:p>
          <w:p w:rsidR="00AE3150" w:rsidRPr="00046CEA" w:rsidRDefault="00AE3150" w:rsidP="00B05C6E">
            <w:pPr>
              <w:numPr>
                <w:ilvl w:val="0"/>
                <w:numId w:val="210"/>
              </w:numPr>
              <w:tabs>
                <w:tab w:val="num" w:pos="43"/>
                <w:tab w:val="left" w:pos="345"/>
              </w:tabs>
              <w:suppressAutoHyphens w:val="0"/>
              <w:ind w:left="43" w:hanging="52"/>
              <w:rPr>
                <w:sz w:val="18"/>
                <w:szCs w:val="18"/>
              </w:rPr>
            </w:pPr>
            <w:r w:rsidRPr="00046CEA">
              <w:rPr>
                <w:sz w:val="18"/>
                <w:szCs w:val="18"/>
              </w:rPr>
              <w:t>=В1/А$3</w:t>
            </w:r>
          </w:p>
          <w:p w:rsidR="00AE3150" w:rsidRPr="00046CEA" w:rsidRDefault="00AE3150" w:rsidP="00B05C6E">
            <w:pPr>
              <w:numPr>
                <w:ilvl w:val="0"/>
                <w:numId w:val="210"/>
              </w:numPr>
              <w:tabs>
                <w:tab w:val="num" w:pos="43"/>
                <w:tab w:val="left" w:pos="345"/>
              </w:tabs>
              <w:suppressAutoHyphens w:val="0"/>
              <w:ind w:left="43" w:hanging="52"/>
              <w:rPr>
                <w:sz w:val="18"/>
                <w:szCs w:val="18"/>
              </w:rPr>
            </w:pPr>
            <w:r w:rsidRPr="00046CEA">
              <w:rPr>
                <w:sz w:val="18"/>
                <w:szCs w:val="18"/>
              </w:rPr>
              <w:t>=А</w:t>
            </w:r>
            <w:r w:rsidRPr="00046CEA">
              <w:rPr>
                <w:sz w:val="18"/>
                <w:szCs w:val="18"/>
                <w:lang w:val="en-US"/>
              </w:rPr>
              <w:t>$</w:t>
            </w:r>
            <w:r w:rsidRPr="00046CEA">
              <w:rPr>
                <w:sz w:val="18"/>
                <w:szCs w:val="18"/>
              </w:rPr>
              <w:t>1/А3</w:t>
            </w:r>
          </w:p>
          <w:p w:rsidR="00AE3150" w:rsidRPr="00046CEA" w:rsidRDefault="00AE3150" w:rsidP="00B05C6E">
            <w:pPr>
              <w:numPr>
                <w:ilvl w:val="0"/>
                <w:numId w:val="210"/>
              </w:numPr>
              <w:tabs>
                <w:tab w:val="num" w:pos="43"/>
                <w:tab w:val="left" w:pos="345"/>
              </w:tabs>
              <w:suppressAutoHyphens w:val="0"/>
              <w:ind w:left="43" w:hanging="52"/>
              <w:rPr>
                <w:sz w:val="18"/>
                <w:szCs w:val="18"/>
              </w:rPr>
            </w:pPr>
            <w:r w:rsidRPr="00046CEA">
              <w:rPr>
                <w:sz w:val="18"/>
                <w:szCs w:val="18"/>
              </w:rPr>
              <w:t>А2/А$3</w:t>
            </w:r>
          </w:p>
          <w:p w:rsidR="00AE3150" w:rsidRPr="00046CEA" w:rsidRDefault="00AE3150" w:rsidP="002B5525">
            <w:pPr>
              <w:tabs>
                <w:tab w:val="num" w:pos="43"/>
                <w:tab w:val="left" w:pos="345"/>
              </w:tabs>
              <w:ind w:left="43" w:hanging="52"/>
              <w:rPr>
                <w:sz w:val="18"/>
                <w:szCs w:val="18"/>
              </w:rPr>
            </w:pPr>
          </w:p>
        </w:tc>
      </w:tr>
      <w:tr w:rsidR="00AE3150" w:rsidRPr="00046CEA" w:rsidTr="00AE3150">
        <w:tc>
          <w:tcPr>
            <w:tcW w:w="648" w:type="dxa"/>
          </w:tcPr>
          <w:p w:rsidR="00AE3150" w:rsidRPr="00046CEA" w:rsidRDefault="00AE3150" w:rsidP="00AE3150">
            <w:pPr>
              <w:rPr>
                <w:sz w:val="18"/>
                <w:szCs w:val="18"/>
              </w:rPr>
            </w:pPr>
            <w:r w:rsidRPr="00046CEA">
              <w:rPr>
                <w:sz w:val="18"/>
                <w:szCs w:val="18"/>
              </w:rPr>
              <w:t>6.</w:t>
            </w:r>
          </w:p>
        </w:tc>
        <w:tc>
          <w:tcPr>
            <w:tcW w:w="4500" w:type="dxa"/>
          </w:tcPr>
          <w:p w:rsidR="00AE3150" w:rsidRPr="00046CEA" w:rsidRDefault="00AE3150" w:rsidP="00AE3150">
            <w:pPr>
              <w:rPr>
                <w:sz w:val="18"/>
                <w:szCs w:val="18"/>
              </w:rPr>
            </w:pPr>
            <w:r w:rsidRPr="00046CEA">
              <w:rPr>
                <w:sz w:val="18"/>
                <w:szCs w:val="18"/>
              </w:rPr>
              <w:t>Укажите, какое значение будет получено в ячейке В3 данной электронной таблицы: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27"/>
              <w:gridCol w:w="740"/>
              <w:gridCol w:w="1606"/>
            </w:tblGrid>
            <w:tr w:rsidR="00AE3150" w:rsidRPr="00046CEA" w:rsidTr="00AE3150">
              <w:tc>
                <w:tcPr>
                  <w:tcW w:w="427" w:type="dxa"/>
                </w:tcPr>
                <w:p w:rsidR="00AE3150" w:rsidRPr="00046CEA" w:rsidRDefault="00AE3150" w:rsidP="00AE3150">
                  <w:pPr>
                    <w:rPr>
                      <w:sz w:val="18"/>
                      <w:szCs w:val="18"/>
                    </w:rPr>
                  </w:pPr>
                </w:p>
              </w:tc>
              <w:tc>
                <w:tcPr>
                  <w:tcW w:w="740" w:type="dxa"/>
                </w:tcPr>
                <w:p w:rsidR="00AE3150" w:rsidRPr="00046CEA" w:rsidRDefault="00AE3150" w:rsidP="00AE3150">
                  <w:pPr>
                    <w:jc w:val="center"/>
                    <w:rPr>
                      <w:sz w:val="18"/>
                      <w:szCs w:val="18"/>
                    </w:rPr>
                  </w:pPr>
                  <w:r w:rsidRPr="00046CEA">
                    <w:rPr>
                      <w:sz w:val="18"/>
                      <w:szCs w:val="18"/>
                    </w:rPr>
                    <w:t>А</w:t>
                  </w:r>
                </w:p>
              </w:tc>
              <w:tc>
                <w:tcPr>
                  <w:tcW w:w="1516" w:type="dxa"/>
                </w:tcPr>
                <w:p w:rsidR="00AE3150" w:rsidRPr="00046CEA" w:rsidRDefault="00AE3150" w:rsidP="00AE3150">
                  <w:pPr>
                    <w:jc w:val="center"/>
                    <w:rPr>
                      <w:sz w:val="18"/>
                      <w:szCs w:val="18"/>
                    </w:rPr>
                  </w:pPr>
                  <w:r w:rsidRPr="00046CEA">
                    <w:rPr>
                      <w:sz w:val="18"/>
                      <w:szCs w:val="18"/>
                      <w:lang w:val="en-US"/>
                    </w:rPr>
                    <w:t>B</w:t>
                  </w:r>
                </w:p>
              </w:tc>
            </w:tr>
            <w:tr w:rsidR="00AE3150" w:rsidRPr="00046CEA" w:rsidTr="00AE3150">
              <w:tc>
                <w:tcPr>
                  <w:tcW w:w="427" w:type="dxa"/>
                </w:tcPr>
                <w:p w:rsidR="00AE3150" w:rsidRPr="00046CEA" w:rsidRDefault="00AE3150" w:rsidP="00AE3150">
                  <w:pPr>
                    <w:rPr>
                      <w:sz w:val="18"/>
                      <w:szCs w:val="18"/>
                      <w:lang w:val="en-US"/>
                    </w:rPr>
                  </w:pPr>
                  <w:r w:rsidRPr="00046CEA">
                    <w:rPr>
                      <w:sz w:val="18"/>
                      <w:szCs w:val="18"/>
                      <w:lang w:val="en-US"/>
                    </w:rPr>
                    <w:t>1</w:t>
                  </w:r>
                </w:p>
              </w:tc>
              <w:tc>
                <w:tcPr>
                  <w:tcW w:w="740" w:type="dxa"/>
                </w:tcPr>
                <w:p w:rsidR="00AE3150" w:rsidRPr="00046CEA" w:rsidRDefault="00AE3150" w:rsidP="00AE3150">
                  <w:pPr>
                    <w:rPr>
                      <w:sz w:val="18"/>
                      <w:szCs w:val="18"/>
                    </w:rPr>
                  </w:pPr>
                  <w:r w:rsidRPr="00046CEA">
                    <w:rPr>
                      <w:sz w:val="18"/>
                      <w:szCs w:val="18"/>
                    </w:rPr>
                    <w:t>2</w:t>
                  </w:r>
                </w:p>
              </w:tc>
              <w:tc>
                <w:tcPr>
                  <w:tcW w:w="1516" w:type="dxa"/>
                </w:tcPr>
                <w:p w:rsidR="00AE3150" w:rsidRPr="00046CEA" w:rsidRDefault="00AE3150" w:rsidP="00AE3150">
                  <w:pPr>
                    <w:rPr>
                      <w:sz w:val="18"/>
                      <w:szCs w:val="18"/>
                      <w:lang w:val="en-US"/>
                    </w:rPr>
                  </w:pPr>
                  <w:r w:rsidRPr="00046CEA">
                    <w:rPr>
                      <w:sz w:val="18"/>
                      <w:szCs w:val="18"/>
                      <w:lang w:val="en-US"/>
                    </w:rPr>
                    <w:t>=</w:t>
                  </w:r>
                  <w:r w:rsidRPr="00046CEA">
                    <w:rPr>
                      <w:sz w:val="18"/>
                      <w:szCs w:val="18"/>
                    </w:rPr>
                    <w:t>СТЕПЕНЬ(</w:t>
                  </w:r>
                  <w:r w:rsidRPr="00046CEA">
                    <w:rPr>
                      <w:sz w:val="18"/>
                      <w:szCs w:val="18"/>
                      <w:lang w:val="en-US"/>
                    </w:rPr>
                    <w:t>A1,2)</w:t>
                  </w:r>
                </w:p>
              </w:tc>
            </w:tr>
            <w:tr w:rsidR="00AE3150" w:rsidRPr="00046CEA" w:rsidTr="00AE3150">
              <w:tc>
                <w:tcPr>
                  <w:tcW w:w="427" w:type="dxa"/>
                </w:tcPr>
                <w:p w:rsidR="00AE3150" w:rsidRPr="00046CEA" w:rsidRDefault="00AE3150" w:rsidP="00AE3150">
                  <w:pPr>
                    <w:rPr>
                      <w:sz w:val="18"/>
                      <w:szCs w:val="18"/>
                      <w:lang w:val="en-US"/>
                    </w:rPr>
                  </w:pPr>
                  <w:r w:rsidRPr="00046CEA">
                    <w:rPr>
                      <w:sz w:val="18"/>
                      <w:szCs w:val="18"/>
                      <w:lang w:val="en-US"/>
                    </w:rPr>
                    <w:t>2</w:t>
                  </w:r>
                </w:p>
              </w:tc>
              <w:tc>
                <w:tcPr>
                  <w:tcW w:w="740" w:type="dxa"/>
                </w:tcPr>
                <w:p w:rsidR="00AE3150" w:rsidRPr="00046CEA" w:rsidRDefault="00AE3150" w:rsidP="00AE3150">
                  <w:pPr>
                    <w:rPr>
                      <w:sz w:val="18"/>
                      <w:szCs w:val="18"/>
                    </w:rPr>
                  </w:pPr>
                  <w:r w:rsidRPr="00046CEA">
                    <w:rPr>
                      <w:sz w:val="18"/>
                      <w:szCs w:val="18"/>
                    </w:rPr>
                    <w:t>3</w:t>
                  </w:r>
                </w:p>
              </w:tc>
              <w:tc>
                <w:tcPr>
                  <w:tcW w:w="1516" w:type="dxa"/>
                </w:tcPr>
                <w:p w:rsidR="00AE3150" w:rsidRPr="00046CEA" w:rsidRDefault="00AE3150" w:rsidP="00AE3150">
                  <w:pPr>
                    <w:rPr>
                      <w:sz w:val="18"/>
                      <w:szCs w:val="18"/>
                      <w:lang w:val="en-US"/>
                    </w:rPr>
                  </w:pPr>
                </w:p>
              </w:tc>
            </w:tr>
            <w:tr w:rsidR="00AE3150" w:rsidRPr="00046CEA" w:rsidTr="00AE3150">
              <w:tc>
                <w:tcPr>
                  <w:tcW w:w="427" w:type="dxa"/>
                </w:tcPr>
                <w:p w:rsidR="00AE3150" w:rsidRPr="00046CEA" w:rsidRDefault="00AE3150" w:rsidP="00AE3150">
                  <w:pPr>
                    <w:rPr>
                      <w:sz w:val="18"/>
                      <w:szCs w:val="18"/>
                      <w:lang w:val="en-US"/>
                    </w:rPr>
                  </w:pPr>
                  <w:r w:rsidRPr="00046CEA">
                    <w:rPr>
                      <w:sz w:val="18"/>
                      <w:szCs w:val="18"/>
                      <w:lang w:val="en-US"/>
                    </w:rPr>
                    <w:t>3</w:t>
                  </w:r>
                </w:p>
              </w:tc>
              <w:tc>
                <w:tcPr>
                  <w:tcW w:w="740" w:type="dxa"/>
                </w:tcPr>
                <w:p w:rsidR="00AE3150" w:rsidRPr="00046CEA" w:rsidRDefault="00AE3150" w:rsidP="00AE3150">
                  <w:pPr>
                    <w:rPr>
                      <w:sz w:val="18"/>
                      <w:szCs w:val="18"/>
                    </w:rPr>
                  </w:pPr>
                  <w:r w:rsidRPr="00046CEA">
                    <w:rPr>
                      <w:sz w:val="18"/>
                      <w:szCs w:val="18"/>
                    </w:rPr>
                    <w:t>4</w:t>
                  </w:r>
                </w:p>
              </w:tc>
              <w:tc>
                <w:tcPr>
                  <w:tcW w:w="1516" w:type="dxa"/>
                </w:tcPr>
                <w:p w:rsidR="00AE3150" w:rsidRPr="00046CEA" w:rsidRDefault="00AE3150" w:rsidP="00AE3150">
                  <w:pPr>
                    <w:rPr>
                      <w:sz w:val="18"/>
                      <w:szCs w:val="18"/>
                      <w:lang w:val="en-US"/>
                    </w:rPr>
                  </w:pPr>
                  <w:r w:rsidRPr="00046CEA">
                    <w:rPr>
                      <w:sz w:val="18"/>
                      <w:szCs w:val="18"/>
                      <w:lang w:val="en-US"/>
                    </w:rPr>
                    <w:t>?</w:t>
                  </w:r>
                </w:p>
              </w:tc>
            </w:tr>
          </w:tbl>
          <w:p w:rsidR="00AE3150" w:rsidRPr="00046CEA" w:rsidRDefault="00AE3150" w:rsidP="00AE3150">
            <w:pPr>
              <w:rPr>
                <w:sz w:val="18"/>
                <w:szCs w:val="18"/>
              </w:rPr>
            </w:pPr>
          </w:p>
        </w:tc>
        <w:tc>
          <w:tcPr>
            <w:tcW w:w="4316" w:type="dxa"/>
          </w:tcPr>
          <w:p w:rsidR="00AE3150" w:rsidRPr="00046CEA" w:rsidRDefault="00AE3150" w:rsidP="00B05C6E">
            <w:pPr>
              <w:numPr>
                <w:ilvl w:val="0"/>
                <w:numId w:val="209"/>
              </w:numPr>
              <w:tabs>
                <w:tab w:val="num" w:pos="43"/>
                <w:tab w:val="left" w:pos="345"/>
              </w:tabs>
              <w:suppressAutoHyphens w:val="0"/>
              <w:ind w:left="43" w:hanging="52"/>
              <w:rPr>
                <w:sz w:val="18"/>
                <w:szCs w:val="18"/>
              </w:rPr>
            </w:pPr>
            <w:r w:rsidRPr="00046CEA">
              <w:rPr>
                <w:sz w:val="18"/>
                <w:szCs w:val="18"/>
              </w:rPr>
              <w:t>16</w:t>
            </w:r>
          </w:p>
          <w:p w:rsidR="00AE3150" w:rsidRPr="00046CEA" w:rsidRDefault="00AE3150" w:rsidP="00B05C6E">
            <w:pPr>
              <w:numPr>
                <w:ilvl w:val="0"/>
                <w:numId w:val="209"/>
              </w:numPr>
              <w:tabs>
                <w:tab w:val="num" w:pos="43"/>
                <w:tab w:val="left" w:pos="345"/>
              </w:tabs>
              <w:suppressAutoHyphens w:val="0"/>
              <w:ind w:left="43" w:hanging="52"/>
              <w:rPr>
                <w:sz w:val="18"/>
                <w:szCs w:val="18"/>
              </w:rPr>
            </w:pPr>
            <w:r w:rsidRPr="00046CEA">
              <w:rPr>
                <w:sz w:val="18"/>
                <w:szCs w:val="18"/>
              </w:rPr>
              <w:t>4</w:t>
            </w:r>
          </w:p>
          <w:p w:rsidR="00AE3150" w:rsidRPr="00046CEA" w:rsidRDefault="00AE3150" w:rsidP="00B05C6E">
            <w:pPr>
              <w:numPr>
                <w:ilvl w:val="0"/>
                <w:numId w:val="209"/>
              </w:numPr>
              <w:tabs>
                <w:tab w:val="num" w:pos="43"/>
                <w:tab w:val="left" w:pos="345"/>
              </w:tabs>
              <w:suppressAutoHyphens w:val="0"/>
              <w:ind w:left="43" w:hanging="52"/>
              <w:rPr>
                <w:sz w:val="18"/>
                <w:szCs w:val="18"/>
              </w:rPr>
            </w:pPr>
            <w:r w:rsidRPr="00046CEA">
              <w:rPr>
                <w:sz w:val="18"/>
                <w:szCs w:val="18"/>
              </w:rPr>
              <w:t>8</w:t>
            </w:r>
          </w:p>
          <w:p w:rsidR="00AE3150" w:rsidRPr="00046CEA" w:rsidRDefault="00AE3150" w:rsidP="00B05C6E">
            <w:pPr>
              <w:numPr>
                <w:ilvl w:val="0"/>
                <w:numId w:val="209"/>
              </w:numPr>
              <w:tabs>
                <w:tab w:val="num" w:pos="43"/>
                <w:tab w:val="left" w:pos="345"/>
              </w:tabs>
              <w:suppressAutoHyphens w:val="0"/>
              <w:ind w:left="43" w:hanging="52"/>
              <w:rPr>
                <w:sz w:val="18"/>
                <w:szCs w:val="18"/>
              </w:rPr>
            </w:pPr>
            <w:r w:rsidRPr="00046CEA">
              <w:rPr>
                <w:sz w:val="18"/>
                <w:szCs w:val="18"/>
              </w:rPr>
              <w:t>2</w:t>
            </w:r>
          </w:p>
        </w:tc>
      </w:tr>
      <w:tr w:rsidR="00AE3150" w:rsidRPr="00046CEA" w:rsidTr="00AE3150">
        <w:tc>
          <w:tcPr>
            <w:tcW w:w="648" w:type="dxa"/>
          </w:tcPr>
          <w:p w:rsidR="00AE3150" w:rsidRPr="00046CEA" w:rsidRDefault="00AE3150" w:rsidP="00AE3150">
            <w:pPr>
              <w:rPr>
                <w:sz w:val="18"/>
                <w:szCs w:val="18"/>
              </w:rPr>
            </w:pPr>
            <w:r w:rsidRPr="00046CEA">
              <w:rPr>
                <w:sz w:val="18"/>
                <w:szCs w:val="18"/>
              </w:rPr>
              <w:t>7.</w:t>
            </w:r>
          </w:p>
        </w:tc>
        <w:tc>
          <w:tcPr>
            <w:tcW w:w="4500" w:type="dxa"/>
          </w:tcPr>
          <w:p w:rsidR="00AE3150" w:rsidRPr="00046CEA" w:rsidRDefault="00AE3150" w:rsidP="00AE3150">
            <w:pPr>
              <w:rPr>
                <w:sz w:val="18"/>
                <w:szCs w:val="18"/>
              </w:rPr>
            </w:pPr>
            <w:r w:rsidRPr="00046CEA">
              <w:rPr>
                <w:sz w:val="18"/>
                <w:szCs w:val="18"/>
              </w:rPr>
              <w:t>Укажите  значение  в  ячейке В3 данной электронной таблицы:</w:t>
            </w:r>
          </w:p>
          <w:tbl>
            <w:tblPr>
              <w:tblW w:w="2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13"/>
              <w:gridCol w:w="692"/>
              <w:gridCol w:w="1660"/>
            </w:tblGrid>
            <w:tr w:rsidR="00AE3150" w:rsidRPr="00046CEA" w:rsidTr="00AE3150">
              <w:tc>
                <w:tcPr>
                  <w:tcW w:w="413" w:type="dxa"/>
                </w:tcPr>
                <w:p w:rsidR="00AE3150" w:rsidRPr="00046CEA" w:rsidRDefault="00AE3150" w:rsidP="00AE3150">
                  <w:pPr>
                    <w:rPr>
                      <w:sz w:val="18"/>
                      <w:szCs w:val="18"/>
                    </w:rPr>
                  </w:pPr>
                </w:p>
              </w:tc>
              <w:tc>
                <w:tcPr>
                  <w:tcW w:w="692" w:type="dxa"/>
                </w:tcPr>
                <w:p w:rsidR="00AE3150" w:rsidRPr="00046CEA" w:rsidRDefault="00AE3150" w:rsidP="00AE3150">
                  <w:pPr>
                    <w:jc w:val="center"/>
                    <w:rPr>
                      <w:sz w:val="18"/>
                      <w:szCs w:val="18"/>
                    </w:rPr>
                  </w:pPr>
                  <w:r w:rsidRPr="00046CEA">
                    <w:rPr>
                      <w:sz w:val="18"/>
                      <w:szCs w:val="18"/>
                    </w:rPr>
                    <w:t>А</w:t>
                  </w:r>
                </w:p>
              </w:tc>
              <w:tc>
                <w:tcPr>
                  <w:tcW w:w="1660" w:type="dxa"/>
                </w:tcPr>
                <w:p w:rsidR="00AE3150" w:rsidRPr="00046CEA" w:rsidRDefault="00AE3150" w:rsidP="00AE3150">
                  <w:pPr>
                    <w:jc w:val="center"/>
                    <w:rPr>
                      <w:sz w:val="18"/>
                      <w:szCs w:val="18"/>
                    </w:rPr>
                  </w:pPr>
                  <w:r w:rsidRPr="00046CEA">
                    <w:rPr>
                      <w:sz w:val="18"/>
                      <w:szCs w:val="18"/>
                      <w:lang w:val="en-US"/>
                    </w:rPr>
                    <w:t>B</w:t>
                  </w:r>
                </w:p>
              </w:tc>
            </w:tr>
            <w:tr w:rsidR="00AE3150" w:rsidRPr="00046CEA" w:rsidTr="00AE3150">
              <w:tc>
                <w:tcPr>
                  <w:tcW w:w="413" w:type="dxa"/>
                </w:tcPr>
                <w:p w:rsidR="00AE3150" w:rsidRPr="00046CEA" w:rsidRDefault="00AE3150" w:rsidP="00AE3150">
                  <w:pPr>
                    <w:rPr>
                      <w:sz w:val="18"/>
                      <w:szCs w:val="18"/>
                    </w:rPr>
                  </w:pPr>
                  <w:r w:rsidRPr="00046CEA">
                    <w:rPr>
                      <w:sz w:val="18"/>
                      <w:szCs w:val="18"/>
                    </w:rPr>
                    <w:t>1</w:t>
                  </w:r>
                </w:p>
              </w:tc>
              <w:tc>
                <w:tcPr>
                  <w:tcW w:w="692" w:type="dxa"/>
                </w:tcPr>
                <w:p w:rsidR="00AE3150" w:rsidRPr="00046CEA" w:rsidRDefault="00AE3150" w:rsidP="00AE3150">
                  <w:pPr>
                    <w:rPr>
                      <w:sz w:val="18"/>
                      <w:szCs w:val="18"/>
                    </w:rPr>
                  </w:pPr>
                  <w:r w:rsidRPr="00046CEA">
                    <w:rPr>
                      <w:sz w:val="18"/>
                      <w:szCs w:val="18"/>
                    </w:rPr>
                    <w:t>-2</w:t>
                  </w:r>
                </w:p>
              </w:tc>
              <w:tc>
                <w:tcPr>
                  <w:tcW w:w="1660" w:type="dxa"/>
                </w:tcPr>
                <w:p w:rsidR="00AE3150" w:rsidRPr="00046CEA" w:rsidRDefault="00AE3150" w:rsidP="00AE3150">
                  <w:pPr>
                    <w:rPr>
                      <w:sz w:val="18"/>
                      <w:szCs w:val="18"/>
                    </w:rPr>
                  </w:pPr>
                  <w:r w:rsidRPr="00046CEA">
                    <w:rPr>
                      <w:sz w:val="18"/>
                      <w:szCs w:val="18"/>
                    </w:rPr>
                    <w:t>-4</w:t>
                  </w:r>
                </w:p>
              </w:tc>
            </w:tr>
            <w:tr w:rsidR="00AE3150" w:rsidRPr="00046CEA" w:rsidTr="00AE3150">
              <w:tc>
                <w:tcPr>
                  <w:tcW w:w="413" w:type="dxa"/>
                </w:tcPr>
                <w:p w:rsidR="00AE3150" w:rsidRPr="00046CEA" w:rsidRDefault="00AE3150" w:rsidP="00AE3150">
                  <w:pPr>
                    <w:rPr>
                      <w:sz w:val="18"/>
                      <w:szCs w:val="18"/>
                    </w:rPr>
                  </w:pPr>
                  <w:r w:rsidRPr="00046CEA">
                    <w:rPr>
                      <w:sz w:val="18"/>
                      <w:szCs w:val="18"/>
                    </w:rPr>
                    <w:t>2</w:t>
                  </w:r>
                </w:p>
              </w:tc>
              <w:tc>
                <w:tcPr>
                  <w:tcW w:w="692" w:type="dxa"/>
                </w:tcPr>
                <w:p w:rsidR="00AE3150" w:rsidRPr="00046CEA" w:rsidRDefault="00AE3150" w:rsidP="00AE3150">
                  <w:pPr>
                    <w:rPr>
                      <w:sz w:val="18"/>
                      <w:szCs w:val="18"/>
                    </w:rPr>
                  </w:pPr>
                  <w:r w:rsidRPr="00046CEA">
                    <w:rPr>
                      <w:sz w:val="18"/>
                      <w:szCs w:val="18"/>
                    </w:rPr>
                    <w:t>-3</w:t>
                  </w:r>
                </w:p>
              </w:tc>
              <w:tc>
                <w:tcPr>
                  <w:tcW w:w="1660" w:type="dxa"/>
                </w:tcPr>
                <w:p w:rsidR="00AE3150" w:rsidRPr="00046CEA" w:rsidRDefault="00AE3150" w:rsidP="00AE3150">
                  <w:pPr>
                    <w:rPr>
                      <w:sz w:val="18"/>
                      <w:szCs w:val="18"/>
                    </w:rPr>
                  </w:pPr>
                  <w:r w:rsidRPr="00046CEA">
                    <w:rPr>
                      <w:sz w:val="18"/>
                      <w:szCs w:val="18"/>
                    </w:rPr>
                    <w:t>-5</w:t>
                  </w:r>
                </w:p>
              </w:tc>
            </w:tr>
            <w:tr w:rsidR="00AE3150" w:rsidRPr="00046CEA" w:rsidTr="00AE3150">
              <w:tc>
                <w:tcPr>
                  <w:tcW w:w="413" w:type="dxa"/>
                </w:tcPr>
                <w:p w:rsidR="00AE3150" w:rsidRPr="00046CEA" w:rsidRDefault="00AE3150" w:rsidP="00AE3150">
                  <w:pPr>
                    <w:rPr>
                      <w:sz w:val="18"/>
                      <w:szCs w:val="18"/>
                    </w:rPr>
                  </w:pPr>
                  <w:r w:rsidRPr="00046CEA">
                    <w:rPr>
                      <w:sz w:val="18"/>
                      <w:szCs w:val="18"/>
                    </w:rPr>
                    <w:t>3</w:t>
                  </w:r>
                </w:p>
              </w:tc>
              <w:tc>
                <w:tcPr>
                  <w:tcW w:w="692" w:type="dxa"/>
                </w:tcPr>
                <w:p w:rsidR="00AE3150" w:rsidRPr="00046CEA" w:rsidRDefault="00AE3150" w:rsidP="00AE3150">
                  <w:pPr>
                    <w:rPr>
                      <w:sz w:val="18"/>
                      <w:szCs w:val="18"/>
                    </w:rPr>
                  </w:pPr>
                  <w:r w:rsidRPr="00046CEA">
                    <w:rPr>
                      <w:sz w:val="18"/>
                      <w:szCs w:val="18"/>
                    </w:rPr>
                    <w:t>4</w:t>
                  </w:r>
                </w:p>
              </w:tc>
              <w:tc>
                <w:tcPr>
                  <w:tcW w:w="1660" w:type="dxa"/>
                </w:tcPr>
                <w:p w:rsidR="00AE3150" w:rsidRPr="00046CEA" w:rsidRDefault="00AE3150" w:rsidP="00AE3150">
                  <w:pPr>
                    <w:rPr>
                      <w:sz w:val="18"/>
                      <w:szCs w:val="18"/>
                    </w:rPr>
                  </w:pPr>
                  <w:r w:rsidRPr="00046CEA">
                    <w:rPr>
                      <w:sz w:val="18"/>
                      <w:szCs w:val="18"/>
                    </w:rPr>
                    <w:t>=МАК</w:t>
                  </w:r>
                  <w:proofErr w:type="gramStart"/>
                  <w:r w:rsidRPr="00046CEA">
                    <w:rPr>
                      <w:sz w:val="18"/>
                      <w:szCs w:val="18"/>
                    </w:rPr>
                    <w:t>С(</w:t>
                  </w:r>
                  <w:proofErr w:type="gramEnd"/>
                  <w:r w:rsidRPr="00046CEA">
                    <w:rPr>
                      <w:sz w:val="18"/>
                      <w:szCs w:val="18"/>
                    </w:rPr>
                    <w:t>А2:В</w:t>
                  </w:r>
                  <w:proofErr w:type="gramStart"/>
                  <w:r w:rsidRPr="00046CEA">
                    <w:rPr>
                      <w:sz w:val="18"/>
                      <w:szCs w:val="18"/>
                    </w:rPr>
                    <w:t>2</w:t>
                  </w:r>
                  <w:proofErr w:type="gramEnd"/>
                  <w:r w:rsidRPr="00046CEA">
                    <w:rPr>
                      <w:sz w:val="18"/>
                      <w:szCs w:val="18"/>
                    </w:rPr>
                    <w:t>)</w:t>
                  </w:r>
                </w:p>
              </w:tc>
            </w:tr>
          </w:tbl>
          <w:p w:rsidR="00AE3150" w:rsidRPr="00046CEA" w:rsidRDefault="00AE3150" w:rsidP="00AE3150">
            <w:pPr>
              <w:rPr>
                <w:sz w:val="18"/>
                <w:szCs w:val="18"/>
              </w:rPr>
            </w:pPr>
          </w:p>
        </w:tc>
        <w:tc>
          <w:tcPr>
            <w:tcW w:w="4316" w:type="dxa"/>
          </w:tcPr>
          <w:p w:rsidR="00AE3150" w:rsidRPr="00046CEA" w:rsidRDefault="00AE3150" w:rsidP="00B05C6E">
            <w:pPr>
              <w:numPr>
                <w:ilvl w:val="0"/>
                <w:numId w:val="208"/>
              </w:numPr>
              <w:tabs>
                <w:tab w:val="num" w:pos="43"/>
                <w:tab w:val="left" w:pos="345"/>
              </w:tabs>
              <w:suppressAutoHyphens w:val="0"/>
              <w:ind w:left="43" w:hanging="52"/>
              <w:rPr>
                <w:sz w:val="18"/>
                <w:szCs w:val="18"/>
              </w:rPr>
            </w:pPr>
            <w:r w:rsidRPr="00046CEA">
              <w:rPr>
                <w:sz w:val="18"/>
                <w:szCs w:val="18"/>
              </w:rPr>
              <w:t>-2</w:t>
            </w:r>
          </w:p>
          <w:p w:rsidR="00AE3150" w:rsidRPr="00046CEA" w:rsidRDefault="00AE3150" w:rsidP="00B05C6E">
            <w:pPr>
              <w:numPr>
                <w:ilvl w:val="0"/>
                <w:numId w:val="208"/>
              </w:numPr>
              <w:tabs>
                <w:tab w:val="num" w:pos="43"/>
                <w:tab w:val="left" w:pos="345"/>
              </w:tabs>
              <w:suppressAutoHyphens w:val="0"/>
              <w:ind w:left="43" w:hanging="52"/>
              <w:rPr>
                <w:sz w:val="18"/>
                <w:szCs w:val="18"/>
              </w:rPr>
            </w:pPr>
            <w:r w:rsidRPr="00046CEA">
              <w:rPr>
                <w:sz w:val="18"/>
                <w:szCs w:val="18"/>
              </w:rPr>
              <w:t>-3</w:t>
            </w:r>
          </w:p>
          <w:p w:rsidR="00AE3150" w:rsidRPr="00046CEA" w:rsidRDefault="00AE3150" w:rsidP="00B05C6E">
            <w:pPr>
              <w:numPr>
                <w:ilvl w:val="0"/>
                <w:numId w:val="208"/>
              </w:numPr>
              <w:tabs>
                <w:tab w:val="num" w:pos="43"/>
                <w:tab w:val="left" w:pos="345"/>
              </w:tabs>
              <w:suppressAutoHyphens w:val="0"/>
              <w:ind w:left="43" w:hanging="52"/>
              <w:rPr>
                <w:sz w:val="18"/>
                <w:szCs w:val="18"/>
              </w:rPr>
            </w:pPr>
            <w:r w:rsidRPr="00046CEA">
              <w:rPr>
                <w:sz w:val="18"/>
                <w:szCs w:val="18"/>
              </w:rPr>
              <w:t>-4</w:t>
            </w:r>
          </w:p>
          <w:p w:rsidR="00AE3150" w:rsidRPr="00046CEA" w:rsidRDefault="00AE3150" w:rsidP="00B05C6E">
            <w:pPr>
              <w:numPr>
                <w:ilvl w:val="0"/>
                <w:numId w:val="208"/>
              </w:numPr>
              <w:tabs>
                <w:tab w:val="num" w:pos="43"/>
                <w:tab w:val="left" w:pos="345"/>
              </w:tabs>
              <w:suppressAutoHyphens w:val="0"/>
              <w:ind w:left="43" w:hanging="52"/>
              <w:rPr>
                <w:sz w:val="18"/>
                <w:szCs w:val="18"/>
              </w:rPr>
            </w:pPr>
            <w:r w:rsidRPr="00046CEA">
              <w:rPr>
                <w:sz w:val="18"/>
                <w:szCs w:val="18"/>
              </w:rPr>
              <w:t>-5</w:t>
            </w:r>
          </w:p>
        </w:tc>
      </w:tr>
      <w:tr w:rsidR="00AE3150" w:rsidRPr="00046CEA" w:rsidTr="00AE3150">
        <w:tc>
          <w:tcPr>
            <w:tcW w:w="648" w:type="dxa"/>
          </w:tcPr>
          <w:p w:rsidR="00AE3150" w:rsidRPr="00046CEA" w:rsidRDefault="00AE3150" w:rsidP="00AE3150">
            <w:pPr>
              <w:rPr>
                <w:sz w:val="18"/>
                <w:szCs w:val="18"/>
              </w:rPr>
            </w:pPr>
            <w:r w:rsidRPr="00046CEA">
              <w:rPr>
                <w:sz w:val="18"/>
                <w:szCs w:val="18"/>
              </w:rPr>
              <w:t>8.</w:t>
            </w:r>
          </w:p>
        </w:tc>
        <w:tc>
          <w:tcPr>
            <w:tcW w:w="4500" w:type="dxa"/>
          </w:tcPr>
          <w:p w:rsidR="00AE3150" w:rsidRPr="00046CEA" w:rsidRDefault="00AE3150" w:rsidP="00AE3150">
            <w:pPr>
              <w:rPr>
                <w:sz w:val="18"/>
                <w:szCs w:val="18"/>
              </w:rPr>
            </w:pPr>
            <w:r w:rsidRPr="00046CEA">
              <w:rPr>
                <w:sz w:val="18"/>
                <w:szCs w:val="18"/>
              </w:rPr>
              <w:t xml:space="preserve">В столбце </w:t>
            </w:r>
            <w:r w:rsidRPr="00046CEA">
              <w:rPr>
                <w:sz w:val="18"/>
                <w:szCs w:val="18"/>
                <w:lang w:val="en-US"/>
              </w:rPr>
              <w:t>B</w:t>
            </w:r>
            <w:r w:rsidRPr="00046CEA">
              <w:rPr>
                <w:sz w:val="18"/>
                <w:szCs w:val="18"/>
              </w:rPr>
              <w:t xml:space="preserve"> посчитать отклонение каждого из чисел столбца</w:t>
            </w:r>
            <w:proofErr w:type="gramStart"/>
            <w:r w:rsidRPr="00046CEA">
              <w:rPr>
                <w:sz w:val="18"/>
                <w:szCs w:val="18"/>
              </w:rPr>
              <w:t xml:space="preserve"> А</w:t>
            </w:r>
            <w:proofErr w:type="gramEnd"/>
            <w:r w:rsidRPr="00046CEA">
              <w:rPr>
                <w:sz w:val="18"/>
                <w:szCs w:val="18"/>
              </w:rPr>
              <w:t xml:space="preserve"> от суммы этих  чисел, в ячейке  В3 будет формула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27"/>
              <w:gridCol w:w="740"/>
              <w:gridCol w:w="1679"/>
            </w:tblGrid>
            <w:tr w:rsidR="00AE3150" w:rsidRPr="00046CEA" w:rsidTr="00AE3150">
              <w:tc>
                <w:tcPr>
                  <w:tcW w:w="427" w:type="dxa"/>
                </w:tcPr>
                <w:p w:rsidR="00AE3150" w:rsidRPr="00046CEA" w:rsidRDefault="00AE3150" w:rsidP="00AE3150">
                  <w:pPr>
                    <w:rPr>
                      <w:sz w:val="18"/>
                      <w:szCs w:val="18"/>
                    </w:rPr>
                  </w:pPr>
                </w:p>
              </w:tc>
              <w:tc>
                <w:tcPr>
                  <w:tcW w:w="740" w:type="dxa"/>
                </w:tcPr>
                <w:p w:rsidR="00AE3150" w:rsidRPr="00046CEA" w:rsidRDefault="00AE3150" w:rsidP="00AE3150">
                  <w:pPr>
                    <w:jc w:val="center"/>
                    <w:rPr>
                      <w:sz w:val="18"/>
                      <w:szCs w:val="18"/>
                    </w:rPr>
                  </w:pPr>
                  <w:r w:rsidRPr="00046CEA">
                    <w:rPr>
                      <w:sz w:val="18"/>
                      <w:szCs w:val="18"/>
                    </w:rPr>
                    <w:t>А</w:t>
                  </w:r>
                </w:p>
              </w:tc>
              <w:tc>
                <w:tcPr>
                  <w:tcW w:w="1679" w:type="dxa"/>
                </w:tcPr>
                <w:p w:rsidR="00AE3150" w:rsidRPr="00046CEA" w:rsidRDefault="00AE3150" w:rsidP="00AE3150">
                  <w:pPr>
                    <w:jc w:val="center"/>
                    <w:rPr>
                      <w:sz w:val="18"/>
                      <w:szCs w:val="18"/>
                    </w:rPr>
                  </w:pPr>
                  <w:r w:rsidRPr="00046CEA">
                    <w:rPr>
                      <w:sz w:val="18"/>
                      <w:szCs w:val="18"/>
                      <w:lang w:val="en-US"/>
                    </w:rPr>
                    <w:t>B</w:t>
                  </w:r>
                </w:p>
              </w:tc>
            </w:tr>
            <w:tr w:rsidR="00AE3150" w:rsidRPr="00046CEA" w:rsidTr="00AE3150">
              <w:tc>
                <w:tcPr>
                  <w:tcW w:w="427" w:type="dxa"/>
                </w:tcPr>
                <w:p w:rsidR="00AE3150" w:rsidRPr="00046CEA" w:rsidRDefault="00AE3150" w:rsidP="00AE3150">
                  <w:pPr>
                    <w:rPr>
                      <w:sz w:val="18"/>
                      <w:szCs w:val="18"/>
                    </w:rPr>
                  </w:pPr>
                  <w:r w:rsidRPr="00046CEA">
                    <w:rPr>
                      <w:sz w:val="18"/>
                      <w:szCs w:val="18"/>
                    </w:rPr>
                    <w:t>1</w:t>
                  </w:r>
                </w:p>
              </w:tc>
              <w:tc>
                <w:tcPr>
                  <w:tcW w:w="740" w:type="dxa"/>
                </w:tcPr>
                <w:p w:rsidR="00AE3150" w:rsidRPr="00046CEA" w:rsidRDefault="00AE3150" w:rsidP="00AE3150">
                  <w:pPr>
                    <w:rPr>
                      <w:sz w:val="18"/>
                      <w:szCs w:val="18"/>
                    </w:rPr>
                  </w:pPr>
                  <w:r w:rsidRPr="00046CEA">
                    <w:rPr>
                      <w:sz w:val="18"/>
                      <w:szCs w:val="18"/>
                    </w:rPr>
                    <w:t>2</w:t>
                  </w:r>
                </w:p>
              </w:tc>
              <w:tc>
                <w:tcPr>
                  <w:tcW w:w="1679" w:type="dxa"/>
                </w:tcPr>
                <w:p w:rsidR="00AE3150" w:rsidRPr="00046CEA" w:rsidRDefault="00AE3150" w:rsidP="00AE3150">
                  <w:pPr>
                    <w:rPr>
                      <w:sz w:val="18"/>
                      <w:szCs w:val="18"/>
                    </w:rPr>
                  </w:pPr>
                </w:p>
              </w:tc>
            </w:tr>
            <w:tr w:rsidR="00AE3150" w:rsidRPr="00046CEA" w:rsidTr="00AE3150">
              <w:tc>
                <w:tcPr>
                  <w:tcW w:w="427" w:type="dxa"/>
                </w:tcPr>
                <w:p w:rsidR="00AE3150" w:rsidRPr="00046CEA" w:rsidRDefault="00AE3150" w:rsidP="00AE3150">
                  <w:pPr>
                    <w:rPr>
                      <w:sz w:val="18"/>
                      <w:szCs w:val="18"/>
                    </w:rPr>
                  </w:pPr>
                  <w:r w:rsidRPr="00046CEA">
                    <w:rPr>
                      <w:sz w:val="18"/>
                      <w:szCs w:val="18"/>
                    </w:rPr>
                    <w:t>2</w:t>
                  </w:r>
                </w:p>
              </w:tc>
              <w:tc>
                <w:tcPr>
                  <w:tcW w:w="740" w:type="dxa"/>
                </w:tcPr>
                <w:p w:rsidR="00AE3150" w:rsidRPr="00046CEA" w:rsidRDefault="00AE3150" w:rsidP="00AE3150">
                  <w:pPr>
                    <w:rPr>
                      <w:sz w:val="18"/>
                      <w:szCs w:val="18"/>
                    </w:rPr>
                  </w:pPr>
                  <w:r w:rsidRPr="00046CEA">
                    <w:rPr>
                      <w:sz w:val="18"/>
                      <w:szCs w:val="18"/>
                    </w:rPr>
                    <w:t>3</w:t>
                  </w:r>
                </w:p>
              </w:tc>
              <w:tc>
                <w:tcPr>
                  <w:tcW w:w="1679" w:type="dxa"/>
                </w:tcPr>
                <w:p w:rsidR="00AE3150" w:rsidRPr="00046CEA" w:rsidRDefault="00AE3150" w:rsidP="00AE3150">
                  <w:pPr>
                    <w:rPr>
                      <w:sz w:val="18"/>
                      <w:szCs w:val="18"/>
                    </w:rPr>
                  </w:pPr>
                </w:p>
              </w:tc>
            </w:tr>
            <w:tr w:rsidR="00AE3150" w:rsidRPr="00046CEA" w:rsidTr="00AE3150">
              <w:tc>
                <w:tcPr>
                  <w:tcW w:w="427" w:type="dxa"/>
                </w:tcPr>
                <w:p w:rsidR="00AE3150" w:rsidRPr="00046CEA" w:rsidRDefault="00AE3150" w:rsidP="00AE3150">
                  <w:pPr>
                    <w:rPr>
                      <w:sz w:val="18"/>
                      <w:szCs w:val="18"/>
                    </w:rPr>
                  </w:pPr>
                  <w:r w:rsidRPr="00046CEA">
                    <w:rPr>
                      <w:sz w:val="18"/>
                      <w:szCs w:val="18"/>
                    </w:rPr>
                    <w:t>3</w:t>
                  </w:r>
                </w:p>
              </w:tc>
              <w:tc>
                <w:tcPr>
                  <w:tcW w:w="740" w:type="dxa"/>
                </w:tcPr>
                <w:p w:rsidR="00AE3150" w:rsidRPr="00046CEA" w:rsidRDefault="00AE3150" w:rsidP="00AE3150">
                  <w:pPr>
                    <w:rPr>
                      <w:sz w:val="18"/>
                      <w:szCs w:val="18"/>
                    </w:rPr>
                  </w:pPr>
                  <w:r w:rsidRPr="00046CEA">
                    <w:rPr>
                      <w:sz w:val="18"/>
                      <w:szCs w:val="18"/>
                    </w:rPr>
                    <w:t>4</w:t>
                  </w:r>
                </w:p>
              </w:tc>
              <w:tc>
                <w:tcPr>
                  <w:tcW w:w="1679" w:type="dxa"/>
                </w:tcPr>
                <w:p w:rsidR="00AE3150" w:rsidRPr="00046CEA" w:rsidRDefault="00AE3150" w:rsidP="00AE3150">
                  <w:pPr>
                    <w:jc w:val="center"/>
                    <w:rPr>
                      <w:sz w:val="18"/>
                      <w:szCs w:val="18"/>
                    </w:rPr>
                  </w:pPr>
                  <w:r w:rsidRPr="00046CEA">
                    <w:rPr>
                      <w:sz w:val="18"/>
                      <w:szCs w:val="18"/>
                    </w:rPr>
                    <w:t>?</w:t>
                  </w:r>
                </w:p>
              </w:tc>
            </w:tr>
          </w:tbl>
          <w:p w:rsidR="00AE3150" w:rsidRPr="00046CEA" w:rsidRDefault="00AE3150" w:rsidP="00AE3150">
            <w:pPr>
              <w:rPr>
                <w:sz w:val="18"/>
                <w:szCs w:val="18"/>
              </w:rPr>
            </w:pPr>
          </w:p>
        </w:tc>
        <w:tc>
          <w:tcPr>
            <w:tcW w:w="4316" w:type="dxa"/>
          </w:tcPr>
          <w:p w:rsidR="00AE3150" w:rsidRPr="00046CEA" w:rsidRDefault="00AE3150" w:rsidP="00B05C6E">
            <w:pPr>
              <w:numPr>
                <w:ilvl w:val="0"/>
                <w:numId w:val="207"/>
              </w:numPr>
              <w:tabs>
                <w:tab w:val="num" w:pos="43"/>
                <w:tab w:val="left" w:pos="345"/>
              </w:tabs>
              <w:suppressAutoHyphens w:val="0"/>
              <w:ind w:left="43" w:hanging="52"/>
              <w:rPr>
                <w:sz w:val="18"/>
                <w:szCs w:val="18"/>
              </w:rPr>
            </w:pPr>
            <w:r w:rsidRPr="00046CEA">
              <w:rPr>
                <w:sz w:val="18"/>
                <w:szCs w:val="18"/>
              </w:rPr>
              <w:t>=А3-СУМ</w:t>
            </w:r>
            <w:proofErr w:type="gramStart"/>
            <w:r w:rsidRPr="00046CEA">
              <w:rPr>
                <w:sz w:val="18"/>
                <w:szCs w:val="18"/>
              </w:rPr>
              <w:t>М(</w:t>
            </w:r>
            <w:proofErr w:type="gramEnd"/>
            <w:r w:rsidRPr="00046CEA">
              <w:rPr>
                <w:sz w:val="18"/>
                <w:szCs w:val="18"/>
              </w:rPr>
              <w:t>А$1;А$3)</w:t>
            </w:r>
          </w:p>
          <w:p w:rsidR="00AE3150" w:rsidRPr="00046CEA" w:rsidRDefault="00AE3150" w:rsidP="00B05C6E">
            <w:pPr>
              <w:numPr>
                <w:ilvl w:val="0"/>
                <w:numId w:val="207"/>
              </w:numPr>
              <w:tabs>
                <w:tab w:val="num" w:pos="43"/>
                <w:tab w:val="left" w:pos="345"/>
              </w:tabs>
              <w:suppressAutoHyphens w:val="0"/>
              <w:ind w:left="43" w:hanging="52"/>
              <w:rPr>
                <w:sz w:val="18"/>
                <w:szCs w:val="18"/>
              </w:rPr>
            </w:pPr>
            <w:r w:rsidRPr="00046CEA">
              <w:rPr>
                <w:sz w:val="18"/>
                <w:szCs w:val="18"/>
              </w:rPr>
              <w:t>= (А</w:t>
            </w:r>
            <w:proofErr w:type="gramStart"/>
            <w:r w:rsidRPr="00046CEA">
              <w:rPr>
                <w:sz w:val="18"/>
                <w:szCs w:val="18"/>
              </w:rPr>
              <w:t>1</w:t>
            </w:r>
            <w:proofErr w:type="gramEnd"/>
            <w:r w:rsidRPr="00046CEA">
              <w:rPr>
                <w:sz w:val="18"/>
                <w:szCs w:val="18"/>
              </w:rPr>
              <w:t>:А3)-СУМ</w:t>
            </w:r>
            <w:proofErr w:type="gramStart"/>
            <w:r w:rsidRPr="00046CEA">
              <w:rPr>
                <w:sz w:val="18"/>
                <w:szCs w:val="18"/>
              </w:rPr>
              <w:t>М(</w:t>
            </w:r>
            <w:proofErr w:type="gramEnd"/>
            <w:r w:rsidRPr="00046CEA">
              <w:rPr>
                <w:sz w:val="18"/>
                <w:szCs w:val="18"/>
              </w:rPr>
              <w:t>А1;А3)</w:t>
            </w:r>
          </w:p>
          <w:p w:rsidR="00AE3150" w:rsidRPr="00046CEA" w:rsidRDefault="00AE3150" w:rsidP="00B05C6E">
            <w:pPr>
              <w:numPr>
                <w:ilvl w:val="0"/>
                <w:numId w:val="207"/>
              </w:numPr>
              <w:tabs>
                <w:tab w:val="num" w:pos="43"/>
                <w:tab w:val="left" w:pos="345"/>
              </w:tabs>
              <w:suppressAutoHyphens w:val="0"/>
              <w:ind w:left="43" w:hanging="52"/>
              <w:rPr>
                <w:sz w:val="18"/>
                <w:szCs w:val="18"/>
              </w:rPr>
            </w:pPr>
            <w:r w:rsidRPr="00046CEA">
              <w:rPr>
                <w:sz w:val="18"/>
                <w:szCs w:val="18"/>
              </w:rPr>
              <w:t>=(А</w:t>
            </w:r>
            <w:proofErr w:type="gramStart"/>
            <w:r w:rsidRPr="00046CEA">
              <w:rPr>
                <w:sz w:val="18"/>
                <w:szCs w:val="18"/>
              </w:rPr>
              <w:t>1</w:t>
            </w:r>
            <w:proofErr w:type="gramEnd"/>
            <w:r w:rsidRPr="00046CEA">
              <w:rPr>
                <w:sz w:val="18"/>
                <w:szCs w:val="18"/>
              </w:rPr>
              <w:t>:</w:t>
            </w:r>
            <w:proofErr w:type="gramStart"/>
            <w:r w:rsidRPr="00046CEA">
              <w:rPr>
                <w:sz w:val="18"/>
                <w:szCs w:val="18"/>
              </w:rPr>
              <w:t>А3)/3-А</w:t>
            </w:r>
            <w:r w:rsidRPr="00046CEA">
              <w:rPr>
                <w:sz w:val="18"/>
                <w:szCs w:val="18"/>
                <w:lang w:val="en-US"/>
              </w:rPr>
              <w:t>$</w:t>
            </w:r>
            <w:r w:rsidRPr="00046CEA">
              <w:rPr>
                <w:sz w:val="18"/>
                <w:szCs w:val="18"/>
              </w:rPr>
              <w:t>3</w:t>
            </w:r>
            <w:proofErr w:type="gramEnd"/>
          </w:p>
          <w:p w:rsidR="00AE3150" w:rsidRPr="00046CEA" w:rsidRDefault="00AE3150" w:rsidP="00B05C6E">
            <w:pPr>
              <w:numPr>
                <w:ilvl w:val="0"/>
                <w:numId w:val="207"/>
              </w:numPr>
              <w:tabs>
                <w:tab w:val="num" w:pos="43"/>
                <w:tab w:val="left" w:pos="345"/>
              </w:tabs>
              <w:suppressAutoHyphens w:val="0"/>
              <w:ind w:left="43" w:hanging="52"/>
              <w:rPr>
                <w:sz w:val="18"/>
                <w:szCs w:val="18"/>
              </w:rPr>
            </w:pPr>
            <w:r w:rsidRPr="00046CEA">
              <w:rPr>
                <w:sz w:val="18"/>
                <w:szCs w:val="18"/>
              </w:rPr>
              <w:t>=(В1+В2+В3)/3</w:t>
            </w:r>
          </w:p>
        </w:tc>
      </w:tr>
      <w:tr w:rsidR="007B08FC" w:rsidRPr="00046CEA" w:rsidTr="00630CEE">
        <w:tc>
          <w:tcPr>
            <w:tcW w:w="648" w:type="dxa"/>
          </w:tcPr>
          <w:p w:rsidR="007B08FC" w:rsidRPr="00046CEA" w:rsidRDefault="007B08FC" w:rsidP="00630CEE">
            <w:pPr>
              <w:rPr>
                <w:sz w:val="18"/>
                <w:szCs w:val="18"/>
              </w:rPr>
            </w:pPr>
            <w:r w:rsidRPr="00046CEA">
              <w:rPr>
                <w:sz w:val="18"/>
                <w:szCs w:val="18"/>
              </w:rPr>
              <w:t>9.</w:t>
            </w:r>
          </w:p>
        </w:tc>
        <w:tc>
          <w:tcPr>
            <w:tcW w:w="4500" w:type="dxa"/>
          </w:tcPr>
          <w:p w:rsidR="007B08FC" w:rsidRPr="00046CEA" w:rsidRDefault="007B08FC" w:rsidP="00630CEE">
            <w:pPr>
              <w:rPr>
                <w:sz w:val="18"/>
                <w:szCs w:val="18"/>
              </w:rPr>
            </w:pPr>
            <w:r w:rsidRPr="00046CEA">
              <w:rPr>
                <w:sz w:val="18"/>
                <w:szCs w:val="18"/>
              </w:rPr>
              <w:t>В столбце</w:t>
            </w:r>
            <w:proofErr w:type="gramStart"/>
            <w:r w:rsidRPr="00046CEA">
              <w:rPr>
                <w:sz w:val="18"/>
                <w:szCs w:val="18"/>
              </w:rPr>
              <w:t xml:space="preserve"> В</w:t>
            </w:r>
            <w:proofErr w:type="gramEnd"/>
            <w:r w:rsidRPr="00046CEA">
              <w:rPr>
                <w:sz w:val="18"/>
                <w:szCs w:val="18"/>
              </w:rPr>
              <w:t xml:space="preserve">  рассчитывается  процент от суммы чисел столбца А, какая формула в ячейке В2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27"/>
              <w:gridCol w:w="740"/>
              <w:gridCol w:w="1679"/>
            </w:tblGrid>
            <w:tr w:rsidR="007B08FC" w:rsidRPr="00046CEA" w:rsidTr="00630CEE">
              <w:tc>
                <w:tcPr>
                  <w:tcW w:w="427" w:type="dxa"/>
                </w:tcPr>
                <w:p w:rsidR="007B08FC" w:rsidRPr="00046CEA" w:rsidRDefault="007B08FC" w:rsidP="00630CEE">
                  <w:pPr>
                    <w:rPr>
                      <w:sz w:val="18"/>
                      <w:szCs w:val="18"/>
                    </w:rPr>
                  </w:pPr>
                </w:p>
              </w:tc>
              <w:tc>
                <w:tcPr>
                  <w:tcW w:w="740" w:type="dxa"/>
                </w:tcPr>
                <w:p w:rsidR="007B08FC" w:rsidRPr="00046CEA" w:rsidRDefault="007B08FC" w:rsidP="00630CEE">
                  <w:pPr>
                    <w:jc w:val="center"/>
                    <w:rPr>
                      <w:sz w:val="18"/>
                      <w:szCs w:val="18"/>
                    </w:rPr>
                  </w:pPr>
                  <w:r w:rsidRPr="00046CEA">
                    <w:rPr>
                      <w:sz w:val="18"/>
                      <w:szCs w:val="18"/>
                    </w:rPr>
                    <w:t>А</w:t>
                  </w:r>
                </w:p>
              </w:tc>
              <w:tc>
                <w:tcPr>
                  <w:tcW w:w="1679" w:type="dxa"/>
                </w:tcPr>
                <w:p w:rsidR="007B08FC" w:rsidRPr="00046CEA" w:rsidRDefault="007B08FC" w:rsidP="00630CEE">
                  <w:pPr>
                    <w:jc w:val="center"/>
                    <w:rPr>
                      <w:sz w:val="18"/>
                      <w:szCs w:val="18"/>
                    </w:rPr>
                  </w:pPr>
                  <w:r w:rsidRPr="00046CEA">
                    <w:rPr>
                      <w:sz w:val="18"/>
                      <w:szCs w:val="18"/>
                      <w:lang w:val="en-US"/>
                    </w:rPr>
                    <w:t>B</w:t>
                  </w:r>
                </w:p>
              </w:tc>
            </w:tr>
            <w:tr w:rsidR="007B08FC" w:rsidRPr="00046CEA" w:rsidTr="00630CEE">
              <w:tc>
                <w:tcPr>
                  <w:tcW w:w="427" w:type="dxa"/>
                </w:tcPr>
                <w:p w:rsidR="007B08FC" w:rsidRPr="00046CEA" w:rsidRDefault="007B08FC" w:rsidP="00630CEE">
                  <w:pPr>
                    <w:rPr>
                      <w:sz w:val="18"/>
                      <w:szCs w:val="18"/>
                    </w:rPr>
                  </w:pPr>
                  <w:r w:rsidRPr="00046CEA">
                    <w:rPr>
                      <w:sz w:val="18"/>
                      <w:szCs w:val="18"/>
                    </w:rPr>
                    <w:t>1</w:t>
                  </w:r>
                </w:p>
              </w:tc>
              <w:tc>
                <w:tcPr>
                  <w:tcW w:w="740" w:type="dxa"/>
                </w:tcPr>
                <w:p w:rsidR="007B08FC" w:rsidRPr="00046CEA" w:rsidRDefault="007B08FC" w:rsidP="00630CEE">
                  <w:pPr>
                    <w:rPr>
                      <w:sz w:val="18"/>
                      <w:szCs w:val="18"/>
                    </w:rPr>
                  </w:pPr>
                  <w:r w:rsidRPr="00046CEA">
                    <w:rPr>
                      <w:sz w:val="18"/>
                      <w:szCs w:val="18"/>
                    </w:rPr>
                    <w:t>2</w:t>
                  </w:r>
                </w:p>
              </w:tc>
              <w:tc>
                <w:tcPr>
                  <w:tcW w:w="1679" w:type="dxa"/>
                </w:tcPr>
                <w:p w:rsidR="007B08FC" w:rsidRPr="00046CEA" w:rsidRDefault="007B08FC" w:rsidP="00630CEE">
                  <w:pPr>
                    <w:rPr>
                      <w:sz w:val="18"/>
                      <w:szCs w:val="18"/>
                    </w:rPr>
                  </w:pPr>
                </w:p>
              </w:tc>
            </w:tr>
            <w:tr w:rsidR="007B08FC" w:rsidRPr="00046CEA" w:rsidTr="00630CEE">
              <w:tc>
                <w:tcPr>
                  <w:tcW w:w="427" w:type="dxa"/>
                </w:tcPr>
                <w:p w:rsidR="007B08FC" w:rsidRPr="00046CEA" w:rsidRDefault="007B08FC" w:rsidP="00630CEE">
                  <w:pPr>
                    <w:rPr>
                      <w:sz w:val="18"/>
                      <w:szCs w:val="18"/>
                    </w:rPr>
                  </w:pPr>
                  <w:r w:rsidRPr="00046CEA">
                    <w:rPr>
                      <w:sz w:val="18"/>
                      <w:szCs w:val="18"/>
                    </w:rPr>
                    <w:t>2</w:t>
                  </w:r>
                </w:p>
              </w:tc>
              <w:tc>
                <w:tcPr>
                  <w:tcW w:w="740" w:type="dxa"/>
                </w:tcPr>
                <w:p w:rsidR="007B08FC" w:rsidRPr="00046CEA" w:rsidRDefault="007B08FC" w:rsidP="00630CEE">
                  <w:pPr>
                    <w:rPr>
                      <w:sz w:val="18"/>
                      <w:szCs w:val="18"/>
                    </w:rPr>
                  </w:pPr>
                  <w:r w:rsidRPr="00046CEA">
                    <w:rPr>
                      <w:sz w:val="18"/>
                      <w:szCs w:val="18"/>
                    </w:rPr>
                    <w:t>3</w:t>
                  </w:r>
                </w:p>
              </w:tc>
              <w:tc>
                <w:tcPr>
                  <w:tcW w:w="1679" w:type="dxa"/>
                  <w:shd w:val="clear" w:color="auto" w:fill="F3F3F3"/>
                </w:tcPr>
                <w:p w:rsidR="007B08FC" w:rsidRPr="00046CEA" w:rsidRDefault="007B08FC" w:rsidP="00630CEE">
                  <w:pPr>
                    <w:jc w:val="center"/>
                    <w:rPr>
                      <w:sz w:val="18"/>
                      <w:szCs w:val="18"/>
                    </w:rPr>
                  </w:pPr>
                  <w:r w:rsidRPr="00046CEA">
                    <w:rPr>
                      <w:sz w:val="18"/>
                      <w:szCs w:val="18"/>
                      <w:lang w:val="en-US"/>
                    </w:rPr>
                    <w:t>?</w:t>
                  </w:r>
                </w:p>
              </w:tc>
            </w:tr>
            <w:tr w:rsidR="007B08FC" w:rsidRPr="00046CEA" w:rsidTr="00630CEE">
              <w:tc>
                <w:tcPr>
                  <w:tcW w:w="427" w:type="dxa"/>
                </w:tcPr>
                <w:p w:rsidR="007B08FC" w:rsidRPr="00046CEA" w:rsidRDefault="007B08FC" w:rsidP="00630CEE">
                  <w:pPr>
                    <w:rPr>
                      <w:sz w:val="18"/>
                      <w:szCs w:val="18"/>
                    </w:rPr>
                  </w:pPr>
                  <w:r w:rsidRPr="00046CEA">
                    <w:rPr>
                      <w:sz w:val="18"/>
                      <w:szCs w:val="18"/>
                    </w:rPr>
                    <w:t>3</w:t>
                  </w:r>
                </w:p>
              </w:tc>
              <w:tc>
                <w:tcPr>
                  <w:tcW w:w="740" w:type="dxa"/>
                </w:tcPr>
                <w:p w:rsidR="007B08FC" w:rsidRPr="00046CEA" w:rsidRDefault="007B08FC" w:rsidP="00630CEE">
                  <w:pPr>
                    <w:rPr>
                      <w:sz w:val="18"/>
                      <w:szCs w:val="18"/>
                    </w:rPr>
                  </w:pPr>
                  <w:r w:rsidRPr="00046CEA">
                    <w:rPr>
                      <w:sz w:val="18"/>
                      <w:szCs w:val="18"/>
                    </w:rPr>
                    <w:sym w:font="Symbol" w:char="F0E5"/>
                  </w:r>
                </w:p>
              </w:tc>
              <w:tc>
                <w:tcPr>
                  <w:tcW w:w="1679" w:type="dxa"/>
                </w:tcPr>
                <w:p w:rsidR="007B08FC" w:rsidRPr="00046CEA" w:rsidRDefault="007B08FC" w:rsidP="00630CEE">
                  <w:pPr>
                    <w:jc w:val="center"/>
                    <w:rPr>
                      <w:sz w:val="18"/>
                      <w:szCs w:val="18"/>
                    </w:rPr>
                  </w:pPr>
                </w:p>
              </w:tc>
            </w:tr>
          </w:tbl>
          <w:p w:rsidR="007B08FC" w:rsidRPr="00046CEA" w:rsidRDefault="007B08FC" w:rsidP="00630CEE">
            <w:pPr>
              <w:rPr>
                <w:sz w:val="18"/>
                <w:szCs w:val="18"/>
              </w:rPr>
            </w:pPr>
          </w:p>
        </w:tc>
        <w:tc>
          <w:tcPr>
            <w:tcW w:w="4316" w:type="dxa"/>
          </w:tcPr>
          <w:p w:rsidR="007B08FC" w:rsidRPr="00046CEA" w:rsidRDefault="007B08FC" w:rsidP="00B05C6E">
            <w:pPr>
              <w:numPr>
                <w:ilvl w:val="0"/>
                <w:numId w:val="206"/>
              </w:numPr>
              <w:tabs>
                <w:tab w:val="num" w:pos="43"/>
                <w:tab w:val="left" w:pos="345"/>
              </w:tabs>
              <w:suppressAutoHyphens w:val="0"/>
              <w:ind w:left="43" w:hanging="52"/>
              <w:rPr>
                <w:sz w:val="18"/>
                <w:szCs w:val="18"/>
              </w:rPr>
            </w:pPr>
            <w:r w:rsidRPr="00046CEA">
              <w:rPr>
                <w:sz w:val="18"/>
                <w:szCs w:val="18"/>
              </w:rPr>
              <w:t>=В2/СУМ</w:t>
            </w:r>
            <w:proofErr w:type="gramStart"/>
            <w:r w:rsidRPr="00046CEA">
              <w:rPr>
                <w:sz w:val="18"/>
                <w:szCs w:val="18"/>
              </w:rPr>
              <w:t>М(</w:t>
            </w:r>
            <w:proofErr w:type="gramEnd"/>
            <w:r w:rsidRPr="00046CEA">
              <w:rPr>
                <w:sz w:val="18"/>
                <w:szCs w:val="18"/>
              </w:rPr>
              <w:t>В1:</w:t>
            </w:r>
            <w:proofErr w:type="gramStart"/>
            <w:r w:rsidRPr="00046CEA">
              <w:rPr>
                <w:sz w:val="18"/>
                <w:szCs w:val="18"/>
              </w:rPr>
              <w:t>В3)</w:t>
            </w:r>
            <w:proofErr w:type="gramEnd"/>
          </w:p>
          <w:p w:rsidR="007B08FC" w:rsidRPr="00046CEA" w:rsidRDefault="007B08FC" w:rsidP="00B05C6E">
            <w:pPr>
              <w:numPr>
                <w:ilvl w:val="0"/>
                <w:numId w:val="206"/>
              </w:numPr>
              <w:tabs>
                <w:tab w:val="num" w:pos="43"/>
                <w:tab w:val="left" w:pos="345"/>
              </w:tabs>
              <w:suppressAutoHyphens w:val="0"/>
              <w:ind w:left="43" w:hanging="52"/>
              <w:rPr>
                <w:sz w:val="18"/>
                <w:szCs w:val="18"/>
              </w:rPr>
            </w:pPr>
            <w:r w:rsidRPr="00046CEA">
              <w:rPr>
                <w:sz w:val="18"/>
                <w:szCs w:val="18"/>
              </w:rPr>
              <w:t>=А</w:t>
            </w:r>
            <w:r w:rsidRPr="00046CEA">
              <w:rPr>
                <w:sz w:val="18"/>
                <w:szCs w:val="18"/>
                <w:lang w:val="en-US"/>
              </w:rPr>
              <w:t>3</w:t>
            </w:r>
            <w:r w:rsidRPr="00046CEA">
              <w:rPr>
                <w:sz w:val="18"/>
                <w:szCs w:val="18"/>
              </w:rPr>
              <w:t>/СУМ</w:t>
            </w:r>
            <w:proofErr w:type="gramStart"/>
            <w:r w:rsidRPr="00046CEA">
              <w:rPr>
                <w:sz w:val="18"/>
                <w:szCs w:val="18"/>
              </w:rPr>
              <w:t>М(</w:t>
            </w:r>
            <w:proofErr w:type="gramEnd"/>
            <w:r w:rsidRPr="00046CEA">
              <w:rPr>
                <w:sz w:val="18"/>
                <w:szCs w:val="18"/>
              </w:rPr>
              <w:t>А1:</w:t>
            </w:r>
            <w:proofErr w:type="gramStart"/>
            <w:r w:rsidRPr="00046CEA">
              <w:rPr>
                <w:sz w:val="18"/>
                <w:szCs w:val="18"/>
              </w:rPr>
              <w:t>А3)</w:t>
            </w:r>
            <w:proofErr w:type="gramEnd"/>
          </w:p>
          <w:p w:rsidR="007B08FC" w:rsidRPr="00046CEA" w:rsidRDefault="007B08FC" w:rsidP="00B05C6E">
            <w:pPr>
              <w:numPr>
                <w:ilvl w:val="0"/>
                <w:numId w:val="206"/>
              </w:numPr>
              <w:tabs>
                <w:tab w:val="num" w:pos="43"/>
                <w:tab w:val="left" w:pos="345"/>
              </w:tabs>
              <w:suppressAutoHyphens w:val="0"/>
              <w:ind w:left="43" w:hanging="52"/>
              <w:rPr>
                <w:sz w:val="18"/>
                <w:szCs w:val="18"/>
              </w:rPr>
            </w:pPr>
            <w:r w:rsidRPr="00046CEA">
              <w:rPr>
                <w:sz w:val="18"/>
                <w:szCs w:val="18"/>
              </w:rPr>
              <w:t>=А2/А$3</w:t>
            </w:r>
          </w:p>
          <w:p w:rsidR="007B08FC" w:rsidRPr="00046CEA" w:rsidRDefault="007B08FC" w:rsidP="00B05C6E">
            <w:pPr>
              <w:numPr>
                <w:ilvl w:val="0"/>
                <w:numId w:val="206"/>
              </w:numPr>
              <w:tabs>
                <w:tab w:val="num" w:pos="43"/>
                <w:tab w:val="left" w:pos="345"/>
              </w:tabs>
              <w:suppressAutoHyphens w:val="0"/>
              <w:ind w:left="43" w:hanging="52"/>
              <w:rPr>
                <w:sz w:val="18"/>
                <w:szCs w:val="18"/>
              </w:rPr>
            </w:pPr>
            <w:r w:rsidRPr="00046CEA">
              <w:rPr>
                <w:sz w:val="18"/>
                <w:szCs w:val="18"/>
              </w:rPr>
              <w:t>=В2/</w:t>
            </w:r>
            <w:r w:rsidRPr="00046CEA">
              <w:rPr>
                <w:sz w:val="18"/>
                <w:szCs w:val="18"/>
                <w:lang w:val="en-US"/>
              </w:rPr>
              <w:t>B</w:t>
            </w:r>
            <w:r w:rsidRPr="00046CEA">
              <w:rPr>
                <w:sz w:val="18"/>
                <w:szCs w:val="18"/>
              </w:rPr>
              <w:t>$3</w:t>
            </w:r>
          </w:p>
        </w:tc>
      </w:tr>
      <w:tr w:rsidR="007B08FC" w:rsidRPr="00046CEA" w:rsidTr="00630CEE">
        <w:trPr>
          <w:trHeight w:val="867"/>
        </w:trPr>
        <w:tc>
          <w:tcPr>
            <w:tcW w:w="648" w:type="dxa"/>
          </w:tcPr>
          <w:p w:rsidR="007B08FC" w:rsidRPr="00046CEA" w:rsidRDefault="007B08FC" w:rsidP="00630CEE">
            <w:pPr>
              <w:rPr>
                <w:sz w:val="18"/>
                <w:szCs w:val="18"/>
              </w:rPr>
            </w:pPr>
            <w:r w:rsidRPr="00046CEA">
              <w:rPr>
                <w:sz w:val="18"/>
                <w:szCs w:val="18"/>
              </w:rPr>
              <w:t>10.</w:t>
            </w:r>
          </w:p>
        </w:tc>
        <w:tc>
          <w:tcPr>
            <w:tcW w:w="4500" w:type="dxa"/>
          </w:tcPr>
          <w:p w:rsidR="007B08FC" w:rsidRPr="00046CEA" w:rsidRDefault="007B08FC" w:rsidP="00630CEE">
            <w:pPr>
              <w:rPr>
                <w:sz w:val="18"/>
                <w:szCs w:val="18"/>
              </w:rPr>
            </w:pPr>
            <w:proofErr w:type="gramStart"/>
            <w:r w:rsidRPr="00046CEA">
              <w:rPr>
                <w:sz w:val="18"/>
                <w:szCs w:val="18"/>
              </w:rPr>
              <w:t>Перенос</w:t>
            </w:r>
            <w:proofErr w:type="gramEnd"/>
            <w:r w:rsidRPr="00046CEA">
              <w:rPr>
                <w:sz w:val="18"/>
                <w:szCs w:val="18"/>
              </w:rPr>
              <w:t xml:space="preserve"> по словам в ячейке электронной таблицы MS </w:t>
            </w:r>
            <w:proofErr w:type="spellStart"/>
            <w:r w:rsidRPr="00046CEA">
              <w:rPr>
                <w:sz w:val="18"/>
                <w:szCs w:val="18"/>
              </w:rPr>
              <w:t>Excel</w:t>
            </w:r>
            <w:proofErr w:type="spellEnd"/>
            <w:r w:rsidRPr="00046CEA">
              <w:rPr>
                <w:sz w:val="18"/>
                <w:szCs w:val="18"/>
              </w:rPr>
              <w:t xml:space="preserve"> производиться командой </w:t>
            </w:r>
            <w:r w:rsidR="001C7BC5" w:rsidRPr="00350324">
              <w:rPr>
                <w:noProof/>
                <w:sz w:val="18"/>
                <w:szCs w:val="18"/>
                <w:lang w:eastAsia="ru-RU"/>
              </w:rPr>
              <w:pict>
                <v:shape id="Рисунок 1" o:spid="_x0000_i1032" type="#_x0000_t75" style="width:12pt;height:12pt;visibility:visible">
                  <v:imagedata r:id="rId22" o:title=""/>
                </v:shape>
              </w:pict>
            </w:r>
          </w:p>
        </w:tc>
        <w:tc>
          <w:tcPr>
            <w:tcW w:w="4316" w:type="dxa"/>
          </w:tcPr>
          <w:p w:rsidR="007B08FC" w:rsidRPr="00046CEA" w:rsidRDefault="007B08FC" w:rsidP="00B05C6E">
            <w:pPr>
              <w:numPr>
                <w:ilvl w:val="0"/>
                <w:numId w:val="205"/>
              </w:numPr>
              <w:tabs>
                <w:tab w:val="num" w:pos="43"/>
                <w:tab w:val="left" w:pos="345"/>
              </w:tabs>
              <w:suppressAutoHyphens w:val="0"/>
              <w:ind w:left="43" w:hanging="52"/>
              <w:rPr>
                <w:sz w:val="18"/>
                <w:szCs w:val="18"/>
              </w:rPr>
            </w:pPr>
            <w:r w:rsidRPr="00046CEA">
              <w:rPr>
                <w:sz w:val="18"/>
                <w:szCs w:val="18"/>
              </w:rPr>
              <w:t xml:space="preserve">Формат ячеек-Выравнивание </w:t>
            </w:r>
          </w:p>
          <w:p w:rsidR="007B08FC" w:rsidRPr="00046CEA" w:rsidRDefault="007B08FC" w:rsidP="00B05C6E">
            <w:pPr>
              <w:numPr>
                <w:ilvl w:val="0"/>
                <w:numId w:val="205"/>
              </w:numPr>
              <w:tabs>
                <w:tab w:val="num" w:pos="43"/>
                <w:tab w:val="left" w:pos="345"/>
              </w:tabs>
              <w:suppressAutoHyphens w:val="0"/>
              <w:ind w:left="43" w:hanging="52"/>
              <w:rPr>
                <w:sz w:val="18"/>
                <w:szCs w:val="18"/>
              </w:rPr>
            </w:pPr>
            <w:r w:rsidRPr="00046CEA">
              <w:rPr>
                <w:sz w:val="18"/>
                <w:szCs w:val="18"/>
              </w:rPr>
              <w:t>Объединить и разместить в центре</w:t>
            </w:r>
          </w:p>
          <w:p w:rsidR="007B08FC" w:rsidRPr="00046CEA" w:rsidRDefault="007B08FC" w:rsidP="00B05C6E">
            <w:pPr>
              <w:numPr>
                <w:ilvl w:val="0"/>
                <w:numId w:val="205"/>
              </w:numPr>
              <w:tabs>
                <w:tab w:val="num" w:pos="43"/>
                <w:tab w:val="left" w:pos="345"/>
              </w:tabs>
              <w:suppressAutoHyphens w:val="0"/>
              <w:ind w:left="43" w:hanging="52"/>
              <w:rPr>
                <w:sz w:val="18"/>
                <w:szCs w:val="18"/>
              </w:rPr>
            </w:pPr>
            <w:r w:rsidRPr="00046CEA">
              <w:rPr>
                <w:sz w:val="18"/>
                <w:szCs w:val="18"/>
              </w:rPr>
              <w:t>Выровнять по ширине</w:t>
            </w:r>
          </w:p>
          <w:p w:rsidR="007B08FC" w:rsidRPr="00046CEA" w:rsidRDefault="007B08FC" w:rsidP="00B05C6E">
            <w:pPr>
              <w:numPr>
                <w:ilvl w:val="0"/>
                <w:numId w:val="205"/>
              </w:numPr>
              <w:tabs>
                <w:tab w:val="num" w:pos="43"/>
                <w:tab w:val="left" w:pos="345"/>
              </w:tabs>
              <w:suppressAutoHyphens w:val="0"/>
              <w:ind w:left="43" w:hanging="52"/>
              <w:rPr>
                <w:sz w:val="18"/>
                <w:szCs w:val="18"/>
              </w:rPr>
            </w:pPr>
            <w:r w:rsidRPr="00046CEA">
              <w:rPr>
                <w:sz w:val="18"/>
                <w:szCs w:val="18"/>
              </w:rPr>
              <w:t>Формат ячейки -Число</w:t>
            </w:r>
          </w:p>
        </w:tc>
      </w:tr>
    </w:tbl>
    <w:p w:rsidR="006A3073" w:rsidRDefault="006A3073" w:rsidP="00AE3150">
      <w:pPr>
        <w:rPr>
          <w:sz w:val="18"/>
          <w:szCs w:val="18"/>
        </w:rPr>
        <w:sectPr w:rsidR="006A3073" w:rsidSect="006A3073">
          <w:footnotePr>
            <w:pos w:val="beneathText"/>
          </w:footnotePr>
          <w:pgSz w:w="11905" w:h="16837"/>
          <w:pgMar w:top="1134" w:right="706" w:bottom="1134" w:left="1701" w:header="720" w:footer="709" w:gutter="0"/>
          <w:cols w:space="720"/>
          <w:docGrid w:linePitch="360"/>
        </w:sectPr>
      </w:pPr>
    </w:p>
    <w:p w:rsidR="00AE3150" w:rsidRDefault="00AE3150" w:rsidP="000303AA">
      <w:pPr>
        <w:suppressAutoHyphens w:val="0"/>
        <w:ind w:left="207"/>
      </w:pPr>
    </w:p>
    <w:p w:rsidR="00A13F30" w:rsidRPr="00372247" w:rsidRDefault="00A13F30" w:rsidP="00A13F30">
      <w:pPr>
        <w:suppressAutoHyphens w:val="0"/>
        <w:ind w:left="207"/>
        <w:rPr>
          <w:b/>
        </w:rPr>
      </w:pPr>
      <w:r w:rsidRPr="00372247">
        <w:rPr>
          <w:b/>
        </w:rPr>
        <w:t>ВАРИАНТ 3</w:t>
      </w: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648"/>
        <w:gridCol w:w="4500"/>
        <w:gridCol w:w="4032"/>
      </w:tblGrid>
      <w:tr w:rsidR="00A13F30" w:rsidRPr="00A97CBD" w:rsidTr="002B5525">
        <w:tc>
          <w:tcPr>
            <w:tcW w:w="648" w:type="dxa"/>
          </w:tcPr>
          <w:p w:rsidR="00A13F30" w:rsidRPr="00A97CBD" w:rsidRDefault="00A13F30" w:rsidP="00A1537B">
            <w:pPr>
              <w:rPr>
                <w:sz w:val="20"/>
                <w:szCs w:val="20"/>
              </w:rPr>
            </w:pPr>
            <w:r w:rsidRPr="00A97CBD">
              <w:rPr>
                <w:sz w:val="20"/>
                <w:szCs w:val="20"/>
              </w:rPr>
              <w:t>1.</w:t>
            </w:r>
          </w:p>
          <w:p w:rsidR="00A13F30" w:rsidRPr="00A97CBD" w:rsidRDefault="00A13F30" w:rsidP="00A1537B">
            <w:pPr>
              <w:rPr>
                <w:sz w:val="20"/>
                <w:szCs w:val="20"/>
              </w:rPr>
            </w:pPr>
          </w:p>
        </w:tc>
        <w:tc>
          <w:tcPr>
            <w:tcW w:w="4500" w:type="dxa"/>
          </w:tcPr>
          <w:p w:rsidR="00A13F30" w:rsidRPr="00A97CBD" w:rsidRDefault="00A13F30" w:rsidP="00A1537B">
            <w:pPr>
              <w:rPr>
                <w:bCs/>
                <w:sz w:val="20"/>
                <w:szCs w:val="20"/>
              </w:rPr>
            </w:pPr>
            <w:r w:rsidRPr="00A97CBD">
              <w:rPr>
                <w:sz w:val="20"/>
                <w:szCs w:val="20"/>
              </w:rPr>
              <w:t>Рабочая книга - это:</w:t>
            </w:r>
          </w:p>
          <w:p w:rsidR="00A13F30" w:rsidRPr="00A97CBD" w:rsidRDefault="00A13F30" w:rsidP="00A1537B">
            <w:pPr>
              <w:shd w:val="clear" w:color="auto" w:fill="FFFFFF"/>
              <w:autoSpaceDE w:val="0"/>
              <w:autoSpaceDN w:val="0"/>
              <w:adjustRightInd w:val="0"/>
              <w:rPr>
                <w:bCs/>
                <w:sz w:val="20"/>
                <w:szCs w:val="20"/>
              </w:rPr>
            </w:pPr>
          </w:p>
        </w:tc>
        <w:tc>
          <w:tcPr>
            <w:tcW w:w="4032" w:type="dxa"/>
          </w:tcPr>
          <w:p w:rsidR="00A13F30" w:rsidRPr="002B5525" w:rsidRDefault="00A13F30" w:rsidP="00B05C6E">
            <w:pPr>
              <w:numPr>
                <w:ilvl w:val="0"/>
                <w:numId w:val="204"/>
              </w:numPr>
              <w:tabs>
                <w:tab w:val="clear" w:pos="903"/>
                <w:tab w:val="num" w:pos="-45"/>
                <w:tab w:val="left" w:pos="385"/>
              </w:tabs>
              <w:suppressAutoHyphens w:val="0"/>
              <w:ind w:left="97" w:firstLine="0"/>
              <w:rPr>
                <w:bCs/>
                <w:sz w:val="20"/>
                <w:szCs w:val="20"/>
              </w:rPr>
            </w:pPr>
            <w:r w:rsidRPr="002B5525">
              <w:rPr>
                <w:bCs/>
                <w:sz w:val="20"/>
                <w:szCs w:val="20"/>
              </w:rPr>
              <w:t>текстовый документ</w:t>
            </w:r>
          </w:p>
          <w:p w:rsidR="00A13F30" w:rsidRPr="002B5525" w:rsidRDefault="00A13F30" w:rsidP="00B05C6E">
            <w:pPr>
              <w:numPr>
                <w:ilvl w:val="0"/>
                <w:numId w:val="204"/>
              </w:numPr>
              <w:tabs>
                <w:tab w:val="clear" w:pos="903"/>
                <w:tab w:val="num" w:pos="-45"/>
                <w:tab w:val="left" w:pos="385"/>
              </w:tabs>
              <w:suppressAutoHyphens w:val="0"/>
              <w:ind w:left="97" w:firstLine="0"/>
              <w:rPr>
                <w:bCs/>
                <w:sz w:val="20"/>
                <w:szCs w:val="20"/>
              </w:rPr>
            </w:pPr>
            <w:r w:rsidRPr="002B5525">
              <w:rPr>
                <w:bCs/>
                <w:sz w:val="20"/>
                <w:szCs w:val="20"/>
              </w:rPr>
              <w:t xml:space="preserve">страница для рисования   </w:t>
            </w:r>
          </w:p>
          <w:p w:rsidR="00A13F30" w:rsidRPr="002B5525" w:rsidRDefault="00A13F30" w:rsidP="00B05C6E">
            <w:pPr>
              <w:numPr>
                <w:ilvl w:val="0"/>
                <w:numId w:val="204"/>
              </w:numPr>
              <w:tabs>
                <w:tab w:val="clear" w:pos="903"/>
                <w:tab w:val="num" w:pos="-45"/>
                <w:tab w:val="left" w:pos="385"/>
              </w:tabs>
              <w:suppressAutoHyphens w:val="0"/>
              <w:ind w:left="97" w:firstLine="0"/>
              <w:rPr>
                <w:bCs/>
                <w:sz w:val="20"/>
                <w:szCs w:val="20"/>
              </w:rPr>
            </w:pPr>
            <w:r w:rsidRPr="002B5525">
              <w:rPr>
                <w:bCs/>
                <w:sz w:val="20"/>
                <w:szCs w:val="20"/>
              </w:rPr>
              <w:t>основное окно</w:t>
            </w:r>
          </w:p>
          <w:p w:rsidR="00A13F30" w:rsidRPr="002B5525" w:rsidRDefault="00A13F30" w:rsidP="00B05C6E">
            <w:pPr>
              <w:numPr>
                <w:ilvl w:val="0"/>
                <w:numId w:val="204"/>
              </w:numPr>
              <w:tabs>
                <w:tab w:val="clear" w:pos="903"/>
                <w:tab w:val="num" w:pos="-45"/>
                <w:tab w:val="left" w:pos="385"/>
              </w:tabs>
              <w:suppressAutoHyphens w:val="0"/>
              <w:ind w:left="97" w:firstLine="0"/>
              <w:rPr>
                <w:b/>
                <w:bCs/>
                <w:sz w:val="20"/>
                <w:szCs w:val="20"/>
              </w:rPr>
            </w:pPr>
            <w:r w:rsidRPr="002B5525">
              <w:rPr>
                <w:bCs/>
                <w:sz w:val="20"/>
                <w:szCs w:val="20"/>
              </w:rPr>
              <w:t xml:space="preserve">файл для обработки и хранения данных </w:t>
            </w:r>
          </w:p>
        </w:tc>
      </w:tr>
      <w:tr w:rsidR="00A13F30" w:rsidRPr="00A97CBD" w:rsidTr="002B5525">
        <w:tc>
          <w:tcPr>
            <w:tcW w:w="648" w:type="dxa"/>
          </w:tcPr>
          <w:p w:rsidR="00A13F30" w:rsidRPr="00A97CBD" w:rsidRDefault="00A13F30" w:rsidP="00A1537B">
            <w:pPr>
              <w:rPr>
                <w:sz w:val="20"/>
                <w:szCs w:val="20"/>
              </w:rPr>
            </w:pPr>
            <w:r w:rsidRPr="00A97CBD">
              <w:rPr>
                <w:sz w:val="20"/>
                <w:szCs w:val="20"/>
              </w:rPr>
              <w:t>2.</w:t>
            </w:r>
          </w:p>
        </w:tc>
        <w:tc>
          <w:tcPr>
            <w:tcW w:w="4500" w:type="dxa"/>
          </w:tcPr>
          <w:p w:rsidR="00A13F30" w:rsidRPr="00A97CBD" w:rsidRDefault="00A13F30" w:rsidP="00A1537B">
            <w:pPr>
              <w:rPr>
                <w:sz w:val="20"/>
                <w:szCs w:val="20"/>
              </w:rPr>
            </w:pPr>
            <w:r w:rsidRPr="00A97CBD">
              <w:rPr>
                <w:bCs/>
                <w:sz w:val="20"/>
                <w:szCs w:val="20"/>
              </w:rPr>
              <w:t>Строки в рабочей книге обозначаются:</w:t>
            </w:r>
          </w:p>
          <w:p w:rsidR="00A13F30" w:rsidRPr="00A97CBD" w:rsidRDefault="00A13F30" w:rsidP="00A1537B">
            <w:pPr>
              <w:rPr>
                <w:sz w:val="20"/>
                <w:szCs w:val="20"/>
              </w:rPr>
            </w:pPr>
          </w:p>
        </w:tc>
        <w:tc>
          <w:tcPr>
            <w:tcW w:w="4032" w:type="dxa"/>
          </w:tcPr>
          <w:p w:rsidR="00A13F30" w:rsidRPr="002B5525" w:rsidRDefault="00A13F30" w:rsidP="00B05C6E">
            <w:pPr>
              <w:pStyle w:val="af5"/>
              <w:numPr>
                <w:ilvl w:val="0"/>
                <w:numId w:val="186"/>
              </w:numPr>
              <w:tabs>
                <w:tab w:val="num" w:pos="-45"/>
                <w:tab w:val="left" w:pos="385"/>
              </w:tabs>
              <w:suppressAutoHyphens w:val="0"/>
              <w:spacing w:after="0" w:line="240" w:lineRule="auto"/>
              <w:ind w:left="97" w:firstLine="0"/>
              <w:contextualSpacing/>
              <w:rPr>
                <w:rFonts w:ascii="Times New Roman" w:hAnsi="Times New Roman"/>
                <w:sz w:val="20"/>
                <w:szCs w:val="20"/>
              </w:rPr>
            </w:pPr>
            <w:r w:rsidRPr="002B5525">
              <w:rPr>
                <w:rFonts w:ascii="Times New Roman" w:hAnsi="Times New Roman"/>
                <w:sz w:val="20"/>
                <w:szCs w:val="20"/>
              </w:rPr>
              <w:t>римскими цифрами</w:t>
            </w:r>
          </w:p>
          <w:p w:rsidR="00A13F30" w:rsidRPr="002B5525" w:rsidRDefault="00A13F30" w:rsidP="00B05C6E">
            <w:pPr>
              <w:pStyle w:val="af5"/>
              <w:numPr>
                <w:ilvl w:val="0"/>
                <w:numId w:val="186"/>
              </w:numPr>
              <w:tabs>
                <w:tab w:val="num" w:pos="-45"/>
                <w:tab w:val="left" w:pos="385"/>
              </w:tabs>
              <w:suppressAutoHyphens w:val="0"/>
              <w:spacing w:after="0" w:line="240" w:lineRule="auto"/>
              <w:ind w:left="97" w:firstLine="0"/>
              <w:contextualSpacing/>
              <w:rPr>
                <w:rFonts w:ascii="Times New Roman" w:hAnsi="Times New Roman"/>
                <w:sz w:val="20"/>
                <w:szCs w:val="20"/>
              </w:rPr>
            </w:pPr>
            <w:r w:rsidRPr="002B5525">
              <w:rPr>
                <w:rFonts w:ascii="Times New Roman" w:hAnsi="Times New Roman"/>
                <w:sz w:val="20"/>
                <w:szCs w:val="20"/>
              </w:rPr>
              <w:t>русскими буквами</w:t>
            </w:r>
          </w:p>
          <w:p w:rsidR="00A13F30" w:rsidRPr="002B5525" w:rsidRDefault="00A13F30" w:rsidP="00B05C6E">
            <w:pPr>
              <w:pStyle w:val="af5"/>
              <w:numPr>
                <w:ilvl w:val="0"/>
                <w:numId w:val="186"/>
              </w:numPr>
              <w:tabs>
                <w:tab w:val="num" w:pos="-45"/>
                <w:tab w:val="left" w:pos="385"/>
              </w:tabs>
              <w:suppressAutoHyphens w:val="0"/>
              <w:spacing w:after="0" w:line="240" w:lineRule="auto"/>
              <w:ind w:left="97" w:firstLine="0"/>
              <w:contextualSpacing/>
              <w:rPr>
                <w:rFonts w:ascii="Times New Roman" w:hAnsi="Times New Roman"/>
                <w:sz w:val="20"/>
                <w:szCs w:val="20"/>
              </w:rPr>
            </w:pPr>
            <w:r w:rsidRPr="002B5525">
              <w:rPr>
                <w:rFonts w:ascii="Times New Roman" w:hAnsi="Times New Roman"/>
                <w:sz w:val="20"/>
                <w:szCs w:val="20"/>
              </w:rPr>
              <w:t>латинскими буквами</w:t>
            </w:r>
          </w:p>
          <w:p w:rsidR="00A13F30" w:rsidRPr="002B5525" w:rsidRDefault="00A13F30" w:rsidP="00B05C6E">
            <w:pPr>
              <w:pStyle w:val="af5"/>
              <w:numPr>
                <w:ilvl w:val="0"/>
                <w:numId w:val="186"/>
              </w:numPr>
              <w:tabs>
                <w:tab w:val="num" w:pos="-45"/>
                <w:tab w:val="left" w:pos="385"/>
              </w:tabs>
              <w:suppressAutoHyphens w:val="0"/>
              <w:spacing w:after="0" w:line="240" w:lineRule="auto"/>
              <w:ind w:left="97" w:firstLine="0"/>
              <w:contextualSpacing/>
              <w:rPr>
                <w:rFonts w:ascii="Times New Roman" w:hAnsi="Times New Roman"/>
                <w:sz w:val="20"/>
                <w:szCs w:val="20"/>
              </w:rPr>
            </w:pPr>
            <w:r w:rsidRPr="002B5525">
              <w:rPr>
                <w:rFonts w:ascii="Times New Roman" w:hAnsi="Times New Roman"/>
                <w:sz w:val="20"/>
                <w:szCs w:val="20"/>
              </w:rPr>
              <w:t xml:space="preserve">арабскими цифрами </w:t>
            </w:r>
          </w:p>
        </w:tc>
      </w:tr>
      <w:tr w:rsidR="00A13F30" w:rsidRPr="00A97CBD" w:rsidTr="002B5525">
        <w:tc>
          <w:tcPr>
            <w:tcW w:w="648" w:type="dxa"/>
          </w:tcPr>
          <w:p w:rsidR="00A13F30" w:rsidRPr="00A97CBD" w:rsidRDefault="00A13F30" w:rsidP="00A1537B">
            <w:pPr>
              <w:rPr>
                <w:sz w:val="20"/>
                <w:szCs w:val="20"/>
              </w:rPr>
            </w:pPr>
            <w:r w:rsidRPr="00A97CBD">
              <w:rPr>
                <w:sz w:val="20"/>
                <w:szCs w:val="20"/>
              </w:rPr>
              <w:t>3.</w:t>
            </w:r>
          </w:p>
        </w:tc>
        <w:tc>
          <w:tcPr>
            <w:tcW w:w="4500" w:type="dxa"/>
          </w:tcPr>
          <w:p w:rsidR="00A13F30" w:rsidRPr="00A97CBD" w:rsidRDefault="00A13F30" w:rsidP="00A1537B">
            <w:pPr>
              <w:rPr>
                <w:sz w:val="20"/>
                <w:szCs w:val="20"/>
              </w:rPr>
            </w:pPr>
            <w:r w:rsidRPr="00A97CBD">
              <w:rPr>
                <w:sz w:val="20"/>
                <w:szCs w:val="20"/>
              </w:rPr>
              <w:t>В ячейке В</w:t>
            </w:r>
            <w:proofErr w:type="gramStart"/>
            <w:r w:rsidRPr="00A97CBD">
              <w:rPr>
                <w:sz w:val="20"/>
                <w:szCs w:val="20"/>
              </w:rPr>
              <w:t>2</w:t>
            </w:r>
            <w:proofErr w:type="gramEnd"/>
            <w:r w:rsidRPr="00A97CBD">
              <w:rPr>
                <w:sz w:val="20"/>
                <w:szCs w:val="20"/>
              </w:rPr>
              <w:t xml:space="preserve"> при копировании формулы из ячейки В1 будет..</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27"/>
              <w:gridCol w:w="740"/>
              <w:gridCol w:w="1118"/>
            </w:tblGrid>
            <w:tr w:rsidR="00A13F30" w:rsidRPr="00A97CBD" w:rsidTr="00A1537B">
              <w:tc>
                <w:tcPr>
                  <w:tcW w:w="427" w:type="dxa"/>
                </w:tcPr>
                <w:p w:rsidR="00A13F30" w:rsidRPr="00A97CBD" w:rsidRDefault="00A13F30" w:rsidP="00A1537B">
                  <w:pPr>
                    <w:rPr>
                      <w:sz w:val="20"/>
                      <w:szCs w:val="20"/>
                    </w:rPr>
                  </w:pPr>
                </w:p>
              </w:tc>
              <w:tc>
                <w:tcPr>
                  <w:tcW w:w="740" w:type="dxa"/>
                </w:tcPr>
                <w:p w:rsidR="00A13F30" w:rsidRPr="00A97CBD" w:rsidRDefault="00A13F30" w:rsidP="00A1537B">
                  <w:pPr>
                    <w:jc w:val="center"/>
                    <w:rPr>
                      <w:sz w:val="20"/>
                      <w:szCs w:val="20"/>
                    </w:rPr>
                  </w:pPr>
                  <w:r w:rsidRPr="00A97CBD">
                    <w:rPr>
                      <w:sz w:val="20"/>
                      <w:szCs w:val="20"/>
                    </w:rPr>
                    <w:t>А</w:t>
                  </w:r>
                </w:p>
              </w:tc>
              <w:tc>
                <w:tcPr>
                  <w:tcW w:w="1009" w:type="dxa"/>
                </w:tcPr>
                <w:p w:rsidR="00A13F30" w:rsidRPr="00A97CBD" w:rsidRDefault="00A13F30" w:rsidP="00A1537B">
                  <w:pPr>
                    <w:jc w:val="center"/>
                    <w:rPr>
                      <w:sz w:val="20"/>
                      <w:szCs w:val="20"/>
                    </w:rPr>
                  </w:pPr>
                  <w:r w:rsidRPr="00A97CBD">
                    <w:rPr>
                      <w:sz w:val="20"/>
                      <w:szCs w:val="20"/>
                      <w:lang w:val="en-US"/>
                    </w:rPr>
                    <w:t>B</w:t>
                  </w:r>
                </w:p>
              </w:tc>
            </w:tr>
            <w:tr w:rsidR="00A13F30" w:rsidRPr="00A97CBD" w:rsidTr="00A1537B">
              <w:tc>
                <w:tcPr>
                  <w:tcW w:w="427" w:type="dxa"/>
                </w:tcPr>
                <w:p w:rsidR="00A13F30" w:rsidRPr="00A97CBD" w:rsidRDefault="00A13F30" w:rsidP="00A1537B">
                  <w:pPr>
                    <w:rPr>
                      <w:sz w:val="20"/>
                      <w:szCs w:val="20"/>
                      <w:lang w:val="en-US"/>
                    </w:rPr>
                  </w:pPr>
                  <w:r w:rsidRPr="00A97CBD">
                    <w:rPr>
                      <w:sz w:val="20"/>
                      <w:szCs w:val="20"/>
                      <w:lang w:val="en-US"/>
                    </w:rPr>
                    <w:t>1</w:t>
                  </w:r>
                </w:p>
              </w:tc>
              <w:tc>
                <w:tcPr>
                  <w:tcW w:w="740" w:type="dxa"/>
                </w:tcPr>
                <w:p w:rsidR="00A13F30" w:rsidRPr="00A97CBD" w:rsidRDefault="00A13F30" w:rsidP="00A1537B">
                  <w:pPr>
                    <w:rPr>
                      <w:sz w:val="20"/>
                      <w:szCs w:val="20"/>
                      <w:lang w:val="en-US"/>
                    </w:rPr>
                  </w:pPr>
                  <w:r w:rsidRPr="00A97CBD">
                    <w:rPr>
                      <w:sz w:val="20"/>
                      <w:szCs w:val="20"/>
                      <w:lang w:val="en-US"/>
                    </w:rPr>
                    <w:t>56</w:t>
                  </w:r>
                </w:p>
              </w:tc>
              <w:tc>
                <w:tcPr>
                  <w:tcW w:w="1009" w:type="dxa"/>
                </w:tcPr>
                <w:p w:rsidR="00A13F30" w:rsidRPr="00A97CBD" w:rsidRDefault="00A13F30" w:rsidP="00A1537B">
                  <w:pPr>
                    <w:rPr>
                      <w:sz w:val="20"/>
                      <w:szCs w:val="20"/>
                      <w:lang w:val="en-US"/>
                    </w:rPr>
                  </w:pPr>
                  <w:r w:rsidRPr="00A97CBD">
                    <w:rPr>
                      <w:sz w:val="20"/>
                      <w:szCs w:val="20"/>
                      <w:lang w:val="en-US"/>
                    </w:rPr>
                    <w:t>=$A1*A$3</w:t>
                  </w:r>
                </w:p>
              </w:tc>
            </w:tr>
            <w:tr w:rsidR="00A13F30" w:rsidRPr="00A97CBD" w:rsidTr="00A1537B">
              <w:tc>
                <w:tcPr>
                  <w:tcW w:w="427" w:type="dxa"/>
                </w:tcPr>
                <w:p w:rsidR="00A13F30" w:rsidRPr="00A97CBD" w:rsidRDefault="00A13F30" w:rsidP="00A1537B">
                  <w:pPr>
                    <w:rPr>
                      <w:sz w:val="20"/>
                      <w:szCs w:val="20"/>
                      <w:lang w:val="en-US"/>
                    </w:rPr>
                  </w:pPr>
                  <w:r w:rsidRPr="00A97CBD">
                    <w:rPr>
                      <w:sz w:val="20"/>
                      <w:szCs w:val="20"/>
                      <w:lang w:val="en-US"/>
                    </w:rPr>
                    <w:t>2</w:t>
                  </w:r>
                </w:p>
              </w:tc>
              <w:tc>
                <w:tcPr>
                  <w:tcW w:w="740" w:type="dxa"/>
                </w:tcPr>
                <w:p w:rsidR="00A13F30" w:rsidRPr="00A97CBD" w:rsidRDefault="00A13F30" w:rsidP="00A1537B">
                  <w:pPr>
                    <w:rPr>
                      <w:sz w:val="20"/>
                      <w:szCs w:val="20"/>
                      <w:lang w:val="en-US"/>
                    </w:rPr>
                  </w:pPr>
                  <w:r w:rsidRPr="00A97CBD">
                    <w:rPr>
                      <w:sz w:val="20"/>
                      <w:szCs w:val="20"/>
                      <w:lang w:val="en-US"/>
                    </w:rPr>
                    <w:t>67,89</w:t>
                  </w:r>
                </w:p>
              </w:tc>
              <w:tc>
                <w:tcPr>
                  <w:tcW w:w="1009" w:type="dxa"/>
                </w:tcPr>
                <w:p w:rsidR="00A13F30" w:rsidRPr="00A97CBD" w:rsidRDefault="00A13F30" w:rsidP="00A1537B">
                  <w:pPr>
                    <w:rPr>
                      <w:sz w:val="20"/>
                      <w:szCs w:val="20"/>
                      <w:lang w:val="en-US"/>
                    </w:rPr>
                  </w:pPr>
                  <w:r w:rsidRPr="00A97CBD">
                    <w:rPr>
                      <w:sz w:val="20"/>
                      <w:szCs w:val="20"/>
                      <w:lang w:val="en-US"/>
                    </w:rPr>
                    <w:t>?</w:t>
                  </w:r>
                </w:p>
              </w:tc>
            </w:tr>
            <w:tr w:rsidR="00A13F30" w:rsidRPr="00A97CBD" w:rsidTr="00A1537B">
              <w:tc>
                <w:tcPr>
                  <w:tcW w:w="427" w:type="dxa"/>
                </w:tcPr>
                <w:p w:rsidR="00A13F30" w:rsidRPr="00A97CBD" w:rsidRDefault="00A13F30" w:rsidP="00A1537B">
                  <w:pPr>
                    <w:rPr>
                      <w:sz w:val="20"/>
                      <w:szCs w:val="20"/>
                      <w:lang w:val="en-US"/>
                    </w:rPr>
                  </w:pPr>
                  <w:r w:rsidRPr="00A97CBD">
                    <w:rPr>
                      <w:sz w:val="20"/>
                      <w:szCs w:val="20"/>
                      <w:lang w:val="en-US"/>
                    </w:rPr>
                    <w:t>3</w:t>
                  </w:r>
                </w:p>
              </w:tc>
              <w:tc>
                <w:tcPr>
                  <w:tcW w:w="740" w:type="dxa"/>
                </w:tcPr>
                <w:p w:rsidR="00A13F30" w:rsidRPr="00A97CBD" w:rsidRDefault="00A13F30" w:rsidP="00A1537B">
                  <w:pPr>
                    <w:rPr>
                      <w:sz w:val="20"/>
                      <w:szCs w:val="20"/>
                      <w:lang w:val="en-US"/>
                    </w:rPr>
                  </w:pPr>
                  <w:r w:rsidRPr="00A97CBD">
                    <w:rPr>
                      <w:sz w:val="20"/>
                      <w:szCs w:val="20"/>
                      <w:lang w:val="en-US"/>
                    </w:rPr>
                    <w:t>78</w:t>
                  </w:r>
                </w:p>
              </w:tc>
              <w:tc>
                <w:tcPr>
                  <w:tcW w:w="1009" w:type="dxa"/>
                </w:tcPr>
                <w:p w:rsidR="00A13F30" w:rsidRPr="00A97CBD" w:rsidRDefault="00A13F30" w:rsidP="00A1537B">
                  <w:pPr>
                    <w:rPr>
                      <w:sz w:val="20"/>
                      <w:szCs w:val="20"/>
                      <w:lang w:val="en-US"/>
                    </w:rPr>
                  </w:pPr>
                </w:p>
              </w:tc>
            </w:tr>
          </w:tbl>
          <w:p w:rsidR="00A13F30" w:rsidRPr="00A97CBD" w:rsidRDefault="00A13F30" w:rsidP="00A1537B">
            <w:pPr>
              <w:rPr>
                <w:sz w:val="20"/>
                <w:szCs w:val="20"/>
                <w:lang w:val="en-US"/>
              </w:rPr>
            </w:pPr>
          </w:p>
        </w:tc>
        <w:tc>
          <w:tcPr>
            <w:tcW w:w="4032" w:type="dxa"/>
          </w:tcPr>
          <w:p w:rsidR="00A13F30" w:rsidRPr="002B5525" w:rsidRDefault="00A13F30" w:rsidP="00B05C6E">
            <w:pPr>
              <w:numPr>
                <w:ilvl w:val="0"/>
                <w:numId w:val="203"/>
              </w:numPr>
              <w:tabs>
                <w:tab w:val="num" w:pos="-45"/>
                <w:tab w:val="left" w:pos="385"/>
              </w:tabs>
              <w:suppressAutoHyphens w:val="0"/>
              <w:ind w:left="97" w:firstLine="0"/>
              <w:rPr>
                <w:sz w:val="20"/>
                <w:szCs w:val="20"/>
                <w:lang w:val="en-US"/>
              </w:rPr>
            </w:pPr>
            <w:r w:rsidRPr="002B5525">
              <w:rPr>
                <w:sz w:val="20"/>
                <w:szCs w:val="20"/>
                <w:lang w:val="en-US"/>
              </w:rPr>
              <w:t>=$B1*A$3</w:t>
            </w:r>
          </w:p>
          <w:p w:rsidR="00A13F30" w:rsidRPr="002B5525" w:rsidRDefault="00A13F30" w:rsidP="00B05C6E">
            <w:pPr>
              <w:numPr>
                <w:ilvl w:val="0"/>
                <w:numId w:val="203"/>
              </w:numPr>
              <w:tabs>
                <w:tab w:val="num" w:pos="-45"/>
                <w:tab w:val="left" w:pos="385"/>
              </w:tabs>
              <w:suppressAutoHyphens w:val="0"/>
              <w:ind w:left="97" w:firstLine="0"/>
              <w:rPr>
                <w:sz w:val="20"/>
                <w:szCs w:val="20"/>
                <w:lang w:val="en-US"/>
              </w:rPr>
            </w:pPr>
            <w:r w:rsidRPr="002B5525">
              <w:rPr>
                <w:sz w:val="20"/>
                <w:szCs w:val="20"/>
                <w:lang w:val="en-US"/>
              </w:rPr>
              <w:t>=$B2*B$3</w:t>
            </w:r>
          </w:p>
          <w:p w:rsidR="00A13F30" w:rsidRPr="002B5525" w:rsidRDefault="00A13F30" w:rsidP="00B05C6E">
            <w:pPr>
              <w:numPr>
                <w:ilvl w:val="0"/>
                <w:numId w:val="203"/>
              </w:numPr>
              <w:tabs>
                <w:tab w:val="num" w:pos="-45"/>
                <w:tab w:val="left" w:pos="385"/>
              </w:tabs>
              <w:suppressAutoHyphens w:val="0"/>
              <w:ind w:left="97" w:firstLine="0"/>
              <w:rPr>
                <w:sz w:val="20"/>
                <w:szCs w:val="20"/>
                <w:lang w:val="en-US"/>
              </w:rPr>
            </w:pPr>
            <w:r w:rsidRPr="002B5525">
              <w:rPr>
                <w:sz w:val="20"/>
                <w:szCs w:val="20"/>
                <w:lang w:val="en-US"/>
              </w:rPr>
              <w:t>=$A2*A$3</w:t>
            </w:r>
          </w:p>
          <w:p w:rsidR="00A13F30" w:rsidRPr="002B5525" w:rsidRDefault="00A13F30" w:rsidP="00B05C6E">
            <w:pPr>
              <w:numPr>
                <w:ilvl w:val="0"/>
                <w:numId w:val="203"/>
              </w:numPr>
              <w:tabs>
                <w:tab w:val="num" w:pos="-45"/>
                <w:tab w:val="left" w:pos="385"/>
              </w:tabs>
              <w:suppressAutoHyphens w:val="0"/>
              <w:ind w:left="97" w:firstLine="0"/>
              <w:rPr>
                <w:sz w:val="20"/>
                <w:szCs w:val="20"/>
              </w:rPr>
            </w:pPr>
            <w:r w:rsidRPr="002B5525">
              <w:rPr>
                <w:sz w:val="20"/>
                <w:szCs w:val="20"/>
              </w:rPr>
              <w:t>=$</w:t>
            </w:r>
            <w:r w:rsidRPr="002B5525">
              <w:rPr>
                <w:sz w:val="20"/>
                <w:szCs w:val="20"/>
                <w:lang w:val="en-US"/>
              </w:rPr>
              <w:t>A</w:t>
            </w:r>
            <w:r w:rsidRPr="002B5525">
              <w:rPr>
                <w:sz w:val="20"/>
                <w:szCs w:val="20"/>
              </w:rPr>
              <w:t xml:space="preserve">1* </w:t>
            </w:r>
            <w:r w:rsidRPr="002B5525">
              <w:rPr>
                <w:sz w:val="20"/>
                <w:szCs w:val="20"/>
                <w:lang w:val="en-US"/>
              </w:rPr>
              <w:t>B</w:t>
            </w:r>
            <w:r w:rsidRPr="002B5525">
              <w:rPr>
                <w:sz w:val="20"/>
                <w:szCs w:val="20"/>
              </w:rPr>
              <w:t>$3</w:t>
            </w:r>
          </w:p>
        </w:tc>
      </w:tr>
      <w:tr w:rsidR="00A13F30" w:rsidRPr="00A97CBD" w:rsidTr="002B5525">
        <w:tc>
          <w:tcPr>
            <w:tcW w:w="648" w:type="dxa"/>
          </w:tcPr>
          <w:p w:rsidR="00A13F30" w:rsidRPr="00A97CBD" w:rsidRDefault="00A13F30" w:rsidP="00A1537B">
            <w:pPr>
              <w:rPr>
                <w:sz w:val="20"/>
                <w:szCs w:val="20"/>
              </w:rPr>
            </w:pPr>
            <w:r w:rsidRPr="00A97CBD">
              <w:rPr>
                <w:sz w:val="20"/>
                <w:szCs w:val="20"/>
              </w:rPr>
              <w:t>4.</w:t>
            </w:r>
          </w:p>
        </w:tc>
        <w:tc>
          <w:tcPr>
            <w:tcW w:w="4500" w:type="dxa"/>
          </w:tcPr>
          <w:p w:rsidR="00A13F30" w:rsidRPr="00A97CBD" w:rsidRDefault="00A13F30" w:rsidP="00A1537B">
            <w:pPr>
              <w:pStyle w:val="af0"/>
              <w:rPr>
                <w:sz w:val="20"/>
                <w:szCs w:val="20"/>
              </w:rPr>
            </w:pPr>
            <w:r w:rsidRPr="00A97CBD">
              <w:rPr>
                <w:sz w:val="20"/>
                <w:szCs w:val="20"/>
              </w:rPr>
              <w:t xml:space="preserve">В ячейке В2 посчитать какую часть составляет число в ячейке А1 от общей суммы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70"/>
              <w:gridCol w:w="1630"/>
              <w:gridCol w:w="484"/>
            </w:tblGrid>
            <w:tr w:rsidR="00A13F30" w:rsidRPr="00A97CBD" w:rsidTr="00A1537B">
              <w:tc>
                <w:tcPr>
                  <w:tcW w:w="370" w:type="dxa"/>
                </w:tcPr>
                <w:p w:rsidR="00A13F30" w:rsidRPr="00A97CBD" w:rsidRDefault="00A13F30" w:rsidP="00A1537B">
                  <w:pPr>
                    <w:rPr>
                      <w:sz w:val="20"/>
                      <w:szCs w:val="20"/>
                    </w:rPr>
                  </w:pPr>
                </w:p>
              </w:tc>
              <w:tc>
                <w:tcPr>
                  <w:tcW w:w="1630" w:type="dxa"/>
                </w:tcPr>
                <w:p w:rsidR="00A13F30" w:rsidRPr="00A97CBD" w:rsidRDefault="00A13F30" w:rsidP="00A1537B">
                  <w:pPr>
                    <w:jc w:val="center"/>
                    <w:rPr>
                      <w:sz w:val="20"/>
                      <w:szCs w:val="20"/>
                    </w:rPr>
                  </w:pPr>
                  <w:r w:rsidRPr="00A97CBD">
                    <w:rPr>
                      <w:sz w:val="20"/>
                      <w:szCs w:val="20"/>
                    </w:rPr>
                    <w:t>А</w:t>
                  </w:r>
                </w:p>
              </w:tc>
              <w:tc>
                <w:tcPr>
                  <w:tcW w:w="484" w:type="dxa"/>
                </w:tcPr>
                <w:p w:rsidR="00A13F30" w:rsidRPr="00A97CBD" w:rsidRDefault="00A13F30" w:rsidP="00A1537B">
                  <w:pPr>
                    <w:jc w:val="center"/>
                    <w:rPr>
                      <w:sz w:val="20"/>
                      <w:szCs w:val="20"/>
                    </w:rPr>
                  </w:pPr>
                  <w:r w:rsidRPr="00A97CBD">
                    <w:rPr>
                      <w:sz w:val="20"/>
                      <w:szCs w:val="20"/>
                      <w:lang w:val="en-US"/>
                    </w:rPr>
                    <w:t>B</w:t>
                  </w:r>
                </w:p>
              </w:tc>
            </w:tr>
            <w:tr w:rsidR="00A13F30" w:rsidRPr="00A97CBD" w:rsidTr="00A1537B">
              <w:tc>
                <w:tcPr>
                  <w:tcW w:w="370" w:type="dxa"/>
                </w:tcPr>
                <w:p w:rsidR="00A13F30" w:rsidRPr="00A97CBD" w:rsidRDefault="00A13F30" w:rsidP="00A1537B">
                  <w:pPr>
                    <w:rPr>
                      <w:sz w:val="20"/>
                      <w:szCs w:val="20"/>
                      <w:lang w:val="en-US"/>
                    </w:rPr>
                  </w:pPr>
                  <w:r w:rsidRPr="00A97CBD">
                    <w:rPr>
                      <w:sz w:val="20"/>
                      <w:szCs w:val="20"/>
                      <w:lang w:val="en-US"/>
                    </w:rPr>
                    <w:t>1</w:t>
                  </w:r>
                </w:p>
              </w:tc>
              <w:tc>
                <w:tcPr>
                  <w:tcW w:w="1630" w:type="dxa"/>
                </w:tcPr>
                <w:p w:rsidR="00A13F30" w:rsidRPr="00A97CBD" w:rsidRDefault="00A13F30" w:rsidP="00A1537B">
                  <w:pPr>
                    <w:rPr>
                      <w:sz w:val="20"/>
                      <w:szCs w:val="20"/>
                      <w:lang w:val="en-US"/>
                    </w:rPr>
                  </w:pPr>
                  <w:r w:rsidRPr="00A97CBD">
                    <w:rPr>
                      <w:sz w:val="20"/>
                      <w:szCs w:val="20"/>
                      <w:lang w:val="en-US"/>
                    </w:rPr>
                    <w:t>56</w:t>
                  </w:r>
                </w:p>
              </w:tc>
              <w:tc>
                <w:tcPr>
                  <w:tcW w:w="484" w:type="dxa"/>
                </w:tcPr>
                <w:p w:rsidR="00A13F30" w:rsidRPr="00A97CBD" w:rsidRDefault="00A13F30" w:rsidP="00A1537B">
                  <w:pPr>
                    <w:rPr>
                      <w:sz w:val="20"/>
                      <w:szCs w:val="20"/>
                      <w:lang w:val="en-US"/>
                    </w:rPr>
                  </w:pPr>
                </w:p>
              </w:tc>
            </w:tr>
            <w:tr w:rsidR="00A13F30" w:rsidRPr="00A97CBD" w:rsidTr="00A1537B">
              <w:tc>
                <w:tcPr>
                  <w:tcW w:w="370" w:type="dxa"/>
                </w:tcPr>
                <w:p w:rsidR="00A13F30" w:rsidRPr="00A97CBD" w:rsidRDefault="00A13F30" w:rsidP="00A1537B">
                  <w:pPr>
                    <w:rPr>
                      <w:sz w:val="20"/>
                      <w:szCs w:val="20"/>
                    </w:rPr>
                  </w:pPr>
                  <w:r w:rsidRPr="00A97CBD">
                    <w:rPr>
                      <w:sz w:val="20"/>
                      <w:szCs w:val="20"/>
                    </w:rPr>
                    <w:t>2</w:t>
                  </w:r>
                </w:p>
              </w:tc>
              <w:tc>
                <w:tcPr>
                  <w:tcW w:w="1630" w:type="dxa"/>
                </w:tcPr>
                <w:p w:rsidR="00A13F30" w:rsidRPr="00A97CBD" w:rsidRDefault="00A13F30" w:rsidP="00A1537B">
                  <w:pPr>
                    <w:rPr>
                      <w:sz w:val="20"/>
                      <w:szCs w:val="20"/>
                    </w:rPr>
                  </w:pPr>
                  <w:r w:rsidRPr="00A97CBD">
                    <w:rPr>
                      <w:sz w:val="20"/>
                      <w:szCs w:val="20"/>
                    </w:rPr>
                    <w:t>67,89</w:t>
                  </w:r>
                </w:p>
              </w:tc>
              <w:tc>
                <w:tcPr>
                  <w:tcW w:w="484" w:type="dxa"/>
                </w:tcPr>
                <w:p w:rsidR="00A13F30" w:rsidRPr="00A97CBD" w:rsidRDefault="00A13F30" w:rsidP="00A1537B">
                  <w:pPr>
                    <w:rPr>
                      <w:sz w:val="20"/>
                      <w:szCs w:val="20"/>
                    </w:rPr>
                  </w:pPr>
                </w:p>
              </w:tc>
            </w:tr>
            <w:tr w:rsidR="00A13F30" w:rsidRPr="00A97CBD" w:rsidTr="00A1537B">
              <w:tc>
                <w:tcPr>
                  <w:tcW w:w="370" w:type="dxa"/>
                </w:tcPr>
                <w:p w:rsidR="00A13F30" w:rsidRPr="00A97CBD" w:rsidRDefault="00A13F30" w:rsidP="00A1537B">
                  <w:pPr>
                    <w:rPr>
                      <w:sz w:val="20"/>
                      <w:szCs w:val="20"/>
                    </w:rPr>
                  </w:pPr>
                  <w:r w:rsidRPr="00A97CBD">
                    <w:rPr>
                      <w:sz w:val="20"/>
                      <w:szCs w:val="20"/>
                    </w:rPr>
                    <w:t>3</w:t>
                  </w:r>
                </w:p>
              </w:tc>
              <w:tc>
                <w:tcPr>
                  <w:tcW w:w="1630" w:type="dxa"/>
                </w:tcPr>
                <w:p w:rsidR="00A13F30" w:rsidRPr="00A97CBD" w:rsidRDefault="00A13F30" w:rsidP="00A1537B">
                  <w:pPr>
                    <w:jc w:val="center"/>
                    <w:rPr>
                      <w:sz w:val="20"/>
                      <w:szCs w:val="20"/>
                    </w:rPr>
                  </w:pPr>
                  <w:r w:rsidRPr="00A97CBD">
                    <w:rPr>
                      <w:sz w:val="20"/>
                      <w:szCs w:val="20"/>
                    </w:rPr>
                    <w:sym w:font="Symbol" w:char="F0E5"/>
                  </w:r>
                </w:p>
              </w:tc>
              <w:tc>
                <w:tcPr>
                  <w:tcW w:w="484" w:type="dxa"/>
                </w:tcPr>
                <w:p w:rsidR="00A13F30" w:rsidRPr="00A97CBD" w:rsidRDefault="00A13F30" w:rsidP="00A1537B">
                  <w:pPr>
                    <w:rPr>
                      <w:sz w:val="20"/>
                      <w:szCs w:val="20"/>
                    </w:rPr>
                  </w:pPr>
                </w:p>
              </w:tc>
            </w:tr>
          </w:tbl>
          <w:p w:rsidR="00A13F30" w:rsidRPr="00A97CBD" w:rsidRDefault="00A13F30" w:rsidP="00A1537B">
            <w:pPr>
              <w:rPr>
                <w:sz w:val="20"/>
                <w:szCs w:val="20"/>
              </w:rPr>
            </w:pPr>
          </w:p>
        </w:tc>
        <w:tc>
          <w:tcPr>
            <w:tcW w:w="4032" w:type="dxa"/>
          </w:tcPr>
          <w:p w:rsidR="00A13F30" w:rsidRPr="002B5525" w:rsidRDefault="00A13F30" w:rsidP="00B05C6E">
            <w:pPr>
              <w:numPr>
                <w:ilvl w:val="0"/>
                <w:numId w:val="202"/>
              </w:numPr>
              <w:tabs>
                <w:tab w:val="num" w:pos="-45"/>
                <w:tab w:val="left" w:pos="385"/>
              </w:tabs>
              <w:suppressAutoHyphens w:val="0"/>
              <w:ind w:left="97" w:firstLine="0"/>
              <w:rPr>
                <w:sz w:val="20"/>
                <w:szCs w:val="20"/>
              </w:rPr>
            </w:pPr>
            <w:r w:rsidRPr="002B5525">
              <w:rPr>
                <w:sz w:val="20"/>
                <w:szCs w:val="20"/>
              </w:rPr>
              <w:t>=А1/СУМ</w:t>
            </w:r>
            <w:proofErr w:type="gramStart"/>
            <w:r w:rsidRPr="002B5525">
              <w:rPr>
                <w:sz w:val="20"/>
                <w:szCs w:val="20"/>
              </w:rPr>
              <w:t>М(</w:t>
            </w:r>
            <w:proofErr w:type="gramEnd"/>
            <w:r w:rsidRPr="002B5525">
              <w:rPr>
                <w:sz w:val="20"/>
                <w:szCs w:val="20"/>
              </w:rPr>
              <w:t>А1:А</w:t>
            </w:r>
            <w:proofErr w:type="gramStart"/>
            <w:r w:rsidRPr="002B5525">
              <w:rPr>
                <w:sz w:val="20"/>
                <w:szCs w:val="20"/>
              </w:rPr>
              <w:t>2</w:t>
            </w:r>
            <w:proofErr w:type="gramEnd"/>
            <w:r w:rsidRPr="002B5525">
              <w:rPr>
                <w:sz w:val="20"/>
                <w:szCs w:val="20"/>
              </w:rPr>
              <w:t>)</w:t>
            </w:r>
          </w:p>
          <w:p w:rsidR="00A13F30" w:rsidRPr="002B5525" w:rsidRDefault="00A13F30" w:rsidP="00B05C6E">
            <w:pPr>
              <w:numPr>
                <w:ilvl w:val="0"/>
                <w:numId w:val="202"/>
              </w:numPr>
              <w:tabs>
                <w:tab w:val="num" w:pos="-45"/>
                <w:tab w:val="left" w:pos="385"/>
              </w:tabs>
              <w:suppressAutoHyphens w:val="0"/>
              <w:ind w:left="97" w:firstLine="0"/>
              <w:rPr>
                <w:sz w:val="20"/>
                <w:szCs w:val="20"/>
              </w:rPr>
            </w:pPr>
            <w:r w:rsidRPr="002B5525">
              <w:rPr>
                <w:sz w:val="20"/>
                <w:szCs w:val="20"/>
              </w:rPr>
              <w:t>=В2/В3</w:t>
            </w:r>
          </w:p>
          <w:p w:rsidR="00A13F30" w:rsidRPr="002B5525" w:rsidRDefault="00A13F30" w:rsidP="00B05C6E">
            <w:pPr>
              <w:numPr>
                <w:ilvl w:val="0"/>
                <w:numId w:val="202"/>
              </w:numPr>
              <w:tabs>
                <w:tab w:val="num" w:pos="-45"/>
                <w:tab w:val="left" w:pos="385"/>
              </w:tabs>
              <w:suppressAutoHyphens w:val="0"/>
              <w:ind w:left="97" w:firstLine="0"/>
              <w:rPr>
                <w:sz w:val="20"/>
                <w:szCs w:val="20"/>
              </w:rPr>
            </w:pPr>
            <w:r w:rsidRPr="002B5525">
              <w:rPr>
                <w:sz w:val="20"/>
                <w:szCs w:val="20"/>
              </w:rPr>
              <w:t>= В2*А3</w:t>
            </w:r>
          </w:p>
          <w:p w:rsidR="00A13F30" w:rsidRPr="002B5525" w:rsidRDefault="00A13F30" w:rsidP="00B05C6E">
            <w:pPr>
              <w:numPr>
                <w:ilvl w:val="0"/>
                <w:numId w:val="202"/>
              </w:numPr>
              <w:tabs>
                <w:tab w:val="num" w:pos="-45"/>
                <w:tab w:val="left" w:pos="385"/>
              </w:tabs>
              <w:suppressAutoHyphens w:val="0"/>
              <w:ind w:left="97" w:firstLine="0"/>
              <w:rPr>
                <w:sz w:val="20"/>
                <w:szCs w:val="20"/>
              </w:rPr>
            </w:pPr>
            <w:r w:rsidRPr="002B5525">
              <w:rPr>
                <w:sz w:val="20"/>
                <w:szCs w:val="20"/>
              </w:rPr>
              <w:t>=А2/А$3</w:t>
            </w:r>
          </w:p>
        </w:tc>
      </w:tr>
      <w:tr w:rsidR="00A13F30" w:rsidRPr="00A97CBD" w:rsidTr="002B5525">
        <w:trPr>
          <w:trHeight w:val="1627"/>
        </w:trPr>
        <w:tc>
          <w:tcPr>
            <w:tcW w:w="648" w:type="dxa"/>
          </w:tcPr>
          <w:p w:rsidR="00A13F30" w:rsidRPr="00A97CBD" w:rsidRDefault="00A13F30" w:rsidP="00A1537B">
            <w:pPr>
              <w:rPr>
                <w:sz w:val="20"/>
                <w:szCs w:val="20"/>
              </w:rPr>
            </w:pPr>
            <w:r w:rsidRPr="00A97CBD">
              <w:rPr>
                <w:sz w:val="20"/>
                <w:szCs w:val="20"/>
              </w:rPr>
              <w:t>5.</w:t>
            </w:r>
          </w:p>
        </w:tc>
        <w:tc>
          <w:tcPr>
            <w:tcW w:w="4500" w:type="dxa"/>
          </w:tcPr>
          <w:tbl>
            <w:tblPr>
              <w:tblpPr w:leftFromText="180" w:rightFromText="180" w:vertAnchor="page" w:horzAnchor="margin" w:tblpY="61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70"/>
              <w:gridCol w:w="760"/>
              <w:gridCol w:w="1205"/>
            </w:tblGrid>
            <w:tr w:rsidR="00A13F30" w:rsidRPr="00A97CBD" w:rsidTr="00A1537B">
              <w:tc>
                <w:tcPr>
                  <w:tcW w:w="370" w:type="dxa"/>
                </w:tcPr>
                <w:p w:rsidR="00A13F30" w:rsidRPr="00A97CBD" w:rsidRDefault="00A13F30" w:rsidP="00A1537B">
                  <w:pPr>
                    <w:rPr>
                      <w:sz w:val="20"/>
                      <w:szCs w:val="20"/>
                    </w:rPr>
                  </w:pPr>
                </w:p>
              </w:tc>
              <w:tc>
                <w:tcPr>
                  <w:tcW w:w="760" w:type="dxa"/>
                </w:tcPr>
                <w:p w:rsidR="00A13F30" w:rsidRPr="00A97CBD" w:rsidRDefault="00A13F30" w:rsidP="00A1537B">
                  <w:pPr>
                    <w:jc w:val="center"/>
                    <w:rPr>
                      <w:sz w:val="20"/>
                      <w:szCs w:val="20"/>
                    </w:rPr>
                  </w:pPr>
                  <w:r w:rsidRPr="00A97CBD">
                    <w:rPr>
                      <w:sz w:val="20"/>
                      <w:szCs w:val="20"/>
                    </w:rPr>
                    <w:t>А</w:t>
                  </w:r>
                </w:p>
              </w:tc>
              <w:tc>
                <w:tcPr>
                  <w:tcW w:w="1205" w:type="dxa"/>
                </w:tcPr>
                <w:p w:rsidR="00A13F30" w:rsidRPr="00A97CBD" w:rsidRDefault="00A13F30" w:rsidP="00A1537B">
                  <w:pPr>
                    <w:jc w:val="center"/>
                    <w:rPr>
                      <w:sz w:val="20"/>
                      <w:szCs w:val="20"/>
                    </w:rPr>
                  </w:pPr>
                  <w:r w:rsidRPr="00A97CBD">
                    <w:rPr>
                      <w:sz w:val="20"/>
                      <w:szCs w:val="20"/>
                      <w:lang w:val="en-US"/>
                    </w:rPr>
                    <w:t>B</w:t>
                  </w:r>
                </w:p>
              </w:tc>
            </w:tr>
            <w:tr w:rsidR="00A13F30" w:rsidRPr="00A97CBD" w:rsidTr="00A1537B">
              <w:tc>
                <w:tcPr>
                  <w:tcW w:w="370" w:type="dxa"/>
                </w:tcPr>
                <w:p w:rsidR="00A13F30" w:rsidRPr="00A97CBD" w:rsidRDefault="00A13F30" w:rsidP="00A1537B">
                  <w:pPr>
                    <w:rPr>
                      <w:sz w:val="20"/>
                      <w:szCs w:val="20"/>
                    </w:rPr>
                  </w:pPr>
                </w:p>
              </w:tc>
              <w:tc>
                <w:tcPr>
                  <w:tcW w:w="760" w:type="dxa"/>
                </w:tcPr>
                <w:p w:rsidR="00A13F30" w:rsidRPr="00A97CBD" w:rsidRDefault="00A13F30" w:rsidP="00A1537B">
                  <w:pPr>
                    <w:rPr>
                      <w:sz w:val="20"/>
                      <w:szCs w:val="20"/>
                    </w:rPr>
                  </w:pPr>
                  <w:r w:rsidRPr="00A97CBD">
                    <w:rPr>
                      <w:sz w:val="20"/>
                      <w:szCs w:val="20"/>
                    </w:rPr>
                    <w:t>56</w:t>
                  </w:r>
                </w:p>
              </w:tc>
              <w:tc>
                <w:tcPr>
                  <w:tcW w:w="1205" w:type="dxa"/>
                </w:tcPr>
                <w:p w:rsidR="00A13F30" w:rsidRPr="00A97CBD" w:rsidRDefault="00A13F30" w:rsidP="00A1537B">
                  <w:pPr>
                    <w:rPr>
                      <w:sz w:val="20"/>
                      <w:szCs w:val="20"/>
                    </w:rPr>
                  </w:pPr>
                  <w:r w:rsidRPr="00A97CBD">
                    <w:rPr>
                      <w:sz w:val="20"/>
                      <w:szCs w:val="20"/>
                    </w:rPr>
                    <w:t>=А</w:t>
                  </w:r>
                  <w:r w:rsidRPr="00A97CBD">
                    <w:rPr>
                      <w:sz w:val="20"/>
                      <w:szCs w:val="20"/>
                      <w:lang w:val="en-US"/>
                    </w:rPr>
                    <w:t>$</w:t>
                  </w:r>
                  <w:r w:rsidRPr="00A97CBD">
                    <w:rPr>
                      <w:sz w:val="20"/>
                      <w:szCs w:val="20"/>
                    </w:rPr>
                    <w:t>1/А3</w:t>
                  </w:r>
                </w:p>
              </w:tc>
            </w:tr>
            <w:tr w:rsidR="00A13F30" w:rsidRPr="00A97CBD" w:rsidTr="00A1537B">
              <w:tc>
                <w:tcPr>
                  <w:tcW w:w="370" w:type="dxa"/>
                </w:tcPr>
                <w:p w:rsidR="00A13F30" w:rsidRPr="00A97CBD" w:rsidRDefault="00A13F30" w:rsidP="00A1537B">
                  <w:pPr>
                    <w:rPr>
                      <w:sz w:val="20"/>
                      <w:szCs w:val="20"/>
                    </w:rPr>
                  </w:pPr>
                  <w:r w:rsidRPr="00A97CBD">
                    <w:rPr>
                      <w:sz w:val="20"/>
                      <w:szCs w:val="20"/>
                    </w:rPr>
                    <w:t>2</w:t>
                  </w:r>
                </w:p>
              </w:tc>
              <w:tc>
                <w:tcPr>
                  <w:tcW w:w="760" w:type="dxa"/>
                </w:tcPr>
                <w:p w:rsidR="00A13F30" w:rsidRPr="00A97CBD" w:rsidRDefault="00A13F30" w:rsidP="00A1537B">
                  <w:pPr>
                    <w:rPr>
                      <w:sz w:val="20"/>
                      <w:szCs w:val="20"/>
                    </w:rPr>
                  </w:pPr>
                  <w:r w:rsidRPr="00A97CBD">
                    <w:rPr>
                      <w:sz w:val="20"/>
                      <w:szCs w:val="20"/>
                    </w:rPr>
                    <w:t>67,89</w:t>
                  </w:r>
                </w:p>
              </w:tc>
              <w:tc>
                <w:tcPr>
                  <w:tcW w:w="1205" w:type="dxa"/>
                </w:tcPr>
                <w:p w:rsidR="00A13F30" w:rsidRPr="00A97CBD" w:rsidRDefault="00A13F30" w:rsidP="00A1537B">
                  <w:pPr>
                    <w:jc w:val="center"/>
                    <w:rPr>
                      <w:sz w:val="20"/>
                      <w:szCs w:val="20"/>
                      <w:lang w:val="en-US"/>
                    </w:rPr>
                  </w:pPr>
                  <w:r w:rsidRPr="00A97CBD">
                    <w:rPr>
                      <w:sz w:val="20"/>
                      <w:szCs w:val="20"/>
                      <w:lang w:val="en-US"/>
                    </w:rPr>
                    <w:t>?</w:t>
                  </w:r>
                </w:p>
              </w:tc>
            </w:tr>
            <w:tr w:rsidR="00A13F30" w:rsidRPr="00A97CBD" w:rsidTr="00A1537B">
              <w:tc>
                <w:tcPr>
                  <w:tcW w:w="370" w:type="dxa"/>
                </w:tcPr>
                <w:p w:rsidR="00A13F30" w:rsidRPr="00A97CBD" w:rsidRDefault="00A13F30" w:rsidP="00A1537B">
                  <w:pPr>
                    <w:rPr>
                      <w:sz w:val="20"/>
                      <w:szCs w:val="20"/>
                    </w:rPr>
                  </w:pPr>
                  <w:r w:rsidRPr="00A97CBD">
                    <w:rPr>
                      <w:sz w:val="20"/>
                      <w:szCs w:val="20"/>
                    </w:rPr>
                    <w:t>3</w:t>
                  </w:r>
                </w:p>
              </w:tc>
              <w:tc>
                <w:tcPr>
                  <w:tcW w:w="760" w:type="dxa"/>
                </w:tcPr>
                <w:p w:rsidR="00A13F30" w:rsidRPr="00A97CBD" w:rsidRDefault="00A13F30" w:rsidP="00A1537B">
                  <w:pPr>
                    <w:jc w:val="center"/>
                    <w:rPr>
                      <w:sz w:val="20"/>
                      <w:szCs w:val="20"/>
                    </w:rPr>
                  </w:pPr>
                  <w:r w:rsidRPr="00A97CBD">
                    <w:rPr>
                      <w:sz w:val="20"/>
                      <w:szCs w:val="20"/>
                    </w:rPr>
                    <w:sym w:font="Symbol" w:char="F0E5"/>
                  </w:r>
                </w:p>
              </w:tc>
              <w:tc>
                <w:tcPr>
                  <w:tcW w:w="1205" w:type="dxa"/>
                </w:tcPr>
                <w:p w:rsidR="00A13F30" w:rsidRPr="00A97CBD" w:rsidRDefault="00A13F30" w:rsidP="00A1537B">
                  <w:pPr>
                    <w:rPr>
                      <w:sz w:val="20"/>
                      <w:szCs w:val="20"/>
                    </w:rPr>
                  </w:pPr>
                </w:p>
              </w:tc>
            </w:tr>
          </w:tbl>
          <w:p w:rsidR="00A13F30" w:rsidRPr="00A97CBD" w:rsidRDefault="00A13F30" w:rsidP="00A1537B">
            <w:pPr>
              <w:rPr>
                <w:sz w:val="20"/>
                <w:szCs w:val="20"/>
              </w:rPr>
            </w:pPr>
            <w:r w:rsidRPr="00A97CBD">
              <w:rPr>
                <w:sz w:val="20"/>
                <w:szCs w:val="20"/>
              </w:rPr>
              <w:t>В ячейке В</w:t>
            </w:r>
            <w:proofErr w:type="gramStart"/>
            <w:r w:rsidRPr="00A97CBD">
              <w:rPr>
                <w:sz w:val="20"/>
                <w:szCs w:val="20"/>
              </w:rPr>
              <w:t>2</w:t>
            </w:r>
            <w:proofErr w:type="gramEnd"/>
            <w:r w:rsidRPr="00A97CBD">
              <w:rPr>
                <w:sz w:val="20"/>
                <w:szCs w:val="20"/>
              </w:rPr>
              <w:t xml:space="preserve"> при копировании формулы из ячейки В1 будет..</w:t>
            </w:r>
          </w:p>
          <w:p w:rsidR="00A13F30" w:rsidRPr="00A97CBD" w:rsidRDefault="00A13F30" w:rsidP="00A1537B">
            <w:pPr>
              <w:rPr>
                <w:sz w:val="20"/>
                <w:szCs w:val="20"/>
              </w:rPr>
            </w:pPr>
          </w:p>
          <w:p w:rsidR="00A13F30" w:rsidRPr="00A97CBD" w:rsidRDefault="00A13F30" w:rsidP="00A1537B">
            <w:pPr>
              <w:rPr>
                <w:sz w:val="20"/>
                <w:szCs w:val="20"/>
              </w:rPr>
            </w:pPr>
          </w:p>
          <w:p w:rsidR="00A13F30" w:rsidRPr="00A97CBD" w:rsidRDefault="00A13F30" w:rsidP="00A1537B">
            <w:pPr>
              <w:rPr>
                <w:sz w:val="20"/>
                <w:szCs w:val="20"/>
              </w:rPr>
            </w:pPr>
          </w:p>
          <w:p w:rsidR="00A13F30" w:rsidRPr="00A97CBD" w:rsidRDefault="00A13F30" w:rsidP="00A1537B">
            <w:pPr>
              <w:rPr>
                <w:sz w:val="20"/>
                <w:szCs w:val="20"/>
              </w:rPr>
            </w:pPr>
          </w:p>
          <w:p w:rsidR="00A13F30" w:rsidRPr="00A97CBD" w:rsidRDefault="00A13F30" w:rsidP="00A1537B">
            <w:pPr>
              <w:rPr>
                <w:sz w:val="20"/>
                <w:szCs w:val="20"/>
              </w:rPr>
            </w:pPr>
          </w:p>
        </w:tc>
        <w:tc>
          <w:tcPr>
            <w:tcW w:w="4032" w:type="dxa"/>
          </w:tcPr>
          <w:p w:rsidR="00A13F30" w:rsidRPr="002B5525" w:rsidRDefault="00A13F30" w:rsidP="00B05C6E">
            <w:pPr>
              <w:numPr>
                <w:ilvl w:val="0"/>
                <w:numId w:val="201"/>
              </w:numPr>
              <w:tabs>
                <w:tab w:val="num" w:pos="-45"/>
                <w:tab w:val="left" w:pos="385"/>
              </w:tabs>
              <w:suppressAutoHyphens w:val="0"/>
              <w:ind w:left="97" w:firstLine="0"/>
              <w:rPr>
                <w:sz w:val="20"/>
                <w:szCs w:val="20"/>
              </w:rPr>
            </w:pPr>
            <w:r w:rsidRPr="002B5525">
              <w:rPr>
                <w:sz w:val="20"/>
                <w:szCs w:val="20"/>
              </w:rPr>
              <w:t>=</w:t>
            </w:r>
            <w:r w:rsidRPr="002B5525">
              <w:rPr>
                <w:sz w:val="20"/>
                <w:szCs w:val="20"/>
                <w:lang w:val="en-US"/>
              </w:rPr>
              <w:t>A$</w:t>
            </w:r>
            <w:r w:rsidRPr="002B5525">
              <w:rPr>
                <w:sz w:val="20"/>
                <w:szCs w:val="20"/>
              </w:rPr>
              <w:t>1</w:t>
            </w:r>
            <w:r w:rsidRPr="002B5525">
              <w:rPr>
                <w:sz w:val="20"/>
                <w:szCs w:val="20"/>
                <w:lang w:val="en-US"/>
              </w:rPr>
              <w:t>/</w:t>
            </w:r>
            <w:r w:rsidRPr="002B5525">
              <w:rPr>
                <w:sz w:val="20"/>
                <w:szCs w:val="20"/>
              </w:rPr>
              <w:t>А3</w:t>
            </w:r>
          </w:p>
          <w:p w:rsidR="00A13F30" w:rsidRPr="002B5525" w:rsidRDefault="00A13F30" w:rsidP="00B05C6E">
            <w:pPr>
              <w:numPr>
                <w:ilvl w:val="0"/>
                <w:numId w:val="201"/>
              </w:numPr>
              <w:tabs>
                <w:tab w:val="num" w:pos="-45"/>
                <w:tab w:val="left" w:pos="385"/>
              </w:tabs>
              <w:suppressAutoHyphens w:val="0"/>
              <w:ind w:left="97" w:firstLine="0"/>
              <w:rPr>
                <w:sz w:val="20"/>
                <w:szCs w:val="20"/>
              </w:rPr>
            </w:pPr>
            <w:r w:rsidRPr="002B5525">
              <w:rPr>
                <w:sz w:val="20"/>
                <w:szCs w:val="20"/>
              </w:rPr>
              <w:t>=</w:t>
            </w:r>
            <w:r w:rsidRPr="002B5525">
              <w:rPr>
                <w:sz w:val="20"/>
                <w:szCs w:val="20"/>
                <w:lang w:val="en-US"/>
              </w:rPr>
              <w:t>A</w:t>
            </w:r>
            <w:r w:rsidRPr="002B5525">
              <w:rPr>
                <w:sz w:val="20"/>
                <w:szCs w:val="20"/>
              </w:rPr>
              <w:t>1/А$3</w:t>
            </w:r>
          </w:p>
          <w:p w:rsidR="00A13F30" w:rsidRPr="002B5525" w:rsidRDefault="00A13F30" w:rsidP="00B05C6E">
            <w:pPr>
              <w:numPr>
                <w:ilvl w:val="0"/>
                <w:numId w:val="201"/>
              </w:numPr>
              <w:tabs>
                <w:tab w:val="num" w:pos="-45"/>
                <w:tab w:val="left" w:pos="385"/>
              </w:tabs>
              <w:suppressAutoHyphens w:val="0"/>
              <w:ind w:left="97" w:firstLine="0"/>
              <w:rPr>
                <w:sz w:val="20"/>
                <w:szCs w:val="20"/>
              </w:rPr>
            </w:pPr>
            <w:r w:rsidRPr="002B5525">
              <w:rPr>
                <w:sz w:val="20"/>
                <w:szCs w:val="20"/>
              </w:rPr>
              <w:t>=А</w:t>
            </w:r>
            <w:r w:rsidRPr="002B5525">
              <w:rPr>
                <w:sz w:val="20"/>
                <w:szCs w:val="20"/>
                <w:lang w:val="en-US"/>
              </w:rPr>
              <w:t>$</w:t>
            </w:r>
            <w:r w:rsidRPr="002B5525">
              <w:rPr>
                <w:sz w:val="20"/>
                <w:szCs w:val="20"/>
              </w:rPr>
              <w:t>1/А4</w:t>
            </w:r>
          </w:p>
          <w:p w:rsidR="00A13F30" w:rsidRPr="002B5525" w:rsidRDefault="00A13F30" w:rsidP="00B05C6E">
            <w:pPr>
              <w:numPr>
                <w:ilvl w:val="0"/>
                <w:numId w:val="201"/>
              </w:numPr>
              <w:tabs>
                <w:tab w:val="num" w:pos="-45"/>
                <w:tab w:val="left" w:pos="385"/>
              </w:tabs>
              <w:suppressAutoHyphens w:val="0"/>
              <w:ind w:left="97" w:firstLine="0"/>
              <w:rPr>
                <w:sz w:val="20"/>
                <w:szCs w:val="20"/>
              </w:rPr>
            </w:pPr>
            <w:r w:rsidRPr="002B5525">
              <w:rPr>
                <w:sz w:val="20"/>
                <w:szCs w:val="20"/>
              </w:rPr>
              <w:t>А</w:t>
            </w:r>
            <w:r w:rsidRPr="002B5525">
              <w:rPr>
                <w:sz w:val="20"/>
                <w:szCs w:val="20"/>
                <w:lang w:val="en-US"/>
              </w:rPr>
              <w:t>$2/</w:t>
            </w:r>
            <w:r w:rsidRPr="002B5525">
              <w:rPr>
                <w:sz w:val="20"/>
                <w:szCs w:val="20"/>
              </w:rPr>
              <w:t>А$3</w:t>
            </w:r>
          </w:p>
          <w:p w:rsidR="00A13F30" w:rsidRPr="002B5525" w:rsidRDefault="00A13F30" w:rsidP="0097105E">
            <w:pPr>
              <w:tabs>
                <w:tab w:val="num" w:pos="-45"/>
                <w:tab w:val="left" w:pos="385"/>
              </w:tabs>
              <w:ind w:left="97"/>
              <w:rPr>
                <w:sz w:val="20"/>
                <w:szCs w:val="20"/>
              </w:rPr>
            </w:pPr>
          </w:p>
        </w:tc>
      </w:tr>
      <w:tr w:rsidR="00A13F30" w:rsidRPr="00A97CBD" w:rsidTr="002B5525">
        <w:tc>
          <w:tcPr>
            <w:tcW w:w="648" w:type="dxa"/>
          </w:tcPr>
          <w:p w:rsidR="00A13F30" w:rsidRPr="00A97CBD" w:rsidRDefault="00A13F30" w:rsidP="00A1537B">
            <w:pPr>
              <w:rPr>
                <w:sz w:val="20"/>
                <w:szCs w:val="20"/>
              </w:rPr>
            </w:pPr>
            <w:r w:rsidRPr="00A97CBD">
              <w:rPr>
                <w:sz w:val="20"/>
                <w:szCs w:val="20"/>
              </w:rPr>
              <w:t>6.</w:t>
            </w:r>
          </w:p>
        </w:tc>
        <w:tc>
          <w:tcPr>
            <w:tcW w:w="4500" w:type="dxa"/>
          </w:tcPr>
          <w:p w:rsidR="00A13F30" w:rsidRPr="00A97CBD" w:rsidRDefault="00A13F30" w:rsidP="00A1537B">
            <w:pPr>
              <w:rPr>
                <w:sz w:val="20"/>
                <w:szCs w:val="20"/>
              </w:rPr>
            </w:pPr>
            <w:r w:rsidRPr="00A97CBD">
              <w:rPr>
                <w:sz w:val="20"/>
                <w:szCs w:val="20"/>
              </w:rPr>
              <w:t>Укажите, какое значение будет получено в ячейке В3 данной электронной таблицы при копировании формулы из В1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27"/>
              <w:gridCol w:w="740"/>
              <w:gridCol w:w="1761"/>
            </w:tblGrid>
            <w:tr w:rsidR="00A13F30" w:rsidRPr="00A97CBD" w:rsidTr="00A1537B">
              <w:tc>
                <w:tcPr>
                  <w:tcW w:w="427" w:type="dxa"/>
                </w:tcPr>
                <w:p w:rsidR="00A13F30" w:rsidRPr="00A97CBD" w:rsidRDefault="00A13F30" w:rsidP="00A1537B">
                  <w:pPr>
                    <w:rPr>
                      <w:sz w:val="20"/>
                      <w:szCs w:val="20"/>
                    </w:rPr>
                  </w:pPr>
                </w:p>
              </w:tc>
              <w:tc>
                <w:tcPr>
                  <w:tcW w:w="740" w:type="dxa"/>
                </w:tcPr>
                <w:p w:rsidR="00A13F30" w:rsidRPr="00A97CBD" w:rsidRDefault="00A13F30" w:rsidP="00A1537B">
                  <w:pPr>
                    <w:jc w:val="center"/>
                    <w:rPr>
                      <w:sz w:val="20"/>
                      <w:szCs w:val="20"/>
                    </w:rPr>
                  </w:pPr>
                  <w:r w:rsidRPr="00A97CBD">
                    <w:rPr>
                      <w:sz w:val="20"/>
                      <w:szCs w:val="20"/>
                    </w:rPr>
                    <w:t>А</w:t>
                  </w:r>
                </w:p>
              </w:tc>
              <w:tc>
                <w:tcPr>
                  <w:tcW w:w="1516" w:type="dxa"/>
                </w:tcPr>
                <w:p w:rsidR="00A13F30" w:rsidRPr="00A97CBD" w:rsidRDefault="00A13F30" w:rsidP="00A1537B">
                  <w:pPr>
                    <w:jc w:val="center"/>
                    <w:rPr>
                      <w:sz w:val="20"/>
                      <w:szCs w:val="20"/>
                    </w:rPr>
                  </w:pPr>
                  <w:r w:rsidRPr="00A97CBD">
                    <w:rPr>
                      <w:sz w:val="20"/>
                      <w:szCs w:val="20"/>
                      <w:lang w:val="en-US"/>
                    </w:rPr>
                    <w:t>B</w:t>
                  </w:r>
                </w:p>
              </w:tc>
            </w:tr>
            <w:tr w:rsidR="00A13F30" w:rsidRPr="00A97CBD" w:rsidTr="00A1537B">
              <w:tc>
                <w:tcPr>
                  <w:tcW w:w="427" w:type="dxa"/>
                </w:tcPr>
                <w:p w:rsidR="00A13F30" w:rsidRPr="00A97CBD" w:rsidRDefault="00A13F30" w:rsidP="00A1537B">
                  <w:pPr>
                    <w:rPr>
                      <w:sz w:val="20"/>
                      <w:szCs w:val="20"/>
                      <w:lang w:val="en-US"/>
                    </w:rPr>
                  </w:pPr>
                  <w:r w:rsidRPr="00A97CBD">
                    <w:rPr>
                      <w:sz w:val="20"/>
                      <w:szCs w:val="20"/>
                      <w:lang w:val="en-US"/>
                    </w:rPr>
                    <w:t>1</w:t>
                  </w:r>
                </w:p>
              </w:tc>
              <w:tc>
                <w:tcPr>
                  <w:tcW w:w="740" w:type="dxa"/>
                </w:tcPr>
                <w:p w:rsidR="00A13F30" w:rsidRPr="00A97CBD" w:rsidRDefault="00A13F30" w:rsidP="00A1537B">
                  <w:pPr>
                    <w:rPr>
                      <w:sz w:val="20"/>
                      <w:szCs w:val="20"/>
                    </w:rPr>
                  </w:pPr>
                  <w:r w:rsidRPr="00A97CBD">
                    <w:rPr>
                      <w:sz w:val="20"/>
                      <w:szCs w:val="20"/>
                    </w:rPr>
                    <w:t>2</w:t>
                  </w:r>
                </w:p>
              </w:tc>
              <w:tc>
                <w:tcPr>
                  <w:tcW w:w="1516" w:type="dxa"/>
                </w:tcPr>
                <w:p w:rsidR="00A13F30" w:rsidRPr="00A97CBD" w:rsidRDefault="00A13F30" w:rsidP="00A1537B">
                  <w:pPr>
                    <w:rPr>
                      <w:sz w:val="20"/>
                      <w:szCs w:val="20"/>
                      <w:lang w:val="en-US"/>
                    </w:rPr>
                  </w:pPr>
                  <w:r w:rsidRPr="00A97CBD">
                    <w:rPr>
                      <w:sz w:val="20"/>
                      <w:szCs w:val="20"/>
                      <w:lang w:val="en-US"/>
                    </w:rPr>
                    <w:t>=</w:t>
                  </w:r>
                  <w:r w:rsidRPr="00A97CBD">
                    <w:rPr>
                      <w:sz w:val="20"/>
                      <w:szCs w:val="20"/>
                    </w:rPr>
                    <w:t>СТЕПЕНЬ(</w:t>
                  </w:r>
                  <w:r w:rsidRPr="00A97CBD">
                    <w:rPr>
                      <w:sz w:val="20"/>
                      <w:szCs w:val="20"/>
                      <w:lang w:val="en-US"/>
                    </w:rPr>
                    <w:t>A1,2)</w:t>
                  </w:r>
                </w:p>
              </w:tc>
            </w:tr>
            <w:tr w:rsidR="00A13F30" w:rsidRPr="00A97CBD" w:rsidTr="00A1537B">
              <w:tc>
                <w:tcPr>
                  <w:tcW w:w="427" w:type="dxa"/>
                </w:tcPr>
                <w:p w:rsidR="00A13F30" w:rsidRPr="00A97CBD" w:rsidRDefault="00A13F30" w:rsidP="00A1537B">
                  <w:pPr>
                    <w:rPr>
                      <w:sz w:val="20"/>
                      <w:szCs w:val="20"/>
                      <w:lang w:val="en-US"/>
                    </w:rPr>
                  </w:pPr>
                  <w:r w:rsidRPr="00A97CBD">
                    <w:rPr>
                      <w:sz w:val="20"/>
                      <w:szCs w:val="20"/>
                      <w:lang w:val="en-US"/>
                    </w:rPr>
                    <w:t>2</w:t>
                  </w:r>
                </w:p>
              </w:tc>
              <w:tc>
                <w:tcPr>
                  <w:tcW w:w="740" w:type="dxa"/>
                </w:tcPr>
                <w:p w:rsidR="00A13F30" w:rsidRPr="00A97CBD" w:rsidRDefault="00A13F30" w:rsidP="00A1537B">
                  <w:pPr>
                    <w:rPr>
                      <w:sz w:val="20"/>
                      <w:szCs w:val="20"/>
                    </w:rPr>
                  </w:pPr>
                  <w:r w:rsidRPr="00A97CBD">
                    <w:rPr>
                      <w:sz w:val="20"/>
                      <w:szCs w:val="20"/>
                    </w:rPr>
                    <w:t>3</w:t>
                  </w:r>
                </w:p>
              </w:tc>
              <w:tc>
                <w:tcPr>
                  <w:tcW w:w="1516" w:type="dxa"/>
                </w:tcPr>
                <w:p w:rsidR="00A13F30" w:rsidRPr="00A97CBD" w:rsidRDefault="00A13F30" w:rsidP="00A1537B">
                  <w:pPr>
                    <w:rPr>
                      <w:sz w:val="20"/>
                      <w:szCs w:val="20"/>
                      <w:lang w:val="en-US"/>
                    </w:rPr>
                  </w:pPr>
                </w:p>
              </w:tc>
            </w:tr>
            <w:tr w:rsidR="00A13F30" w:rsidRPr="00A97CBD" w:rsidTr="00A1537B">
              <w:tc>
                <w:tcPr>
                  <w:tcW w:w="427" w:type="dxa"/>
                </w:tcPr>
                <w:p w:rsidR="00A13F30" w:rsidRPr="00A97CBD" w:rsidRDefault="00A13F30" w:rsidP="00A1537B">
                  <w:pPr>
                    <w:rPr>
                      <w:sz w:val="20"/>
                      <w:szCs w:val="20"/>
                      <w:lang w:val="en-US"/>
                    </w:rPr>
                  </w:pPr>
                  <w:r w:rsidRPr="00A97CBD">
                    <w:rPr>
                      <w:sz w:val="20"/>
                      <w:szCs w:val="20"/>
                      <w:lang w:val="en-US"/>
                    </w:rPr>
                    <w:t>3</w:t>
                  </w:r>
                </w:p>
              </w:tc>
              <w:tc>
                <w:tcPr>
                  <w:tcW w:w="740" w:type="dxa"/>
                </w:tcPr>
                <w:p w:rsidR="00A13F30" w:rsidRPr="00A97CBD" w:rsidRDefault="00A13F30" w:rsidP="00A1537B">
                  <w:pPr>
                    <w:rPr>
                      <w:sz w:val="20"/>
                      <w:szCs w:val="20"/>
                    </w:rPr>
                  </w:pPr>
                  <w:r w:rsidRPr="00A97CBD">
                    <w:rPr>
                      <w:sz w:val="20"/>
                      <w:szCs w:val="20"/>
                    </w:rPr>
                    <w:t>4</w:t>
                  </w:r>
                </w:p>
              </w:tc>
              <w:tc>
                <w:tcPr>
                  <w:tcW w:w="1516" w:type="dxa"/>
                </w:tcPr>
                <w:p w:rsidR="00A13F30" w:rsidRPr="00A97CBD" w:rsidRDefault="00A13F30" w:rsidP="00A1537B">
                  <w:pPr>
                    <w:rPr>
                      <w:sz w:val="20"/>
                      <w:szCs w:val="20"/>
                      <w:lang w:val="en-US"/>
                    </w:rPr>
                  </w:pPr>
                  <w:r w:rsidRPr="00A97CBD">
                    <w:rPr>
                      <w:sz w:val="20"/>
                      <w:szCs w:val="20"/>
                      <w:lang w:val="en-US"/>
                    </w:rPr>
                    <w:t>?</w:t>
                  </w:r>
                </w:p>
              </w:tc>
            </w:tr>
          </w:tbl>
          <w:p w:rsidR="00A13F30" w:rsidRPr="00A97CBD" w:rsidRDefault="00A13F30" w:rsidP="00A1537B">
            <w:pPr>
              <w:rPr>
                <w:sz w:val="20"/>
                <w:szCs w:val="20"/>
              </w:rPr>
            </w:pPr>
          </w:p>
        </w:tc>
        <w:tc>
          <w:tcPr>
            <w:tcW w:w="4032" w:type="dxa"/>
          </w:tcPr>
          <w:p w:rsidR="00A13F30" w:rsidRPr="002B5525" w:rsidRDefault="00A13F30" w:rsidP="00B05C6E">
            <w:pPr>
              <w:numPr>
                <w:ilvl w:val="0"/>
                <w:numId w:val="200"/>
              </w:numPr>
              <w:tabs>
                <w:tab w:val="num" w:pos="-45"/>
                <w:tab w:val="left" w:pos="385"/>
              </w:tabs>
              <w:suppressAutoHyphens w:val="0"/>
              <w:ind w:left="97" w:firstLine="0"/>
              <w:rPr>
                <w:sz w:val="20"/>
                <w:szCs w:val="20"/>
              </w:rPr>
            </w:pPr>
            <w:r w:rsidRPr="002B5525">
              <w:rPr>
                <w:sz w:val="20"/>
                <w:szCs w:val="20"/>
              </w:rPr>
              <w:t>2</w:t>
            </w:r>
          </w:p>
          <w:p w:rsidR="00A13F30" w:rsidRPr="002B5525" w:rsidRDefault="00A13F30" w:rsidP="00B05C6E">
            <w:pPr>
              <w:numPr>
                <w:ilvl w:val="0"/>
                <w:numId w:val="200"/>
              </w:numPr>
              <w:tabs>
                <w:tab w:val="num" w:pos="-45"/>
                <w:tab w:val="left" w:pos="385"/>
              </w:tabs>
              <w:suppressAutoHyphens w:val="0"/>
              <w:ind w:left="97" w:firstLine="0"/>
              <w:rPr>
                <w:sz w:val="20"/>
                <w:szCs w:val="20"/>
              </w:rPr>
            </w:pPr>
            <w:r w:rsidRPr="002B5525">
              <w:rPr>
                <w:sz w:val="20"/>
                <w:szCs w:val="20"/>
              </w:rPr>
              <w:t>4</w:t>
            </w:r>
          </w:p>
          <w:p w:rsidR="00A13F30" w:rsidRPr="002B5525" w:rsidRDefault="00A13F30" w:rsidP="00B05C6E">
            <w:pPr>
              <w:numPr>
                <w:ilvl w:val="0"/>
                <w:numId w:val="200"/>
              </w:numPr>
              <w:tabs>
                <w:tab w:val="num" w:pos="-45"/>
                <w:tab w:val="left" w:pos="385"/>
              </w:tabs>
              <w:suppressAutoHyphens w:val="0"/>
              <w:ind w:left="97" w:firstLine="0"/>
              <w:rPr>
                <w:sz w:val="20"/>
                <w:szCs w:val="20"/>
              </w:rPr>
            </w:pPr>
            <w:r w:rsidRPr="002B5525">
              <w:rPr>
                <w:sz w:val="20"/>
                <w:szCs w:val="20"/>
              </w:rPr>
              <w:t>8</w:t>
            </w:r>
          </w:p>
          <w:p w:rsidR="00A13F30" w:rsidRPr="002B5525" w:rsidRDefault="00A13F30" w:rsidP="00B05C6E">
            <w:pPr>
              <w:numPr>
                <w:ilvl w:val="0"/>
                <w:numId w:val="200"/>
              </w:numPr>
              <w:tabs>
                <w:tab w:val="num" w:pos="-45"/>
                <w:tab w:val="left" w:pos="385"/>
              </w:tabs>
              <w:suppressAutoHyphens w:val="0"/>
              <w:ind w:left="97" w:firstLine="0"/>
              <w:rPr>
                <w:sz w:val="20"/>
                <w:szCs w:val="20"/>
              </w:rPr>
            </w:pPr>
            <w:r w:rsidRPr="002B5525">
              <w:rPr>
                <w:sz w:val="20"/>
                <w:szCs w:val="20"/>
              </w:rPr>
              <w:t>16</w:t>
            </w:r>
          </w:p>
        </w:tc>
      </w:tr>
      <w:tr w:rsidR="00A13F30" w:rsidRPr="00A97CBD" w:rsidTr="002B5525">
        <w:tc>
          <w:tcPr>
            <w:tcW w:w="648" w:type="dxa"/>
          </w:tcPr>
          <w:p w:rsidR="00A13F30" w:rsidRPr="00A97CBD" w:rsidRDefault="00A13F30" w:rsidP="00A1537B">
            <w:pPr>
              <w:rPr>
                <w:sz w:val="20"/>
                <w:szCs w:val="20"/>
              </w:rPr>
            </w:pPr>
            <w:r w:rsidRPr="00A97CBD">
              <w:rPr>
                <w:sz w:val="20"/>
                <w:szCs w:val="20"/>
              </w:rPr>
              <w:t>7.</w:t>
            </w:r>
          </w:p>
        </w:tc>
        <w:tc>
          <w:tcPr>
            <w:tcW w:w="4500" w:type="dxa"/>
          </w:tcPr>
          <w:p w:rsidR="00A13F30" w:rsidRPr="00A97CBD" w:rsidRDefault="00A13F30" w:rsidP="00A1537B">
            <w:pPr>
              <w:rPr>
                <w:sz w:val="20"/>
                <w:szCs w:val="20"/>
              </w:rPr>
            </w:pPr>
            <w:r w:rsidRPr="00A97CBD">
              <w:rPr>
                <w:sz w:val="20"/>
                <w:szCs w:val="20"/>
              </w:rPr>
              <w:t>Укажите, какое значение будет получено в ячейке В2 данной электронной таблицы:</w:t>
            </w:r>
          </w:p>
          <w:tbl>
            <w:tblPr>
              <w:tblW w:w="24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16"/>
              <w:gridCol w:w="361"/>
              <w:gridCol w:w="1885"/>
            </w:tblGrid>
            <w:tr w:rsidR="00A13F30" w:rsidRPr="00A97CBD" w:rsidTr="00A1537B">
              <w:tc>
                <w:tcPr>
                  <w:tcW w:w="358" w:type="dxa"/>
                </w:tcPr>
                <w:p w:rsidR="00A13F30" w:rsidRPr="00A97CBD" w:rsidRDefault="00A13F30" w:rsidP="00A1537B">
                  <w:pPr>
                    <w:rPr>
                      <w:sz w:val="20"/>
                      <w:szCs w:val="20"/>
                    </w:rPr>
                  </w:pPr>
                </w:p>
              </w:tc>
              <w:tc>
                <w:tcPr>
                  <w:tcW w:w="492" w:type="dxa"/>
                </w:tcPr>
                <w:p w:rsidR="00A13F30" w:rsidRPr="00A97CBD" w:rsidRDefault="00A13F30" w:rsidP="00A1537B">
                  <w:pPr>
                    <w:jc w:val="center"/>
                    <w:rPr>
                      <w:sz w:val="20"/>
                      <w:szCs w:val="20"/>
                    </w:rPr>
                  </w:pPr>
                  <w:r w:rsidRPr="00A97CBD">
                    <w:rPr>
                      <w:sz w:val="20"/>
                      <w:szCs w:val="20"/>
                    </w:rPr>
                    <w:t>А</w:t>
                  </w:r>
                </w:p>
              </w:tc>
              <w:tc>
                <w:tcPr>
                  <w:tcW w:w="1579" w:type="dxa"/>
                </w:tcPr>
                <w:p w:rsidR="00A13F30" w:rsidRPr="00A97CBD" w:rsidRDefault="00A13F30" w:rsidP="00A1537B">
                  <w:pPr>
                    <w:jc w:val="center"/>
                    <w:rPr>
                      <w:sz w:val="20"/>
                      <w:szCs w:val="20"/>
                    </w:rPr>
                  </w:pPr>
                  <w:r w:rsidRPr="00A97CBD">
                    <w:rPr>
                      <w:sz w:val="20"/>
                      <w:szCs w:val="20"/>
                      <w:lang w:val="en-US"/>
                    </w:rPr>
                    <w:t>B</w:t>
                  </w:r>
                </w:p>
              </w:tc>
            </w:tr>
            <w:tr w:rsidR="00A13F30" w:rsidRPr="00A97CBD" w:rsidTr="00A1537B">
              <w:tc>
                <w:tcPr>
                  <w:tcW w:w="358" w:type="dxa"/>
                </w:tcPr>
                <w:p w:rsidR="00A13F30" w:rsidRPr="00A97CBD" w:rsidRDefault="00A13F30" w:rsidP="00A1537B">
                  <w:pPr>
                    <w:rPr>
                      <w:sz w:val="20"/>
                      <w:szCs w:val="20"/>
                    </w:rPr>
                  </w:pPr>
                  <w:r w:rsidRPr="00A97CBD">
                    <w:rPr>
                      <w:sz w:val="20"/>
                      <w:szCs w:val="20"/>
                    </w:rPr>
                    <w:t>1</w:t>
                  </w:r>
                </w:p>
              </w:tc>
              <w:tc>
                <w:tcPr>
                  <w:tcW w:w="492" w:type="dxa"/>
                </w:tcPr>
                <w:p w:rsidR="00A13F30" w:rsidRPr="00A97CBD" w:rsidRDefault="00A13F30" w:rsidP="00A1537B">
                  <w:pPr>
                    <w:rPr>
                      <w:sz w:val="20"/>
                      <w:szCs w:val="20"/>
                    </w:rPr>
                  </w:pPr>
                  <w:r w:rsidRPr="00A97CBD">
                    <w:rPr>
                      <w:sz w:val="20"/>
                      <w:szCs w:val="20"/>
                    </w:rPr>
                    <w:t>5</w:t>
                  </w:r>
                </w:p>
              </w:tc>
              <w:tc>
                <w:tcPr>
                  <w:tcW w:w="1579" w:type="dxa"/>
                </w:tcPr>
                <w:p w:rsidR="00A13F30" w:rsidRPr="00A97CBD" w:rsidRDefault="00A13F30" w:rsidP="00A1537B">
                  <w:pPr>
                    <w:rPr>
                      <w:sz w:val="20"/>
                      <w:szCs w:val="20"/>
                    </w:rPr>
                  </w:pPr>
                  <w:r w:rsidRPr="00A97CBD">
                    <w:rPr>
                      <w:sz w:val="20"/>
                      <w:szCs w:val="20"/>
                    </w:rPr>
                    <w:t>=СТЕПЕНЬ(</w:t>
                  </w:r>
                  <w:r w:rsidRPr="00A97CBD">
                    <w:rPr>
                      <w:sz w:val="20"/>
                      <w:szCs w:val="20"/>
                      <w:lang w:val="en-US"/>
                    </w:rPr>
                    <w:t>A</w:t>
                  </w:r>
                  <w:r w:rsidRPr="00A97CBD">
                    <w:rPr>
                      <w:sz w:val="20"/>
                      <w:szCs w:val="20"/>
                    </w:rPr>
                    <w:t>1,2)</w:t>
                  </w:r>
                </w:p>
              </w:tc>
            </w:tr>
            <w:tr w:rsidR="00A13F30" w:rsidRPr="00A97CBD" w:rsidTr="00A1537B">
              <w:tc>
                <w:tcPr>
                  <w:tcW w:w="358" w:type="dxa"/>
                </w:tcPr>
                <w:p w:rsidR="00A13F30" w:rsidRPr="00A97CBD" w:rsidRDefault="00A13F30" w:rsidP="00A1537B">
                  <w:pPr>
                    <w:rPr>
                      <w:sz w:val="20"/>
                      <w:szCs w:val="20"/>
                    </w:rPr>
                  </w:pPr>
                  <w:r w:rsidRPr="00A97CBD">
                    <w:rPr>
                      <w:sz w:val="20"/>
                      <w:szCs w:val="20"/>
                    </w:rPr>
                    <w:t>2</w:t>
                  </w:r>
                </w:p>
              </w:tc>
              <w:tc>
                <w:tcPr>
                  <w:tcW w:w="492" w:type="dxa"/>
                </w:tcPr>
                <w:p w:rsidR="00A13F30" w:rsidRPr="00A97CBD" w:rsidRDefault="00A13F30" w:rsidP="00A1537B">
                  <w:pPr>
                    <w:rPr>
                      <w:sz w:val="20"/>
                      <w:szCs w:val="20"/>
                    </w:rPr>
                  </w:pPr>
                  <w:r w:rsidRPr="00A97CBD">
                    <w:rPr>
                      <w:sz w:val="20"/>
                      <w:szCs w:val="20"/>
                    </w:rPr>
                    <w:t>3</w:t>
                  </w:r>
                </w:p>
              </w:tc>
              <w:tc>
                <w:tcPr>
                  <w:tcW w:w="1579" w:type="dxa"/>
                </w:tcPr>
                <w:p w:rsidR="00A13F30" w:rsidRPr="00A97CBD" w:rsidRDefault="00A13F30" w:rsidP="00A1537B">
                  <w:pPr>
                    <w:rPr>
                      <w:sz w:val="20"/>
                      <w:szCs w:val="20"/>
                    </w:rPr>
                  </w:pPr>
                  <w:r w:rsidRPr="00A97CBD">
                    <w:rPr>
                      <w:sz w:val="20"/>
                      <w:szCs w:val="20"/>
                    </w:rPr>
                    <w:t>=МАК</w:t>
                  </w:r>
                  <w:proofErr w:type="gramStart"/>
                  <w:r w:rsidRPr="00A97CBD">
                    <w:rPr>
                      <w:sz w:val="20"/>
                      <w:szCs w:val="20"/>
                    </w:rPr>
                    <w:t>С(</w:t>
                  </w:r>
                  <w:proofErr w:type="gramEnd"/>
                  <w:r w:rsidRPr="00A97CBD">
                    <w:rPr>
                      <w:sz w:val="20"/>
                      <w:szCs w:val="20"/>
                    </w:rPr>
                    <w:t>А1:А3;В</w:t>
                  </w:r>
                  <w:proofErr w:type="gramStart"/>
                  <w:r w:rsidRPr="00A97CBD">
                    <w:rPr>
                      <w:sz w:val="20"/>
                      <w:szCs w:val="20"/>
                    </w:rPr>
                    <w:t>1</w:t>
                  </w:r>
                  <w:proofErr w:type="gramEnd"/>
                  <w:r w:rsidRPr="00A97CBD">
                    <w:rPr>
                      <w:sz w:val="20"/>
                      <w:szCs w:val="20"/>
                    </w:rPr>
                    <w:t>)</w:t>
                  </w:r>
                </w:p>
              </w:tc>
            </w:tr>
            <w:tr w:rsidR="00A13F30" w:rsidRPr="00A97CBD" w:rsidTr="00A1537B">
              <w:tc>
                <w:tcPr>
                  <w:tcW w:w="358" w:type="dxa"/>
                </w:tcPr>
                <w:p w:rsidR="00A13F30" w:rsidRPr="00A97CBD" w:rsidRDefault="00A13F30" w:rsidP="00A1537B">
                  <w:pPr>
                    <w:rPr>
                      <w:sz w:val="20"/>
                      <w:szCs w:val="20"/>
                    </w:rPr>
                  </w:pPr>
                  <w:r w:rsidRPr="00A97CBD">
                    <w:rPr>
                      <w:sz w:val="20"/>
                      <w:szCs w:val="20"/>
                    </w:rPr>
                    <w:t>3</w:t>
                  </w:r>
                </w:p>
              </w:tc>
              <w:tc>
                <w:tcPr>
                  <w:tcW w:w="492" w:type="dxa"/>
                </w:tcPr>
                <w:p w:rsidR="00A13F30" w:rsidRPr="00A97CBD" w:rsidRDefault="00A13F30" w:rsidP="00A1537B">
                  <w:pPr>
                    <w:rPr>
                      <w:sz w:val="20"/>
                      <w:szCs w:val="20"/>
                    </w:rPr>
                  </w:pPr>
                  <w:r w:rsidRPr="00A97CBD">
                    <w:rPr>
                      <w:sz w:val="20"/>
                      <w:szCs w:val="20"/>
                    </w:rPr>
                    <w:t>1</w:t>
                  </w:r>
                </w:p>
              </w:tc>
              <w:tc>
                <w:tcPr>
                  <w:tcW w:w="1579" w:type="dxa"/>
                </w:tcPr>
                <w:p w:rsidR="00A13F30" w:rsidRPr="00A97CBD" w:rsidRDefault="00A13F30" w:rsidP="00A1537B">
                  <w:pPr>
                    <w:rPr>
                      <w:sz w:val="20"/>
                      <w:szCs w:val="20"/>
                    </w:rPr>
                  </w:pPr>
                </w:p>
              </w:tc>
            </w:tr>
          </w:tbl>
          <w:p w:rsidR="00A13F30" w:rsidRPr="00A97CBD" w:rsidRDefault="00A13F30" w:rsidP="00A1537B">
            <w:pPr>
              <w:rPr>
                <w:sz w:val="20"/>
                <w:szCs w:val="20"/>
              </w:rPr>
            </w:pPr>
          </w:p>
        </w:tc>
        <w:tc>
          <w:tcPr>
            <w:tcW w:w="4032" w:type="dxa"/>
          </w:tcPr>
          <w:p w:rsidR="00A13F30" w:rsidRPr="002B5525" w:rsidRDefault="00A13F30" w:rsidP="00B05C6E">
            <w:pPr>
              <w:numPr>
                <w:ilvl w:val="0"/>
                <w:numId w:val="199"/>
              </w:numPr>
              <w:tabs>
                <w:tab w:val="num" w:pos="-45"/>
                <w:tab w:val="left" w:pos="385"/>
              </w:tabs>
              <w:suppressAutoHyphens w:val="0"/>
              <w:ind w:left="97" w:firstLine="0"/>
              <w:rPr>
                <w:sz w:val="20"/>
                <w:szCs w:val="20"/>
              </w:rPr>
            </w:pPr>
            <w:r w:rsidRPr="002B5525">
              <w:rPr>
                <w:sz w:val="20"/>
                <w:szCs w:val="20"/>
              </w:rPr>
              <w:t>2</w:t>
            </w:r>
          </w:p>
          <w:p w:rsidR="00A13F30" w:rsidRPr="002B5525" w:rsidRDefault="00A13F30" w:rsidP="00B05C6E">
            <w:pPr>
              <w:numPr>
                <w:ilvl w:val="0"/>
                <w:numId w:val="199"/>
              </w:numPr>
              <w:tabs>
                <w:tab w:val="num" w:pos="-45"/>
                <w:tab w:val="left" w:pos="385"/>
              </w:tabs>
              <w:suppressAutoHyphens w:val="0"/>
              <w:ind w:left="97" w:firstLine="0"/>
              <w:rPr>
                <w:sz w:val="20"/>
                <w:szCs w:val="20"/>
              </w:rPr>
            </w:pPr>
            <w:r w:rsidRPr="002B5525">
              <w:rPr>
                <w:sz w:val="20"/>
                <w:szCs w:val="20"/>
              </w:rPr>
              <w:t>3</w:t>
            </w:r>
          </w:p>
          <w:p w:rsidR="00A13F30" w:rsidRPr="002B5525" w:rsidRDefault="00A13F30" w:rsidP="00B05C6E">
            <w:pPr>
              <w:numPr>
                <w:ilvl w:val="0"/>
                <w:numId w:val="199"/>
              </w:numPr>
              <w:tabs>
                <w:tab w:val="num" w:pos="-45"/>
                <w:tab w:val="left" w:pos="385"/>
              </w:tabs>
              <w:suppressAutoHyphens w:val="0"/>
              <w:ind w:left="97" w:firstLine="0"/>
              <w:rPr>
                <w:sz w:val="20"/>
                <w:szCs w:val="20"/>
              </w:rPr>
            </w:pPr>
            <w:r w:rsidRPr="002B5525">
              <w:rPr>
                <w:sz w:val="20"/>
                <w:szCs w:val="20"/>
              </w:rPr>
              <w:t>4</w:t>
            </w:r>
          </w:p>
          <w:p w:rsidR="00A13F30" w:rsidRPr="002B5525" w:rsidRDefault="00A13F30" w:rsidP="00B05C6E">
            <w:pPr>
              <w:numPr>
                <w:ilvl w:val="0"/>
                <w:numId w:val="199"/>
              </w:numPr>
              <w:tabs>
                <w:tab w:val="num" w:pos="-45"/>
                <w:tab w:val="left" w:pos="385"/>
              </w:tabs>
              <w:suppressAutoHyphens w:val="0"/>
              <w:ind w:left="97" w:firstLine="0"/>
              <w:rPr>
                <w:sz w:val="20"/>
                <w:szCs w:val="20"/>
              </w:rPr>
            </w:pPr>
            <w:r w:rsidRPr="002B5525">
              <w:rPr>
                <w:sz w:val="20"/>
                <w:szCs w:val="20"/>
              </w:rPr>
              <w:t>25</w:t>
            </w:r>
          </w:p>
        </w:tc>
      </w:tr>
      <w:tr w:rsidR="007B08FC" w:rsidRPr="00A97CBD" w:rsidTr="00630CEE">
        <w:tc>
          <w:tcPr>
            <w:tcW w:w="648" w:type="dxa"/>
          </w:tcPr>
          <w:p w:rsidR="007B08FC" w:rsidRPr="00A97CBD" w:rsidRDefault="007B08FC" w:rsidP="00630CEE">
            <w:pPr>
              <w:rPr>
                <w:sz w:val="20"/>
                <w:szCs w:val="20"/>
              </w:rPr>
            </w:pPr>
            <w:r w:rsidRPr="00A97CBD">
              <w:rPr>
                <w:sz w:val="20"/>
                <w:szCs w:val="20"/>
              </w:rPr>
              <w:t>8.</w:t>
            </w:r>
          </w:p>
        </w:tc>
        <w:tc>
          <w:tcPr>
            <w:tcW w:w="4500" w:type="dxa"/>
          </w:tcPr>
          <w:p w:rsidR="007B08FC" w:rsidRPr="00A97CBD" w:rsidRDefault="007B08FC" w:rsidP="00630CEE">
            <w:pPr>
              <w:rPr>
                <w:sz w:val="20"/>
                <w:szCs w:val="20"/>
              </w:rPr>
            </w:pPr>
            <w:r w:rsidRPr="00A97CBD">
              <w:rPr>
                <w:sz w:val="20"/>
                <w:szCs w:val="20"/>
              </w:rPr>
              <w:t xml:space="preserve">В столбце </w:t>
            </w:r>
            <w:r w:rsidRPr="00A97CBD">
              <w:rPr>
                <w:sz w:val="20"/>
                <w:szCs w:val="20"/>
                <w:lang w:val="en-US"/>
              </w:rPr>
              <w:t>B</w:t>
            </w:r>
            <w:r w:rsidRPr="00A97CBD">
              <w:rPr>
                <w:sz w:val="20"/>
                <w:szCs w:val="20"/>
              </w:rPr>
              <w:t xml:space="preserve"> посчитать отклонение каждого из чисел столбца</w:t>
            </w:r>
            <w:proofErr w:type="gramStart"/>
            <w:r w:rsidRPr="00A97CBD">
              <w:rPr>
                <w:sz w:val="20"/>
                <w:szCs w:val="20"/>
              </w:rPr>
              <w:t xml:space="preserve"> А</w:t>
            </w:r>
            <w:proofErr w:type="gramEnd"/>
            <w:r w:rsidRPr="00A97CBD">
              <w:rPr>
                <w:sz w:val="20"/>
                <w:szCs w:val="20"/>
              </w:rPr>
              <w:t xml:space="preserve"> от минимального  значения из  чисел столбца А, в ячейке  В3 будет формула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27"/>
              <w:gridCol w:w="740"/>
              <w:gridCol w:w="1679"/>
            </w:tblGrid>
            <w:tr w:rsidR="007B08FC" w:rsidRPr="00A97CBD" w:rsidTr="00630CEE">
              <w:tc>
                <w:tcPr>
                  <w:tcW w:w="427" w:type="dxa"/>
                </w:tcPr>
                <w:p w:rsidR="007B08FC" w:rsidRPr="00A97CBD" w:rsidRDefault="007B08FC" w:rsidP="00630CEE">
                  <w:pPr>
                    <w:rPr>
                      <w:sz w:val="20"/>
                      <w:szCs w:val="20"/>
                    </w:rPr>
                  </w:pPr>
                </w:p>
              </w:tc>
              <w:tc>
                <w:tcPr>
                  <w:tcW w:w="740" w:type="dxa"/>
                </w:tcPr>
                <w:p w:rsidR="007B08FC" w:rsidRPr="00A97CBD" w:rsidRDefault="007B08FC" w:rsidP="00630CEE">
                  <w:pPr>
                    <w:jc w:val="center"/>
                    <w:rPr>
                      <w:sz w:val="20"/>
                      <w:szCs w:val="20"/>
                    </w:rPr>
                  </w:pPr>
                  <w:r w:rsidRPr="00A97CBD">
                    <w:rPr>
                      <w:sz w:val="20"/>
                      <w:szCs w:val="20"/>
                    </w:rPr>
                    <w:t>А</w:t>
                  </w:r>
                </w:p>
              </w:tc>
              <w:tc>
                <w:tcPr>
                  <w:tcW w:w="1679" w:type="dxa"/>
                </w:tcPr>
                <w:p w:rsidR="007B08FC" w:rsidRPr="00A97CBD" w:rsidRDefault="007B08FC" w:rsidP="00630CEE">
                  <w:pPr>
                    <w:jc w:val="center"/>
                    <w:rPr>
                      <w:sz w:val="20"/>
                      <w:szCs w:val="20"/>
                    </w:rPr>
                  </w:pPr>
                  <w:r w:rsidRPr="00A97CBD">
                    <w:rPr>
                      <w:sz w:val="20"/>
                      <w:szCs w:val="20"/>
                      <w:lang w:val="en-US"/>
                    </w:rPr>
                    <w:t>B</w:t>
                  </w:r>
                </w:p>
              </w:tc>
            </w:tr>
            <w:tr w:rsidR="007B08FC" w:rsidRPr="00A97CBD" w:rsidTr="00630CEE">
              <w:tc>
                <w:tcPr>
                  <w:tcW w:w="427" w:type="dxa"/>
                </w:tcPr>
                <w:p w:rsidR="007B08FC" w:rsidRPr="00A97CBD" w:rsidRDefault="007B08FC" w:rsidP="00630CEE">
                  <w:pPr>
                    <w:rPr>
                      <w:sz w:val="20"/>
                      <w:szCs w:val="20"/>
                    </w:rPr>
                  </w:pPr>
                  <w:r w:rsidRPr="00A97CBD">
                    <w:rPr>
                      <w:sz w:val="20"/>
                      <w:szCs w:val="20"/>
                    </w:rPr>
                    <w:t>1</w:t>
                  </w:r>
                </w:p>
              </w:tc>
              <w:tc>
                <w:tcPr>
                  <w:tcW w:w="740" w:type="dxa"/>
                </w:tcPr>
                <w:p w:rsidR="007B08FC" w:rsidRPr="00A97CBD" w:rsidRDefault="007B08FC" w:rsidP="00630CEE">
                  <w:pPr>
                    <w:rPr>
                      <w:sz w:val="20"/>
                      <w:szCs w:val="20"/>
                    </w:rPr>
                  </w:pPr>
                  <w:r w:rsidRPr="00A97CBD">
                    <w:rPr>
                      <w:sz w:val="20"/>
                      <w:szCs w:val="20"/>
                    </w:rPr>
                    <w:t>2</w:t>
                  </w:r>
                </w:p>
              </w:tc>
              <w:tc>
                <w:tcPr>
                  <w:tcW w:w="1679" w:type="dxa"/>
                </w:tcPr>
                <w:p w:rsidR="007B08FC" w:rsidRPr="00A97CBD" w:rsidRDefault="007B08FC" w:rsidP="00630CEE">
                  <w:pPr>
                    <w:rPr>
                      <w:sz w:val="20"/>
                      <w:szCs w:val="20"/>
                    </w:rPr>
                  </w:pPr>
                </w:p>
              </w:tc>
            </w:tr>
            <w:tr w:rsidR="007B08FC" w:rsidRPr="00A97CBD" w:rsidTr="00630CEE">
              <w:tc>
                <w:tcPr>
                  <w:tcW w:w="427" w:type="dxa"/>
                </w:tcPr>
                <w:p w:rsidR="007B08FC" w:rsidRPr="00A97CBD" w:rsidRDefault="007B08FC" w:rsidP="00630CEE">
                  <w:pPr>
                    <w:rPr>
                      <w:sz w:val="20"/>
                      <w:szCs w:val="20"/>
                    </w:rPr>
                  </w:pPr>
                  <w:r w:rsidRPr="00A97CBD">
                    <w:rPr>
                      <w:sz w:val="20"/>
                      <w:szCs w:val="20"/>
                    </w:rPr>
                    <w:t>2</w:t>
                  </w:r>
                </w:p>
              </w:tc>
              <w:tc>
                <w:tcPr>
                  <w:tcW w:w="740" w:type="dxa"/>
                </w:tcPr>
                <w:p w:rsidR="007B08FC" w:rsidRPr="00A97CBD" w:rsidRDefault="007B08FC" w:rsidP="00630CEE">
                  <w:pPr>
                    <w:rPr>
                      <w:sz w:val="20"/>
                      <w:szCs w:val="20"/>
                    </w:rPr>
                  </w:pPr>
                  <w:r w:rsidRPr="00A97CBD">
                    <w:rPr>
                      <w:sz w:val="20"/>
                      <w:szCs w:val="20"/>
                    </w:rPr>
                    <w:t>3</w:t>
                  </w:r>
                </w:p>
              </w:tc>
              <w:tc>
                <w:tcPr>
                  <w:tcW w:w="1679" w:type="dxa"/>
                </w:tcPr>
                <w:p w:rsidR="007B08FC" w:rsidRPr="00A97CBD" w:rsidRDefault="007B08FC" w:rsidP="00630CEE">
                  <w:pPr>
                    <w:rPr>
                      <w:sz w:val="20"/>
                      <w:szCs w:val="20"/>
                    </w:rPr>
                  </w:pPr>
                </w:p>
              </w:tc>
            </w:tr>
            <w:tr w:rsidR="007B08FC" w:rsidRPr="00A97CBD" w:rsidTr="00630CEE">
              <w:tc>
                <w:tcPr>
                  <w:tcW w:w="427" w:type="dxa"/>
                </w:tcPr>
                <w:p w:rsidR="007B08FC" w:rsidRPr="00A97CBD" w:rsidRDefault="007B08FC" w:rsidP="00630CEE">
                  <w:pPr>
                    <w:rPr>
                      <w:sz w:val="20"/>
                      <w:szCs w:val="20"/>
                    </w:rPr>
                  </w:pPr>
                  <w:r w:rsidRPr="00A97CBD">
                    <w:rPr>
                      <w:sz w:val="20"/>
                      <w:szCs w:val="20"/>
                    </w:rPr>
                    <w:t>3</w:t>
                  </w:r>
                </w:p>
              </w:tc>
              <w:tc>
                <w:tcPr>
                  <w:tcW w:w="740" w:type="dxa"/>
                </w:tcPr>
                <w:p w:rsidR="007B08FC" w:rsidRPr="00A97CBD" w:rsidRDefault="007B08FC" w:rsidP="00630CEE">
                  <w:pPr>
                    <w:rPr>
                      <w:sz w:val="20"/>
                      <w:szCs w:val="20"/>
                    </w:rPr>
                  </w:pPr>
                  <w:r w:rsidRPr="00A97CBD">
                    <w:rPr>
                      <w:sz w:val="20"/>
                      <w:szCs w:val="20"/>
                    </w:rPr>
                    <w:t>4</w:t>
                  </w:r>
                </w:p>
              </w:tc>
              <w:tc>
                <w:tcPr>
                  <w:tcW w:w="1679" w:type="dxa"/>
                </w:tcPr>
                <w:p w:rsidR="007B08FC" w:rsidRPr="00A97CBD" w:rsidRDefault="007B08FC" w:rsidP="00630CEE">
                  <w:pPr>
                    <w:jc w:val="center"/>
                    <w:rPr>
                      <w:sz w:val="20"/>
                      <w:szCs w:val="20"/>
                    </w:rPr>
                  </w:pPr>
                  <w:r w:rsidRPr="00A97CBD">
                    <w:rPr>
                      <w:sz w:val="20"/>
                      <w:szCs w:val="20"/>
                    </w:rPr>
                    <w:t>?</w:t>
                  </w:r>
                </w:p>
              </w:tc>
            </w:tr>
          </w:tbl>
          <w:p w:rsidR="007B08FC" w:rsidRPr="00A97CBD" w:rsidRDefault="007B08FC" w:rsidP="00630CEE">
            <w:pPr>
              <w:rPr>
                <w:sz w:val="20"/>
                <w:szCs w:val="20"/>
              </w:rPr>
            </w:pPr>
          </w:p>
        </w:tc>
        <w:tc>
          <w:tcPr>
            <w:tcW w:w="4032" w:type="dxa"/>
          </w:tcPr>
          <w:p w:rsidR="007B08FC" w:rsidRPr="002B5525" w:rsidRDefault="007B08FC" w:rsidP="00B05C6E">
            <w:pPr>
              <w:numPr>
                <w:ilvl w:val="0"/>
                <w:numId w:val="198"/>
              </w:numPr>
              <w:tabs>
                <w:tab w:val="clear" w:pos="1080"/>
                <w:tab w:val="left" w:pos="385"/>
              </w:tabs>
              <w:suppressAutoHyphens w:val="0"/>
              <w:ind w:left="97" w:firstLine="0"/>
              <w:rPr>
                <w:sz w:val="20"/>
                <w:szCs w:val="20"/>
              </w:rPr>
            </w:pPr>
            <w:r w:rsidRPr="002B5525">
              <w:rPr>
                <w:sz w:val="20"/>
                <w:szCs w:val="20"/>
              </w:rPr>
              <w:t>=А3-МИ</w:t>
            </w:r>
            <w:proofErr w:type="gramStart"/>
            <w:r w:rsidRPr="002B5525">
              <w:rPr>
                <w:sz w:val="20"/>
                <w:szCs w:val="20"/>
              </w:rPr>
              <w:t>Н(</w:t>
            </w:r>
            <w:proofErr w:type="gramEnd"/>
            <w:r w:rsidRPr="002B5525">
              <w:rPr>
                <w:sz w:val="20"/>
                <w:szCs w:val="20"/>
              </w:rPr>
              <w:t>А$1;А$3)</w:t>
            </w:r>
          </w:p>
          <w:p w:rsidR="007B08FC" w:rsidRPr="002B5525" w:rsidRDefault="007B08FC" w:rsidP="00B05C6E">
            <w:pPr>
              <w:numPr>
                <w:ilvl w:val="0"/>
                <w:numId w:val="198"/>
              </w:numPr>
              <w:tabs>
                <w:tab w:val="clear" w:pos="1080"/>
                <w:tab w:val="left" w:pos="385"/>
              </w:tabs>
              <w:suppressAutoHyphens w:val="0"/>
              <w:ind w:left="97" w:firstLine="0"/>
              <w:rPr>
                <w:sz w:val="20"/>
                <w:szCs w:val="20"/>
              </w:rPr>
            </w:pPr>
            <w:r w:rsidRPr="002B5525">
              <w:rPr>
                <w:sz w:val="20"/>
                <w:szCs w:val="20"/>
              </w:rPr>
              <w:t>=(А</w:t>
            </w:r>
            <w:proofErr w:type="gramStart"/>
            <w:r w:rsidRPr="002B5525">
              <w:rPr>
                <w:sz w:val="20"/>
                <w:szCs w:val="20"/>
              </w:rPr>
              <w:t>1</w:t>
            </w:r>
            <w:proofErr w:type="gramEnd"/>
            <w:r w:rsidRPr="002B5525">
              <w:rPr>
                <w:sz w:val="20"/>
                <w:szCs w:val="20"/>
              </w:rPr>
              <w:t>:А3)-МИ</w:t>
            </w:r>
            <w:proofErr w:type="gramStart"/>
            <w:r w:rsidRPr="002B5525">
              <w:rPr>
                <w:sz w:val="20"/>
                <w:szCs w:val="20"/>
              </w:rPr>
              <w:t>Н(</w:t>
            </w:r>
            <w:proofErr w:type="gramEnd"/>
            <w:r w:rsidRPr="002B5525">
              <w:rPr>
                <w:sz w:val="20"/>
                <w:szCs w:val="20"/>
              </w:rPr>
              <w:t>А1;А3)</w:t>
            </w:r>
          </w:p>
          <w:p w:rsidR="007B08FC" w:rsidRPr="002B5525" w:rsidRDefault="007B08FC" w:rsidP="00B05C6E">
            <w:pPr>
              <w:numPr>
                <w:ilvl w:val="0"/>
                <w:numId w:val="198"/>
              </w:numPr>
              <w:tabs>
                <w:tab w:val="clear" w:pos="1080"/>
                <w:tab w:val="left" w:pos="385"/>
              </w:tabs>
              <w:suppressAutoHyphens w:val="0"/>
              <w:ind w:left="97" w:firstLine="0"/>
              <w:rPr>
                <w:sz w:val="20"/>
                <w:szCs w:val="20"/>
              </w:rPr>
            </w:pPr>
            <w:r w:rsidRPr="002B5525">
              <w:rPr>
                <w:sz w:val="20"/>
                <w:szCs w:val="20"/>
              </w:rPr>
              <w:t>=В3-МИ</w:t>
            </w:r>
            <w:proofErr w:type="gramStart"/>
            <w:r w:rsidRPr="002B5525">
              <w:rPr>
                <w:sz w:val="20"/>
                <w:szCs w:val="20"/>
              </w:rPr>
              <w:t>Н(</w:t>
            </w:r>
            <w:proofErr w:type="gramEnd"/>
            <w:r w:rsidRPr="002B5525">
              <w:rPr>
                <w:sz w:val="20"/>
                <w:szCs w:val="20"/>
              </w:rPr>
              <w:t>А1;А3)</w:t>
            </w:r>
          </w:p>
          <w:p w:rsidR="007B08FC" w:rsidRPr="002B5525" w:rsidRDefault="007B08FC" w:rsidP="00B05C6E">
            <w:pPr>
              <w:numPr>
                <w:ilvl w:val="0"/>
                <w:numId w:val="198"/>
              </w:numPr>
              <w:tabs>
                <w:tab w:val="clear" w:pos="1080"/>
                <w:tab w:val="left" w:pos="385"/>
              </w:tabs>
              <w:suppressAutoHyphens w:val="0"/>
              <w:ind w:left="97" w:firstLine="0"/>
              <w:rPr>
                <w:sz w:val="20"/>
                <w:szCs w:val="20"/>
              </w:rPr>
            </w:pPr>
            <w:r w:rsidRPr="002B5525">
              <w:rPr>
                <w:sz w:val="20"/>
                <w:szCs w:val="20"/>
              </w:rPr>
              <w:t>В3-МИ</w:t>
            </w:r>
            <w:proofErr w:type="gramStart"/>
            <w:r w:rsidRPr="002B5525">
              <w:rPr>
                <w:sz w:val="20"/>
                <w:szCs w:val="20"/>
              </w:rPr>
              <w:t>Н(</w:t>
            </w:r>
            <w:proofErr w:type="gramEnd"/>
            <w:r w:rsidRPr="002B5525">
              <w:rPr>
                <w:sz w:val="20"/>
                <w:szCs w:val="20"/>
              </w:rPr>
              <w:t>А1;А3)</w:t>
            </w:r>
          </w:p>
          <w:p w:rsidR="007B08FC" w:rsidRPr="002B5525" w:rsidRDefault="007B08FC" w:rsidP="00630CEE">
            <w:pPr>
              <w:tabs>
                <w:tab w:val="left" w:pos="385"/>
              </w:tabs>
              <w:ind w:left="97"/>
              <w:rPr>
                <w:sz w:val="20"/>
                <w:szCs w:val="20"/>
              </w:rPr>
            </w:pPr>
          </w:p>
        </w:tc>
      </w:tr>
      <w:tr w:rsidR="007B08FC" w:rsidRPr="00A97CBD" w:rsidTr="00630CEE">
        <w:tc>
          <w:tcPr>
            <w:tcW w:w="648" w:type="dxa"/>
          </w:tcPr>
          <w:p w:rsidR="007B08FC" w:rsidRPr="00A97CBD" w:rsidRDefault="007B08FC" w:rsidP="00630CEE">
            <w:pPr>
              <w:rPr>
                <w:sz w:val="20"/>
                <w:szCs w:val="20"/>
              </w:rPr>
            </w:pPr>
            <w:r w:rsidRPr="00A97CBD">
              <w:rPr>
                <w:sz w:val="20"/>
                <w:szCs w:val="20"/>
              </w:rPr>
              <w:t>9.</w:t>
            </w:r>
          </w:p>
        </w:tc>
        <w:tc>
          <w:tcPr>
            <w:tcW w:w="4500" w:type="dxa"/>
          </w:tcPr>
          <w:p w:rsidR="007B08FC" w:rsidRPr="00A97CBD" w:rsidRDefault="007B08FC" w:rsidP="00630CEE">
            <w:pPr>
              <w:rPr>
                <w:sz w:val="20"/>
                <w:szCs w:val="20"/>
              </w:rPr>
            </w:pPr>
            <w:r w:rsidRPr="00A97CBD">
              <w:rPr>
                <w:sz w:val="20"/>
                <w:szCs w:val="20"/>
              </w:rPr>
              <w:t>В столбце</w:t>
            </w:r>
            <w:proofErr w:type="gramStart"/>
            <w:r w:rsidRPr="00A97CBD">
              <w:rPr>
                <w:sz w:val="20"/>
                <w:szCs w:val="20"/>
              </w:rPr>
              <w:t xml:space="preserve"> В</w:t>
            </w:r>
            <w:proofErr w:type="gramEnd"/>
            <w:r w:rsidRPr="00A97CBD">
              <w:rPr>
                <w:sz w:val="20"/>
                <w:szCs w:val="20"/>
              </w:rPr>
              <w:t xml:space="preserve">  рассчитывается  процент от суммы чисел столбца А, какая формула в ячейке В2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27"/>
              <w:gridCol w:w="740"/>
              <w:gridCol w:w="1679"/>
            </w:tblGrid>
            <w:tr w:rsidR="007B08FC" w:rsidRPr="00A97CBD" w:rsidTr="00630CEE">
              <w:tc>
                <w:tcPr>
                  <w:tcW w:w="427" w:type="dxa"/>
                </w:tcPr>
                <w:p w:rsidR="007B08FC" w:rsidRPr="00A97CBD" w:rsidRDefault="007B08FC" w:rsidP="00630CEE">
                  <w:pPr>
                    <w:rPr>
                      <w:sz w:val="20"/>
                      <w:szCs w:val="20"/>
                    </w:rPr>
                  </w:pPr>
                </w:p>
              </w:tc>
              <w:tc>
                <w:tcPr>
                  <w:tcW w:w="740" w:type="dxa"/>
                </w:tcPr>
                <w:p w:rsidR="007B08FC" w:rsidRPr="00A97CBD" w:rsidRDefault="007B08FC" w:rsidP="00630CEE">
                  <w:pPr>
                    <w:jc w:val="center"/>
                    <w:rPr>
                      <w:sz w:val="20"/>
                      <w:szCs w:val="20"/>
                    </w:rPr>
                  </w:pPr>
                  <w:r w:rsidRPr="00A97CBD">
                    <w:rPr>
                      <w:sz w:val="20"/>
                      <w:szCs w:val="20"/>
                    </w:rPr>
                    <w:t>А</w:t>
                  </w:r>
                </w:p>
              </w:tc>
              <w:tc>
                <w:tcPr>
                  <w:tcW w:w="1679" w:type="dxa"/>
                </w:tcPr>
                <w:p w:rsidR="007B08FC" w:rsidRPr="00A97CBD" w:rsidRDefault="007B08FC" w:rsidP="00630CEE">
                  <w:pPr>
                    <w:jc w:val="center"/>
                    <w:rPr>
                      <w:sz w:val="20"/>
                      <w:szCs w:val="20"/>
                    </w:rPr>
                  </w:pPr>
                  <w:r w:rsidRPr="00A97CBD">
                    <w:rPr>
                      <w:sz w:val="20"/>
                      <w:szCs w:val="20"/>
                      <w:lang w:val="en-US"/>
                    </w:rPr>
                    <w:t>B</w:t>
                  </w:r>
                </w:p>
              </w:tc>
            </w:tr>
            <w:tr w:rsidR="007B08FC" w:rsidRPr="00A97CBD" w:rsidTr="00630CEE">
              <w:tc>
                <w:tcPr>
                  <w:tcW w:w="427" w:type="dxa"/>
                </w:tcPr>
                <w:p w:rsidR="007B08FC" w:rsidRPr="00A97CBD" w:rsidRDefault="007B08FC" w:rsidP="00630CEE">
                  <w:pPr>
                    <w:rPr>
                      <w:sz w:val="20"/>
                      <w:szCs w:val="20"/>
                    </w:rPr>
                  </w:pPr>
                  <w:r w:rsidRPr="00A97CBD">
                    <w:rPr>
                      <w:sz w:val="20"/>
                      <w:szCs w:val="20"/>
                    </w:rPr>
                    <w:t>1</w:t>
                  </w:r>
                </w:p>
              </w:tc>
              <w:tc>
                <w:tcPr>
                  <w:tcW w:w="740" w:type="dxa"/>
                </w:tcPr>
                <w:p w:rsidR="007B08FC" w:rsidRPr="00A97CBD" w:rsidRDefault="007B08FC" w:rsidP="00630CEE">
                  <w:pPr>
                    <w:rPr>
                      <w:sz w:val="20"/>
                      <w:szCs w:val="20"/>
                    </w:rPr>
                  </w:pPr>
                  <w:r w:rsidRPr="00A97CBD">
                    <w:rPr>
                      <w:sz w:val="20"/>
                      <w:szCs w:val="20"/>
                    </w:rPr>
                    <w:t>2</w:t>
                  </w:r>
                </w:p>
              </w:tc>
              <w:tc>
                <w:tcPr>
                  <w:tcW w:w="1679" w:type="dxa"/>
                </w:tcPr>
                <w:p w:rsidR="007B08FC" w:rsidRPr="00A97CBD" w:rsidRDefault="007B08FC" w:rsidP="00630CEE">
                  <w:pPr>
                    <w:rPr>
                      <w:sz w:val="20"/>
                      <w:szCs w:val="20"/>
                    </w:rPr>
                  </w:pPr>
                </w:p>
              </w:tc>
            </w:tr>
            <w:tr w:rsidR="007B08FC" w:rsidRPr="00A97CBD" w:rsidTr="00630CEE">
              <w:tc>
                <w:tcPr>
                  <w:tcW w:w="427" w:type="dxa"/>
                </w:tcPr>
                <w:p w:rsidR="007B08FC" w:rsidRPr="00A97CBD" w:rsidRDefault="007B08FC" w:rsidP="00630CEE">
                  <w:pPr>
                    <w:rPr>
                      <w:sz w:val="20"/>
                      <w:szCs w:val="20"/>
                    </w:rPr>
                  </w:pPr>
                  <w:r w:rsidRPr="00A97CBD">
                    <w:rPr>
                      <w:sz w:val="20"/>
                      <w:szCs w:val="20"/>
                    </w:rPr>
                    <w:t>2</w:t>
                  </w:r>
                </w:p>
              </w:tc>
              <w:tc>
                <w:tcPr>
                  <w:tcW w:w="740" w:type="dxa"/>
                </w:tcPr>
                <w:p w:rsidR="007B08FC" w:rsidRPr="00A97CBD" w:rsidRDefault="007B08FC" w:rsidP="00630CEE">
                  <w:pPr>
                    <w:rPr>
                      <w:sz w:val="20"/>
                      <w:szCs w:val="20"/>
                    </w:rPr>
                  </w:pPr>
                  <w:r w:rsidRPr="00A97CBD">
                    <w:rPr>
                      <w:sz w:val="20"/>
                      <w:szCs w:val="20"/>
                    </w:rPr>
                    <w:t>3</w:t>
                  </w:r>
                </w:p>
              </w:tc>
              <w:tc>
                <w:tcPr>
                  <w:tcW w:w="1679" w:type="dxa"/>
                  <w:shd w:val="clear" w:color="auto" w:fill="F3F3F3"/>
                </w:tcPr>
                <w:p w:rsidR="007B08FC" w:rsidRPr="00A97CBD" w:rsidRDefault="007B08FC" w:rsidP="00630CEE">
                  <w:pPr>
                    <w:jc w:val="center"/>
                    <w:rPr>
                      <w:sz w:val="20"/>
                      <w:szCs w:val="20"/>
                    </w:rPr>
                  </w:pPr>
                  <w:r w:rsidRPr="00A97CBD">
                    <w:rPr>
                      <w:sz w:val="20"/>
                      <w:szCs w:val="20"/>
                      <w:lang w:val="en-US"/>
                    </w:rPr>
                    <w:t>?</w:t>
                  </w:r>
                </w:p>
              </w:tc>
            </w:tr>
            <w:tr w:rsidR="007B08FC" w:rsidRPr="00A97CBD" w:rsidTr="00630CEE">
              <w:tc>
                <w:tcPr>
                  <w:tcW w:w="427" w:type="dxa"/>
                </w:tcPr>
                <w:p w:rsidR="007B08FC" w:rsidRPr="00A97CBD" w:rsidRDefault="007B08FC" w:rsidP="00630CEE">
                  <w:pPr>
                    <w:rPr>
                      <w:sz w:val="20"/>
                      <w:szCs w:val="20"/>
                    </w:rPr>
                  </w:pPr>
                  <w:r w:rsidRPr="00A97CBD">
                    <w:rPr>
                      <w:sz w:val="20"/>
                      <w:szCs w:val="20"/>
                    </w:rPr>
                    <w:t>3</w:t>
                  </w:r>
                </w:p>
              </w:tc>
              <w:tc>
                <w:tcPr>
                  <w:tcW w:w="740" w:type="dxa"/>
                </w:tcPr>
                <w:p w:rsidR="007B08FC" w:rsidRPr="00A97CBD" w:rsidRDefault="007B08FC" w:rsidP="00630CEE">
                  <w:pPr>
                    <w:rPr>
                      <w:sz w:val="20"/>
                      <w:szCs w:val="20"/>
                    </w:rPr>
                  </w:pPr>
                  <w:r w:rsidRPr="00A97CBD">
                    <w:rPr>
                      <w:sz w:val="20"/>
                      <w:szCs w:val="20"/>
                    </w:rPr>
                    <w:sym w:font="Symbol" w:char="F0E5"/>
                  </w:r>
                </w:p>
              </w:tc>
              <w:tc>
                <w:tcPr>
                  <w:tcW w:w="1679" w:type="dxa"/>
                </w:tcPr>
                <w:p w:rsidR="007B08FC" w:rsidRPr="00A97CBD" w:rsidRDefault="007B08FC" w:rsidP="00630CEE">
                  <w:pPr>
                    <w:jc w:val="center"/>
                    <w:rPr>
                      <w:sz w:val="20"/>
                      <w:szCs w:val="20"/>
                    </w:rPr>
                  </w:pPr>
                </w:p>
              </w:tc>
            </w:tr>
          </w:tbl>
          <w:p w:rsidR="007B08FC" w:rsidRPr="00A97CBD" w:rsidRDefault="007B08FC" w:rsidP="00630CEE">
            <w:pPr>
              <w:rPr>
                <w:sz w:val="20"/>
                <w:szCs w:val="20"/>
              </w:rPr>
            </w:pPr>
          </w:p>
        </w:tc>
        <w:tc>
          <w:tcPr>
            <w:tcW w:w="4032" w:type="dxa"/>
          </w:tcPr>
          <w:p w:rsidR="007B08FC" w:rsidRPr="002B5525" w:rsidRDefault="007B08FC" w:rsidP="00B05C6E">
            <w:pPr>
              <w:pStyle w:val="af5"/>
              <w:numPr>
                <w:ilvl w:val="0"/>
                <w:numId w:val="187"/>
              </w:numPr>
              <w:tabs>
                <w:tab w:val="left" w:pos="385"/>
              </w:tabs>
              <w:suppressAutoHyphens w:val="0"/>
              <w:spacing w:after="0" w:line="240" w:lineRule="auto"/>
              <w:ind w:left="97" w:firstLine="0"/>
              <w:contextualSpacing/>
              <w:rPr>
                <w:rFonts w:ascii="Times New Roman" w:hAnsi="Times New Roman"/>
                <w:sz w:val="20"/>
                <w:szCs w:val="20"/>
              </w:rPr>
            </w:pPr>
            <w:r w:rsidRPr="002B5525">
              <w:rPr>
                <w:rFonts w:ascii="Times New Roman" w:hAnsi="Times New Roman"/>
                <w:sz w:val="20"/>
                <w:szCs w:val="20"/>
              </w:rPr>
              <w:t>=А</w:t>
            </w:r>
            <w:r w:rsidRPr="002B5525">
              <w:rPr>
                <w:rFonts w:ascii="Times New Roman" w:hAnsi="Times New Roman"/>
                <w:sz w:val="20"/>
                <w:szCs w:val="20"/>
                <w:lang w:val="en-US"/>
              </w:rPr>
              <w:t>1</w:t>
            </w:r>
            <w:r w:rsidRPr="002B5525">
              <w:rPr>
                <w:rFonts w:ascii="Times New Roman" w:hAnsi="Times New Roman"/>
                <w:sz w:val="20"/>
                <w:szCs w:val="20"/>
              </w:rPr>
              <w:t>/СУМ</w:t>
            </w:r>
            <w:proofErr w:type="gramStart"/>
            <w:r w:rsidRPr="002B5525">
              <w:rPr>
                <w:rFonts w:ascii="Times New Roman" w:hAnsi="Times New Roman"/>
                <w:sz w:val="20"/>
                <w:szCs w:val="20"/>
              </w:rPr>
              <w:t>М(</w:t>
            </w:r>
            <w:proofErr w:type="gramEnd"/>
            <w:r w:rsidRPr="002B5525">
              <w:rPr>
                <w:rFonts w:ascii="Times New Roman" w:hAnsi="Times New Roman"/>
                <w:sz w:val="20"/>
                <w:szCs w:val="20"/>
              </w:rPr>
              <w:t>В1:</w:t>
            </w:r>
            <w:proofErr w:type="gramStart"/>
            <w:r w:rsidRPr="002B5525">
              <w:rPr>
                <w:rFonts w:ascii="Times New Roman" w:hAnsi="Times New Roman"/>
                <w:sz w:val="20"/>
                <w:szCs w:val="20"/>
              </w:rPr>
              <w:t>В3)</w:t>
            </w:r>
            <w:proofErr w:type="gramEnd"/>
          </w:p>
          <w:p w:rsidR="007B08FC" w:rsidRPr="002B5525" w:rsidRDefault="007B08FC" w:rsidP="00B05C6E">
            <w:pPr>
              <w:pStyle w:val="af5"/>
              <w:numPr>
                <w:ilvl w:val="0"/>
                <w:numId w:val="187"/>
              </w:numPr>
              <w:tabs>
                <w:tab w:val="left" w:pos="385"/>
              </w:tabs>
              <w:suppressAutoHyphens w:val="0"/>
              <w:spacing w:after="0" w:line="240" w:lineRule="auto"/>
              <w:ind w:left="97" w:firstLine="0"/>
              <w:contextualSpacing/>
              <w:rPr>
                <w:rFonts w:ascii="Times New Roman" w:hAnsi="Times New Roman"/>
                <w:sz w:val="20"/>
                <w:szCs w:val="20"/>
              </w:rPr>
            </w:pPr>
            <w:r w:rsidRPr="002B5525">
              <w:rPr>
                <w:rFonts w:ascii="Times New Roman" w:hAnsi="Times New Roman"/>
                <w:sz w:val="20"/>
                <w:szCs w:val="20"/>
              </w:rPr>
              <w:t>=А2/СУМ</w:t>
            </w:r>
            <w:proofErr w:type="gramStart"/>
            <w:r w:rsidRPr="002B5525">
              <w:rPr>
                <w:rFonts w:ascii="Times New Roman" w:hAnsi="Times New Roman"/>
                <w:sz w:val="20"/>
                <w:szCs w:val="20"/>
              </w:rPr>
              <w:t>М(</w:t>
            </w:r>
            <w:proofErr w:type="gramEnd"/>
            <w:r w:rsidRPr="002B5525">
              <w:rPr>
                <w:rFonts w:ascii="Times New Roman" w:hAnsi="Times New Roman"/>
                <w:sz w:val="20"/>
                <w:szCs w:val="20"/>
              </w:rPr>
              <w:t>А</w:t>
            </w:r>
            <w:r w:rsidRPr="002B5525">
              <w:rPr>
                <w:rFonts w:ascii="Times New Roman" w:hAnsi="Times New Roman"/>
                <w:sz w:val="20"/>
                <w:szCs w:val="20"/>
                <w:lang w:val="en-US"/>
              </w:rPr>
              <w:t>$</w:t>
            </w:r>
            <w:r w:rsidRPr="002B5525">
              <w:rPr>
                <w:rFonts w:ascii="Times New Roman" w:hAnsi="Times New Roman"/>
                <w:sz w:val="20"/>
                <w:szCs w:val="20"/>
              </w:rPr>
              <w:t>1:А</w:t>
            </w:r>
            <w:r w:rsidRPr="002B5525">
              <w:rPr>
                <w:rFonts w:ascii="Times New Roman" w:hAnsi="Times New Roman"/>
                <w:sz w:val="20"/>
                <w:szCs w:val="20"/>
                <w:lang w:val="en-US"/>
              </w:rPr>
              <w:t>$</w:t>
            </w:r>
            <w:r w:rsidRPr="002B5525">
              <w:rPr>
                <w:rFonts w:ascii="Times New Roman" w:hAnsi="Times New Roman"/>
                <w:sz w:val="20"/>
                <w:szCs w:val="20"/>
              </w:rPr>
              <w:t>2)</w:t>
            </w:r>
          </w:p>
          <w:p w:rsidR="007B08FC" w:rsidRPr="002B5525" w:rsidRDefault="007B08FC" w:rsidP="00B05C6E">
            <w:pPr>
              <w:pStyle w:val="af5"/>
              <w:numPr>
                <w:ilvl w:val="0"/>
                <w:numId w:val="187"/>
              </w:numPr>
              <w:tabs>
                <w:tab w:val="left" w:pos="385"/>
              </w:tabs>
              <w:suppressAutoHyphens w:val="0"/>
              <w:spacing w:after="0" w:line="240" w:lineRule="auto"/>
              <w:ind w:left="97" w:firstLine="0"/>
              <w:contextualSpacing/>
              <w:rPr>
                <w:rFonts w:ascii="Times New Roman" w:hAnsi="Times New Roman"/>
                <w:sz w:val="20"/>
                <w:szCs w:val="20"/>
              </w:rPr>
            </w:pPr>
            <w:r w:rsidRPr="002B5525">
              <w:rPr>
                <w:rFonts w:ascii="Times New Roman" w:hAnsi="Times New Roman"/>
                <w:sz w:val="20"/>
                <w:szCs w:val="20"/>
              </w:rPr>
              <w:t>=В2/А$3</w:t>
            </w:r>
          </w:p>
          <w:p w:rsidR="007B08FC" w:rsidRPr="002B5525" w:rsidRDefault="007B08FC" w:rsidP="00B05C6E">
            <w:pPr>
              <w:pStyle w:val="af5"/>
              <w:numPr>
                <w:ilvl w:val="0"/>
                <w:numId w:val="187"/>
              </w:numPr>
              <w:tabs>
                <w:tab w:val="left" w:pos="385"/>
              </w:tabs>
              <w:suppressAutoHyphens w:val="0"/>
              <w:spacing w:after="0" w:line="240" w:lineRule="auto"/>
              <w:ind w:left="97" w:firstLine="0"/>
              <w:contextualSpacing/>
              <w:rPr>
                <w:rFonts w:ascii="Times New Roman" w:hAnsi="Times New Roman"/>
                <w:sz w:val="20"/>
                <w:szCs w:val="20"/>
              </w:rPr>
            </w:pPr>
            <w:r w:rsidRPr="002B5525">
              <w:rPr>
                <w:rFonts w:ascii="Times New Roman" w:hAnsi="Times New Roman"/>
                <w:sz w:val="20"/>
                <w:szCs w:val="20"/>
              </w:rPr>
              <w:t>=В2/</w:t>
            </w:r>
            <w:r w:rsidRPr="002B5525">
              <w:rPr>
                <w:rFonts w:ascii="Times New Roman" w:hAnsi="Times New Roman"/>
                <w:sz w:val="20"/>
                <w:szCs w:val="20"/>
                <w:lang w:val="en-US"/>
              </w:rPr>
              <w:t>B</w:t>
            </w:r>
            <w:r w:rsidRPr="002B5525">
              <w:rPr>
                <w:rFonts w:ascii="Times New Roman" w:hAnsi="Times New Roman"/>
                <w:sz w:val="20"/>
                <w:szCs w:val="20"/>
              </w:rPr>
              <w:t>$3</w:t>
            </w:r>
          </w:p>
        </w:tc>
      </w:tr>
      <w:tr w:rsidR="007B08FC" w:rsidRPr="00A97CBD" w:rsidTr="00630CEE">
        <w:trPr>
          <w:trHeight w:val="867"/>
        </w:trPr>
        <w:tc>
          <w:tcPr>
            <w:tcW w:w="648" w:type="dxa"/>
          </w:tcPr>
          <w:p w:rsidR="007B08FC" w:rsidRPr="00A97CBD" w:rsidRDefault="007B08FC" w:rsidP="00630CEE">
            <w:pPr>
              <w:rPr>
                <w:sz w:val="20"/>
                <w:szCs w:val="20"/>
                <w:lang w:val="en-US"/>
              </w:rPr>
            </w:pPr>
            <w:r w:rsidRPr="00A97CBD">
              <w:rPr>
                <w:sz w:val="20"/>
                <w:szCs w:val="20"/>
              </w:rPr>
              <w:t>10</w:t>
            </w:r>
            <w:r w:rsidRPr="00A97CBD">
              <w:rPr>
                <w:sz w:val="20"/>
                <w:szCs w:val="20"/>
                <w:lang w:val="en-US"/>
              </w:rPr>
              <w:t>/</w:t>
            </w:r>
          </w:p>
        </w:tc>
        <w:tc>
          <w:tcPr>
            <w:tcW w:w="4500" w:type="dxa"/>
          </w:tcPr>
          <w:p w:rsidR="007B08FC" w:rsidRPr="00A97CBD" w:rsidRDefault="007B08FC" w:rsidP="00630CEE">
            <w:pPr>
              <w:rPr>
                <w:sz w:val="20"/>
                <w:szCs w:val="20"/>
              </w:rPr>
            </w:pPr>
            <w:r w:rsidRPr="00A97CBD">
              <w:rPr>
                <w:sz w:val="20"/>
                <w:szCs w:val="20"/>
              </w:rPr>
              <w:t>Какую команду можно выполнить с помощью данной  пиктограммы</w:t>
            </w:r>
            <w:r w:rsidR="001C7BC5" w:rsidRPr="00350324">
              <w:rPr>
                <w:noProof/>
                <w:sz w:val="20"/>
                <w:szCs w:val="20"/>
                <w:lang w:eastAsia="ru-RU"/>
              </w:rPr>
              <w:pict>
                <v:shape id="_x0000_i1033" type="#_x0000_t75" style="width:12pt;height:12pt;visibility:visible">
                  <v:imagedata r:id="rId22" o:title=""/>
                </v:shape>
              </w:pict>
            </w:r>
          </w:p>
        </w:tc>
        <w:tc>
          <w:tcPr>
            <w:tcW w:w="4032" w:type="dxa"/>
          </w:tcPr>
          <w:p w:rsidR="007B08FC" w:rsidRPr="002B5525" w:rsidRDefault="007B08FC" w:rsidP="00B05C6E">
            <w:pPr>
              <w:numPr>
                <w:ilvl w:val="0"/>
                <w:numId w:val="197"/>
              </w:numPr>
              <w:tabs>
                <w:tab w:val="clear" w:pos="1080"/>
                <w:tab w:val="left" w:pos="385"/>
              </w:tabs>
              <w:suppressAutoHyphens w:val="0"/>
              <w:ind w:left="97" w:firstLine="0"/>
              <w:rPr>
                <w:sz w:val="20"/>
                <w:szCs w:val="20"/>
              </w:rPr>
            </w:pPr>
            <w:r w:rsidRPr="002B5525">
              <w:rPr>
                <w:sz w:val="20"/>
                <w:szCs w:val="20"/>
              </w:rPr>
              <w:t>отформатировать ячейки</w:t>
            </w:r>
          </w:p>
          <w:p w:rsidR="007B08FC" w:rsidRPr="002B5525" w:rsidRDefault="007B08FC" w:rsidP="00B05C6E">
            <w:pPr>
              <w:numPr>
                <w:ilvl w:val="0"/>
                <w:numId w:val="197"/>
              </w:numPr>
              <w:tabs>
                <w:tab w:val="clear" w:pos="1080"/>
                <w:tab w:val="left" w:pos="385"/>
              </w:tabs>
              <w:suppressAutoHyphens w:val="0"/>
              <w:ind w:left="97" w:firstLine="0"/>
              <w:rPr>
                <w:sz w:val="20"/>
                <w:szCs w:val="20"/>
              </w:rPr>
            </w:pPr>
            <w:r w:rsidRPr="002B5525">
              <w:rPr>
                <w:sz w:val="20"/>
                <w:szCs w:val="20"/>
              </w:rPr>
              <w:t>объединить и разместить в центре</w:t>
            </w:r>
          </w:p>
          <w:p w:rsidR="007B08FC" w:rsidRPr="002B5525" w:rsidRDefault="007B08FC" w:rsidP="00B05C6E">
            <w:pPr>
              <w:numPr>
                <w:ilvl w:val="0"/>
                <w:numId w:val="197"/>
              </w:numPr>
              <w:tabs>
                <w:tab w:val="clear" w:pos="1080"/>
                <w:tab w:val="left" w:pos="385"/>
              </w:tabs>
              <w:suppressAutoHyphens w:val="0"/>
              <w:ind w:left="97" w:firstLine="0"/>
              <w:rPr>
                <w:sz w:val="20"/>
                <w:szCs w:val="20"/>
              </w:rPr>
            </w:pPr>
            <w:r w:rsidRPr="002B5525">
              <w:rPr>
                <w:sz w:val="20"/>
                <w:szCs w:val="20"/>
              </w:rPr>
              <w:t>выровнять по ширине</w:t>
            </w:r>
          </w:p>
          <w:p w:rsidR="007B08FC" w:rsidRPr="002B5525" w:rsidRDefault="007B08FC" w:rsidP="00B05C6E">
            <w:pPr>
              <w:numPr>
                <w:ilvl w:val="0"/>
                <w:numId w:val="197"/>
              </w:numPr>
              <w:tabs>
                <w:tab w:val="clear" w:pos="1080"/>
                <w:tab w:val="left" w:pos="385"/>
              </w:tabs>
              <w:suppressAutoHyphens w:val="0"/>
              <w:ind w:left="97" w:firstLine="0"/>
              <w:rPr>
                <w:sz w:val="20"/>
                <w:szCs w:val="20"/>
              </w:rPr>
            </w:pPr>
            <w:r w:rsidRPr="002B5525">
              <w:rPr>
                <w:sz w:val="20"/>
                <w:szCs w:val="20"/>
              </w:rPr>
              <w:t>установить выравнивание</w:t>
            </w:r>
          </w:p>
        </w:tc>
      </w:tr>
    </w:tbl>
    <w:p w:rsidR="006A3073" w:rsidRDefault="006A3073" w:rsidP="00A1537B">
      <w:pPr>
        <w:rPr>
          <w:sz w:val="20"/>
          <w:szCs w:val="20"/>
        </w:rPr>
        <w:sectPr w:rsidR="006A3073" w:rsidSect="006A3073">
          <w:footnotePr>
            <w:pos w:val="beneathText"/>
          </w:footnotePr>
          <w:pgSz w:w="11905" w:h="16837"/>
          <w:pgMar w:top="1134" w:right="706" w:bottom="1134" w:left="1701" w:header="720" w:footer="709" w:gutter="0"/>
          <w:cols w:space="720"/>
          <w:docGrid w:linePitch="360"/>
        </w:sectPr>
      </w:pPr>
    </w:p>
    <w:p w:rsidR="00A13F30" w:rsidRDefault="00A13F30" w:rsidP="00A13F30">
      <w:pPr>
        <w:suppressAutoHyphens w:val="0"/>
        <w:ind w:left="207"/>
      </w:pPr>
    </w:p>
    <w:p w:rsidR="00A13F30" w:rsidRPr="00372247" w:rsidRDefault="00A13F30" w:rsidP="00A13F30">
      <w:pPr>
        <w:suppressAutoHyphens w:val="0"/>
        <w:ind w:left="207"/>
        <w:rPr>
          <w:b/>
        </w:rPr>
      </w:pPr>
      <w:r w:rsidRPr="00372247">
        <w:rPr>
          <w:b/>
        </w:rPr>
        <w:t>ВАРИАНТ 4</w:t>
      </w:r>
    </w:p>
    <w:tbl>
      <w:tblPr>
        <w:tblW w:w="92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65"/>
        <w:gridCol w:w="4646"/>
        <w:gridCol w:w="4087"/>
      </w:tblGrid>
      <w:tr w:rsidR="00A13F30" w:rsidRPr="00EB4E48" w:rsidTr="0097105E">
        <w:tc>
          <w:tcPr>
            <w:tcW w:w="565" w:type="dxa"/>
          </w:tcPr>
          <w:p w:rsidR="00A13F30" w:rsidRPr="00EB4E48" w:rsidRDefault="00A13F30" w:rsidP="00A1537B">
            <w:pPr>
              <w:rPr>
                <w:sz w:val="16"/>
              </w:rPr>
            </w:pPr>
            <w:r w:rsidRPr="00EB4E48">
              <w:rPr>
                <w:sz w:val="16"/>
              </w:rPr>
              <w:t>1.</w:t>
            </w:r>
          </w:p>
          <w:p w:rsidR="00A13F30" w:rsidRPr="00EB4E48" w:rsidRDefault="00A13F30" w:rsidP="00A1537B">
            <w:pPr>
              <w:rPr>
                <w:sz w:val="16"/>
              </w:rPr>
            </w:pPr>
          </w:p>
        </w:tc>
        <w:tc>
          <w:tcPr>
            <w:tcW w:w="4646" w:type="dxa"/>
          </w:tcPr>
          <w:p w:rsidR="00A13F30" w:rsidRPr="0097105E" w:rsidRDefault="00A13F30" w:rsidP="00A1537B">
            <w:pPr>
              <w:rPr>
                <w:bCs/>
                <w:sz w:val="20"/>
                <w:szCs w:val="20"/>
              </w:rPr>
            </w:pPr>
            <w:r w:rsidRPr="0097105E">
              <w:rPr>
                <w:sz w:val="20"/>
                <w:szCs w:val="20"/>
              </w:rPr>
              <w:t>Каждая книга состоит из:</w:t>
            </w:r>
          </w:p>
          <w:p w:rsidR="00A13F30" w:rsidRPr="0097105E" w:rsidRDefault="00A13F30" w:rsidP="00A1537B">
            <w:pPr>
              <w:shd w:val="clear" w:color="auto" w:fill="FFFFFF"/>
              <w:autoSpaceDE w:val="0"/>
              <w:autoSpaceDN w:val="0"/>
              <w:adjustRightInd w:val="0"/>
              <w:rPr>
                <w:bCs/>
                <w:sz w:val="20"/>
                <w:szCs w:val="20"/>
              </w:rPr>
            </w:pPr>
          </w:p>
        </w:tc>
        <w:tc>
          <w:tcPr>
            <w:tcW w:w="4087" w:type="dxa"/>
          </w:tcPr>
          <w:p w:rsidR="00A13F30" w:rsidRPr="0097105E" w:rsidRDefault="00A13F30" w:rsidP="00B05C6E">
            <w:pPr>
              <w:pStyle w:val="af5"/>
              <w:numPr>
                <w:ilvl w:val="0"/>
                <w:numId w:val="189"/>
              </w:numPr>
              <w:tabs>
                <w:tab w:val="clear" w:pos="360"/>
                <w:tab w:val="left" w:pos="309"/>
              </w:tabs>
              <w:suppressAutoHyphens w:val="0"/>
              <w:spacing w:after="0" w:line="240" w:lineRule="auto"/>
              <w:ind w:left="0" w:firstLine="52"/>
              <w:contextualSpacing/>
              <w:rPr>
                <w:rFonts w:ascii="Times New Roman" w:hAnsi="Times New Roman"/>
                <w:bCs/>
                <w:sz w:val="20"/>
                <w:szCs w:val="20"/>
              </w:rPr>
            </w:pPr>
            <w:r w:rsidRPr="0097105E">
              <w:rPr>
                <w:rFonts w:ascii="Times New Roman" w:hAnsi="Times New Roman"/>
                <w:bCs/>
                <w:sz w:val="20"/>
                <w:szCs w:val="20"/>
              </w:rPr>
              <w:t xml:space="preserve"> листов </w:t>
            </w:r>
          </w:p>
          <w:p w:rsidR="00A13F30" w:rsidRPr="0097105E" w:rsidRDefault="00A13F30" w:rsidP="00B05C6E">
            <w:pPr>
              <w:pStyle w:val="af5"/>
              <w:numPr>
                <w:ilvl w:val="0"/>
                <w:numId w:val="189"/>
              </w:numPr>
              <w:tabs>
                <w:tab w:val="clear" w:pos="360"/>
                <w:tab w:val="left" w:pos="309"/>
              </w:tabs>
              <w:suppressAutoHyphens w:val="0"/>
              <w:spacing w:after="0" w:line="240" w:lineRule="auto"/>
              <w:ind w:left="0" w:firstLine="52"/>
              <w:contextualSpacing/>
              <w:rPr>
                <w:rFonts w:ascii="Times New Roman" w:hAnsi="Times New Roman"/>
                <w:bCs/>
                <w:sz w:val="20"/>
                <w:szCs w:val="20"/>
              </w:rPr>
            </w:pPr>
            <w:r w:rsidRPr="0097105E">
              <w:rPr>
                <w:rFonts w:ascii="Times New Roman" w:hAnsi="Times New Roman"/>
                <w:bCs/>
                <w:sz w:val="20"/>
                <w:szCs w:val="20"/>
              </w:rPr>
              <w:t xml:space="preserve"> 256 столбцов </w:t>
            </w:r>
          </w:p>
          <w:p w:rsidR="00A13F30" w:rsidRPr="0097105E" w:rsidRDefault="00A13F30" w:rsidP="00B05C6E">
            <w:pPr>
              <w:pStyle w:val="af5"/>
              <w:numPr>
                <w:ilvl w:val="0"/>
                <w:numId w:val="189"/>
              </w:numPr>
              <w:tabs>
                <w:tab w:val="clear" w:pos="360"/>
                <w:tab w:val="left" w:pos="309"/>
              </w:tabs>
              <w:suppressAutoHyphens w:val="0"/>
              <w:spacing w:after="0" w:line="240" w:lineRule="auto"/>
              <w:ind w:left="0" w:firstLine="52"/>
              <w:contextualSpacing/>
              <w:rPr>
                <w:rFonts w:ascii="Times New Roman" w:hAnsi="Times New Roman"/>
                <w:bCs/>
                <w:sz w:val="20"/>
                <w:szCs w:val="20"/>
              </w:rPr>
            </w:pPr>
            <w:r w:rsidRPr="0097105E">
              <w:rPr>
                <w:rFonts w:ascii="Times New Roman" w:hAnsi="Times New Roman"/>
                <w:bCs/>
                <w:sz w:val="20"/>
                <w:szCs w:val="20"/>
              </w:rPr>
              <w:t xml:space="preserve">нескольких строк </w:t>
            </w:r>
          </w:p>
          <w:p w:rsidR="00A13F30" w:rsidRPr="0097105E" w:rsidRDefault="00A13F30" w:rsidP="00B05C6E">
            <w:pPr>
              <w:pStyle w:val="af5"/>
              <w:numPr>
                <w:ilvl w:val="0"/>
                <w:numId w:val="189"/>
              </w:numPr>
              <w:tabs>
                <w:tab w:val="clear" w:pos="360"/>
                <w:tab w:val="left" w:pos="309"/>
              </w:tabs>
              <w:suppressAutoHyphens w:val="0"/>
              <w:spacing w:after="0" w:line="240" w:lineRule="auto"/>
              <w:ind w:left="0" w:firstLine="52"/>
              <w:contextualSpacing/>
              <w:rPr>
                <w:rFonts w:ascii="Times New Roman" w:hAnsi="Times New Roman"/>
                <w:bCs/>
                <w:sz w:val="20"/>
                <w:szCs w:val="20"/>
              </w:rPr>
            </w:pPr>
            <w:r w:rsidRPr="0097105E">
              <w:rPr>
                <w:rFonts w:ascii="Times New Roman" w:hAnsi="Times New Roman"/>
                <w:bCs/>
                <w:sz w:val="20"/>
                <w:szCs w:val="20"/>
              </w:rPr>
              <w:t xml:space="preserve">(65536) ячеек </w:t>
            </w:r>
          </w:p>
        </w:tc>
      </w:tr>
      <w:tr w:rsidR="00A13F30" w:rsidRPr="00EB4E48" w:rsidTr="0097105E">
        <w:tc>
          <w:tcPr>
            <w:tcW w:w="565" w:type="dxa"/>
          </w:tcPr>
          <w:p w:rsidR="00A13F30" w:rsidRPr="00EB4E48" w:rsidRDefault="00A13F30" w:rsidP="00A1537B">
            <w:pPr>
              <w:rPr>
                <w:sz w:val="16"/>
              </w:rPr>
            </w:pPr>
            <w:r w:rsidRPr="00EB4E48">
              <w:rPr>
                <w:sz w:val="16"/>
              </w:rPr>
              <w:t>2.</w:t>
            </w:r>
          </w:p>
        </w:tc>
        <w:tc>
          <w:tcPr>
            <w:tcW w:w="4646" w:type="dxa"/>
          </w:tcPr>
          <w:p w:rsidR="00A13F30" w:rsidRPr="0097105E" w:rsidRDefault="00A13F30" w:rsidP="00A1537B">
            <w:pPr>
              <w:rPr>
                <w:sz w:val="20"/>
                <w:szCs w:val="20"/>
              </w:rPr>
            </w:pPr>
            <w:r w:rsidRPr="0097105E">
              <w:rPr>
                <w:sz w:val="20"/>
                <w:szCs w:val="20"/>
              </w:rPr>
              <w:t>В ячейке В</w:t>
            </w:r>
            <w:proofErr w:type="gramStart"/>
            <w:r w:rsidRPr="0097105E">
              <w:rPr>
                <w:sz w:val="20"/>
                <w:szCs w:val="20"/>
              </w:rPr>
              <w:t>2</w:t>
            </w:r>
            <w:proofErr w:type="gramEnd"/>
            <w:r w:rsidRPr="0097105E">
              <w:rPr>
                <w:sz w:val="20"/>
                <w:szCs w:val="20"/>
              </w:rPr>
              <w:t xml:space="preserve"> при копировании формулы из ячейки В1 будет..</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97"/>
              <w:gridCol w:w="760"/>
              <w:gridCol w:w="1207"/>
            </w:tblGrid>
            <w:tr w:rsidR="00A13F30" w:rsidRPr="0097105E" w:rsidTr="00A1537B">
              <w:tc>
                <w:tcPr>
                  <w:tcW w:w="397" w:type="dxa"/>
                </w:tcPr>
                <w:p w:rsidR="00A13F30" w:rsidRPr="0097105E" w:rsidRDefault="00A13F30" w:rsidP="00A1537B">
                  <w:pPr>
                    <w:jc w:val="center"/>
                    <w:rPr>
                      <w:sz w:val="20"/>
                      <w:szCs w:val="20"/>
                    </w:rPr>
                  </w:pPr>
                </w:p>
              </w:tc>
              <w:tc>
                <w:tcPr>
                  <w:tcW w:w="760" w:type="dxa"/>
                </w:tcPr>
                <w:p w:rsidR="00A13F30" w:rsidRPr="0097105E" w:rsidRDefault="00A13F30" w:rsidP="00A1537B">
                  <w:pPr>
                    <w:jc w:val="center"/>
                    <w:rPr>
                      <w:sz w:val="20"/>
                      <w:szCs w:val="20"/>
                      <w:lang w:val="en-US"/>
                    </w:rPr>
                  </w:pPr>
                  <w:r w:rsidRPr="0097105E">
                    <w:rPr>
                      <w:sz w:val="20"/>
                      <w:szCs w:val="20"/>
                    </w:rPr>
                    <w:t>А</w:t>
                  </w:r>
                </w:p>
              </w:tc>
              <w:tc>
                <w:tcPr>
                  <w:tcW w:w="1207" w:type="dxa"/>
                </w:tcPr>
                <w:p w:rsidR="00A13F30" w:rsidRPr="0097105E" w:rsidRDefault="00A13F30" w:rsidP="00A1537B">
                  <w:pPr>
                    <w:jc w:val="center"/>
                    <w:rPr>
                      <w:sz w:val="20"/>
                      <w:szCs w:val="20"/>
                      <w:lang w:val="en-US"/>
                    </w:rPr>
                  </w:pPr>
                  <w:r w:rsidRPr="0097105E">
                    <w:rPr>
                      <w:sz w:val="20"/>
                      <w:szCs w:val="20"/>
                      <w:lang w:val="en-US"/>
                    </w:rPr>
                    <w:t>B</w:t>
                  </w:r>
                </w:p>
              </w:tc>
            </w:tr>
            <w:tr w:rsidR="00A13F30" w:rsidRPr="0097105E" w:rsidTr="00A1537B">
              <w:tc>
                <w:tcPr>
                  <w:tcW w:w="397" w:type="dxa"/>
                </w:tcPr>
                <w:p w:rsidR="00A13F30" w:rsidRPr="0097105E" w:rsidRDefault="00A13F30" w:rsidP="00A1537B">
                  <w:pPr>
                    <w:rPr>
                      <w:sz w:val="20"/>
                      <w:szCs w:val="20"/>
                      <w:lang w:val="en-US"/>
                    </w:rPr>
                  </w:pPr>
                  <w:r w:rsidRPr="0097105E">
                    <w:rPr>
                      <w:sz w:val="20"/>
                      <w:szCs w:val="20"/>
                      <w:lang w:val="en-US"/>
                    </w:rPr>
                    <w:t>1</w:t>
                  </w:r>
                </w:p>
              </w:tc>
              <w:tc>
                <w:tcPr>
                  <w:tcW w:w="760" w:type="dxa"/>
                </w:tcPr>
                <w:p w:rsidR="00A13F30" w:rsidRPr="0097105E" w:rsidRDefault="00A13F30" w:rsidP="00A1537B">
                  <w:pPr>
                    <w:rPr>
                      <w:sz w:val="20"/>
                      <w:szCs w:val="20"/>
                      <w:lang w:val="en-US"/>
                    </w:rPr>
                  </w:pPr>
                  <w:r w:rsidRPr="0097105E">
                    <w:rPr>
                      <w:sz w:val="20"/>
                      <w:szCs w:val="20"/>
                      <w:lang w:val="en-US"/>
                    </w:rPr>
                    <w:t>56</w:t>
                  </w:r>
                </w:p>
              </w:tc>
              <w:tc>
                <w:tcPr>
                  <w:tcW w:w="1207" w:type="dxa"/>
                </w:tcPr>
                <w:p w:rsidR="00A13F30" w:rsidRPr="0097105E" w:rsidRDefault="00A13F30" w:rsidP="00A1537B">
                  <w:pPr>
                    <w:rPr>
                      <w:sz w:val="20"/>
                      <w:szCs w:val="20"/>
                      <w:lang w:val="en-US"/>
                    </w:rPr>
                  </w:pPr>
                  <w:r w:rsidRPr="0097105E">
                    <w:rPr>
                      <w:sz w:val="20"/>
                      <w:szCs w:val="20"/>
                      <w:lang w:val="en-US"/>
                    </w:rPr>
                    <w:t>=A1*A$3</w:t>
                  </w:r>
                </w:p>
              </w:tc>
            </w:tr>
            <w:tr w:rsidR="00A13F30" w:rsidRPr="0097105E" w:rsidTr="00A1537B">
              <w:tc>
                <w:tcPr>
                  <w:tcW w:w="397" w:type="dxa"/>
                </w:tcPr>
                <w:p w:rsidR="00A13F30" w:rsidRPr="0097105E" w:rsidRDefault="00A13F30" w:rsidP="00A1537B">
                  <w:pPr>
                    <w:rPr>
                      <w:sz w:val="20"/>
                      <w:szCs w:val="20"/>
                      <w:lang w:val="en-US"/>
                    </w:rPr>
                  </w:pPr>
                  <w:r w:rsidRPr="0097105E">
                    <w:rPr>
                      <w:sz w:val="20"/>
                      <w:szCs w:val="20"/>
                      <w:lang w:val="en-US"/>
                    </w:rPr>
                    <w:t>2</w:t>
                  </w:r>
                </w:p>
              </w:tc>
              <w:tc>
                <w:tcPr>
                  <w:tcW w:w="760" w:type="dxa"/>
                </w:tcPr>
                <w:p w:rsidR="00A13F30" w:rsidRPr="0097105E" w:rsidRDefault="00A13F30" w:rsidP="00A1537B">
                  <w:pPr>
                    <w:rPr>
                      <w:sz w:val="20"/>
                      <w:szCs w:val="20"/>
                      <w:lang w:val="en-US"/>
                    </w:rPr>
                  </w:pPr>
                  <w:r w:rsidRPr="0097105E">
                    <w:rPr>
                      <w:sz w:val="20"/>
                      <w:szCs w:val="20"/>
                      <w:lang w:val="en-US"/>
                    </w:rPr>
                    <w:t>67,89</w:t>
                  </w:r>
                </w:p>
              </w:tc>
              <w:tc>
                <w:tcPr>
                  <w:tcW w:w="1207" w:type="dxa"/>
                  <w:shd w:val="clear" w:color="auto" w:fill="E6E6E6"/>
                </w:tcPr>
                <w:p w:rsidR="00A13F30" w:rsidRPr="0097105E" w:rsidRDefault="00A13F30" w:rsidP="00A1537B">
                  <w:pPr>
                    <w:jc w:val="center"/>
                    <w:rPr>
                      <w:sz w:val="20"/>
                      <w:szCs w:val="20"/>
                      <w:lang w:val="en-US"/>
                    </w:rPr>
                  </w:pPr>
                  <w:r w:rsidRPr="0097105E">
                    <w:rPr>
                      <w:sz w:val="20"/>
                      <w:szCs w:val="20"/>
                      <w:lang w:val="en-US"/>
                    </w:rPr>
                    <w:t>?</w:t>
                  </w:r>
                </w:p>
              </w:tc>
            </w:tr>
            <w:tr w:rsidR="00A13F30" w:rsidRPr="0097105E" w:rsidTr="00A1537B">
              <w:tc>
                <w:tcPr>
                  <w:tcW w:w="397" w:type="dxa"/>
                </w:tcPr>
                <w:p w:rsidR="00A13F30" w:rsidRPr="0097105E" w:rsidRDefault="00A13F30" w:rsidP="00A1537B">
                  <w:pPr>
                    <w:rPr>
                      <w:sz w:val="20"/>
                      <w:szCs w:val="20"/>
                      <w:lang w:val="en-US"/>
                    </w:rPr>
                  </w:pPr>
                  <w:r w:rsidRPr="0097105E">
                    <w:rPr>
                      <w:sz w:val="20"/>
                      <w:szCs w:val="20"/>
                      <w:lang w:val="en-US"/>
                    </w:rPr>
                    <w:t>3</w:t>
                  </w:r>
                </w:p>
              </w:tc>
              <w:tc>
                <w:tcPr>
                  <w:tcW w:w="760" w:type="dxa"/>
                </w:tcPr>
                <w:p w:rsidR="00A13F30" w:rsidRPr="0097105E" w:rsidRDefault="00A13F30" w:rsidP="00A1537B">
                  <w:pPr>
                    <w:rPr>
                      <w:sz w:val="20"/>
                      <w:szCs w:val="20"/>
                      <w:lang w:val="en-US"/>
                    </w:rPr>
                  </w:pPr>
                  <w:r w:rsidRPr="0097105E">
                    <w:rPr>
                      <w:sz w:val="20"/>
                      <w:szCs w:val="20"/>
                      <w:lang w:val="en-US"/>
                    </w:rPr>
                    <w:t>78</w:t>
                  </w:r>
                </w:p>
              </w:tc>
              <w:tc>
                <w:tcPr>
                  <w:tcW w:w="1207" w:type="dxa"/>
                </w:tcPr>
                <w:p w:rsidR="00A13F30" w:rsidRPr="0097105E" w:rsidRDefault="00A13F30" w:rsidP="00A1537B">
                  <w:pPr>
                    <w:rPr>
                      <w:sz w:val="20"/>
                      <w:szCs w:val="20"/>
                      <w:lang w:val="en-US"/>
                    </w:rPr>
                  </w:pPr>
                </w:p>
              </w:tc>
            </w:tr>
          </w:tbl>
          <w:p w:rsidR="00A13F30" w:rsidRPr="0097105E" w:rsidRDefault="00A13F30" w:rsidP="00A1537B">
            <w:pPr>
              <w:rPr>
                <w:sz w:val="20"/>
                <w:szCs w:val="20"/>
                <w:lang w:val="en-US"/>
              </w:rPr>
            </w:pPr>
          </w:p>
        </w:tc>
        <w:tc>
          <w:tcPr>
            <w:tcW w:w="4087" w:type="dxa"/>
          </w:tcPr>
          <w:p w:rsidR="00A13F30" w:rsidRPr="0097105E" w:rsidRDefault="00A13F30" w:rsidP="00B05C6E">
            <w:pPr>
              <w:numPr>
                <w:ilvl w:val="0"/>
                <w:numId w:val="196"/>
              </w:numPr>
              <w:tabs>
                <w:tab w:val="left" w:pos="309"/>
              </w:tabs>
              <w:suppressAutoHyphens w:val="0"/>
              <w:ind w:left="0" w:firstLine="52"/>
              <w:rPr>
                <w:sz w:val="20"/>
                <w:szCs w:val="20"/>
                <w:lang w:val="en-US"/>
              </w:rPr>
            </w:pPr>
            <w:r w:rsidRPr="0097105E">
              <w:rPr>
                <w:sz w:val="20"/>
                <w:szCs w:val="20"/>
                <w:lang w:val="en-US"/>
              </w:rPr>
              <w:t>=A2*A$3</w:t>
            </w:r>
          </w:p>
          <w:p w:rsidR="00A13F30" w:rsidRPr="0097105E" w:rsidRDefault="00A13F30" w:rsidP="00B05C6E">
            <w:pPr>
              <w:numPr>
                <w:ilvl w:val="0"/>
                <w:numId w:val="196"/>
              </w:numPr>
              <w:tabs>
                <w:tab w:val="left" w:pos="309"/>
              </w:tabs>
              <w:suppressAutoHyphens w:val="0"/>
              <w:ind w:left="0" w:firstLine="52"/>
              <w:rPr>
                <w:sz w:val="20"/>
                <w:szCs w:val="20"/>
                <w:lang w:val="en-US"/>
              </w:rPr>
            </w:pPr>
            <w:r w:rsidRPr="0097105E">
              <w:rPr>
                <w:sz w:val="20"/>
                <w:szCs w:val="20"/>
                <w:lang w:val="en-US"/>
              </w:rPr>
              <w:t>=B</w:t>
            </w:r>
            <w:r w:rsidRPr="0097105E">
              <w:rPr>
                <w:sz w:val="20"/>
                <w:szCs w:val="20"/>
              </w:rPr>
              <w:t>3</w:t>
            </w:r>
            <w:r w:rsidRPr="0097105E">
              <w:rPr>
                <w:sz w:val="20"/>
                <w:szCs w:val="20"/>
                <w:lang w:val="en-US"/>
              </w:rPr>
              <w:t>*B$3</w:t>
            </w:r>
          </w:p>
          <w:p w:rsidR="00A13F30" w:rsidRPr="0097105E" w:rsidRDefault="00A13F30" w:rsidP="00B05C6E">
            <w:pPr>
              <w:numPr>
                <w:ilvl w:val="0"/>
                <w:numId w:val="196"/>
              </w:numPr>
              <w:tabs>
                <w:tab w:val="left" w:pos="309"/>
              </w:tabs>
              <w:suppressAutoHyphens w:val="0"/>
              <w:ind w:left="0" w:firstLine="52"/>
              <w:rPr>
                <w:sz w:val="20"/>
                <w:szCs w:val="20"/>
                <w:lang w:val="en-US"/>
              </w:rPr>
            </w:pPr>
            <w:r w:rsidRPr="0097105E">
              <w:rPr>
                <w:sz w:val="20"/>
                <w:szCs w:val="20"/>
                <w:lang w:val="en-US"/>
              </w:rPr>
              <w:t>=A$2*A$3</w:t>
            </w:r>
          </w:p>
          <w:p w:rsidR="00A13F30" w:rsidRPr="0097105E" w:rsidRDefault="00A13F30" w:rsidP="00B05C6E">
            <w:pPr>
              <w:numPr>
                <w:ilvl w:val="0"/>
                <w:numId w:val="196"/>
              </w:numPr>
              <w:tabs>
                <w:tab w:val="left" w:pos="309"/>
              </w:tabs>
              <w:suppressAutoHyphens w:val="0"/>
              <w:ind w:left="0" w:firstLine="52"/>
              <w:rPr>
                <w:sz w:val="20"/>
                <w:szCs w:val="20"/>
                <w:lang w:val="en-US"/>
              </w:rPr>
            </w:pPr>
            <w:r w:rsidRPr="0097105E">
              <w:rPr>
                <w:sz w:val="20"/>
                <w:szCs w:val="20"/>
                <w:lang w:val="en-US"/>
              </w:rPr>
              <w:t>=$A2* B$3</w:t>
            </w:r>
          </w:p>
        </w:tc>
      </w:tr>
      <w:tr w:rsidR="00A13F30" w:rsidRPr="00EB4E48" w:rsidTr="0097105E">
        <w:tc>
          <w:tcPr>
            <w:tcW w:w="565" w:type="dxa"/>
          </w:tcPr>
          <w:p w:rsidR="00A13F30" w:rsidRPr="00EB4E48" w:rsidRDefault="00A13F30" w:rsidP="00A1537B">
            <w:pPr>
              <w:rPr>
                <w:sz w:val="16"/>
              </w:rPr>
            </w:pPr>
            <w:r w:rsidRPr="00EB4E48">
              <w:rPr>
                <w:sz w:val="16"/>
              </w:rPr>
              <w:t>3.</w:t>
            </w:r>
          </w:p>
        </w:tc>
        <w:tc>
          <w:tcPr>
            <w:tcW w:w="4646" w:type="dxa"/>
          </w:tcPr>
          <w:p w:rsidR="00A13F30" w:rsidRPr="0097105E" w:rsidRDefault="00A13F30" w:rsidP="00A1537B">
            <w:pPr>
              <w:rPr>
                <w:sz w:val="20"/>
                <w:szCs w:val="20"/>
              </w:rPr>
            </w:pPr>
            <w:r w:rsidRPr="0097105E">
              <w:rPr>
                <w:sz w:val="20"/>
                <w:szCs w:val="20"/>
              </w:rPr>
              <w:t xml:space="preserve">В ячейке </w:t>
            </w:r>
            <w:r w:rsidRPr="0097105E">
              <w:rPr>
                <w:sz w:val="20"/>
                <w:szCs w:val="20"/>
                <w:lang w:val="en-US"/>
              </w:rPr>
              <w:t>C</w:t>
            </w:r>
            <w:r w:rsidRPr="0097105E">
              <w:rPr>
                <w:sz w:val="20"/>
                <w:szCs w:val="20"/>
              </w:rPr>
              <w:t>2 при копировании формулы из ячейки В</w:t>
            </w:r>
            <w:proofErr w:type="gramStart"/>
            <w:r w:rsidRPr="0097105E">
              <w:rPr>
                <w:sz w:val="20"/>
                <w:szCs w:val="20"/>
              </w:rPr>
              <w:t>2</w:t>
            </w:r>
            <w:proofErr w:type="gramEnd"/>
            <w:r w:rsidRPr="0097105E">
              <w:rPr>
                <w:sz w:val="20"/>
                <w:szCs w:val="20"/>
              </w:rPr>
              <w:t xml:space="preserve"> будет..</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27"/>
              <w:gridCol w:w="740"/>
              <w:gridCol w:w="1118"/>
              <w:gridCol w:w="740"/>
            </w:tblGrid>
            <w:tr w:rsidR="00A13F30" w:rsidRPr="0097105E" w:rsidTr="00A1537B">
              <w:tc>
                <w:tcPr>
                  <w:tcW w:w="427" w:type="dxa"/>
                </w:tcPr>
                <w:p w:rsidR="00A13F30" w:rsidRPr="0097105E" w:rsidRDefault="00A13F30" w:rsidP="00A1537B">
                  <w:pPr>
                    <w:rPr>
                      <w:sz w:val="20"/>
                      <w:szCs w:val="20"/>
                    </w:rPr>
                  </w:pPr>
                </w:p>
              </w:tc>
              <w:tc>
                <w:tcPr>
                  <w:tcW w:w="740" w:type="dxa"/>
                </w:tcPr>
                <w:p w:rsidR="00A13F30" w:rsidRPr="0097105E" w:rsidRDefault="00A13F30" w:rsidP="00A1537B">
                  <w:pPr>
                    <w:jc w:val="center"/>
                    <w:rPr>
                      <w:sz w:val="20"/>
                      <w:szCs w:val="20"/>
                    </w:rPr>
                  </w:pPr>
                  <w:r w:rsidRPr="0097105E">
                    <w:rPr>
                      <w:sz w:val="20"/>
                      <w:szCs w:val="20"/>
                    </w:rPr>
                    <w:t>А</w:t>
                  </w:r>
                </w:p>
              </w:tc>
              <w:tc>
                <w:tcPr>
                  <w:tcW w:w="740" w:type="dxa"/>
                </w:tcPr>
                <w:p w:rsidR="00A13F30" w:rsidRPr="0097105E" w:rsidRDefault="00A13F30" w:rsidP="00A1537B">
                  <w:pPr>
                    <w:jc w:val="center"/>
                    <w:rPr>
                      <w:sz w:val="20"/>
                      <w:szCs w:val="20"/>
                    </w:rPr>
                  </w:pPr>
                  <w:r w:rsidRPr="0097105E">
                    <w:rPr>
                      <w:sz w:val="20"/>
                      <w:szCs w:val="20"/>
                      <w:lang w:val="en-US"/>
                    </w:rPr>
                    <w:t>B</w:t>
                  </w:r>
                </w:p>
              </w:tc>
              <w:tc>
                <w:tcPr>
                  <w:tcW w:w="740" w:type="dxa"/>
                </w:tcPr>
                <w:p w:rsidR="00A13F30" w:rsidRPr="0097105E" w:rsidRDefault="00A13F30" w:rsidP="00A1537B">
                  <w:pPr>
                    <w:jc w:val="center"/>
                    <w:rPr>
                      <w:sz w:val="20"/>
                      <w:szCs w:val="20"/>
                    </w:rPr>
                  </w:pPr>
                  <w:r w:rsidRPr="0097105E">
                    <w:rPr>
                      <w:sz w:val="20"/>
                      <w:szCs w:val="20"/>
                      <w:lang w:val="en-US"/>
                    </w:rPr>
                    <w:t>C</w:t>
                  </w:r>
                </w:p>
              </w:tc>
            </w:tr>
            <w:tr w:rsidR="00A13F30" w:rsidRPr="0097105E" w:rsidTr="00A1537B">
              <w:tc>
                <w:tcPr>
                  <w:tcW w:w="427" w:type="dxa"/>
                </w:tcPr>
                <w:p w:rsidR="00A13F30" w:rsidRPr="0097105E" w:rsidRDefault="00A13F30" w:rsidP="00A1537B">
                  <w:pPr>
                    <w:rPr>
                      <w:sz w:val="20"/>
                      <w:szCs w:val="20"/>
                      <w:lang w:val="en-US"/>
                    </w:rPr>
                  </w:pPr>
                  <w:r w:rsidRPr="0097105E">
                    <w:rPr>
                      <w:sz w:val="20"/>
                      <w:szCs w:val="20"/>
                      <w:lang w:val="en-US"/>
                    </w:rPr>
                    <w:t>1</w:t>
                  </w:r>
                </w:p>
              </w:tc>
              <w:tc>
                <w:tcPr>
                  <w:tcW w:w="740" w:type="dxa"/>
                </w:tcPr>
                <w:p w:rsidR="00A13F30" w:rsidRPr="0097105E" w:rsidRDefault="00A13F30" w:rsidP="00A1537B">
                  <w:pPr>
                    <w:rPr>
                      <w:sz w:val="20"/>
                      <w:szCs w:val="20"/>
                      <w:lang w:val="en-US"/>
                    </w:rPr>
                  </w:pPr>
                  <w:r w:rsidRPr="0097105E">
                    <w:rPr>
                      <w:sz w:val="20"/>
                      <w:szCs w:val="20"/>
                      <w:lang w:val="en-US"/>
                    </w:rPr>
                    <w:t>56</w:t>
                  </w:r>
                </w:p>
              </w:tc>
              <w:tc>
                <w:tcPr>
                  <w:tcW w:w="740" w:type="dxa"/>
                </w:tcPr>
                <w:p w:rsidR="00A13F30" w:rsidRPr="0097105E" w:rsidRDefault="00A13F30" w:rsidP="00A1537B">
                  <w:pPr>
                    <w:rPr>
                      <w:sz w:val="20"/>
                      <w:szCs w:val="20"/>
                      <w:lang w:val="en-US"/>
                    </w:rPr>
                  </w:pPr>
                  <w:r w:rsidRPr="0097105E">
                    <w:rPr>
                      <w:sz w:val="20"/>
                      <w:szCs w:val="20"/>
                      <w:lang w:val="en-US"/>
                    </w:rPr>
                    <w:t>=$A1*A$3</w:t>
                  </w:r>
                </w:p>
              </w:tc>
              <w:tc>
                <w:tcPr>
                  <w:tcW w:w="740" w:type="dxa"/>
                  <w:shd w:val="clear" w:color="auto" w:fill="E6E6E6"/>
                </w:tcPr>
                <w:p w:rsidR="00A13F30" w:rsidRPr="0097105E" w:rsidRDefault="00A13F30" w:rsidP="00A1537B">
                  <w:pPr>
                    <w:jc w:val="center"/>
                    <w:rPr>
                      <w:sz w:val="20"/>
                      <w:szCs w:val="20"/>
                      <w:lang w:val="en-US"/>
                    </w:rPr>
                  </w:pPr>
                </w:p>
              </w:tc>
            </w:tr>
            <w:tr w:rsidR="00A13F30" w:rsidRPr="0097105E" w:rsidTr="00A1537B">
              <w:tc>
                <w:tcPr>
                  <w:tcW w:w="427" w:type="dxa"/>
                </w:tcPr>
                <w:p w:rsidR="00A13F30" w:rsidRPr="0097105E" w:rsidRDefault="00A13F30" w:rsidP="00A1537B">
                  <w:pPr>
                    <w:rPr>
                      <w:sz w:val="20"/>
                      <w:szCs w:val="20"/>
                      <w:lang w:val="en-US"/>
                    </w:rPr>
                  </w:pPr>
                  <w:r w:rsidRPr="0097105E">
                    <w:rPr>
                      <w:sz w:val="20"/>
                      <w:szCs w:val="20"/>
                      <w:lang w:val="en-US"/>
                    </w:rPr>
                    <w:t>2</w:t>
                  </w:r>
                </w:p>
              </w:tc>
              <w:tc>
                <w:tcPr>
                  <w:tcW w:w="740" w:type="dxa"/>
                </w:tcPr>
                <w:p w:rsidR="00A13F30" w:rsidRPr="0097105E" w:rsidRDefault="00A13F30" w:rsidP="00A1537B">
                  <w:pPr>
                    <w:rPr>
                      <w:sz w:val="20"/>
                      <w:szCs w:val="20"/>
                      <w:lang w:val="en-US"/>
                    </w:rPr>
                  </w:pPr>
                  <w:r w:rsidRPr="0097105E">
                    <w:rPr>
                      <w:sz w:val="20"/>
                      <w:szCs w:val="20"/>
                      <w:lang w:val="en-US"/>
                    </w:rPr>
                    <w:t>67,89</w:t>
                  </w:r>
                </w:p>
              </w:tc>
              <w:tc>
                <w:tcPr>
                  <w:tcW w:w="740" w:type="dxa"/>
                </w:tcPr>
                <w:p w:rsidR="00A13F30" w:rsidRPr="0097105E" w:rsidRDefault="00A13F30" w:rsidP="00A1537B">
                  <w:pPr>
                    <w:rPr>
                      <w:sz w:val="20"/>
                      <w:szCs w:val="20"/>
                      <w:lang w:val="en-US"/>
                    </w:rPr>
                  </w:pPr>
                  <w:r w:rsidRPr="0097105E">
                    <w:rPr>
                      <w:sz w:val="20"/>
                      <w:szCs w:val="20"/>
                      <w:lang w:val="en-US"/>
                    </w:rPr>
                    <w:t>=$A1*A$3</w:t>
                  </w:r>
                </w:p>
              </w:tc>
              <w:tc>
                <w:tcPr>
                  <w:tcW w:w="740" w:type="dxa"/>
                </w:tcPr>
                <w:p w:rsidR="00A13F30" w:rsidRPr="0097105E" w:rsidRDefault="00A13F30" w:rsidP="00A1537B">
                  <w:pPr>
                    <w:rPr>
                      <w:sz w:val="20"/>
                      <w:szCs w:val="20"/>
                      <w:lang w:val="en-US"/>
                    </w:rPr>
                  </w:pPr>
                  <w:r w:rsidRPr="0097105E">
                    <w:rPr>
                      <w:sz w:val="20"/>
                      <w:szCs w:val="20"/>
                      <w:lang w:val="en-US"/>
                    </w:rPr>
                    <w:t>?</w:t>
                  </w:r>
                </w:p>
              </w:tc>
            </w:tr>
            <w:tr w:rsidR="00A13F30" w:rsidRPr="0097105E" w:rsidTr="00A1537B">
              <w:tc>
                <w:tcPr>
                  <w:tcW w:w="427" w:type="dxa"/>
                </w:tcPr>
                <w:p w:rsidR="00A13F30" w:rsidRPr="0097105E" w:rsidRDefault="00A13F30" w:rsidP="00A1537B">
                  <w:pPr>
                    <w:rPr>
                      <w:sz w:val="20"/>
                      <w:szCs w:val="20"/>
                      <w:lang w:val="en-US"/>
                    </w:rPr>
                  </w:pPr>
                  <w:r w:rsidRPr="0097105E">
                    <w:rPr>
                      <w:sz w:val="20"/>
                      <w:szCs w:val="20"/>
                      <w:lang w:val="en-US"/>
                    </w:rPr>
                    <w:t>3</w:t>
                  </w:r>
                </w:p>
              </w:tc>
              <w:tc>
                <w:tcPr>
                  <w:tcW w:w="740" w:type="dxa"/>
                </w:tcPr>
                <w:p w:rsidR="00A13F30" w:rsidRPr="0097105E" w:rsidRDefault="00A13F30" w:rsidP="00A1537B">
                  <w:pPr>
                    <w:rPr>
                      <w:sz w:val="20"/>
                      <w:szCs w:val="20"/>
                      <w:lang w:val="en-US"/>
                    </w:rPr>
                  </w:pPr>
                  <w:r w:rsidRPr="0097105E">
                    <w:rPr>
                      <w:sz w:val="20"/>
                      <w:szCs w:val="20"/>
                      <w:lang w:val="en-US"/>
                    </w:rPr>
                    <w:t>78</w:t>
                  </w:r>
                </w:p>
              </w:tc>
              <w:tc>
                <w:tcPr>
                  <w:tcW w:w="740" w:type="dxa"/>
                </w:tcPr>
                <w:p w:rsidR="00A13F30" w:rsidRPr="0097105E" w:rsidRDefault="00A13F30" w:rsidP="00A1537B">
                  <w:pPr>
                    <w:rPr>
                      <w:sz w:val="20"/>
                      <w:szCs w:val="20"/>
                      <w:lang w:val="en-US"/>
                    </w:rPr>
                  </w:pPr>
                </w:p>
              </w:tc>
              <w:tc>
                <w:tcPr>
                  <w:tcW w:w="740" w:type="dxa"/>
                </w:tcPr>
                <w:p w:rsidR="00A13F30" w:rsidRPr="0097105E" w:rsidRDefault="00A13F30" w:rsidP="00A1537B">
                  <w:pPr>
                    <w:rPr>
                      <w:sz w:val="20"/>
                      <w:szCs w:val="20"/>
                      <w:lang w:val="en-US"/>
                    </w:rPr>
                  </w:pPr>
                </w:p>
              </w:tc>
            </w:tr>
          </w:tbl>
          <w:p w:rsidR="00A13F30" w:rsidRPr="0097105E" w:rsidRDefault="00A13F30" w:rsidP="00A1537B">
            <w:pPr>
              <w:rPr>
                <w:sz w:val="20"/>
                <w:szCs w:val="20"/>
                <w:lang w:val="en-US"/>
              </w:rPr>
            </w:pPr>
          </w:p>
        </w:tc>
        <w:tc>
          <w:tcPr>
            <w:tcW w:w="4087" w:type="dxa"/>
          </w:tcPr>
          <w:p w:rsidR="00A13F30" w:rsidRPr="0097105E" w:rsidRDefault="00A13F30" w:rsidP="00B05C6E">
            <w:pPr>
              <w:numPr>
                <w:ilvl w:val="0"/>
                <w:numId w:val="195"/>
              </w:numPr>
              <w:tabs>
                <w:tab w:val="left" w:pos="309"/>
              </w:tabs>
              <w:suppressAutoHyphens w:val="0"/>
              <w:ind w:left="0" w:firstLine="52"/>
              <w:rPr>
                <w:sz w:val="20"/>
                <w:szCs w:val="20"/>
                <w:lang w:val="en-US"/>
              </w:rPr>
            </w:pPr>
            <w:r w:rsidRPr="0097105E">
              <w:rPr>
                <w:sz w:val="20"/>
                <w:szCs w:val="20"/>
                <w:lang w:val="en-US"/>
              </w:rPr>
              <w:t>=$B1*A$3</w:t>
            </w:r>
          </w:p>
          <w:p w:rsidR="00A13F30" w:rsidRPr="0097105E" w:rsidRDefault="00A13F30" w:rsidP="00B05C6E">
            <w:pPr>
              <w:numPr>
                <w:ilvl w:val="0"/>
                <w:numId w:val="195"/>
              </w:numPr>
              <w:tabs>
                <w:tab w:val="left" w:pos="309"/>
              </w:tabs>
              <w:suppressAutoHyphens w:val="0"/>
              <w:ind w:left="0" w:firstLine="52"/>
              <w:rPr>
                <w:sz w:val="20"/>
                <w:szCs w:val="20"/>
                <w:lang w:val="en-US"/>
              </w:rPr>
            </w:pPr>
            <w:r w:rsidRPr="0097105E">
              <w:rPr>
                <w:sz w:val="20"/>
                <w:szCs w:val="20"/>
                <w:lang w:val="en-US"/>
              </w:rPr>
              <w:t>=$B2*B$3</w:t>
            </w:r>
          </w:p>
          <w:p w:rsidR="00A13F30" w:rsidRPr="0097105E" w:rsidRDefault="00A13F30" w:rsidP="00B05C6E">
            <w:pPr>
              <w:numPr>
                <w:ilvl w:val="0"/>
                <w:numId w:val="195"/>
              </w:numPr>
              <w:tabs>
                <w:tab w:val="left" w:pos="309"/>
              </w:tabs>
              <w:suppressAutoHyphens w:val="0"/>
              <w:ind w:left="0" w:firstLine="52"/>
              <w:rPr>
                <w:sz w:val="20"/>
                <w:szCs w:val="20"/>
                <w:lang w:val="en-US"/>
              </w:rPr>
            </w:pPr>
            <w:r w:rsidRPr="0097105E">
              <w:rPr>
                <w:sz w:val="20"/>
                <w:szCs w:val="20"/>
                <w:lang w:val="en-US"/>
              </w:rPr>
              <w:t>=$A2*A$3</w:t>
            </w:r>
          </w:p>
          <w:p w:rsidR="00A13F30" w:rsidRPr="0097105E" w:rsidRDefault="00A13F30" w:rsidP="00B05C6E">
            <w:pPr>
              <w:numPr>
                <w:ilvl w:val="0"/>
                <w:numId w:val="195"/>
              </w:numPr>
              <w:tabs>
                <w:tab w:val="left" w:pos="309"/>
              </w:tabs>
              <w:suppressAutoHyphens w:val="0"/>
              <w:ind w:left="0" w:firstLine="52"/>
              <w:rPr>
                <w:sz w:val="20"/>
                <w:szCs w:val="20"/>
              </w:rPr>
            </w:pPr>
            <w:r w:rsidRPr="0097105E">
              <w:rPr>
                <w:sz w:val="20"/>
                <w:szCs w:val="20"/>
              </w:rPr>
              <w:t>=$</w:t>
            </w:r>
            <w:r w:rsidRPr="0097105E">
              <w:rPr>
                <w:sz w:val="20"/>
                <w:szCs w:val="20"/>
                <w:lang w:val="en-US"/>
              </w:rPr>
              <w:t>A</w:t>
            </w:r>
            <w:r w:rsidRPr="0097105E">
              <w:rPr>
                <w:sz w:val="20"/>
                <w:szCs w:val="20"/>
              </w:rPr>
              <w:t xml:space="preserve">1* </w:t>
            </w:r>
            <w:r w:rsidRPr="0097105E">
              <w:rPr>
                <w:sz w:val="20"/>
                <w:szCs w:val="20"/>
                <w:lang w:val="en-US"/>
              </w:rPr>
              <w:t>B</w:t>
            </w:r>
            <w:r w:rsidRPr="0097105E">
              <w:rPr>
                <w:sz w:val="20"/>
                <w:szCs w:val="20"/>
              </w:rPr>
              <w:t>$3</w:t>
            </w:r>
          </w:p>
        </w:tc>
      </w:tr>
      <w:tr w:rsidR="00A13F30" w:rsidRPr="00EB4E48" w:rsidTr="0097105E">
        <w:tc>
          <w:tcPr>
            <w:tcW w:w="565" w:type="dxa"/>
          </w:tcPr>
          <w:p w:rsidR="00A13F30" w:rsidRPr="00EB4E48" w:rsidRDefault="00A13F30" w:rsidP="00A1537B">
            <w:pPr>
              <w:rPr>
                <w:sz w:val="16"/>
              </w:rPr>
            </w:pPr>
            <w:r w:rsidRPr="00EB4E48">
              <w:rPr>
                <w:sz w:val="16"/>
              </w:rPr>
              <w:t>4.</w:t>
            </w:r>
          </w:p>
        </w:tc>
        <w:tc>
          <w:tcPr>
            <w:tcW w:w="4646" w:type="dxa"/>
          </w:tcPr>
          <w:p w:rsidR="00A13F30" w:rsidRPr="0097105E" w:rsidRDefault="00A13F30" w:rsidP="00A1537B">
            <w:pPr>
              <w:pStyle w:val="af0"/>
              <w:rPr>
                <w:sz w:val="20"/>
                <w:szCs w:val="20"/>
              </w:rPr>
            </w:pPr>
            <w:r w:rsidRPr="0097105E">
              <w:rPr>
                <w:sz w:val="20"/>
                <w:szCs w:val="20"/>
              </w:rPr>
              <w:t xml:space="preserve">В ячейке В3 посчитать какую часть составляет число в ячейке А3 от общей суммы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70"/>
              <w:gridCol w:w="1630"/>
              <w:gridCol w:w="484"/>
            </w:tblGrid>
            <w:tr w:rsidR="00A13F30" w:rsidRPr="0097105E" w:rsidTr="00A1537B">
              <w:tc>
                <w:tcPr>
                  <w:tcW w:w="370" w:type="dxa"/>
                </w:tcPr>
                <w:p w:rsidR="00A13F30" w:rsidRPr="0097105E" w:rsidRDefault="00A13F30" w:rsidP="00A1537B">
                  <w:pPr>
                    <w:rPr>
                      <w:sz w:val="20"/>
                      <w:szCs w:val="20"/>
                    </w:rPr>
                  </w:pPr>
                </w:p>
              </w:tc>
              <w:tc>
                <w:tcPr>
                  <w:tcW w:w="1630" w:type="dxa"/>
                </w:tcPr>
                <w:p w:rsidR="00A13F30" w:rsidRPr="0097105E" w:rsidRDefault="00A13F30" w:rsidP="00A1537B">
                  <w:pPr>
                    <w:jc w:val="center"/>
                    <w:rPr>
                      <w:sz w:val="20"/>
                      <w:szCs w:val="20"/>
                    </w:rPr>
                  </w:pPr>
                  <w:r w:rsidRPr="0097105E">
                    <w:rPr>
                      <w:sz w:val="20"/>
                      <w:szCs w:val="20"/>
                    </w:rPr>
                    <w:t>А</w:t>
                  </w:r>
                </w:p>
              </w:tc>
              <w:tc>
                <w:tcPr>
                  <w:tcW w:w="484" w:type="dxa"/>
                </w:tcPr>
                <w:p w:rsidR="00A13F30" w:rsidRPr="0097105E" w:rsidRDefault="00A13F30" w:rsidP="00A1537B">
                  <w:pPr>
                    <w:jc w:val="center"/>
                    <w:rPr>
                      <w:sz w:val="20"/>
                      <w:szCs w:val="20"/>
                    </w:rPr>
                  </w:pPr>
                  <w:r w:rsidRPr="0097105E">
                    <w:rPr>
                      <w:sz w:val="20"/>
                      <w:szCs w:val="20"/>
                      <w:lang w:val="en-US"/>
                    </w:rPr>
                    <w:t>B</w:t>
                  </w:r>
                </w:p>
              </w:tc>
            </w:tr>
            <w:tr w:rsidR="00A13F30" w:rsidRPr="0097105E" w:rsidTr="00A1537B">
              <w:tc>
                <w:tcPr>
                  <w:tcW w:w="370" w:type="dxa"/>
                </w:tcPr>
                <w:p w:rsidR="00A13F30" w:rsidRPr="0097105E" w:rsidRDefault="00A13F30" w:rsidP="00A1537B">
                  <w:pPr>
                    <w:rPr>
                      <w:sz w:val="20"/>
                      <w:szCs w:val="20"/>
                      <w:lang w:val="en-US"/>
                    </w:rPr>
                  </w:pPr>
                  <w:r w:rsidRPr="0097105E">
                    <w:rPr>
                      <w:sz w:val="20"/>
                      <w:szCs w:val="20"/>
                      <w:lang w:val="en-US"/>
                    </w:rPr>
                    <w:t>1</w:t>
                  </w:r>
                </w:p>
              </w:tc>
              <w:tc>
                <w:tcPr>
                  <w:tcW w:w="1630" w:type="dxa"/>
                </w:tcPr>
                <w:p w:rsidR="00A13F30" w:rsidRPr="0097105E" w:rsidRDefault="00A13F30" w:rsidP="00A1537B">
                  <w:pPr>
                    <w:rPr>
                      <w:sz w:val="20"/>
                      <w:szCs w:val="20"/>
                      <w:lang w:val="en-US"/>
                    </w:rPr>
                  </w:pPr>
                  <w:r w:rsidRPr="0097105E">
                    <w:rPr>
                      <w:sz w:val="20"/>
                      <w:szCs w:val="20"/>
                      <w:lang w:val="en-US"/>
                    </w:rPr>
                    <w:t>56</w:t>
                  </w:r>
                </w:p>
              </w:tc>
              <w:tc>
                <w:tcPr>
                  <w:tcW w:w="484" w:type="dxa"/>
                </w:tcPr>
                <w:p w:rsidR="00A13F30" w:rsidRPr="0097105E" w:rsidRDefault="00A13F30" w:rsidP="00A1537B">
                  <w:pPr>
                    <w:rPr>
                      <w:sz w:val="20"/>
                      <w:szCs w:val="20"/>
                      <w:lang w:val="en-US"/>
                    </w:rPr>
                  </w:pPr>
                </w:p>
              </w:tc>
            </w:tr>
            <w:tr w:rsidR="00A13F30" w:rsidRPr="0097105E" w:rsidTr="00A1537B">
              <w:tc>
                <w:tcPr>
                  <w:tcW w:w="370" w:type="dxa"/>
                </w:tcPr>
                <w:p w:rsidR="00A13F30" w:rsidRPr="0097105E" w:rsidRDefault="00A13F30" w:rsidP="00A1537B">
                  <w:pPr>
                    <w:rPr>
                      <w:sz w:val="20"/>
                      <w:szCs w:val="20"/>
                    </w:rPr>
                  </w:pPr>
                  <w:r w:rsidRPr="0097105E">
                    <w:rPr>
                      <w:sz w:val="20"/>
                      <w:szCs w:val="20"/>
                    </w:rPr>
                    <w:t>2</w:t>
                  </w:r>
                </w:p>
              </w:tc>
              <w:tc>
                <w:tcPr>
                  <w:tcW w:w="1630" w:type="dxa"/>
                </w:tcPr>
                <w:p w:rsidR="00A13F30" w:rsidRPr="0097105E" w:rsidRDefault="00A13F30" w:rsidP="00A1537B">
                  <w:pPr>
                    <w:rPr>
                      <w:sz w:val="20"/>
                      <w:szCs w:val="20"/>
                    </w:rPr>
                  </w:pPr>
                  <w:r w:rsidRPr="0097105E">
                    <w:rPr>
                      <w:sz w:val="20"/>
                      <w:szCs w:val="20"/>
                    </w:rPr>
                    <w:t>67,89</w:t>
                  </w:r>
                </w:p>
              </w:tc>
              <w:tc>
                <w:tcPr>
                  <w:tcW w:w="484" w:type="dxa"/>
                </w:tcPr>
                <w:p w:rsidR="00A13F30" w:rsidRPr="0097105E" w:rsidRDefault="00A13F30" w:rsidP="00A1537B">
                  <w:pPr>
                    <w:rPr>
                      <w:sz w:val="20"/>
                      <w:szCs w:val="20"/>
                    </w:rPr>
                  </w:pPr>
                </w:p>
              </w:tc>
            </w:tr>
            <w:tr w:rsidR="00A13F30" w:rsidRPr="0097105E" w:rsidTr="00A1537B">
              <w:tc>
                <w:tcPr>
                  <w:tcW w:w="370" w:type="dxa"/>
                </w:tcPr>
                <w:p w:rsidR="00A13F30" w:rsidRPr="0097105E" w:rsidRDefault="00A13F30" w:rsidP="00A1537B">
                  <w:pPr>
                    <w:rPr>
                      <w:sz w:val="20"/>
                      <w:szCs w:val="20"/>
                    </w:rPr>
                  </w:pPr>
                  <w:r w:rsidRPr="0097105E">
                    <w:rPr>
                      <w:sz w:val="20"/>
                      <w:szCs w:val="20"/>
                    </w:rPr>
                    <w:t>3</w:t>
                  </w:r>
                </w:p>
              </w:tc>
              <w:tc>
                <w:tcPr>
                  <w:tcW w:w="1630" w:type="dxa"/>
                </w:tcPr>
                <w:p w:rsidR="00A13F30" w:rsidRPr="0097105E" w:rsidRDefault="00A13F30" w:rsidP="00A1537B">
                  <w:pPr>
                    <w:jc w:val="center"/>
                    <w:rPr>
                      <w:sz w:val="20"/>
                      <w:szCs w:val="20"/>
                    </w:rPr>
                  </w:pPr>
                  <w:r w:rsidRPr="0097105E">
                    <w:rPr>
                      <w:sz w:val="20"/>
                      <w:szCs w:val="20"/>
                    </w:rPr>
                    <w:sym w:font="Symbol" w:char="F0E5"/>
                  </w:r>
                </w:p>
              </w:tc>
              <w:tc>
                <w:tcPr>
                  <w:tcW w:w="484" w:type="dxa"/>
                </w:tcPr>
                <w:p w:rsidR="00A13F30" w:rsidRPr="0097105E" w:rsidRDefault="00A13F30" w:rsidP="00A1537B">
                  <w:pPr>
                    <w:rPr>
                      <w:sz w:val="20"/>
                      <w:szCs w:val="20"/>
                    </w:rPr>
                  </w:pPr>
                </w:p>
              </w:tc>
            </w:tr>
          </w:tbl>
          <w:p w:rsidR="00A13F30" w:rsidRPr="0097105E" w:rsidRDefault="00A13F30" w:rsidP="00A1537B">
            <w:pPr>
              <w:rPr>
                <w:sz w:val="20"/>
                <w:szCs w:val="20"/>
              </w:rPr>
            </w:pPr>
          </w:p>
        </w:tc>
        <w:tc>
          <w:tcPr>
            <w:tcW w:w="4087" w:type="dxa"/>
          </w:tcPr>
          <w:p w:rsidR="00A13F30" w:rsidRPr="0097105E" w:rsidRDefault="00A13F30" w:rsidP="00B05C6E">
            <w:pPr>
              <w:numPr>
                <w:ilvl w:val="0"/>
                <w:numId w:val="194"/>
              </w:numPr>
              <w:tabs>
                <w:tab w:val="left" w:pos="309"/>
              </w:tabs>
              <w:suppressAutoHyphens w:val="0"/>
              <w:ind w:left="0" w:firstLine="52"/>
              <w:rPr>
                <w:sz w:val="20"/>
                <w:szCs w:val="20"/>
              </w:rPr>
            </w:pPr>
            <w:r w:rsidRPr="0097105E">
              <w:rPr>
                <w:sz w:val="20"/>
                <w:szCs w:val="20"/>
              </w:rPr>
              <w:t>=</w:t>
            </w:r>
            <w:r w:rsidRPr="0097105E">
              <w:rPr>
                <w:sz w:val="20"/>
                <w:szCs w:val="20"/>
                <w:lang w:val="en-US"/>
              </w:rPr>
              <w:t>B</w:t>
            </w:r>
            <w:r w:rsidRPr="0097105E">
              <w:rPr>
                <w:sz w:val="20"/>
                <w:szCs w:val="20"/>
              </w:rPr>
              <w:t>3/СУМ</w:t>
            </w:r>
            <w:proofErr w:type="gramStart"/>
            <w:r w:rsidRPr="0097105E">
              <w:rPr>
                <w:sz w:val="20"/>
                <w:szCs w:val="20"/>
              </w:rPr>
              <w:t>М(</w:t>
            </w:r>
            <w:proofErr w:type="gramEnd"/>
            <w:r w:rsidRPr="0097105E">
              <w:rPr>
                <w:sz w:val="20"/>
                <w:szCs w:val="20"/>
              </w:rPr>
              <w:t>В1:В</w:t>
            </w:r>
            <w:proofErr w:type="gramStart"/>
            <w:r w:rsidRPr="0097105E">
              <w:rPr>
                <w:sz w:val="20"/>
                <w:szCs w:val="20"/>
              </w:rPr>
              <w:t>2</w:t>
            </w:r>
            <w:proofErr w:type="gramEnd"/>
            <w:r w:rsidRPr="0097105E">
              <w:rPr>
                <w:sz w:val="20"/>
                <w:szCs w:val="20"/>
              </w:rPr>
              <w:t>)</w:t>
            </w:r>
          </w:p>
          <w:p w:rsidR="00A13F30" w:rsidRPr="0097105E" w:rsidRDefault="00A13F30" w:rsidP="00B05C6E">
            <w:pPr>
              <w:numPr>
                <w:ilvl w:val="0"/>
                <w:numId w:val="194"/>
              </w:numPr>
              <w:tabs>
                <w:tab w:val="left" w:pos="309"/>
              </w:tabs>
              <w:suppressAutoHyphens w:val="0"/>
              <w:ind w:left="0" w:firstLine="52"/>
              <w:rPr>
                <w:sz w:val="20"/>
                <w:szCs w:val="20"/>
              </w:rPr>
            </w:pPr>
            <w:r w:rsidRPr="0097105E">
              <w:rPr>
                <w:sz w:val="20"/>
                <w:szCs w:val="20"/>
              </w:rPr>
              <w:t>=А3/СУМ</w:t>
            </w:r>
            <w:proofErr w:type="gramStart"/>
            <w:r w:rsidRPr="0097105E">
              <w:rPr>
                <w:sz w:val="20"/>
                <w:szCs w:val="20"/>
              </w:rPr>
              <w:t>М(</w:t>
            </w:r>
            <w:proofErr w:type="gramEnd"/>
            <w:r w:rsidRPr="0097105E">
              <w:rPr>
                <w:sz w:val="20"/>
                <w:szCs w:val="20"/>
              </w:rPr>
              <w:t>А1:В</w:t>
            </w:r>
            <w:proofErr w:type="gramStart"/>
            <w:r w:rsidRPr="0097105E">
              <w:rPr>
                <w:sz w:val="20"/>
                <w:szCs w:val="20"/>
              </w:rPr>
              <w:t>2</w:t>
            </w:r>
            <w:proofErr w:type="gramEnd"/>
            <w:r w:rsidRPr="0097105E">
              <w:rPr>
                <w:sz w:val="20"/>
                <w:szCs w:val="20"/>
              </w:rPr>
              <w:t>)</w:t>
            </w:r>
          </w:p>
          <w:p w:rsidR="00A13F30" w:rsidRPr="0097105E" w:rsidRDefault="00A13F30" w:rsidP="00B05C6E">
            <w:pPr>
              <w:numPr>
                <w:ilvl w:val="0"/>
                <w:numId w:val="194"/>
              </w:numPr>
              <w:tabs>
                <w:tab w:val="left" w:pos="309"/>
              </w:tabs>
              <w:suppressAutoHyphens w:val="0"/>
              <w:ind w:left="0" w:firstLine="52"/>
              <w:rPr>
                <w:sz w:val="20"/>
                <w:szCs w:val="20"/>
              </w:rPr>
            </w:pPr>
            <w:r w:rsidRPr="0097105E">
              <w:rPr>
                <w:sz w:val="20"/>
                <w:szCs w:val="20"/>
              </w:rPr>
              <w:t>= А3*А3</w:t>
            </w:r>
          </w:p>
          <w:p w:rsidR="00A13F30" w:rsidRPr="0097105E" w:rsidRDefault="00A13F30" w:rsidP="00B05C6E">
            <w:pPr>
              <w:numPr>
                <w:ilvl w:val="0"/>
                <w:numId w:val="194"/>
              </w:numPr>
              <w:tabs>
                <w:tab w:val="left" w:pos="309"/>
              </w:tabs>
              <w:suppressAutoHyphens w:val="0"/>
              <w:ind w:left="0" w:firstLine="52"/>
              <w:rPr>
                <w:sz w:val="20"/>
                <w:szCs w:val="20"/>
              </w:rPr>
            </w:pPr>
            <w:r w:rsidRPr="0097105E">
              <w:rPr>
                <w:sz w:val="20"/>
                <w:szCs w:val="20"/>
              </w:rPr>
              <w:t>=А3/А$3</w:t>
            </w:r>
          </w:p>
        </w:tc>
      </w:tr>
      <w:tr w:rsidR="00A13F30" w:rsidRPr="00EB4E48" w:rsidTr="0097105E">
        <w:trPr>
          <w:trHeight w:val="1843"/>
        </w:trPr>
        <w:tc>
          <w:tcPr>
            <w:tcW w:w="565" w:type="dxa"/>
          </w:tcPr>
          <w:p w:rsidR="00A13F30" w:rsidRPr="00EB4E48" w:rsidRDefault="00A13F30" w:rsidP="00A1537B">
            <w:pPr>
              <w:rPr>
                <w:sz w:val="16"/>
              </w:rPr>
            </w:pPr>
            <w:r w:rsidRPr="00EB4E48">
              <w:rPr>
                <w:sz w:val="16"/>
              </w:rPr>
              <w:t>5.</w:t>
            </w:r>
          </w:p>
        </w:tc>
        <w:tc>
          <w:tcPr>
            <w:tcW w:w="4646" w:type="dxa"/>
          </w:tcPr>
          <w:tbl>
            <w:tblPr>
              <w:tblpPr w:leftFromText="180" w:rightFromText="180" w:vertAnchor="page" w:horzAnchor="margin" w:tblpY="61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70"/>
              <w:gridCol w:w="760"/>
              <w:gridCol w:w="1559"/>
            </w:tblGrid>
            <w:tr w:rsidR="00A13F30" w:rsidRPr="0097105E" w:rsidTr="00A1537B">
              <w:tc>
                <w:tcPr>
                  <w:tcW w:w="370" w:type="dxa"/>
                </w:tcPr>
                <w:p w:rsidR="00A13F30" w:rsidRPr="0097105E" w:rsidRDefault="00A13F30" w:rsidP="00A1537B">
                  <w:pPr>
                    <w:rPr>
                      <w:sz w:val="20"/>
                      <w:szCs w:val="20"/>
                    </w:rPr>
                  </w:pPr>
                </w:p>
              </w:tc>
              <w:tc>
                <w:tcPr>
                  <w:tcW w:w="760" w:type="dxa"/>
                </w:tcPr>
                <w:p w:rsidR="00A13F30" w:rsidRPr="0097105E" w:rsidRDefault="00A13F30" w:rsidP="00A1537B">
                  <w:pPr>
                    <w:jc w:val="center"/>
                    <w:rPr>
                      <w:sz w:val="20"/>
                      <w:szCs w:val="20"/>
                    </w:rPr>
                  </w:pPr>
                  <w:r w:rsidRPr="0097105E">
                    <w:rPr>
                      <w:sz w:val="20"/>
                      <w:szCs w:val="20"/>
                    </w:rPr>
                    <w:t>А</w:t>
                  </w:r>
                </w:p>
              </w:tc>
              <w:tc>
                <w:tcPr>
                  <w:tcW w:w="1559" w:type="dxa"/>
                </w:tcPr>
                <w:p w:rsidR="00A13F30" w:rsidRPr="0097105E" w:rsidRDefault="00A13F30" w:rsidP="00A1537B">
                  <w:pPr>
                    <w:jc w:val="center"/>
                    <w:rPr>
                      <w:sz w:val="20"/>
                      <w:szCs w:val="20"/>
                    </w:rPr>
                  </w:pPr>
                  <w:r w:rsidRPr="0097105E">
                    <w:rPr>
                      <w:sz w:val="20"/>
                      <w:szCs w:val="20"/>
                      <w:lang w:val="en-US"/>
                    </w:rPr>
                    <w:t>B</w:t>
                  </w:r>
                </w:p>
              </w:tc>
            </w:tr>
            <w:tr w:rsidR="00A13F30" w:rsidRPr="0097105E" w:rsidTr="00A1537B">
              <w:tc>
                <w:tcPr>
                  <w:tcW w:w="370" w:type="dxa"/>
                </w:tcPr>
                <w:p w:rsidR="00A13F30" w:rsidRPr="0097105E" w:rsidRDefault="00A13F30" w:rsidP="00A1537B">
                  <w:pPr>
                    <w:rPr>
                      <w:sz w:val="20"/>
                      <w:szCs w:val="20"/>
                    </w:rPr>
                  </w:pPr>
                </w:p>
              </w:tc>
              <w:tc>
                <w:tcPr>
                  <w:tcW w:w="760" w:type="dxa"/>
                </w:tcPr>
                <w:p w:rsidR="00A13F30" w:rsidRPr="0097105E" w:rsidRDefault="00A13F30" w:rsidP="00A1537B">
                  <w:pPr>
                    <w:rPr>
                      <w:sz w:val="20"/>
                      <w:szCs w:val="20"/>
                    </w:rPr>
                  </w:pPr>
                  <w:r w:rsidRPr="0097105E">
                    <w:rPr>
                      <w:sz w:val="20"/>
                      <w:szCs w:val="20"/>
                    </w:rPr>
                    <w:t>56</w:t>
                  </w:r>
                </w:p>
              </w:tc>
              <w:tc>
                <w:tcPr>
                  <w:tcW w:w="1559" w:type="dxa"/>
                </w:tcPr>
                <w:p w:rsidR="00A13F30" w:rsidRPr="0097105E" w:rsidRDefault="00A13F30" w:rsidP="00A1537B">
                  <w:pPr>
                    <w:rPr>
                      <w:sz w:val="20"/>
                      <w:szCs w:val="20"/>
                    </w:rPr>
                  </w:pPr>
                  <w:r w:rsidRPr="0097105E">
                    <w:rPr>
                      <w:sz w:val="20"/>
                      <w:szCs w:val="20"/>
                    </w:rPr>
                    <w:t>=А</w:t>
                  </w:r>
                  <w:r w:rsidRPr="0097105E">
                    <w:rPr>
                      <w:sz w:val="20"/>
                      <w:szCs w:val="20"/>
                      <w:lang w:val="en-US"/>
                    </w:rPr>
                    <w:t>$</w:t>
                  </w:r>
                  <w:r w:rsidRPr="0097105E">
                    <w:rPr>
                      <w:sz w:val="20"/>
                      <w:szCs w:val="20"/>
                    </w:rPr>
                    <w:t>1/А3</w:t>
                  </w:r>
                </w:p>
              </w:tc>
            </w:tr>
            <w:tr w:rsidR="00A13F30" w:rsidRPr="0097105E" w:rsidTr="00A1537B">
              <w:tc>
                <w:tcPr>
                  <w:tcW w:w="370" w:type="dxa"/>
                </w:tcPr>
                <w:p w:rsidR="00A13F30" w:rsidRPr="0097105E" w:rsidRDefault="00A13F30" w:rsidP="00A1537B">
                  <w:pPr>
                    <w:rPr>
                      <w:sz w:val="20"/>
                      <w:szCs w:val="20"/>
                    </w:rPr>
                  </w:pPr>
                  <w:r w:rsidRPr="0097105E">
                    <w:rPr>
                      <w:sz w:val="20"/>
                      <w:szCs w:val="20"/>
                    </w:rPr>
                    <w:t>2</w:t>
                  </w:r>
                </w:p>
              </w:tc>
              <w:tc>
                <w:tcPr>
                  <w:tcW w:w="760" w:type="dxa"/>
                </w:tcPr>
                <w:p w:rsidR="00A13F30" w:rsidRPr="0097105E" w:rsidRDefault="00A13F30" w:rsidP="00A1537B">
                  <w:pPr>
                    <w:rPr>
                      <w:sz w:val="20"/>
                      <w:szCs w:val="20"/>
                    </w:rPr>
                  </w:pPr>
                  <w:r w:rsidRPr="0097105E">
                    <w:rPr>
                      <w:sz w:val="20"/>
                      <w:szCs w:val="20"/>
                    </w:rPr>
                    <w:t>67,89</w:t>
                  </w:r>
                </w:p>
              </w:tc>
              <w:tc>
                <w:tcPr>
                  <w:tcW w:w="1559" w:type="dxa"/>
                </w:tcPr>
                <w:p w:rsidR="00A13F30" w:rsidRPr="0097105E" w:rsidRDefault="00A13F30" w:rsidP="00A1537B">
                  <w:pPr>
                    <w:jc w:val="center"/>
                    <w:rPr>
                      <w:sz w:val="20"/>
                      <w:szCs w:val="20"/>
                      <w:lang w:val="en-US"/>
                    </w:rPr>
                  </w:pPr>
                  <w:r w:rsidRPr="0097105E">
                    <w:rPr>
                      <w:sz w:val="20"/>
                      <w:szCs w:val="20"/>
                      <w:lang w:val="en-US"/>
                    </w:rPr>
                    <w:t>?</w:t>
                  </w:r>
                </w:p>
              </w:tc>
            </w:tr>
            <w:tr w:rsidR="00A13F30" w:rsidRPr="0097105E" w:rsidTr="00A1537B">
              <w:tc>
                <w:tcPr>
                  <w:tcW w:w="370" w:type="dxa"/>
                </w:tcPr>
                <w:p w:rsidR="00A13F30" w:rsidRPr="0097105E" w:rsidRDefault="00A13F30" w:rsidP="00A1537B">
                  <w:pPr>
                    <w:rPr>
                      <w:sz w:val="20"/>
                      <w:szCs w:val="20"/>
                    </w:rPr>
                  </w:pPr>
                  <w:r w:rsidRPr="0097105E">
                    <w:rPr>
                      <w:sz w:val="20"/>
                      <w:szCs w:val="20"/>
                    </w:rPr>
                    <w:t>3</w:t>
                  </w:r>
                </w:p>
              </w:tc>
              <w:tc>
                <w:tcPr>
                  <w:tcW w:w="760" w:type="dxa"/>
                </w:tcPr>
                <w:p w:rsidR="00A13F30" w:rsidRPr="0097105E" w:rsidRDefault="00A13F30" w:rsidP="00A1537B">
                  <w:pPr>
                    <w:jc w:val="center"/>
                    <w:rPr>
                      <w:sz w:val="20"/>
                      <w:szCs w:val="20"/>
                    </w:rPr>
                  </w:pPr>
                  <w:r w:rsidRPr="0097105E">
                    <w:rPr>
                      <w:sz w:val="20"/>
                      <w:szCs w:val="20"/>
                    </w:rPr>
                    <w:sym w:font="Symbol" w:char="F0E5"/>
                  </w:r>
                </w:p>
              </w:tc>
              <w:tc>
                <w:tcPr>
                  <w:tcW w:w="1559" w:type="dxa"/>
                </w:tcPr>
                <w:p w:rsidR="00A13F30" w:rsidRPr="0097105E" w:rsidRDefault="00A13F30" w:rsidP="00A1537B">
                  <w:pPr>
                    <w:rPr>
                      <w:sz w:val="20"/>
                      <w:szCs w:val="20"/>
                    </w:rPr>
                  </w:pPr>
                </w:p>
              </w:tc>
            </w:tr>
          </w:tbl>
          <w:p w:rsidR="00A13F30" w:rsidRPr="0097105E" w:rsidRDefault="00A13F30" w:rsidP="00A1537B">
            <w:pPr>
              <w:rPr>
                <w:sz w:val="20"/>
                <w:szCs w:val="20"/>
              </w:rPr>
            </w:pPr>
            <w:r w:rsidRPr="0097105E">
              <w:rPr>
                <w:sz w:val="20"/>
                <w:szCs w:val="20"/>
              </w:rPr>
              <w:t>В ячейке В</w:t>
            </w:r>
            <w:proofErr w:type="gramStart"/>
            <w:r w:rsidRPr="0097105E">
              <w:rPr>
                <w:sz w:val="20"/>
                <w:szCs w:val="20"/>
              </w:rPr>
              <w:t>2</w:t>
            </w:r>
            <w:proofErr w:type="gramEnd"/>
            <w:r w:rsidRPr="0097105E">
              <w:rPr>
                <w:sz w:val="20"/>
                <w:szCs w:val="20"/>
              </w:rPr>
              <w:t xml:space="preserve"> при копировании формулы из ячейки В1 будет..</w:t>
            </w:r>
          </w:p>
          <w:p w:rsidR="00A13F30" w:rsidRPr="0097105E" w:rsidRDefault="00A13F30" w:rsidP="00A1537B">
            <w:pPr>
              <w:rPr>
                <w:sz w:val="20"/>
                <w:szCs w:val="20"/>
              </w:rPr>
            </w:pPr>
          </w:p>
          <w:p w:rsidR="00A13F30" w:rsidRPr="0097105E" w:rsidRDefault="00A13F30" w:rsidP="00A1537B">
            <w:pPr>
              <w:rPr>
                <w:sz w:val="20"/>
                <w:szCs w:val="20"/>
              </w:rPr>
            </w:pPr>
          </w:p>
          <w:p w:rsidR="00A13F30" w:rsidRPr="0097105E" w:rsidRDefault="00A13F30" w:rsidP="00A1537B">
            <w:pPr>
              <w:rPr>
                <w:sz w:val="20"/>
                <w:szCs w:val="20"/>
              </w:rPr>
            </w:pPr>
          </w:p>
          <w:p w:rsidR="00A13F30" w:rsidRPr="0097105E" w:rsidRDefault="00A13F30" w:rsidP="00A1537B">
            <w:pPr>
              <w:rPr>
                <w:sz w:val="20"/>
                <w:szCs w:val="20"/>
              </w:rPr>
            </w:pPr>
          </w:p>
          <w:p w:rsidR="00A13F30" w:rsidRPr="0097105E" w:rsidRDefault="00A13F30" w:rsidP="00A1537B">
            <w:pPr>
              <w:rPr>
                <w:sz w:val="20"/>
                <w:szCs w:val="20"/>
              </w:rPr>
            </w:pPr>
          </w:p>
        </w:tc>
        <w:tc>
          <w:tcPr>
            <w:tcW w:w="4087" w:type="dxa"/>
          </w:tcPr>
          <w:p w:rsidR="00A13F30" w:rsidRPr="0097105E" w:rsidRDefault="00A13F30" w:rsidP="00B05C6E">
            <w:pPr>
              <w:numPr>
                <w:ilvl w:val="0"/>
                <w:numId w:val="193"/>
              </w:numPr>
              <w:tabs>
                <w:tab w:val="left" w:pos="309"/>
              </w:tabs>
              <w:suppressAutoHyphens w:val="0"/>
              <w:ind w:left="0" w:firstLine="52"/>
              <w:rPr>
                <w:sz w:val="20"/>
                <w:szCs w:val="20"/>
              </w:rPr>
            </w:pPr>
            <w:r w:rsidRPr="0097105E">
              <w:rPr>
                <w:sz w:val="20"/>
                <w:szCs w:val="20"/>
              </w:rPr>
              <w:t>= В1*А4</w:t>
            </w:r>
          </w:p>
          <w:p w:rsidR="00A13F30" w:rsidRPr="0097105E" w:rsidRDefault="00A13F30" w:rsidP="00B05C6E">
            <w:pPr>
              <w:numPr>
                <w:ilvl w:val="0"/>
                <w:numId w:val="193"/>
              </w:numPr>
              <w:tabs>
                <w:tab w:val="left" w:pos="309"/>
              </w:tabs>
              <w:suppressAutoHyphens w:val="0"/>
              <w:ind w:left="0" w:firstLine="52"/>
              <w:rPr>
                <w:sz w:val="20"/>
                <w:szCs w:val="20"/>
              </w:rPr>
            </w:pPr>
            <w:r w:rsidRPr="0097105E">
              <w:rPr>
                <w:sz w:val="20"/>
                <w:szCs w:val="20"/>
              </w:rPr>
              <w:t>=В1/А$3</w:t>
            </w:r>
          </w:p>
          <w:p w:rsidR="00A13F30" w:rsidRPr="0097105E" w:rsidRDefault="00A13F30" w:rsidP="00B05C6E">
            <w:pPr>
              <w:numPr>
                <w:ilvl w:val="0"/>
                <w:numId w:val="193"/>
              </w:numPr>
              <w:tabs>
                <w:tab w:val="left" w:pos="309"/>
              </w:tabs>
              <w:suppressAutoHyphens w:val="0"/>
              <w:ind w:left="0" w:firstLine="52"/>
              <w:rPr>
                <w:sz w:val="20"/>
                <w:szCs w:val="20"/>
              </w:rPr>
            </w:pPr>
            <w:r w:rsidRPr="0097105E">
              <w:rPr>
                <w:sz w:val="20"/>
                <w:szCs w:val="20"/>
              </w:rPr>
              <w:t>=А</w:t>
            </w:r>
            <w:r w:rsidRPr="0097105E">
              <w:rPr>
                <w:sz w:val="20"/>
                <w:szCs w:val="20"/>
                <w:lang w:val="en-US"/>
              </w:rPr>
              <w:t>$</w:t>
            </w:r>
            <w:r w:rsidRPr="0097105E">
              <w:rPr>
                <w:sz w:val="20"/>
                <w:szCs w:val="20"/>
              </w:rPr>
              <w:t>1/А4</w:t>
            </w:r>
          </w:p>
          <w:p w:rsidR="00A13F30" w:rsidRPr="0097105E" w:rsidRDefault="00A13F30" w:rsidP="00B05C6E">
            <w:pPr>
              <w:numPr>
                <w:ilvl w:val="0"/>
                <w:numId w:val="193"/>
              </w:numPr>
              <w:tabs>
                <w:tab w:val="left" w:pos="309"/>
              </w:tabs>
              <w:suppressAutoHyphens w:val="0"/>
              <w:ind w:left="0" w:firstLine="52"/>
              <w:rPr>
                <w:sz w:val="20"/>
                <w:szCs w:val="20"/>
              </w:rPr>
            </w:pPr>
            <w:r w:rsidRPr="0097105E">
              <w:rPr>
                <w:sz w:val="20"/>
                <w:szCs w:val="20"/>
              </w:rPr>
              <w:t>А2/А$3</w:t>
            </w:r>
          </w:p>
        </w:tc>
      </w:tr>
      <w:tr w:rsidR="00A13F30" w:rsidRPr="00EB4E48" w:rsidTr="0097105E">
        <w:tc>
          <w:tcPr>
            <w:tcW w:w="565" w:type="dxa"/>
          </w:tcPr>
          <w:p w:rsidR="00A13F30" w:rsidRPr="00EB4E48" w:rsidRDefault="00A13F30" w:rsidP="00A1537B">
            <w:pPr>
              <w:rPr>
                <w:sz w:val="16"/>
              </w:rPr>
            </w:pPr>
            <w:r w:rsidRPr="00EB4E48">
              <w:rPr>
                <w:sz w:val="16"/>
              </w:rPr>
              <w:t>6.</w:t>
            </w:r>
          </w:p>
        </w:tc>
        <w:tc>
          <w:tcPr>
            <w:tcW w:w="4646" w:type="dxa"/>
          </w:tcPr>
          <w:p w:rsidR="00A13F30" w:rsidRPr="0097105E" w:rsidRDefault="00A13F30" w:rsidP="00A1537B">
            <w:pPr>
              <w:rPr>
                <w:sz w:val="20"/>
                <w:szCs w:val="20"/>
              </w:rPr>
            </w:pPr>
            <w:r w:rsidRPr="0097105E">
              <w:rPr>
                <w:sz w:val="20"/>
                <w:szCs w:val="20"/>
              </w:rPr>
              <w:t>Укажите, какое значение будет получено в ячейке С1 данной электронной таблицы: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27"/>
              <w:gridCol w:w="740"/>
              <w:gridCol w:w="1761"/>
              <w:gridCol w:w="740"/>
            </w:tblGrid>
            <w:tr w:rsidR="00A13F30" w:rsidRPr="0097105E" w:rsidTr="00A1537B">
              <w:tc>
                <w:tcPr>
                  <w:tcW w:w="427" w:type="dxa"/>
                </w:tcPr>
                <w:p w:rsidR="00A13F30" w:rsidRPr="0097105E" w:rsidRDefault="00A13F30" w:rsidP="00A1537B">
                  <w:pPr>
                    <w:rPr>
                      <w:sz w:val="20"/>
                      <w:szCs w:val="20"/>
                    </w:rPr>
                  </w:pPr>
                </w:p>
              </w:tc>
              <w:tc>
                <w:tcPr>
                  <w:tcW w:w="740" w:type="dxa"/>
                </w:tcPr>
                <w:p w:rsidR="00A13F30" w:rsidRPr="0097105E" w:rsidRDefault="00A13F30" w:rsidP="00A1537B">
                  <w:pPr>
                    <w:jc w:val="center"/>
                    <w:rPr>
                      <w:sz w:val="20"/>
                      <w:szCs w:val="20"/>
                    </w:rPr>
                  </w:pPr>
                  <w:r w:rsidRPr="0097105E">
                    <w:rPr>
                      <w:sz w:val="20"/>
                      <w:szCs w:val="20"/>
                    </w:rPr>
                    <w:t>А</w:t>
                  </w:r>
                </w:p>
              </w:tc>
              <w:tc>
                <w:tcPr>
                  <w:tcW w:w="740" w:type="dxa"/>
                </w:tcPr>
                <w:p w:rsidR="00A13F30" w:rsidRPr="0097105E" w:rsidRDefault="00A13F30" w:rsidP="00A1537B">
                  <w:pPr>
                    <w:jc w:val="center"/>
                    <w:rPr>
                      <w:sz w:val="20"/>
                      <w:szCs w:val="20"/>
                    </w:rPr>
                  </w:pPr>
                  <w:r w:rsidRPr="0097105E">
                    <w:rPr>
                      <w:sz w:val="20"/>
                      <w:szCs w:val="20"/>
                      <w:lang w:val="en-US"/>
                    </w:rPr>
                    <w:t>B</w:t>
                  </w:r>
                </w:p>
              </w:tc>
              <w:tc>
                <w:tcPr>
                  <w:tcW w:w="740" w:type="dxa"/>
                </w:tcPr>
                <w:p w:rsidR="00A13F30" w:rsidRPr="0097105E" w:rsidRDefault="00A13F30" w:rsidP="00A1537B">
                  <w:pPr>
                    <w:jc w:val="center"/>
                    <w:rPr>
                      <w:sz w:val="20"/>
                      <w:szCs w:val="20"/>
                    </w:rPr>
                  </w:pPr>
                  <w:r w:rsidRPr="0097105E">
                    <w:rPr>
                      <w:sz w:val="20"/>
                      <w:szCs w:val="20"/>
                      <w:lang w:val="en-US"/>
                    </w:rPr>
                    <w:t>C</w:t>
                  </w:r>
                </w:p>
              </w:tc>
            </w:tr>
            <w:tr w:rsidR="00A13F30" w:rsidRPr="0097105E" w:rsidTr="00A1537B">
              <w:tc>
                <w:tcPr>
                  <w:tcW w:w="427" w:type="dxa"/>
                </w:tcPr>
                <w:p w:rsidR="00A13F30" w:rsidRPr="0097105E" w:rsidRDefault="00A13F30" w:rsidP="00A1537B">
                  <w:pPr>
                    <w:rPr>
                      <w:sz w:val="20"/>
                      <w:szCs w:val="20"/>
                      <w:lang w:val="en-US"/>
                    </w:rPr>
                  </w:pPr>
                  <w:r w:rsidRPr="0097105E">
                    <w:rPr>
                      <w:sz w:val="20"/>
                      <w:szCs w:val="20"/>
                      <w:lang w:val="en-US"/>
                    </w:rPr>
                    <w:t>1</w:t>
                  </w:r>
                </w:p>
              </w:tc>
              <w:tc>
                <w:tcPr>
                  <w:tcW w:w="740" w:type="dxa"/>
                </w:tcPr>
                <w:p w:rsidR="00A13F30" w:rsidRPr="0097105E" w:rsidRDefault="00A13F30" w:rsidP="00A1537B">
                  <w:pPr>
                    <w:rPr>
                      <w:sz w:val="20"/>
                      <w:szCs w:val="20"/>
                    </w:rPr>
                  </w:pPr>
                  <w:r w:rsidRPr="0097105E">
                    <w:rPr>
                      <w:sz w:val="20"/>
                      <w:szCs w:val="20"/>
                    </w:rPr>
                    <w:t>1</w:t>
                  </w:r>
                </w:p>
              </w:tc>
              <w:tc>
                <w:tcPr>
                  <w:tcW w:w="740" w:type="dxa"/>
                </w:tcPr>
                <w:p w:rsidR="00A13F30" w:rsidRPr="0097105E" w:rsidRDefault="00A13F30" w:rsidP="00A1537B">
                  <w:pPr>
                    <w:rPr>
                      <w:sz w:val="20"/>
                      <w:szCs w:val="20"/>
                      <w:lang w:val="en-US"/>
                    </w:rPr>
                  </w:pPr>
                  <w:r w:rsidRPr="0097105E">
                    <w:rPr>
                      <w:sz w:val="20"/>
                      <w:szCs w:val="20"/>
                      <w:lang w:val="en-US"/>
                    </w:rPr>
                    <w:t>=</w:t>
                  </w:r>
                  <w:r w:rsidRPr="0097105E">
                    <w:rPr>
                      <w:sz w:val="20"/>
                      <w:szCs w:val="20"/>
                    </w:rPr>
                    <w:t>СТЕПЕНЬ(</w:t>
                  </w:r>
                  <w:r w:rsidRPr="0097105E">
                    <w:rPr>
                      <w:sz w:val="20"/>
                      <w:szCs w:val="20"/>
                      <w:lang w:val="en-US"/>
                    </w:rPr>
                    <w:t>A1,2)</w:t>
                  </w:r>
                </w:p>
              </w:tc>
              <w:tc>
                <w:tcPr>
                  <w:tcW w:w="740" w:type="dxa"/>
                  <w:shd w:val="clear" w:color="auto" w:fill="E6E6E6"/>
                </w:tcPr>
                <w:p w:rsidR="00A13F30" w:rsidRPr="0097105E" w:rsidRDefault="00A13F30" w:rsidP="00A1537B">
                  <w:pPr>
                    <w:jc w:val="center"/>
                    <w:rPr>
                      <w:sz w:val="20"/>
                      <w:szCs w:val="20"/>
                      <w:lang w:val="en-US"/>
                    </w:rPr>
                  </w:pPr>
                  <w:r w:rsidRPr="0097105E">
                    <w:rPr>
                      <w:sz w:val="20"/>
                      <w:szCs w:val="20"/>
                      <w:lang w:val="en-US"/>
                    </w:rPr>
                    <w:t>?</w:t>
                  </w:r>
                </w:p>
              </w:tc>
            </w:tr>
            <w:tr w:rsidR="00A13F30" w:rsidRPr="0097105E" w:rsidTr="00A1537B">
              <w:tc>
                <w:tcPr>
                  <w:tcW w:w="427" w:type="dxa"/>
                </w:tcPr>
                <w:p w:rsidR="00A13F30" w:rsidRPr="0097105E" w:rsidRDefault="00A13F30" w:rsidP="00A1537B">
                  <w:pPr>
                    <w:rPr>
                      <w:sz w:val="20"/>
                      <w:szCs w:val="20"/>
                      <w:lang w:val="en-US"/>
                    </w:rPr>
                  </w:pPr>
                  <w:r w:rsidRPr="0097105E">
                    <w:rPr>
                      <w:sz w:val="20"/>
                      <w:szCs w:val="20"/>
                      <w:lang w:val="en-US"/>
                    </w:rPr>
                    <w:t>2</w:t>
                  </w:r>
                </w:p>
              </w:tc>
              <w:tc>
                <w:tcPr>
                  <w:tcW w:w="740" w:type="dxa"/>
                </w:tcPr>
                <w:p w:rsidR="00A13F30" w:rsidRPr="0097105E" w:rsidRDefault="00A13F30" w:rsidP="00A1537B">
                  <w:pPr>
                    <w:rPr>
                      <w:sz w:val="20"/>
                      <w:szCs w:val="20"/>
                    </w:rPr>
                  </w:pPr>
                  <w:r w:rsidRPr="0097105E">
                    <w:rPr>
                      <w:sz w:val="20"/>
                      <w:szCs w:val="20"/>
                    </w:rPr>
                    <w:t>3</w:t>
                  </w:r>
                </w:p>
              </w:tc>
              <w:tc>
                <w:tcPr>
                  <w:tcW w:w="740" w:type="dxa"/>
                </w:tcPr>
                <w:p w:rsidR="00A13F30" w:rsidRPr="0097105E" w:rsidRDefault="00A13F30" w:rsidP="00A1537B">
                  <w:pPr>
                    <w:rPr>
                      <w:sz w:val="20"/>
                      <w:szCs w:val="20"/>
                      <w:lang w:val="en-US"/>
                    </w:rPr>
                  </w:pPr>
                </w:p>
              </w:tc>
              <w:tc>
                <w:tcPr>
                  <w:tcW w:w="740" w:type="dxa"/>
                </w:tcPr>
                <w:p w:rsidR="00A13F30" w:rsidRPr="0097105E" w:rsidRDefault="00A13F30" w:rsidP="00A1537B">
                  <w:pPr>
                    <w:rPr>
                      <w:sz w:val="20"/>
                      <w:szCs w:val="20"/>
                      <w:lang w:val="en-US"/>
                    </w:rPr>
                  </w:pPr>
                </w:p>
              </w:tc>
            </w:tr>
            <w:tr w:rsidR="00A13F30" w:rsidRPr="0097105E" w:rsidTr="00A1537B">
              <w:tc>
                <w:tcPr>
                  <w:tcW w:w="427" w:type="dxa"/>
                </w:tcPr>
                <w:p w:rsidR="00A13F30" w:rsidRPr="0097105E" w:rsidRDefault="00A13F30" w:rsidP="00A1537B">
                  <w:pPr>
                    <w:rPr>
                      <w:sz w:val="20"/>
                      <w:szCs w:val="20"/>
                      <w:lang w:val="en-US"/>
                    </w:rPr>
                  </w:pPr>
                  <w:r w:rsidRPr="0097105E">
                    <w:rPr>
                      <w:sz w:val="20"/>
                      <w:szCs w:val="20"/>
                      <w:lang w:val="en-US"/>
                    </w:rPr>
                    <w:t>3</w:t>
                  </w:r>
                </w:p>
              </w:tc>
              <w:tc>
                <w:tcPr>
                  <w:tcW w:w="740" w:type="dxa"/>
                </w:tcPr>
                <w:p w:rsidR="00A13F30" w:rsidRPr="0097105E" w:rsidRDefault="00A13F30" w:rsidP="00A1537B">
                  <w:pPr>
                    <w:rPr>
                      <w:sz w:val="20"/>
                      <w:szCs w:val="20"/>
                    </w:rPr>
                  </w:pPr>
                  <w:r w:rsidRPr="0097105E">
                    <w:rPr>
                      <w:sz w:val="20"/>
                      <w:szCs w:val="20"/>
                    </w:rPr>
                    <w:t>4</w:t>
                  </w:r>
                </w:p>
              </w:tc>
              <w:tc>
                <w:tcPr>
                  <w:tcW w:w="740" w:type="dxa"/>
                </w:tcPr>
                <w:p w:rsidR="00A13F30" w:rsidRPr="0097105E" w:rsidRDefault="00A13F30" w:rsidP="00A1537B">
                  <w:pPr>
                    <w:rPr>
                      <w:sz w:val="20"/>
                      <w:szCs w:val="20"/>
                      <w:lang w:val="en-US"/>
                    </w:rPr>
                  </w:pPr>
                </w:p>
              </w:tc>
              <w:tc>
                <w:tcPr>
                  <w:tcW w:w="740" w:type="dxa"/>
                </w:tcPr>
                <w:p w:rsidR="00A13F30" w:rsidRPr="0097105E" w:rsidRDefault="00A13F30" w:rsidP="00A1537B">
                  <w:pPr>
                    <w:rPr>
                      <w:sz w:val="20"/>
                      <w:szCs w:val="20"/>
                      <w:lang w:val="en-US"/>
                    </w:rPr>
                  </w:pPr>
                </w:p>
              </w:tc>
            </w:tr>
          </w:tbl>
          <w:p w:rsidR="00A13F30" w:rsidRPr="0097105E" w:rsidRDefault="00A13F30" w:rsidP="00A1537B">
            <w:pPr>
              <w:rPr>
                <w:sz w:val="20"/>
                <w:szCs w:val="20"/>
              </w:rPr>
            </w:pPr>
          </w:p>
        </w:tc>
        <w:tc>
          <w:tcPr>
            <w:tcW w:w="4087" w:type="dxa"/>
          </w:tcPr>
          <w:p w:rsidR="00A13F30" w:rsidRPr="0097105E" w:rsidRDefault="00A13F30" w:rsidP="00B05C6E">
            <w:pPr>
              <w:numPr>
                <w:ilvl w:val="0"/>
                <w:numId w:val="192"/>
              </w:numPr>
              <w:tabs>
                <w:tab w:val="left" w:pos="309"/>
              </w:tabs>
              <w:suppressAutoHyphens w:val="0"/>
              <w:ind w:left="0" w:firstLine="52"/>
              <w:rPr>
                <w:sz w:val="20"/>
                <w:szCs w:val="20"/>
              </w:rPr>
            </w:pPr>
            <w:r w:rsidRPr="0097105E">
              <w:rPr>
                <w:sz w:val="20"/>
                <w:szCs w:val="20"/>
              </w:rPr>
              <w:t>4</w:t>
            </w:r>
          </w:p>
          <w:p w:rsidR="00A13F30" w:rsidRPr="0097105E" w:rsidRDefault="00A13F30" w:rsidP="00B05C6E">
            <w:pPr>
              <w:numPr>
                <w:ilvl w:val="0"/>
                <w:numId w:val="192"/>
              </w:numPr>
              <w:tabs>
                <w:tab w:val="left" w:pos="309"/>
              </w:tabs>
              <w:suppressAutoHyphens w:val="0"/>
              <w:ind w:left="0" w:firstLine="52"/>
              <w:rPr>
                <w:sz w:val="20"/>
                <w:szCs w:val="20"/>
              </w:rPr>
            </w:pPr>
            <w:r w:rsidRPr="0097105E">
              <w:rPr>
                <w:sz w:val="20"/>
                <w:szCs w:val="20"/>
              </w:rPr>
              <w:t>16</w:t>
            </w:r>
          </w:p>
          <w:p w:rsidR="00A13F30" w:rsidRPr="0097105E" w:rsidRDefault="00A13F30" w:rsidP="00B05C6E">
            <w:pPr>
              <w:numPr>
                <w:ilvl w:val="0"/>
                <w:numId w:val="192"/>
              </w:numPr>
              <w:tabs>
                <w:tab w:val="left" w:pos="309"/>
              </w:tabs>
              <w:suppressAutoHyphens w:val="0"/>
              <w:ind w:left="0" w:firstLine="52"/>
              <w:rPr>
                <w:sz w:val="20"/>
                <w:szCs w:val="20"/>
              </w:rPr>
            </w:pPr>
            <w:r w:rsidRPr="0097105E">
              <w:rPr>
                <w:sz w:val="20"/>
                <w:szCs w:val="20"/>
              </w:rPr>
              <w:t>8</w:t>
            </w:r>
          </w:p>
          <w:p w:rsidR="00A13F30" w:rsidRPr="0097105E" w:rsidRDefault="00A13F30" w:rsidP="00B05C6E">
            <w:pPr>
              <w:numPr>
                <w:ilvl w:val="0"/>
                <w:numId w:val="192"/>
              </w:numPr>
              <w:tabs>
                <w:tab w:val="left" w:pos="309"/>
              </w:tabs>
              <w:suppressAutoHyphens w:val="0"/>
              <w:ind w:left="0" w:firstLine="52"/>
              <w:rPr>
                <w:sz w:val="20"/>
                <w:szCs w:val="20"/>
              </w:rPr>
            </w:pPr>
            <w:r w:rsidRPr="0097105E">
              <w:rPr>
                <w:sz w:val="20"/>
                <w:szCs w:val="20"/>
              </w:rPr>
              <w:t>1</w:t>
            </w:r>
          </w:p>
        </w:tc>
      </w:tr>
      <w:tr w:rsidR="00630CEE" w:rsidRPr="00EB4E48" w:rsidTr="00630CEE">
        <w:tc>
          <w:tcPr>
            <w:tcW w:w="565" w:type="dxa"/>
          </w:tcPr>
          <w:p w:rsidR="00630CEE" w:rsidRPr="00EB4E48" w:rsidRDefault="00630CEE" w:rsidP="00630CEE">
            <w:pPr>
              <w:rPr>
                <w:sz w:val="16"/>
              </w:rPr>
            </w:pPr>
            <w:r w:rsidRPr="00EB4E48">
              <w:rPr>
                <w:sz w:val="16"/>
              </w:rPr>
              <w:t>7.</w:t>
            </w:r>
          </w:p>
        </w:tc>
        <w:tc>
          <w:tcPr>
            <w:tcW w:w="4646" w:type="dxa"/>
          </w:tcPr>
          <w:p w:rsidR="00630CEE" w:rsidRPr="0097105E" w:rsidRDefault="00630CEE" w:rsidP="00630CEE">
            <w:pPr>
              <w:rPr>
                <w:sz w:val="20"/>
                <w:szCs w:val="20"/>
              </w:rPr>
            </w:pPr>
            <w:r w:rsidRPr="0097105E">
              <w:rPr>
                <w:sz w:val="20"/>
                <w:szCs w:val="20"/>
              </w:rPr>
              <w:t>Укажите, какое значение будет получено в ячейке В3 данной электронной таблицы:</w:t>
            </w:r>
          </w:p>
          <w:tbl>
            <w:tblPr>
              <w:tblW w:w="24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16"/>
              <w:gridCol w:w="361"/>
              <w:gridCol w:w="1761"/>
            </w:tblGrid>
            <w:tr w:rsidR="00630CEE" w:rsidRPr="0097105E" w:rsidTr="00630CEE">
              <w:tc>
                <w:tcPr>
                  <w:tcW w:w="358" w:type="dxa"/>
                </w:tcPr>
                <w:p w:rsidR="00630CEE" w:rsidRPr="0097105E" w:rsidRDefault="00630CEE" w:rsidP="00630CEE">
                  <w:pPr>
                    <w:rPr>
                      <w:sz w:val="20"/>
                      <w:szCs w:val="20"/>
                    </w:rPr>
                  </w:pPr>
                </w:p>
              </w:tc>
              <w:tc>
                <w:tcPr>
                  <w:tcW w:w="492" w:type="dxa"/>
                </w:tcPr>
                <w:p w:rsidR="00630CEE" w:rsidRPr="0097105E" w:rsidRDefault="00630CEE" w:rsidP="00630CEE">
                  <w:pPr>
                    <w:jc w:val="center"/>
                    <w:rPr>
                      <w:sz w:val="20"/>
                      <w:szCs w:val="20"/>
                    </w:rPr>
                  </w:pPr>
                  <w:r w:rsidRPr="0097105E">
                    <w:rPr>
                      <w:sz w:val="20"/>
                      <w:szCs w:val="20"/>
                    </w:rPr>
                    <w:t>А</w:t>
                  </w:r>
                </w:p>
              </w:tc>
              <w:tc>
                <w:tcPr>
                  <w:tcW w:w="1579" w:type="dxa"/>
                </w:tcPr>
                <w:p w:rsidR="00630CEE" w:rsidRPr="0097105E" w:rsidRDefault="00630CEE" w:rsidP="00630CEE">
                  <w:pPr>
                    <w:jc w:val="center"/>
                    <w:rPr>
                      <w:sz w:val="20"/>
                      <w:szCs w:val="20"/>
                    </w:rPr>
                  </w:pPr>
                  <w:r w:rsidRPr="0097105E">
                    <w:rPr>
                      <w:sz w:val="20"/>
                      <w:szCs w:val="20"/>
                      <w:lang w:val="en-US"/>
                    </w:rPr>
                    <w:t>B</w:t>
                  </w:r>
                </w:p>
              </w:tc>
            </w:tr>
            <w:tr w:rsidR="00630CEE" w:rsidRPr="0097105E" w:rsidTr="00630CEE">
              <w:tc>
                <w:tcPr>
                  <w:tcW w:w="358" w:type="dxa"/>
                </w:tcPr>
                <w:p w:rsidR="00630CEE" w:rsidRPr="0097105E" w:rsidRDefault="00630CEE" w:rsidP="00630CEE">
                  <w:pPr>
                    <w:rPr>
                      <w:sz w:val="20"/>
                      <w:szCs w:val="20"/>
                    </w:rPr>
                  </w:pPr>
                  <w:r w:rsidRPr="0097105E">
                    <w:rPr>
                      <w:sz w:val="20"/>
                      <w:szCs w:val="20"/>
                    </w:rPr>
                    <w:t>1</w:t>
                  </w:r>
                </w:p>
              </w:tc>
              <w:tc>
                <w:tcPr>
                  <w:tcW w:w="492" w:type="dxa"/>
                </w:tcPr>
                <w:p w:rsidR="00630CEE" w:rsidRPr="0097105E" w:rsidRDefault="00630CEE" w:rsidP="00630CEE">
                  <w:pPr>
                    <w:rPr>
                      <w:sz w:val="20"/>
                      <w:szCs w:val="20"/>
                    </w:rPr>
                  </w:pPr>
                  <w:r w:rsidRPr="0097105E">
                    <w:rPr>
                      <w:sz w:val="20"/>
                      <w:szCs w:val="20"/>
                    </w:rPr>
                    <w:t>2</w:t>
                  </w:r>
                </w:p>
              </w:tc>
              <w:tc>
                <w:tcPr>
                  <w:tcW w:w="1579" w:type="dxa"/>
                </w:tcPr>
                <w:p w:rsidR="00630CEE" w:rsidRPr="0097105E" w:rsidRDefault="00630CEE" w:rsidP="00630CEE">
                  <w:pPr>
                    <w:rPr>
                      <w:sz w:val="20"/>
                      <w:szCs w:val="20"/>
                    </w:rPr>
                  </w:pPr>
                </w:p>
              </w:tc>
            </w:tr>
            <w:tr w:rsidR="00630CEE" w:rsidRPr="0097105E" w:rsidTr="00630CEE">
              <w:tc>
                <w:tcPr>
                  <w:tcW w:w="358" w:type="dxa"/>
                </w:tcPr>
                <w:p w:rsidR="00630CEE" w:rsidRPr="0097105E" w:rsidRDefault="00630CEE" w:rsidP="00630CEE">
                  <w:pPr>
                    <w:rPr>
                      <w:sz w:val="20"/>
                      <w:szCs w:val="20"/>
                    </w:rPr>
                  </w:pPr>
                  <w:r w:rsidRPr="0097105E">
                    <w:rPr>
                      <w:sz w:val="20"/>
                      <w:szCs w:val="20"/>
                    </w:rPr>
                    <w:t>2</w:t>
                  </w:r>
                </w:p>
              </w:tc>
              <w:tc>
                <w:tcPr>
                  <w:tcW w:w="492" w:type="dxa"/>
                </w:tcPr>
                <w:p w:rsidR="00630CEE" w:rsidRPr="0097105E" w:rsidRDefault="00630CEE" w:rsidP="00630CEE">
                  <w:pPr>
                    <w:rPr>
                      <w:sz w:val="20"/>
                      <w:szCs w:val="20"/>
                    </w:rPr>
                  </w:pPr>
                  <w:r w:rsidRPr="0097105E">
                    <w:rPr>
                      <w:sz w:val="20"/>
                      <w:szCs w:val="20"/>
                    </w:rPr>
                    <w:t>1</w:t>
                  </w:r>
                </w:p>
              </w:tc>
              <w:tc>
                <w:tcPr>
                  <w:tcW w:w="1579" w:type="dxa"/>
                </w:tcPr>
                <w:p w:rsidR="00630CEE" w:rsidRPr="0097105E" w:rsidRDefault="00630CEE" w:rsidP="00630CEE">
                  <w:pPr>
                    <w:rPr>
                      <w:sz w:val="20"/>
                      <w:szCs w:val="20"/>
                    </w:rPr>
                  </w:pPr>
                </w:p>
              </w:tc>
            </w:tr>
            <w:tr w:rsidR="00630CEE" w:rsidRPr="0097105E" w:rsidTr="00630CEE">
              <w:tc>
                <w:tcPr>
                  <w:tcW w:w="358" w:type="dxa"/>
                </w:tcPr>
                <w:p w:rsidR="00630CEE" w:rsidRPr="0097105E" w:rsidRDefault="00630CEE" w:rsidP="00630CEE">
                  <w:pPr>
                    <w:rPr>
                      <w:sz w:val="20"/>
                      <w:szCs w:val="20"/>
                    </w:rPr>
                  </w:pPr>
                  <w:r w:rsidRPr="0097105E">
                    <w:rPr>
                      <w:sz w:val="20"/>
                      <w:szCs w:val="20"/>
                    </w:rPr>
                    <w:t>3</w:t>
                  </w:r>
                </w:p>
              </w:tc>
              <w:tc>
                <w:tcPr>
                  <w:tcW w:w="492" w:type="dxa"/>
                </w:tcPr>
                <w:p w:rsidR="00630CEE" w:rsidRPr="0097105E" w:rsidRDefault="00630CEE" w:rsidP="00630CEE">
                  <w:pPr>
                    <w:rPr>
                      <w:sz w:val="20"/>
                      <w:szCs w:val="20"/>
                    </w:rPr>
                  </w:pPr>
                  <w:r w:rsidRPr="0097105E">
                    <w:rPr>
                      <w:sz w:val="20"/>
                      <w:szCs w:val="20"/>
                    </w:rPr>
                    <w:t>4</w:t>
                  </w:r>
                </w:p>
              </w:tc>
              <w:tc>
                <w:tcPr>
                  <w:tcW w:w="1579" w:type="dxa"/>
                </w:tcPr>
                <w:p w:rsidR="00630CEE" w:rsidRPr="0097105E" w:rsidRDefault="00630CEE" w:rsidP="00630CEE">
                  <w:pPr>
                    <w:rPr>
                      <w:sz w:val="20"/>
                      <w:szCs w:val="20"/>
                    </w:rPr>
                  </w:pPr>
                  <w:r w:rsidRPr="0097105E">
                    <w:rPr>
                      <w:sz w:val="20"/>
                      <w:szCs w:val="20"/>
                    </w:rPr>
                    <w:t>=СТЕПЕНЬ(А3,3)</w:t>
                  </w:r>
                </w:p>
              </w:tc>
            </w:tr>
          </w:tbl>
          <w:p w:rsidR="00630CEE" w:rsidRPr="0097105E" w:rsidRDefault="00630CEE" w:rsidP="00630CEE">
            <w:pPr>
              <w:rPr>
                <w:sz w:val="20"/>
                <w:szCs w:val="20"/>
              </w:rPr>
            </w:pPr>
          </w:p>
        </w:tc>
        <w:tc>
          <w:tcPr>
            <w:tcW w:w="4087" w:type="dxa"/>
          </w:tcPr>
          <w:p w:rsidR="00630CEE" w:rsidRPr="0097105E" w:rsidRDefault="00630CEE" w:rsidP="00B05C6E">
            <w:pPr>
              <w:numPr>
                <w:ilvl w:val="0"/>
                <w:numId w:val="191"/>
              </w:numPr>
              <w:tabs>
                <w:tab w:val="left" w:pos="309"/>
              </w:tabs>
              <w:suppressAutoHyphens w:val="0"/>
              <w:ind w:left="0" w:firstLine="52"/>
              <w:rPr>
                <w:sz w:val="20"/>
                <w:szCs w:val="20"/>
              </w:rPr>
            </w:pPr>
            <w:r w:rsidRPr="0097105E">
              <w:rPr>
                <w:sz w:val="20"/>
                <w:szCs w:val="20"/>
              </w:rPr>
              <w:t>64</w:t>
            </w:r>
          </w:p>
          <w:p w:rsidR="00630CEE" w:rsidRPr="0097105E" w:rsidRDefault="00630CEE" w:rsidP="00B05C6E">
            <w:pPr>
              <w:numPr>
                <w:ilvl w:val="0"/>
                <w:numId w:val="191"/>
              </w:numPr>
              <w:tabs>
                <w:tab w:val="left" w:pos="309"/>
              </w:tabs>
              <w:suppressAutoHyphens w:val="0"/>
              <w:ind w:left="0" w:firstLine="52"/>
              <w:rPr>
                <w:sz w:val="20"/>
                <w:szCs w:val="20"/>
              </w:rPr>
            </w:pPr>
            <w:r w:rsidRPr="0097105E">
              <w:rPr>
                <w:sz w:val="20"/>
                <w:szCs w:val="20"/>
              </w:rPr>
              <w:t>3</w:t>
            </w:r>
          </w:p>
          <w:p w:rsidR="00630CEE" w:rsidRPr="0097105E" w:rsidRDefault="00630CEE" w:rsidP="00B05C6E">
            <w:pPr>
              <w:numPr>
                <w:ilvl w:val="0"/>
                <w:numId w:val="191"/>
              </w:numPr>
              <w:tabs>
                <w:tab w:val="left" w:pos="309"/>
              </w:tabs>
              <w:suppressAutoHyphens w:val="0"/>
              <w:ind w:left="0" w:firstLine="52"/>
              <w:rPr>
                <w:sz w:val="20"/>
                <w:szCs w:val="20"/>
              </w:rPr>
            </w:pPr>
            <w:r w:rsidRPr="0097105E">
              <w:rPr>
                <w:sz w:val="20"/>
                <w:szCs w:val="20"/>
              </w:rPr>
              <w:t>4</w:t>
            </w:r>
          </w:p>
          <w:p w:rsidR="00630CEE" w:rsidRPr="0097105E" w:rsidRDefault="00630CEE" w:rsidP="00B05C6E">
            <w:pPr>
              <w:numPr>
                <w:ilvl w:val="0"/>
                <w:numId w:val="191"/>
              </w:numPr>
              <w:tabs>
                <w:tab w:val="left" w:pos="309"/>
              </w:tabs>
              <w:suppressAutoHyphens w:val="0"/>
              <w:ind w:left="0" w:firstLine="52"/>
              <w:rPr>
                <w:sz w:val="20"/>
                <w:szCs w:val="20"/>
              </w:rPr>
            </w:pPr>
            <w:r w:rsidRPr="0097105E">
              <w:rPr>
                <w:sz w:val="20"/>
                <w:szCs w:val="20"/>
              </w:rPr>
              <w:t>16</w:t>
            </w:r>
          </w:p>
        </w:tc>
      </w:tr>
      <w:tr w:rsidR="00630CEE" w:rsidRPr="00EB4E48" w:rsidTr="00630CEE">
        <w:tc>
          <w:tcPr>
            <w:tcW w:w="565" w:type="dxa"/>
          </w:tcPr>
          <w:p w:rsidR="00630CEE" w:rsidRPr="00EB4E48" w:rsidRDefault="00630CEE" w:rsidP="00630CEE">
            <w:pPr>
              <w:rPr>
                <w:sz w:val="16"/>
              </w:rPr>
            </w:pPr>
            <w:r w:rsidRPr="00EB4E48">
              <w:rPr>
                <w:sz w:val="16"/>
              </w:rPr>
              <w:t>8.</w:t>
            </w:r>
          </w:p>
        </w:tc>
        <w:tc>
          <w:tcPr>
            <w:tcW w:w="4646" w:type="dxa"/>
          </w:tcPr>
          <w:p w:rsidR="00630CEE" w:rsidRPr="0097105E" w:rsidRDefault="00630CEE" w:rsidP="00630CEE">
            <w:pPr>
              <w:rPr>
                <w:sz w:val="20"/>
                <w:szCs w:val="20"/>
              </w:rPr>
            </w:pPr>
            <w:r w:rsidRPr="0097105E">
              <w:rPr>
                <w:sz w:val="20"/>
                <w:szCs w:val="20"/>
              </w:rPr>
              <w:t xml:space="preserve">В столбце </w:t>
            </w:r>
            <w:r w:rsidRPr="0097105E">
              <w:rPr>
                <w:sz w:val="20"/>
                <w:szCs w:val="20"/>
                <w:lang w:val="en-US"/>
              </w:rPr>
              <w:t>B</w:t>
            </w:r>
            <w:r w:rsidRPr="0097105E">
              <w:rPr>
                <w:sz w:val="20"/>
                <w:szCs w:val="20"/>
              </w:rPr>
              <w:t xml:space="preserve"> посчитать отклонение каждого из чисел столбца</w:t>
            </w:r>
            <w:proofErr w:type="gramStart"/>
            <w:r w:rsidRPr="0097105E">
              <w:rPr>
                <w:sz w:val="20"/>
                <w:szCs w:val="20"/>
              </w:rPr>
              <w:t xml:space="preserve"> А</w:t>
            </w:r>
            <w:proofErr w:type="gramEnd"/>
            <w:r w:rsidRPr="0097105E">
              <w:rPr>
                <w:sz w:val="20"/>
                <w:szCs w:val="20"/>
              </w:rPr>
              <w:t xml:space="preserve"> от среднего значения этих чисел, в ячейке  В3 будет формула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27"/>
              <w:gridCol w:w="740"/>
              <w:gridCol w:w="1679"/>
            </w:tblGrid>
            <w:tr w:rsidR="00630CEE" w:rsidRPr="0097105E" w:rsidTr="00630CEE">
              <w:tc>
                <w:tcPr>
                  <w:tcW w:w="427" w:type="dxa"/>
                </w:tcPr>
                <w:p w:rsidR="00630CEE" w:rsidRPr="0097105E" w:rsidRDefault="00630CEE" w:rsidP="00630CEE">
                  <w:pPr>
                    <w:rPr>
                      <w:sz w:val="20"/>
                      <w:szCs w:val="20"/>
                    </w:rPr>
                  </w:pPr>
                </w:p>
              </w:tc>
              <w:tc>
                <w:tcPr>
                  <w:tcW w:w="740" w:type="dxa"/>
                </w:tcPr>
                <w:p w:rsidR="00630CEE" w:rsidRPr="0097105E" w:rsidRDefault="00630CEE" w:rsidP="00630CEE">
                  <w:pPr>
                    <w:jc w:val="center"/>
                    <w:rPr>
                      <w:sz w:val="20"/>
                      <w:szCs w:val="20"/>
                    </w:rPr>
                  </w:pPr>
                  <w:r w:rsidRPr="0097105E">
                    <w:rPr>
                      <w:sz w:val="20"/>
                      <w:szCs w:val="20"/>
                    </w:rPr>
                    <w:t>А</w:t>
                  </w:r>
                </w:p>
              </w:tc>
              <w:tc>
                <w:tcPr>
                  <w:tcW w:w="1679" w:type="dxa"/>
                </w:tcPr>
                <w:p w:rsidR="00630CEE" w:rsidRPr="0097105E" w:rsidRDefault="00630CEE" w:rsidP="00630CEE">
                  <w:pPr>
                    <w:jc w:val="center"/>
                    <w:rPr>
                      <w:sz w:val="20"/>
                      <w:szCs w:val="20"/>
                    </w:rPr>
                  </w:pPr>
                  <w:r w:rsidRPr="0097105E">
                    <w:rPr>
                      <w:sz w:val="20"/>
                      <w:szCs w:val="20"/>
                      <w:lang w:val="en-US"/>
                    </w:rPr>
                    <w:t>B</w:t>
                  </w:r>
                </w:p>
              </w:tc>
            </w:tr>
            <w:tr w:rsidR="00630CEE" w:rsidRPr="0097105E" w:rsidTr="00630CEE">
              <w:tc>
                <w:tcPr>
                  <w:tcW w:w="427" w:type="dxa"/>
                </w:tcPr>
                <w:p w:rsidR="00630CEE" w:rsidRPr="0097105E" w:rsidRDefault="00630CEE" w:rsidP="00630CEE">
                  <w:pPr>
                    <w:rPr>
                      <w:sz w:val="20"/>
                      <w:szCs w:val="20"/>
                    </w:rPr>
                  </w:pPr>
                  <w:r w:rsidRPr="0097105E">
                    <w:rPr>
                      <w:sz w:val="20"/>
                      <w:szCs w:val="20"/>
                    </w:rPr>
                    <w:t>1</w:t>
                  </w:r>
                </w:p>
              </w:tc>
              <w:tc>
                <w:tcPr>
                  <w:tcW w:w="740" w:type="dxa"/>
                </w:tcPr>
                <w:p w:rsidR="00630CEE" w:rsidRPr="0097105E" w:rsidRDefault="00630CEE" w:rsidP="00630CEE">
                  <w:pPr>
                    <w:rPr>
                      <w:sz w:val="20"/>
                      <w:szCs w:val="20"/>
                    </w:rPr>
                  </w:pPr>
                  <w:r w:rsidRPr="0097105E">
                    <w:rPr>
                      <w:sz w:val="20"/>
                      <w:szCs w:val="20"/>
                    </w:rPr>
                    <w:t>2</w:t>
                  </w:r>
                </w:p>
              </w:tc>
              <w:tc>
                <w:tcPr>
                  <w:tcW w:w="1679" w:type="dxa"/>
                </w:tcPr>
                <w:p w:rsidR="00630CEE" w:rsidRPr="0097105E" w:rsidRDefault="00630CEE" w:rsidP="00630CEE">
                  <w:pPr>
                    <w:rPr>
                      <w:sz w:val="20"/>
                      <w:szCs w:val="20"/>
                    </w:rPr>
                  </w:pPr>
                </w:p>
              </w:tc>
            </w:tr>
            <w:tr w:rsidR="00630CEE" w:rsidRPr="0097105E" w:rsidTr="00630CEE">
              <w:tc>
                <w:tcPr>
                  <w:tcW w:w="427" w:type="dxa"/>
                </w:tcPr>
                <w:p w:rsidR="00630CEE" w:rsidRPr="0097105E" w:rsidRDefault="00630CEE" w:rsidP="00630CEE">
                  <w:pPr>
                    <w:rPr>
                      <w:sz w:val="20"/>
                      <w:szCs w:val="20"/>
                    </w:rPr>
                  </w:pPr>
                  <w:r w:rsidRPr="0097105E">
                    <w:rPr>
                      <w:sz w:val="20"/>
                      <w:szCs w:val="20"/>
                    </w:rPr>
                    <w:t>2</w:t>
                  </w:r>
                </w:p>
              </w:tc>
              <w:tc>
                <w:tcPr>
                  <w:tcW w:w="740" w:type="dxa"/>
                </w:tcPr>
                <w:p w:rsidR="00630CEE" w:rsidRPr="0097105E" w:rsidRDefault="00630CEE" w:rsidP="00630CEE">
                  <w:pPr>
                    <w:rPr>
                      <w:sz w:val="20"/>
                      <w:szCs w:val="20"/>
                    </w:rPr>
                  </w:pPr>
                  <w:r w:rsidRPr="0097105E">
                    <w:rPr>
                      <w:sz w:val="20"/>
                      <w:szCs w:val="20"/>
                    </w:rPr>
                    <w:t>3</w:t>
                  </w:r>
                </w:p>
              </w:tc>
              <w:tc>
                <w:tcPr>
                  <w:tcW w:w="1679" w:type="dxa"/>
                </w:tcPr>
                <w:p w:rsidR="00630CEE" w:rsidRPr="0097105E" w:rsidRDefault="00630CEE" w:rsidP="00630CEE">
                  <w:pPr>
                    <w:rPr>
                      <w:sz w:val="20"/>
                      <w:szCs w:val="20"/>
                    </w:rPr>
                  </w:pPr>
                </w:p>
              </w:tc>
            </w:tr>
            <w:tr w:rsidR="00630CEE" w:rsidRPr="0097105E" w:rsidTr="00630CEE">
              <w:tc>
                <w:tcPr>
                  <w:tcW w:w="427" w:type="dxa"/>
                </w:tcPr>
                <w:p w:rsidR="00630CEE" w:rsidRPr="0097105E" w:rsidRDefault="00630CEE" w:rsidP="00630CEE">
                  <w:pPr>
                    <w:rPr>
                      <w:sz w:val="20"/>
                      <w:szCs w:val="20"/>
                    </w:rPr>
                  </w:pPr>
                  <w:r w:rsidRPr="0097105E">
                    <w:rPr>
                      <w:sz w:val="20"/>
                      <w:szCs w:val="20"/>
                    </w:rPr>
                    <w:t>3</w:t>
                  </w:r>
                </w:p>
              </w:tc>
              <w:tc>
                <w:tcPr>
                  <w:tcW w:w="740" w:type="dxa"/>
                </w:tcPr>
                <w:p w:rsidR="00630CEE" w:rsidRPr="0097105E" w:rsidRDefault="00630CEE" w:rsidP="00630CEE">
                  <w:pPr>
                    <w:rPr>
                      <w:sz w:val="20"/>
                      <w:szCs w:val="20"/>
                    </w:rPr>
                  </w:pPr>
                  <w:r w:rsidRPr="0097105E">
                    <w:rPr>
                      <w:sz w:val="20"/>
                      <w:szCs w:val="20"/>
                    </w:rPr>
                    <w:t>4</w:t>
                  </w:r>
                </w:p>
              </w:tc>
              <w:tc>
                <w:tcPr>
                  <w:tcW w:w="1679" w:type="dxa"/>
                </w:tcPr>
                <w:p w:rsidR="00630CEE" w:rsidRPr="0097105E" w:rsidRDefault="00630CEE" w:rsidP="00630CEE">
                  <w:pPr>
                    <w:jc w:val="center"/>
                    <w:rPr>
                      <w:sz w:val="20"/>
                      <w:szCs w:val="20"/>
                    </w:rPr>
                  </w:pPr>
                  <w:r w:rsidRPr="0097105E">
                    <w:rPr>
                      <w:sz w:val="20"/>
                      <w:szCs w:val="20"/>
                    </w:rPr>
                    <w:t>?</w:t>
                  </w:r>
                </w:p>
              </w:tc>
            </w:tr>
          </w:tbl>
          <w:p w:rsidR="00630CEE" w:rsidRPr="0097105E" w:rsidRDefault="00630CEE" w:rsidP="00630CEE">
            <w:pPr>
              <w:rPr>
                <w:sz w:val="20"/>
                <w:szCs w:val="20"/>
              </w:rPr>
            </w:pPr>
          </w:p>
        </w:tc>
        <w:tc>
          <w:tcPr>
            <w:tcW w:w="4087" w:type="dxa"/>
          </w:tcPr>
          <w:p w:rsidR="00630CEE" w:rsidRPr="0097105E" w:rsidRDefault="00630CEE" w:rsidP="00B05C6E">
            <w:pPr>
              <w:numPr>
                <w:ilvl w:val="0"/>
                <w:numId w:val="211"/>
              </w:numPr>
              <w:tabs>
                <w:tab w:val="clear" w:pos="896"/>
                <w:tab w:val="num" w:pos="34"/>
                <w:tab w:val="left" w:pos="292"/>
              </w:tabs>
              <w:suppressAutoHyphens w:val="0"/>
              <w:ind w:left="34" w:firstLine="0"/>
              <w:rPr>
                <w:sz w:val="20"/>
                <w:szCs w:val="20"/>
              </w:rPr>
            </w:pPr>
            <w:r w:rsidRPr="0097105E">
              <w:rPr>
                <w:sz w:val="20"/>
                <w:szCs w:val="20"/>
              </w:rPr>
              <w:t>=А3-СРЗНА</w:t>
            </w:r>
            <w:proofErr w:type="gramStart"/>
            <w:r w:rsidRPr="0097105E">
              <w:rPr>
                <w:sz w:val="20"/>
                <w:szCs w:val="20"/>
              </w:rPr>
              <w:t>Ч(</w:t>
            </w:r>
            <w:proofErr w:type="gramEnd"/>
            <w:r w:rsidRPr="0097105E">
              <w:rPr>
                <w:sz w:val="20"/>
                <w:szCs w:val="20"/>
              </w:rPr>
              <w:t>А$1;А$3)</w:t>
            </w:r>
          </w:p>
          <w:p w:rsidR="00630CEE" w:rsidRPr="0097105E" w:rsidRDefault="00630CEE" w:rsidP="00B05C6E">
            <w:pPr>
              <w:numPr>
                <w:ilvl w:val="0"/>
                <w:numId w:val="211"/>
              </w:numPr>
              <w:tabs>
                <w:tab w:val="clear" w:pos="896"/>
                <w:tab w:val="num" w:pos="34"/>
                <w:tab w:val="left" w:pos="292"/>
              </w:tabs>
              <w:suppressAutoHyphens w:val="0"/>
              <w:ind w:left="34" w:firstLine="0"/>
              <w:rPr>
                <w:sz w:val="20"/>
                <w:szCs w:val="20"/>
              </w:rPr>
            </w:pPr>
            <w:r w:rsidRPr="0097105E">
              <w:rPr>
                <w:sz w:val="20"/>
                <w:szCs w:val="20"/>
              </w:rPr>
              <w:t>= (А</w:t>
            </w:r>
            <w:proofErr w:type="gramStart"/>
            <w:r w:rsidRPr="0097105E">
              <w:rPr>
                <w:sz w:val="20"/>
                <w:szCs w:val="20"/>
              </w:rPr>
              <w:t>1</w:t>
            </w:r>
            <w:proofErr w:type="gramEnd"/>
            <w:r w:rsidRPr="0097105E">
              <w:rPr>
                <w:sz w:val="20"/>
                <w:szCs w:val="20"/>
              </w:rPr>
              <w:t>:А3)-СРЗНА</w:t>
            </w:r>
            <w:proofErr w:type="gramStart"/>
            <w:r w:rsidRPr="0097105E">
              <w:rPr>
                <w:sz w:val="20"/>
                <w:szCs w:val="20"/>
              </w:rPr>
              <w:t>Ч(</w:t>
            </w:r>
            <w:proofErr w:type="gramEnd"/>
            <w:r w:rsidRPr="0097105E">
              <w:rPr>
                <w:sz w:val="20"/>
                <w:szCs w:val="20"/>
              </w:rPr>
              <w:t>А1;А3)</w:t>
            </w:r>
          </w:p>
          <w:p w:rsidR="00630CEE" w:rsidRPr="0097105E" w:rsidRDefault="00630CEE" w:rsidP="00B05C6E">
            <w:pPr>
              <w:numPr>
                <w:ilvl w:val="0"/>
                <w:numId w:val="211"/>
              </w:numPr>
              <w:tabs>
                <w:tab w:val="clear" w:pos="896"/>
                <w:tab w:val="num" w:pos="34"/>
                <w:tab w:val="left" w:pos="292"/>
              </w:tabs>
              <w:suppressAutoHyphens w:val="0"/>
              <w:ind w:left="34" w:firstLine="0"/>
              <w:rPr>
                <w:sz w:val="20"/>
                <w:szCs w:val="20"/>
              </w:rPr>
            </w:pPr>
            <w:r w:rsidRPr="0097105E">
              <w:rPr>
                <w:sz w:val="20"/>
                <w:szCs w:val="20"/>
              </w:rPr>
              <w:t>=(А</w:t>
            </w:r>
            <w:proofErr w:type="gramStart"/>
            <w:r w:rsidRPr="0097105E">
              <w:rPr>
                <w:sz w:val="20"/>
                <w:szCs w:val="20"/>
              </w:rPr>
              <w:t>1</w:t>
            </w:r>
            <w:proofErr w:type="gramEnd"/>
            <w:r w:rsidRPr="0097105E">
              <w:rPr>
                <w:sz w:val="20"/>
                <w:szCs w:val="20"/>
              </w:rPr>
              <w:t>:А3)/ СРЗНА</w:t>
            </w:r>
            <w:proofErr w:type="gramStart"/>
            <w:r w:rsidRPr="0097105E">
              <w:rPr>
                <w:sz w:val="20"/>
                <w:szCs w:val="20"/>
              </w:rPr>
              <w:t>Ч(</w:t>
            </w:r>
            <w:proofErr w:type="gramEnd"/>
            <w:r w:rsidRPr="0097105E">
              <w:rPr>
                <w:sz w:val="20"/>
                <w:szCs w:val="20"/>
              </w:rPr>
              <w:t>А1;А3)</w:t>
            </w:r>
          </w:p>
          <w:p w:rsidR="00630CEE" w:rsidRPr="0097105E" w:rsidRDefault="00630CEE" w:rsidP="00B05C6E">
            <w:pPr>
              <w:numPr>
                <w:ilvl w:val="0"/>
                <w:numId w:val="211"/>
              </w:numPr>
              <w:tabs>
                <w:tab w:val="clear" w:pos="896"/>
                <w:tab w:val="num" w:pos="34"/>
                <w:tab w:val="left" w:pos="292"/>
              </w:tabs>
              <w:suppressAutoHyphens w:val="0"/>
              <w:ind w:left="34" w:firstLine="0"/>
              <w:rPr>
                <w:sz w:val="20"/>
                <w:szCs w:val="20"/>
              </w:rPr>
            </w:pPr>
            <w:r w:rsidRPr="0097105E">
              <w:rPr>
                <w:sz w:val="20"/>
                <w:szCs w:val="20"/>
              </w:rPr>
              <w:t>=(В1+В2+В3)/ СРЗНА</w:t>
            </w:r>
            <w:proofErr w:type="gramStart"/>
            <w:r w:rsidRPr="0097105E">
              <w:rPr>
                <w:sz w:val="20"/>
                <w:szCs w:val="20"/>
              </w:rPr>
              <w:t>Ч(</w:t>
            </w:r>
            <w:proofErr w:type="gramEnd"/>
            <w:r w:rsidRPr="0097105E">
              <w:rPr>
                <w:sz w:val="20"/>
                <w:szCs w:val="20"/>
              </w:rPr>
              <w:t>А1;А3)</w:t>
            </w:r>
          </w:p>
          <w:p w:rsidR="00630CEE" w:rsidRPr="0097105E" w:rsidRDefault="00630CEE" w:rsidP="00630CEE">
            <w:pPr>
              <w:tabs>
                <w:tab w:val="left" w:pos="292"/>
              </w:tabs>
              <w:rPr>
                <w:sz w:val="20"/>
                <w:szCs w:val="20"/>
              </w:rPr>
            </w:pPr>
          </w:p>
        </w:tc>
      </w:tr>
      <w:tr w:rsidR="00630CEE" w:rsidRPr="00EB4E48" w:rsidTr="00630CEE">
        <w:tc>
          <w:tcPr>
            <w:tcW w:w="565" w:type="dxa"/>
          </w:tcPr>
          <w:p w:rsidR="00630CEE" w:rsidRPr="00EB4E48" w:rsidRDefault="00630CEE" w:rsidP="00630CEE">
            <w:pPr>
              <w:rPr>
                <w:sz w:val="16"/>
              </w:rPr>
            </w:pPr>
            <w:r w:rsidRPr="00EB4E48">
              <w:rPr>
                <w:sz w:val="16"/>
              </w:rPr>
              <w:t>9.</w:t>
            </w:r>
          </w:p>
        </w:tc>
        <w:tc>
          <w:tcPr>
            <w:tcW w:w="4646" w:type="dxa"/>
          </w:tcPr>
          <w:p w:rsidR="00630CEE" w:rsidRPr="0097105E" w:rsidRDefault="00630CEE" w:rsidP="00630CEE">
            <w:pPr>
              <w:rPr>
                <w:bCs/>
                <w:sz w:val="20"/>
                <w:szCs w:val="20"/>
              </w:rPr>
            </w:pPr>
            <w:r w:rsidRPr="0097105E">
              <w:rPr>
                <w:bCs/>
                <w:sz w:val="20"/>
                <w:szCs w:val="20"/>
              </w:rPr>
              <w:t xml:space="preserve">Группу ячеек, образующих прямоугольник называют: </w:t>
            </w:r>
          </w:p>
          <w:p w:rsidR="00630CEE" w:rsidRPr="0097105E" w:rsidRDefault="00350324" w:rsidP="00630CEE">
            <w:pPr>
              <w:rPr>
                <w:b/>
                <w:bCs/>
                <w:sz w:val="20"/>
                <w:szCs w:val="20"/>
              </w:rPr>
            </w:pPr>
            <w:r w:rsidRPr="0097105E">
              <w:rPr>
                <w:bCs/>
                <w:sz w:val="20"/>
                <w:szCs w:val="20"/>
              </w:rPr>
              <w:object w:dxaOrig="225" w:dyaOrig="225">
                <v:shape id="_x0000_i1039" type="#_x0000_t75" style="width:20.25pt;height:18pt" o:ole="">
                  <v:imagedata r:id="rId23" o:title=""/>
                </v:shape>
                <w:control r:id="rId24" w:name="HTMLCheckbox28" w:shapeid="_x0000_i1039"/>
              </w:object>
            </w:r>
          </w:p>
        </w:tc>
        <w:tc>
          <w:tcPr>
            <w:tcW w:w="4087" w:type="dxa"/>
          </w:tcPr>
          <w:p w:rsidR="00630CEE" w:rsidRPr="0097105E" w:rsidRDefault="00630CEE" w:rsidP="00B05C6E">
            <w:pPr>
              <w:pStyle w:val="af5"/>
              <w:numPr>
                <w:ilvl w:val="0"/>
                <w:numId w:val="188"/>
              </w:numPr>
              <w:tabs>
                <w:tab w:val="left" w:pos="292"/>
              </w:tabs>
              <w:suppressAutoHyphens w:val="0"/>
              <w:spacing w:after="0" w:line="240" w:lineRule="auto"/>
              <w:ind w:left="0" w:firstLine="34"/>
              <w:contextualSpacing/>
              <w:rPr>
                <w:rFonts w:ascii="Times New Roman" w:hAnsi="Times New Roman"/>
                <w:sz w:val="20"/>
                <w:szCs w:val="20"/>
              </w:rPr>
            </w:pPr>
            <w:r w:rsidRPr="0097105E">
              <w:rPr>
                <w:rFonts w:ascii="Times New Roman" w:hAnsi="Times New Roman"/>
                <w:sz w:val="20"/>
                <w:szCs w:val="20"/>
              </w:rPr>
              <w:t xml:space="preserve">прямоугольником </w:t>
            </w:r>
          </w:p>
          <w:p w:rsidR="00630CEE" w:rsidRPr="0097105E" w:rsidRDefault="00630CEE" w:rsidP="00B05C6E">
            <w:pPr>
              <w:pStyle w:val="af5"/>
              <w:numPr>
                <w:ilvl w:val="0"/>
                <w:numId w:val="188"/>
              </w:numPr>
              <w:tabs>
                <w:tab w:val="left" w:pos="292"/>
              </w:tabs>
              <w:suppressAutoHyphens w:val="0"/>
              <w:spacing w:after="0" w:line="240" w:lineRule="auto"/>
              <w:ind w:left="0" w:firstLine="34"/>
              <w:contextualSpacing/>
              <w:rPr>
                <w:rFonts w:ascii="Times New Roman" w:hAnsi="Times New Roman"/>
                <w:sz w:val="20"/>
                <w:szCs w:val="20"/>
              </w:rPr>
            </w:pPr>
            <w:r w:rsidRPr="0097105E">
              <w:rPr>
                <w:rFonts w:ascii="Times New Roman" w:hAnsi="Times New Roman"/>
                <w:sz w:val="20"/>
                <w:szCs w:val="20"/>
              </w:rPr>
              <w:t xml:space="preserve">диапазоном ячеек </w:t>
            </w:r>
          </w:p>
          <w:p w:rsidR="00630CEE" w:rsidRPr="0097105E" w:rsidRDefault="00630CEE" w:rsidP="00B05C6E">
            <w:pPr>
              <w:pStyle w:val="af5"/>
              <w:numPr>
                <w:ilvl w:val="0"/>
                <w:numId w:val="188"/>
              </w:numPr>
              <w:tabs>
                <w:tab w:val="left" w:pos="292"/>
              </w:tabs>
              <w:suppressAutoHyphens w:val="0"/>
              <w:spacing w:after="0" w:line="240" w:lineRule="auto"/>
              <w:ind w:left="0" w:firstLine="34"/>
              <w:contextualSpacing/>
              <w:rPr>
                <w:rFonts w:ascii="Times New Roman" w:hAnsi="Times New Roman"/>
                <w:sz w:val="20"/>
                <w:szCs w:val="20"/>
              </w:rPr>
            </w:pPr>
            <w:r w:rsidRPr="0097105E">
              <w:rPr>
                <w:rFonts w:ascii="Times New Roman" w:hAnsi="Times New Roman"/>
                <w:sz w:val="20"/>
                <w:szCs w:val="20"/>
              </w:rPr>
              <w:t xml:space="preserve">интервалом ячеек </w:t>
            </w:r>
          </w:p>
          <w:p w:rsidR="00630CEE" w:rsidRPr="0097105E" w:rsidRDefault="00630CEE" w:rsidP="00B05C6E">
            <w:pPr>
              <w:pStyle w:val="af5"/>
              <w:numPr>
                <w:ilvl w:val="0"/>
                <w:numId w:val="188"/>
              </w:numPr>
              <w:tabs>
                <w:tab w:val="left" w:pos="292"/>
              </w:tabs>
              <w:suppressAutoHyphens w:val="0"/>
              <w:spacing w:after="0" w:line="240" w:lineRule="auto"/>
              <w:ind w:left="0" w:firstLine="34"/>
              <w:contextualSpacing/>
              <w:rPr>
                <w:rFonts w:ascii="Times New Roman" w:hAnsi="Times New Roman"/>
                <w:sz w:val="20"/>
                <w:szCs w:val="20"/>
              </w:rPr>
            </w:pPr>
            <w:r w:rsidRPr="0097105E">
              <w:rPr>
                <w:rFonts w:ascii="Times New Roman" w:hAnsi="Times New Roman"/>
                <w:sz w:val="20"/>
                <w:szCs w:val="20"/>
              </w:rPr>
              <w:t xml:space="preserve">ярлыком </w:t>
            </w:r>
          </w:p>
          <w:p w:rsidR="00630CEE" w:rsidRPr="0097105E" w:rsidRDefault="00630CEE" w:rsidP="00630CEE">
            <w:pPr>
              <w:tabs>
                <w:tab w:val="left" w:pos="292"/>
              </w:tabs>
              <w:ind w:firstLine="34"/>
              <w:rPr>
                <w:rStyle w:val="aff5"/>
                <w:sz w:val="20"/>
                <w:szCs w:val="20"/>
              </w:rPr>
            </w:pPr>
          </w:p>
        </w:tc>
      </w:tr>
      <w:tr w:rsidR="00630CEE" w:rsidRPr="00EB4E48" w:rsidTr="00630CEE">
        <w:trPr>
          <w:trHeight w:val="867"/>
        </w:trPr>
        <w:tc>
          <w:tcPr>
            <w:tcW w:w="565" w:type="dxa"/>
          </w:tcPr>
          <w:p w:rsidR="00630CEE" w:rsidRPr="00EB4E48" w:rsidRDefault="00630CEE" w:rsidP="00630CEE">
            <w:pPr>
              <w:rPr>
                <w:sz w:val="16"/>
              </w:rPr>
            </w:pPr>
            <w:r w:rsidRPr="00EB4E48">
              <w:rPr>
                <w:sz w:val="16"/>
              </w:rPr>
              <w:t>10/</w:t>
            </w:r>
          </w:p>
        </w:tc>
        <w:tc>
          <w:tcPr>
            <w:tcW w:w="4646" w:type="dxa"/>
          </w:tcPr>
          <w:p w:rsidR="00630CEE" w:rsidRPr="0097105E" w:rsidRDefault="00630CEE" w:rsidP="00630CEE">
            <w:pPr>
              <w:rPr>
                <w:sz w:val="20"/>
                <w:szCs w:val="20"/>
              </w:rPr>
            </w:pPr>
            <w:r w:rsidRPr="0097105E">
              <w:rPr>
                <w:sz w:val="20"/>
                <w:szCs w:val="20"/>
              </w:rPr>
              <w:t>Какую команду можно выполнить с помощью данной  пиктограммы</w:t>
            </w:r>
            <w:r w:rsidR="001C7BC5" w:rsidRPr="00350324">
              <w:rPr>
                <w:noProof/>
                <w:sz w:val="20"/>
                <w:szCs w:val="20"/>
                <w:lang w:eastAsia="ru-RU"/>
              </w:rPr>
              <w:pict>
                <v:shape id="_x0000_i1036" type="#_x0000_t75" style="width:12pt;height:12pt;visibility:visible">
                  <v:imagedata r:id="rId22" o:title=""/>
                </v:shape>
              </w:pict>
            </w:r>
          </w:p>
        </w:tc>
        <w:tc>
          <w:tcPr>
            <w:tcW w:w="4087" w:type="dxa"/>
          </w:tcPr>
          <w:p w:rsidR="00630CEE" w:rsidRPr="0097105E" w:rsidRDefault="00630CEE" w:rsidP="00B05C6E">
            <w:pPr>
              <w:numPr>
                <w:ilvl w:val="0"/>
                <w:numId w:val="190"/>
              </w:numPr>
              <w:tabs>
                <w:tab w:val="left" w:pos="292"/>
              </w:tabs>
              <w:suppressAutoHyphens w:val="0"/>
              <w:ind w:left="0" w:firstLine="34"/>
              <w:rPr>
                <w:sz w:val="20"/>
                <w:szCs w:val="20"/>
              </w:rPr>
            </w:pPr>
            <w:r w:rsidRPr="0097105E">
              <w:rPr>
                <w:sz w:val="20"/>
                <w:szCs w:val="20"/>
              </w:rPr>
              <w:t>отформатировать ячейки</w:t>
            </w:r>
          </w:p>
          <w:p w:rsidR="00630CEE" w:rsidRPr="0097105E" w:rsidRDefault="00630CEE" w:rsidP="00B05C6E">
            <w:pPr>
              <w:numPr>
                <w:ilvl w:val="0"/>
                <w:numId w:val="190"/>
              </w:numPr>
              <w:tabs>
                <w:tab w:val="left" w:pos="292"/>
              </w:tabs>
              <w:suppressAutoHyphens w:val="0"/>
              <w:ind w:left="0" w:firstLine="34"/>
              <w:rPr>
                <w:sz w:val="20"/>
                <w:szCs w:val="20"/>
              </w:rPr>
            </w:pPr>
            <w:r w:rsidRPr="0097105E">
              <w:rPr>
                <w:sz w:val="20"/>
                <w:szCs w:val="20"/>
              </w:rPr>
              <w:t>объединить и разместить в центре</w:t>
            </w:r>
          </w:p>
          <w:p w:rsidR="00630CEE" w:rsidRPr="0097105E" w:rsidRDefault="00630CEE" w:rsidP="00B05C6E">
            <w:pPr>
              <w:numPr>
                <w:ilvl w:val="0"/>
                <w:numId w:val="190"/>
              </w:numPr>
              <w:tabs>
                <w:tab w:val="left" w:pos="292"/>
              </w:tabs>
              <w:suppressAutoHyphens w:val="0"/>
              <w:ind w:left="0" w:firstLine="34"/>
              <w:rPr>
                <w:sz w:val="20"/>
                <w:szCs w:val="20"/>
              </w:rPr>
            </w:pPr>
            <w:r w:rsidRPr="0097105E">
              <w:rPr>
                <w:sz w:val="20"/>
                <w:szCs w:val="20"/>
              </w:rPr>
              <w:t>выровнять по ширине</w:t>
            </w:r>
          </w:p>
          <w:p w:rsidR="00630CEE" w:rsidRPr="0097105E" w:rsidRDefault="00630CEE" w:rsidP="00B05C6E">
            <w:pPr>
              <w:numPr>
                <w:ilvl w:val="0"/>
                <w:numId w:val="190"/>
              </w:numPr>
              <w:tabs>
                <w:tab w:val="left" w:pos="292"/>
              </w:tabs>
              <w:suppressAutoHyphens w:val="0"/>
              <w:ind w:left="0" w:firstLine="34"/>
              <w:rPr>
                <w:sz w:val="20"/>
                <w:szCs w:val="20"/>
              </w:rPr>
            </w:pPr>
            <w:r w:rsidRPr="0097105E">
              <w:rPr>
                <w:sz w:val="20"/>
                <w:szCs w:val="20"/>
              </w:rPr>
              <w:t>установить выравнивание</w:t>
            </w:r>
          </w:p>
        </w:tc>
      </w:tr>
    </w:tbl>
    <w:p w:rsidR="006A3073" w:rsidRDefault="006A3073" w:rsidP="00A1537B">
      <w:pPr>
        <w:rPr>
          <w:sz w:val="16"/>
        </w:rPr>
        <w:sectPr w:rsidR="006A3073" w:rsidSect="006A3073">
          <w:footnotePr>
            <w:pos w:val="beneathText"/>
          </w:footnotePr>
          <w:pgSz w:w="11905" w:h="16837"/>
          <w:pgMar w:top="1134" w:right="706" w:bottom="1134" w:left="1701" w:header="720" w:footer="709" w:gutter="0"/>
          <w:cols w:space="720"/>
          <w:docGrid w:linePitch="360"/>
        </w:sectPr>
      </w:pPr>
    </w:p>
    <w:p w:rsidR="00630CEE" w:rsidRPr="00630CEE" w:rsidRDefault="00630CEE" w:rsidP="00630CEE">
      <w:pPr>
        <w:rPr>
          <w:b/>
        </w:rPr>
      </w:pPr>
      <w:r w:rsidRPr="00630CEE">
        <w:rPr>
          <w:b/>
        </w:rPr>
        <w:lastRenderedPageBreak/>
        <w:t>Перечень объектов контроля и оценки</w:t>
      </w:r>
    </w:p>
    <w:tbl>
      <w:tblPr>
        <w:tblW w:w="0" w:type="auto"/>
        <w:jc w:val="center"/>
        <w:tblLayout w:type="fixed"/>
        <w:tblLook w:val="0000"/>
      </w:tblPr>
      <w:tblGrid>
        <w:gridCol w:w="4017"/>
        <w:gridCol w:w="3820"/>
        <w:gridCol w:w="1471"/>
      </w:tblGrid>
      <w:tr w:rsidR="00630CEE" w:rsidRPr="00630CEE" w:rsidTr="00630CEE">
        <w:trPr>
          <w:jc w:val="center"/>
        </w:trPr>
        <w:tc>
          <w:tcPr>
            <w:tcW w:w="4017" w:type="dxa"/>
            <w:tcBorders>
              <w:top w:val="single" w:sz="4" w:space="0" w:color="000000"/>
              <w:left w:val="single" w:sz="4" w:space="0" w:color="000000"/>
              <w:bottom w:val="single" w:sz="4" w:space="0" w:color="000000"/>
            </w:tcBorders>
          </w:tcPr>
          <w:p w:rsidR="00630CEE" w:rsidRPr="00630CEE" w:rsidRDefault="00630CEE" w:rsidP="00630CEE">
            <w:pPr>
              <w:rPr>
                <w:i/>
              </w:rPr>
            </w:pPr>
            <w:r w:rsidRPr="00630CEE">
              <w:rPr>
                <w:b/>
              </w:rPr>
              <w:t>Наименование объектов контроля и оценки</w:t>
            </w:r>
          </w:p>
        </w:tc>
        <w:tc>
          <w:tcPr>
            <w:tcW w:w="3820" w:type="dxa"/>
            <w:tcBorders>
              <w:top w:val="single" w:sz="4" w:space="0" w:color="000000"/>
              <w:left w:val="single" w:sz="4" w:space="0" w:color="000000"/>
              <w:bottom w:val="single" w:sz="4" w:space="0" w:color="000000"/>
            </w:tcBorders>
          </w:tcPr>
          <w:p w:rsidR="00630CEE" w:rsidRPr="00630CEE" w:rsidRDefault="00630CEE" w:rsidP="00630CEE">
            <w:r w:rsidRPr="00630CEE">
              <w:rPr>
                <w:b/>
              </w:rPr>
              <w:t>Основные показатели оценки результата</w:t>
            </w:r>
          </w:p>
        </w:tc>
        <w:tc>
          <w:tcPr>
            <w:tcW w:w="1471" w:type="dxa"/>
            <w:tcBorders>
              <w:top w:val="single" w:sz="4" w:space="0" w:color="000000"/>
              <w:left w:val="single" w:sz="4" w:space="0" w:color="000000"/>
              <w:bottom w:val="single" w:sz="4" w:space="0" w:color="000000"/>
              <w:right w:val="single" w:sz="4" w:space="0" w:color="000000"/>
            </w:tcBorders>
          </w:tcPr>
          <w:p w:rsidR="00630CEE" w:rsidRPr="00630CEE" w:rsidRDefault="00630CEE" w:rsidP="00630CEE">
            <w:r w:rsidRPr="00630CEE">
              <w:rPr>
                <w:b/>
              </w:rPr>
              <w:t>Оценка (в баллах)</w:t>
            </w:r>
          </w:p>
        </w:tc>
      </w:tr>
      <w:tr w:rsidR="00630CEE" w:rsidRPr="00630CEE" w:rsidTr="00630CEE">
        <w:trPr>
          <w:jc w:val="center"/>
        </w:trPr>
        <w:tc>
          <w:tcPr>
            <w:tcW w:w="4017" w:type="dxa"/>
            <w:tcBorders>
              <w:top w:val="single" w:sz="4" w:space="0" w:color="000000"/>
              <w:left w:val="single" w:sz="4" w:space="0" w:color="000000"/>
              <w:bottom w:val="single" w:sz="4" w:space="0" w:color="000000"/>
            </w:tcBorders>
          </w:tcPr>
          <w:p w:rsidR="00630CEE" w:rsidRPr="00630CEE" w:rsidRDefault="00630CEE" w:rsidP="00630CEE">
            <w:pPr>
              <w:rPr>
                <w:i/>
              </w:rPr>
            </w:pPr>
            <w:r w:rsidRPr="00630CEE">
              <w:rPr>
                <w:i/>
              </w:rPr>
              <w:t>Умение использовать изученные прикладные программные средства;</w:t>
            </w:r>
          </w:p>
        </w:tc>
        <w:tc>
          <w:tcPr>
            <w:tcW w:w="3820" w:type="dxa"/>
            <w:tcBorders>
              <w:top w:val="single" w:sz="4" w:space="0" w:color="000000"/>
              <w:left w:val="single" w:sz="4" w:space="0" w:color="000000"/>
              <w:bottom w:val="single" w:sz="4" w:space="0" w:color="000000"/>
            </w:tcBorders>
          </w:tcPr>
          <w:p w:rsidR="00630CEE" w:rsidRPr="00630CEE" w:rsidRDefault="00630CEE" w:rsidP="00630CEE">
            <w:pPr>
              <w:rPr>
                <w:i/>
              </w:rPr>
            </w:pPr>
            <w:r>
              <w:t xml:space="preserve">Работать в электронной таблице </w:t>
            </w:r>
            <w:r>
              <w:rPr>
                <w:lang w:val="en-US"/>
              </w:rPr>
              <w:t>Excel</w:t>
            </w:r>
            <w:r>
              <w:t>: создание таблицы по образцу, настройка формул и функций, построение диаграмм, решение прикладных программ, расчёт курсового проекта</w:t>
            </w:r>
          </w:p>
        </w:tc>
        <w:tc>
          <w:tcPr>
            <w:tcW w:w="1471" w:type="dxa"/>
            <w:tcBorders>
              <w:top w:val="single" w:sz="4" w:space="0" w:color="000000"/>
              <w:left w:val="single" w:sz="4" w:space="0" w:color="000000"/>
              <w:bottom w:val="single" w:sz="4" w:space="0" w:color="000000"/>
              <w:right w:val="single" w:sz="4" w:space="0" w:color="000000"/>
            </w:tcBorders>
          </w:tcPr>
          <w:p w:rsidR="00630CEE" w:rsidRPr="00630CEE" w:rsidRDefault="00630CEE" w:rsidP="00630CEE">
            <w:r w:rsidRPr="00630CEE">
              <w:t>См</w:t>
            </w:r>
            <w:proofErr w:type="gramStart"/>
            <w:r w:rsidRPr="00630CEE">
              <w:t>.к</w:t>
            </w:r>
            <w:proofErr w:type="gramEnd"/>
            <w:r w:rsidRPr="00630CEE">
              <w:t>ритерии оценки</w:t>
            </w:r>
          </w:p>
        </w:tc>
      </w:tr>
      <w:tr w:rsidR="00630CEE" w:rsidRPr="00630CEE" w:rsidTr="00630CEE">
        <w:trPr>
          <w:jc w:val="center"/>
        </w:trPr>
        <w:tc>
          <w:tcPr>
            <w:tcW w:w="4017" w:type="dxa"/>
            <w:tcBorders>
              <w:top w:val="single" w:sz="4" w:space="0" w:color="000000"/>
              <w:left w:val="single" w:sz="4" w:space="0" w:color="000000"/>
              <w:bottom w:val="single" w:sz="4" w:space="0" w:color="000000"/>
            </w:tcBorders>
          </w:tcPr>
          <w:p w:rsidR="00630CEE" w:rsidRPr="00630CEE" w:rsidRDefault="00630CEE" w:rsidP="00630CEE">
            <w:pPr>
              <w:rPr>
                <w:i/>
              </w:rPr>
            </w:pPr>
            <w:r w:rsidRPr="00630CEE">
              <w:rPr>
                <w:i/>
              </w:rPr>
              <w:t>З3.базовые системные продукты и пакеты прикладных программ</w:t>
            </w:r>
          </w:p>
        </w:tc>
        <w:tc>
          <w:tcPr>
            <w:tcW w:w="3820" w:type="dxa"/>
            <w:tcBorders>
              <w:top w:val="single" w:sz="4" w:space="0" w:color="000000"/>
              <w:left w:val="single" w:sz="4" w:space="0" w:color="000000"/>
              <w:bottom w:val="single" w:sz="4" w:space="0" w:color="000000"/>
            </w:tcBorders>
          </w:tcPr>
          <w:p w:rsidR="00630CEE" w:rsidRPr="00630CEE" w:rsidRDefault="00630CEE" w:rsidP="00630CEE">
            <w:r w:rsidRPr="00630CEE">
              <w:t xml:space="preserve">Объяснить состав  пакета </w:t>
            </w:r>
            <w:r w:rsidRPr="00630CEE">
              <w:rPr>
                <w:lang w:val="en-US"/>
              </w:rPr>
              <w:t>MSOffice</w:t>
            </w:r>
            <w:r w:rsidRPr="00630CEE">
              <w:t>, назначение инструментальных средств, технологию работы  с этими средствами.</w:t>
            </w:r>
          </w:p>
        </w:tc>
        <w:tc>
          <w:tcPr>
            <w:tcW w:w="1471" w:type="dxa"/>
            <w:tcBorders>
              <w:top w:val="single" w:sz="4" w:space="0" w:color="000000"/>
              <w:left w:val="single" w:sz="4" w:space="0" w:color="000000"/>
              <w:bottom w:val="single" w:sz="4" w:space="0" w:color="000000"/>
              <w:right w:val="single" w:sz="4" w:space="0" w:color="000000"/>
            </w:tcBorders>
          </w:tcPr>
          <w:p w:rsidR="00630CEE" w:rsidRPr="00630CEE" w:rsidRDefault="00630CEE" w:rsidP="00630CEE"/>
        </w:tc>
      </w:tr>
    </w:tbl>
    <w:p w:rsidR="000303AA" w:rsidRPr="001B0706" w:rsidRDefault="000303AA" w:rsidP="000303AA"/>
    <w:p w:rsidR="000303AA" w:rsidRPr="001B0706" w:rsidRDefault="000303AA" w:rsidP="000303AA"/>
    <w:p w:rsidR="000303AA" w:rsidRDefault="000303AA" w:rsidP="000303AA"/>
    <w:p w:rsidR="00A1537B" w:rsidRPr="001B0706" w:rsidRDefault="00A1537B" w:rsidP="000303AA"/>
    <w:p w:rsidR="000303AA" w:rsidRPr="001B0706" w:rsidRDefault="000303AA" w:rsidP="000303AA">
      <w:pPr>
        <w:jc w:val="center"/>
      </w:pPr>
    </w:p>
    <w:p w:rsidR="00A1537B" w:rsidRPr="00372247" w:rsidRDefault="00A1537B" w:rsidP="00A1537B">
      <w:pPr>
        <w:pStyle w:val="24"/>
        <w:spacing w:after="0" w:line="240" w:lineRule="auto"/>
        <w:rPr>
          <w:b/>
          <w:color w:val="000000"/>
          <w:sz w:val="28"/>
          <w:szCs w:val="28"/>
        </w:rPr>
      </w:pPr>
      <w:r w:rsidRPr="00372247">
        <w:rPr>
          <w:b/>
          <w:color w:val="000000"/>
          <w:sz w:val="28"/>
          <w:szCs w:val="28"/>
        </w:rPr>
        <w:t>Тема 2.3</w:t>
      </w:r>
    </w:p>
    <w:p w:rsidR="000303AA" w:rsidRDefault="00A1537B" w:rsidP="00A1537B">
      <w:pPr>
        <w:rPr>
          <w:bCs/>
          <w:sz w:val="28"/>
          <w:szCs w:val="28"/>
        </w:rPr>
      </w:pPr>
      <w:r w:rsidRPr="00372247">
        <w:rPr>
          <w:b/>
          <w:color w:val="000000"/>
          <w:sz w:val="28"/>
          <w:szCs w:val="28"/>
        </w:rPr>
        <w:t xml:space="preserve">Информационная  технология </w:t>
      </w:r>
      <w:r w:rsidRPr="00372247">
        <w:rPr>
          <w:b/>
          <w:bCs/>
          <w:sz w:val="28"/>
          <w:szCs w:val="28"/>
        </w:rPr>
        <w:t>хранения, поиска и сортировки информации</w:t>
      </w:r>
      <w:r w:rsidRPr="00A1537B">
        <w:rPr>
          <w:bCs/>
          <w:sz w:val="28"/>
          <w:szCs w:val="28"/>
        </w:rPr>
        <w:t>.</w:t>
      </w:r>
    </w:p>
    <w:p w:rsidR="00A1537B" w:rsidRDefault="00A1537B" w:rsidP="00A1537B">
      <w:pPr>
        <w:rPr>
          <w:b/>
          <w:sz w:val="28"/>
          <w:szCs w:val="28"/>
        </w:rPr>
      </w:pPr>
    </w:p>
    <w:p w:rsidR="00A1537B" w:rsidRDefault="00A1537B" w:rsidP="00A1537B">
      <w:pPr>
        <w:rPr>
          <w:b/>
          <w:sz w:val="28"/>
          <w:szCs w:val="28"/>
        </w:rPr>
      </w:pPr>
    </w:p>
    <w:p w:rsidR="00A1537B" w:rsidRPr="00A1537B" w:rsidRDefault="00A1537B" w:rsidP="00A1537B">
      <w:pPr>
        <w:rPr>
          <w:b/>
          <w:sz w:val="28"/>
          <w:szCs w:val="28"/>
        </w:rPr>
      </w:pPr>
      <w:r w:rsidRPr="00A1537B">
        <w:rPr>
          <w:b/>
          <w:sz w:val="28"/>
          <w:szCs w:val="28"/>
        </w:rPr>
        <w:t>Пояснение к работе:</w:t>
      </w:r>
    </w:p>
    <w:p w:rsidR="00372247" w:rsidRPr="00A1537B" w:rsidRDefault="00372247" w:rsidP="00372247">
      <w:pPr>
        <w:rPr>
          <w:sz w:val="28"/>
          <w:szCs w:val="28"/>
        </w:rPr>
      </w:pPr>
      <w:r w:rsidRPr="00A1537B">
        <w:rPr>
          <w:b/>
          <w:sz w:val="28"/>
          <w:szCs w:val="28"/>
        </w:rPr>
        <w:t>Форма контроля:</w:t>
      </w:r>
      <w:r w:rsidRPr="00A1537B">
        <w:rPr>
          <w:sz w:val="28"/>
          <w:szCs w:val="28"/>
        </w:rPr>
        <w:t xml:space="preserve"> тест </w:t>
      </w:r>
    </w:p>
    <w:p w:rsidR="00A1537B" w:rsidRPr="00A1537B" w:rsidRDefault="00A1537B" w:rsidP="00A1537B">
      <w:pPr>
        <w:rPr>
          <w:sz w:val="28"/>
          <w:szCs w:val="28"/>
        </w:rPr>
      </w:pPr>
      <w:r w:rsidRPr="00A1537B">
        <w:rPr>
          <w:sz w:val="28"/>
          <w:szCs w:val="28"/>
        </w:rPr>
        <w:t xml:space="preserve">на выполнение задания отводится 15 минут. </w:t>
      </w:r>
    </w:p>
    <w:tbl>
      <w:tblPr>
        <w:tblpPr w:leftFromText="180" w:rightFromText="180" w:vertAnchor="text" w:horzAnchor="page" w:tblpX="3480" w:tblpY="1686"/>
        <w:tblW w:w="56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809"/>
        <w:gridCol w:w="3802"/>
      </w:tblGrid>
      <w:tr w:rsidR="00A1537B" w:rsidRPr="00A1537B" w:rsidTr="00A1537B">
        <w:trPr>
          <w:trHeight w:val="280"/>
        </w:trPr>
        <w:tc>
          <w:tcPr>
            <w:tcW w:w="5611" w:type="dxa"/>
            <w:gridSpan w:val="2"/>
          </w:tcPr>
          <w:p w:rsidR="00A1537B" w:rsidRPr="00A1537B" w:rsidRDefault="00A1537B" w:rsidP="00A1537B">
            <w:pPr>
              <w:rPr>
                <w:b/>
                <w:sz w:val="28"/>
                <w:szCs w:val="28"/>
              </w:rPr>
            </w:pPr>
            <w:r w:rsidRPr="00A1537B">
              <w:rPr>
                <w:b/>
                <w:sz w:val="28"/>
                <w:szCs w:val="28"/>
              </w:rPr>
              <w:t>10 вопросов</w:t>
            </w:r>
          </w:p>
        </w:tc>
      </w:tr>
      <w:tr w:rsidR="00A1537B" w:rsidRPr="00A1537B" w:rsidTr="00A1537B">
        <w:trPr>
          <w:trHeight w:val="269"/>
        </w:trPr>
        <w:tc>
          <w:tcPr>
            <w:tcW w:w="1809" w:type="dxa"/>
            <w:vAlign w:val="center"/>
          </w:tcPr>
          <w:p w:rsidR="00A1537B" w:rsidRPr="00A1537B" w:rsidRDefault="00A1537B" w:rsidP="00A1537B">
            <w:pPr>
              <w:rPr>
                <w:sz w:val="28"/>
                <w:szCs w:val="28"/>
              </w:rPr>
            </w:pPr>
            <w:r w:rsidRPr="00A1537B">
              <w:rPr>
                <w:sz w:val="28"/>
                <w:szCs w:val="28"/>
              </w:rPr>
              <w:t xml:space="preserve">2 балла </w:t>
            </w:r>
          </w:p>
        </w:tc>
        <w:tc>
          <w:tcPr>
            <w:tcW w:w="3802" w:type="dxa"/>
            <w:vAlign w:val="center"/>
          </w:tcPr>
          <w:p w:rsidR="00A1537B" w:rsidRPr="00A1537B" w:rsidRDefault="00A1537B" w:rsidP="00A1537B">
            <w:pPr>
              <w:rPr>
                <w:sz w:val="28"/>
                <w:szCs w:val="28"/>
              </w:rPr>
            </w:pPr>
            <w:r w:rsidRPr="00A1537B">
              <w:rPr>
                <w:sz w:val="28"/>
                <w:szCs w:val="28"/>
              </w:rPr>
              <w:t>менее 7 правильных ответов</w:t>
            </w:r>
          </w:p>
        </w:tc>
      </w:tr>
      <w:tr w:rsidR="00A1537B" w:rsidRPr="00A1537B" w:rsidTr="00A1537B">
        <w:trPr>
          <w:trHeight w:val="262"/>
        </w:trPr>
        <w:tc>
          <w:tcPr>
            <w:tcW w:w="1809" w:type="dxa"/>
            <w:vAlign w:val="center"/>
          </w:tcPr>
          <w:p w:rsidR="00A1537B" w:rsidRPr="00A1537B" w:rsidRDefault="00A1537B" w:rsidP="00A1537B">
            <w:pPr>
              <w:rPr>
                <w:sz w:val="28"/>
                <w:szCs w:val="28"/>
              </w:rPr>
            </w:pPr>
            <w:r w:rsidRPr="00A1537B">
              <w:rPr>
                <w:sz w:val="28"/>
                <w:szCs w:val="28"/>
              </w:rPr>
              <w:t>3 балла</w:t>
            </w:r>
          </w:p>
        </w:tc>
        <w:tc>
          <w:tcPr>
            <w:tcW w:w="3802" w:type="dxa"/>
            <w:vAlign w:val="center"/>
          </w:tcPr>
          <w:p w:rsidR="00A1537B" w:rsidRPr="00A1537B" w:rsidRDefault="00A1537B" w:rsidP="00A1537B">
            <w:pPr>
              <w:rPr>
                <w:sz w:val="28"/>
                <w:szCs w:val="28"/>
              </w:rPr>
            </w:pPr>
            <w:r w:rsidRPr="00A1537B">
              <w:rPr>
                <w:sz w:val="28"/>
                <w:szCs w:val="28"/>
              </w:rPr>
              <w:t>7 правильных ответов</w:t>
            </w:r>
          </w:p>
        </w:tc>
      </w:tr>
      <w:tr w:rsidR="00A1537B" w:rsidRPr="00A1537B" w:rsidTr="00A1537B">
        <w:trPr>
          <w:trHeight w:val="282"/>
        </w:trPr>
        <w:tc>
          <w:tcPr>
            <w:tcW w:w="1809" w:type="dxa"/>
            <w:vAlign w:val="center"/>
          </w:tcPr>
          <w:p w:rsidR="00A1537B" w:rsidRPr="00A1537B" w:rsidRDefault="00A1537B" w:rsidP="00A1537B">
            <w:pPr>
              <w:rPr>
                <w:sz w:val="28"/>
                <w:szCs w:val="28"/>
              </w:rPr>
            </w:pPr>
            <w:r w:rsidRPr="00A1537B">
              <w:rPr>
                <w:sz w:val="28"/>
                <w:szCs w:val="28"/>
              </w:rPr>
              <w:t>4 балла</w:t>
            </w:r>
          </w:p>
        </w:tc>
        <w:tc>
          <w:tcPr>
            <w:tcW w:w="3802" w:type="dxa"/>
            <w:vAlign w:val="center"/>
          </w:tcPr>
          <w:p w:rsidR="00A1537B" w:rsidRPr="00A1537B" w:rsidRDefault="00A1537B" w:rsidP="00A1537B">
            <w:pPr>
              <w:rPr>
                <w:sz w:val="28"/>
                <w:szCs w:val="28"/>
              </w:rPr>
            </w:pPr>
            <w:r w:rsidRPr="00A1537B">
              <w:rPr>
                <w:sz w:val="28"/>
                <w:szCs w:val="28"/>
              </w:rPr>
              <w:t>8 правильных ответов</w:t>
            </w:r>
          </w:p>
        </w:tc>
      </w:tr>
      <w:tr w:rsidR="00A1537B" w:rsidRPr="00A1537B" w:rsidTr="00A1537B">
        <w:trPr>
          <w:trHeight w:val="282"/>
        </w:trPr>
        <w:tc>
          <w:tcPr>
            <w:tcW w:w="1809" w:type="dxa"/>
            <w:vAlign w:val="center"/>
          </w:tcPr>
          <w:p w:rsidR="00A1537B" w:rsidRPr="00A1537B" w:rsidRDefault="00A1537B" w:rsidP="00A1537B">
            <w:pPr>
              <w:rPr>
                <w:sz w:val="28"/>
                <w:szCs w:val="28"/>
              </w:rPr>
            </w:pPr>
            <w:r w:rsidRPr="00A1537B">
              <w:rPr>
                <w:sz w:val="28"/>
                <w:szCs w:val="28"/>
              </w:rPr>
              <w:t>5 баллов</w:t>
            </w:r>
          </w:p>
        </w:tc>
        <w:tc>
          <w:tcPr>
            <w:tcW w:w="3802" w:type="dxa"/>
            <w:vAlign w:val="center"/>
          </w:tcPr>
          <w:p w:rsidR="00A1537B" w:rsidRPr="00A1537B" w:rsidRDefault="00A1537B" w:rsidP="00A1537B">
            <w:pPr>
              <w:rPr>
                <w:sz w:val="28"/>
                <w:szCs w:val="28"/>
              </w:rPr>
            </w:pPr>
            <w:r w:rsidRPr="00A1537B">
              <w:rPr>
                <w:sz w:val="28"/>
                <w:szCs w:val="28"/>
              </w:rPr>
              <w:t xml:space="preserve">9-10 </w:t>
            </w:r>
          </w:p>
        </w:tc>
      </w:tr>
    </w:tbl>
    <w:p w:rsidR="00A1537B" w:rsidRPr="00372247" w:rsidRDefault="00372247" w:rsidP="00A1537B">
      <w:pPr>
        <w:rPr>
          <w:sz w:val="28"/>
          <w:szCs w:val="28"/>
        </w:rPr>
      </w:pPr>
      <w:r w:rsidRPr="00372247">
        <w:rPr>
          <w:b/>
          <w:sz w:val="28"/>
          <w:szCs w:val="28"/>
        </w:rPr>
        <w:t>Количество вариантов</w:t>
      </w:r>
      <w:r w:rsidRPr="00372247">
        <w:rPr>
          <w:sz w:val="28"/>
          <w:szCs w:val="28"/>
        </w:rPr>
        <w:t>-</w:t>
      </w:r>
      <w:r>
        <w:rPr>
          <w:sz w:val="28"/>
          <w:szCs w:val="28"/>
        </w:rPr>
        <w:t>4</w:t>
      </w:r>
    </w:p>
    <w:p w:rsidR="00A1537B" w:rsidRPr="00A1537B" w:rsidRDefault="00A1537B" w:rsidP="00A1537B">
      <w:pPr>
        <w:rPr>
          <w:sz w:val="28"/>
          <w:szCs w:val="28"/>
        </w:rPr>
      </w:pPr>
    </w:p>
    <w:p w:rsidR="00A1537B" w:rsidRPr="00A1537B" w:rsidRDefault="00A1537B" w:rsidP="00A1537B">
      <w:pPr>
        <w:rPr>
          <w:sz w:val="28"/>
          <w:szCs w:val="28"/>
        </w:rPr>
      </w:pPr>
    </w:p>
    <w:p w:rsidR="00A1537B" w:rsidRPr="00A1537B" w:rsidRDefault="00A1537B" w:rsidP="00A1537B">
      <w:pPr>
        <w:rPr>
          <w:sz w:val="28"/>
          <w:szCs w:val="28"/>
        </w:rPr>
      </w:pPr>
    </w:p>
    <w:p w:rsidR="00A1537B" w:rsidRPr="00A1537B" w:rsidRDefault="00A1537B" w:rsidP="00A1537B">
      <w:pPr>
        <w:rPr>
          <w:sz w:val="28"/>
          <w:szCs w:val="28"/>
        </w:rPr>
      </w:pPr>
    </w:p>
    <w:p w:rsidR="00A1537B" w:rsidRDefault="00A1537B" w:rsidP="00A1537B">
      <w:pPr>
        <w:rPr>
          <w:sz w:val="28"/>
          <w:szCs w:val="28"/>
        </w:rPr>
      </w:pPr>
    </w:p>
    <w:p w:rsidR="00A1537B" w:rsidRDefault="00A1537B" w:rsidP="00A1537B">
      <w:pPr>
        <w:rPr>
          <w:sz w:val="28"/>
          <w:szCs w:val="28"/>
        </w:rPr>
      </w:pPr>
    </w:p>
    <w:p w:rsidR="00A1537B" w:rsidRDefault="00A1537B" w:rsidP="00A1537B">
      <w:pPr>
        <w:rPr>
          <w:sz w:val="28"/>
          <w:szCs w:val="28"/>
        </w:rPr>
      </w:pPr>
    </w:p>
    <w:p w:rsidR="00A1537B" w:rsidRDefault="00A1537B" w:rsidP="00A1537B">
      <w:pPr>
        <w:rPr>
          <w:sz w:val="28"/>
          <w:szCs w:val="28"/>
        </w:rPr>
      </w:pPr>
    </w:p>
    <w:p w:rsidR="00A1537B" w:rsidRDefault="00A1537B" w:rsidP="00A1537B">
      <w:pPr>
        <w:rPr>
          <w:sz w:val="28"/>
          <w:szCs w:val="28"/>
        </w:rPr>
      </w:pPr>
    </w:p>
    <w:p w:rsidR="00A1537B" w:rsidRDefault="00A1537B" w:rsidP="00A1537B">
      <w:pPr>
        <w:rPr>
          <w:sz w:val="28"/>
          <w:szCs w:val="28"/>
        </w:rPr>
      </w:pPr>
    </w:p>
    <w:p w:rsidR="00A1537B" w:rsidRDefault="00A1537B" w:rsidP="00A1537B">
      <w:pPr>
        <w:rPr>
          <w:sz w:val="28"/>
          <w:szCs w:val="28"/>
        </w:rPr>
      </w:pPr>
    </w:p>
    <w:p w:rsidR="00A1537B" w:rsidRDefault="00A1537B" w:rsidP="00A1537B">
      <w:pPr>
        <w:rPr>
          <w:sz w:val="28"/>
          <w:szCs w:val="28"/>
        </w:rPr>
      </w:pPr>
    </w:p>
    <w:p w:rsidR="00A1537B" w:rsidRDefault="00A1537B" w:rsidP="00A1537B">
      <w:pPr>
        <w:rPr>
          <w:sz w:val="28"/>
          <w:szCs w:val="28"/>
        </w:rPr>
      </w:pPr>
    </w:p>
    <w:p w:rsidR="00A1537B" w:rsidRDefault="00A1537B" w:rsidP="00A1537B">
      <w:pPr>
        <w:rPr>
          <w:sz w:val="28"/>
          <w:szCs w:val="28"/>
        </w:rPr>
      </w:pPr>
    </w:p>
    <w:p w:rsidR="00A1537B" w:rsidRDefault="00A1537B" w:rsidP="00A1537B">
      <w:pPr>
        <w:rPr>
          <w:sz w:val="28"/>
          <w:szCs w:val="28"/>
        </w:rPr>
      </w:pPr>
    </w:p>
    <w:p w:rsidR="00A1537B" w:rsidRDefault="00A1537B" w:rsidP="00A1537B">
      <w:pPr>
        <w:rPr>
          <w:sz w:val="28"/>
          <w:szCs w:val="28"/>
        </w:rPr>
      </w:pPr>
    </w:p>
    <w:p w:rsidR="00A1537B" w:rsidRDefault="00A1537B" w:rsidP="00A1537B">
      <w:pPr>
        <w:rPr>
          <w:sz w:val="28"/>
          <w:szCs w:val="28"/>
        </w:rPr>
      </w:pPr>
    </w:p>
    <w:p w:rsidR="00A1537B" w:rsidRDefault="00A1537B" w:rsidP="00A1537B">
      <w:pPr>
        <w:rPr>
          <w:sz w:val="28"/>
          <w:szCs w:val="28"/>
        </w:rPr>
      </w:pPr>
    </w:p>
    <w:p w:rsidR="00A1537B" w:rsidRDefault="00A1537B" w:rsidP="00A1537B">
      <w:pPr>
        <w:rPr>
          <w:sz w:val="28"/>
          <w:szCs w:val="28"/>
        </w:rPr>
      </w:pPr>
    </w:p>
    <w:p w:rsidR="00A1537B" w:rsidRPr="00372247" w:rsidRDefault="00A1537B" w:rsidP="00A1537B">
      <w:pPr>
        <w:rPr>
          <w:b/>
          <w:sz w:val="28"/>
          <w:szCs w:val="28"/>
        </w:rPr>
      </w:pPr>
      <w:r w:rsidRPr="00372247">
        <w:rPr>
          <w:b/>
          <w:sz w:val="28"/>
          <w:szCs w:val="28"/>
        </w:rPr>
        <w:lastRenderedPageBreak/>
        <w:t>ВАРИАНТ 1</w:t>
      </w:r>
    </w:p>
    <w:p w:rsidR="00A1537B" w:rsidRPr="00A1537B" w:rsidRDefault="00A1537B" w:rsidP="00A1537B">
      <w:pPr>
        <w:rPr>
          <w:sz w:val="28"/>
          <w:szCs w:val="28"/>
        </w:rPr>
      </w:pPr>
    </w:p>
    <w:tbl>
      <w:tblPr>
        <w:tblpPr w:leftFromText="180" w:rightFromText="180" w:vertAnchor="text" w:horzAnchor="margin" w:tblpXSpec="center" w:tblpY="1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59"/>
        <w:gridCol w:w="2631"/>
        <w:gridCol w:w="4961"/>
      </w:tblGrid>
      <w:tr w:rsidR="00A1537B" w:rsidRPr="00C55D4E" w:rsidTr="00A1537B">
        <w:trPr>
          <w:trHeight w:val="836"/>
        </w:trPr>
        <w:tc>
          <w:tcPr>
            <w:tcW w:w="959" w:type="dxa"/>
          </w:tcPr>
          <w:p w:rsidR="00A1537B" w:rsidRPr="00A1537B" w:rsidRDefault="00A1537B" w:rsidP="00B05C6E">
            <w:pPr>
              <w:numPr>
                <w:ilvl w:val="0"/>
                <w:numId w:val="212"/>
              </w:numPr>
              <w:suppressAutoHyphens w:val="0"/>
              <w:jc w:val="center"/>
              <w:rPr>
                <w:sz w:val="20"/>
                <w:szCs w:val="20"/>
              </w:rPr>
            </w:pPr>
          </w:p>
        </w:tc>
        <w:tc>
          <w:tcPr>
            <w:tcW w:w="2631" w:type="dxa"/>
          </w:tcPr>
          <w:p w:rsidR="00A1537B" w:rsidRPr="00A1537B" w:rsidRDefault="00A1537B" w:rsidP="00A1537B">
            <w:pPr>
              <w:rPr>
                <w:sz w:val="20"/>
                <w:szCs w:val="20"/>
              </w:rPr>
            </w:pPr>
            <w:r w:rsidRPr="00A1537B">
              <w:rPr>
                <w:sz w:val="20"/>
                <w:szCs w:val="20"/>
              </w:rPr>
              <w:t>Для чего предназначены таблицы для</w:t>
            </w:r>
          </w:p>
          <w:p w:rsidR="00A1537B" w:rsidRPr="00A1537B" w:rsidRDefault="00A1537B" w:rsidP="00A1537B">
            <w:pPr>
              <w:ind w:left="1440"/>
              <w:rPr>
                <w:sz w:val="20"/>
                <w:szCs w:val="20"/>
                <w:u w:val="single"/>
              </w:rPr>
            </w:pPr>
          </w:p>
        </w:tc>
        <w:tc>
          <w:tcPr>
            <w:tcW w:w="4961" w:type="dxa"/>
          </w:tcPr>
          <w:p w:rsidR="00A1537B" w:rsidRPr="00A1537B" w:rsidRDefault="00A1537B" w:rsidP="00B05C6E">
            <w:pPr>
              <w:numPr>
                <w:ilvl w:val="0"/>
                <w:numId w:val="213"/>
              </w:numPr>
              <w:tabs>
                <w:tab w:val="left" w:pos="247"/>
              </w:tabs>
              <w:suppressAutoHyphens w:val="0"/>
              <w:ind w:left="0" w:firstLine="22"/>
              <w:rPr>
                <w:sz w:val="20"/>
                <w:szCs w:val="20"/>
              </w:rPr>
            </w:pPr>
            <w:r w:rsidRPr="00A1537B">
              <w:rPr>
                <w:sz w:val="20"/>
                <w:szCs w:val="20"/>
              </w:rPr>
              <w:t>хранения данных</w:t>
            </w:r>
          </w:p>
          <w:p w:rsidR="00A1537B" w:rsidRPr="00A1537B" w:rsidRDefault="00A1537B" w:rsidP="00B05C6E">
            <w:pPr>
              <w:numPr>
                <w:ilvl w:val="0"/>
                <w:numId w:val="213"/>
              </w:numPr>
              <w:tabs>
                <w:tab w:val="left" w:pos="247"/>
              </w:tabs>
              <w:suppressAutoHyphens w:val="0"/>
              <w:ind w:left="0" w:firstLine="22"/>
              <w:rPr>
                <w:sz w:val="20"/>
                <w:szCs w:val="20"/>
              </w:rPr>
            </w:pPr>
            <w:r w:rsidRPr="00A1537B">
              <w:rPr>
                <w:sz w:val="20"/>
                <w:szCs w:val="20"/>
              </w:rPr>
              <w:t xml:space="preserve"> отбора и обработки данных </w:t>
            </w:r>
          </w:p>
          <w:p w:rsidR="00A1537B" w:rsidRPr="00A1537B" w:rsidRDefault="00A1537B" w:rsidP="00B05C6E">
            <w:pPr>
              <w:numPr>
                <w:ilvl w:val="0"/>
                <w:numId w:val="213"/>
              </w:numPr>
              <w:tabs>
                <w:tab w:val="left" w:pos="247"/>
              </w:tabs>
              <w:suppressAutoHyphens w:val="0"/>
              <w:ind w:left="0" w:firstLine="22"/>
              <w:rPr>
                <w:sz w:val="20"/>
                <w:szCs w:val="20"/>
              </w:rPr>
            </w:pPr>
            <w:r w:rsidRPr="00A1537B">
              <w:rPr>
                <w:sz w:val="20"/>
                <w:szCs w:val="20"/>
              </w:rPr>
              <w:t>ввода и просмотра данных таблицы</w:t>
            </w:r>
          </w:p>
          <w:p w:rsidR="00A1537B" w:rsidRPr="00A1537B" w:rsidRDefault="00A1537B" w:rsidP="00B05C6E">
            <w:pPr>
              <w:numPr>
                <w:ilvl w:val="0"/>
                <w:numId w:val="213"/>
              </w:numPr>
              <w:tabs>
                <w:tab w:val="left" w:pos="247"/>
              </w:tabs>
              <w:suppressAutoHyphens w:val="0"/>
              <w:ind w:left="0" w:firstLine="22"/>
              <w:rPr>
                <w:sz w:val="20"/>
                <w:szCs w:val="20"/>
              </w:rPr>
            </w:pPr>
            <w:r w:rsidRPr="00A1537B">
              <w:rPr>
                <w:sz w:val="20"/>
                <w:szCs w:val="20"/>
              </w:rPr>
              <w:t>вывода на принтер</w:t>
            </w:r>
          </w:p>
          <w:p w:rsidR="00A1537B" w:rsidRPr="00A1537B" w:rsidRDefault="00A1537B" w:rsidP="00A1537B">
            <w:pPr>
              <w:jc w:val="center"/>
              <w:rPr>
                <w:sz w:val="20"/>
                <w:szCs w:val="20"/>
                <w:u w:val="single"/>
              </w:rPr>
            </w:pPr>
          </w:p>
        </w:tc>
      </w:tr>
      <w:tr w:rsidR="00A1537B" w:rsidRPr="00C55D4E" w:rsidTr="00A1537B">
        <w:trPr>
          <w:trHeight w:val="996"/>
        </w:trPr>
        <w:tc>
          <w:tcPr>
            <w:tcW w:w="959" w:type="dxa"/>
          </w:tcPr>
          <w:p w:rsidR="00A1537B" w:rsidRPr="00A1537B" w:rsidRDefault="00A1537B" w:rsidP="00B05C6E">
            <w:pPr>
              <w:numPr>
                <w:ilvl w:val="0"/>
                <w:numId w:val="212"/>
              </w:numPr>
              <w:suppressAutoHyphens w:val="0"/>
              <w:jc w:val="center"/>
              <w:rPr>
                <w:sz w:val="20"/>
                <w:szCs w:val="20"/>
                <w:u w:val="single"/>
              </w:rPr>
            </w:pPr>
          </w:p>
        </w:tc>
        <w:tc>
          <w:tcPr>
            <w:tcW w:w="2631" w:type="dxa"/>
          </w:tcPr>
          <w:p w:rsidR="00A1537B" w:rsidRPr="00A1537B" w:rsidRDefault="00A1537B" w:rsidP="00A1537B">
            <w:pPr>
              <w:ind w:firstLine="34"/>
              <w:jc w:val="both"/>
              <w:rPr>
                <w:sz w:val="20"/>
                <w:szCs w:val="20"/>
                <w:u w:val="single"/>
              </w:rPr>
            </w:pPr>
            <w:r w:rsidRPr="00A1537B">
              <w:rPr>
                <w:sz w:val="20"/>
                <w:szCs w:val="20"/>
              </w:rPr>
              <w:t xml:space="preserve">Какое расширение имеет файл, созданный в базе данных </w:t>
            </w:r>
            <w:r w:rsidRPr="00A1537B">
              <w:rPr>
                <w:sz w:val="20"/>
                <w:szCs w:val="20"/>
                <w:lang w:val="en-US"/>
              </w:rPr>
              <w:t>MSACCESS</w:t>
            </w:r>
          </w:p>
        </w:tc>
        <w:tc>
          <w:tcPr>
            <w:tcW w:w="4961" w:type="dxa"/>
          </w:tcPr>
          <w:p w:rsidR="00A1537B" w:rsidRPr="00A1537B" w:rsidRDefault="00A1537B" w:rsidP="00B05C6E">
            <w:pPr>
              <w:numPr>
                <w:ilvl w:val="0"/>
                <w:numId w:val="214"/>
              </w:numPr>
              <w:tabs>
                <w:tab w:val="left" w:pos="292"/>
              </w:tabs>
              <w:suppressAutoHyphens w:val="0"/>
              <w:ind w:left="33" w:firstLine="0"/>
              <w:rPr>
                <w:sz w:val="20"/>
                <w:szCs w:val="20"/>
                <w:u w:val="single"/>
                <w:lang w:val="en-US"/>
              </w:rPr>
            </w:pPr>
            <w:proofErr w:type="spellStart"/>
            <w:r w:rsidRPr="00A1537B">
              <w:rPr>
                <w:sz w:val="20"/>
                <w:szCs w:val="20"/>
                <w:u w:val="single"/>
              </w:rPr>
              <w:t>mdb</w:t>
            </w:r>
            <w:proofErr w:type="spellEnd"/>
          </w:p>
          <w:p w:rsidR="00A1537B" w:rsidRPr="00A1537B" w:rsidRDefault="00A1537B" w:rsidP="00B05C6E">
            <w:pPr>
              <w:numPr>
                <w:ilvl w:val="0"/>
                <w:numId w:val="214"/>
              </w:numPr>
              <w:tabs>
                <w:tab w:val="left" w:pos="292"/>
              </w:tabs>
              <w:suppressAutoHyphens w:val="0"/>
              <w:ind w:left="33" w:firstLine="0"/>
              <w:rPr>
                <w:sz w:val="20"/>
                <w:szCs w:val="20"/>
                <w:u w:val="single"/>
                <w:lang w:val="en-US"/>
              </w:rPr>
            </w:pPr>
            <w:r w:rsidRPr="00A1537B">
              <w:rPr>
                <w:sz w:val="20"/>
                <w:szCs w:val="20"/>
                <w:u w:val="single"/>
                <w:lang w:val="en-US"/>
              </w:rPr>
              <w:t>com</w:t>
            </w:r>
          </w:p>
          <w:p w:rsidR="00A1537B" w:rsidRPr="00A1537B" w:rsidRDefault="00A1537B" w:rsidP="00B05C6E">
            <w:pPr>
              <w:numPr>
                <w:ilvl w:val="0"/>
                <w:numId w:val="214"/>
              </w:numPr>
              <w:tabs>
                <w:tab w:val="left" w:pos="292"/>
              </w:tabs>
              <w:suppressAutoHyphens w:val="0"/>
              <w:ind w:left="33" w:firstLine="0"/>
              <w:rPr>
                <w:sz w:val="20"/>
                <w:szCs w:val="20"/>
                <w:u w:val="single"/>
                <w:lang w:val="en-US"/>
              </w:rPr>
            </w:pPr>
            <w:proofErr w:type="spellStart"/>
            <w:r w:rsidRPr="00A1537B">
              <w:rPr>
                <w:sz w:val="20"/>
                <w:szCs w:val="20"/>
                <w:u w:val="single"/>
                <w:lang w:val="en-US"/>
              </w:rPr>
              <w:t>amd</w:t>
            </w:r>
            <w:proofErr w:type="spellEnd"/>
          </w:p>
          <w:p w:rsidR="00A1537B" w:rsidRPr="00A1537B" w:rsidRDefault="00A1537B" w:rsidP="00B05C6E">
            <w:pPr>
              <w:numPr>
                <w:ilvl w:val="0"/>
                <w:numId w:val="214"/>
              </w:numPr>
              <w:tabs>
                <w:tab w:val="left" w:pos="292"/>
              </w:tabs>
              <w:suppressAutoHyphens w:val="0"/>
              <w:ind w:left="33" w:firstLine="0"/>
              <w:rPr>
                <w:sz w:val="20"/>
                <w:szCs w:val="20"/>
                <w:u w:val="single"/>
                <w:lang w:val="en-US"/>
              </w:rPr>
            </w:pPr>
            <w:proofErr w:type="spellStart"/>
            <w:r w:rsidRPr="00A1537B">
              <w:rPr>
                <w:sz w:val="20"/>
                <w:szCs w:val="20"/>
                <w:u w:val="single"/>
                <w:lang w:val="en-US"/>
              </w:rPr>
              <w:t>xls</w:t>
            </w:r>
            <w:proofErr w:type="spellEnd"/>
          </w:p>
          <w:p w:rsidR="00A1537B" w:rsidRPr="00A1537B" w:rsidRDefault="00A1537B" w:rsidP="00A1537B">
            <w:pPr>
              <w:jc w:val="center"/>
              <w:rPr>
                <w:sz w:val="20"/>
                <w:szCs w:val="20"/>
                <w:u w:val="single"/>
              </w:rPr>
            </w:pPr>
          </w:p>
        </w:tc>
      </w:tr>
      <w:tr w:rsidR="00A1537B" w:rsidRPr="00C55D4E" w:rsidTr="00A1537B">
        <w:tc>
          <w:tcPr>
            <w:tcW w:w="959" w:type="dxa"/>
          </w:tcPr>
          <w:p w:rsidR="00A1537B" w:rsidRPr="00A1537B" w:rsidRDefault="00A1537B" w:rsidP="00B05C6E">
            <w:pPr>
              <w:numPr>
                <w:ilvl w:val="0"/>
                <w:numId w:val="212"/>
              </w:numPr>
              <w:suppressAutoHyphens w:val="0"/>
              <w:jc w:val="center"/>
              <w:rPr>
                <w:sz w:val="20"/>
                <w:szCs w:val="20"/>
                <w:u w:val="single"/>
              </w:rPr>
            </w:pPr>
          </w:p>
        </w:tc>
        <w:tc>
          <w:tcPr>
            <w:tcW w:w="2631" w:type="dxa"/>
          </w:tcPr>
          <w:p w:rsidR="00A1537B" w:rsidRPr="00A1537B" w:rsidRDefault="00A1537B" w:rsidP="00A1537B">
            <w:pPr>
              <w:jc w:val="both"/>
              <w:rPr>
                <w:sz w:val="20"/>
                <w:szCs w:val="20"/>
                <w:u w:val="single"/>
              </w:rPr>
            </w:pPr>
            <w:r w:rsidRPr="00A1537B">
              <w:rPr>
                <w:bCs/>
                <w:sz w:val="20"/>
                <w:szCs w:val="20"/>
              </w:rPr>
              <w:t>Иерархической базой данных является база, в которой</w:t>
            </w:r>
          </w:p>
        </w:tc>
        <w:tc>
          <w:tcPr>
            <w:tcW w:w="4961" w:type="dxa"/>
          </w:tcPr>
          <w:p w:rsidR="00A1537B" w:rsidRPr="00A1537B" w:rsidRDefault="00A1537B" w:rsidP="00B05C6E">
            <w:pPr>
              <w:pStyle w:val="af5"/>
              <w:numPr>
                <w:ilvl w:val="0"/>
                <w:numId w:val="215"/>
              </w:numPr>
              <w:tabs>
                <w:tab w:val="left" w:pos="267"/>
              </w:tabs>
              <w:suppressAutoHyphens w:val="0"/>
              <w:spacing w:after="0" w:line="240" w:lineRule="auto"/>
              <w:ind w:left="33" w:hanging="33"/>
              <w:contextualSpacing/>
              <w:rPr>
                <w:rFonts w:ascii="Times New Roman" w:hAnsi="Times New Roman"/>
                <w:bCs/>
                <w:sz w:val="20"/>
                <w:szCs w:val="20"/>
              </w:rPr>
            </w:pPr>
            <w:r w:rsidRPr="00A1537B">
              <w:rPr>
                <w:rFonts w:ascii="Times New Roman" w:hAnsi="Times New Roman"/>
                <w:bCs/>
                <w:sz w:val="20"/>
                <w:szCs w:val="20"/>
              </w:rPr>
              <w:t>находится перечень объектов одного типа</w:t>
            </w:r>
          </w:p>
          <w:p w:rsidR="00A1537B" w:rsidRPr="00A1537B" w:rsidRDefault="00A1537B" w:rsidP="00B05C6E">
            <w:pPr>
              <w:pStyle w:val="af5"/>
              <w:numPr>
                <w:ilvl w:val="0"/>
                <w:numId w:val="215"/>
              </w:numPr>
              <w:tabs>
                <w:tab w:val="left" w:pos="267"/>
              </w:tabs>
              <w:suppressAutoHyphens w:val="0"/>
              <w:spacing w:after="0" w:line="240" w:lineRule="auto"/>
              <w:ind w:left="33" w:hanging="33"/>
              <w:contextualSpacing/>
              <w:rPr>
                <w:rFonts w:ascii="Times New Roman" w:hAnsi="Times New Roman"/>
                <w:bCs/>
                <w:sz w:val="20"/>
                <w:szCs w:val="20"/>
              </w:rPr>
            </w:pPr>
            <w:r w:rsidRPr="00A1537B">
              <w:rPr>
                <w:rFonts w:ascii="Times New Roman" w:hAnsi="Times New Roman"/>
                <w:bCs/>
                <w:sz w:val="20"/>
                <w:szCs w:val="20"/>
              </w:rPr>
              <w:t xml:space="preserve">между объектами  не накладывается никаких ограничений. </w:t>
            </w:r>
          </w:p>
          <w:p w:rsidR="00A1537B" w:rsidRPr="00A1537B" w:rsidRDefault="00A1537B" w:rsidP="00B05C6E">
            <w:pPr>
              <w:pStyle w:val="af5"/>
              <w:numPr>
                <w:ilvl w:val="0"/>
                <w:numId w:val="215"/>
              </w:numPr>
              <w:tabs>
                <w:tab w:val="left" w:pos="267"/>
              </w:tabs>
              <w:suppressAutoHyphens w:val="0"/>
              <w:spacing w:after="0" w:line="240" w:lineRule="auto"/>
              <w:ind w:left="33" w:hanging="33"/>
              <w:contextualSpacing/>
              <w:rPr>
                <w:rFonts w:ascii="Times New Roman" w:hAnsi="Times New Roman"/>
                <w:bCs/>
                <w:sz w:val="20"/>
                <w:szCs w:val="20"/>
              </w:rPr>
            </w:pPr>
            <w:r w:rsidRPr="00A1537B">
              <w:rPr>
                <w:rFonts w:ascii="Times New Roman" w:hAnsi="Times New Roman"/>
                <w:bCs/>
                <w:sz w:val="20"/>
                <w:szCs w:val="20"/>
              </w:rPr>
              <w:t>чёткая система подчинения</w:t>
            </w:r>
          </w:p>
          <w:p w:rsidR="00A1537B" w:rsidRPr="00A1537B" w:rsidRDefault="00A1537B" w:rsidP="00B05C6E">
            <w:pPr>
              <w:pStyle w:val="af5"/>
              <w:numPr>
                <w:ilvl w:val="0"/>
                <w:numId w:val="215"/>
              </w:numPr>
              <w:tabs>
                <w:tab w:val="left" w:pos="267"/>
              </w:tabs>
              <w:suppressAutoHyphens w:val="0"/>
              <w:spacing w:after="0" w:line="240" w:lineRule="auto"/>
              <w:ind w:left="33" w:hanging="33"/>
              <w:contextualSpacing/>
              <w:rPr>
                <w:rFonts w:ascii="Times New Roman" w:hAnsi="Times New Roman"/>
                <w:sz w:val="20"/>
                <w:szCs w:val="20"/>
                <w:u w:val="single"/>
              </w:rPr>
            </w:pPr>
            <w:r w:rsidRPr="00A1537B">
              <w:rPr>
                <w:rFonts w:ascii="Times New Roman" w:hAnsi="Times New Roman"/>
                <w:bCs/>
                <w:sz w:val="20"/>
                <w:szCs w:val="20"/>
              </w:rPr>
              <w:t>нет смысловой структуры</w:t>
            </w:r>
          </w:p>
        </w:tc>
      </w:tr>
      <w:tr w:rsidR="00A1537B" w:rsidRPr="00C55D4E" w:rsidTr="00A1537B">
        <w:tc>
          <w:tcPr>
            <w:tcW w:w="959" w:type="dxa"/>
          </w:tcPr>
          <w:p w:rsidR="00A1537B" w:rsidRPr="00A1537B" w:rsidRDefault="00A1537B" w:rsidP="00B05C6E">
            <w:pPr>
              <w:numPr>
                <w:ilvl w:val="0"/>
                <w:numId w:val="212"/>
              </w:numPr>
              <w:suppressAutoHyphens w:val="0"/>
              <w:jc w:val="center"/>
              <w:rPr>
                <w:sz w:val="20"/>
                <w:szCs w:val="20"/>
                <w:u w:val="single"/>
              </w:rPr>
            </w:pPr>
          </w:p>
        </w:tc>
        <w:tc>
          <w:tcPr>
            <w:tcW w:w="2631" w:type="dxa"/>
          </w:tcPr>
          <w:p w:rsidR="00A1537B" w:rsidRPr="00A1537B" w:rsidRDefault="00A1537B" w:rsidP="00A1537B">
            <w:pPr>
              <w:ind w:left="-86"/>
              <w:rPr>
                <w:sz w:val="20"/>
                <w:szCs w:val="20"/>
              </w:rPr>
            </w:pPr>
            <w:r w:rsidRPr="00A1537B">
              <w:rPr>
                <w:sz w:val="20"/>
                <w:szCs w:val="20"/>
              </w:rPr>
              <w:t xml:space="preserve">Какой из объектов в базе данных </w:t>
            </w:r>
            <w:r w:rsidRPr="00A1537B">
              <w:rPr>
                <w:sz w:val="20"/>
                <w:szCs w:val="20"/>
                <w:lang w:val="en-US"/>
              </w:rPr>
              <w:t>MSACCESS</w:t>
            </w:r>
            <w:r w:rsidRPr="00A1537B">
              <w:rPr>
                <w:sz w:val="20"/>
                <w:szCs w:val="20"/>
              </w:rPr>
              <w:t xml:space="preserve"> является основным</w:t>
            </w:r>
          </w:p>
          <w:p w:rsidR="00A1537B" w:rsidRPr="00A1537B" w:rsidRDefault="00A1537B" w:rsidP="00A1537B">
            <w:pPr>
              <w:ind w:left="1440"/>
              <w:rPr>
                <w:sz w:val="20"/>
                <w:szCs w:val="20"/>
                <w:u w:val="single"/>
              </w:rPr>
            </w:pPr>
          </w:p>
        </w:tc>
        <w:tc>
          <w:tcPr>
            <w:tcW w:w="4961" w:type="dxa"/>
          </w:tcPr>
          <w:p w:rsidR="00A1537B" w:rsidRPr="00A1537B" w:rsidRDefault="00A1537B" w:rsidP="00B05C6E">
            <w:pPr>
              <w:pStyle w:val="af5"/>
              <w:numPr>
                <w:ilvl w:val="0"/>
                <w:numId w:val="216"/>
              </w:numPr>
              <w:tabs>
                <w:tab w:val="left" w:pos="316"/>
              </w:tabs>
              <w:suppressAutoHyphens w:val="0"/>
              <w:spacing w:after="0" w:line="240" w:lineRule="auto"/>
              <w:ind w:left="0" w:firstLine="11"/>
              <w:contextualSpacing/>
              <w:rPr>
                <w:rFonts w:ascii="Times New Roman" w:hAnsi="Times New Roman"/>
                <w:sz w:val="20"/>
                <w:szCs w:val="20"/>
              </w:rPr>
            </w:pPr>
            <w:r w:rsidRPr="00A1537B">
              <w:rPr>
                <w:rFonts w:ascii="Times New Roman" w:hAnsi="Times New Roman"/>
                <w:sz w:val="20"/>
                <w:szCs w:val="20"/>
              </w:rPr>
              <w:t>таблица</w:t>
            </w:r>
          </w:p>
          <w:p w:rsidR="00A1537B" w:rsidRPr="00A1537B" w:rsidRDefault="00A1537B" w:rsidP="00B05C6E">
            <w:pPr>
              <w:pStyle w:val="af5"/>
              <w:numPr>
                <w:ilvl w:val="0"/>
                <w:numId w:val="216"/>
              </w:numPr>
              <w:tabs>
                <w:tab w:val="left" w:pos="316"/>
              </w:tabs>
              <w:suppressAutoHyphens w:val="0"/>
              <w:spacing w:after="0" w:line="240" w:lineRule="auto"/>
              <w:ind w:left="0" w:firstLine="11"/>
              <w:contextualSpacing/>
              <w:rPr>
                <w:rFonts w:ascii="Times New Roman" w:hAnsi="Times New Roman"/>
                <w:sz w:val="20"/>
                <w:szCs w:val="20"/>
              </w:rPr>
            </w:pPr>
            <w:r w:rsidRPr="00A1537B">
              <w:rPr>
                <w:rFonts w:ascii="Times New Roman" w:hAnsi="Times New Roman"/>
                <w:sz w:val="20"/>
                <w:szCs w:val="20"/>
              </w:rPr>
              <w:t>форма</w:t>
            </w:r>
          </w:p>
          <w:p w:rsidR="00A1537B" w:rsidRPr="00A1537B" w:rsidRDefault="00A1537B" w:rsidP="00B05C6E">
            <w:pPr>
              <w:pStyle w:val="af5"/>
              <w:numPr>
                <w:ilvl w:val="0"/>
                <w:numId w:val="216"/>
              </w:numPr>
              <w:tabs>
                <w:tab w:val="left" w:pos="316"/>
              </w:tabs>
              <w:suppressAutoHyphens w:val="0"/>
              <w:spacing w:after="0" w:line="240" w:lineRule="auto"/>
              <w:ind w:left="0" w:firstLine="11"/>
              <w:contextualSpacing/>
              <w:rPr>
                <w:rFonts w:ascii="Times New Roman" w:hAnsi="Times New Roman"/>
                <w:sz w:val="20"/>
                <w:szCs w:val="20"/>
              </w:rPr>
            </w:pPr>
            <w:r w:rsidRPr="00A1537B">
              <w:rPr>
                <w:rFonts w:ascii="Times New Roman" w:hAnsi="Times New Roman"/>
                <w:sz w:val="20"/>
                <w:szCs w:val="20"/>
              </w:rPr>
              <w:t>запрос</w:t>
            </w:r>
          </w:p>
          <w:p w:rsidR="00A1537B" w:rsidRPr="00A1537B" w:rsidRDefault="00A1537B" w:rsidP="00B05C6E">
            <w:pPr>
              <w:pStyle w:val="af5"/>
              <w:numPr>
                <w:ilvl w:val="0"/>
                <w:numId w:val="216"/>
              </w:numPr>
              <w:tabs>
                <w:tab w:val="left" w:pos="316"/>
              </w:tabs>
              <w:suppressAutoHyphens w:val="0"/>
              <w:spacing w:after="0" w:line="240" w:lineRule="auto"/>
              <w:ind w:left="0" w:firstLine="11"/>
              <w:contextualSpacing/>
              <w:rPr>
                <w:rFonts w:ascii="Times New Roman" w:hAnsi="Times New Roman"/>
                <w:sz w:val="20"/>
                <w:szCs w:val="20"/>
                <w:u w:val="single"/>
              </w:rPr>
            </w:pPr>
            <w:r w:rsidRPr="00A1537B">
              <w:rPr>
                <w:rFonts w:ascii="Times New Roman" w:hAnsi="Times New Roman"/>
                <w:sz w:val="20"/>
                <w:szCs w:val="20"/>
              </w:rPr>
              <w:t>отчет</w:t>
            </w:r>
          </w:p>
        </w:tc>
      </w:tr>
      <w:tr w:rsidR="00A1537B" w:rsidRPr="00C55D4E" w:rsidTr="00A1537B">
        <w:tc>
          <w:tcPr>
            <w:tcW w:w="959" w:type="dxa"/>
          </w:tcPr>
          <w:p w:rsidR="00A1537B" w:rsidRPr="00A1537B" w:rsidRDefault="00A1537B" w:rsidP="00B05C6E">
            <w:pPr>
              <w:numPr>
                <w:ilvl w:val="0"/>
                <w:numId w:val="212"/>
              </w:numPr>
              <w:suppressAutoHyphens w:val="0"/>
              <w:jc w:val="center"/>
              <w:rPr>
                <w:sz w:val="20"/>
                <w:szCs w:val="20"/>
                <w:u w:val="single"/>
              </w:rPr>
            </w:pPr>
          </w:p>
        </w:tc>
        <w:tc>
          <w:tcPr>
            <w:tcW w:w="2631" w:type="dxa"/>
          </w:tcPr>
          <w:p w:rsidR="00A1537B" w:rsidRPr="00A1537B" w:rsidRDefault="00A1537B" w:rsidP="00A1537B">
            <w:pPr>
              <w:rPr>
                <w:sz w:val="20"/>
                <w:szCs w:val="20"/>
                <w:u w:val="single"/>
              </w:rPr>
            </w:pPr>
            <w:r w:rsidRPr="00A1537B">
              <w:rPr>
                <w:bCs/>
                <w:sz w:val="20"/>
                <w:szCs w:val="20"/>
              </w:rPr>
              <w:t xml:space="preserve">Уникальное длинное целое, создаваемое </w:t>
            </w:r>
            <w:proofErr w:type="spellStart"/>
            <w:r w:rsidRPr="00A1537B">
              <w:rPr>
                <w:bCs/>
                <w:sz w:val="20"/>
                <w:szCs w:val="20"/>
              </w:rPr>
              <w:t>Access</w:t>
            </w:r>
            <w:proofErr w:type="spellEnd"/>
            <w:r w:rsidRPr="00A1537B">
              <w:rPr>
                <w:bCs/>
                <w:sz w:val="20"/>
                <w:szCs w:val="20"/>
              </w:rPr>
              <w:t xml:space="preserve"> для каждой новой записи</w:t>
            </w:r>
          </w:p>
        </w:tc>
        <w:tc>
          <w:tcPr>
            <w:tcW w:w="4961" w:type="dxa"/>
          </w:tcPr>
          <w:p w:rsidR="00A1537B" w:rsidRPr="00A1537B" w:rsidRDefault="00A1537B" w:rsidP="00B05C6E">
            <w:pPr>
              <w:pStyle w:val="af5"/>
              <w:numPr>
                <w:ilvl w:val="0"/>
                <w:numId w:val="218"/>
              </w:numPr>
              <w:tabs>
                <w:tab w:val="left" w:pos="304"/>
              </w:tabs>
              <w:suppressAutoHyphens w:val="0"/>
              <w:spacing w:after="0" w:line="240" w:lineRule="auto"/>
              <w:ind w:left="-108" w:firstLine="22"/>
              <w:contextualSpacing/>
              <w:rPr>
                <w:rFonts w:ascii="Times New Roman" w:hAnsi="Times New Roman"/>
                <w:sz w:val="20"/>
                <w:szCs w:val="20"/>
              </w:rPr>
            </w:pPr>
            <w:r w:rsidRPr="00A1537B">
              <w:rPr>
                <w:rFonts w:ascii="Times New Roman" w:hAnsi="Times New Roman"/>
                <w:sz w:val="20"/>
                <w:szCs w:val="20"/>
              </w:rPr>
              <w:t xml:space="preserve">текстовый </w:t>
            </w:r>
          </w:p>
          <w:p w:rsidR="00A1537B" w:rsidRPr="00A1537B" w:rsidRDefault="00A1537B" w:rsidP="00B05C6E">
            <w:pPr>
              <w:pStyle w:val="af5"/>
              <w:numPr>
                <w:ilvl w:val="0"/>
                <w:numId w:val="218"/>
              </w:numPr>
              <w:tabs>
                <w:tab w:val="left" w:pos="304"/>
              </w:tabs>
              <w:suppressAutoHyphens w:val="0"/>
              <w:spacing w:after="0" w:line="240" w:lineRule="auto"/>
              <w:ind w:left="-108" w:firstLine="22"/>
              <w:contextualSpacing/>
              <w:rPr>
                <w:rFonts w:ascii="Times New Roman" w:hAnsi="Times New Roman"/>
                <w:sz w:val="20"/>
                <w:szCs w:val="20"/>
              </w:rPr>
            </w:pPr>
            <w:r w:rsidRPr="00A1537B">
              <w:rPr>
                <w:rFonts w:ascii="Times New Roman" w:hAnsi="Times New Roman"/>
                <w:sz w:val="20"/>
                <w:szCs w:val="20"/>
              </w:rPr>
              <w:t>счётчик</w:t>
            </w:r>
          </w:p>
          <w:p w:rsidR="00A1537B" w:rsidRPr="00A1537B" w:rsidRDefault="00A1537B" w:rsidP="00B05C6E">
            <w:pPr>
              <w:pStyle w:val="af5"/>
              <w:numPr>
                <w:ilvl w:val="0"/>
                <w:numId w:val="218"/>
              </w:numPr>
              <w:tabs>
                <w:tab w:val="left" w:pos="304"/>
              </w:tabs>
              <w:suppressAutoHyphens w:val="0"/>
              <w:spacing w:after="0" w:line="240" w:lineRule="auto"/>
              <w:ind w:left="-108" w:firstLine="22"/>
              <w:contextualSpacing/>
              <w:rPr>
                <w:rFonts w:ascii="Times New Roman" w:hAnsi="Times New Roman"/>
                <w:sz w:val="20"/>
                <w:szCs w:val="20"/>
              </w:rPr>
            </w:pPr>
            <w:r w:rsidRPr="00A1537B">
              <w:rPr>
                <w:rFonts w:ascii="Times New Roman" w:hAnsi="Times New Roman"/>
                <w:sz w:val="20"/>
                <w:szCs w:val="20"/>
              </w:rPr>
              <w:t>логический</w:t>
            </w:r>
          </w:p>
          <w:p w:rsidR="00A1537B" w:rsidRPr="00A1537B" w:rsidRDefault="00A1537B" w:rsidP="00B05C6E">
            <w:pPr>
              <w:pStyle w:val="af5"/>
              <w:numPr>
                <w:ilvl w:val="0"/>
                <w:numId w:val="218"/>
              </w:numPr>
              <w:tabs>
                <w:tab w:val="left" w:pos="304"/>
              </w:tabs>
              <w:suppressAutoHyphens w:val="0"/>
              <w:spacing w:after="0" w:line="240" w:lineRule="auto"/>
              <w:ind w:left="-108" w:firstLine="22"/>
              <w:contextualSpacing/>
              <w:rPr>
                <w:rFonts w:ascii="Times New Roman" w:hAnsi="Times New Roman"/>
                <w:sz w:val="20"/>
                <w:szCs w:val="20"/>
                <w:u w:val="single"/>
                <w:lang w:val="en-US"/>
              </w:rPr>
            </w:pPr>
            <w:r w:rsidRPr="00A1537B">
              <w:rPr>
                <w:rFonts w:ascii="Times New Roman" w:hAnsi="Times New Roman"/>
                <w:sz w:val="20"/>
                <w:szCs w:val="20"/>
              </w:rPr>
              <w:t xml:space="preserve">поле </w:t>
            </w:r>
            <w:r w:rsidRPr="00A1537B">
              <w:rPr>
                <w:rFonts w:ascii="Times New Roman" w:hAnsi="Times New Roman"/>
                <w:sz w:val="20"/>
                <w:szCs w:val="20"/>
                <w:lang w:val="en-US"/>
              </w:rPr>
              <w:t>memo</w:t>
            </w:r>
          </w:p>
        </w:tc>
      </w:tr>
      <w:tr w:rsidR="00A1537B" w:rsidRPr="00C55D4E" w:rsidTr="00A1537B">
        <w:tc>
          <w:tcPr>
            <w:tcW w:w="959" w:type="dxa"/>
          </w:tcPr>
          <w:p w:rsidR="00A1537B" w:rsidRPr="00A1537B" w:rsidRDefault="00A1537B" w:rsidP="00B05C6E">
            <w:pPr>
              <w:numPr>
                <w:ilvl w:val="0"/>
                <w:numId w:val="212"/>
              </w:numPr>
              <w:suppressAutoHyphens w:val="0"/>
              <w:jc w:val="center"/>
              <w:rPr>
                <w:sz w:val="20"/>
                <w:szCs w:val="20"/>
                <w:u w:val="single"/>
              </w:rPr>
            </w:pPr>
          </w:p>
        </w:tc>
        <w:tc>
          <w:tcPr>
            <w:tcW w:w="2631" w:type="dxa"/>
          </w:tcPr>
          <w:p w:rsidR="00A1537B" w:rsidRPr="00A1537B" w:rsidRDefault="00A1537B" w:rsidP="00A1537B">
            <w:pPr>
              <w:rPr>
                <w:sz w:val="20"/>
                <w:szCs w:val="20"/>
                <w:u w:val="single"/>
              </w:rPr>
            </w:pPr>
            <w:r w:rsidRPr="00A1537B">
              <w:rPr>
                <w:bCs/>
                <w:sz w:val="20"/>
                <w:szCs w:val="20"/>
              </w:rPr>
              <w:t>Гиперссылка</w:t>
            </w:r>
          </w:p>
        </w:tc>
        <w:tc>
          <w:tcPr>
            <w:tcW w:w="4961" w:type="dxa"/>
          </w:tcPr>
          <w:p w:rsidR="00A1537B" w:rsidRPr="00A1537B" w:rsidRDefault="00A1537B" w:rsidP="00B05C6E">
            <w:pPr>
              <w:pStyle w:val="af5"/>
              <w:numPr>
                <w:ilvl w:val="0"/>
                <w:numId w:val="219"/>
              </w:numPr>
              <w:tabs>
                <w:tab w:val="left" w:pos="316"/>
              </w:tabs>
              <w:suppressAutoHyphens w:val="0"/>
              <w:spacing w:after="0" w:line="240" w:lineRule="auto"/>
              <w:ind w:left="0" w:firstLine="22"/>
              <w:contextualSpacing/>
              <w:rPr>
                <w:rFonts w:ascii="Times New Roman" w:hAnsi="Times New Roman"/>
                <w:bCs/>
                <w:sz w:val="20"/>
                <w:szCs w:val="20"/>
              </w:rPr>
            </w:pPr>
            <w:r w:rsidRPr="00A1537B">
              <w:rPr>
                <w:rFonts w:ascii="Times New Roman" w:hAnsi="Times New Roman"/>
                <w:bCs/>
                <w:sz w:val="20"/>
                <w:szCs w:val="20"/>
              </w:rPr>
              <w:t>логические данные, имеющие значения истина или ложь</w:t>
            </w:r>
          </w:p>
          <w:p w:rsidR="00A1537B" w:rsidRPr="00A1537B" w:rsidRDefault="00A1537B" w:rsidP="00B05C6E">
            <w:pPr>
              <w:pStyle w:val="af5"/>
              <w:numPr>
                <w:ilvl w:val="0"/>
                <w:numId w:val="219"/>
              </w:numPr>
              <w:tabs>
                <w:tab w:val="left" w:pos="316"/>
              </w:tabs>
              <w:suppressAutoHyphens w:val="0"/>
              <w:spacing w:after="0" w:line="240" w:lineRule="auto"/>
              <w:ind w:left="0" w:firstLine="22"/>
              <w:contextualSpacing/>
              <w:rPr>
                <w:rFonts w:ascii="Times New Roman" w:hAnsi="Times New Roman"/>
                <w:bCs/>
                <w:sz w:val="20"/>
                <w:szCs w:val="20"/>
              </w:rPr>
            </w:pPr>
            <w:r w:rsidRPr="00A1537B">
              <w:rPr>
                <w:rFonts w:ascii="Times New Roman" w:hAnsi="Times New Roman"/>
                <w:bCs/>
                <w:sz w:val="20"/>
                <w:szCs w:val="20"/>
              </w:rPr>
              <w:t xml:space="preserve">картинки, диаграммы и другие объекты OLE из приложений </w:t>
            </w:r>
            <w:proofErr w:type="spellStart"/>
            <w:r w:rsidRPr="00A1537B">
              <w:rPr>
                <w:rFonts w:ascii="Times New Roman" w:hAnsi="Times New Roman"/>
                <w:bCs/>
                <w:sz w:val="20"/>
                <w:szCs w:val="20"/>
              </w:rPr>
              <w:t>Windows</w:t>
            </w:r>
            <w:proofErr w:type="spellEnd"/>
          </w:p>
          <w:p w:rsidR="00A1537B" w:rsidRPr="00A1537B" w:rsidRDefault="00A1537B" w:rsidP="00B05C6E">
            <w:pPr>
              <w:pStyle w:val="af5"/>
              <w:numPr>
                <w:ilvl w:val="0"/>
                <w:numId w:val="219"/>
              </w:numPr>
              <w:tabs>
                <w:tab w:val="left" w:pos="316"/>
              </w:tabs>
              <w:suppressAutoHyphens w:val="0"/>
              <w:spacing w:after="0" w:line="240" w:lineRule="auto"/>
              <w:ind w:left="0" w:firstLine="22"/>
              <w:contextualSpacing/>
              <w:rPr>
                <w:rFonts w:ascii="Times New Roman" w:hAnsi="Times New Roman"/>
                <w:bCs/>
                <w:sz w:val="20"/>
                <w:szCs w:val="20"/>
              </w:rPr>
            </w:pPr>
            <w:r w:rsidRPr="00A1537B">
              <w:rPr>
                <w:rFonts w:ascii="Times New Roman" w:hAnsi="Times New Roman"/>
                <w:bCs/>
                <w:sz w:val="20"/>
                <w:szCs w:val="20"/>
              </w:rPr>
              <w:t xml:space="preserve">уникальное длинное целое, создаваемое </w:t>
            </w:r>
            <w:proofErr w:type="spellStart"/>
            <w:r w:rsidRPr="00A1537B">
              <w:rPr>
                <w:rFonts w:ascii="Times New Roman" w:hAnsi="Times New Roman"/>
                <w:bCs/>
                <w:sz w:val="20"/>
                <w:szCs w:val="20"/>
              </w:rPr>
              <w:t>access</w:t>
            </w:r>
            <w:proofErr w:type="spellEnd"/>
            <w:r w:rsidRPr="00A1537B">
              <w:rPr>
                <w:rFonts w:ascii="Times New Roman" w:hAnsi="Times New Roman"/>
                <w:bCs/>
                <w:sz w:val="20"/>
                <w:szCs w:val="20"/>
              </w:rPr>
              <w:t xml:space="preserve"> для каждой новой записи</w:t>
            </w:r>
          </w:p>
          <w:p w:rsidR="00A1537B" w:rsidRPr="00A1537B" w:rsidRDefault="00A1537B" w:rsidP="00B05C6E">
            <w:pPr>
              <w:pStyle w:val="af5"/>
              <w:numPr>
                <w:ilvl w:val="0"/>
                <w:numId w:val="219"/>
              </w:numPr>
              <w:tabs>
                <w:tab w:val="left" w:pos="316"/>
              </w:tabs>
              <w:suppressAutoHyphens w:val="0"/>
              <w:spacing w:after="0" w:line="240" w:lineRule="auto"/>
              <w:ind w:left="0" w:firstLine="22"/>
              <w:contextualSpacing/>
              <w:rPr>
                <w:rFonts w:ascii="Times New Roman" w:hAnsi="Times New Roman"/>
                <w:sz w:val="20"/>
                <w:szCs w:val="20"/>
                <w:u w:val="single"/>
              </w:rPr>
            </w:pPr>
            <w:r w:rsidRPr="00A1537B">
              <w:rPr>
                <w:rFonts w:ascii="Times New Roman" w:hAnsi="Times New Roman"/>
                <w:bCs/>
                <w:sz w:val="20"/>
                <w:szCs w:val="20"/>
              </w:rPr>
              <w:t>алфавитно-цифровые данные (до 255 символов)</w:t>
            </w:r>
          </w:p>
        </w:tc>
      </w:tr>
      <w:tr w:rsidR="00A1537B" w:rsidRPr="00C55D4E" w:rsidTr="00A1537B">
        <w:tc>
          <w:tcPr>
            <w:tcW w:w="959" w:type="dxa"/>
          </w:tcPr>
          <w:p w:rsidR="00A1537B" w:rsidRPr="00A1537B" w:rsidRDefault="00A1537B" w:rsidP="00B05C6E">
            <w:pPr>
              <w:numPr>
                <w:ilvl w:val="0"/>
                <w:numId w:val="212"/>
              </w:numPr>
              <w:suppressAutoHyphens w:val="0"/>
              <w:jc w:val="center"/>
              <w:rPr>
                <w:sz w:val="20"/>
                <w:szCs w:val="20"/>
                <w:u w:val="single"/>
              </w:rPr>
            </w:pPr>
          </w:p>
        </w:tc>
        <w:tc>
          <w:tcPr>
            <w:tcW w:w="2631" w:type="dxa"/>
          </w:tcPr>
          <w:p w:rsidR="00A1537B" w:rsidRPr="00A1537B" w:rsidRDefault="00A1537B" w:rsidP="00A1537B">
            <w:pPr>
              <w:rPr>
                <w:sz w:val="20"/>
                <w:szCs w:val="20"/>
                <w:u w:val="single"/>
              </w:rPr>
            </w:pPr>
            <w:r w:rsidRPr="00A1537B">
              <w:rPr>
                <w:bCs/>
                <w:sz w:val="20"/>
                <w:szCs w:val="20"/>
              </w:rPr>
              <w:t xml:space="preserve">Ключевое поле -поле, значение которого служит </w:t>
            </w:r>
          </w:p>
        </w:tc>
        <w:tc>
          <w:tcPr>
            <w:tcW w:w="4961" w:type="dxa"/>
          </w:tcPr>
          <w:p w:rsidR="00A1537B" w:rsidRPr="00A1537B" w:rsidRDefault="00A1537B" w:rsidP="00B05C6E">
            <w:pPr>
              <w:pStyle w:val="af5"/>
              <w:numPr>
                <w:ilvl w:val="0"/>
                <w:numId w:val="217"/>
              </w:numPr>
              <w:tabs>
                <w:tab w:val="left" w:pos="317"/>
              </w:tabs>
              <w:suppressAutoHyphens w:val="0"/>
              <w:spacing w:after="0" w:line="240" w:lineRule="auto"/>
              <w:ind w:left="0" w:firstLine="22"/>
              <w:contextualSpacing/>
              <w:rPr>
                <w:rFonts w:ascii="Times New Roman" w:hAnsi="Times New Roman"/>
                <w:bCs/>
                <w:sz w:val="20"/>
                <w:szCs w:val="20"/>
              </w:rPr>
            </w:pPr>
            <w:r w:rsidRPr="00A1537B">
              <w:rPr>
                <w:rFonts w:ascii="Times New Roman" w:hAnsi="Times New Roman"/>
                <w:bCs/>
                <w:sz w:val="20"/>
                <w:szCs w:val="20"/>
              </w:rPr>
              <w:t>для однозначного определения записи в таблице.</w:t>
            </w:r>
          </w:p>
          <w:p w:rsidR="00A1537B" w:rsidRPr="00A1537B" w:rsidRDefault="00A1537B" w:rsidP="00B05C6E">
            <w:pPr>
              <w:pStyle w:val="af5"/>
              <w:numPr>
                <w:ilvl w:val="0"/>
                <w:numId w:val="217"/>
              </w:numPr>
              <w:tabs>
                <w:tab w:val="left" w:pos="317"/>
              </w:tabs>
              <w:suppressAutoHyphens w:val="0"/>
              <w:spacing w:after="0" w:line="240" w:lineRule="auto"/>
              <w:ind w:left="0" w:firstLine="22"/>
              <w:contextualSpacing/>
              <w:rPr>
                <w:rFonts w:ascii="Times New Roman" w:hAnsi="Times New Roman"/>
                <w:bCs/>
                <w:sz w:val="20"/>
                <w:szCs w:val="20"/>
              </w:rPr>
            </w:pPr>
            <w:r w:rsidRPr="00A1537B">
              <w:rPr>
                <w:rFonts w:ascii="Times New Roman" w:hAnsi="Times New Roman"/>
                <w:bCs/>
                <w:sz w:val="20"/>
                <w:szCs w:val="20"/>
              </w:rPr>
              <w:t>удобства ввода данных в таблицу</w:t>
            </w:r>
          </w:p>
          <w:p w:rsidR="00A1537B" w:rsidRPr="00A1537B" w:rsidRDefault="00A1537B" w:rsidP="00B05C6E">
            <w:pPr>
              <w:numPr>
                <w:ilvl w:val="0"/>
                <w:numId w:val="217"/>
              </w:numPr>
              <w:tabs>
                <w:tab w:val="left" w:pos="247"/>
                <w:tab w:val="left" w:pos="317"/>
              </w:tabs>
              <w:suppressAutoHyphens w:val="0"/>
              <w:ind w:left="0" w:firstLine="22"/>
              <w:rPr>
                <w:sz w:val="20"/>
                <w:szCs w:val="20"/>
              </w:rPr>
            </w:pPr>
            <w:r w:rsidRPr="00A1537B">
              <w:rPr>
                <w:sz w:val="20"/>
                <w:szCs w:val="20"/>
              </w:rPr>
              <w:t>для отбора и обработки данных</w:t>
            </w:r>
          </w:p>
          <w:p w:rsidR="00A1537B" w:rsidRPr="00A1537B" w:rsidRDefault="00A1537B" w:rsidP="00B05C6E">
            <w:pPr>
              <w:pStyle w:val="af5"/>
              <w:numPr>
                <w:ilvl w:val="0"/>
                <w:numId w:val="217"/>
              </w:numPr>
              <w:tabs>
                <w:tab w:val="left" w:pos="317"/>
              </w:tabs>
              <w:suppressAutoHyphens w:val="0"/>
              <w:spacing w:after="0" w:line="240" w:lineRule="auto"/>
              <w:ind w:left="0" w:firstLine="22"/>
              <w:contextualSpacing/>
              <w:rPr>
                <w:rFonts w:ascii="Times New Roman" w:hAnsi="Times New Roman"/>
                <w:sz w:val="20"/>
                <w:szCs w:val="20"/>
                <w:u w:val="single"/>
              </w:rPr>
            </w:pPr>
            <w:r w:rsidRPr="00A1537B">
              <w:rPr>
                <w:rFonts w:ascii="Times New Roman" w:hAnsi="Times New Roman"/>
                <w:bCs/>
                <w:sz w:val="20"/>
                <w:szCs w:val="20"/>
              </w:rPr>
              <w:t>для поверки каждой новой записи</w:t>
            </w:r>
          </w:p>
        </w:tc>
      </w:tr>
      <w:tr w:rsidR="00A1537B" w:rsidRPr="00C55D4E" w:rsidTr="00A1537B">
        <w:trPr>
          <w:trHeight w:val="1411"/>
        </w:trPr>
        <w:tc>
          <w:tcPr>
            <w:tcW w:w="959" w:type="dxa"/>
          </w:tcPr>
          <w:p w:rsidR="00A1537B" w:rsidRPr="00C55D4E" w:rsidRDefault="00A1537B" w:rsidP="00B05C6E">
            <w:pPr>
              <w:numPr>
                <w:ilvl w:val="0"/>
                <w:numId w:val="212"/>
              </w:numPr>
              <w:suppressAutoHyphens w:val="0"/>
              <w:jc w:val="center"/>
              <w:rPr>
                <w:sz w:val="18"/>
                <w:szCs w:val="18"/>
                <w:u w:val="single"/>
              </w:rPr>
            </w:pPr>
          </w:p>
        </w:tc>
        <w:tc>
          <w:tcPr>
            <w:tcW w:w="2631" w:type="dxa"/>
          </w:tcPr>
          <w:tbl>
            <w:tblPr>
              <w:tblpPr w:leftFromText="180" w:rightFromText="180" w:vertAnchor="text" w:horzAnchor="margin" w:tblpY="-29"/>
              <w:tblOverlap w:val="never"/>
              <w:tblW w:w="2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846"/>
              <w:gridCol w:w="709"/>
              <w:gridCol w:w="850"/>
            </w:tblGrid>
            <w:tr w:rsidR="00A1537B" w:rsidRPr="005B6429" w:rsidTr="00A1537B">
              <w:tc>
                <w:tcPr>
                  <w:tcW w:w="846" w:type="dxa"/>
                  <w:tcBorders>
                    <w:top w:val="single" w:sz="4" w:space="0" w:color="auto"/>
                    <w:left w:val="single" w:sz="4" w:space="0" w:color="auto"/>
                    <w:bottom w:val="single" w:sz="4" w:space="0" w:color="auto"/>
                    <w:right w:val="single" w:sz="4" w:space="0" w:color="auto"/>
                  </w:tcBorders>
                  <w:shd w:val="clear" w:color="auto" w:fill="auto"/>
                </w:tcPr>
                <w:p w:rsidR="00A1537B" w:rsidRPr="005B6429" w:rsidRDefault="00A1537B" w:rsidP="00A1537B">
                  <w:pPr>
                    <w:rPr>
                      <w:sz w:val="16"/>
                      <w:szCs w:val="16"/>
                    </w:rPr>
                  </w:pPr>
                  <w:r w:rsidRPr="005B6429">
                    <w:rPr>
                      <w:sz w:val="16"/>
                      <w:szCs w:val="16"/>
                    </w:rPr>
                    <w:t>Фамилия</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A1537B" w:rsidRPr="005B6429" w:rsidRDefault="00A1537B" w:rsidP="00A1537B">
                  <w:pPr>
                    <w:rPr>
                      <w:sz w:val="16"/>
                      <w:szCs w:val="16"/>
                    </w:rPr>
                  </w:pPr>
                  <w:r w:rsidRPr="005B6429">
                    <w:rPr>
                      <w:sz w:val="16"/>
                      <w:szCs w:val="16"/>
                    </w:rPr>
                    <w:t>Марка</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A1537B" w:rsidRPr="005B6429" w:rsidRDefault="00A1537B" w:rsidP="00A1537B">
                  <w:pPr>
                    <w:rPr>
                      <w:sz w:val="16"/>
                      <w:szCs w:val="16"/>
                    </w:rPr>
                  </w:pPr>
                  <w:r w:rsidRPr="005B6429">
                    <w:rPr>
                      <w:sz w:val="16"/>
                      <w:szCs w:val="16"/>
                    </w:rPr>
                    <w:t xml:space="preserve">Цена </w:t>
                  </w:r>
                  <w:proofErr w:type="spellStart"/>
                  <w:r w:rsidRPr="005B6429">
                    <w:rPr>
                      <w:sz w:val="16"/>
                      <w:szCs w:val="16"/>
                    </w:rPr>
                    <w:t>тыс_дол</w:t>
                  </w:r>
                  <w:proofErr w:type="spellEnd"/>
                </w:p>
              </w:tc>
            </w:tr>
            <w:tr w:rsidR="00A1537B" w:rsidRPr="005B6429" w:rsidTr="00A1537B">
              <w:tc>
                <w:tcPr>
                  <w:tcW w:w="846" w:type="dxa"/>
                  <w:tcBorders>
                    <w:top w:val="single" w:sz="4" w:space="0" w:color="auto"/>
                    <w:left w:val="single" w:sz="4" w:space="0" w:color="auto"/>
                    <w:bottom w:val="single" w:sz="4" w:space="0" w:color="auto"/>
                    <w:right w:val="single" w:sz="4" w:space="0" w:color="auto"/>
                  </w:tcBorders>
                  <w:shd w:val="clear" w:color="auto" w:fill="auto"/>
                </w:tcPr>
                <w:p w:rsidR="00A1537B" w:rsidRPr="005B6429" w:rsidRDefault="00A1537B" w:rsidP="00A1537B">
                  <w:pPr>
                    <w:rPr>
                      <w:sz w:val="16"/>
                      <w:szCs w:val="16"/>
                    </w:rPr>
                  </w:pPr>
                  <w:r w:rsidRPr="005B6429">
                    <w:rPr>
                      <w:sz w:val="16"/>
                      <w:szCs w:val="16"/>
                    </w:rPr>
                    <w:t>Бодров</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A1537B" w:rsidRPr="005B6429" w:rsidRDefault="00A1537B" w:rsidP="00A1537B">
                  <w:pPr>
                    <w:rPr>
                      <w:sz w:val="16"/>
                      <w:szCs w:val="16"/>
                    </w:rPr>
                  </w:pPr>
                  <w:r w:rsidRPr="005B6429">
                    <w:rPr>
                      <w:sz w:val="16"/>
                      <w:szCs w:val="16"/>
                      <w:lang w:val="en-US"/>
                    </w:rPr>
                    <w:t>BMW</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A1537B" w:rsidRPr="005B6429" w:rsidRDefault="00A1537B" w:rsidP="00A1537B">
                  <w:pPr>
                    <w:jc w:val="right"/>
                    <w:rPr>
                      <w:sz w:val="16"/>
                      <w:szCs w:val="16"/>
                    </w:rPr>
                  </w:pPr>
                  <w:r w:rsidRPr="005B6429">
                    <w:rPr>
                      <w:sz w:val="16"/>
                      <w:szCs w:val="16"/>
                    </w:rPr>
                    <w:t>35</w:t>
                  </w:r>
                </w:p>
              </w:tc>
            </w:tr>
            <w:tr w:rsidR="00A1537B" w:rsidRPr="005B6429" w:rsidTr="00A1537B">
              <w:tc>
                <w:tcPr>
                  <w:tcW w:w="846" w:type="dxa"/>
                  <w:tcBorders>
                    <w:top w:val="single" w:sz="4" w:space="0" w:color="auto"/>
                    <w:left w:val="single" w:sz="4" w:space="0" w:color="auto"/>
                    <w:bottom w:val="single" w:sz="4" w:space="0" w:color="auto"/>
                    <w:right w:val="single" w:sz="4" w:space="0" w:color="auto"/>
                  </w:tcBorders>
                  <w:shd w:val="clear" w:color="auto" w:fill="auto"/>
                </w:tcPr>
                <w:p w:rsidR="00A1537B" w:rsidRPr="005B6429" w:rsidRDefault="00A1537B" w:rsidP="00A1537B">
                  <w:pPr>
                    <w:rPr>
                      <w:sz w:val="16"/>
                      <w:szCs w:val="16"/>
                    </w:rPr>
                  </w:pPr>
                  <w:r w:rsidRPr="005B6429">
                    <w:rPr>
                      <w:sz w:val="16"/>
                      <w:szCs w:val="16"/>
                    </w:rPr>
                    <w:t>Хруст</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A1537B" w:rsidRPr="005B6429" w:rsidRDefault="00A1537B" w:rsidP="00A1537B">
                  <w:pPr>
                    <w:rPr>
                      <w:sz w:val="16"/>
                      <w:szCs w:val="16"/>
                    </w:rPr>
                  </w:pPr>
                  <w:r w:rsidRPr="005B6429">
                    <w:rPr>
                      <w:sz w:val="16"/>
                      <w:szCs w:val="16"/>
                      <w:lang w:val="en-US"/>
                    </w:rPr>
                    <w:t>Opel</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A1537B" w:rsidRPr="005B6429" w:rsidRDefault="00A1537B" w:rsidP="00A1537B">
                  <w:pPr>
                    <w:jc w:val="right"/>
                    <w:rPr>
                      <w:sz w:val="16"/>
                      <w:szCs w:val="16"/>
                    </w:rPr>
                  </w:pPr>
                  <w:r w:rsidRPr="005B6429">
                    <w:rPr>
                      <w:sz w:val="16"/>
                      <w:szCs w:val="16"/>
                    </w:rPr>
                    <w:t>23</w:t>
                  </w:r>
                </w:p>
              </w:tc>
            </w:tr>
            <w:tr w:rsidR="00A1537B" w:rsidRPr="005B6429" w:rsidTr="00A1537B">
              <w:tc>
                <w:tcPr>
                  <w:tcW w:w="846" w:type="dxa"/>
                  <w:tcBorders>
                    <w:top w:val="single" w:sz="4" w:space="0" w:color="auto"/>
                    <w:left w:val="single" w:sz="4" w:space="0" w:color="auto"/>
                    <w:bottom w:val="single" w:sz="4" w:space="0" w:color="auto"/>
                    <w:right w:val="single" w:sz="4" w:space="0" w:color="auto"/>
                  </w:tcBorders>
                  <w:shd w:val="clear" w:color="auto" w:fill="auto"/>
                </w:tcPr>
                <w:p w:rsidR="00A1537B" w:rsidRPr="005B6429" w:rsidRDefault="00A1537B" w:rsidP="00A1537B">
                  <w:pPr>
                    <w:rPr>
                      <w:sz w:val="16"/>
                      <w:szCs w:val="16"/>
                    </w:rPr>
                  </w:pPr>
                  <w:r w:rsidRPr="005B6429">
                    <w:rPr>
                      <w:sz w:val="16"/>
                      <w:szCs w:val="16"/>
                    </w:rPr>
                    <w:t>Лемешев</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A1537B" w:rsidRPr="005B6429" w:rsidRDefault="00A1537B" w:rsidP="00A1537B">
                  <w:pPr>
                    <w:rPr>
                      <w:sz w:val="16"/>
                      <w:szCs w:val="16"/>
                    </w:rPr>
                  </w:pPr>
                  <w:r w:rsidRPr="005B6429">
                    <w:rPr>
                      <w:sz w:val="16"/>
                      <w:szCs w:val="16"/>
                      <w:lang w:val="en-US"/>
                    </w:rPr>
                    <w:t>Lexus</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A1537B" w:rsidRPr="005B6429" w:rsidRDefault="00A1537B" w:rsidP="00A1537B">
                  <w:pPr>
                    <w:jc w:val="right"/>
                    <w:rPr>
                      <w:sz w:val="16"/>
                      <w:szCs w:val="16"/>
                    </w:rPr>
                  </w:pPr>
                  <w:r w:rsidRPr="005B6429">
                    <w:rPr>
                      <w:sz w:val="16"/>
                      <w:szCs w:val="16"/>
                    </w:rPr>
                    <w:t>55</w:t>
                  </w:r>
                </w:p>
              </w:tc>
            </w:tr>
            <w:tr w:rsidR="00A1537B" w:rsidRPr="005B6429" w:rsidTr="00A1537B">
              <w:tc>
                <w:tcPr>
                  <w:tcW w:w="846" w:type="dxa"/>
                  <w:tcBorders>
                    <w:top w:val="single" w:sz="4" w:space="0" w:color="auto"/>
                    <w:left w:val="single" w:sz="4" w:space="0" w:color="auto"/>
                    <w:bottom w:val="single" w:sz="4" w:space="0" w:color="auto"/>
                    <w:right w:val="single" w:sz="4" w:space="0" w:color="auto"/>
                  </w:tcBorders>
                  <w:shd w:val="clear" w:color="auto" w:fill="auto"/>
                </w:tcPr>
                <w:p w:rsidR="00A1537B" w:rsidRPr="005B6429" w:rsidRDefault="00A1537B" w:rsidP="00A1537B">
                  <w:pPr>
                    <w:rPr>
                      <w:sz w:val="16"/>
                      <w:szCs w:val="16"/>
                    </w:rPr>
                  </w:pPr>
                  <w:r w:rsidRPr="005B6429">
                    <w:rPr>
                      <w:sz w:val="16"/>
                      <w:szCs w:val="16"/>
                    </w:rPr>
                    <w:t>Брук</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A1537B" w:rsidRPr="005B6429" w:rsidRDefault="00A1537B" w:rsidP="00A1537B">
                  <w:pPr>
                    <w:rPr>
                      <w:sz w:val="16"/>
                      <w:szCs w:val="16"/>
                    </w:rPr>
                  </w:pPr>
                  <w:r w:rsidRPr="005B6429">
                    <w:rPr>
                      <w:sz w:val="16"/>
                      <w:szCs w:val="16"/>
                      <w:lang w:val="en-US"/>
                    </w:rPr>
                    <w:t>Opel</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A1537B" w:rsidRPr="006D79E2" w:rsidRDefault="00A1537B" w:rsidP="00A1537B">
                  <w:pPr>
                    <w:jc w:val="right"/>
                    <w:rPr>
                      <w:sz w:val="16"/>
                      <w:szCs w:val="16"/>
                    </w:rPr>
                  </w:pPr>
                  <w:r w:rsidRPr="00A1537B">
                    <w:rPr>
                      <w:sz w:val="16"/>
                      <w:szCs w:val="16"/>
                    </w:rPr>
                    <w:t>2</w:t>
                  </w:r>
                  <w:r>
                    <w:rPr>
                      <w:sz w:val="16"/>
                      <w:szCs w:val="16"/>
                    </w:rPr>
                    <w:t>6</w:t>
                  </w:r>
                </w:p>
              </w:tc>
            </w:tr>
            <w:tr w:rsidR="00A1537B" w:rsidRPr="005B6429" w:rsidTr="00A1537B">
              <w:tc>
                <w:tcPr>
                  <w:tcW w:w="846" w:type="dxa"/>
                  <w:tcBorders>
                    <w:top w:val="single" w:sz="4" w:space="0" w:color="auto"/>
                    <w:left w:val="single" w:sz="4" w:space="0" w:color="auto"/>
                    <w:bottom w:val="single" w:sz="4" w:space="0" w:color="auto"/>
                    <w:right w:val="single" w:sz="4" w:space="0" w:color="auto"/>
                  </w:tcBorders>
                  <w:shd w:val="clear" w:color="auto" w:fill="auto"/>
                </w:tcPr>
                <w:p w:rsidR="00A1537B" w:rsidRPr="005B6429" w:rsidRDefault="00A1537B" w:rsidP="00A1537B">
                  <w:pPr>
                    <w:rPr>
                      <w:sz w:val="16"/>
                      <w:szCs w:val="16"/>
                    </w:rPr>
                  </w:pPr>
                  <w:r w:rsidRPr="005B6429">
                    <w:rPr>
                      <w:sz w:val="16"/>
                      <w:szCs w:val="16"/>
                    </w:rPr>
                    <w:t>Зверев</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A1537B" w:rsidRPr="005B6429" w:rsidRDefault="00A1537B" w:rsidP="00A1537B">
                  <w:pPr>
                    <w:rPr>
                      <w:sz w:val="16"/>
                      <w:szCs w:val="16"/>
                    </w:rPr>
                  </w:pPr>
                  <w:r w:rsidRPr="005B6429">
                    <w:rPr>
                      <w:sz w:val="16"/>
                      <w:szCs w:val="16"/>
                      <w:lang w:val="en-US"/>
                    </w:rPr>
                    <w:t>SAAB</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A1537B" w:rsidRPr="005B6429" w:rsidRDefault="00A1537B" w:rsidP="00A1537B">
                  <w:pPr>
                    <w:jc w:val="right"/>
                    <w:rPr>
                      <w:sz w:val="16"/>
                      <w:szCs w:val="16"/>
                    </w:rPr>
                  </w:pPr>
                  <w:r w:rsidRPr="005B6429">
                    <w:rPr>
                      <w:sz w:val="16"/>
                      <w:szCs w:val="16"/>
                    </w:rPr>
                    <w:t>40</w:t>
                  </w:r>
                </w:p>
              </w:tc>
            </w:tr>
          </w:tbl>
          <w:p w:rsidR="00A1537B" w:rsidRPr="00C55D4E" w:rsidRDefault="00A1537B" w:rsidP="00A1537B">
            <w:pPr>
              <w:rPr>
                <w:sz w:val="18"/>
                <w:szCs w:val="18"/>
              </w:rPr>
            </w:pPr>
            <w:r w:rsidRPr="00C55D4E">
              <w:rPr>
                <w:sz w:val="18"/>
                <w:szCs w:val="18"/>
              </w:rPr>
              <w:t xml:space="preserve"> Запрос по критерию: </w:t>
            </w:r>
            <w:proofErr w:type="gramStart"/>
            <w:r w:rsidRPr="00C55D4E">
              <w:rPr>
                <w:sz w:val="18"/>
                <w:szCs w:val="18"/>
              </w:rPr>
              <w:t>Б</w:t>
            </w:r>
            <w:proofErr w:type="gramEnd"/>
            <w:r w:rsidRPr="00C55D4E">
              <w:rPr>
                <w:sz w:val="18"/>
                <w:szCs w:val="18"/>
              </w:rPr>
              <w:t>*, &gt;20</w:t>
            </w:r>
            <w:r w:rsidRPr="00C55D4E">
              <w:rPr>
                <w:sz w:val="18"/>
                <w:szCs w:val="18"/>
                <w:lang w:val="en-US"/>
              </w:rPr>
              <w:t>AND</w:t>
            </w:r>
            <w:r w:rsidRPr="00C55D4E">
              <w:rPr>
                <w:sz w:val="18"/>
                <w:szCs w:val="18"/>
              </w:rPr>
              <w:t>&lt;27</w:t>
            </w:r>
          </w:p>
        </w:tc>
        <w:tc>
          <w:tcPr>
            <w:tcW w:w="4961" w:type="dxa"/>
          </w:tcPr>
          <w:p w:rsidR="00A1537B" w:rsidRPr="00C55D4E" w:rsidRDefault="00A1537B" w:rsidP="00B05C6E">
            <w:pPr>
              <w:pStyle w:val="af5"/>
              <w:numPr>
                <w:ilvl w:val="0"/>
                <w:numId w:val="220"/>
              </w:numPr>
              <w:tabs>
                <w:tab w:val="left" w:pos="290"/>
              </w:tabs>
              <w:suppressAutoHyphens w:val="0"/>
              <w:spacing w:after="0" w:line="240" w:lineRule="auto"/>
              <w:ind w:left="96" w:hanging="57"/>
              <w:contextualSpacing/>
              <w:rPr>
                <w:sz w:val="20"/>
                <w:szCs w:val="20"/>
                <w:u w:val="single"/>
                <w:lang w:val="en-US"/>
              </w:rPr>
            </w:pPr>
            <w:r w:rsidRPr="00C55D4E">
              <w:rPr>
                <w:sz w:val="20"/>
                <w:szCs w:val="20"/>
                <w:u w:val="single"/>
              </w:rPr>
              <w:t>Бодров</w:t>
            </w:r>
          </w:p>
          <w:p w:rsidR="00A1537B" w:rsidRPr="00C55D4E" w:rsidRDefault="00A1537B" w:rsidP="00B05C6E">
            <w:pPr>
              <w:pStyle w:val="af5"/>
              <w:numPr>
                <w:ilvl w:val="0"/>
                <w:numId w:val="220"/>
              </w:numPr>
              <w:tabs>
                <w:tab w:val="left" w:pos="290"/>
              </w:tabs>
              <w:suppressAutoHyphens w:val="0"/>
              <w:spacing w:after="0" w:line="240" w:lineRule="auto"/>
              <w:ind w:left="96" w:hanging="57"/>
              <w:contextualSpacing/>
              <w:rPr>
                <w:sz w:val="20"/>
                <w:szCs w:val="20"/>
                <w:u w:val="single"/>
                <w:lang w:val="en-US"/>
              </w:rPr>
            </w:pPr>
            <w:r w:rsidRPr="00C55D4E">
              <w:rPr>
                <w:sz w:val="20"/>
                <w:szCs w:val="20"/>
                <w:u w:val="single"/>
              </w:rPr>
              <w:t>Брук</w:t>
            </w:r>
          </w:p>
          <w:p w:rsidR="00A1537B" w:rsidRPr="00C55D4E" w:rsidRDefault="00A1537B" w:rsidP="00B05C6E">
            <w:pPr>
              <w:pStyle w:val="af5"/>
              <w:numPr>
                <w:ilvl w:val="0"/>
                <w:numId w:val="220"/>
              </w:numPr>
              <w:tabs>
                <w:tab w:val="left" w:pos="290"/>
              </w:tabs>
              <w:suppressAutoHyphens w:val="0"/>
              <w:spacing w:after="0" w:line="240" w:lineRule="auto"/>
              <w:ind w:left="96" w:hanging="57"/>
              <w:contextualSpacing/>
              <w:rPr>
                <w:sz w:val="20"/>
                <w:szCs w:val="20"/>
                <w:u w:val="single"/>
                <w:lang w:val="en-US"/>
              </w:rPr>
            </w:pPr>
            <w:r w:rsidRPr="00C55D4E">
              <w:rPr>
                <w:sz w:val="20"/>
                <w:szCs w:val="20"/>
                <w:u w:val="single"/>
              </w:rPr>
              <w:t>Брук</w:t>
            </w:r>
            <w:proofErr w:type="gramStart"/>
            <w:r w:rsidRPr="00C55D4E">
              <w:rPr>
                <w:sz w:val="20"/>
                <w:szCs w:val="20"/>
                <w:u w:val="single"/>
              </w:rPr>
              <w:t xml:space="preserve"> </w:t>
            </w:r>
            <w:r>
              <w:rPr>
                <w:sz w:val="20"/>
                <w:szCs w:val="20"/>
                <w:u w:val="single"/>
              </w:rPr>
              <w:t>,</w:t>
            </w:r>
            <w:proofErr w:type="gramEnd"/>
            <w:r w:rsidRPr="00C55D4E">
              <w:rPr>
                <w:sz w:val="20"/>
                <w:szCs w:val="20"/>
                <w:u w:val="single"/>
              </w:rPr>
              <w:t>Бодров</w:t>
            </w:r>
          </w:p>
          <w:p w:rsidR="00A1537B" w:rsidRPr="00C55D4E" w:rsidRDefault="00A1537B" w:rsidP="00B05C6E">
            <w:pPr>
              <w:pStyle w:val="af5"/>
              <w:numPr>
                <w:ilvl w:val="0"/>
                <w:numId w:val="220"/>
              </w:numPr>
              <w:tabs>
                <w:tab w:val="left" w:pos="290"/>
              </w:tabs>
              <w:suppressAutoHyphens w:val="0"/>
              <w:spacing w:after="0" w:line="240" w:lineRule="auto"/>
              <w:ind w:left="96" w:hanging="57"/>
              <w:contextualSpacing/>
              <w:rPr>
                <w:sz w:val="18"/>
                <w:szCs w:val="18"/>
                <w:u w:val="single"/>
                <w:lang w:val="en-US"/>
              </w:rPr>
            </w:pPr>
            <w:r w:rsidRPr="00C55D4E">
              <w:rPr>
                <w:sz w:val="20"/>
                <w:szCs w:val="20"/>
                <w:u w:val="single"/>
              </w:rPr>
              <w:t>Хруст</w:t>
            </w:r>
          </w:p>
        </w:tc>
      </w:tr>
      <w:tr w:rsidR="00A1537B" w:rsidRPr="00C55D4E" w:rsidTr="00A1537B">
        <w:trPr>
          <w:trHeight w:val="996"/>
        </w:trPr>
        <w:tc>
          <w:tcPr>
            <w:tcW w:w="959" w:type="dxa"/>
          </w:tcPr>
          <w:p w:rsidR="00A1537B" w:rsidRPr="00C55D4E" w:rsidRDefault="00A1537B" w:rsidP="00B05C6E">
            <w:pPr>
              <w:numPr>
                <w:ilvl w:val="0"/>
                <w:numId w:val="212"/>
              </w:numPr>
              <w:suppressAutoHyphens w:val="0"/>
              <w:jc w:val="center"/>
              <w:rPr>
                <w:sz w:val="20"/>
                <w:szCs w:val="20"/>
                <w:u w:val="single"/>
              </w:rPr>
            </w:pPr>
          </w:p>
        </w:tc>
        <w:tc>
          <w:tcPr>
            <w:tcW w:w="2631" w:type="dxa"/>
          </w:tcPr>
          <w:p w:rsidR="00A1537B" w:rsidRPr="00C55D4E" w:rsidRDefault="00A1537B" w:rsidP="00A1537B">
            <w:pPr>
              <w:rPr>
                <w:sz w:val="20"/>
                <w:szCs w:val="20"/>
              </w:rPr>
            </w:pPr>
            <w:r w:rsidRPr="00C55D4E">
              <w:rPr>
                <w:sz w:val="20"/>
                <w:szCs w:val="20"/>
              </w:rPr>
              <w:t xml:space="preserve">Кто купил  </w:t>
            </w:r>
            <w:r w:rsidRPr="00C55D4E">
              <w:rPr>
                <w:sz w:val="20"/>
                <w:szCs w:val="20"/>
                <w:lang w:val="en-US"/>
              </w:rPr>
              <w:t>Opel</w:t>
            </w:r>
            <w:r w:rsidRPr="00C55D4E">
              <w:rPr>
                <w:sz w:val="20"/>
                <w:szCs w:val="20"/>
              </w:rPr>
              <w:t xml:space="preserve"> по цене больше 25 тыс</w:t>
            </w:r>
            <w:proofErr w:type="gramStart"/>
            <w:r w:rsidRPr="00C55D4E">
              <w:rPr>
                <w:sz w:val="20"/>
                <w:szCs w:val="20"/>
              </w:rPr>
              <w:t>.д</w:t>
            </w:r>
            <w:proofErr w:type="gramEnd"/>
            <w:r w:rsidRPr="00C55D4E">
              <w:rPr>
                <w:sz w:val="20"/>
                <w:szCs w:val="20"/>
              </w:rPr>
              <w:t>олю ( по предыдущей таблице)</w:t>
            </w:r>
          </w:p>
        </w:tc>
        <w:tc>
          <w:tcPr>
            <w:tcW w:w="4961" w:type="dxa"/>
          </w:tcPr>
          <w:p w:rsidR="00A1537B" w:rsidRPr="00C55D4E" w:rsidRDefault="00A1537B" w:rsidP="00B05C6E">
            <w:pPr>
              <w:pStyle w:val="af5"/>
              <w:numPr>
                <w:ilvl w:val="0"/>
                <w:numId w:val="221"/>
              </w:numPr>
              <w:tabs>
                <w:tab w:val="left" w:pos="290"/>
              </w:tabs>
              <w:suppressAutoHyphens w:val="0"/>
              <w:spacing w:after="0" w:line="240" w:lineRule="auto"/>
              <w:ind w:left="96" w:hanging="57"/>
              <w:contextualSpacing/>
              <w:rPr>
                <w:sz w:val="20"/>
                <w:szCs w:val="20"/>
                <w:u w:val="single"/>
                <w:lang w:val="en-US"/>
              </w:rPr>
            </w:pPr>
            <w:r w:rsidRPr="00C55D4E">
              <w:rPr>
                <w:sz w:val="20"/>
                <w:szCs w:val="20"/>
                <w:u w:val="single"/>
              </w:rPr>
              <w:t>Бодров</w:t>
            </w:r>
          </w:p>
          <w:p w:rsidR="00A1537B" w:rsidRPr="00C55D4E" w:rsidRDefault="00A1537B" w:rsidP="00B05C6E">
            <w:pPr>
              <w:pStyle w:val="af5"/>
              <w:numPr>
                <w:ilvl w:val="0"/>
                <w:numId w:val="221"/>
              </w:numPr>
              <w:tabs>
                <w:tab w:val="left" w:pos="290"/>
              </w:tabs>
              <w:suppressAutoHyphens w:val="0"/>
              <w:spacing w:after="0" w:line="240" w:lineRule="auto"/>
              <w:ind w:left="96" w:hanging="57"/>
              <w:contextualSpacing/>
              <w:rPr>
                <w:sz w:val="20"/>
                <w:szCs w:val="20"/>
                <w:u w:val="single"/>
                <w:lang w:val="en-US"/>
              </w:rPr>
            </w:pPr>
            <w:r w:rsidRPr="00C55D4E">
              <w:rPr>
                <w:sz w:val="20"/>
                <w:szCs w:val="20"/>
                <w:u w:val="single"/>
              </w:rPr>
              <w:t>Брук</w:t>
            </w:r>
          </w:p>
          <w:p w:rsidR="00A1537B" w:rsidRPr="00C55D4E" w:rsidRDefault="00A1537B" w:rsidP="00B05C6E">
            <w:pPr>
              <w:pStyle w:val="af5"/>
              <w:numPr>
                <w:ilvl w:val="0"/>
                <w:numId w:val="221"/>
              </w:numPr>
              <w:tabs>
                <w:tab w:val="left" w:pos="290"/>
              </w:tabs>
              <w:suppressAutoHyphens w:val="0"/>
              <w:spacing w:after="0" w:line="240" w:lineRule="auto"/>
              <w:ind w:left="96" w:hanging="57"/>
              <w:contextualSpacing/>
              <w:rPr>
                <w:sz w:val="20"/>
                <w:szCs w:val="20"/>
                <w:u w:val="single"/>
                <w:lang w:val="en-US"/>
              </w:rPr>
            </w:pPr>
            <w:r w:rsidRPr="00C55D4E">
              <w:rPr>
                <w:sz w:val="20"/>
                <w:szCs w:val="20"/>
                <w:u w:val="single"/>
              </w:rPr>
              <w:t>Брук, Хруст</w:t>
            </w:r>
          </w:p>
          <w:p w:rsidR="00A1537B" w:rsidRPr="00C55D4E" w:rsidRDefault="00A1537B" w:rsidP="00B05C6E">
            <w:pPr>
              <w:pStyle w:val="af5"/>
              <w:numPr>
                <w:ilvl w:val="0"/>
                <w:numId w:val="221"/>
              </w:numPr>
              <w:tabs>
                <w:tab w:val="left" w:pos="290"/>
              </w:tabs>
              <w:suppressAutoHyphens w:val="0"/>
              <w:spacing w:after="0" w:line="240" w:lineRule="auto"/>
              <w:ind w:left="96" w:hanging="57"/>
              <w:contextualSpacing/>
              <w:rPr>
                <w:sz w:val="20"/>
                <w:szCs w:val="20"/>
                <w:u w:val="single"/>
                <w:lang w:val="en-US"/>
              </w:rPr>
            </w:pPr>
            <w:r w:rsidRPr="00C55D4E">
              <w:rPr>
                <w:sz w:val="20"/>
                <w:szCs w:val="20"/>
                <w:u w:val="single"/>
              </w:rPr>
              <w:t xml:space="preserve"> Бодров</w:t>
            </w:r>
          </w:p>
          <w:p w:rsidR="00A1537B" w:rsidRPr="00C55D4E" w:rsidRDefault="00A1537B" w:rsidP="00A1537B">
            <w:pPr>
              <w:tabs>
                <w:tab w:val="left" w:pos="290"/>
              </w:tabs>
              <w:ind w:hanging="57"/>
              <w:jc w:val="center"/>
              <w:rPr>
                <w:sz w:val="20"/>
                <w:szCs w:val="20"/>
                <w:u w:val="single"/>
              </w:rPr>
            </w:pPr>
          </w:p>
        </w:tc>
      </w:tr>
      <w:tr w:rsidR="00A1537B" w:rsidRPr="00C55D4E" w:rsidTr="00A1537B">
        <w:trPr>
          <w:trHeight w:val="970"/>
        </w:trPr>
        <w:tc>
          <w:tcPr>
            <w:tcW w:w="959" w:type="dxa"/>
          </w:tcPr>
          <w:p w:rsidR="00A1537B" w:rsidRPr="00C55D4E" w:rsidRDefault="00A1537B" w:rsidP="00B05C6E">
            <w:pPr>
              <w:numPr>
                <w:ilvl w:val="0"/>
                <w:numId w:val="212"/>
              </w:numPr>
              <w:suppressAutoHyphens w:val="0"/>
              <w:jc w:val="center"/>
              <w:rPr>
                <w:sz w:val="20"/>
                <w:szCs w:val="20"/>
                <w:u w:val="single"/>
              </w:rPr>
            </w:pPr>
          </w:p>
        </w:tc>
        <w:tc>
          <w:tcPr>
            <w:tcW w:w="2631" w:type="dxa"/>
          </w:tcPr>
          <w:p w:rsidR="00A1537B" w:rsidRPr="00A1537B" w:rsidRDefault="00A1537B" w:rsidP="00A1537B">
            <w:pPr>
              <w:tabs>
                <w:tab w:val="left" w:pos="244"/>
              </w:tabs>
              <w:rPr>
                <w:sz w:val="20"/>
                <w:szCs w:val="20"/>
              </w:rPr>
            </w:pPr>
            <w:r w:rsidRPr="00A1537B">
              <w:rPr>
                <w:sz w:val="20"/>
                <w:szCs w:val="20"/>
              </w:rPr>
              <w:t xml:space="preserve"> Для чего предназначены отчеты</w:t>
            </w:r>
          </w:p>
          <w:p w:rsidR="00A1537B" w:rsidRPr="00A1537B" w:rsidRDefault="00A1537B" w:rsidP="00A1537B">
            <w:pPr>
              <w:tabs>
                <w:tab w:val="left" w:pos="244"/>
              </w:tabs>
              <w:ind w:left="720"/>
              <w:rPr>
                <w:sz w:val="20"/>
                <w:szCs w:val="20"/>
              </w:rPr>
            </w:pPr>
          </w:p>
        </w:tc>
        <w:tc>
          <w:tcPr>
            <w:tcW w:w="4961" w:type="dxa"/>
          </w:tcPr>
          <w:p w:rsidR="00A1537B" w:rsidRPr="00A1537B" w:rsidRDefault="00A1537B" w:rsidP="00B05C6E">
            <w:pPr>
              <w:pStyle w:val="af5"/>
              <w:numPr>
                <w:ilvl w:val="0"/>
                <w:numId w:val="222"/>
              </w:numPr>
              <w:tabs>
                <w:tab w:val="left" w:pos="244"/>
              </w:tabs>
              <w:suppressAutoHyphens w:val="0"/>
              <w:spacing w:after="0" w:line="240" w:lineRule="auto"/>
              <w:ind w:left="96" w:hanging="68"/>
              <w:contextualSpacing/>
              <w:rPr>
                <w:rFonts w:ascii="Times New Roman" w:hAnsi="Times New Roman"/>
                <w:sz w:val="20"/>
                <w:szCs w:val="20"/>
              </w:rPr>
            </w:pPr>
            <w:r w:rsidRPr="00A1537B">
              <w:rPr>
                <w:rFonts w:ascii="Times New Roman" w:hAnsi="Times New Roman"/>
                <w:sz w:val="20"/>
                <w:szCs w:val="20"/>
              </w:rPr>
              <w:t>для хранения данных</w:t>
            </w:r>
          </w:p>
          <w:p w:rsidR="00A1537B" w:rsidRPr="00A1537B" w:rsidRDefault="00A1537B" w:rsidP="00B05C6E">
            <w:pPr>
              <w:pStyle w:val="af5"/>
              <w:numPr>
                <w:ilvl w:val="0"/>
                <w:numId w:val="222"/>
              </w:numPr>
              <w:tabs>
                <w:tab w:val="left" w:pos="244"/>
              </w:tabs>
              <w:suppressAutoHyphens w:val="0"/>
              <w:spacing w:after="0" w:line="240" w:lineRule="auto"/>
              <w:ind w:left="96" w:hanging="68"/>
              <w:contextualSpacing/>
              <w:rPr>
                <w:rFonts w:ascii="Times New Roman" w:hAnsi="Times New Roman"/>
                <w:sz w:val="20"/>
                <w:szCs w:val="20"/>
              </w:rPr>
            </w:pPr>
            <w:r w:rsidRPr="00A1537B">
              <w:rPr>
                <w:rFonts w:ascii="Times New Roman" w:hAnsi="Times New Roman"/>
                <w:sz w:val="20"/>
                <w:szCs w:val="20"/>
              </w:rPr>
              <w:t xml:space="preserve">для отбора и обработки данных </w:t>
            </w:r>
          </w:p>
          <w:p w:rsidR="00A1537B" w:rsidRPr="00A1537B" w:rsidRDefault="00A1537B" w:rsidP="00B05C6E">
            <w:pPr>
              <w:pStyle w:val="af5"/>
              <w:numPr>
                <w:ilvl w:val="0"/>
                <w:numId w:val="222"/>
              </w:numPr>
              <w:tabs>
                <w:tab w:val="left" w:pos="244"/>
              </w:tabs>
              <w:suppressAutoHyphens w:val="0"/>
              <w:spacing w:after="0" w:line="240" w:lineRule="auto"/>
              <w:ind w:left="96" w:hanging="68"/>
              <w:contextualSpacing/>
              <w:rPr>
                <w:rFonts w:ascii="Times New Roman" w:hAnsi="Times New Roman"/>
                <w:sz w:val="20"/>
                <w:szCs w:val="20"/>
              </w:rPr>
            </w:pPr>
            <w:r w:rsidRPr="00A1537B">
              <w:rPr>
                <w:rFonts w:ascii="Times New Roman" w:hAnsi="Times New Roman"/>
                <w:sz w:val="20"/>
                <w:szCs w:val="20"/>
              </w:rPr>
              <w:t>для ввода и просмотра  итоговых данных таблицы</w:t>
            </w:r>
          </w:p>
          <w:p w:rsidR="00A1537B" w:rsidRPr="00A1537B" w:rsidRDefault="00A1537B" w:rsidP="00B05C6E">
            <w:pPr>
              <w:pStyle w:val="af5"/>
              <w:numPr>
                <w:ilvl w:val="0"/>
                <w:numId w:val="222"/>
              </w:numPr>
              <w:tabs>
                <w:tab w:val="left" w:pos="244"/>
              </w:tabs>
              <w:suppressAutoHyphens w:val="0"/>
              <w:spacing w:after="0" w:line="240" w:lineRule="auto"/>
              <w:ind w:left="96" w:hanging="68"/>
              <w:contextualSpacing/>
              <w:rPr>
                <w:rFonts w:ascii="Times New Roman" w:hAnsi="Times New Roman"/>
                <w:sz w:val="20"/>
                <w:szCs w:val="20"/>
              </w:rPr>
            </w:pPr>
            <w:r w:rsidRPr="00A1537B">
              <w:rPr>
                <w:rFonts w:ascii="Times New Roman" w:hAnsi="Times New Roman"/>
                <w:sz w:val="20"/>
                <w:szCs w:val="20"/>
              </w:rPr>
              <w:t>для вывода на принтер</w:t>
            </w:r>
          </w:p>
          <w:p w:rsidR="00A1537B" w:rsidRPr="00A1537B" w:rsidRDefault="00A1537B" w:rsidP="00A1537B">
            <w:pPr>
              <w:jc w:val="center"/>
              <w:rPr>
                <w:sz w:val="20"/>
                <w:szCs w:val="20"/>
              </w:rPr>
            </w:pPr>
          </w:p>
        </w:tc>
      </w:tr>
    </w:tbl>
    <w:p w:rsidR="000303AA" w:rsidRDefault="000303AA" w:rsidP="000303AA">
      <w:pPr>
        <w:rPr>
          <w:sz w:val="28"/>
        </w:rPr>
      </w:pPr>
    </w:p>
    <w:p w:rsidR="000303AA" w:rsidRDefault="000303AA" w:rsidP="000303AA">
      <w:pPr>
        <w:rPr>
          <w:sz w:val="28"/>
        </w:rPr>
      </w:pPr>
    </w:p>
    <w:p w:rsidR="000303AA" w:rsidRDefault="000303AA" w:rsidP="00E237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0303AA" w:rsidRDefault="000303AA" w:rsidP="00E237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A1537B" w:rsidRPr="00A1537B" w:rsidRDefault="00A1537B" w:rsidP="00A153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A1537B" w:rsidRPr="00372247" w:rsidRDefault="00A1537B" w:rsidP="00A153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b/>
          <w:sz w:val="28"/>
          <w:szCs w:val="28"/>
          <w:lang w:eastAsia="ru-RU"/>
        </w:rPr>
      </w:pPr>
      <w:r w:rsidRPr="00372247">
        <w:rPr>
          <w:b/>
          <w:sz w:val="28"/>
          <w:szCs w:val="28"/>
          <w:lang w:eastAsia="ru-RU"/>
        </w:rPr>
        <w:lastRenderedPageBreak/>
        <w:t>ВАРИАНТ 2</w:t>
      </w:r>
    </w:p>
    <w:tbl>
      <w:tblPr>
        <w:tblpPr w:leftFromText="180" w:rightFromText="180" w:vertAnchor="text" w:horzAnchor="margin" w:tblpXSpec="center" w:tblpY="1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59"/>
        <w:gridCol w:w="3118"/>
        <w:gridCol w:w="4536"/>
      </w:tblGrid>
      <w:tr w:rsidR="00A1537B" w:rsidRPr="00A1537B" w:rsidTr="0055606C">
        <w:trPr>
          <w:trHeight w:val="983"/>
        </w:trPr>
        <w:tc>
          <w:tcPr>
            <w:tcW w:w="959" w:type="dxa"/>
          </w:tcPr>
          <w:p w:rsidR="00A1537B" w:rsidRPr="00A1537B" w:rsidRDefault="00A1537B" w:rsidP="00B05C6E">
            <w:pPr>
              <w:numPr>
                <w:ilvl w:val="0"/>
                <w:numId w:val="212"/>
              </w:numPr>
              <w:suppressAutoHyphens w:val="0"/>
              <w:jc w:val="center"/>
              <w:rPr>
                <w:sz w:val="20"/>
                <w:szCs w:val="20"/>
              </w:rPr>
            </w:pPr>
          </w:p>
        </w:tc>
        <w:tc>
          <w:tcPr>
            <w:tcW w:w="3118" w:type="dxa"/>
          </w:tcPr>
          <w:p w:rsidR="00A1537B" w:rsidRPr="00A1537B" w:rsidRDefault="00A1537B" w:rsidP="00A1537B">
            <w:pPr>
              <w:ind w:left="34"/>
              <w:rPr>
                <w:sz w:val="20"/>
                <w:szCs w:val="20"/>
              </w:rPr>
            </w:pPr>
            <w:r w:rsidRPr="00A1537B">
              <w:rPr>
                <w:sz w:val="20"/>
                <w:szCs w:val="20"/>
              </w:rPr>
              <w:t xml:space="preserve">Без каких объектов не может существовать база данных </w:t>
            </w:r>
            <w:r w:rsidRPr="00A1537B">
              <w:rPr>
                <w:sz w:val="20"/>
                <w:szCs w:val="20"/>
                <w:lang w:val="en-US"/>
              </w:rPr>
              <w:t>MSACCESS</w:t>
            </w:r>
          </w:p>
          <w:p w:rsidR="00A1537B" w:rsidRPr="00A1537B" w:rsidRDefault="00A1537B" w:rsidP="00A1537B">
            <w:pPr>
              <w:ind w:left="34"/>
              <w:rPr>
                <w:sz w:val="20"/>
                <w:szCs w:val="20"/>
                <w:u w:val="single"/>
              </w:rPr>
            </w:pPr>
          </w:p>
        </w:tc>
        <w:tc>
          <w:tcPr>
            <w:tcW w:w="4536" w:type="dxa"/>
          </w:tcPr>
          <w:p w:rsidR="00A1537B" w:rsidRPr="00A1537B" w:rsidRDefault="00A1537B" w:rsidP="00B05C6E">
            <w:pPr>
              <w:numPr>
                <w:ilvl w:val="1"/>
                <w:numId w:val="223"/>
              </w:numPr>
              <w:tabs>
                <w:tab w:val="clear" w:pos="1440"/>
                <w:tab w:val="num" w:pos="436"/>
              </w:tabs>
              <w:suppressAutoHyphens w:val="0"/>
              <w:ind w:left="11" w:hanging="11"/>
              <w:rPr>
                <w:sz w:val="20"/>
                <w:szCs w:val="20"/>
              </w:rPr>
            </w:pPr>
            <w:r w:rsidRPr="00A1537B">
              <w:rPr>
                <w:sz w:val="20"/>
                <w:szCs w:val="20"/>
              </w:rPr>
              <w:t xml:space="preserve"> модулей</w:t>
            </w:r>
          </w:p>
          <w:p w:rsidR="00A1537B" w:rsidRPr="00A1537B" w:rsidRDefault="00A1537B" w:rsidP="00B05C6E">
            <w:pPr>
              <w:numPr>
                <w:ilvl w:val="1"/>
                <w:numId w:val="223"/>
              </w:numPr>
              <w:tabs>
                <w:tab w:val="clear" w:pos="1440"/>
                <w:tab w:val="num" w:pos="436"/>
              </w:tabs>
              <w:suppressAutoHyphens w:val="0"/>
              <w:ind w:left="11" w:hanging="11"/>
              <w:rPr>
                <w:sz w:val="20"/>
                <w:szCs w:val="20"/>
              </w:rPr>
            </w:pPr>
            <w:r w:rsidRPr="00A1537B">
              <w:rPr>
                <w:sz w:val="20"/>
                <w:szCs w:val="20"/>
              </w:rPr>
              <w:t xml:space="preserve"> макросов</w:t>
            </w:r>
          </w:p>
          <w:p w:rsidR="00A1537B" w:rsidRPr="00A1537B" w:rsidRDefault="00A1537B" w:rsidP="00B05C6E">
            <w:pPr>
              <w:numPr>
                <w:ilvl w:val="1"/>
                <w:numId w:val="223"/>
              </w:numPr>
              <w:tabs>
                <w:tab w:val="clear" w:pos="1440"/>
                <w:tab w:val="num" w:pos="436"/>
              </w:tabs>
              <w:suppressAutoHyphens w:val="0"/>
              <w:ind w:left="11" w:hanging="11"/>
              <w:rPr>
                <w:sz w:val="20"/>
                <w:szCs w:val="20"/>
              </w:rPr>
            </w:pPr>
            <w:r w:rsidRPr="00A1537B">
              <w:rPr>
                <w:sz w:val="20"/>
                <w:szCs w:val="20"/>
              </w:rPr>
              <w:t xml:space="preserve"> таблиц</w:t>
            </w:r>
          </w:p>
          <w:p w:rsidR="00A1537B" w:rsidRPr="00A1537B" w:rsidRDefault="00A1537B" w:rsidP="00B05C6E">
            <w:pPr>
              <w:numPr>
                <w:ilvl w:val="1"/>
                <w:numId w:val="223"/>
              </w:numPr>
              <w:tabs>
                <w:tab w:val="clear" w:pos="1440"/>
                <w:tab w:val="num" w:pos="436"/>
              </w:tabs>
              <w:suppressAutoHyphens w:val="0"/>
              <w:ind w:left="11" w:hanging="11"/>
              <w:rPr>
                <w:sz w:val="20"/>
                <w:szCs w:val="20"/>
                <w:u w:val="single"/>
              </w:rPr>
            </w:pPr>
            <w:r w:rsidRPr="00A1537B">
              <w:rPr>
                <w:sz w:val="20"/>
                <w:szCs w:val="20"/>
              </w:rPr>
              <w:t xml:space="preserve"> форм</w:t>
            </w:r>
          </w:p>
        </w:tc>
      </w:tr>
      <w:tr w:rsidR="00A1537B" w:rsidRPr="00A1537B" w:rsidTr="0055606C">
        <w:tc>
          <w:tcPr>
            <w:tcW w:w="959" w:type="dxa"/>
          </w:tcPr>
          <w:p w:rsidR="00A1537B" w:rsidRPr="00A1537B" w:rsidRDefault="00A1537B" w:rsidP="00B05C6E">
            <w:pPr>
              <w:numPr>
                <w:ilvl w:val="0"/>
                <w:numId w:val="212"/>
              </w:numPr>
              <w:suppressAutoHyphens w:val="0"/>
              <w:jc w:val="center"/>
              <w:rPr>
                <w:sz w:val="20"/>
                <w:szCs w:val="20"/>
                <w:u w:val="single"/>
              </w:rPr>
            </w:pPr>
          </w:p>
        </w:tc>
        <w:tc>
          <w:tcPr>
            <w:tcW w:w="3118" w:type="dxa"/>
          </w:tcPr>
          <w:p w:rsidR="00A1537B" w:rsidRPr="00A1537B" w:rsidRDefault="00A1537B" w:rsidP="00A1537B">
            <w:pPr>
              <w:ind w:left="34"/>
              <w:rPr>
                <w:sz w:val="20"/>
                <w:szCs w:val="20"/>
                <w:u w:val="single"/>
              </w:rPr>
            </w:pPr>
            <w:r w:rsidRPr="00A1537B">
              <w:rPr>
                <w:bCs/>
                <w:sz w:val="20"/>
                <w:szCs w:val="20"/>
              </w:rPr>
              <w:t>Сетевой базой данных является база, в которой</w:t>
            </w:r>
          </w:p>
        </w:tc>
        <w:tc>
          <w:tcPr>
            <w:tcW w:w="4536" w:type="dxa"/>
          </w:tcPr>
          <w:p w:rsidR="00A1537B" w:rsidRPr="00A1537B" w:rsidRDefault="00A1537B" w:rsidP="00B05C6E">
            <w:pPr>
              <w:pStyle w:val="af5"/>
              <w:numPr>
                <w:ilvl w:val="0"/>
                <w:numId w:val="228"/>
              </w:numPr>
              <w:tabs>
                <w:tab w:val="num" w:pos="436"/>
              </w:tabs>
              <w:suppressAutoHyphens w:val="0"/>
              <w:spacing w:after="0" w:line="240" w:lineRule="auto"/>
              <w:ind w:left="11" w:hanging="11"/>
              <w:contextualSpacing/>
              <w:rPr>
                <w:rFonts w:ascii="Times New Roman" w:hAnsi="Times New Roman"/>
                <w:bCs/>
                <w:sz w:val="20"/>
                <w:szCs w:val="20"/>
              </w:rPr>
            </w:pPr>
            <w:r w:rsidRPr="00A1537B">
              <w:rPr>
                <w:rFonts w:ascii="Times New Roman" w:hAnsi="Times New Roman"/>
                <w:bCs/>
                <w:sz w:val="20"/>
                <w:szCs w:val="20"/>
              </w:rPr>
              <w:t>находится перечень объектов одного типа</w:t>
            </w:r>
          </w:p>
          <w:p w:rsidR="00A1537B" w:rsidRPr="00A1537B" w:rsidRDefault="00A1537B" w:rsidP="00B05C6E">
            <w:pPr>
              <w:pStyle w:val="af5"/>
              <w:numPr>
                <w:ilvl w:val="0"/>
                <w:numId w:val="228"/>
              </w:numPr>
              <w:tabs>
                <w:tab w:val="num" w:pos="436"/>
              </w:tabs>
              <w:suppressAutoHyphens w:val="0"/>
              <w:spacing w:after="0" w:line="240" w:lineRule="auto"/>
              <w:ind w:left="11" w:hanging="11"/>
              <w:contextualSpacing/>
              <w:rPr>
                <w:rFonts w:ascii="Times New Roman" w:hAnsi="Times New Roman"/>
                <w:bCs/>
                <w:sz w:val="20"/>
                <w:szCs w:val="20"/>
              </w:rPr>
            </w:pPr>
            <w:r w:rsidRPr="00A1537B">
              <w:rPr>
                <w:rFonts w:ascii="Times New Roman" w:hAnsi="Times New Roman"/>
                <w:bCs/>
                <w:sz w:val="20"/>
                <w:szCs w:val="20"/>
              </w:rPr>
              <w:t xml:space="preserve">на связи между объектами  не накладывается никаких ограничений. </w:t>
            </w:r>
          </w:p>
          <w:p w:rsidR="00A1537B" w:rsidRPr="00A1537B" w:rsidRDefault="00A1537B" w:rsidP="00B05C6E">
            <w:pPr>
              <w:pStyle w:val="af5"/>
              <w:numPr>
                <w:ilvl w:val="0"/>
                <w:numId w:val="228"/>
              </w:numPr>
              <w:tabs>
                <w:tab w:val="num" w:pos="436"/>
              </w:tabs>
              <w:suppressAutoHyphens w:val="0"/>
              <w:spacing w:after="0" w:line="240" w:lineRule="auto"/>
              <w:ind w:left="11" w:hanging="11"/>
              <w:contextualSpacing/>
              <w:rPr>
                <w:rFonts w:ascii="Times New Roman" w:hAnsi="Times New Roman"/>
                <w:bCs/>
                <w:sz w:val="20"/>
                <w:szCs w:val="20"/>
              </w:rPr>
            </w:pPr>
            <w:r w:rsidRPr="00A1537B">
              <w:rPr>
                <w:rFonts w:ascii="Times New Roman" w:hAnsi="Times New Roman"/>
                <w:bCs/>
                <w:sz w:val="20"/>
                <w:szCs w:val="20"/>
              </w:rPr>
              <w:t>чёткая система подчинения</w:t>
            </w:r>
          </w:p>
          <w:p w:rsidR="00A1537B" w:rsidRPr="00A1537B" w:rsidRDefault="00A1537B" w:rsidP="00B05C6E">
            <w:pPr>
              <w:pStyle w:val="af5"/>
              <w:numPr>
                <w:ilvl w:val="0"/>
                <w:numId w:val="228"/>
              </w:numPr>
              <w:tabs>
                <w:tab w:val="num" w:pos="436"/>
              </w:tabs>
              <w:suppressAutoHyphens w:val="0"/>
              <w:spacing w:after="0" w:line="240" w:lineRule="auto"/>
              <w:ind w:left="11" w:hanging="11"/>
              <w:contextualSpacing/>
              <w:rPr>
                <w:rFonts w:ascii="Times New Roman" w:hAnsi="Times New Roman"/>
                <w:sz w:val="20"/>
                <w:szCs w:val="20"/>
                <w:u w:val="single"/>
              </w:rPr>
            </w:pPr>
            <w:r w:rsidRPr="00A1537B">
              <w:rPr>
                <w:rFonts w:ascii="Times New Roman" w:hAnsi="Times New Roman"/>
                <w:bCs/>
                <w:sz w:val="20"/>
                <w:szCs w:val="20"/>
              </w:rPr>
              <w:t>нет смысловой структуры</w:t>
            </w:r>
          </w:p>
        </w:tc>
      </w:tr>
      <w:tr w:rsidR="00A1537B" w:rsidRPr="00A1537B" w:rsidTr="0055606C">
        <w:tc>
          <w:tcPr>
            <w:tcW w:w="959" w:type="dxa"/>
          </w:tcPr>
          <w:p w:rsidR="00A1537B" w:rsidRPr="00A1537B" w:rsidRDefault="00A1537B" w:rsidP="00B05C6E">
            <w:pPr>
              <w:numPr>
                <w:ilvl w:val="0"/>
                <w:numId w:val="212"/>
              </w:numPr>
              <w:suppressAutoHyphens w:val="0"/>
              <w:jc w:val="center"/>
              <w:rPr>
                <w:sz w:val="20"/>
                <w:szCs w:val="20"/>
                <w:u w:val="single"/>
              </w:rPr>
            </w:pPr>
          </w:p>
        </w:tc>
        <w:tc>
          <w:tcPr>
            <w:tcW w:w="3118" w:type="dxa"/>
          </w:tcPr>
          <w:p w:rsidR="00A1537B" w:rsidRPr="00A1537B" w:rsidRDefault="00A1537B" w:rsidP="00A1537B">
            <w:pPr>
              <w:spacing w:before="100" w:beforeAutospacing="1" w:after="100" w:afterAutospacing="1"/>
              <w:ind w:left="34"/>
              <w:rPr>
                <w:sz w:val="20"/>
                <w:szCs w:val="20"/>
              </w:rPr>
            </w:pPr>
            <w:r w:rsidRPr="00A1537B">
              <w:rPr>
                <w:bCs/>
                <w:sz w:val="20"/>
                <w:szCs w:val="20"/>
              </w:rPr>
              <w:t>Поле считается уникальным, если:</w:t>
            </w:r>
          </w:p>
          <w:p w:rsidR="00A1537B" w:rsidRPr="00A1537B" w:rsidRDefault="00A1537B" w:rsidP="00A1537B">
            <w:pPr>
              <w:ind w:left="34"/>
              <w:rPr>
                <w:sz w:val="20"/>
                <w:szCs w:val="20"/>
                <w:u w:val="single"/>
              </w:rPr>
            </w:pPr>
          </w:p>
        </w:tc>
        <w:tc>
          <w:tcPr>
            <w:tcW w:w="4536" w:type="dxa"/>
          </w:tcPr>
          <w:p w:rsidR="00A1537B" w:rsidRPr="00A1537B" w:rsidRDefault="00A1537B" w:rsidP="00B05C6E">
            <w:pPr>
              <w:pStyle w:val="af5"/>
              <w:numPr>
                <w:ilvl w:val="0"/>
                <w:numId w:val="229"/>
              </w:numPr>
              <w:tabs>
                <w:tab w:val="num" w:pos="436"/>
              </w:tabs>
              <w:suppressAutoHyphens w:val="0"/>
              <w:spacing w:after="0" w:line="240" w:lineRule="auto"/>
              <w:ind w:left="11" w:hanging="11"/>
              <w:contextualSpacing/>
              <w:rPr>
                <w:rFonts w:ascii="Times New Roman" w:hAnsi="Times New Roman"/>
                <w:sz w:val="20"/>
                <w:szCs w:val="20"/>
              </w:rPr>
            </w:pPr>
            <w:r w:rsidRPr="00A1537B">
              <w:rPr>
                <w:rFonts w:ascii="Times New Roman" w:hAnsi="Times New Roman"/>
                <w:sz w:val="20"/>
                <w:szCs w:val="20"/>
              </w:rPr>
              <w:t xml:space="preserve">его значения не повторяются </w:t>
            </w:r>
          </w:p>
          <w:p w:rsidR="00A1537B" w:rsidRPr="00A1537B" w:rsidRDefault="00A1537B" w:rsidP="00B05C6E">
            <w:pPr>
              <w:pStyle w:val="af5"/>
              <w:numPr>
                <w:ilvl w:val="0"/>
                <w:numId w:val="229"/>
              </w:numPr>
              <w:tabs>
                <w:tab w:val="num" w:pos="436"/>
              </w:tabs>
              <w:suppressAutoHyphens w:val="0"/>
              <w:spacing w:after="0" w:line="240" w:lineRule="auto"/>
              <w:ind w:left="11" w:hanging="11"/>
              <w:contextualSpacing/>
              <w:rPr>
                <w:rFonts w:ascii="Times New Roman" w:hAnsi="Times New Roman"/>
                <w:sz w:val="20"/>
                <w:szCs w:val="20"/>
              </w:rPr>
            </w:pPr>
            <w:r w:rsidRPr="00A1537B">
              <w:rPr>
                <w:rFonts w:ascii="Times New Roman" w:hAnsi="Times New Roman"/>
                <w:sz w:val="20"/>
                <w:szCs w:val="20"/>
              </w:rPr>
              <w:t xml:space="preserve">его значения повторяются </w:t>
            </w:r>
          </w:p>
          <w:p w:rsidR="00A1537B" w:rsidRPr="00A1537B" w:rsidRDefault="00A1537B" w:rsidP="00B05C6E">
            <w:pPr>
              <w:pStyle w:val="af5"/>
              <w:numPr>
                <w:ilvl w:val="0"/>
                <w:numId w:val="229"/>
              </w:numPr>
              <w:tabs>
                <w:tab w:val="num" w:pos="436"/>
              </w:tabs>
              <w:suppressAutoHyphens w:val="0"/>
              <w:spacing w:after="0" w:line="240" w:lineRule="auto"/>
              <w:ind w:left="11" w:hanging="11"/>
              <w:contextualSpacing/>
              <w:rPr>
                <w:rFonts w:ascii="Times New Roman" w:hAnsi="Times New Roman"/>
                <w:sz w:val="20"/>
                <w:szCs w:val="20"/>
              </w:rPr>
            </w:pPr>
            <w:r w:rsidRPr="00A1537B">
              <w:rPr>
                <w:rFonts w:ascii="Times New Roman" w:hAnsi="Times New Roman"/>
                <w:sz w:val="20"/>
                <w:szCs w:val="20"/>
              </w:rPr>
              <w:t xml:space="preserve">его длина минимальна </w:t>
            </w:r>
          </w:p>
          <w:p w:rsidR="00A1537B" w:rsidRPr="00A1537B" w:rsidRDefault="00A1537B" w:rsidP="00B05C6E">
            <w:pPr>
              <w:pStyle w:val="af5"/>
              <w:numPr>
                <w:ilvl w:val="0"/>
                <w:numId w:val="229"/>
              </w:numPr>
              <w:tabs>
                <w:tab w:val="num" w:pos="436"/>
              </w:tabs>
              <w:suppressAutoHyphens w:val="0"/>
              <w:spacing w:after="0" w:line="240" w:lineRule="auto"/>
              <w:ind w:left="11" w:hanging="11"/>
              <w:contextualSpacing/>
              <w:rPr>
                <w:rFonts w:ascii="Times New Roman" w:hAnsi="Times New Roman"/>
                <w:sz w:val="20"/>
                <w:szCs w:val="20"/>
                <w:u w:val="single"/>
              </w:rPr>
            </w:pPr>
            <w:r w:rsidRPr="00A1537B">
              <w:rPr>
                <w:rFonts w:ascii="Times New Roman" w:hAnsi="Times New Roman"/>
                <w:sz w:val="20"/>
                <w:szCs w:val="20"/>
              </w:rPr>
              <w:t>его имя не повторяется в базе данных</w:t>
            </w:r>
          </w:p>
        </w:tc>
      </w:tr>
      <w:tr w:rsidR="00A1537B" w:rsidRPr="00A1537B" w:rsidTr="0055606C">
        <w:tc>
          <w:tcPr>
            <w:tcW w:w="959" w:type="dxa"/>
          </w:tcPr>
          <w:p w:rsidR="00A1537B" w:rsidRPr="00A1537B" w:rsidRDefault="00A1537B" w:rsidP="00B05C6E">
            <w:pPr>
              <w:numPr>
                <w:ilvl w:val="0"/>
                <w:numId w:val="212"/>
              </w:numPr>
              <w:suppressAutoHyphens w:val="0"/>
              <w:jc w:val="center"/>
              <w:rPr>
                <w:sz w:val="20"/>
                <w:szCs w:val="20"/>
                <w:u w:val="single"/>
              </w:rPr>
            </w:pPr>
          </w:p>
        </w:tc>
        <w:tc>
          <w:tcPr>
            <w:tcW w:w="3118" w:type="dxa"/>
          </w:tcPr>
          <w:p w:rsidR="00A1537B" w:rsidRPr="00A1537B" w:rsidRDefault="00A1537B" w:rsidP="00A1537B">
            <w:pPr>
              <w:rPr>
                <w:sz w:val="20"/>
                <w:szCs w:val="20"/>
              </w:rPr>
            </w:pPr>
            <w:r w:rsidRPr="00A1537B">
              <w:rPr>
                <w:sz w:val="20"/>
                <w:szCs w:val="20"/>
              </w:rPr>
              <w:t>Ключевое поле должно быть</w:t>
            </w:r>
          </w:p>
          <w:p w:rsidR="00A1537B" w:rsidRPr="00A1537B" w:rsidRDefault="00A1537B" w:rsidP="00A1537B">
            <w:pPr>
              <w:ind w:left="34"/>
              <w:rPr>
                <w:sz w:val="20"/>
                <w:szCs w:val="20"/>
                <w:u w:val="single"/>
              </w:rPr>
            </w:pPr>
          </w:p>
        </w:tc>
        <w:tc>
          <w:tcPr>
            <w:tcW w:w="4536" w:type="dxa"/>
          </w:tcPr>
          <w:p w:rsidR="00A1537B" w:rsidRPr="00A1537B" w:rsidRDefault="00A1537B" w:rsidP="00B05C6E">
            <w:pPr>
              <w:pStyle w:val="af5"/>
              <w:numPr>
                <w:ilvl w:val="0"/>
                <w:numId w:val="230"/>
              </w:numPr>
              <w:tabs>
                <w:tab w:val="num" w:pos="436"/>
              </w:tabs>
              <w:suppressAutoHyphens w:val="0"/>
              <w:spacing w:after="0" w:line="240" w:lineRule="auto"/>
              <w:ind w:left="11" w:hanging="11"/>
              <w:contextualSpacing/>
              <w:rPr>
                <w:rFonts w:ascii="Times New Roman" w:hAnsi="Times New Roman"/>
                <w:sz w:val="20"/>
                <w:szCs w:val="20"/>
              </w:rPr>
            </w:pPr>
            <w:r w:rsidRPr="00A1537B">
              <w:rPr>
                <w:rFonts w:ascii="Times New Roman" w:hAnsi="Times New Roman"/>
                <w:sz w:val="20"/>
                <w:szCs w:val="20"/>
              </w:rPr>
              <w:t>непременно счетчиком</w:t>
            </w:r>
          </w:p>
          <w:p w:rsidR="00A1537B" w:rsidRPr="00A1537B" w:rsidRDefault="00A1537B" w:rsidP="00B05C6E">
            <w:pPr>
              <w:pStyle w:val="af5"/>
              <w:numPr>
                <w:ilvl w:val="0"/>
                <w:numId w:val="230"/>
              </w:numPr>
              <w:tabs>
                <w:tab w:val="num" w:pos="436"/>
              </w:tabs>
              <w:suppressAutoHyphens w:val="0"/>
              <w:spacing w:after="0" w:line="240" w:lineRule="auto"/>
              <w:ind w:left="11" w:hanging="11"/>
              <w:contextualSpacing/>
              <w:rPr>
                <w:rFonts w:ascii="Times New Roman" w:hAnsi="Times New Roman"/>
                <w:sz w:val="20"/>
                <w:szCs w:val="20"/>
              </w:rPr>
            </w:pPr>
            <w:r w:rsidRPr="00A1537B">
              <w:rPr>
                <w:rFonts w:ascii="Times New Roman" w:hAnsi="Times New Roman"/>
                <w:sz w:val="20"/>
                <w:szCs w:val="20"/>
              </w:rPr>
              <w:t xml:space="preserve">уникальным </w:t>
            </w:r>
          </w:p>
          <w:p w:rsidR="00A1537B" w:rsidRPr="00A1537B" w:rsidRDefault="00A1537B" w:rsidP="00B05C6E">
            <w:pPr>
              <w:pStyle w:val="af5"/>
              <w:numPr>
                <w:ilvl w:val="0"/>
                <w:numId w:val="230"/>
              </w:numPr>
              <w:tabs>
                <w:tab w:val="num" w:pos="436"/>
              </w:tabs>
              <w:suppressAutoHyphens w:val="0"/>
              <w:spacing w:after="0" w:line="240" w:lineRule="auto"/>
              <w:ind w:left="11" w:hanging="11"/>
              <w:contextualSpacing/>
              <w:rPr>
                <w:rFonts w:ascii="Times New Roman" w:hAnsi="Times New Roman"/>
                <w:sz w:val="20"/>
                <w:szCs w:val="20"/>
              </w:rPr>
            </w:pPr>
            <w:r w:rsidRPr="00A1537B">
              <w:rPr>
                <w:rFonts w:ascii="Times New Roman" w:hAnsi="Times New Roman"/>
                <w:sz w:val="20"/>
                <w:szCs w:val="20"/>
              </w:rPr>
              <w:t>не должно содержать длинных записей</w:t>
            </w:r>
          </w:p>
          <w:p w:rsidR="00A1537B" w:rsidRPr="00A1537B" w:rsidRDefault="00A1537B" w:rsidP="00B05C6E">
            <w:pPr>
              <w:pStyle w:val="af5"/>
              <w:numPr>
                <w:ilvl w:val="0"/>
                <w:numId w:val="230"/>
              </w:numPr>
              <w:tabs>
                <w:tab w:val="num" w:pos="436"/>
              </w:tabs>
              <w:suppressAutoHyphens w:val="0"/>
              <w:spacing w:after="0" w:line="240" w:lineRule="auto"/>
              <w:ind w:left="11" w:hanging="11"/>
              <w:contextualSpacing/>
              <w:rPr>
                <w:rFonts w:ascii="Times New Roman" w:hAnsi="Times New Roman"/>
                <w:sz w:val="20"/>
                <w:szCs w:val="20"/>
                <w:u w:val="single"/>
              </w:rPr>
            </w:pPr>
            <w:r w:rsidRPr="00A1537B">
              <w:rPr>
                <w:rFonts w:ascii="Times New Roman" w:hAnsi="Times New Roman"/>
                <w:sz w:val="20"/>
                <w:szCs w:val="20"/>
                <w:u w:val="single"/>
              </w:rPr>
              <w:t>только числовым</w:t>
            </w:r>
          </w:p>
        </w:tc>
      </w:tr>
      <w:tr w:rsidR="00A1537B" w:rsidRPr="00A1537B" w:rsidTr="0055606C">
        <w:tc>
          <w:tcPr>
            <w:tcW w:w="959" w:type="dxa"/>
          </w:tcPr>
          <w:p w:rsidR="00A1537B" w:rsidRPr="00A1537B" w:rsidRDefault="00A1537B" w:rsidP="00B05C6E">
            <w:pPr>
              <w:numPr>
                <w:ilvl w:val="0"/>
                <w:numId w:val="212"/>
              </w:numPr>
              <w:suppressAutoHyphens w:val="0"/>
              <w:jc w:val="center"/>
              <w:rPr>
                <w:sz w:val="20"/>
                <w:szCs w:val="20"/>
                <w:u w:val="single"/>
              </w:rPr>
            </w:pPr>
          </w:p>
        </w:tc>
        <w:tc>
          <w:tcPr>
            <w:tcW w:w="3118" w:type="dxa"/>
          </w:tcPr>
          <w:p w:rsidR="00A1537B" w:rsidRPr="00A1537B" w:rsidRDefault="00A1537B" w:rsidP="00A1537B">
            <w:pPr>
              <w:ind w:left="34"/>
              <w:rPr>
                <w:sz w:val="20"/>
                <w:szCs w:val="20"/>
                <w:u w:val="single"/>
              </w:rPr>
            </w:pPr>
            <w:r w:rsidRPr="00A1537B">
              <w:rPr>
                <w:bCs/>
                <w:sz w:val="20"/>
                <w:szCs w:val="20"/>
              </w:rPr>
              <w:t>Записями считаются</w:t>
            </w:r>
          </w:p>
        </w:tc>
        <w:tc>
          <w:tcPr>
            <w:tcW w:w="4536" w:type="dxa"/>
          </w:tcPr>
          <w:p w:rsidR="00A1537B" w:rsidRPr="00A1537B" w:rsidRDefault="00A1537B" w:rsidP="00B05C6E">
            <w:pPr>
              <w:pStyle w:val="af5"/>
              <w:numPr>
                <w:ilvl w:val="0"/>
                <w:numId w:val="231"/>
              </w:numPr>
              <w:tabs>
                <w:tab w:val="num" w:pos="436"/>
              </w:tabs>
              <w:suppressAutoHyphens w:val="0"/>
              <w:spacing w:after="0" w:line="240" w:lineRule="auto"/>
              <w:ind w:left="11" w:hanging="11"/>
              <w:contextualSpacing/>
              <w:rPr>
                <w:rFonts w:ascii="Times New Roman" w:hAnsi="Times New Roman"/>
                <w:sz w:val="20"/>
                <w:szCs w:val="20"/>
              </w:rPr>
            </w:pPr>
            <w:r w:rsidRPr="00A1537B">
              <w:rPr>
                <w:rFonts w:ascii="Times New Roman" w:hAnsi="Times New Roman"/>
                <w:sz w:val="20"/>
                <w:szCs w:val="20"/>
              </w:rPr>
              <w:t xml:space="preserve">столбцы </w:t>
            </w:r>
          </w:p>
          <w:p w:rsidR="00A1537B" w:rsidRPr="00A1537B" w:rsidRDefault="00A1537B" w:rsidP="00B05C6E">
            <w:pPr>
              <w:pStyle w:val="af5"/>
              <w:numPr>
                <w:ilvl w:val="0"/>
                <w:numId w:val="231"/>
              </w:numPr>
              <w:tabs>
                <w:tab w:val="num" w:pos="436"/>
              </w:tabs>
              <w:suppressAutoHyphens w:val="0"/>
              <w:spacing w:after="0" w:line="240" w:lineRule="auto"/>
              <w:ind w:left="11" w:hanging="11"/>
              <w:contextualSpacing/>
              <w:rPr>
                <w:rFonts w:ascii="Times New Roman" w:hAnsi="Times New Roman"/>
                <w:sz w:val="20"/>
                <w:szCs w:val="20"/>
              </w:rPr>
            </w:pPr>
            <w:r w:rsidRPr="00A1537B">
              <w:rPr>
                <w:rFonts w:ascii="Times New Roman" w:hAnsi="Times New Roman"/>
                <w:sz w:val="20"/>
                <w:szCs w:val="20"/>
              </w:rPr>
              <w:t xml:space="preserve">заголовки </w:t>
            </w:r>
          </w:p>
          <w:p w:rsidR="00A1537B" w:rsidRPr="00A1537B" w:rsidRDefault="00A1537B" w:rsidP="00B05C6E">
            <w:pPr>
              <w:pStyle w:val="af5"/>
              <w:numPr>
                <w:ilvl w:val="0"/>
                <w:numId w:val="231"/>
              </w:numPr>
              <w:tabs>
                <w:tab w:val="num" w:pos="436"/>
              </w:tabs>
              <w:suppressAutoHyphens w:val="0"/>
              <w:spacing w:after="0" w:line="240" w:lineRule="auto"/>
              <w:ind w:left="11" w:hanging="11"/>
              <w:contextualSpacing/>
              <w:rPr>
                <w:rFonts w:ascii="Times New Roman" w:hAnsi="Times New Roman"/>
                <w:sz w:val="20"/>
                <w:szCs w:val="20"/>
              </w:rPr>
            </w:pPr>
            <w:r w:rsidRPr="00A1537B">
              <w:rPr>
                <w:rFonts w:ascii="Times New Roman" w:hAnsi="Times New Roman"/>
                <w:sz w:val="20"/>
                <w:szCs w:val="20"/>
              </w:rPr>
              <w:t xml:space="preserve">строки </w:t>
            </w:r>
          </w:p>
          <w:p w:rsidR="00A1537B" w:rsidRPr="00A1537B" w:rsidRDefault="00A1537B" w:rsidP="00B05C6E">
            <w:pPr>
              <w:pStyle w:val="af5"/>
              <w:numPr>
                <w:ilvl w:val="0"/>
                <w:numId w:val="231"/>
              </w:numPr>
              <w:tabs>
                <w:tab w:val="num" w:pos="436"/>
              </w:tabs>
              <w:suppressAutoHyphens w:val="0"/>
              <w:spacing w:after="0" w:line="240" w:lineRule="auto"/>
              <w:ind w:left="11" w:hanging="11"/>
              <w:contextualSpacing/>
              <w:rPr>
                <w:rFonts w:ascii="Times New Roman" w:hAnsi="Times New Roman"/>
                <w:sz w:val="20"/>
                <w:szCs w:val="20"/>
                <w:u w:val="single"/>
              </w:rPr>
            </w:pPr>
            <w:r w:rsidRPr="00A1537B">
              <w:rPr>
                <w:rFonts w:ascii="Times New Roman" w:hAnsi="Times New Roman"/>
                <w:sz w:val="20"/>
                <w:szCs w:val="20"/>
              </w:rPr>
              <w:t xml:space="preserve">таблицы </w:t>
            </w:r>
          </w:p>
        </w:tc>
      </w:tr>
      <w:tr w:rsidR="00A1537B" w:rsidRPr="00A1537B" w:rsidTr="0055606C">
        <w:tc>
          <w:tcPr>
            <w:tcW w:w="959" w:type="dxa"/>
          </w:tcPr>
          <w:p w:rsidR="00A1537B" w:rsidRPr="00A1537B" w:rsidRDefault="00A1537B" w:rsidP="00B05C6E">
            <w:pPr>
              <w:numPr>
                <w:ilvl w:val="0"/>
                <w:numId w:val="212"/>
              </w:numPr>
              <w:suppressAutoHyphens w:val="0"/>
              <w:jc w:val="center"/>
              <w:rPr>
                <w:sz w:val="20"/>
                <w:szCs w:val="20"/>
                <w:u w:val="single"/>
              </w:rPr>
            </w:pPr>
          </w:p>
        </w:tc>
        <w:tc>
          <w:tcPr>
            <w:tcW w:w="3118" w:type="dxa"/>
          </w:tcPr>
          <w:p w:rsidR="00A1537B" w:rsidRPr="00A1537B" w:rsidRDefault="00A1537B" w:rsidP="00A1537B">
            <w:pPr>
              <w:ind w:left="34"/>
              <w:rPr>
                <w:sz w:val="20"/>
                <w:szCs w:val="20"/>
                <w:u w:val="single"/>
              </w:rPr>
            </w:pPr>
            <w:r w:rsidRPr="00A1537B">
              <w:rPr>
                <w:bCs/>
                <w:sz w:val="20"/>
                <w:szCs w:val="20"/>
              </w:rPr>
              <w:t>Текстовое поле позволяет занести информацию до</w:t>
            </w:r>
          </w:p>
        </w:tc>
        <w:tc>
          <w:tcPr>
            <w:tcW w:w="4536" w:type="dxa"/>
          </w:tcPr>
          <w:p w:rsidR="00A1537B" w:rsidRPr="00A1537B" w:rsidRDefault="00A1537B" w:rsidP="00B05C6E">
            <w:pPr>
              <w:pStyle w:val="af5"/>
              <w:numPr>
                <w:ilvl w:val="0"/>
                <w:numId w:val="232"/>
              </w:numPr>
              <w:tabs>
                <w:tab w:val="num" w:pos="436"/>
              </w:tabs>
              <w:suppressAutoHyphens w:val="0"/>
              <w:spacing w:after="0" w:line="240" w:lineRule="auto"/>
              <w:ind w:left="11" w:hanging="11"/>
              <w:contextualSpacing/>
              <w:rPr>
                <w:rFonts w:ascii="Times New Roman" w:hAnsi="Times New Roman"/>
                <w:sz w:val="20"/>
                <w:szCs w:val="20"/>
              </w:rPr>
            </w:pPr>
            <w:r w:rsidRPr="00A1537B">
              <w:rPr>
                <w:rFonts w:ascii="Times New Roman" w:hAnsi="Times New Roman"/>
                <w:sz w:val="20"/>
                <w:szCs w:val="20"/>
              </w:rPr>
              <w:t xml:space="preserve">256 символов </w:t>
            </w:r>
          </w:p>
          <w:p w:rsidR="00A1537B" w:rsidRPr="00A1537B" w:rsidRDefault="00A1537B" w:rsidP="00B05C6E">
            <w:pPr>
              <w:pStyle w:val="af5"/>
              <w:numPr>
                <w:ilvl w:val="0"/>
                <w:numId w:val="232"/>
              </w:numPr>
              <w:tabs>
                <w:tab w:val="num" w:pos="436"/>
              </w:tabs>
              <w:suppressAutoHyphens w:val="0"/>
              <w:spacing w:after="0" w:line="240" w:lineRule="auto"/>
              <w:ind w:left="11" w:hanging="11"/>
              <w:contextualSpacing/>
              <w:rPr>
                <w:rFonts w:ascii="Times New Roman" w:hAnsi="Times New Roman"/>
                <w:sz w:val="20"/>
                <w:szCs w:val="20"/>
              </w:rPr>
            </w:pPr>
            <w:r w:rsidRPr="00A1537B">
              <w:rPr>
                <w:rFonts w:ascii="Times New Roman" w:hAnsi="Times New Roman"/>
                <w:sz w:val="20"/>
                <w:szCs w:val="20"/>
              </w:rPr>
              <w:t>20 символов</w:t>
            </w:r>
          </w:p>
          <w:p w:rsidR="00A1537B" w:rsidRPr="00A1537B" w:rsidRDefault="00A1537B" w:rsidP="00B05C6E">
            <w:pPr>
              <w:pStyle w:val="af5"/>
              <w:numPr>
                <w:ilvl w:val="0"/>
                <w:numId w:val="232"/>
              </w:numPr>
              <w:tabs>
                <w:tab w:val="num" w:pos="436"/>
              </w:tabs>
              <w:suppressAutoHyphens w:val="0"/>
              <w:spacing w:after="0" w:line="240" w:lineRule="auto"/>
              <w:ind w:left="11" w:hanging="11"/>
              <w:contextualSpacing/>
              <w:rPr>
                <w:rFonts w:ascii="Times New Roman" w:hAnsi="Times New Roman"/>
                <w:sz w:val="20"/>
                <w:szCs w:val="20"/>
              </w:rPr>
            </w:pPr>
            <w:r w:rsidRPr="00A1537B">
              <w:rPr>
                <w:rFonts w:ascii="Times New Roman" w:hAnsi="Times New Roman"/>
                <w:sz w:val="20"/>
                <w:szCs w:val="20"/>
              </w:rPr>
              <w:t xml:space="preserve">65536 символов </w:t>
            </w:r>
          </w:p>
          <w:p w:rsidR="00A1537B" w:rsidRPr="00A1537B" w:rsidRDefault="00A1537B" w:rsidP="00B05C6E">
            <w:pPr>
              <w:pStyle w:val="af5"/>
              <w:numPr>
                <w:ilvl w:val="0"/>
                <w:numId w:val="232"/>
              </w:numPr>
              <w:tabs>
                <w:tab w:val="num" w:pos="436"/>
              </w:tabs>
              <w:suppressAutoHyphens w:val="0"/>
              <w:spacing w:after="0" w:line="240" w:lineRule="auto"/>
              <w:ind w:left="11" w:hanging="11"/>
              <w:contextualSpacing/>
              <w:rPr>
                <w:rFonts w:ascii="Times New Roman" w:hAnsi="Times New Roman"/>
                <w:sz w:val="20"/>
                <w:szCs w:val="20"/>
                <w:u w:val="single"/>
              </w:rPr>
            </w:pPr>
            <w:r w:rsidRPr="00A1537B">
              <w:rPr>
                <w:rFonts w:ascii="Times New Roman" w:hAnsi="Times New Roman"/>
                <w:sz w:val="20"/>
                <w:szCs w:val="20"/>
              </w:rPr>
              <w:t>64 символа</w:t>
            </w:r>
          </w:p>
        </w:tc>
      </w:tr>
      <w:tr w:rsidR="00A1537B" w:rsidRPr="00A1537B" w:rsidTr="0055606C">
        <w:tc>
          <w:tcPr>
            <w:tcW w:w="959" w:type="dxa"/>
          </w:tcPr>
          <w:p w:rsidR="00A1537B" w:rsidRPr="00A1537B" w:rsidRDefault="00A1537B" w:rsidP="00B05C6E">
            <w:pPr>
              <w:numPr>
                <w:ilvl w:val="0"/>
                <w:numId w:val="212"/>
              </w:numPr>
              <w:suppressAutoHyphens w:val="0"/>
              <w:jc w:val="center"/>
              <w:rPr>
                <w:sz w:val="20"/>
                <w:szCs w:val="20"/>
                <w:u w:val="single"/>
              </w:rPr>
            </w:pPr>
          </w:p>
        </w:tc>
        <w:tc>
          <w:tcPr>
            <w:tcW w:w="3118" w:type="dxa"/>
          </w:tcPr>
          <w:p w:rsidR="00A1537B" w:rsidRPr="00A1537B" w:rsidRDefault="00A1537B" w:rsidP="00A1537B">
            <w:pPr>
              <w:spacing w:before="100" w:beforeAutospacing="1" w:after="100" w:afterAutospacing="1"/>
              <w:ind w:left="34"/>
              <w:rPr>
                <w:sz w:val="20"/>
                <w:szCs w:val="20"/>
              </w:rPr>
            </w:pPr>
            <w:r w:rsidRPr="00A1537B">
              <w:rPr>
                <w:bCs/>
                <w:sz w:val="20"/>
                <w:szCs w:val="20"/>
              </w:rPr>
              <w:t>Логические данные - это:</w:t>
            </w:r>
          </w:p>
          <w:p w:rsidR="00A1537B" w:rsidRPr="00A1537B" w:rsidRDefault="00A1537B" w:rsidP="00A1537B">
            <w:pPr>
              <w:ind w:left="34"/>
              <w:rPr>
                <w:sz w:val="20"/>
                <w:szCs w:val="20"/>
                <w:u w:val="single"/>
              </w:rPr>
            </w:pPr>
          </w:p>
        </w:tc>
        <w:tc>
          <w:tcPr>
            <w:tcW w:w="4536" w:type="dxa"/>
          </w:tcPr>
          <w:p w:rsidR="00A1537B" w:rsidRPr="00A1537B" w:rsidRDefault="00A1537B" w:rsidP="00B05C6E">
            <w:pPr>
              <w:pStyle w:val="af5"/>
              <w:numPr>
                <w:ilvl w:val="0"/>
                <w:numId w:val="233"/>
              </w:numPr>
              <w:tabs>
                <w:tab w:val="num" w:pos="436"/>
              </w:tabs>
              <w:suppressAutoHyphens w:val="0"/>
              <w:spacing w:after="0" w:line="240" w:lineRule="auto"/>
              <w:ind w:left="11" w:hanging="11"/>
              <w:contextualSpacing/>
              <w:rPr>
                <w:rFonts w:ascii="Times New Roman" w:hAnsi="Times New Roman"/>
                <w:sz w:val="20"/>
                <w:szCs w:val="20"/>
              </w:rPr>
            </w:pPr>
            <w:r w:rsidRPr="00A1537B">
              <w:rPr>
                <w:rFonts w:ascii="Times New Roman" w:hAnsi="Times New Roman"/>
                <w:sz w:val="20"/>
                <w:szCs w:val="20"/>
              </w:rPr>
              <w:t xml:space="preserve">денежные данные </w:t>
            </w:r>
          </w:p>
          <w:p w:rsidR="00A1537B" w:rsidRPr="00A1537B" w:rsidRDefault="00A1537B" w:rsidP="00B05C6E">
            <w:pPr>
              <w:pStyle w:val="af5"/>
              <w:numPr>
                <w:ilvl w:val="0"/>
                <w:numId w:val="233"/>
              </w:numPr>
              <w:tabs>
                <w:tab w:val="num" w:pos="436"/>
              </w:tabs>
              <w:suppressAutoHyphens w:val="0"/>
              <w:spacing w:after="0" w:line="240" w:lineRule="auto"/>
              <w:ind w:left="11" w:hanging="11"/>
              <w:contextualSpacing/>
              <w:rPr>
                <w:rFonts w:ascii="Times New Roman" w:hAnsi="Times New Roman"/>
                <w:sz w:val="20"/>
                <w:szCs w:val="20"/>
              </w:rPr>
            </w:pPr>
            <w:r w:rsidRPr="00A1537B">
              <w:rPr>
                <w:rFonts w:ascii="Times New Roman" w:hAnsi="Times New Roman"/>
                <w:sz w:val="20"/>
                <w:szCs w:val="20"/>
              </w:rPr>
              <w:t>текст</w:t>
            </w:r>
          </w:p>
          <w:p w:rsidR="00A1537B" w:rsidRPr="00A1537B" w:rsidRDefault="00A1537B" w:rsidP="00B05C6E">
            <w:pPr>
              <w:pStyle w:val="af5"/>
              <w:numPr>
                <w:ilvl w:val="0"/>
                <w:numId w:val="233"/>
              </w:numPr>
              <w:tabs>
                <w:tab w:val="num" w:pos="436"/>
              </w:tabs>
              <w:suppressAutoHyphens w:val="0"/>
              <w:spacing w:after="0" w:line="240" w:lineRule="auto"/>
              <w:ind w:left="11" w:hanging="11"/>
              <w:contextualSpacing/>
              <w:rPr>
                <w:rFonts w:ascii="Times New Roman" w:hAnsi="Times New Roman"/>
                <w:sz w:val="20"/>
                <w:szCs w:val="20"/>
              </w:rPr>
            </w:pPr>
            <w:r w:rsidRPr="00A1537B">
              <w:rPr>
                <w:rFonts w:ascii="Times New Roman" w:hAnsi="Times New Roman"/>
                <w:sz w:val="20"/>
                <w:szCs w:val="20"/>
              </w:rPr>
              <w:t xml:space="preserve">одно из двух значений числа </w:t>
            </w:r>
          </w:p>
          <w:p w:rsidR="00A1537B" w:rsidRPr="00A1537B" w:rsidRDefault="00A1537B" w:rsidP="00B05C6E">
            <w:pPr>
              <w:pStyle w:val="af5"/>
              <w:numPr>
                <w:ilvl w:val="0"/>
                <w:numId w:val="233"/>
              </w:numPr>
              <w:tabs>
                <w:tab w:val="num" w:pos="436"/>
              </w:tabs>
              <w:suppressAutoHyphens w:val="0"/>
              <w:spacing w:after="0" w:line="240" w:lineRule="auto"/>
              <w:ind w:left="11" w:hanging="11"/>
              <w:contextualSpacing/>
              <w:rPr>
                <w:rFonts w:ascii="Times New Roman" w:hAnsi="Times New Roman"/>
                <w:sz w:val="20"/>
                <w:szCs w:val="20"/>
              </w:rPr>
            </w:pPr>
            <w:r w:rsidRPr="00A1537B">
              <w:rPr>
                <w:rFonts w:ascii="Times New Roman" w:hAnsi="Times New Roman"/>
                <w:sz w:val="20"/>
                <w:szCs w:val="20"/>
              </w:rPr>
              <w:t>счётчик</w:t>
            </w:r>
          </w:p>
          <w:p w:rsidR="00A1537B" w:rsidRPr="00A1537B" w:rsidRDefault="00A1537B" w:rsidP="00A1537B">
            <w:pPr>
              <w:tabs>
                <w:tab w:val="num" w:pos="436"/>
              </w:tabs>
              <w:ind w:left="11" w:hanging="11"/>
              <w:rPr>
                <w:sz w:val="20"/>
                <w:szCs w:val="20"/>
                <w:u w:val="single"/>
              </w:rPr>
            </w:pPr>
          </w:p>
        </w:tc>
      </w:tr>
      <w:tr w:rsidR="00A1537B" w:rsidRPr="00A1537B" w:rsidTr="0055606C">
        <w:trPr>
          <w:trHeight w:val="2222"/>
        </w:trPr>
        <w:tc>
          <w:tcPr>
            <w:tcW w:w="959" w:type="dxa"/>
          </w:tcPr>
          <w:p w:rsidR="00A1537B" w:rsidRPr="00A1537B" w:rsidRDefault="00A1537B" w:rsidP="00B05C6E">
            <w:pPr>
              <w:numPr>
                <w:ilvl w:val="0"/>
                <w:numId w:val="212"/>
              </w:numPr>
              <w:suppressAutoHyphens w:val="0"/>
              <w:jc w:val="center"/>
              <w:rPr>
                <w:sz w:val="20"/>
                <w:szCs w:val="20"/>
                <w:u w:val="single"/>
              </w:rPr>
            </w:pPr>
          </w:p>
        </w:tc>
        <w:tc>
          <w:tcPr>
            <w:tcW w:w="3118" w:type="dxa"/>
          </w:tcPr>
          <w:tbl>
            <w:tblPr>
              <w:tblW w:w="0" w:type="auto"/>
              <w:jc w:val="center"/>
              <w:tblCellSpacing w:w="15" w:type="dxa"/>
              <w:tblBorders>
                <w:top w:val="outset" w:sz="12" w:space="0" w:color="auto"/>
                <w:left w:val="outset" w:sz="12" w:space="0" w:color="auto"/>
                <w:bottom w:val="outset" w:sz="12" w:space="0" w:color="auto"/>
                <w:right w:val="outset" w:sz="12" w:space="0" w:color="auto"/>
              </w:tblBorders>
              <w:tblCellMar>
                <w:top w:w="30" w:type="dxa"/>
                <w:left w:w="30" w:type="dxa"/>
                <w:bottom w:w="30" w:type="dxa"/>
                <w:right w:w="30" w:type="dxa"/>
              </w:tblCellMar>
              <w:tblLook w:val="0000"/>
            </w:tblPr>
            <w:tblGrid>
              <w:gridCol w:w="991"/>
              <w:gridCol w:w="833"/>
              <w:gridCol w:w="761"/>
            </w:tblGrid>
            <w:tr w:rsidR="00A1537B" w:rsidRPr="00A1537B" w:rsidTr="00A1537B">
              <w:trPr>
                <w:tblCellSpacing w:w="15" w:type="dxa"/>
                <w:jc w:val="center"/>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A1537B" w:rsidRPr="00A1537B" w:rsidRDefault="00A1537B" w:rsidP="001C7BC5">
                  <w:pPr>
                    <w:framePr w:hSpace="180" w:wrap="around" w:vAnchor="text" w:hAnchor="margin" w:xAlign="center" w:y="13"/>
                    <w:jc w:val="center"/>
                    <w:rPr>
                      <w:sz w:val="20"/>
                      <w:szCs w:val="20"/>
                    </w:rPr>
                  </w:pPr>
                  <w:r w:rsidRPr="00A1537B">
                    <w:rPr>
                      <w:sz w:val="20"/>
                      <w:szCs w:val="20"/>
                    </w:rPr>
                    <w:t>Фирма</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A1537B" w:rsidRPr="00A1537B" w:rsidRDefault="00A1537B" w:rsidP="001C7BC5">
                  <w:pPr>
                    <w:framePr w:hSpace="180" w:wrap="around" w:vAnchor="text" w:hAnchor="margin" w:xAlign="center" w:y="13"/>
                    <w:jc w:val="center"/>
                    <w:rPr>
                      <w:sz w:val="20"/>
                      <w:szCs w:val="20"/>
                    </w:rPr>
                  </w:pPr>
                  <w:r w:rsidRPr="00A1537B">
                    <w:rPr>
                      <w:sz w:val="20"/>
                      <w:szCs w:val="20"/>
                    </w:rPr>
                    <w:t>Цена ($)</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A1537B" w:rsidRPr="00A1537B" w:rsidRDefault="00A1537B" w:rsidP="001C7BC5">
                  <w:pPr>
                    <w:framePr w:hSpace="180" w:wrap="around" w:vAnchor="text" w:hAnchor="margin" w:xAlign="center" w:y="13"/>
                    <w:jc w:val="center"/>
                    <w:rPr>
                      <w:sz w:val="20"/>
                      <w:szCs w:val="20"/>
                    </w:rPr>
                  </w:pPr>
                  <w:r w:rsidRPr="00A1537B">
                    <w:rPr>
                      <w:sz w:val="20"/>
                      <w:szCs w:val="20"/>
                    </w:rPr>
                    <w:t>Скидка</w:t>
                  </w:r>
                </w:p>
              </w:tc>
            </w:tr>
            <w:tr w:rsidR="00A1537B" w:rsidRPr="00A1537B" w:rsidTr="00A1537B">
              <w:trPr>
                <w:tblCellSpacing w:w="15" w:type="dxa"/>
                <w:jc w:val="center"/>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A1537B" w:rsidRPr="00A1537B" w:rsidRDefault="00A1537B" w:rsidP="001C7BC5">
                  <w:pPr>
                    <w:framePr w:hSpace="180" w:wrap="around" w:vAnchor="text" w:hAnchor="margin" w:xAlign="center" w:y="13"/>
                    <w:rPr>
                      <w:sz w:val="20"/>
                      <w:szCs w:val="20"/>
                    </w:rPr>
                  </w:pPr>
                  <w:proofErr w:type="spellStart"/>
                  <w:r w:rsidRPr="00A1537B">
                    <w:rPr>
                      <w:sz w:val="20"/>
                      <w:szCs w:val="20"/>
                    </w:rPr>
                    <w:t>Mitsubishi</w:t>
                  </w:r>
                  <w:proofErr w:type="spellEnd"/>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A1537B" w:rsidRPr="00A1537B" w:rsidRDefault="00A1537B" w:rsidP="001C7BC5">
                  <w:pPr>
                    <w:framePr w:hSpace="180" w:wrap="around" w:vAnchor="text" w:hAnchor="margin" w:xAlign="center" w:y="13"/>
                    <w:jc w:val="right"/>
                    <w:rPr>
                      <w:sz w:val="20"/>
                      <w:szCs w:val="20"/>
                    </w:rPr>
                  </w:pPr>
                  <w:r w:rsidRPr="00A1537B">
                    <w:rPr>
                      <w:sz w:val="20"/>
                      <w:szCs w:val="20"/>
                    </w:rPr>
                    <w:t>29 990</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A1537B" w:rsidRPr="00A1537B" w:rsidRDefault="00A1537B" w:rsidP="001C7BC5">
                  <w:pPr>
                    <w:framePr w:hSpace="180" w:wrap="around" w:vAnchor="text" w:hAnchor="margin" w:xAlign="center" w:y="13"/>
                    <w:jc w:val="center"/>
                    <w:rPr>
                      <w:sz w:val="20"/>
                      <w:szCs w:val="20"/>
                    </w:rPr>
                  </w:pPr>
                  <w:r w:rsidRPr="00A1537B">
                    <w:rPr>
                      <w:sz w:val="20"/>
                      <w:szCs w:val="20"/>
                    </w:rPr>
                    <w:t>10</w:t>
                  </w:r>
                </w:p>
              </w:tc>
            </w:tr>
            <w:tr w:rsidR="00A1537B" w:rsidRPr="00A1537B" w:rsidTr="00A1537B">
              <w:trPr>
                <w:tblCellSpacing w:w="15" w:type="dxa"/>
                <w:jc w:val="center"/>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A1537B" w:rsidRPr="00A1537B" w:rsidRDefault="00A1537B" w:rsidP="001C7BC5">
                  <w:pPr>
                    <w:framePr w:hSpace="180" w:wrap="around" w:vAnchor="text" w:hAnchor="margin" w:xAlign="center" w:y="13"/>
                    <w:rPr>
                      <w:sz w:val="20"/>
                      <w:szCs w:val="20"/>
                    </w:rPr>
                  </w:pPr>
                  <w:r w:rsidRPr="00A1537B">
                    <w:rPr>
                      <w:sz w:val="20"/>
                      <w:szCs w:val="20"/>
                      <w:lang w:val="en-US"/>
                    </w:rPr>
                    <w:t>Opel</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A1537B" w:rsidRPr="00A1537B" w:rsidRDefault="00A1537B" w:rsidP="001C7BC5">
                  <w:pPr>
                    <w:framePr w:hSpace="180" w:wrap="around" w:vAnchor="text" w:hAnchor="margin" w:xAlign="center" w:y="13"/>
                    <w:jc w:val="right"/>
                    <w:rPr>
                      <w:sz w:val="20"/>
                      <w:szCs w:val="20"/>
                    </w:rPr>
                  </w:pPr>
                  <w:r w:rsidRPr="00A1537B">
                    <w:rPr>
                      <w:sz w:val="20"/>
                      <w:szCs w:val="20"/>
                    </w:rPr>
                    <w:t>49 590</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A1537B" w:rsidRPr="00A1537B" w:rsidRDefault="00A1537B" w:rsidP="001C7BC5">
                  <w:pPr>
                    <w:framePr w:hSpace="180" w:wrap="around" w:vAnchor="text" w:hAnchor="margin" w:xAlign="center" w:y="13"/>
                    <w:jc w:val="center"/>
                    <w:rPr>
                      <w:sz w:val="20"/>
                      <w:szCs w:val="20"/>
                    </w:rPr>
                  </w:pPr>
                  <w:r w:rsidRPr="00A1537B">
                    <w:rPr>
                      <w:sz w:val="20"/>
                      <w:szCs w:val="20"/>
                    </w:rPr>
                    <w:t>12</w:t>
                  </w:r>
                </w:p>
              </w:tc>
            </w:tr>
            <w:tr w:rsidR="00A1537B" w:rsidRPr="00A1537B" w:rsidTr="00A1537B">
              <w:trPr>
                <w:tblCellSpacing w:w="15" w:type="dxa"/>
                <w:jc w:val="center"/>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A1537B" w:rsidRPr="00A1537B" w:rsidRDefault="00A1537B" w:rsidP="001C7BC5">
                  <w:pPr>
                    <w:framePr w:hSpace="180" w:wrap="around" w:vAnchor="text" w:hAnchor="margin" w:xAlign="center" w:y="13"/>
                    <w:rPr>
                      <w:sz w:val="20"/>
                      <w:szCs w:val="20"/>
                    </w:rPr>
                  </w:pPr>
                  <w:proofErr w:type="spellStart"/>
                  <w:r w:rsidRPr="00A1537B">
                    <w:rPr>
                      <w:sz w:val="20"/>
                      <w:szCs w:val="20"/>
                    </w:rPr>
                    <w:t>Skoda</w:t>
                  </w:r>
                  <w:proofErr w:type="spellEnd"/>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A1537B" w:rsidRPr="00A1537B" w:rsidRDefault="00A1537B" w:rsidP="001C7BC5">
                  <w:pPr>
                    <w:framePr w:hSpace="180" w:wrap="around" w:vAnchor="text" w:hAnchor="margin" w:xAlign="center" w:y="13"/>
                    <w:jc w:val="right"/>
                    <w:rPr>
                      <w:sz w:val="20"/>
                      <w:szCs w:val="20"/>
                    </w:rPr>
                  </w:pPr>
                  <w:r w:rsidRPr="00A1537B">
                    <w:rPr>
                      <w:sz w:val="20"/>
                      <w:szCs w:val="20"/>
                    </w:rPr>
                    <w:t>20 500</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A1537B" w:rsidRPr="00A1537B" w:rsidRDefault="00A1537B" w:rsidP="001C7BC5">
                  <w:pPr>
                    <w:framePr w:hSpace="180" w:wrap="around" w:vAnchor="text" w:hAnchor="margin" w:xAlign="center" w:y="13"/>
                    <w:jc w:val="center"/>
                    <w:rPr>
                      <w:sz w:val="20"/>
                      <w:szCs w:val="20"/>
                    </w:rPr>
                  </w:pPr>
                  <w:r w:rsidRPr="00A1537B">
                    <w:rPr>
                      <w:sz w:val="20"/>
                      <w:szCs w:val="20"/>
                    </w:rPr>
                    <w:t>20</w:t>
                  </w:r>
                </w:p>
              </w:tc>
            </w:tr>
            <w:tr w:rsidR="00A1537B" w:rsidRPr="00A1537B" w:rsidTr="00A1537B">
              <w:trPr>
                <w:tblCellSpacing w:w="15" w:type="dxa"/>
                <w:jc w:val="center"/>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A1537B" w:rsidRPr="00A1537B" w:rsidRDefault="00A1537B" w:rsidP="001C7BC5">
                  <w:pPr>
                    <w:framePr w:hSpace="180" w:wrap="around" w:vAnchor="text" w:hAnchor="margin" w:xAlign="center" w:y="13"/>
                    <w:rPr>
                      <w:sz w:val="20"/>
                      <w:szCs w:val="20"/>
                    </w:rPr>
                  </w:pPr>
                  <w:r w:rsidRPr="00A1537B">
                    <w:rPr>
                      <w:sz w:val="20"/>
                      <w:szCs w:val="20"/>
                      <w:lang w:val="en-US"/>
                    </w:rPr>
                    <w:t>BMW</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A1537B" w:rsidRPr="00A1537B" w:rsidRDefault="00A1537B" w:rsidP="001C7BC5">
                  <w:pPr>
                    <w:framePr w:hSpace="180" w:wrap="around" w:vAnchor="text" w:hAnchor="margin" w:xAlign="center" w:y="13"/>
                    <w:jc w:val="right"/>
                    <w:rPr>
                      <w:sz w:val="20"/>
                      <w:szCs w:val="20"/>
                    </w:rPr>
                  </w:pPr>
                  <w:r w:rsidRPr="00A1537B">
                    <w:rPr>
                      <w:sz w:val="20"/>
                      <w:szCs w:val="20"/>
                    </w:rPr>
                    <w:t>86 900</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A1537B" w:rsidRPr="00A1537B" w:rsidRDefault="00A1537B" w:rsidP="001C7BC5">
                  <w:pPr>
                    <w:framePr w:hSpace="180" w:wrap="around" w:vAnchor="text" w:hAnchor="margin" w:xAlign="center" w:y="13"/>
                    <w:jc w:val="center"/>
                    <w:rPr>
                      <w:sz w:val="20"/>
                      <w:szCs w:val="20"/>
                    </w:rPr>
                  </w:pPr>
                  <w:r w:rsidRPr="00A1537B">
                    <w:rPr>
                      <w:sz w:val="20"/>
                      <w:szCs w:val="20"/>
                    </w:rPr>
                    <w:t>15</w:t>
                  </w:r>
                </w:p>
              </w:tc>
            </w:tr>
          </w:tbl>
          <w:p w:rsidR="00A1537B" w:rsidRPr="00A1537B" w:rsidRDefault="00A1537B" w:rsidP="00A1537B">
            <w:pPr>
              <w:rPr>
                <w:sz w:val="20"/>
                <w:szCs w:val="20"/>
              </w:rPr>
            </w:pPr>
            <w:r w:rsidRPr="00A1537B">
              <w:rPr>
                <w:sz w:val="20"/>
                <w:szCs w:val="20"/>
              </w:rPr>
              <w:t>Какие марки имеют цену&gt;20000</w:t>
            </w:r>
            <w:r w:rsidRPr="00A1537B">
              <w:rPr>
                <w:sz w:val="20"/>
                <w:szCs w:val="20"/>
                <w:lang w:val="en-US"/>
              </w:rPr>
              <w:t>and</w:t>
            </w:r>
            <w:r w:rsidRPr="00A1537B">
              <w:rPr>
                <w:sz w:val="20"/>
                <w:szCs w:val="20"/>
              </w:rPr>
              <w:t>&lt;50000</w:t>
            </w:r>
          </w:p>
        </w:tc>
        <w:tc>
          <w:tcPr>
            <w:tcW w:w="4536" w:type="dxa"/>
          </w:tcPr>
          <w:p w:rsidR="00A1537B" w:rsidRPr="00A1537B" w:rsidRDefault="00A1537B" w:rsidP="00B05C6E">
            <w:pPr>
              <w:pStyle w:val="af5"/>
              <w:numPr>
                <w:ilvl w:val="0"/>
                <w:numId w:val="224"/>
              </w:numPr>
              <w:tabs>
                <w:tab w:val="num" w:pos="436"/>
              </w:tabs>
              <w:suppressAutoHyphens w:val="0"/>
              <w:spacing w:after="0" w:line="240" w:lineRule="auto"/>
              <w:ind w:left="11" w:hanging="11"/>
              <w:contextualSpacing/>
              <w:rPr>
                <w:rFonts w:ascii="Times New Roman" w:hAnsi="Times New Roman"/>
                <w:sz w:val="20"/>
                <w:szCs w:val="20"/>
                <w:lang w:val="en-US"/>
              </w:rPr>
            </w:pPr>
            <w:proofErr w:type="spellStart"/>
            <w:r w:rsidRPr="00A1537B">
              <w:rPr>
                <w:rFonts w:ascii="Times New Roman" w:hAnsi="Times New Roman"/>
                <w:sz w:val="20"/>
                <w:szCs w:val="20"/>
              </w:rPr>
              <w:t>Mitsubishi</w:t>
            </w:r>
            <w:proofErr w:type="spellEnd"/>
            <w:r w:rsidRPr="00A1537B">
              <w:rPr>
                <w:rFonts w:ascii="Times New Roman" w:hAnsi="Times New Roman"/>
                <w:sz w:val="20"/>
                <w:szCs w:val="20"/>
              </w:rPr>
              <w:t>,</w:t>
            </w:r>
            <w:r w:rsidRPr="00A1537B">
              <w:rPr>
                <w:rFonts w:ascii="Times New Roman" w:hAnsi="Times New Roman"/>
                <w:sz w:val="20"/>
                <w:szCs w:val="20"/>
                <w:lang w:val="en-US"/>
              </w:rPr>
              <w:t xml:space="preserve"> Opel</w:t>
            </w:r>
          </w:p>
          <w:p w:rsidR="00A1537B" w:rsidRPr="00A1537B" w:rsidRDefault="00A1537B" w:rsidP="00B05C6E">
            <w:pPr>
              <w:pStyle w:val="af5"/>
              <w:numPr>
                <w:ilvl w:val="0"/>
                <w:numId w:val="224"/>
              </w:numPr>
              <w:tabs>
                <w:tab w:val="num" w:pos="436"/>
              </w:tabs>
              <w:suppressAutoHyphens w:val="0"/>
              <w:spacing w:after="0" w:line="240" w:lineRule="auto"/>
              <w:ind w:left="11" w:hanging="11"/>
              <w:contextualSpacing/>
              <w:rPr>
                <w:rFonts w:ascii="Times New Roman" w:hAnsi="Times New Roman"/>
                <w:sz w:val="20"/>
                <w:szCs w:val="20"/>
                <w:lang w:val="en-US"/>
              </w:rPr>
            </w:pPr>
            <w:r w:rsidRPr="00A1537B">
              <w:rPr>
                <w:rFonts w:ascii="Times New Roman" w:hAnsi="Times New Roman"/>
                <w:sz w:val="20"/>
                <w:szCs w:val="20"/>
                <w:lang w:val="en-US"/>
              </w:rPr>
              <w:t>Opel</w:t>
            </w:r>
            <w:r w:rsidRPr="00A1537B">
              <w:rPr>
                <w:rFonts w:ascii="Times New Roman" w:hAnsi="Times New Roman"/>
                <w:sz w:val="20"/>
                <w:szCs w:val="20"/>
              </w:rPr>
              <w:t xml:space="preserve">, </w:t>
            </w:r>
            <w:proofErr w:type="spellStart"/>
            <w:r w:rsidRPr="00A1537B">
              <w:rPr>
                <w:rFonts w:ascii="Times New Roman" w:hAnsi="Times New Roman"/>
                <w:sz w:val="20"/>
                <w:szCs w:val="20"/>
              </w:rPr>
              <w:t>Skoda</w:t>
            </w:r>
            <w:proofErr w:type="spellEnd"/>
          </w:p>
          <w:p w:rsidR="00A1537B" w:rsidRPr="00A1537B" w:rsidRDefault="00A1537B" w:rsidP="00B05C6E">
            <w:pPr>
              <w:pStyle w:val="af5"/>
              <w:numPr>
                <w:ilvl w:val="0"/>
                <w:numId w:val="224"/>
              </w:numPr>
              <w:tabs>
                <w:tab w:val="num" w:pos="436"/>
              </w:tabs>
              <w:suppressAutoHyphens w:val="0"/>
              <w:spacing w:after="0" w:line="240" w:lineRule="auto"/>
              <w:ind w:left="11" w:hanging="11"/>
              <w:contextualSpacing/>
              <w:rPr>
                <w:rFonts w:ascii="Times New Roman" w:hAnsi="Times New Roman"/>
                <w:sz w:val="20"/>
                <w:szCs w:val="20"/>
              </w:rPr>
            </w:pPr>
            <w:proofErr w:type="spellStart"/>
            <w:r w:rsidRPr="00A1537B">
              <w:rPr>
                <w:rFonts w:ascii="Times New Roman" w:hAnsi="Times New Roman"/>
                <w:sz w:val="20"/>
                <w:szCs w:val="20"/>
              </w:rPr>
              <w:t>Mitsubishi</w:t>
            </w:r>
            <w:proofErr w:type="spellEnd"/>
            <w:r w:rsidRPr="00A1537B">
              <w:rPr>
                <w:rFonts w:ascii="Times New Roman" w:hAnsi="Times New Roman"/>
                <w:sz w:val="20"/>
                <w:szCs w:val="20"/>
              </w:rPr>
              <w:t xml:space="preserve">, </w:t>
            </w:r>
            <w:proofErr w:type="spellStart"/>
            <w:r w:rsidRPr="00A1537B">
              <w:rPr>
                <w:rFonts w:ascii="Times New Roman" w:hAnsi="Times New Roman"/>
                <w:sz w:val="20"/>
                <w:szCs w:val="20"/>
              </w:rPr>
              <w:t>Skoda</w:t>
            </w:r>
            <w:proofErr w:type="spellEnd"/>
          </w:p>
          <w:p w:rsidR="00A1537B" w:rsidRPr="00A1537B" w:rsidRDefault="00A1537B" w:rsidP="00B05C6E">
            <w:pPr>
              <w:pStyle w:val="af5"/>
              <w:numPr>
                <w:ilvl w:val="0"/>
                <w:numId w:val="224"/>
              </w:numPr>
              <w:tabs>
                <w:tab w:val="num" w:pos="436"/>
              </w:tabs>
              <w:suppressAutoHyphens w:val="0"/>
              <w:spacing w:after="0" w:line="240" w:lineRule="auto"/>
              <w:ind w:left="11" w:hanging="11"/>
              <w:contextualSpacing/>
              <w:rPr>
                <w:rFonts w:ascii="Times New Roman" w:hAnsi="Times New Roman"/>
                <w:sz w:val="20"/>
                <w:szCs w:val="20"/>
                <w:lang w:val="en-US"/>
              </w:rPr>
            </w:pPr>
            <w:r w:rsidRPr="00A1537B">
              <w:rPr>
                <w:rFonts w:ascii="Times New Roman" w:hAnsi="Times New Roman"/>
                <w:sz w:val="20"/>
                <w:szCs w:val="20"/>
                <w:lang w:val="en-US"/>
              </w:rPr>
              <w:t>Opel</w:t>
            </w:r>
          </w:p>
          <w:p w:rsidR="00A1537B" w:rsidRPr="00A1537B" w:rsidRDefault="00A1537B" w:rsidP="00A1537B">
            <w:pPr>
              <w:tabs>
                <w:tab w:val="num" w:pos="436"/>
              </w:tabs>
              <w:ind w:left="11" w:hanging="11"/>
              <w:rPr>
                <w:sz w:val="20"/>
                <w:szCs w:val="20"/>
                <w:u w:val="single"/>
              </w:rPr>
            </w:pPr>
          </w:p>
          <w:p w:rsidR="00A1537B" w:rsidRPr="00A1537B" w:rsidRDefault="00A1537B" w:rsidP="00A1537B">
            <w:pPr>
              <w:tabs>
                <w:tab w:val="num" w:pos="436"/>
              </w:tabs>
              <w:ind w:left="11" w:hanging="11"/>
              <w:jc w:val="center"/>
              <w:rPr>
                <w:sz w:val="20"/>
                <w:szCs w:val="20"/>
                <w:u w:val="single"/>
                <w:lang w:val="en-US"/>
              </w:rPr>
            </w:pPr>
          </w:p>
        </w:tc>
      </w:tr>
      <w:tr w:rsidR="00A1537B" w:rsidRPr="00A1537B" w:rsidTr="0055606C">
        <w:tc>
          <w:tcPr>
            <w:tcW w:w="959" w:type="dxa"/>
          </w:tcPr>
          <w:p w:rsidR="00A1537B" w:rsidRPr="00A1537B" w:rsidRDefault="00A1537B" w:rsidP="00B05C6E">
            <w:pPr>
              <w:numPr>
                <w:ilvl w:val="0"/>
                <w:numId w:val="227"/>
              </w:numPr>
              <w:suppressAutoHyphens w:val="0"/>
              <w:jc w:val="center"/>
              <w:rPr>
                <w:sz w:val="20"/>
                <w:szCs w:val="20"/>
                <w:u w:val="single"/>
              </w:rPr>
            </w:pPr>
          </w:p>
        </w:tc>
        <w:tc>
          <w:tcPr>
            <w:tcW w:w="3118" w:type="dxa"/>
          </w:tcPr>
          <w:p w:rsidR="00A1537B" w:rsidRPr="00A1537B" w:rsidRDefault="00A1537B" w:rsidP="00A1537B">
            <w:pPr>
              <w:rPr>
                <w:sz w:val="20"/>
                <w:szCs w:val="20"/>
              </w:rPr>
            </w:pPr>
            <w:r w:rsidRPr="00A1537B">
              <w:rPr>
                <w:sz w:val="20"/>
                <w:szCs w:val="20"/>
              </w:rPr>
              <w:t>Для чего предназначены формы</w:t>
            </w:r>
          </w:p>
          <w:p w:rsidR="00A1537B" w:rsidRPr="00A1537B" w:rsidRDefault="00A1537B" w:rsidP="00A1537B">
            <w:pPr>
              <w:ind w:left="720"/>
              <w:rPr>
                <w:sz w:val="20"/>
                <w:szCs w:val="20"/>
                <w:u w:val="single"/>
              </w:rPr>
            </w:pPr>
          </w:p>
        </w:tc>
        <w:tc>
          <w:tcPr>
            <w:tcW w:w="4536" w:type="dxa"/>
          </w:tcPr>
          <w:p w:rsidR="00A1537B" w:rsidRPr="00A1537B" w:rsidRDefault="00A1537B" w:rsidP="00B05C6E">
            <w:pPr>
              <w:numPr>
                <w:ilvl w:val="0"/>
                <w:numId w:val="225"/>
              </w:numPr>
              <w:tabs>
                <w:tab w:val="num" w:pos="436"/>
              </w:tabs>
              <w:suppressAutoHyphens w:val="0"/>
              <w:ind w:left="11" w:hanging="11"/>
              <w:rPr>
                <w:sz w:val="20"/>
                <w:szCs w:val="20"/>
              </w:rPr>
            </w:pPr>
            <w:r w:rsidRPr="00A1537B">
              <w:rPr>
                <w:sz w:val="20"/>
                <w:szCs w:val="20"/>
              </w:rPr>
              <w:t>для хранения данных</w:t>
            </w:r>
          </w:p>
          <w:p w:rsidR="00A1537B" w:rsidRPr="00A1537B" w:rsidRDefault="00A1537B" w:rsidP="00B05C6E">
            <w:pPr>
              <w:numPr>
                <w:ilvl w:val="0"/>
                <w:numId w:val="225"/>
              </w:numPr>
              <w:tabs>
                <w:tab w:val="num" w:pos="436"/>
              </w:tabs>
              <w:suppressAutoHyphens w:val="0"/>
              <w:ind w:left="11" w:hanging="11"/>
              <w:rPr>
                <w:sz w:val="20"/>
                <w:szCs w:val="20"/>
              </w:rPr>
            </w:pPr>
            <w:r w:rsidRPr="00A1537B">
              <w:rPr>
                <w:sz w:val="20"/>
                <w:szCs w:val="20"/>
              </w:rPr>
              <w:t xml:space="preserve">для отбора и обработки данных </w:t>
            </w:r>
          </w:p>
          <w:p w:rsidR="00A1537B" w:rsidRPr="00A1537B" w:rsidRDefault="00A1537B" w:rsidP="00B05C6E">
            <w:pPr>
              <w:numPr>
                <w:ilvl w:val="0"/>
                <w:numId w:val="225"/>
              </w:numPr>
              <w:tabs>
                <w:tab w:val="num" w:pos="436"/>
              </w:tabs>
              <w:suppressAutoHyphens w:val="0"/>
              <w:ind w:left="11" w:hanging="11"/>
              <w:rPr>
                <w:sz w:val="20"/>
                <w:szCs w:val="20"/>
              </w:rPr>
            </w:pPr>
            <w:r w:rsidRPr="00A1537B">
              <w:rPr>
                <w:sz w:val="20"/>
                <w:szCs w:val="20"/>
              </w:rPr>
              <w:t>для ввода и просмотра данных таблицы</w:t>
            </w:r>
          </w:p>
          <w:p w:rsidR="00A1537B" w:rsidRPr="00A1537B" w:rsidRDefault="00A1537B" w:rsidP="00B05C6E">
            <w:pPr>
              <w:numPr>
                <w:ilvl w:val="0"/>
                <w:numId w:val="225"/>
              </w:numPr>
              <w:tabs>
                <w:tab w:val="num" w:pos="436"/>
              </w:tabs>
              <w:suppressAutoHyphens w:val="0"/>
              <w:ind w:left="11" w:hanging="11"/>
              <w:rPr>
                <w:sz w:val="20"/>
                <w:szCs w:val="20"/>
                <w:u w:val="single"/>
              </w:rPr>
            </w:pPr>
            <w:r w:rsidRPr="00A1537B">
              <w:rPr>
                <w:sz w:val="20"/>
                <w:szCs w:val="20"/>
              </w:rPr>
              <w:t>для вывода на принтер</w:t>
            </w:r>
          </w:p>
        </w:tc>
      </w:tr>
      <w:tr w:rsidR="00A1537B" w:rsidRPr="00A1537B" w:rsidTr="0055606C">
        <w:tc>
          <w:tcPr>
            <w:tcW w:w="959" w:type="dxa"/>
          </w:tcPr>
          <w:p w:rsidR="00A1537B" w:rsidRPr="00A1537B" w:rsidRDefault="00A1537B" w:rsidP="00B05C6E">
            <w:pPr>
              <w:numPr>
                <w:ilvl w:val="0"/>
                <w:numId w:val="227"/>
              </w:numPr>
              <w:suppressAutoHyphens w:val="0"/>
              <w:jc w:val="center"/>
              <w:rPr>
                <w:sz w:val="20"/>
                <w:szCs w:val="20"/>
                <w:u w:val="single"/>
              </w:rPr>
            </w:pPr>
          </w:p>
        </w:tc>
        <w:tc>
          <w:tcPr>
            <w:tcW w:w="3118" w:type="dxa"/>
          </w:tcPr>
          <w:p w:rsidR="00A1537B" w:rsidRPr="00A1537B" w:rsidRDefault="00A1537B" w:rsidP="0055606C">
            <w:pPr>
              <w:rPr>
                <w:sz w:val="20"/>
                <w:szCs w:val="20"/>
                <w:u w:val="single"/>
              </w:rPr>
            </w:pPr>
            <w:r w:rsidRPr="00A1537B">
              <w:rPr>
                <w:rStyle w:val="aff5"/>
                <w:b w:val="0"/>
                <w:sz w:val="20"/>
                <w:szCs w:val="20"/>
              </w:rPr>
              <w:t>Вычисляемое поле в запросе</w:t>
            </w:r>
            <w:r w:rsidRPr="00A1537B">
              <w:rPr>
                <w:sz w:val="20"/>
                <w:szCs w:val="20"/>
              </w:rPr>
              <w:t xml:space="preserve"> созда</w:t>
            </w:r>
            <w:r w:rsidR="0055606C">
              <w:rPr>
                <w:sz w:val="20"/>
                <w:szCs w:val="20"/>
              </w:rPr>
              <w:t>ётся</w:t>
            </w:r>
            <w:r w:rsidR="0055606C" w:rsidRPr="00A1537B">
              <w:rPr>
                <w:sz w:val="20"/>
                <w:szCs w:val="20"/>
              </w:rPr>
              <w:t xml:space="preserve"> с помощью</w:t>
            </w:r>
          </w:p>
        </w:tc>
        <w:tc>
          <w:tcPr>
            <w:tcW w:w="4536" w:type="dxa"/>
          </w:tcPr>
          <w:p w:rsidR="00A1537B" w:rsidRPr="00A1537B" w:rsidRDefault="0055606C" w:rsidP="00B05C6E">
            <w:pPr>
              <w:pStyle w:val="af5"/>
              <w:numPr>
                <w:ilvl w:val="0"/>
                <w:numId w:val="226"/>
              </w:numPr>
              <w:tabs>
                <w:tab w:val="num" w:pos="436"/>
              </w:tabs>
              <w:suppressAutoHyphens w:val="0"/>
              <w:spacing w:after="0" w:line="240" w:lineRule="auto"/>
              <w:ind w:left="11" w:hanging="11"/>
              <w:contextualSpacing/>
              <w:rPr>
                <w:rFonts w:ascii="Times New Roman" w:hAnsi="Times New Roman"/>
                <w:sz w:val="20"/>
                <w:szCs w:val="20"/>
              </w:rPr>
            </w:pPr>
            <w:r>
              <w:rPr>
                <w:rFonts w:ascii="Times New Roman" w:hAnsi="Times New Roman"/>
                <w:sz w:val="20"/>
                <w:szCs w:val="20"/>
              </w:rPr>
              <w:t>формы</w:t>
            </w:r>
          </w:p>
          <w:p w:rsidR="00A1537B" w:rsidRPr="00A1537B" w:rsidRDefault="0055606C" w:rsidP="00B05C6E">
            <w:pPr>
              <w:pStyle w:val="af5"/>
              <w:numPr>
                <w:ilvl w:val="0"/>
                <w:numId w:val="226"/>
              </w:numPr>
              <w:tabs>
                <w:tab w:val="num" w:pos="436"/>
              </w:tabs>
              <w:suppressAutoHyphens w:val="0"/>
              <w:spacing w:after="0" w:line="240" w:lineRule="auto"/>
              <w:ind w:left="11" w:hanging="11"/>
              <w:contextualSpacing/>
              <w:rPr>
                <w:rFonts w:ascii="Times New Roman" w:hAnsi="Times New Roman"/>
                <w:sz w:val="20"/>
                <w:szCs w:val="20"/>
              </w:rPr>
            </w:pPr>
            <w:r>
              <w:rPr>
                <w:rFonts w:ascii="Times New Roman" w:hAnsi="Times New Roman"/>
                <w:sz w:val="20"/>
                <w:szCs w:val="20"/>
              </w:rPr>
              <w:t>отчёта</w:t>
            </w:r>
          </w:p>
          <w:p w:rsidR="00A1537B" w:rsidRPr="00A1537B" w:rsidRDefault="00A1537B" w:rsidP="00B05C6E">
            <w:pPr>
              <w:pStyle w:val="af5"/>
              <w:numPr>
                <w:ilvl w:val="0"/>
                <w:numId w:val="226"/>
              </w:numPr>
              <w:tabs>
                <w:tab w:val="num" w:pos="436"/>
              </w:tabs>
              <w:suppressAutoHyphens w:val="0"/>
              <w:spacing w:after="0" w:line="240" w:lineRule="auto"/>
              <w:ind w:left="11" w:hanging="11"/>
              <w:contextualSpacing/>
              <w:rPr>
                <w:rFonts w:ascii="Times New Roman" w:hAnsi="Times New Roman"/>
                <w:sz w:val="20"/>
                <w:szCs w:val="20"/>
                <w:u w:val="single"/>
              </w:rPr>
            </w:pPr>
            <w:r w:rsidRPr="00A1537B">
              <w:rPr>
                <w:rFonts w:ascii="Times New Roman" w:hAnsi="Times New Roman"/>
                <w:sz w:val="20"/>
                <w:szCs w:val="20"/>
              </w:rPr>
              <w:t>кнопки</w:t>
            </w:r>
            <w:proofErr w:type="gramStart"/>
            <w:r w:rsidRPr="00A1537B">
              <w:rPr>
                <w:rFonts w:ascii="Times New Roman" w:hAnsi="Times New Roman"/>
                <w:sz w:val="20"/>
                <w:szCs w:val="20"/>
              </w:rPr>
              <w:t xml:space="preserve">  П</w:t>
            </w:r>
            <w:proofErr w:type="gramEnd"/>
            <w:r w:rsidRPr="00A1537B">
              <w:rPr>
                <w:rFonts w:ascii="Times New Roman" w:hAnsi="Times New Roman"/>
                <w:sz w:val="20"/>
                <w:szCs w:val="20"/>
              </w:rPr>
              <w:t>остроить</w:t>
            </w:r>
          </w:p>
          <w:p w:rsidR="00A1537B" w:rsidRPr="00A1537B" w:rsidRDefault="00A1537B" w:rsidP="00B05C6E">
            <w:pPr>
              <w:pStyle w:val="af5"/>
              <w:numPr>
                <w:ilvl w:val="0"/>
                <w:numId w:val="226"/>
              </w:numPr>
              <w:tabs>
                <w:tab w:val="num" w:pos="436"/>
              </w:tabs>
              <w:suppressAutoHyphens w:val="0"/>
              <w:spacing w:after="0" w:line="240" w:lineRule="auto"/>
              <w:ind w:left="11" w:hanging="11"/>
              <w:contextualSpacing/>
              <w:rPr>
                <w:rFonts w:ascii="Times New Roman" w:hAnsi="Times New Roman"/>
                <w:sz w:val="20"/>
                <w:szCs w:val="20"/>
                <w:u w:val="single"/>
              </w:rPr>
            </w:pPr>
            <w:r w:rsidRPr="00A1537B">
              <w:rPr>
                <w:rFonts w:ascii="Times New Roman" w:hAnsi="Times New Roman"/>
                <w:sz w:val="20"/>
                <w:szCs w:val="20"/>
              </w:rPr>
              <w:t>кнопки Групповые операции</w:t>
            </w:r>
          </w:p>
        </w:tc>
      </w:tr>
    </w:tbl>
    <w:p w:rsidR="000303AA" w:rsidRDefault="000303AA" w:rsidP="00E237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0303AA" w:rsidRDefault="000303AA" w:rsidP="00E237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0303AA" w:rsidRDefault="000303AA" w:rsidP="00E237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55606C" w:rsidRDefault="0055606C" w:rsidP="00E237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55606C" w:rsidRDefault="0055606C" w:rsidP="00E237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55606C" w:rsidRDefault="0055606C" w:rsidP="00E237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55606C" w:rsidRDefault="0055606C" w:rsidP="00E237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55606C" w:rsidRDefault="0055606C" w:rsidP="00E237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222FCF" w:rsidRDefault="00222FCF" w:rsidP="00E237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55606C" w:rsidRPr="00372247" w:rsidRDefault="0055606C" w:rsidP="00E237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b/>
          <w:sz w:val="28"/>
          <w:szCs w:val="28"/>
          <w:lang w:eastAsia="ru-RU"/>
        </w:rPr>
      </w:pPr>
      <w:r w:rsidRPr="00372247">
        <w:rPr>
          <w:b/>
          <w:sz w:val="28"/>
          <w:szCs w:val="28"/>
          <w:lang w:eastAsia="ru-RU"/>
        </w:rPr>
        <w:t>ВАРИАНТ 3</w:t>
      </w:r>
    </w:p>
    <w:tbl>
      <w:tblPr>
        <w:tblW w:w="91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772"/>
        <w:gridCol w:w="3562"/>
        <w:gridCol w:w="4812"/>
      </w:tblGrid>
      <w:tr w:rsidR="0055606C" w:rsidRPr="0055606C" w:rsidTr="0055606C">
        <w:tc>
          <w:tcPr>
            <w:tcW w:w="817" w:type="dxa"/>
          </w:tcPr>
          <w:p w:rsidR="0055606C" w:rsidRPr="0055606C" w:rsidRDefault="0055606C" w:rsidP="00B05C6E">
            <w:pPr>
              <w:pStyle w:val="af5"/>
              <w:numPr>
                <w:ilvl w:val="0"/>
                <w:numId w:val="235"/>
              </w:numPr>
              <w:tabs>
                <w:tab w:val="clear" w:pos="1440"/>
                <w:tab w:val="num" w:pos="0"/>
              </w:tabs>
              <w:suppressAutoHyphens w:val="0"/>
              <w:spacing w:after="0" w:line="240" w:lineRule="auto"/>
              <w:ind w:left="0" w:firstLine="0"/>
              <w:contextualSpacing/>
              <w:rPr>
                <w:rFonts w:ascii="Times New Roman" w:hAnsi="Times New Roman"/>
                <w:sz w:val="20"/>
                <w:szCs w:val="20"/>
                <w:u w:val="single"/>
              </w:rPr>
            </w:pPr>
          </w:p>
        </w:tc>
        <w:tc>
          <w:tcPr>
            <w:tcW w:w="3261" w:type="dxa"/>
          </w:tcPr>
          <w:p w:rsidR="0055606C" w:rsidRPr="0055606C" w:rsidRDefault="0055606C" w:rsidP="0055606C">
            <w:pPr>
              <w:rPr>
                <w:sz w:val="20"/>
                <w:szCs w:val="20"/>
              </w:rPr>
            </w:pPr>
            <w:r w:rsidRPr="0055606C">
              <w:rPr>
                <w:sz w:val="20"/>
                <w:szCs w:val="20"/>
              </w:rPr>
              <w:t xml:space="preserve">Самый полный  объект база данных </w:t>
            </w:r>
            <w:r w:rsidRPr="0055606C">
              <w:rPr>
                <w:sz w:val="20"/>
                <w:szCs w:val="20"/>
                <w:lang w:val="en-US"/>
              </w:rPr>
              <w:t>MSACCESS</w:t>
            </w:r>
          </w:p>
          <w:p w:rsidR="0055606C" w:rsidRPr="0055606C" w:rsidRDefault="0055606C" w:rsidP="0055606C">
            <w:pPr>
              <w:rPr>
                <w:sz w:val="20"/>
                <w:szCs w:val="20"/>
              </w:rPr>
            </w:pPr>
          </w:p>
        </w:tc>
        <w:tc>
          <w:tcPr>
            <w:tcW w:w="5068" w:type="dxa"/>
          </w:tcPr>
          <w:p w:rsidR="0055606C" w:rsidRPr="0055606C" w:rsidRDefault="0055606C" w:rsidP="00B05C6E">
            <w:pPr>
              <w:numPr>
                <w:ilvl w:val="0"/>
                <w:numId w:val="234"/>
              </w:numPr>
              <w:tabs>
                <w:tab w:val="clear" w:pos="1440"/>
                <w:tab w:val="num" w:pos="317"/>
              </w:tabs>
              <w:suppressAutoHyphens w:val="0"/>
              <w:ind w:left="33" w:firstLine="11"/>
              <w:rPr>
                <w:sz w:val="20"/>
                <w:szCs w:val="20"/>
              </w:rPr>
            </w:pPr>
            <w:r w:rsidRPr="0055606C">
              <w:rPr>
                <w:sz w:val="20"/>
                <w:szCs w:val="20"/>
              </w:rPr>
              <w:t xml:space="preserve"> модуль</w:t>
            </w:r>
          </w:p>
          <w:p w:rsidR="0055606C" w:rsidRPr="0055606C" w:rsidRDefault="0055606C" w:rsidP="00B05C6E">
            <w:pPr>
              <w:numPr>
                <w:ilvl w:val="0"/>
                <w:numId w:val="234"/>
              </w:numPr>
              <w:tabs>
                <w:tab w:val="clear" w:pos="1440"/>
                <w:tab w:val="num" w:pos="317"/>
              </w:tabs>
              <w:suppressAutoHyphens w:val="0"/>
              <w:ind w:left="33" w:firstLine="11"/>
              <w:rPr>
                <w:sz w:val="20"/>
                <w:szCs w:val="20"/>
              </w:rPr>
            </w:pPr>
            <w:r w:rsidRPr="0055606C">
              <w:rPr>
                <w:sz w:val="20"/>
                <w:szCs w:val="20"/>
              </w:rPr>
              <w:t xml:space="preserve"> макрос</w:t>
            </w:r>
          </w:p>
          <w:p w:rsidR="0055606C" w:rsidRPr="0055606C" w:rsidRDefault="0055606C" w:rsidP="00B05C6E">
            <w:pPr>
              <w:numPr>
                <w:ilvl w:val="0"/>
                <w:numId w:val="234"/>
              </w:numPr>
              <w:tabs>
                <w:tab w:val="clear" w:pos="1440"/>
                <w:tab w:val="num" w:pos="317"/>
              </w:tabs>
              <w:suppressAutoHyphens w:val="0"/>
              <w:ind w:left="33" w:firstLine="11"/>
              <w:rPr>
                <w:sz w:val="20"/>
                <w:szCs w:val="20"/>
              </w:rPr>
            </w:pPr>
            <w:r w:rsidRPr="0055606C">
              <w:rPr>
                <w:sz w:val="20"/>
                <w:szCs w:val="20"/>
              </w:rPr>
              <w:t xml:space="preserve"> таблица</w:t>
            </w:r>
          </w:p>
          <w:p w:rsidR="0055606C" w:rsidRPr="0055606C" w:rsidRDefault="0055606C" w:rsidP="00B05C6E">
            <w:pPr>
              <w:numPr>
                <w:ilvl w:val="0"/>
                <w:numId w:val="234"/>
              </w:numPr>
              <w:tabs>
                <w:tab w:val="clear" w:pos="1440"/>
                <w:tab w:val="num" w:pos="317"/>
              </w:tabs>
              <w:suppressAutoHyphens w:val="0"/>
              <w:ind w:left="33" w:firstLine="11"/>
              <w:rPr>
                <w:sz w:val="20"/>
                <w:szCs w:val="20"/>
              </w:rPr>
            </w:pPr>
            <w:r w:rsidRPr="0055606C">
              <w:rPr>
                <w:sz w:val="20"/>
                <w:szCs w:val="20"/>
              </w:rPr>
              <w:t>отчет</w:t>
            </w:r>
          </w:p>
          <w:p w:rsidR="0055606C" w:rsidRPr="0055606C" w:rsidRDefault="0055606C" w:rsidP="0055606C">
            <w:pPr>
              <w:tabs>
                <w:tab w:val="num" w:pos="317"/>
              </w:tabs>
              <w:ind w:left="33" w:firstLine="11"/>
              <w:rPr>
                <w:sz w:val="20"/>
                <w:szCs w:val="20"/>
              </w:rPr>
            </w:pPr>
          </w:p>
        </w:tc>
      </w:tr>
      <w:tr w:rsidR="0055606C" w:rsidRPr="0055606C" w:rsidTr="0055606C">
        <w:tc>
          <w:tcPr>
            <w:tcW w:w="817" w:type="dxa"/>
          </w:tcPr>
          <w:p w:rsidR="0055606C" w:rsidRPr="0055606C" w:rsidRDefault="0055606C" w:rsidP="00B05C6E">
            <w:pPr>
              <w:pStyle w:val="af5"/>
              <w:numPr>
                <w:ilvl w:val="0"/>
                <w:numId w:val="235"/>
              </w:numPr>
              <w:tabs>
                <w:tab w:val="clear" w:pos="1440"/>
                <w:tab w:val="num" w:pos="0"/>
              </w:tabs>
              <w:suppressAutoHyphens w:val="0"/>
              <w:spacing w:after="0" w:line="240" w:lineRule="auto"/>
              <w:ind w:left="0" w:firstLine="0"/>
              <w:contextualSpacing/>
              <w:rPr>
                <w:rFonts w:ascii="Times New Roman" w:hAnsi="Times New Roman"/>
                <w:sz w:val="20"/>
                <w:szCs w:val="20"/>
                <w:u w:val="single"/>
              </w:rPr>
            </w:pPr>
          </w:p>
        </w:tc>
        <w:tc>
          <w:tcPr>
            <w:tcW w:w="3261" w:type="dxa"/>
          </w:tcPr>
          <w:p w:rsidR="0055606C" w:rsidRPr="0055606C" w:rsidRDefault="0055606C" w:rsidP="0055606C">
            <w:pPr>
              <w:rPr>
                <w:sz w:val="20"/>
                <w:szCs w:val="20"/>
              </w:rPr>
            </w:pPr>
            <w:r w:rsidRPr="0055606C">
              <w:rPr>
                <w:sz w:val="20"/>
                <w:szCs w:val="20"/>
              </w:rPr>
              <w:t>Какой из перечисленных объектов не является объектом базы данных</w:t>
            </w:r>
            <w:r w:rsidRPr="0055606C">
              <w:rPr>
                <w:sz w:val="20"/>
                <w:szCs w:val="20"/>
              </w:rPr>
              <w:br/>
            </w:r>
            <w:r w:rsidRPr="0055606C">
              <w:rPr>
                <w:sz w:val="20"/>
                <w:szCs w:val="20"/>
                <w:lang w:val="en-US"/>
              </w:rPr>
              <w:t>MSACCESS</w:t>
            </w:r>
          </w:p>
          <w:p w:rsidR="0055606C" w:rsidRPr="0055606C" w:rsidRDefault="0055606C" w:rsidP="0055606C">
            <w:pPr>
              <w:rPr>
                <w:sz w:val="20"/>
                <w:szCs w:val="20"/>
              </w:rPr>
            </w:pPr>
          </w:p>
        </w:tc>
        <w:tc>
          <w:tcPr>
            <w:tcW w:w="5068" w:type="dxa"/>
          </w:tcPr>
          <w:p w:rsidR="0055606C" w:rsidRPr="0055606C" w:rsidRDefault="0055606C" w:rsidP="00B05C6E">
            <w:pPr>
              <w:numPr>
                <w:ilvl w:val="1"/>
                <w:numId w:val="223"/>
              </w:numPr>
              <w:tabs>
                <w:tab w:val="clear" w:pos="1440"/>
                <w:tab w:val="num" w:pos="317"/>
              </w:tabs>
              <w:suppressAutoHyphens w:val="0"/>
              <w:ind w:left="33" w:firstLine="11"/>
              <w:rPr>
                <w:sz w:val="20"/>
                <w:szCs w:val="20"/>
              </w:rPr>
            </w:pPr>
            <w:r w:rsidRPr="0055606C">
              <w:rPr>
                <w:sz w:val="20"/>
                <w:szCs w:val="20"/>
              </w:rPr>
              <w:t>ключи</w:t>
            </w:r>
          </w:p>
          <w:p w:rsidR="0055606C" w:rsidRPr="0055606C" w:rsidRDefault="0055606C" w:rsidP="00B05C6E">
            <w:pPr>
              <w:numPr>
                <w:ilvl w:val="1"/>
                <w:numId w:val="223"/>
              </w:numPr>
              <w:tabs>
                <w:tab w:val="clear" w:pos="1440"/>
                <w:tab w:val="num" w:pos="317"/>
              </w:tabs>
              <w:suppressAutoHyphens w:val="0"/>
              <w:ind w:left="33" w:firstLine="11"/>
              <w:rPr>
                <w:sz w:val="20"/>
                <w:szCs w:val="20"/>
              </w:rPr>
            </w:pPr>
            <w:r w:rsidRPr="0055606C">
              <w:rPr>
                <w:sz w:val="20"/>
                <w:szCs w:val="20"/>
              </w:rPr>
              <w:t>таблицы</w:t>
            </w:r>
          </w:p>
          <w:p w:rsidR="0055606C" w:rsidRPr="0055606C" w:rsidRDefault="0055606C" w:rsidP="00B05C6E">
            <w:pPr>
              <w:numPr>
                <w:ilvl w:val="1"/>
                <w:numId w:val="223"/>
              </w:numPr>
              <w:tabs>
                <w:tab w:val="clear" w:pos="1440"/>
                <w:tab w:val="num" w:pos="317"/>
              </w:tabs>
              <w:suppressAutoHyphens w:val="0"/>
              <w:ind w:left="33" w:firstLine="11"/>
              <w:rPr>
                <w:sz w:val="20"/>
                <w:szCs w:val="20"/>
              </w:rPr>
            </w:pPr>
            <w:r w:rsidRPr="0055606C">
              <w:rPr>
                <w:sz w:val="20"/>
                <w:szCs w:val="20"/>
              </w:rPr>
              <w:t>формы</w:t>
            </w:r>
          </w:p>
          <w:p w:rsidR="0055606C" w:rsidRPr="0055606C" w:rsidRDefault="0055606C" w:rsidP="00B05C6E">
            <w:pPr>
              <w:numPr>
                <w:ilvl w:val="1"/>
                <w:numId w:val="223"/>
              </w:numPr>
              <w:tabs>
                <w:tab w:val="clear" w:pos="1440"/>
                <w:tab w:val="num" w:pos="317"/>
              </w:tabs>
              <w:suppressAutoHyphens w:val="0"/>
              <w:ind w:left="33" w:firstLine="11"/>
              <w:rPr>
                <w:sz w:val="20"/>
                <w:szCs w:val="20"/>
              </w:rPr>
            </w:pPr>
            <w:r w:rsidRPr="0055606C">
              <w:rPr>
                <w:sz w:val="20"/>
                <w:szCs w:val="20"/>
              </w:rPr>
              <w:t>отчеты</w:t>
            </w:r>
          </w:p>
        </w:tc>
      </w:tr>
      <w:tr w:rsidR="0055606C" w:rsidRPr="0055606C" w:rsidTr="0055606C">
        <w:tc>
          <w:tcPr>
            <w:tcW w:w="817" w:type="dxa"/>
          </w:tcPr>
          <w:p w:rsidR="0055606C" w:rsidRPr="0055606C" w:rsidRDefault="0055606C" w:rsidP="00B05C6E">
            <w:pPr>
              <w:pStyle w:val="af5"/>
              <w:numPr>
                <w:ilvl w:val="0"/>
                <w:numId w:val="235"/>
              </w:numPr>
              <w:tabs>
                <w:tab w:val="clear" w:pos="1440"/>
                <w:tab w:val="num" w:pos="0"/>
              </w:tabs>
              <w:suppressAutoHyphens w:val="0"/>
              <w:spacing w:after="0" w:line="240" w:lineRule="auto"/>
              <w:ind w:left="0" w:firstLine="0"/>
              <w:contextualSpacing/>
              <w:rPr>
                <w:rFonts w:ascii="Times New Roman" w:hAnsi="Times New Roman"/>
                <w:sz w:val="20"/>
                <w:szCs w:val="20"/>
                <w:u w:val="single"/>
              </w:rPr>
            </w:pPr>
          </w:p>
        </w:tc>
        <w:tc>
          <w:tcPr>
            <w:tcW w:w="3261" w:type="dxa"/>
          </w:tcPr>
          <w:p w:rsidR="0055606C" w:rsidRPr="0055606C" w:rsidRDefault="0055606C" w:rsidP="0055606C">
            <w:pPr>
              <w:rPr>
                <w:sz w:val="20"/>
                <w:szCs w:val="20"/>
              </w:rPr>
            </w:pPr>
            <w:r w:rsidRPr="0055606C">
              <w:rPr>
                <w:bCs/>
                <w:sz w:val="20"/>
                <w:szCs w:val="20"/>
              </w:rPr>
              <w:t>Сетевой базой данных является база, в которой</w:t>
            </w:r>
          </w:p>
        </w:tc>
        <w:tc>
          <w:tcPr>
            <w:tcW w:w="5068" w:type="dxa"/>
          </w:tcPr>
          <w:p w:rsidR="0055606C" w:rsidRPr="0055606C" w:rsidRDefault="0055606C" w:rsidP="00B05C6E">
            <w:pPr>
              <w:pStyle w:val="af5"/>
              <w:numPr>
                <w:ilvl w:val="0"/>
                <w:numId w:val="228"/>
              </w:numPr>
              <w:tabs>
                <w:tab w:val="num" w:pos="317"/>
                <w:tab w:val="num" w:pos="436"/>
              </w:tabs>
              <w:suppressAutoHyphens w:val="0"/>
              <w:spacing w:after="0" w:line="240" w:lineRule="auto"/>
              <w:ind w:left="33" w:firstLine="11"/>
              <w:contextualSpacing/>
              <w:rPr>
                <w:rFonts w:ascii="Times New Roman" w:hAnsi="Times New Roman"/>
                <w:bCs/>
                <w:sz w:val="20"/>
                <w:szCs w:val="20"/>
              </w:rPr>
            </w:pPr>
            <w:r w:rsidRPr="0055606C">
              <w:rPr>
                <w:rFonts w:ascii="Times New Roman" w:hAnsi="Times New Roman"/>
                <w:bCs/>
                <w:sz w:val="20"/>
                <w:szCs w:val="20"/>
              </w:rPr>
              <w:t>находится перечень объектов одного типа</w:t>
            </w:r>
          </w:p>
          <w:p w:rsidR="0055606C" w:rsidRPr="0055606C" w:rsidRDefault="0055606C" w:rsidP="00B05C6E">
            <w:pPr>
              <w:pStyle w:val="af5"/>
              <w:numPr>
                <w:ilvl w:val="0"/>
                <w:numId w:val="228"/>
              </w:numPr>
              <w:tabs>
                <w:tab w:val="num" w:pos="317"/>
                <w:tab w:val="num" w:pos="436"/>
              </w:tabs>
              <w:suppressAutoHyphens w:val="0"/>
              <w:spacing w:after="0" w:line="240" w:lineRule="auto"/>
              <w:ind w:left="33" w:firstLine="11"/>
              <w:contextualSpacing/>
              <w:rPr>
                <w:rFonts w:ascii="Times New Roman" w:hAnsi="Times New Roman"/>
                <w:bCs/>
                <w:sz w:val="20"/>
                <w:szCs w:val="20"/>
              </w:rPr>
            </w:pPr>
            <w:r w:rsidRPr="0055606C">
              <w:rPr>
                <w:rFonts w:ascii="Times New Roman" w:hAnsi="Times New Roman"/>
                <w:bCs/>
                <w:sz w:val="20"/>
                <w:szCs w:val="20"/>
              </w:rPr>
              <w:t xml:space="preserve">между объектами  не накладывается никаких ограничений. </w:t>
            </w:r>
          </w:p>
          <w:p w:rsidR="0055606C" w:rsidRPr="0055606C" w:rsidRDefault="0055606C" w:rsidP="00B05C6E">
            <w:pPr>
              <w:pStyle w:val="af5"/>
              <w:framePr w:hSpace="180" w:wrap="around" w:vAnchor="text" w:hAnchor="margin" w:xAlign="center" w:y="13"/>
              <w:numPr>
                <w:ilvl w:val="0"/>
                <w:numId w:val="228"/>
              </w:numPr>
              <w:tabs>
                <w:tab w:val="num" w:pos="317"/>
                <w:tab w:val="num" w:pos="436"/>
              </w:tabs>
              <w:suppressAutoHyphens w:val="0"/>
              <w:spacing w:after="0" w:line="240" w:lineRule="auto"/>
              <w:ind w:left="33" w:firstLine="11"/>
              <w:contextualSpacing/>
              <w:rPr>
                <w:rFonts w:ascii="Times New Roman" w:hAnsi="Times New Roman"/>
                <w:bCs/>
                <w:sz w:val="20"/>
                <w:szCs w:val="20"/>
              </w:rPr>
            </w:pPr>
            <w:r w:rsidRPr="0055606C">
              <w:rPr>
                <w:rFonts w:ascii="Times New Roman" w:hAnsi="Times New Roman"/>
                <w:bCs/>
                <w:sz w:val="20"/>
                <w:szCs w:val="20"/>
              </w:rPr>
              <w:t>чёткая система подчинения</w:t>
            </w:r>
          </w:p>
          <w:p w:rsidR="0055606C" w:rsidRPr="0055606C" w:rsidRDefault="0055606C" w:rsidP="00B05C6E">
            <w:pPr>
              <w:pStyle w:val="af5"/>
              <w:numPr>
                <w:ilvl w:val="0"/>
                <w:numId w:val="228"/>
              </w:numPr>
              <w:tabs>
                <w:tab w:val="num" w:pos="317"/>
              </w:tabs>
              <w:suppressAutoHyphens w:val="0"/>
              <w:spacing w:after="0" w:line="240" w:lineRule="auto"/>
              <w:ind w:left="33" w:firstLine="11"/>
              <w:contextualSpacing/>
              <w:rPr>
                <w:rFonts w:ascii="Times New Roman" w:hAnsi="Times New Roman"/>
                <w:sz w:val="20"/>
                <w:szCs w:val="20"/>
              </w:rPr>
            </w:pPr>
            <w:r w:rsidRPr="0055606C">
              <w:rPr>
                <w:rFonts w:ascii="Times New Roman" w:hAnsi="Times New Roman"/>
                <w:bCs/>
                <w:sz w:val="20"/>
                <w:szCs w:val="20"/>
              </w:rPr>
              <w:t>нет смысловой структуры</w:t>
            </w:r>
          </w:p>
        </w:tc>
      </w:tr>
      <w:tr w:rsidR="0055606C" w:rsidRPr="0055606C" w:rsidTr="0055606C">
        <w:tc>
          <w:tcPr>
            <w:tcW w:w="817" w:type="dxa"/>
          </w:tcPr>
          <w:p w:rsidR="0055606C" w:rsidRPr="0055606C" w:rsidRDefault="0055606C" w:rsidP="00B05C6E">
            <w:pPr>
              <w:pStyle w:val="af5"/>
              <w:numPr>
                <w:ilvl w:val="0"/>
                <w:numId w:val="235"/>
              </w:numPr>
              <w:tabs>
                <w:tab w:val="clear" w:pos="1440"/>
                <w:tab w:val="num" w:pos="0"/>
              </w:tabs>
              <w:suppressAutoHyphens w:val="0"/>
              <w:spacing w:after="0" w:line="240" w:lineRule="auto"/>
              <w:ind w:left="0" w:firstLine="0"/>
              <w:contextualSpacing/>
              <w:rPr>
                <w:rFonts w:ascii="Times New Roman" w:hAnsi="Times New Roman"/>
                <w:sz w:val="20"/>
                <w:szCs w:val="20"/>
                <w:u w:val="single"/>
              </w:rPr>
            </w:pPr>
          </w:p>
        </w:tc>
        <w:tc>
          <w:tcPr>
            <w:tcW w:w="3261" w:type="dxa"/>
          </w:tcPr>
          <w:p w:rsidR="0055606C" w:rsidRPr="0055606C" w:rsidRDefault="0055606C" w:rsidP="0055606C">
            <w:pPr>
              <w:rPr>
                <w:sz w:val="20"/>
                <w:szCs w:val="20"/>
              </w:rPr>
            </w:pPr>
            <w:r w:rsidRPr="0055606C">
              <w:rPr>
                <w:bCs/>
                <w:sz w:val="20"/>
                <w:szCs w:val="20"/>
              </w:rPr>
              <w:t xml:space="preserve">Поле </w:t>
            </w:r>
            <w:proofErr w:type="spellStart"/>
            <w:r w:rsidRPr="0055606C">
              <w:rPr>
                <w:bCs/>
                <w:sz w:val="20"/>
                <w:szCs w:val="20"/>
              </w:rPr>
              <w:t>Memo</w:t>
            </w:r>
            <w:proofErr w:type="spellEnd"/>
            <w:r w:rsidRPr="0055606C">
              <w:rPr>
                <w:bCs/>
                <w:sz w:val="20"/>
                <w:szCs w:val="20"/>
              </w:rPr>
              <w:t xml:space="preserve"> содержит</w:t>
            </w:r>
          </w:p>
        </w:tc>
        <w:tc>
          <w:tcPr>
            <w:tcW w:w="5068" w:type="dxa"/>
          </w:tcPr>
          <w:p w:rsidR="0055606C" w:rsidRPr="0055606C" w:rsidRDefault="0055606C" w:rsidP="00B05C6E">
            <w:pPr>
              <w:pStyle w:val="af5"/>
              <w:numPr>
                <w:ilvl w:val="0"/>
                <w:numId w:val="236"/>
              </w:numPr>
              <w:tabs>
                <w:tab w:val="num" w:pos="317"/>
              </w:tabs>
              <w:suppressAutoHyphens w:val="0"/>
              <w:spacing w:after="0" w:line="240" w:lineRule="auto"/>
              <w:ind w:left="33" w:firstLine="11"/>
              <w:contextualSpacing/>
              <w:rPr>
                <w:rFonts w:ascii="Times New Roman" w:hAnsi="Times New Roman"/>
                <w:bCs/>
                <w:sz w:val="20"/>
                <w:szCs w:val="20"/>
              </w:rPr>
            </w:pPr>
            <w:r w:rsidRPr="0055606C">
              <w:rPr>
                <w:rFonts w:ascii="Times New Roman" w:hAnsi="Times New Roman"/>
                <w:bCs/>
                <w:sz w:val="20"/>
                <w:szCs w:val="20"/>
              </w:rPr>
              <w:t>алфавитно-цифровые данные (до 255 символов)</w:t>
            </w:r>
          </w:p>
          <w:p w:rsidR="0055606C" w:rsidRPr="0055606C" w:rsidRDefault="0055606C" w:rsidP="00B05C6E">
            <w:pPr>
              <w:pStyle w:val="af5"/>
              <w:numPr>
                <w:ilvl w:val="0"/>
                <w:numId w:val="236"/>
              </w:numPr>
              <w:tabs>
                <w:tab w:val="num" w:pos="317"/>
              </w:tabs>
              <w:suppressAutoHyphens w:val="0"/>
              <w:spacing w:after="0" w:line="240" w:lineRule="auto"/>
              <w:ind w:left="33" w:firstLine="11"/>
              <w:contextualSpacing/>
              <w:rPr>
                <w:rFonts w:ascii="Times New Roman" w:hAnsi="Times New Roman"/>
                <w:bCs/>
                <w:sz w:val="20"/>
                <w:szCs w:val="20"/>
              </w:rPr>
            </w:pPr>
            <w:r w:rsidRPr="0055606C">
              <w:rPr>
                <w:rFonts w:ascii="Times New Roman" w:hAnsi="Times New Roman"/>
                <w:bCs/>
                <w:sz w:val="20"/>
                <w:szCs w:val="20"/>
              </w:rPr>
              <w:t xml:space="preserve"> уникальное длинное целое, создаваемое </w:t>
            </w:r>
            <w:proofErr w:type="spellStart"/>
            <w:r w:rsidRPr="0055606C">
              <w:rPr>
                <w:rFonts w:ascii="Times New Roman" w:hAnsi="Times New Roman"/>
                <w:bCs/>
                <w:sz w:val="20"/>
                <w:szCs w:val="20"/>
              </w:rPr>
              <w:t>Access</w:t>
            </w:r>
            <w:proofErr w:type="spellEnd"/>
            <w:r w:rsidRPr="0055606C">
              <w:rPr>
                <w:rFonts w:ascii="Times New Roman" w:hAnsi="Times New Roman"/>
                <w:bCs/>
                <w:sz w:val="20"/>
                <w:szCs w:val="20"/>
              </w:rPr>
              <w:t xml:space="preserve"> для каждой новой записи </w:t>
            </w:r>
          </w:p>
          <w:p w:rsidR="0055606C" w:rsidRPr="0055606C" w:rsidRDefault="0055606C" w:rsidP="00B05C6E">
            <w:pPr>
              <w:pStyle w:val="af5"/>
              <w:numPr>
                <w:ilvl w:val="0"/>
                <w:numId w:val="236"/>
              </w:numPr>
              <w:tabs>
                <w:tab w:val="num" w:pos="317"/>
              </w:tabs>
              <w:suppressAutoHyphens w:val="0"/>
              <w:spacing w:after="0" w:line="240" w:lineRule="auto"/>
              <w:ind w:left="33" w:firstLine="11"/>
              <w:contextualSpacing/>
              <w:rPr>
                <w:rFonts w:ascii="Times New Roman" w:hAnsi="Times New Roman"/>
                <w:bCs/>
                <w:sz w:val="20"/>
                <w:szCs w:val="20"/>
              </w:rPr>
            </w:pPr>
            <w:r w:rsidRPr="0055606C">
              <w:rPr>
                <w:rFonts w:ascii="Times New Roman" w:hAnsi="Times New Roman"/>
                <w:bCs/>
                <w:sz w:val="20"/>
                <w:szCs w:val="20"/>
              </w:rPr>
              <w:t>логические данные, имеющие значения истина или ложь</w:t>
            </w:r>
          </w:p>
          <w:p w:rsidR="0055606C" w:rsidRPr="0055606C" w:rsidRDefault="0055606C" w:rsidP="00B05C6E">
            <w:pPr>
              <w:pStyle w:val="af5"/>
              <w:numPr>
                <w:ilvl w:val="0"/>
                <w:numId w:val="236"/>
              </w:numPr>
              <w:tabs>
                <w:tab w:val="num" w:pos="317"/>
              </w:tabs>
              <w:suppressAutoHyphens w:val="0"/>
              <w:spacing w:after="0" w:line="240" w:lineRule="auto"/>
              <w:ind w:left="33" w:firstLine="11"/>
              <w:contextualSpacing/>
              <w:rPr>
                <w:rFonts w:ascii="Times New Roman" w:hAnsi="Times New Roman"/>
                <w:sz w:val="20"/>
                <w:szCs w:val="20"/>
              </w:rPr>
            </w:pPr>
            <w:r w:rsidRPr="0055606C">
              <w:rPr>
                <w:rFonts w:ascii="Times New Roman" w:hAnsi="Times New Roman"/>
                <w:bCs/>
                <w:sz w:val="20"/>
                <w:szCs w:val="20"/>
              </w:rPr>
              <w:t>алфавитно-цифровые данные – приложения, абзацы, текст (до 64000 символов)</w:t>
            </w:r>
          </w:p>
        </w:tc>
      </w:tr>
      <w:tr w:rsidR="0055606C" w:rsidRPr="0055606C" w:rsidTr="0055606C">
        <w:tc>
          <w:tcPr>
            <w:tcW w:w="817" w:type="dxa"/>
          </w:tcPr>
          <w:p w:rsidR="0055606C" w:rsidRPr="0055606C" w:rsidRDefault="0055606C" w:rsidP="00B05C6E">
            <w:pPr>
              <w:pStyle w:val="af5"/>
              <w:numPr>
                <w:ilvl w:val="0"/>
                <w:numId w:val="235"/>
              </w:numPr>
              <w:tabs>
                <w:tab w:val="clear" w:pos="1440"/>
                <w:tab w:val="num" w:pos="0"/>
              </w:tabs>
              <w:suppressAutoHyphens w:val="0"/>
              <w:spacing w:after="0" w:line="240" w:lineRule="auto"/>
              <w:ind w:left="0" w:firstLine="0"/>
              <w:contextualSpacing/>
              <w:rPr>
                <w:rFonts w:ascii="Times New Roman" w:hAnsi="Times New Roman"/>
                <w:sz w:val="20"/>
                <w:szCs w:val="20"/>
                <w:u w:val="single"/>
              </w:rPr>
            </w:pPr>
          </w:p>
        </w:tc>
        <w:tc>
          <w:tcPr>
            <w:tcW w:w="3261" w:type="dxa"/>
          </w:tcPr>
          <w:p w:rsidR="0055606C" w:rsidRPr="0055606C" w:rsidRDefault="0055606C" w:rsidP="0055606C">
            <w:pPr>
              <w:rPr>
                <w:sz w:val="20"/>
                <w:szCs w:val="20"/>
              </w:rPr>
            </w:pPr>
            <w:r w:rsidRPr="0055606C">
              <w:rPr>
                <w:bCs/>
                <w:sz w:val="20"/>
                <w:szCs w:val="20"/>
              </w:rPr>
              <w:t>Свойство автоматического наращивания имеет поле:</w:t>
            </w:r>
          </w:p>
        </w:tc>
        <w:tc>
          <w:tcPr>
            <w:tcW w:w="5068" w:type="dxa"/>
          </w:tcPr>
          <w:p w:rsidR="0055606C" w:rsidRPr="0055606C" w:rsidRDefault="0055606C" w:rsidP="00B05C6E">
            <w:pPr>
              <w:pStyle w:val="af5"/>
              <w:numPr>
                <w:ilvl w:val="0"/>
                <w:numId w:val="237"/>
              </w:numPr>
              <w:tabs>
                <w:tab w:val="num" w:pos="317"/>
              </w:tabs>
              <w:suppressAutoHyphens w:val="0"/>
              <w:spacing w:after="0" w:line="240" w:lineRule="auto"/>
              <w:ind w:left="33" w:firstLine="11"/>
              <w:contextualSpacing/>
              <w:rPr>
                <w:rFonts w:ascii="Times New Roman" w:hAnsi="Times New Roman"/>
                <w:sz w:val="20"/>
                <w:szCs w:val="20"/>
              </w:rPr>
            </w:pPr>
            <w:r w:rsidRPr="0055606C">
              <w:rPr>
                <w:rFonts w:ascii="Times New Roman" w:hAnsi="Times New Roman"/>
                <w:sz w:val="20"/>
                <w:szCs w:val="20"/>
              </w:rPr>
              <w:t xml:space="preserve">числовое </w:t>
            </w:r>
          </w:p>
          <w:p w:rsidR="0055606C" w:rsidRPr="0055606C" w:rsidRDefault="0055606C" w:rsidP="00B05C6E">
            <w:pPr>
              <w:pStyle w:val="af5"/>
              <w:numPr>
                <w:ilvl w:val="0"/>
                <w:numId w:val="237"/>
              </w:numPr>
              <w:tabs>
                <w:tab w:val="num" w:pos="317"/>
              </w:tabs>
              <w:suppressAutoHyphens w:val="0"/>
              <w:spacing w:after="0" w:line="240" w:lineRule="auto"/>
              <w:ind w:left="33" w:firstLine="11"/>
              <w:contextualSpacing/>
              <w:rPr>
                <w:rFonts w:ascii="Times New Roman" w:hAnsi="Times New Roman"/>
                <w:sz w:val="20"/>
                <w:szCs w:val="20"/>
              </w:rPr>
            </w:pPr>
            <w:r w:rsidRPr="0055606C">
              <w:rPr>
                <w:rFonts w:ascii="Times New Roman" w:hAnsi="Times New Roman"/>
                <w:sz w:val="20"/>
                <w:szCs w:val="20"/>
              </w:rPr>
              <w:t xml:space="preserve">счетчик </w:t>
            </w:r>
          </w:p>
          <w:p w:rsidR="0055606C" w:rsidRPr="0055606C" w:rsidRDefault="0055606C" w:rsidP="00B05C6E">
            <w:pPr>
              <w:pStyle w:val="af5"/>
              <w:numPr>
                <w:ilvl w:val="0"/>
                <w:numId w:val="237"/>
              </w:numPr>
              <w:tabs>
                <w:tab w:val="num" w:pos="317"/>
              </w:tabs>
              <w:suppressAutoHyphens w:val="0"/>
              <w:spacing w:after="0" w:line="240" w:lineRule="auto"/>
              <w:ind w:left="33" w:firstLine="11"/>
              <w:contextualSpacing/>
              <w:rPr>
                <w:rFonts w:ascii="Times New Roman" w:hAnsi="Times New Roman"/>
                <w:sz w:val="20"/>
                <w:szCs w:val="20"/>
              </w:rPr>
            </w:pPr>
            <w:r w:rsidRPr="0055606C">
              <w:rPr>
                <w:rFonts w:ascii="Times New Roman" w:hAnsi="Times New Roman"/>
                <w:sz w:val="20"/>
                <w:szCs w:val="20"/>
              </w:rPr>
              <w:t xml:space="preserve">мемо </w:t>
            </w:r>
          </w:p>
          <w:p w:rsidR="0055606C" w:rsidRPr="0055606C" w:rsidRDefault="0055606C" w:rsidP="00B05C6E">
            <w:pPr>
              <w:pStyle w:val="af5"/>
              <w:numPr>
                <w:ilvl w:val="0"/>
                <w:numId w:val="237"/>
              </w:numPr>
              <w:tabs>
                <w:tab w:val="num" w:pos="317"/>
              </w:tabs>
              <w:suppressAutoHyphens w:val="0"/>
              <w:spacing w:after="0" w:line="240" w:lineRule="auto"/>
              <w:ind w:left="33" w:firstLine="11"/>
              <w:contextualSpacing/>
              <w:rPr>
                <w:rFonts w:ascii="Times New Roman" w:hAnsi="Times New Roman"/>
                <w:sz w:val="20"/>
                <w:szCs w:val="20"/>
              </w:rPr>
            </w:pPr>
            <w:r w:rsidRPr="0055606C">
              <w:rPr>
                <w:rFonts w:ascii="Times New Roman" w:hAnsi="Times New Roman"/>
                <w:sz w:val="20"/>
                <w:szCs w:val="20"/>
              </w:rPr>
              <w:t>логическое</w:t>
            </w:r>
          </w:p>
        </w:tc>
      </w:tr>
      <w:tr w:rsidR="0055606C" w:rsidRPr="0055606C" w:rsidTr="0055606C">
        <w:tc>
          <w:tcPr>
            <w:tcW w:w="817" w:type="dxa"/>
          </w:tcPr>
          <w:p w:rsidR="0055606C" w:rsidRPr="0055606C" w:rsidRDefault="0055606C" w:rsidP="00B05C6E">
            <w:pPr>
              <w:pStyle w:val="af5"/>
              <w:numPr>
                <w:ilvl w:val="0"/>
                <w:numId w:val="235"/>
              </w:numPr>
              <w:tabs>
                <w:tab w:val="clear" w:pos="1440"/>
                <w:tab w:val="num" w:pos="0"/>
              </w:tabs>
              <w:suppressAutoHyphens w:val="0"/>
              <w:spacing w:after="0" w:line="240" w:lineRule="auto"/>
              <w:ind w:left="0" w:firstLine="0"/>
              <w:contextualSpacing/>
              <w:rPr>
                <w:rFonts w:ascii="Times New Roman" w:hAnsi="Times New Roman"/>
                <w:sz w:val="20"/>
                <w:szCs w:val="20"/>
                <w:u w:val="single"/>
              </w:rPr>
            </w:pPr>
          </w:p>
        </w:tc>
        <w:tc>
          <w:tcPr>
            <w:tcW w:w="3261" w:type="dxa"/>
          </w:tcPr>
          <w:p w:rsidR="0055606C" w:rsidRPr="0055606C" w:rsidRDefault="0055606C" w:rsidP="0055606C">
            <w:pPr>
              <w:spacing w:before="100" w:beforeAutospacing="1" w:after="100" w:afterAutospacing="1"/>
              <w:rPr>
                <w:sz w:val="20"/>
                <w:szCs w:val="20"/>
              </w:rPr>
            </w:pPr>
            <w:r w:rsidRPr="0055606C">
              <w:rPr>
                <w:bCs/>
                <w:sz w:val="20"/>
                <w:szCs w:val="20"/>
              </w:rPr>
              <w:t>Реляционной базой данных  является база, в которой:</w:t>
            </w:r>
          </w:p>
          <w:p w:rsidR="0055606C" w:rsidRPr="0055606C" w:rsidRDefault="0055606C" w:rsidP="0055606C">
            <w:pPr>
              <w:rPr>
                <w:sz w:val="20"/>
                <w:szCs w:val="20"/>
              </w:rPr>
            </w:pPr>
          </w:p>
        </w:tc>
        <w:tc>
          <w:tcPr>
            <w:tcW w:w="5068" w:type="dxa"/>
          </w:tcPr>
          <w:p w:rsidR="0055606C" w:rsidRPr="0055606C" w:rsidRDefault="0055606C" w:rsidP="00B05C6E">
            <w:pPr>
              <w:pStyle w:val="af5"/>
              <w:numPr>
                <w:ilvl w:val="0"/>
                <w:numId w:val="242"/>
              </w:numPr>
              <w:tabs>
                <w:tab w:val="left" w:pos="267"/>
              </w:tabs>
              <w:suppressAutoHyphens w:val="0"/>
              <w:spacing w:after="0" w:line="240" w:lineRule="auto"/>
              <w:ind w:left="33" w:firstLine="0"/>
              <w:contextualSpacing/>
              <w:rPr>
                <w:rFonts w:ascii="Times New Roman" w:hAnsi="Times New Roman"/>
                <w:bCs/>
                <w:sz w:val="20"/>
                <w:szCs w:val="20"/>
              </w:rPr>
            </w:pPr>
            <w:r w:rsidRPr="0055606C">
              <w:rPr>
                <w:rFonts w:ascii="Times New Roman" w:hAnsi="Times New Roman"/>
                <w:bCs/>
                <w:sz w:val="20"/>
                <w:szCs w:val="20"/>
              </w:rPr>
              <w:t>находится перечень объектов одного типа</w:t>
            </w:r>
          </w:p>
          <w:p w:rsidR="0055606C" w:rsidRPr="0055606C" w:rsidRDefault="0055606C" w:rsidP="00B05C6E">
            <w:pPr>
              <w:pStyle w:val="af5"/>
              <w:numPr>
                <w:ilvl w:val="0"/>
                <w:numId w:val="242"/>
              </w:numPr>
              <w:tabs>
                <w:tab w:val="left" w:pos="267"/>
              </w:tabs>
              <w:suppressAutoHyphens w:val="0"/>
              <w:spacing w:after="0" w:line="240" w:lineRule="auto"/>
              <w:ind w:left="33" w:firstLine="0"/>
              <w:contextualSpacing/>
              <w:rPr>
                <w:rFonts w:ascii="Times New Roman" w:hAnsi="Times New Roman"/>
                <w:bCs/>
                <w:sz w:val="20"/>
                <w:szCs w:val="20"/>
              </w:rPr>
            </w:pPr>
            <w:r w:rsidRPr="0055606C">
              <w:rPr>
                <w:rFonts w:ascii="Times New Roman" w:hAnsi="Times New Roman"/>
                <w:bCs/>
                <w:sz w:val="20"/>
                <w:szCs w:val="20"/>
              </w:rPr>
              <w:t xml:space="preserve">между объектами  не накладывается никаких ограничений. </w:t>
            </w:r>
          </w:p>
          <w:p w:rsidR="0055606C" w:rsidRPr="0055606C" w:rsidRDefault="0055606C" w:rsidP="00B05C6E">
            <w:pPr>
              <w:pStyle w:val="af5"/>
              <w:numPr>
                <w:ilvl w:val="0"/>
                <w:numId w:val="242"/>
              </w:numPr>
              <w:tabs>
                <w:tab w:val="left" w:pos="267"/>
              </w:tabs>
              <w:suppressAutoHyphens w:val="0"/>
              <w:spacing w:after="0" w:line="240" w:lineRule="auto"/>
              <w:ind w:left="33" w:firstLine="0"/>
              <w:contextualSpacing/>
              <w:rPr>
                <w:rFonts w:ascii="Times New Roman" w:hAnsi="Times New Roman"/>
                <w:bCs/>
                <w:sz w:val="20"/>
                <w:szCs w:val="20"/>
              </w:rPr>
            </w:pPr>
            <w:r w:rsidRPr="0055606C">
              <w:rPr>
                <w:rFonts w:ascii="Times New Roman" w:hAnsi="Times New Roman"/>
                <w:bCs/>
                <w:sz w:val="20"/>
                <w:szCs w:val="20"/>
              </w:rPr>
              <w:t>чёткая система подчинения</w:t>
            </w:r>
          </w:p>
          <w:p w:rsidR="0055606C" w:rsidRPr="0055606C" w:rsidRDefault="0055606C" w:rsidP="00B05C6E">
            <w:pPr>
              <w:pStyle w:val="af5"/>
              <w:numPr>
                <w:ilvl w:val="0"/>
                <w:numId w:val="242"/>
              </w:numPr>
              <w:tabs>
                <w:tab w:val="left" w:pos="267"/>
                <w:tab w:val="num" w:pos="317"/>
              </w:tabs>
              <w:suppressAutoHyphens w:val="0"/>
              <w:spacing w:after="0" w:line="240" w:lineRule="auto"/>
              <w:ind w:left="33" w:firstLine="0"/>
              <w:contextualSpacing/>
              <w:rPr>
                <w:rFonts w:ascii="Times New Roman" w:hAnsi="Times New Roman"/>
                <w:sz w:val="20"/>
                <w:szCs w:val="20"/>
              </w:rPr>
            </w:pPr>
            <w:r w:rsidRPr="0055606C">
              <w:rPr>
                <w:rFonts w:ascii="Times New Roman" w:hAnsi="Times New Roman"/>
                <w:bCs/>
                <w:sz w:val="20"/>
                <w:szCs w:val="20"/>
              </w:rPr>
              <w:t>нет смысловой структуры</w:t>
            </w:r>
          </w:p>
        </w:tc>
      </w:tr>
      <w:tr w:rsidR="0055606C" w:rsidRPr="0055606C" w:rsidTr="0055606C">
        <w:tc>
          <w:tcPr>
            <w:tcW w:w="817" w:type="dxa"/>
          </w:tcPr>
          <w:p w:rsidR="0055606C" w:rsidRPr="0055606C" w:rsidRDefault="0055606C" w:rsidP="00B05C6E">
            <w:pPr>
              <w:pStyle w:val="af5"/>
              <w:numPr>
                <w:ilvl w:val="0"/>
                <w:numId w:val="235"/>
              </w:numPr>
              <w:tabs>
                <w:tab w:val="clear" w:pos="1440"/>
                <w:tab w:val="num" w:pos="0"/>
              </w:tabs>
              <w:suppressAutoHyphens w:val="0"/>
              <w:spacing w:after="0" w:line="240" w:lineRule="auto"/>
              <w:ind w:left="0" w:firstLine="0"/>
              <w:contextualSpacing/>
              <w:rPr>
                <w:rFonts w:ascii="Times New Roman" w:hAnsi="Times New Roman"/>
                <w:sz w:val="20"/>
                <w:szCs w:val="20"/>
                <w:u w:val="single"/>
              </w:rPr>
            </w:pPr>
          </w:p>
        </w:tc>
        <w:tc>
          <w:tcPr>
            <w:tcW w:w="3261" w:type="dxa"/>
          </w:tcPr>
          <w:p w:rsidR="0055606C" w:rsidRPr="0055606C" w:rsidRDefault="0055606C" w:rsidP="0055606C">
            <w:pPr>
              <w:rPr>
                <w:b/>
                <w:sz w:val="20"/>
                <w:szCs w:val="20"/>
              </w:rPr>
            </w:pPr>
            <w:r w:rsidRPr="0055606C">
              <w:rPr>
                <w:rStyle w:val="aff5"/>
                <w:b w:val="0"/>
                <w:sz w:val="20"/>
                <w:szCs w:val="20"/>
              </w:rPr>
              <w:t>Режим Конструктор открывает</w:t>
            </w:r>
          </w:p>
        </w:tc>
        <w:tc>
          <w:tcPr>
            <w:tcW w:w="5068" w:type="dxa"/>
          </w:tcPr>
          <w:p w:rsidR="0055606C" w:rsidRPr="0055606C" w:rsidRDefault="0055606C" w:rsidP="00B05C6E">
            <w:pPr>
              <w:pStyle w:val="af5"/>
              <w:numPr>
                <w:ilvl w:val="0"/>
                <w:numId w:val="238"/>
              </w:numPr>
              <w:tabs>
                <w:tab w:val="num" w:pos="317"/>
              </w:tabs>
              <w:suppressAutoHyphens w:val="0"/>
              <w:spacing w:after="0" w:line="240" w:lineRule="auto"/>
              <w:ind w:left="33" w:firstLine="11"/>
              <w:contextualSpacing/>
              <w:rPr>
                <w:rFonts w:ascii="Times New Roman" w:hAnsi="Times New Roman"/>
                <w:sz w:val="20"/>
                <w:szCs w:val="20"/>
              </w:rPr>
            </w:pPr>
            <w:r w:rsidRPr="0055606C">
              <w:rPr>
                <w:rFonts w:ascii="Times New Roman" w:hAnsi="Times New Roman"/>
                <w:sz w:val="20"/>
                <w:szCs w:val="20"/>
              </w:rPr>
              <w:t xml:space="preserve">структуру объекта </w:t>
            </w:r>
          </w:p>
          <w:p w:rsidR="0055606C" w:rsidRPr="0055606C" w:rsidRDefault="0055606C" w:rsidP="00B05C6E">
            <w:pPr>
              <w:pStyle w:val="af5"/>
              <w:numPr>
                <w:ilvl w:val="0"/>
                <w:numId w:val="238"/>
              </w:numPr>
              <w:tabs>
                <w:tab w:val="num" w:pos="317"/>
              </w:tabs>
              <w:suppressAutoHyphens w:val="0"/>
              <w:spacing w:after="0" w:line="240" w:lineRule="auto"/>
              <w:ind w:left="33" w:firstLine="11"/>
              <w:contextualSpacing/>
              <w:rPr>
                <w:rFonts w:ascii="Times New Roman" w:hAnsi="Times New Roman"/>
                <w:sz w:val="20"/>
                <w:szCs w:val="20"/>
              </w:rPr>
            </w:pPr>
            <w:r w:rsidRPr="0055606C">
              <w:rPr>
                <w:rFonts w:ascii="Times New Roman" w:hAnsi="Times New Roman"/>
                <w:sz w:val="20"/>
                <w:szCs w:val="20"/>
              </w:rPr>
              <w:t>содержимое таблицы</w:t>
            </w:r>
          </w:p>
          <w:p w:rsidR="0055606C" w:rsidRPr="0055606C" w:rsidRDefault="0055606C" w:rsidP="00B05C6E">
            <w:pPr>
              <w:pStyle w:val="af5"/>
              <w:numPr>
                <w:ilvl w:val="0"/>
                <w:numId w:val="238"/>
              </w:numPr>
              <w:tabs>
                <w:tab w:val="num" w:pos="317"/>
              </w:tabs>
              <w:suppressAutoHyphens w:val="0"/>
              <w:spacing w:after="0" w:line="240" w:lineRule="auto"/>
              <w:ind w:left="33" w:firstLine="11"/>
              <w:contextualSpacing/>
              <w:rPr>
                <w:rFonts w:ascii="Times New Roman" w:hAnsi="Times New Roman"/>
                <w:sz w:val="20"/>
                <w:szCs w:val="20"/>
              </w:rPr>
            </w:pPr>
            <w:r w:rsidRPr="0055606C">
              <w:rPr>
                <w:rFonts w:ascii="Times New Roman" w:hAnsi="Times New Roman"/>
                <w:sz w:val="20"/>
                <w:szCs w:val="20"/>
              </w:rPr>
              <w:t xml:space="preserve">панель элементов </w:t>
            </w:r>
          </w:p>
          <w:p w:rsidR="0055606C" w:rsidRPr="0055606C" w:rsidRDefault="0055606C" w:rsidP="00B05C6E">
            <w:pPr>
              <w:pStyle w:val="af5"/>
              <w:numPr>
                <w:ilvl w:val="0"/>
                <w:numId w:val="238"/>
              </w:numPr>
              <w:tabs>
                <w:tab w:val="num" w:pos="317"/>
              </w:tabs>
              <w:suppressAutoHyphens w:val="0"/>
              <w:spacing w:after="0" w:line="240" w:lineRule="auto"/>
              <w:ind w:left="33" w:firstLine="11"/>
              <w:contextualSpacing/>
              <w:rPr>
                <w:rFonts w:ascii="Times New Roman" w:hAnsi="Times New Roman"/>
                <w:sz w:val="20"/>
                <w:szCs w:val="20"/>
              </w:rPr>
            </w:pPr>
            <w:r w:rsidRPr="0055606C">
              <w:rPr>
                <w:rFonts w:ascii="Times New Roman" w:hAnsi="Times New Roman"/>
                <w:sz w:val="20"/>
                <w:szCs w:val="20"/>
              </w:rPr>
              <w:t xml:space="preserve">меню печати таблицы </w:t>
            </w:r>
          </w:p>
        </w:tc>
      </w:tr>
      <w:tr w:rsidR="0055606C" w:rsidRPr="0055606C" w:rsidTr="0055606C">
        <w:trPr>
          <w:trHeight w:val="1892"/>
        </w:trPr>
        <w:tc>
          <w:tcPr>
            <w:tcW w:w="817" w:type="dxa"/>
          </w:tcPr>
          <w:p w:rsidR="0055606C" w:rsidRPr="0055606C" w:rsidRDefault="0055606C" w:rsidP="00B05C6E">
            <w:pPr>
              <w:pStyle w:val="af5"/>
              <w:numPr>
                <w:ilvl w:val="0"/>
                <w:numId w:val="235"/>
              </w:numPr>
              <w:tabs>
                <w:tab w:val="clear" w:pos="1440"/>
                <w:tab w:val="num" w:pos="0"/>
              </w:tabs>
              <w:suppressAutoHyphens w:val="0"/>
              <w:spacing w:after="0" w:line="240" w:lineRule="auto"/>
              <w:ind w:left="0" w:firstLine="0"/>
              <w:contextualSpacing/>
              <w:rPr>
                <w:rFonts w:ascii="Times New Roman" w:hAnsi="Times New Roman"/>
                <w:sz w:val="20"/>
                <w:szCs w:val="20"/>
                <w:u w:val="single"/>
              </w:rPr>
            </w:pPr>
          </w:p>
        </w:tc>
        <w:tc>
          <w:tcPr>
            <w:tcW w:w="3261" w:type="dxa"/>
          </w:tcPr>
          <w:tbl>
            <w:tblPr>
              <w:tblpPr w:leftFromText="180" w:rightFromText="180" w:vertAnchor="page" w:horzAnchor="margin"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267"/>
              <w:gridCol w:w="1217"/>
              <w:gridCol w:w="852"/>
            </w:tblGrid>
            <w:tr w:rsidR="0055606C" w:rsidRPr="0055606C" w:rsidTr="0055606C">
              <w:tc>
                <w:tcPr>
                  <w:tcW w:w="1359" w:type="dxa"/>
                </w:tcPr>
                <w:p w:rsidR="0055606C" w:rsidRPr="0055606C" w:rsidRDefault="0055606C" w:rsidP="0055606C">
                  <w:pPr>
                    <w:rPr>
                      <w:sz w:val="20"/>
                      <w:szCs w:val="20"/>
                    </w:rPr>
                  </w:pPr>
                  <w:r w:rsidRPr="0055606C">
                    <w:rPr>
                      <w:sz w:val="20"/>
                      <w:szCs w:val="20"/>
                    </w:rPr>
                    <w:t>Фамилия</w:t>
                  </w:r>
                </w:p>
              </w:tc>
              <w:tc>
                <w:tcPr>
                  <w:tcW w:w="1253" w:type="dxa"/>
                </w:tcPr>
                <w:p w:rsidR="0055606C" w:rsidRPr="0055606C" w:rsidRDefault="0055606C" w:rsidP="0055606C">
                  <w:pPr>
                    <w:rPr>
                      <w:sz w:val="20"/>
                      <w:szCs w:val="20"/>
                    </w:rPr>
                  </w:pPr>
                  <w:r w:rsidRPr="0055606C">
                    <w:rPr>
                      <w:sz w:val="20"/>
                      <w:szCs w:val="20"/>
                    </w:rPr>
                    <w:t>Г.рождения</w:t>
                  </w:r>
                </w:p>
              </w:tc>
              <w:tc>
                <w:tcPr>
                  <w:tcW w:w="935" w:type="dxa"/>
                </w:tcPr>
                <w:p w:rsidR="0055606C" w:rsidRPr="0055606C" w:rsidRDefault="0055606C" w:rsidP="0055606C">
                  <w:pPr>
                    <w:rPr>
                      <w:sz w:val="20"/>
                      <w:szCs w:val="20"/>
                    </w:rPr>
                  </w:pPr>
                  <w:proofErr w:type="spellStart"/>
                  <w:r w:rsidRPr="0055606C">
                    <w:rPr>
                      <w:sz w:val="20"/>
                      <w:szCs w:val="20"/>
                    </w:rPr>
                    <w:t>ОбЪём</w:t>
                  </w:r>
                  <w:proofErr w:type="spellEnd"/>
                  <w:r w:rsidRPr="0055606C">
                    <w:rPr>
                      <w:sz w:val="20"/>
                      <w:szCs w:val="20"/>
                    </w:rPr>
                    <w:t xml:space="preserve"> продаж</w:t>
                  </w:r>
                </w:p>
              </w:tc>
            </w:tr>
            <w:tr w:rsidR="0055606C" w:rsidRPr="0055606C" w:rsidTr="0055606C">
              <w:tc>
                <w:tcPr>
                  <w:tcW w:w="1359" w:type="dxa"/>
                </w:tcPr>
                <w:p w:rsidR="0055606C" w:rsidRPr="0055606C" w:rsidRDefault="0055606C" w:rsidP="0055606C">
                  <w:pPr>
                    <w:rPr>
                      <w:sz w:val="20"/>
                      <w:szCs w:val="20"/>
                    </w:rPr>
                  </w:pPr>
                  <w:r w:rsidRPr="0055606C">
                    <w:rPr>
                      <w:sz w:val="20"/>
                      <w:szCs w:val="20"/>
                    </w:rPr>
                    <w:t>Пушкин</w:t>
                  </w:r>
                </w:p>
              </w:tc>
              <w:tc>
                <w:tcPr>
                  <w:tcW w:w="1253" w:type="dxa"/>
                </w:tcPr>
                <w:p w:rsidR="0055606C" w:rsidRPr="0055606C" w:rsidRDefault="0055606C" w:rsidP="0055606C">
                  <w:pPr>
                    <w:rPr>
                      <w:sz w:val="20"/>
                      <w:szCs w:val="20"/>
                    </w:rPr>
                  </w:pPr>
                  <w:r w:rsidRPr="0055606C">
                    <w:rPr>
                      <w:sz w:val="20"/>
                      <w:szCs w:val="20"/>
                    </w:rPr>
                    <w:t>1990</w:t>
                  </w:r>
                </w:p>
              </w:tc>
              <w:tc>
                <w:tcPr>
                  <w:tcW w:w="935" w:type="dxa"/>
                </w:tcPr>
                <w:p w:rsidR="0055606C" w:rsidRPr="0055606C" w:rsidRDefault="0055606C" w:rsidP="0055606C">
                  <w:pPr>
                    <w:rPr>
                      <w:sz w:val="20"/>
                      <w:szCs w:val="20"/>
                    </w:rPr>
                  </w:pPr>
                  <w:r w:rsidRPr="0055606C">
                    <w:rPr>
                      <w:sz w:val="20"/>
                      <w:szCs w:val="20"/>
                    </w:rPr>
                    <w:t>680</w:t>
                  </w:r>
                </w:p>
              </w:tc>
            </w:tr>
            <w:tr w:rsidR="0055606C" w:rsidRPr="0055606C" w:rsidTr="0055606C">
              <w:tc>
                <w:tcPr>
                  <w:tcW w:w="1359" w:type="dxa"/>
                </w:tcPr>
                <w:p w:rsidR="0055606C" w:rsidRPr="0055606C" w:rsidRDefault="0055606C" w:rsidP="0055606C">
                  <w:pPr>
                    <w:rPr>
                      <w:sz w:val="20"/>
                      <w:szCs w:val="20"/>
                    </w:rPr>
                  </w:pPr>
                  <w:r w:rsidRPr="0055606C">
                    <w:rPr>
                      <w:sz w:val="20"/>
                      <w:szCs w:val="20"/>
                    </w:rPr>
                    <w:t>Мендельсон</w:t>
                  </w:r>
                </w:p>
              </w:tc>
              <w:tc>
                <w:tcPr>
                  <w:tcW w:w="1253" w:type="dxa"/>
                </w:tcPr>
                <w:p w:rsidR="0055606C" w:rsidRPr="0055606C" w:rsidRDefault="0055606C" w:rsidP="0055606C">
                  <w:pPr>
                    <w:rPr>
                      <w:sz w:val="20"/>
                      <w:szCs w:val="20"/>
                    </w:rPr>
                  </w:pPr>
                  <w:r w:rsidRPr="0055606C">
                    <w:rPr>
                      <w:sz w:val="20"/>
                      <w:szCs w:val="20"/>
                    </w:rPr>
                    <w:t>1979</w:t>
                  </w:r>
                </w:p>
              </w:tc>
              <w:tc>
                <w:tcPr>
                  <w:tcW w:w="935" w:type="dxa"/>
                </w:tcPr>
                <w:p w:rsidR="0055606C" w:rsidRPr="0055606C" w:rsidRDefault="0055606C" w:rsidP="0055606C">
                  <w:pPr>
                    <w:rPr>
                      <w:sz w:val="20"/>
                      <w:szCs w:val="20"/>
                    </w:rPr>
                  </w:pPr>
                  <w:r w:rsidRPr="0055606C">
                    <w:rPr>
                      <w:sz w:val="20"/>
                      <w:szCs w:val="20"/>
                    </w:rPr>
                    <w:t>560</w:t>
                  </w:r>
                </w:p>
              </w:tc>
            </w:tr>
            <w:tr w:rsidR="0055606C" w:rsidRPr="0055606C" w:rsidTr="0055606C">
              <w:tc>
                <w:tcPr>
                  <w:tcW w:w="1359" w:type="dxa"/>
                </w:tcPr>
                <w:p w:rsidR="0055606C" w:rsidRPr="0055606C" w:rsidRDefault="0055606C" w:rsidP="0055606C">
                  <w:pPr>
                    <w:rPr>
                      <w:sz w:val="20"/>
                      <w:szCs w:val="20"/>
                    </w:rPr>
                  </w:pPr>
                  <w:r w:rsidRPr="0055606C">
                    <w:rPr>
                      <w:sz w:val="20"/>
                      <w:szCs w:val="20"/>
                    </w:rPr>
                    <w:t>Лемешев</w:t>
                  </w:r>
                </w:p>
              </w:tc>
              <w:tc>
                <w:tcPr>
                  <w:tcW w:w="1253" w:type="dxa"/>
                </w:tcPr>
                <w:p w:rsidR="0055606C" w:rsidRPr="0055606C" w:rsidRDefault="0055606C" w:rsidP="0055606C">
                  <w:pPr>
                    <w:rPr>
                      <w:sz w:val="20"/>
                      <w:szCs w:val="20"/>
                    </w:rPr>
                  </w:pPr>
                  <w:r w:rsidRPr="0055606C">
                    <w:rPr>
                      <w:sz w:val="20"/>
                      <w:szCs w:val="20"/>
                    </w:rPr>
                    <w:t>1981</w:t>
                  </w:r>
                </w:p>
              </w:tc>
              <w:tc>
                <w:tcPr>
                  <w:tcW w:w="935" w:type="dxa"/>
                </w:tcPr>
                <w:p w:rsidR="0055606C" w:rsidRPr="0055606C" w:rsidRDefault="0055606C" w:rsidP="0055606C">
                  <w:pPr>
                    <w:rPr>
                      <w:sz w:val="20"/>
                      <w:szCs w:val="20"/>
                    </w:rPr>
                  </w:pPr>
                  <w:r w:rsidRPr="0055606C">
                    <w:rPr>
                      <w:sz w:val="20"/>
                      <w:szCs w:val="20"/>
                    </w:rPr>
                    <w:t>500</w:t>
                  </w:r>
                </w:p>
              </w:tc>
            </w:tr>
            <w:tr w:rsidR="0055606C" w:rsidRPr="0055606C" w:rsidTr="0055606C">
              <w:tc>
                <w:tcPr>
                  <w:tcW w:w="1359" w:type="dxa"/>
                </w:tcPr>
                <w:p w:rsidR="0055606C" w:rsidRPr="0055606C" w:rsidRDefault="0055606C" w:rsidP="0055606C">
                  <w:pPr>
                    <w:rPr>
                      <w:sz w:val="20"/>
                      <w:szCs w:val="20"/>
                    </w:rPr>
                  </w:pPr>
                  <w:r w:rsidRPr="0055606C">
                    <w:rPr>
                      <w:sz w:val="20"/>
                      <w:szCs w:val="20"/>
                    </w:rPr>
                    <w:t>Брук</w:t>
                  </w:r>
                </w:p>
              </w:tc>
              <w:tc>
                <w:tcPr>
                  <w:tcW w:w="1253" w:type="dxa"/>
                </w:tcPr>
                <w:p w:rsidR="0055606C" w:rsidRPr="0055606C" w:rsidRDefault="0055606C" w:rsidP="0055606C">
                  <w:pPr>
                    <w:rPr>
                      <w:sz w:val="20"/>
                      <w:szCs w:val="20"/>
                    </w:rPr>
                  </w:pPr>
                  <w:r w:rsidRPr="0055606C">
                    <w:rPr>
                      <w:sz w:val="20"/>
                      <w:szCs w:val="20"/>
                    </w:rPr>
                    <w:t>1991</w:t>
                  </w:r>
                </w:p>
              </w:tc>
              <w:tc>
                <w:tcPr>
                  <w:tcW w:w="935" w:type="dxa"/>
                </w:tcPr>
                <w:p w:rsidR="0055606C" w:rsidRPr="0055606C" w:rsidRDefault="0055606C" w:rsidP="0055606C">
                  <w:pPr>
                    <w:rPr>
                      <w:sz w:val="20"/>
                      <w:szCs w:val="20"/>
                    </w:rPr>
                  </w:pPr>
                  <w:r w:rsidRPr="0055606C">
                    <w:rPr>
                      <w:sz w:val="20"/>
                      <w:szCs w:val="20"/>
                    </w:rPr>
                    <w:t>230</w:t>
                  </w:r>
                </w:p>
              </w:tc>
            </w:tr>
          </w:tbl>
          <w:p w:rsidR="0055606C" w:rsidRPr="0055606C" w:rsidRDefault="0055606C" w:rsidP="0055606C">
            <w:pPr>
              <w:rPr>
                <w:sz w:val="20"/>
                <w:szCs w:val="20"/>
              </w:rPr>
            </w:pPr>
            <w:r w:rsidRPr="0055606C">
              <w:rPr>
                <w:sz w:val="20"/>
                <w:szCs w:val="20"/>
              </w:rPr>
              <w:t>Запрос: Кому из сотрудников больше 30 лет:</w:t>
            </w:r>
          </w:p>
        </w:tc>
        <w:tc>
          <w:tcPr>
            <w:tcW w:w="5068" w:type="dxa"/>
          </w:tcPr>
          <w:p w:rsidR="0055606C" w:rsidRPr="0055606C" w:rsidRDefault="0055606C" w:rsidP="00B05C6E">
            <w:pPr>
              <w:pStyle w:val="af5"/>
              <w:numPr>
                <w:ilvl w:val="0"/>
                <w:numId w:val="239"/>
              </w:numPr>
              <w:tabs>
                <w:tab w:val="num" w:pos="317"/>
              </w:tabs>
              <w:suppressAutoHyphens w:val="0"/>
              <w:spacing w:after="0" w:line="240" w:lineRule="auto"/>
              <w:ind w:left="33" w:firstLine="11"/>
              <w:contextualSpacing/>
              <w:rPr>
                <w:rFonts w:ascii="Times New Roman" w:hAnsi="Times New Roman"/>
                <w:sz w:val="20"/>
                <w:szCs w:val="20"/>
              </w:rPr>
            </w:pPr>
            <w:r w:rsidRPr="0055606C">
              <w:rPr>
                <w:rFonts w:ascii="Times New Roman" w:hAnsi="Times New Roman"/>
                <w:sz w:val="20"/>
                <w:szCs w:val="20"/>
              </w:rPr>
              <w:t>Лемешев</w:t>
            </w:r>
          </w:p>
          <w:p w:rsidR="0055606C" w:rsidRPr="0055606C" w:rsidRDefault="0055606C" w:rsidP="00B05C6E">
            <w:pPr>
              <w:pStyle w:val="af5"/>
              <w:numPr>
                <w:ilvl w:val="0"/>
                <w:numId w:val="239"/>
              </w:numPr>
              <w:tabs>
                <w:tab w:val="num" w:pos="317"/>
              </w:tabs>
              <w:suppressAutoHyphens w:val="0"/>
              <w:spacing w:after="0" w:line="240" w:lineRule="auto"/>
              <w:ind w:left="33" w:firstLine="11"/>
              <w:contextualSpacing/>
              <w:rPr>
                <w:rFonts w:ascii="Times New Roman" w:hAnsi="Times New Roman"/>
                <w:sz w:val="20"/>
                <w:szCs w:val="20"/>
              </w:rPr>
            </w:pPr>
            <w:r w:rsidRPr="0055606C">
              <w:rPr>
                <w:rFonts w:ascii="Times New Roman" w:hAnsi="Times New Roman"/>
                <w:sz w:val="20"/>
                <w:szCs w:val="20"/>
              </w:rPr>
              <w:t xml:space="preserve">Мендельсон, Лемешев </w:t>
            </w:r>
          </w:p>
          <w:p w:rsidR="0055606C" w:rsidRPr="0055606C" w:rsidRDefault="0055606C" w:rsidP="00B05C6E">
            <w:pPr>
              <w:pStyle w:val="af5"/>
              <w:numPr>
                <w:ilvl w:val="0"/>
                <w:numId w:val="239"/>
              </w:numPr>
              <w:tabs>
                <w:tab w:val="num" w:pos="317"/>
              </w:tabs>
              <w:suppressAutoHyphens w:val="0"/>
              <w:spacing w:after="0" w:line="240" w:lineRule="auto"/>
              <w:ind w:left="33" w:firstLine="11"/>
              <w:contextualSpacing/>
              <w:rPr>
                <w:rFonts w:ascii="Times New Roman" w:hAnsi="Times New Roman"/>
                <w:sz w:val="20"/>
                <w:szCs w:val="20"/>
              </w:rPr>
            </w:pPr>
            <w:r w:rsidRPr="0055606C">
              <w:rPr>
                <w:rFonts w:ascii="Times New Roman" w:hAnsi="Times New Roman"/>
                <w:sz w:val="20"/>
                <w:szCs w:val="20"/>
              </w:rPr>
              <w:t xml:space="preserve">Мендельсон, Пушкин </w:t>
            </w:r>
          </w:p>
          <w:p w:rsidR="0055606C" w:rsidRPr="0055606C" w:rsidRDefault="0055606C" w:rsidP="00B05C6E">
            <w:pPr>
              <w:pStyle w:val="af5"/>
              <w:numPr>
                <w:ilvl w:val="0"/>
                <w:numId w:val="239"/>
              </w:numPr>
              <w:tabs>
                <w:tab w:val="num" w:pos="317"/>
              </w:tabs>
              <w:suppressAutoHyphens w:val="0"/>
              <w:spacing w:after="0" w:line="240" w:lineRule="auto"/>
              <w:ind w:left="33" w:firstLine="11"/>
              <w:contextualSpacing/>
              <w:rPr>
                <w:rFonts w:ascii="Times New Roman" w:hAnsi="Times New Roman"/>
                <w:sz w:val="20"/>
                <w:szCs w:val="20"/>
              </w:rPr>
            </w:pPr>
            <w:r w:rsidRPr="0055606C">
              <w:rPr>
                <w:rFonts w:ascii="Times New Roman" w:hAnsi="Times New Roman"/>
                <w:sz w:val="20"/>
                <w:szCs w:val="20"/>
              </w:rPr>
              <w:t>всем</w:t>
            </w:r>
          </w:p>
        </w:tc>
      </w:tr>
      <w:tr w:rsidR="0055606C" w:rsidRPr="0055606C" w:rsidTr="0055606C">
        <w:tc>
          <w:tcPr>
            <w:tcW w:w="817" w:type="dxa"/>
          </w:tcPr>
          <w:p w:rsidR="0055606C" w:rsidRPr="0055606C" w:rsidRDefault="0055606C" w:rsidP="00B05C6E">
            <w:pPr>
              <w:pStyle w:val="af5"/>
              <w:numPr>
                <w:ilvl w:val="0"/>
                <w:numId w:val="235"/>
              </w:numPr>
              <w:tabs>
                <w:tab w:val="clear" w:pos="1440"/>
                <w:tab w:val="num" w:pos="0"/>
              </w:tabs>
              <w:suppressAutoHyphens w:val="0"/>
              <w:spacing w:after="0" w:line="240" w:lineRule="auto"/>
              <w:ind w:left="0" w:firstLine="0"/>
              <w:contextualSpacing/>
              <w:rPr>
                <w:rFonts w:ascii="Times New Roman" w:hAnsi="Times New Roman"/>
                <w:sz w:val="20"/>
                <w:szCs w:val="20"/>
                <w:u w:val="single"/>
              </w:rPr>
            </w:pPr>
          </w:p>
        </w:tc>
        <w:tc>
          <w:tcPr>
            <w:tcW w:w="3261" w:type="dxa"/>
          </w:tcPr>
          <w:p w:rsidR="0055606C" w:rsidRPr="0055606C" w:rsidRDefault="0055606C" w:rsidP="0055606C">
            <w:pPr>
              <w:rPr>
                <w:bCs/>
                <w:sz w:val="20"/>
                <w:szCs w:val="20"/>
              </w:rPr>
            </w:pPr>
            <w:r w:rsidRPr="0055606C">
              <w:rPr>
                <w:bCs/>
                <w:sz w:val="20"/>
                <w:szCs w:val="20"/>
              </w:rPr>
              <w:t xml:space="preserve">Запрос по предыдущей таблице: У кого Объём продаж &gt;500 </w:t>
            </w:r>
            <w:r w:rsidRPr="0055606C">
              <w:rPr>
                <w:bCs/>
                <w:sz w:val="20"/>
                <w:szCs w:val="20"/>
                <w:lang w:val="en-US"/>
              </w:rPr>
              <w:t>and</w:t>
            </w:r>
            <w:r w:rsidRPr="0055606C">
              <w:rPr>
                <w:bCs/>
                <w:sz w:val="20"/>
                <w:szCs w:val="20"/>
              </w:rPr>
              <w:t>&lt;600</w:t>
            </w:r>
          </w:p>
        </w:tc>
        <w:tc>
          <w:tcPr>
            <w:tcW w:w="5068" w:type="dxa"/>
          </w:tcPr>
          <w:p w:rsidR="0055606C" w:rsidRPr="0055606C" w:rsidRDefault="0055606C" w:rsidP="00B05C6E">
            <w:pPr>
              <w:pStyle w:val="af5"/>
              <w:numPr>
                <w:ilvl w:val="0"/>
                <w:numId w:val="240"/>
              </w:numPr>
              <w:tabs>
                <w:tab w:val="num" w:pos="317"/>
              </w:tabs>
              <w:suppressAutoHyphens w:val="0"/>
              <w:spacing w:after="0" w:line="240" w:lineRule="auto"/>
              <w:ind w:left="33" w:firstLine="11"/>
              <w:contextualSpacing/>
              <w:rPr>
                <w:rFonts w:ascii="Times New Roman" w:hAnsi="Times New Roman"/>
                <w:sz w:val="20"/>
                <w:szCs w:val="20"/>
              </w:rPr>
            </w:pPr>
            <w:r w:rsidRPr="0055606C">
              <w:rPr>
                <w:rFonts w:ascii="Times New Roman" w:hAnsi="Times New Roman"/>
                <w:sz w:val="20"/>
                <w:szCs w:val="20"/>
              </w:rPr>
              <w:t>Лемешев, Брук</w:t>
            </w:r>
          </w:p>
          <w:p w:rsidR="0055606C" w:rsidRPr="0055606C" w:rsidRDefault="0055606C" w:rsidP="00B05C6E">
            <w:pPr>
              <w:pStyle w:val="af5"/>
              <w:numPr>
                <w:ilvl w:val="0"/>
                <w:numId w:val="240"/>
              </w:numPr>
              <w:tabs>
                <w:tab w:val="num" w:pos="317"/>
              </w:tabs>
              <w:suppressAutoHyphens w:val="0"/>
              <w:spacing w:after="0" w:line="240" w:lineRule="auto"/>
              <w:ind w:left="33" w:firstLine="11"/>
              <w:contextualSpacing/>
              <w:rPr>
                <w:rFonts w:ascii="Times New Roman" w:hAnsi="Times New Roman"/>
                <w:sz w:val="20"/>
                <w:szCs w:val="20"/>
              </w:rPr>
            </w:pPr>
            <w:r w:rsidRPr="0055606C">
              <w:rPr>
                <w:rFonts w:ascii="Times New Roman" w:hAnsi="Times New Roman"/>
                <w:sz w:val="20"/>
                <w:szCs w:val="20"/>
              </w:rPr>
              <w:t xml:space="preserve">Мендельсон </w:t>
            </w:r>
          </w:p>
          <w:p w:rsidR="0055606C" w:rsidRPr="0055606C" w:rsidRDefault="0055606C" w:rsidP="00B05C6E">
            <w:pPr>
              <w:pStyle w:val="af5"/>
              <w:numPr>
                <w:ilvl w:val="0"/>
                <w:numId w:val="240"/>
              </w:numPr>
              <w:tabs>
                <w:tab w:val="num" w:pos="317"/>
              </w:tabs>
              <w:suppressAutoHyphens w:val="0"/>
              <w:spacing w:after="0" w:line="240" w:lineRule="auto"/>
              <w:ind w:left="33" w:firstLine="11"/>
              <w:contextualSpacing/>
              <w:rPr>
                <w:rFonts w:ascii="Times New Roman" w:hAnsi="Times New Roman"/>
                <w:sz w:val="20"/>
                <w:szCs w:val="20"/>
              </w:rPr>
            </w:pPr>
            <w:r w:rsidRPr="0055606C">
              <w:rPr>
                <w:rFonts w:ascii="Times New Roman" w:hAnsi="Times New Roman"/>
                <w:sz w:val="20"/>
                <w:szCs w:val="20"/>
              </w:rPr>
              <w:t xml:space="preserve">Лемешев </w:t>
            </w:r>
          </w:p>
          <w:p w:rsidR="0055606C" w:rsidRPr="0055606C" w:rsidRDefault="0055606C" w:rsidP="00B05C6E">
            <w:pPr>
              <w:pStyle w:val="af5"/>
              <w:numPr>
                <w:ilvl w:val="0"/>
                <w:numId w:val="240"/>
              </w:numPr>
              <w:tabs>
                <w:tab w:val="num" w:pos="317"/>
              </w:tabs>
              <w:suppressAutoHyphens w:val="0"/>
              <w:spacing w:after="0" w:line="240" w:lineRule="auto"/>
              <w:ind w:left="33" w:firstLine="11"/>
              <w:contextualSpacing/>
              <w:rPr>
                <w:rFonts w:ascii="Times New Roman" w:hAnsi="Times New Roman"/>
                <w:sz w:val="20"/>
                <w:szCs w:val="20"/>
              </w:rPr>
            </w:pPr>
            <w:r w:rsidRPr="0055606C">
              <w:rPr>
                <w:rFonts w:ascii="Times New Roman" w:hAnsi="Times New Roman"/>
                <w:sz w:val="20"/>
                <w:szCs w:val="20"/>
              </w:rPr>
              <w:t>Мендельсон, Лемешев</w:t>
            </w:r>
          </w:p>
        </w:tc>
      </w:tr>
      <w:tr w:rsidR="0055606C" w:rsidRPr="0055606C" w:rsidTr="0055606C">
        <w:tc>
          <w:tcPr>
            <w:tcW w:w="817" w:type="dxa"/>
          </w:tcPr>
          <w:p w:rsidR="0055606C" w:rsidRPr="0055606C" w:rsidRDefault="0055606C" w:rsidP="00B05C6E">
            <w:pPr>
              <w:pStyle w:val="af5"/>
              <w:numPr>
                <w:ilvl w:val="0"/>
                <w:numId w:val="235"/>
              </w:numPr>
              <w:tabs>
                <w:tab w:val="clear" w:pos="1440"/>
                <w:tab w:val="num" w:pos="0"/>
              </w:tabs>
              <w:suppressAutoHyphens w:val="0"/>
              <w:spacing w:after="0" w:line="240" w:lineRule="auto"/>
              <w:ind w:left="0" w:firstLine="0"/>
              <w:contextualSpacing/>
              <w:rPr>
                <w:rFonts w:ascii="Times New Roman" w:hAnsi="Times New Roman"/>
                <w:sz w:val="20"/>
                <w:szCs w:val="20"/>
                <w:u w:val="single"/>
              </w:rPr>
            </w:pPr>
          </w:p>
        </w:tc>
        <w:tc>
          <w:tcPr>
            <w:tcW w:w="3261" w:type="dxa"/>
          </w:tcPr>
          <w:p w:rsidR="0055606C" w:rsidRPr="0055606C" w:rsidRDefault="0055606C" w:rsidP="0055606C">
            <w:pPr>
              <w:rPr>
                <w:b/>
                <w:bCs/>
                <w:sz w:val="20"/>
                <w:szCs w:val="20"/>
              </w:rPr>
            </w:pPr>
            <w:r w:rsidRPr="0055606C">
              <w:rPr>
                <w:bCs/>
                <w:sz w:val="20"/>
                <w:szCs w:val="20"/>
              </w:rPr>
              <w:t>Запись-это</w:t>
            </w:r>
          </w:p>
        </w:tc>
        <w:tc>
          <w:tcPr>
            <w:tcW w:w="5068" w:type="dxa"/>
          </w:tcPr>
          <w:p w:rsidR="0055606C" w:rsidRPr="0055606C" w:rsidRDefault="0055606C" w:rsidP="00B05C6E">
            <w:pPr>
              <w:pStyle w:val="af5"/>
              <w:numPr>
                <w:ilvl w:val="0"/>
                <w:numId w:val="241"/>
              </w:numPr>
              <w:tabs>
                <w:tab w:val="num" w:pos="317"/>
              </w:tabs>
              <w:suppressAutoHyphens w:val="0"/>
              <w:spacing w:after="0" w:line="240" w:lineRule="auto"/>
              <w:ind w:left="33" w:firstLine="11"/>
              <w:contextualSpacing/>
              <w:rPr>
                <w:rFonts w:ascii="Times New Roman" w:hAnsi="Times New Roman"/>
                <w:bCs/>
                <w:sz w:val="20"/>
                <w:szCs w:val="20"/>
              </w:rPr>
            </w:pPr>
            <w:r w:rsidRPr="0055606C">
              <w:rPr>
                <w:rFonts w:ascii="Times New Roman" w:hAnsi="Times New Roman"/>
                <w:bCs/>
                <w:sz w:val="20"/>
                <w:szCs w:val="20"/>
              </w:rPr>
              <w:t>поле, содержащее числовые данные</w:t>
            </w:r>
          </w:p>
          <w:p w:rsidR="0055606C" w:rsidRPr="0055606C" w:rsidRDefault="0055606C" w:rsidP="00B05C6E">
            <w:pPr>
              <w:pStyle w:val="af5"/>
              <w:numPr>
                <w:ilvl w:val="0"/>
                <w:numId w:val="241"/>
              </w:numPr>
              <w:tabs>
                <w:tab w:val="num" w:pos="317"/>
              </w:tabs>
              <w:suppressAutoHyphens w:val="0"/>
              <w:spacing w:after="0" w:line="240" w:lineRule="auto"/>
              <w:ind w:left="33" w:firstLine="11"/>
              <w:contextualSpacing/>
              <w:rPr>
                <w:rFonts w:ascii="Times New Roman" w:hAnsi="Times New Roman"/>
                <w:sz w:val="20"/>
                <w:szCs w:val="20"/>
              </w:rPr>
            </w:pPr>
            <w:r w:rsidRPr="0055606C">
              <w:rPr>
                <w:rFonts w:ascii="Times New Roman" w:hAnsi="Times New Roman"/>
                <w:sz w:val="20"/>
                <w:szCs w:val="20"/>
              </w:rPr>
              <w:t>столбец, содержащий одинаковые данные</w:t>
            </w:r>
          </w:p>
          <w:p w:rsidR="0055606C" w:rsidRPr="0055606C" w:rsidRDefault="0055606C" w:rsidP="00B05C6E">
            <w:pPr>
              <w:pStyle w:val="af5"/>
              <w:numPr>
                <w:ilvl w:val="0"/>
                <w:numId w:val="241"/>
              </w:numPr>
              <w:tabs>
                <w:tab w:val="num" w:pos="317"/>
              </w:tabs>
              <w:suppressAutoHyphens w:val="0"/>
              <w:spacing w:after="0" w:line="240" w:lineRule="auto"/>
              <w:ind w:left="33" w:firstLine="11"/>
              <w:contextualSpacing/>
              <w:rPr>
                <w:rFonts w:ascii="Times New Roman" w:hAnsi="Times New Roman"/>
                <w:bCs/>
                <w:sz w:val="20"/>
                <w:szCs w:val="20"/>
              </w:rPr>
            </w:pPr>
            <w:r w:rsidRPr="0055606C">
              <w:rPr>
                <w:rFonts w:ascii="Times New Roman" w:hAnsi="Times New Roman"/>
                <w:bCs/>
                <w:sz w:val="20"/>
                <w:szCs w:val="20"/>
              </w:rPr>
              <w:t>строка таблицы, которая  содержит данные о конкретном экземпляре объекта</w:t>
            </w:r>
          </w:p>
          <w:p w:rsidR="0055606C" w:rsidRPr="0055606C" w:rsidRDefault="0055606C" w:rsidP="00B05C6E">
            <w:pPr>
              <w:pStyle w:val="af5"/>
              <w:numPr>
                <w:ilvl w:val="0"/>
                <w:numId w:val="241"/>
              </w:numPr>
              <w:tabs>
                <w:tab w:val="num" w:pos="317"/>
              </w:tabs>
              <w:suppressAutoHyphens w:val="0"/>
              <w:spacing w:after="0" w:line="240" w:lineRule="auto"/>
              <w:ind w:left="33" w:firstLine="11"/>
              <w:contextualSpacing/>
              <w:rPr>
                <w:rFonts w:ascii="Times New Roman" w:hAnsi="Times New Roman"/>
                <w:sz w:val="20"/>
                <w:szCs w:val="20"/>
              </w:rPr>
            </w:pPr>
            <w:r w:rsidRPr="0055606C">
              <w:rPr>
                <w:rFonts w:ascii="Times New Roman" w:hAnsi="Times New Roman"/>
                <w:bCs/>
                <w:sz w:val="20"/>
                <w:szCs w:val="20"/>
              </w:rPr>
              <w:t>поле, содержащее все атрибуты объекта</w:t>
            </w:r>
            <w:proofErr w:type="gramStart"/>
            <w:r w:rsidRPr="0055606C">
              <w:rPr>
                <w:rFonts w:ascii="Times New Roman" w:hAnsi="Times New Roman"/>
                <w:sz w:val="20"/>
                <w:szCs w:val="20"/>
              </w:rPr>
              <w:t xml:space="preserve"> ,</w:t>
            </w:r>
            <w:proofErr w:type="gramEnd"/>
            <w:r w:rsidRPr="0055606C">
              <w:rPr>
                <w:rFonts w:ascii="Times New Roman" w:hAnsi="Times New Roman"/>
                <w:sz w:val="20"/>
                <w:szCs w:val="20"/>
              </w:rPr>
              <w:t xml:space="preserve"> с</w:t>
            </w:r>
          </w:p>
        </w:tc>
      </w:tr>
    </w:tbl>
    <w:p w:rsidR="0055606C" w:rsidRDefault="0055606C" w:rsidP="00E237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55606C" w:rsidRDefault="0055606C" w:rsidP="00E237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55606C" w:rsidRDefault="0055606C" w:rsidP="00E237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55606C" w:rsidRDefault="0055606C" w:rsidP="00E237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55606C" w:rsidRDefault="0055606C" w:rsidP="00E237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55606C" w:rsidRDefault="0055606C" w:rsidP="00E237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55606C" w:rsidRDefault="0055606C" w:rsidP="00E237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55606C" w:rsidRPr="00372247" w:rsidRDefault="0047312D" w:rsidP="00E237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b/>
          <w:sz w:val="28"/>
          <w:szCs w:val="28"/>
          <w:lang w:eastAsia="ru-RU"/>
        </w:rPr>
      </w:pPr>
      <w:r w:rsidRPr="00372247">
        <w:rPr>
          <w:b/>
          <w:sz w:val="28"/>
          <w:szCs w:val="28"/>
          <w:lang w:eastAsia="ru-RU"/>
        </w:rPr>
        <w:t>ВАРИАНТ 4</w:t>
      </w:r>
    </w:p>
    <w:tbl>
      <w:tblPr>
        <w:tblpPr w:leftFromText="180" w:rightFromText="180" w:vertAnchor="text" w:horzAnchor="margin" w:tblpXSpec="center" w:tblpY="13"/>
        <w:tblW w:w="9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17"/>
        <w:gridCol w:w="3882"/>
        <w:gridCol w:w="4536"/>
      </w:tblGrid>
      <w:tr w:rsidR="0055606C" w:rsidRPr="0055606C" w:rsidTr="0055606C">
        <w:trPr>
          <w:trHeight w:val="1124"/>
        </w:trPr>
        <w:tc>
          <w:tcPr>
            <w:tcW w:w="817" w:type="dxa"/>
          </w:tcPr>
          <w:p w:rsidR="0055606C" w:rsidRPr="0055606C" w:rsidRDefault="0055606C" w:rsidP="00B05C6E">
            <w:pPr>
              <w:numPr>
                <w:ilvl w:val="0"/>
                <w:numId w:val="252"/>
              </w:numPr>
              <w:suppressAutoHyphens w:val="0"/>
              <w:jc w:val="center"/>
              <w:rPr>
                <w:sz w:val="20"/>
                <w:szCs w:val="20"/>
              </w:rPr>
            </w:pPr>
          </w:p>
        </w:tc>
        <w:tc>
          <w:tcPr>
            <w:tcW w:w="3882" w:type="dxa"/>
          </w:tcPr>
          <w:p w:rsidR="0055606C" w:rsidRPr="0055606C" w:rsidRDefault="0055606C" w:rsidP="0055606C">
            <w:pPr>
              <w:rPr>
                <w:sz w:val="20"/>
                <w:szCs w:val="20"/>
              </w:rPr>
            </w:pPr>
            <w:r w:rsidRPr="0055606C">
              <w:rPr>
                <w:sz w:val="20"/>
                <w:szCs w:val="20"/>
              </w:rPr>
              <w:t xml:space="preserve">Для чего предназначены таблицы в базе данных </w:t>
            </w:r>
            <w:r w:rsidRPr="0055606C">
              <w:rPr>
                <w:sz w:val="20"/>
                <w:szCs w:val="20"/>
                <w:lang w:val="en-US"/>
              </w:rPr>
              <w:t>MSACCESS</w:t>
            </w:r>
          </w:p>
          <w:p w:rsidR="0055606C" w:rsidRPr="0055606C" w:rsidRDefault="0055606C" w:rsidP="0055606C">
            <w:pPr>
              <w:rPr>
                <w:sz w:val="20"/>
                <w:szCs w:val="20"/>
              </w:rPr>
            </w:pPr>
          </w:p>
          <w:p w:rsidR="0055606C" w:rsidRPr="0055606C" w:rsidRDefault="0055606C" w:rsidP="0055606C">
            <w:pPr>
              <w:ind w:left="1440"/>
              <w:rPr>
                <w:sz w:val="20"/>
                <w:szCs w:val="20"/>
                <w:u w:val="single"/>
              </w:rPr>
            </w:pPr>
          </w:p>
        </w:tc>
        <w:tc>
          <w:tcPr>
            <w:tcW w:w="4536" w:type="dxa"/>
          </w:tcPr>
          <w:p w:rsidR="0055606C" w:rsidRPr="0055606C" w:rsidRDefault="0055606C" w:rsidP="00B05C6E">
            <w:pPr>
              <w:numPr>
                <w:ilvl w:val="0"/>
                <w:numId w:val="250"/>
              </w:numPr>
              <w:tabs>
                <w:tab w:val="clear" w:pos="1080"/>
                <w:tab w:val="num" w:pos="-21"/>
                <w:tab w:val="left" w:pos="377"/>
              </w:tabs>
              <w:suppressAutoHyphens w:val="0"/>
              <w:ind w:left="-21" w:firstLine="0"/>
              <w:rPr>
                <w:sz w:val="20"/>
                <w:szCs w:val="20"/>
              </w:rPr>
            </w:pPr>
            <w:r w:rsidRPr="0055606C">
              <w:rPr>
                <w:sz w:val="20"/>
                <w:szCs w:val="20"/>
              </w:rPr>
              <w:t>для хранения данных</w:t>
            </w:r>
          </w:p>
          <w:p w:rsidR="0055606C" w:rsidRPr="0055606C" w:rsidRDefault="0055606C" w:rsidP="00B05C6E">
            <w:pPr>
              <w:numPr>
                <w:ilvl w:val="0"/>
                <w:numId w:val="250"/>
              </w:numPr>
              <w:tabs>
                <w:tab w:val="clear" w:pos="1080"/>
                <w:tab w:val="num" w:pos="-21"/>
                <w:tab w:val="left" w:pos="377"/>
              </w:tabs>
              <w:suppressAutoHyphens w:val="0"/>
              <w:ind w:left="-21" w:firstLine="0"/>
              <w:rPr>
                <w:sz w:val="20"/>
                <w:szCs w:val="20"/>
              </w:rPr>
            </w:pPr>
            <w:r w:rsidRPr="0055606C">
              <w:rPr>
                <w:sz w:val="20"/>
                <w:szCs w:val="20"/>
              </w:rPr>
              <w:t xml:space="preserve">для отбора и обработки данных </w:t>
            </w:r>
          </w:p>
          <w:p w:rsidR="0055606C" w:rsidRPr="0055606C" w:rsidRDefault="0055606C" w:rsidP="00B05C6E">
            <w:pPr>
              <w:numPr>
                <w:ilvl w:val="0"/>
                <w:numId w:val="250"/>
              </w:numPr>
              <w:tabs>
                <w:tab w:val="clear" w:pos="1080"/>
                <w:tab w:val="num" w:pos="-21"/>
                <w:tab w:val="left" w:pos="377"/>
              </w:tabs>
              <w:suppressAutoHyphens w:val="0"/>
              <w:ind w:left="-21" w:firstLine="0"/>
              <w:rPr>
                <w:sz w:val="20"/>
                <w:szCs w:val="20"/>
              </w:rPr>
            </w:pPr>
            <w:r w:rsidRPr="0055606C">
              <w:rPr>
                <w:sz w:val="20"/>
                <w:szCs w:val="20"/>
              </w:rPr>
              <w:t>для ввода и просмотра данных таблицы</w:t>
            </w:r>
          </w:p>
          <w:p w:rsidR="0055606C" w:rsidRPr="0055606C" w:rsidRDefault="0055606C" w:rsidP="00B05C6E">
            <w:pPr>
              <w:numPr>
                <w:ilvl w:val="0"/>
                <w:numId w:val="250"/>
              </w:numPr>
              <w:tabs>
                <w:tab w:val="clear" w:pos="1080"/>
                <w:tab w:val="num" w:pos="-21"/>
                <w:tab w:val="left" w:pos="377"/>
              </w:tabs>
              <w:suppressAutoHyphens w:val="0"/>
              <w:ind w:left="-21" w:firstLine="0"/>
              <w:rPr>
                <w:sz w:val="20"/>
                <w:szCs w:val="20"/>
              </w:rPr>
            </w:pPr>
            <w:r w:rsidRPr="0055606C">
              <w:rPr>
                <w:sz w:val="20"/>
                <w:szCs w:val="20"/>
              </w:rPr>
              <w:t>для вывода на принтер</w:t>
            </w:r>
          </w:p>
        </w:tc>
      </w:tr>
      <w:tr w:rsidR="0055606C" w:rsidRPr="0055606C" w:rsidTr="0055606C">
        <w:tc>
          <w:tcPr>
            <w:tcW w:w="817" w:type="dxa"/>
          </w:tcPr>
          <w:p w:rsidR="0055606C" w:rsidRPr="0055606C" w:rsidRDefault="0055606C" w:rsidP="00B05C6E">
            <w:pPr>
              <w:numPr>
                <w:ilvl w:val="0"/>
                <w:numId w:val="252"/>
              </w:numPr>
              <w:suppressAutoHyphens w:val="0"/>
              <w:jc w:val="center"/>
              <w:rPr>
                <w:sz w:val="20"/>
                <w:szCs w:val="20"/>
                <w:u w:val="single"/>
              </w:rPr>
            </w:pPr>
          </w:p>
        </w:tc>
        <w:tc>
          <w:tcPr>
            <w:tcW w:w="3882" w:type="dxa"/>
          </w:tcPr>
          <w:p w:rsidR="0055606C" w:rsidRPr="0055606C" w:rsidRDefault="0055606C" w:rsidP="0055606C">
            <w:pPr>
              <w:ind w:firstLine="34"/>
              <w:rPr>
                <w:sz w:val="20"/>
                <w:szCs w:val="20"/>
                <w:u w:val="single"/>
              </w:rPr>
            </w:pPr>
            <w:r w:rsidRPr="0055606C">
              <w:rPr>
                <w:sz w:val="20"/>
                <w:szCs w:val="20"/>
              </w:rPr>
              <w:t xml:space="preserve">Какое расширение имеет файл, созданный в базе данных </w:t>
            </w:r>
            <w:r w:rsidRPr="0055606C">
              <w:rPr>
                <w:sz w:val="20"/>
                <w:szCs w:val="20"/>
                <w:lang w:val="en-US"/>
              </w:rPr>
              <w:t>MSACCESS</w:t>
            </w:r>
          </w:p>
        </w:tc>
        <w:tc>
          <w:tcPr>
            <w:tcW w:w="4536" w:type="dxa"/>
          </w:tcPr>
          <w:p w:rsidR="0055606C" w:rsidRPr="0055606C" w:rsidRDefault="0055606C" w:rsidP="00B05C6E">
            <w:pPr>
              <w:numPr>
                <w:ilvl w:val="0"/>
                <w:numId w:val="251"/>
              </w:numPr>
              <w:tabs>
                <w:tab w:val="num" w:pos="-21"/>
                <w:tab w:val="left" w:pos="377"/>
              </w:tabs>
              <w:suppressAutoHyphens w:val="0"/>
              <w:ind w:left="-21" w:firstLine="0"/>
              <w:rPr>
                <w:sz w:val="20"/>
                <w:szCs w:val="20"/>
                <w:u w:val="single"/>
                <w:lang w:val="en-US"/>
              </w:rPr>
            </w:pPr>
            <w:proofErr w:type="spellStart"/>
            <w:r w:rsidRPr="0055606C">
              <w:rPr>
                <w:sz w:val="20"/>
                <w:szCs w:val="20"/>
                <w:u w:val="single"/>
              </w:rPr>
              <w:t>mdb</w:t>
            </w:r>
            <w:proofErr w:type="spellEnd"/>
          </w:p>
          <w:p w:rsidR="0055606C" w:rsidRPr="0055606C" w:rsidRDefault="0055606C" w:rsidP="00B05C6E">
            <w:pPr>
              <w:numPr>
                <w:ilvl w:val="0"/>
                <w:numId w:val="251"/>
              </w:numPr>
              <w:tabs>
                <w:tab w:val="num" w:pos="-21"/>
                <w:tab w:val="left" w:pos="377"/>
              </w:tabs>
              <w:suppressAutoHyphens w:val="0"/>
              <w:ind w:left="-21" w:firstLine="0"/>
              <w:rPr>
                <w:sz w:val="20"/>
                <w:szCs w:val="20"/>
                <w:u w:val="single"/>
                <w:lang w:val="en-US"/>
              </w:rPr>
            </w:pPr>
            <w:r w:rsidRPr="0055606C">
              <w:rPr>
                <w:sz w:val="20"/>
                <w:szCs w:val="20"/>
                <w:u w:val="single"/>
                <w:lang w:val="en-US"/>
              </w:rPr>
              <w:t>com</w:t>
            </w:r>
          </w:p>
          <w:p w:rsidR="0055606C" w:rsidRPr="0055606C" w:rsidRDefault="0055606C" w:rsidP="00B05C6E">
            <w:pPr>
              <w:numPr>
                <w:ilvl w:val="0"/>
                <w:numId w:val="251"/>
              </w:numPr>
              <w:tabs>
                <w:tab w:val="num" w:pos="-21"/>
                <w:tab w:val="left" w:pos="377"/>
              </w:tabs>
              <w:suppressAutoHyphens w:val="0"/>
              <w:ind w:left="-21" w:firstLine="0"/>
              <w:rPr>
                <w:sz w:val="20"/>
                <w:szCs w:val="20"/>
                <w:u w:val="single"/>
                <w:lang w:val="en-US"/>
              </w:rPr>
            </w:pPr>
            <w:proofErr w:type="spellStart"/>
            <w:r w:rsidRPr="0055606C">
              <w:rPr>
                <w:sz w:val="20"/>
                <w:szCs w:val="20"/>
                <w:u w:val="single"/>
                <w:lang w:val="en-US"/>
              </w:rPr>
              <w:t>amd</w:t>
            </w:r>
            <w:proofErr w:type="spellEnd"/>
          </w:p>
          <w:p w:rsidR="0055606C" w:rsidRPr="0055606C" w:rsidRDefault="0055606C" w:rsidP="00B05C6E">
            <w:pPr>
              <w:numPr>
                <w:ilvl w:val="0"/>
                <w:numId w:val="251"/>
              </w:numPr>
              <w:tabs>
                <w:tab w:val="num" w:pos="-21"/>
                <w:tab w:val="left" w:pos="377"/>
              </w:tabs>
              <w:suppressAutoHyphens w:val="0"/>
              <w:ind w:left="-21" w:firstLine="0"/>
              <w:rPr>
                <w:sz w:val="20"/>
                <w:szCs w:val="20"/>
                <w:u w:val="single"/>
              </w:rPr>
            </w:pPr>
            <w:proofErr w:type="spellStart"/>
            <w:r w:rsidRPr="0055606C">
              <w:rPr>
                <w:sz w:val="20"/>
                <w:szCs w:val="20"/>
                <w:u w:val="single"/>
                <w:lang w:val="en-US"/>
              </w:rPr>
              <w:t>xls</w:t>
            </w:r>
            <w:proofErr w:type="spellEnd"/>
          </w:p>
        </w:tc>
      </w:tr>
      <w:tr w:rsidR="0055606C" w:rsidRPr="0055606C" w:rsidTr="0055606C">
        <w:tc>
          <w:tcPr>
            <w:tcW w:w="817" w:type="dxa"/>
          </w:tcPr>
          <w:p w:rsidR="0055606C" w:rsidRPr="0055606C" w:rsidRDefault="0055606C" w:rsidP="00B05C6E">
            <w:pPr>
              <w:numPr>
                <w:ilvl w:val="0"/>
                <w:numId w:val="252"/>
              </w:numPr>
              <w:suppressAutoHyphens w:val="0"/>
              <w:jc w:val="center"/>
              <w:rPr>
                <w:sz w:val="20"/>
                <w:szCs w:val="20"/>
                <w:u w:val="single"/>
              </w:rPr>
            </w:pPr>
          </w:p>
        </w:tc>
        <w:tc>
          <w:tcPr>
            <w:tcW w:w="3882" w:type="dxa"/>
          </w:tcPr>
          <w:p w:rsidR="0055606C" w:rsidRPr="0055606C" w:rsidRDefault="0055606C" w:rsidP="0055606C">
            <w:pPr>
              <w:rPr>
                <w:sz w:val="20"/>
                <w:szCs w:val="20"/>
                <w:u w:val="single"/>
              </w:rPr>
            </w:pPr>
            <w:r w:rsidRPr="0055606C">
              <w:rPr>
                <w:bCs/>
                <w:sz w:val="20"/>
                <w:szCs w:val="20"/>
              </w:rPr>
              <w:t>Иерархической базой данных является база, в которой</w:t>
            </w:r>
          </w:p>
        </w:tc>
        <w:tc>
          <w:tcPr>
            <w:tcW w:w="4536" w:type="dxa"/>
          </w:tcPr>
          <w:p w:rsidR="0055606C" w:rsidRPr="0055606C" w:rsidRDefault="0055606C" w:rsidP="00B05C6E">
            <w:pPr>
              <w:pStyle w:val="af5"/>
              <w:numPr>
                <w:ilvl w:val="0"/>
                <w:numId w:val="244"/>
              </w:numPr>
              <w:tabs>
                <w:tab w:val="num" w:pos="-21"/>
                <w:tab w:val="left" w:pos="377"/>
              </w:tabs>
              <w:suppressAutoHyphens w:val="0"/>
              <w:spacing w:after="0" w:line="240" w:lineRule="auto"/>
              <w:ind w:left="-21" w:firstLine="0"/>
              <w:contextualSpacing/>
              <w:rPr>
                <w:rFonts w:ascii="Times New Roman" w:hAnsi="Times New Roman"/>
                <w:bCs/>
                <w:sz w:val="20"/>
                <w:szCs w:val="20"/>
              </w:rPr>
            </w:pPr>
            <w:r w:rsidRPr="0055606C">
              <w:rPr>
                <w:rFonts w:ascii="Times New Roman" w:hAnsi="Times New Roman"/>
                <w:bCs/>
                <w:sz w:val="20"/>
                <w:szCs w:val="20"/>
              </w:rPr>
              <w:t>находится перечень объектов одного типа</w:t>
            </w:r>
          </w:p>
          <w:p w:rsidR="0055606C" w:rsidRPr="0055606C" w:rsidRDefault="0055606C" w:rsidP="00B05C6E">
            <w:pPr>
              <w:pStyle w:val="af5"/>
              <w:numPr>
                <w:ilvl w:val="0"/>
                <w:numId w:val="244"/>
              </w:numPr>
              <w:tabs>
                <w:tab w:val="num" w:pos="-21"/>
                <w:tab w:val="left" w:pos="377"/>
              </w:tabs>
              <w:suppressAutoHyphens w:val="0"/>
              <w:spacing w:after="0" w:line="240" w:lineRule="auto"/>
              <w:ind w:left="-21" w:firstLine="0"/>
              <w:contextualSpacing/>
              <w:rPr>
                <w:rFonts w:ascii="Times New Roman" w:hAnsi="Times New Roman"/>
                <w:bCs/>
                <w:sz w:val="20"/>
                <w:szCs w:val="20"/>
              </w:rPr>
            </w:pPr>
            <w:r w:rsidRPr="0055606C">
              <w:rPr>
                <w:rFonts w:ascii="Times New Roman" w:hAnsi="Times New Roman"/>
                <w:bCs/>
                <w:sz w:val="20"/>
                <w:szCs w:val="20"/>
              </w:rPr>
              <w:t xml:space="preserve">между объектами  не накладывается никаких ограничений. </w:t>
            </w:r>
          </w:p>
          <w:p w:rsidR="0055606C" w:rsidRPr="0055606C" w:rsidRDefault="0055606C" w:rsidP="00B05C6E">
            <w:pPr>
              <w:pStyle w:val="af5"/>
              <w:numPr>
                <w:ilvl w:val="0"/>
                <w:numId w:val="244"/>
              </w:numPr>
              <w:tabs>
                <w:tab w:val="num" w:pos="-21"/>
                <w:tab w:val="left" w:pos="377"/>
              </w:tabs>
              <w:suppressAutoHyphens w:val="0"/>
              <w:spacing w:after="0" w:line="240" w:lineRule="auto"/>
              <w:ind w:left="-21" w:firstLine="0"/>
              <w:contextualSpacing/>
              <w:rPr>
                <w:rFonts w:ascii="Times New Roman" w:hAnsi="Times New Roman"/>
                <w:bCs/>
                <w:sz w:val="20"/>
                <w:szCs w:val="20"/>
              </w:rPr>
            </w:pPr>
            <w:r w:rsidRPr="0055606C">
              <w:rPr>
                <w:rFonts w:ascii="Times New Roman" w:hAnsi="Times New Roman"/>
                <w:bCs/>
                <w:sz w:val="20"/>
                <w:szCs w:val="20"/>
              </w:rPr>
              <w:t>чёткая система подчинения</w:t>
            </w:r>
          </w:p>
          <w:p w:rsidR="0055606C" w:rsidRPr="0055606C" w:rsidRDefault="0055606C" w:rsidP="00B05C6E">
            <w:pPr>
              <w:pStyle w:val="af5"/>
              <w:numPr>
                <w:ilvl w:val="0"/>
                <w:numId w:val="244"/>
              </w:numPr>
              <w:tabs>
                <w:tab w:val="num" w:pos="-21"/>
                <w:tab w:val="left" w:pos="377"/>
              </w:tabs>
              <w:suppressAutoHyphens w:val="0"/>
              <w:spacing w:after="0" w:line="240" w:lineRule="auto"/>
              <w:ind w:left="-21" w:firstLine="0"/>
              <w:contextualSpacing/>
              <w:rPr>
                <w:rFonts w:ascii="Times New Roman" w:hAnsi="Times New Roman"/>
                <w:sz w:val="20"/>
                <w:szCs w:val="20"/>
                <w:u w:val="single"/>
              </w:rPr>
            </w:pPr>
            <w:r w:rsidRPr="0055606C">
              <w:rPr>
                <w:rFonts w:ascii="Times New Roman" w:hAnsi="Times New Roman"/>
                <w:bCs/>
                <w:sz w:val="20"/>
                <w:szCs w:val="20"/>
              </w:rPr>
              <w:t>нет смысловой структуры</w:t>
            </w:r>
          </w:p>
        </w:tc>
      </w:tr>
      <w:tr w:rsidR="0055606C" w:rsidRPr="0055606C" w:rsidTr="0055606C">
        <w:trPr>
          <w:trHeight w:val="1984"/>
        </w:trPr>
        <w:tc>
          <w:tcPr>
            <w:tcW w:w="817" w:type="dxa"/>
          </w:tcPr>
          <w:p w:rsidR="0055606C" w:rsidRPr="0055606C" w:rsidRDefault="0055606C" w:rsidP="00B05C6E">
            <w:pPr>
              <w:numPr>
                <w:ilvl w:val="0"/>
                <w:numId w:val="252"/>
              </w:numPr>
              <w:suppressAutoHyphens w:val="0"/>
              <w:jc w:val="center"/>
              <w:rPr>
                <w:sz w:val="20"/>
                <w:szCs w:val="20"/>
                <w:u w:val="single"/>
              </w:rPr>
            </w:pPr>
          </w:p>
        </w:tc>
        <w:tc>
          <w:tcPr>
            <w:tcW w:w="3882" w:type="dxa"/>
          </w:tcPr>
          <w:tbl>
            <w:tblPr>
              <w:tblpPr w:leftFromText="180" w:rightFromText="180" w:vertAnchor="page" w:horzAnchor="margin" w:tblpY="114"/>
              <w:tblOverlap w:val="never"/>
              <w:tblW w:w="0" w:type="auto"/>
              <w:tblCellSpacing w:w="0" w:type="dxa"/>
              <w:tblBorders>
                <w:top w:val="outset" w:sz="6" w:space="0" w:color="auto"/>
                <w:left w:val="outset" w:sz="6" w:space="0" w:color="auto"/>
                <w:bottom w:val="outset" w:sz="6" w:space="0" w:color="auto"/>
                <w:right w:val="outset" w:sz="6" w:space="0" w:color="auto"/>
              </w:tblBorders>
              <w:shd w:val="clear" w:color="auto" w:fill="FFFFFF"/>
              <w:tblCellMar>
                <w:top w:w="15" w:type="dxa"/>
                <w:left w:w="15" w:type="dxa"/>
                <w:bottom w:w="15" w:type="dxa"/>
                <w:right w:w="15" w:type="dxa"/>
              </w:tblCellMar>
              <w:tblLook w:val="04A0"/>
            </w:tblPr>
            <w:tblGrid>
              <w:gridCol w:w="1170"/>
              <w:gridCol w:w="1143"/>
              <w:gridCol w:w="570"/>
              <w:gridCol w:w="767"/>
            </w:tblGrid>
            <w:tr w:rsidR="0055606C" w:rsidRPr="0055606C" w:rsidTr="0055606C">
              <w:trPr>
                <w:tblHeader/>
                <w:tblCellSpacing w:w="0" w:type="dxa"/>
              </w:trPr>
              <w:tc>
                <w:tcPr>
                  <w:tcW w:w="948" w:type="dxa"/>
                  <w:tcBorders>
                    <w:top w:val="outset" w:sz="6" w:space="0" w:color="000000"/>
                    <w:left w:val="outset" w:sz="6" w:space="0" w:color="000000"/>
                    <w:bottom w:val="outset" w:sz="6" w:space="0" w:color="000000"/>
                    <w:right w:val="outset" w:sz="6" w:space="0" w:color="000000"/>
                  </w:tcBorders>
                  <w:shd w:val="clear" w:color="auto" w:fill="FFFFFF"/>
                  <w:vAlign w:val="center"/>
                  <w:hideMark/>
                </w:tcPr>
                <w:p w:rsidR="0055606C" w:rsidRPr="0055606C" w:rsidRDefault="0055606C" w:rsidP="0055606C">
                  <w:pPr>
                    <w:jc w:val="center"/>
                    <w:rPr>
                      <w:b/>
                      <w:bCs/>
                      <w:sz w:val="20"/>
                      <w:szCs w:val="20"/>
                    </w:rPr>
                  </w:pPr>
                  <w:r w:rsidRPr="0055606C">
                    <w:rPr>
                      <w:b/>
                      <w:bCs/>
                      <w:color w:val="000000"/>
                      <w:sz w:val="20"/>
                      <w:szCs w:val="20"/>
                    </w:rPr>
                    <w:t>Код поставщика</w:t>
                  </w:r>
                </w:p>
              </w:tc>
              <w:tc>
                <w:tcPr>
                  <w:tcW w:w="926" w:type="dxa"/>
                  <w:tcBorders>
                    <w:top w:val="outset" w:sz="6" w:space="0" w:color="000000"/>
                    <w:left w:val="outset" w:sz="6" w:space="0" w:color="000000"/>
                    <w:bottom w:val="outset" w:sz="6" w:space="0" w:color="000000"/>
                    <w:right w:val="outset" w:sz="6" w:space="0" w:color="000000"/>
                  </w:tcBorders>
                  <w:shd w:val="clear" w:color="auto" w:fill="FFFFFF"/>
                  <w:vAlign w:val="center"/>
                  <w:hideMark/>
                </w:tcPr>
                <w:p w:rsidR="0055606C" w:rsidRPr="0055606C" w:rsidRDefault="0055606C" w:rsidP="0055606C">
                  <w:pPr>
                    <w:jc w:val="center"/>
                    <w:rPr>
                      <w:b/>
                      <w:bCs/>
                      <w:sz w:val="20"/>
                      <w:szCs w:val="20"/>
                    </w:rPr>
                  </w:pPr>
                  <w:r w:rsidRPr="0055606C">
                    <w:rPr>
                      <w:b/>
                      <w:bCs/>
                      <w:sz w:val="20"/>
                      <w:szCs w:val="20"/>
                    </w:rPr>
                    <w:t>Изделие</w:t>
                  </w:r>
                </w:p>
              </w:tc>
              <w:tc>
                <w:tcPr>
                  <w:tcW w:w="468" w:type="dxa"/>
                  <w:tcBorders>
                    <w:top w:val="outset" w:sz="6" w:space="0" w:color="000000"/>
                    <w:left w:val="outset" w:sz="6" w:space="0" w:color="000000"/>
                    <w:bottom w:val="outset" w:sz="6" w:space="0" w:color="000000"/>
                    <w:right w:val="outset" w:sz="6" w:space="0" w:color="000000"/>
                  </w:tcBorders>
                  <w:shd w:val="clear" w:color="auto" w:fill="FFFFFF"/>
                  <w:vAlign w:val="center"/>
                </w:tcPr>
                <w:p w:rsidR="0055606C" w:rsidRPr="0055606C" w:rsidRDefault="0055606C" w:rsidP="0055606C">
                  <w:pPr>
                    <w:jc w:val="center"/>
                    <w:rPr>
                      <w:b/>
                      <w:bCs/>
                      <w:color w:val="000000"/>
                      <w:sz w:val="20"/>
                      <w:szCs w:val="20"/>
                    </w:rPr>
                  </w:pPr>
                  <w:r w:rsidRPr="0055606C">
                    <w:rPr>
                      <w:b/>
                      <w:bCs/>
                      <w:color w:val="000000"/>
                      <w:sz w:val="20"/>
                      <w:szCs w:val="20"/>
                    </w:rPr>
                    <w:t>Цена т.руб.</w:t>
                  </w:r>
                </w:p>
              </w:tc>
              <w:tc>
                <w:tcPr>
                  <w:tcW w:w="626" w:type="dxa"/>
                  <w:tcBorders>
                    <w:top w:val="outset" w:sz="6" w:space="0" w:color="000000"/>
                    <w:left w:val="outset" w:sz="6" w:space="0" w:color="000000"/>
                    <w:bottom w:val="outset" w:sz="6" w:space="0" w:color="000000"/>
                    <w:right w:val="outset" w:sz="6" w:space="0" w:color="000000"/>
                  </w:tcBorders>
                  <w:shd w:val="clear" w:color="auto" w:fill="FFFFFF"/>
                  <w:vAlign w:val="center"/>
                  <w:hideMark/>
                </w:tcPr>
                <w:p w:rsidR="0055606C" w:rsidRPr="0055606C" w:rsidRDefault="0055606C" w:rsidP="0055606C">
                  <w:pPr>
                    <w:jc w:val="center"/>
                    <w:rPr>
                      <w:b/>
                      <w:bCs/>
                      <w:sz w:val="20"/>
                      <w:szCs w:val="20"/>
                    </w:rPr>
                  </w:pPr>
                  <w:r w:rsidRPr="0055606C">
                    <w:rPr>
                      <w:b/>
                      <w:bCs/>
                      <w:color w:val="000000"/>
                      <w:sz w:val="20"/>
                      <w:szCs w:val="20"/>
                    </w:rPr>
                    <w:t>Скидки (%)</w:t>
                  </w:r>
                </w:p>
              </w:tc>
            </w:tr>
            <w:tr w:rsidR="0055606C" w:rsidRPr="0055606C" w:rsidTr="0055606C">
              <w:trPr>
                <w:tblCellSpacing w:w="0" w:type="dxa"/>
              </w:trPr>
              <w:tc>
                <w:tcPr>
                  <w:tcW w:w="948" w:type="dxa"/>
                  <w:tcBorders>
                    <w:top w:val="outset" w:sz="6" w:space="0" w:color="D0D7E5"/>
                    <w:left w:val="outset" w:sz="6" w:space="0" w:color="D0D7E5"/>
                    <w:bottom w:val="outset" w:sz="6" w:space="0" w:color="D0D7E5"/>
                    <w:right w:val="outset" w:sz="6" w:space="0" w:color="D0D7E5"/>
                  </w:tcBorders>
                  <w:shd w:val="clear" w:color="auto" w:fill="FFFFFF"/>
                  <w:hideMark/>
                </w:tcPr>
                <w:p w:rsidR="0055606C" w:rsidRPr="0055606C" w:rsidRDefault="0055606C" w:rsidP="0055606C">
                  <w:pPr>
                    <w:jc w:val="right"/>
                    <w:rPr>
                      <w:sz w:val="20"/>
                      <w:szCs w:val="20"/>
                    </w:rPr>
                  </w:pPr>
                  <w:r w:rsidRPr="0055606C">
                    <w:rPr>
                      <w:color w:val="000000"/>
                      <w:sz w:val="20"/>
                      <w:szCs w:val="20"/>
                    </w:rPr>
                    <w:t>П1</w:t>
                  </w:r>
                </w:p>
              </w:tc>
              <w:tc>
                <w:tcPr>
                  <w:tcW w:w="926" w:type="dxa"/>
                  <w:tcBorders>
                    <w:top w:val="outset" w:sz="6" w:space="0" w:color="D0D7E5"/>
                    <w:left w:val="outset" w:sz="6" w:space="0" w:color="D0D7E5"/>
                    <w:bottom w:val="outset" w:sz="6" w:space="0" w:color="D0D7E5"/>
                    <w:right w:val="outset" w:sz="6" w:space="0" w:color="D0D7E5"/>
                  </w:tcBorders>
                  <w:shd w:val="clear" w:color="auto" w:fill="FFFFFF"/>
                  <w:hideMark/>
                </w:tcPr>
                <w:p w:rsidR="0055606C" w:rsidRPr="0055606C" w:rsidRDefault="0055606C" w:rsidP="0055606C">
                  <w:pPr>
                    <w:rPr>
                      <w:sz w:val="20"/>
                      <w:szCs w:val="20"/>
                    </w:rPr>
                  </w:pPr>
                  <w:r w:rsidRPr="0055606C">
                    <w:rPr>
                      <w:sz w:val="20"/>
                      <w:szCs w:val="20"/>
                    </w:rPr>
                    <w:t>клавиатура</w:t>
                  </w:r>
                </w:p>
              </w:tc>
              <w:tc>
                <w:tcPr>
                  <w:tcW w:w="468" w:type="dxa"/>
                  <w:tcBorders>
                    <w:top w:val="outset" w:sz="6" w:space="0" w:color="D0D7E5"/>
                    <w:left w:val="outset" w:sz="6" w:space="0" w:color="D0D7E5"/>
                    <w:bottom w:val="outset" w:sz="6" w:space="0" w:color="D0D7E5"/>
                    <w:right w:val="outset" w:sz="6" w:space="0" w:color="D0D7E5"/>
                  </w:tcBorders>
                  <w:shd w:val="clear" w:color="auto" w:fill="FFFFFF"/>
                </w:tcPr>
                <w:p w:rsidR="0055606C" w:rsidRPr="0055606C" w:rsidRDefault="0055606C" w:rsidP="0055606C">
                  <w:pPr>
                    <w:jc w:val="right"/>
                    <w:rPr>
                      <w:color w:val="000000"/>
                      <w:sz w:val="20"/>
                      <w:szCs w:val="20"/>
                    </w:rPr>
                  </w:pPr>
                  <w:r w:rsidRPr="0055606C">
                    <w:rPr>
                      <w:color w:val="000000"/>
                      <w:sz w:val="20"/>
                      <w:szCs w:val="20"/>
                    </w:rPr>
                    <w:t>0,5</w:t>
                  </w:r>
                </w:p>
              </w:tc>
              <w:tc>
                <w:tcPr>
                  <w:tcW w:w="626" w:type="dxa"/>
                  <w:tcBorders>
                    <w:top w:val="outset" w:sz="6" w:space="0" w:color="D0D7E5"/>
                    <w:left w:val="outset" w:sz="6" w:space="0" w:color="D0D7E5"/>
                    <w:bottom w:val="outset" w:sz="6" w:space="0" w:color="D0D7E5"/>
                    <w:right w:val="outset" w:sz="6" w:space="0" w:color="D0D7E5"/>
                  </w:tcBorders>
                  <w:shd w:val="clear" w:color="auto" w:fill="FFFFFF"/>
                  <w:hideMark/>
                </w:tcPr>
                <w:p w:rsidR="0055606C" w:rsidRPr="0055606C" w:rsidRDefault="0055606C" w:rsidP="0055606C">
                  <w:pPr>
                    <w:jc w:val="right"/>
                    <w:rPr>
                      <w:sz w:val="20"/>
                      <w:szCs w:val="20"/>
                    </w:rPr>
                  </w:pPr>
                  <w:r w:rsidRPr="0055606C">
                    <w:rPr>
                      <w:color w:val="000000"/>
                      <w:sz w:val="20"/>
                      <w:szCs w:val="20"/>
                    </w:rPr>
                    <w:t>20</w:t>
                  </w:r>
                </w:p>
              </w:tc>
            </w:tr>
            <w:tr w:rsidR="0055606C" w:rsidRPr="0055606C" w:rsidTr="0055606C">
              <w:trPr>
                <w:tblCellSpacing w:w="0" w:type="dxa"/>
              </w:trPr>
              <w:tc>
                <w:tcPr>
                  <w:tcW w:w="948" w:type="dxa"/>
                  <w:tcBorders>
                    <w:top w:val="outset" w:sz="6" w:space="0" w:color="D0D7E5"/>
                    <w:left w:val="outset" w:sz="6" w:space="0" w:color="D0D7E5"/>
                    <w:bottom w:val="outset" w:sz="6" w:space="0" w:color="D0D7E5"/>
                    <w:right w:val="outset" w:sz="6" w:space="0" w:color="D0D7E5"/>
                  </w:tcBorders>
                  <w:shd w:val="clear" w:color="auto" w:fill="FFFFFF"/>
                  <w:hideMark/>
                </w:tcPr>
                <w:p w:rsidR="0055606C" w:rsidRPr="0055606C" w:rsidRDefault="0055606C" w:rsidP="0055606C">
                  <w:pPr>
                    <w:jc w:val="right"/>
                    <w:rPr>
                      <w:sz w:val="20"/>
                      <w:szCs w:val="20"/>
                    </w:rPr>
                  </w:pPr>
                  <w:r w:rsidRPr="0055606C">
                    <w:rPr>
                      <w:color w:val="000000"/>
                      <w:sz w:val="20"/>
                      <w:szCs w:val="20"/>
                    </w:rPr>
                    <w:t>П2</w:t>
                  </w:r>
                </w:p>
              </w:tc>
              <w:tc>
                <w:tcPr>
                  <w:tcW w:w="926" w:type="dxa"/>
                  <w:tcBorders>
                    <w:top w:val="outset" w:sz="6" w:space="0" w:color="D0D7E5"/>
                    <w:left w:val="outset" w:sz="6" w:space="0" w:color="D0D7E5"/>
                    <w:bottom w:val="outset" w:sz="6" w:space="0" w:color="D0D7E5"/>
                    <w:right w:val="outset" w:sz="6" w:space="0" w:color="D0D7E5"/>
                  </w:tcBorders>
                  <w:shd w:val="clear" w:color="auto" w:fill="FFFFFF"/>
                  <w:hideMark/>
                </w:tcPr>
                <w:p w:rsidR="0055606C" w:rsidRPr="0055606C" w:rsidRDefault="0055606C" w:rsidP="0055606C">
                  <w:pPr>
                    <w:rPr>
                      <w:sz w:val="20"/>
                      <w:szCs w:val="20"/>
                    </w:rPr>
                  </w:pPr>
                  <w:r w:rsidRPr="0055606C">
                    <w:rPr>
                      <w:sz w:val="20"/>
                      <w:szCs w:val="20"/>
                    </w:rPr>
                    <w:t>видеокамера</w:t>
                  </w:r>
                </w:p>
              </w:tc>
              <w:tc>
                <w:tcPr>
                  <w:tcW w:w="468" w:type="dxa"/>
                  <w:tcBorders>
                    <w:top w:val="outset" w:sz="6" w:space="0" w:color="D0D7E5"/>
                    <w:left w:val="outset" w:sz="6" w:space="0" w:color="D0D7E5"/>
                    <w:bottom w:val="outset" w:sz="6" w:space="0" w:color="D0D7E5"/>
                    <w:right w:val="outset" w:sz="6" w:space="0" w:color="D0D7E5"/>
                  </w:tcBorders>
                  <w:shd w:val="clear" w:color="auto" w:fill="FFFFFF"/>
                </w:tcPr>
                <w:p w:rsidR="0055606C" w:rsidRPr="0055606C" w:rsidRDefault="0055606C" w:rsidP="0055606C">
                  <w:pPr>
                    <w:jc w:val="right"/>
                    <w:rPr>
                      <w:color w:val="000000"/>
                      <w:sz w:val="20"/>
                      <w:szCs w:val="20"/>
                    </w:rPr>
                  </w:pPr>
                  <w:r w:rsidRPr="0055606C">
                    <w:rPr>
                      <w:color w:val="000000"/>
                      <w:sz w:val="20"/>
                      <w:szCs w:val="20"/>
                    </w:rPr>
                    <w:t>12</w:t>
                  </w:r>
                </w:p>
              </w:tc>
              <w:tc>
                <w:tcPr>
                  <w:tcW w:w="626" w:type="dxa"/>
                  <w:tcBorders>
                    <w:top w:val="outset" w:sz="6" w:space="0" w:color="D0D7E5"/>
                    <w:left w:val="outset" w:sz="6" w:space="0" w:color="D0D7E5"/>
                    <w:bottom w:val="outset" w:sz="6" w:space="0" w:color="D0D7E5"/>
                    <w:right w:val="outset" w:sz="6" w:space="0" w:color="D0D7E5"/>
                  </w:tcBorders>
                  <w:shd w:val="clear" w:color="auto" w:fill="FFFFFF"/>
                  <w:hideMark/>
                </w:tcPr>
                <w:p w:rsidR="0055606C" w:rsidRPr="0055606C" w:rsidRDefault="0055606C" w:rsidP="0055606C">
                  <w:pPr>
                    <w:jc w:val="right"/>
                    <w:rPr>
                      <w:sz w:val="20"/>
                      <w:szCs w:val="20"/>
                    </w:rPr>
                  </w:pPr>
                  <w:r w:rsidRPr="0055606C">
                    <w:rPr>
                      <w:color w:val="000000"/>
                      <w:sz w:val="20"/>
                      <w:szCs w:val="20"/>
                    </w:rPr>
                    <w:t>15</w:t>
                  </w:r>
                </w:p>
              </w:tc>
            </w:tr>
            <w:tr w:rsidR="0055606C" w:rsidRPr="0055606C" w:rsidTr="0055606C">
              <w:trPr>
                <w:tblCellSpacing w:w="0" w:type="dxa"/>
              </w:trPr>
              <w:tc>
                <w:tcPr>
                  <w:tcW w:w="948" w:type="dxa"/>
                  <w:tcBorders>
                    <w:top w:val="outset" w:sz="6" w:space="0" w:color="D0D7E5"/>
                    <w:left w:val="outset" w:sz="6" w:space="0" w:color="D0D7E5"/>
                    <w:bottom w:val="outset" w:sz="6" w:space="0" w:color="D0D7E5"/>
                    <w:right w:val="outset" w:sz="6" w:space="0" w:color="D0D7E5"/>
                  </w:tcBorders>
                  <w:shd w:val="clear" w:color="auto" w:fill="FFFFFF"/>
                  <w:hideMark/>
                </w:tcPr>
                <w:p w:rsidR="0055606C" w:rsidRPr="0055606C" w:rsidRDefault="0055606C" w:rsidP="0055606C">
                  <w:pPr>
                    <w:jc w:val="right"/>
                    <w:rPr>
                      <w:sz w:val="20"/>
                      <w:szCs w:val="20"/>
                    </w:rPr>
                  </w:pPr>
                  <w:r w:rsidRPr="0055606C">
                    <w:rPr>
                      <w:color w:val="000000"/>
                      <w:sz w:val="20"/>
                      <w:szCs w:val="20"/>
                    </w:rPr>
                    <w:t>П3</w:t>
                  </w:r>
                </w:p>
              </w:tc>
              <w:tc>
                <w:tcPr>
                  <w:tcW w:w="926" w:type="dxa"/>
                  <w:tcBorders>
                    <w:top w:val="outset" w:sz="6" w:space="0" w:color="D0D7E5"/>
                    <w:left w:val="outset" w:sz="6" w:space="0" w:color="D0D7E5"/>
                    <w:bottom w:val="outset" w:sz="6" w:space="0" w:color="D0D7E5"/>
                    <w:right w:val="outset" w:sz="6" w:space="0" w:color="D0D7E5"/>
                  </w:tcBorders>
                  <w:shd w:val="clear" w:color="auto" w:fill="FFFFFF"/>
                  <w:hideMark/>
                </w:tcPr>
                <w:p w:rsidR="0055606C" w:rsidRPr="0055606C" w:rsidRDefault="0055606C" w:rsidP="0055606C">
                  <w:pPr>
                    <w:rPr>
                      <w:sz w:val="20"/>
                      <w:szCs w:val="20"/>
                    </w:rPr>
                  </w:pPr>
                  <w:r w:rsidRPr="0055606C">
                    <w:rPr>
                      <w:sz w:val="20"/>
                      <w:szCs w:val="20"/>
                    </w:rPr>
                    <w:t>монитор</w:t>
                  </w:r>
                </w:p>
              </w:tc>
              <w:tc>
                <w:tcPr>
                  <w:tcW w:w="468" w:type="dxa"/>
                  <w:tcBorders>
                    <w:top w:val="outset" w:sz="6" w:space="0" w:color="D0D7E5"/>
                    <w:left w:val="outset" w:sz="6" w:space="0" w:color="D0D7E5"/>
                    <w:bottom w:val="outset" w:sz="6" w:space="0" w:color="D0D7E5"/>
                    <w:right w:val="outset" w:sz="6" w:space="0" w:color="D0D7E5"/>
                  </w:tcBorders>
                  <w:shd w:val="clear" w:color="auto" w:fill="FFFFFF"/>
                </w:tcPr>
                <w:p w:rsidR="0055606C" w:rsidRPr="0055606C" w:rsidRDefault="0055606C" w:rsidP="0055606C">
                  <w:pPr>
                    <w:jc w:val="right"/>
                    <w:rPr>
                      <w:color w:val="000000"/>
                      <w:sz w:val="20"/>
                      <w:szCs w:val="20"/>
                    </w:rPr>
                  </w:pPr>
                  <w:r w:rsidRPr="0055606C">
                    <w:rPr>
                      <w:color w:val="000000"/>
                      <w:sz w:val="20"/>
                      <w:szCs w:val="20"/>
                    </w:rPr>
                    <w:t>10</w:t>
                  </w:r>
                </w:p>
              </w:tc>
              <w:tc>
                <w:tcPr>
                  <w:tcW w:w="626" w:type="dxa"/>
                  <w:tcBorders>
                    <w:top w:val="outset" w:sz="6" w:space="0" w:color="D0D7E5"/>
                    <w:left w:val="outset" w:sz="6" w:space="0" w:color="D0D7E5"/>
                    <w:bottom w:val="outset" w:sz="6" w:space="0" w:color="D0D7E5"/>
                    <w:right w:val="outset" w:sz="6" w:space="0" w:color="D0D7E5"/>
                  </w:tcBorders>
                  <w:shd w:val="clear" w:color="auto" w:fill="FFFFFF"/>
                  <w:hideMark/>
                </w:tcPr>
                <w:p w:rsidR="0055606C" w:rsidRPr="0055606C" w:rsidRDefault="0055606C" w:rsidP="0055606C">
                  <w:pPr>
                    <w:jc w:val="right"/>
                    <w:rPr>
                      <w:sz w:val="20"/>
                      <w:szCs w:val="20"/>
                    </w:rPr>
                  </w:pPr>
                  <w:r w:rsidRPr="0055606C">
                    <w:rPr>
                      <w:color w:val="000000"/>
                      <w:sz w:val="20"/>
                      <w:szCs w:val="20"/>
                    </w:rPr>
                    <w:t>20</w:t>
                  </w:r>
                </w:p>
              </w:tc>
            </w:tr>
            <w:tr w:rsidR="0055606C" w:rsidRPr="0055606C" w:rsidTr="0055606C">
              <w:trPr>
                <w:tblCellSpacing w:w="0" w:type="dxa"/>
              </w:trPr>
              <w:tc>
                <w:tcPr>
                  <w:tcW w:w="948" w:type="dxa"/>
                  <w:tcBorders>
                    <w:top w:val="outset" w:sz="6" w:space="0" w:color="D0D7E5"/>
                    <w:left w:val="outset" w:sz="6" w:space="0" w:color="D0D7E5"/>
                    <w:bottom w:val="outset" w:sz="6" w:space="0" w:color="D0D7E5"/>
                    <w:right w:val="outset" w:sz="6" w:space="0" w:color="D0D7E5"/>
                  </w:tcBorders>
                  <w:shd w:val="clear" w:color="auto" w:fill="FFFFFF"/>
                  <w:hideMark/>
                </w:tcPr>
                <w:p w:rsidR="0055606C" w:rsidRPr="0055606C" w:rsidRDefault="0055606C" w:rsidP="0055606C">
                  <w:pPr>
                    <w:jc w:val="right"/>
                    <w:rPr>
                      <w:sz w:val="20"/>
                      <w:szCs w:val="20"/>
                    </w:rPr>
                  </w:pPr>
                  <w:r w:rsidRPr="0055606C">
                    <w:rPr>
                      <w:color w:val="000000"/>
                      <w:sz w:val="20"/>
                      <w:szCs w:val="20"/>
                    </w:rPr>
                    <w:t>П4</w:t>
                  </w:r>
                </w:p>
              </w:tc>
              <w:tc>
                <w:tcPr>
                  <w:tcW w:w="926" w:type="dxa"/>
                  <w:tcBorders>
                    <w:top w:val="outset" w:sz="6" w:space="0" w:color="D0D7E5"/>
                    <w:left w:val="outset" w:sz="6" w:space="0" w:color="D0D7E5"/>
                    <w:bottom w:val="outset" w:sz="6" w:space="0" w:color="D0D7E5"/>
                    <w:right w:val="outset" w:sz="6" w:space="0" w:color="D0D7E5"/>
                  </w:tcBorders>
                  <w:shd w:val="clear" w:color="auto" w:fill="FFFFFF"/>
                  <w:hideMark/>
                </w:tcPr>
                <w:p w:rsidR="0055606C" w:rsidRPr="0055606C" w:rsidRDefault="0055606C" w:rsidP="0055606C">
                  <w:pPr>
                    <w:rPr>
                      <w:sz w:val="20"/>
                      <w:szCs w:val="20"/>
                    </w:rPr>
                  </w:pPr>
                  <w:r w:rsidRPr="0055606C">
                    <w:rPr>
                      <w:sz w:val="20"/>
                      <w:szCs w:val="20"/>
                    </w:rPr>
                    <w:t>монитор</w:t>
                  </w:r>
                </w:p>
              </w:tc>
              <w:tc>
                <w:tcPr>
                  <w:tcW w:w="468" w:type="dxa"/>
                  <w:tcBorders>
                    <w:top w:val="outset" w:sz="6" w:space="0" w:color="D0D7E5"/>
                    <w:left w:val="outset" w:sz="6" w:space="0" w:color="D0D7E5"/>
                    <w:bottom w:val="outset" w:sz="6" w:space="0" w:color="D0D7E5"/>
                    <w:right w:val="outset" w:sz="6" w:space="0" w:color="D0D7E5"/>
                  </w:tcBorders>
                  <w:shd w:val="clear" w:color="auto" w:fill="FFFFFF"/>
                </w:tcPr>
                <w:p w:rsidR="0055606C" w:rsidRPr="0055606C" w:rsidRDefault="0055606C" w:rsidP="0055606C">
                  <w:pPr>
                    <w:jc w:val="right"/>
                    <w:rPr>
                      <w:color w:val="000000"/>
                      <w:sz w:val="20"/>
                      <w:szCs w:val="20"/>
                    </w:rPr>
                  </w:pPr>
                  <w:r w:rsidRPr="0055606C">
                    <w:rPr>
                      <w:color w:val="000000"/>
                      <w:sz w:val="20"/>
                      <w:szCs w:val="20"/>
                    </w:rPr>
                    <w:t>15</w:t>
                  </w:r>
                </w:p>
              </w:tc>
              <w:tc>
                <w:tcPr>
                  <w:tcW w:w="626" w:type="dxa"/>
                  <w:tcBorders>
                    <w:top w:val="outset" w:sz="6" w:space="0" w:color="D0D7E5"/>
                    <w:left w:val="outset" w:sz="6" w:space="0" w:color="D0D7E5"/>
                    <w:bottom w:val="outset" w:sz="6" w:space="0" w:color="D0D7E5"/>
                    <w:right w:val="outset" w:sz="6" w:space="0" w:color="D0D7E5"/>
                  </w:tcBorders>
                  <w:shd w:val="clear" w:color="auto" w:fill="FFFFFF"/>
                  <w:hideMark/>
                </w:tcPr>
                <w:p w:rsidR="0055606C" w:rsidRPr="0055606C" w:rsidRDefault="0055606C" w:rsidP="0055606C">
                  <w:pPr>
                    <w:jc w:val="right"/>
                    <w:rPr>
                      <w:sz w:val="20"/>
                      <w:szCs w:val="20"/>
                    </w:rPr>
                  </w:pPr>
                  <w:r w:rsidRPr="0055606C">
                    <w:rPr>
                      <w:sz w:val="20"/>
                      <w:szCs w:val="20"/>
                    </w:rPr>
                    <w:t>10</w:t>
                  </w:r>
                </w:p>
              </w:tc>
            </w:tr>
          </w:tbl>
          <w:p w:rsidR="0055606C" w:rsidRPr="0055606C" w:rsidRDefault="0055606C" w:rsidP="0055606C">
            <w:pPr>
              <w:rPr>
                <w:sz w:val="20"/>
                <w:szCs w:val="20"/>
              </w:rPr>
            </w:pPr>
            <w:r w:rsidRPr="0055606C">
              <w:rPr>
                <w:sz w:val="20"/>
                <w:szCs w:val="20"/>
              </w:rPr>
              <w:t>Результат запроса по полю Цена: &gt;10</w:t>
            </w:r>
            <w:r w:rsidRPr="0055606C">
              <w:rPr>
                <w:sz w:val="20"/>
                <w:szCs w:val="20"/>
                <w:lang w:val="en-US"/>
              </w:rPr>
              <w:t>and</w:t>
            </w:r>
            <w:r w:rsidRPr="0055606C">
              <w:rPr>
                <w:sz w:val="20"/>
                <w:szCs w:val="20"/>
              </w:rPr>
              <w:t>&lt;15</w:t>
            </w:r>
          </w:p>
        </w:tc>
        <w:tc>
          <w:tcPr>
            <w:tcW w:w="4536" w:type="dxa"/>
          </w:tcPr>
          <w:p w:rsidR="0055606C" w:rsidRPr="0055606C" w:rsidRDefault="0055606C" w:rsidP="00B05C6E">
            <w:pPr>
              <w:pStyle w:val="af5"/>
              <w:numPr>
                <w:ilvl w:val="0"/>
                <w:numId w:val="245"/>
              </w:numPr>
              <w:tabs>
                <w:tab w:val="num" w:pos="-21"/>
                <w:tab w:val="left" w:pos="377"/>
              </w:tabs>
              <w:suppressAutoHyphens w:val="0"/>
              <w:spacing w:after="0" w:line="240" w:lineRule="auto"/>
              <w:ind w:left="-21" w:firstLine="0"/>
              <w:contextualSpacing/>
              <w:rPr>
                <w:rFonts w:ascii="Times New Roman" w:hAnsi="Times New Roman"/>
                <w:sz w:val="20"/>
                <w:szCs w:val="20"/>
              </w:rPr>
            </w:pPr>
            <w:r w:rsidRPr="0055606C">
              <w:rPr>
                <w:rFonts w:ascii="Times New Roman" w:hAnsi="Times New Roman"/>
                <w:sz w:val="20"/>
                <w:szCs w:val="20"/>
              </w:rPr>
              <w:t>монитор</w:t>
            </w:r>
          </w:p>
          <w:p w:rsidR="0055606C" w:rsidRPr="0055606C" w:rsidRDefault="0055606C" w:rsidP="00B05C6E">
            <w:pPr>
              <w:pStyle w:val="af5"/>
              <w:numPr>
                <w:ilvl w:val="0"/>
                <w:numId w:val="245"/>
              </w:numPr>
              <w:tabs>
                <w:tab w:val="num" w:pos="-21"/>
                <w:tab w:val="left" w:pos="377"/>
              </w:tabs>
              <w:suppressAutoHyphens w:val="0"/>
              <w:spacing w:after="0" w:line="240" w:lineRule="auto"/>
              <w:ind w:left="-21" w:firstLine="0"/>
              <w:contextualSpacing/>
              <w:rPr>
                <w:rFonts w:ascii="Times New Roman" w:hAnsi="Times New Roman"/>
                <w:sz w:val="20"/>
                <w:szCs w:val="20"/>
              </w:rPr>
            </w:pPr>
            <w:r w:rsidRPr="0055606C">
              <w:rPr>
                <w:rFonts w:ascii="Times New Roman" w:hAnsi="Times New Roman"/>
                <w:sz w:val="20"/>
                <w:szCs w:val="20"/>
              </w:rPr>
              <w:t>видеокамера</w:t>
            </w:r>
          </w:p>
          <w:p w:rsidR="0055606C" w:rsidRPr="0055606C" w:rsidRDefault="0055606C" w:rsidP="00B05C6E">
            <w:pPr>
              <w:pStyle w:val="af5"/>
              <w:numPr>
                <w:ilvl w:val="0"/>
                <w:numId w:val="245"/>
              </w:numPr>
              <w:tabs>
                <w:tab w:val="num" w:pos="-21"/>
                <w:tab w:val="left" w:pos="377"/>
              </w:tabs>
              <w:suppressAutoHyphens w:val="0"/>
              <w:spacing w:after="0" w:line="240" w:lineRule="auto"/>
              <w:ind w:left="-21" w:firstLine="0"/>
              <w:contextualSpacing/>
              <w:rPr>
                <w:rFonts w:ascii="Times New Roman" w:hAnsi="Times New Roman"/>
                <w:sz w:val="20"/>
                <w:szCs w:val="20"/>
              </w:rPr>
            </w:pPr>
            <w:r w:rsidRPr="0055606C">
              <w:rPr>
                <w:rFonts w:ascii="Times New Roman" w:hAnsi="Times New Roman"/>
                <w:sz w:val="20"/>
                <w:szCs w:val="20"/>
              </w:rPr>
              <w:t>видеокамера, монитор</w:t>
            </w:r>
          </w:p>
          <w:p w:rsidR="0055606C" w:rsidRPr="0055606C" w:rsidRDefault="0055606C" w:rsidP="00B05C6E">
            <w:pPr>
              <w:pStyle w:val="af5"/>
              <w:numPr>
                <w:ilvl w:val="0"/>
                <w:numId w:val="245"/>
              </w:numPr>
              <w:tabs>
                <w:tab w:val="num" w:pos="-21"/>
                <w:tab w:val="left" w:pos="377"/>
              </w:tabs>
              <w:suppressAutoHyphens w:val="0"/>
              <w:spacing w:after="0" w:line="240" w:lineRule="auto"/>
              <w:ind w:left="-21" w:firstLine="0"/>
              <w:contextualSpacing/>
              <w:rPr>
                <w:rFonts w:ascii="Times New Roman" w:hAnsi="Times New Roman"/>
                <w:sz w:val="20"/>
                <w:szCs w:val="20"/>
              </w:rPr>
            </w:pPr>
            <w:r w:rsidRPr="0055606C">
              <w:rPr>
                <w:rFonts w:ascii="Times New Roman" w:hAnsi="Times New Roman"/>
                <w:sz w:val="20"/>
                <w:szCs w:val="20"/>
              </w:rPr>
              <w:t>видеокамера, монитор, монитор</w:t>
            </w:r>
          </w:p>
          <w:p w:rsidR="0055606C" w:rsidRPr="0055606C" w:rsidRDefault="0055606C" w:rsidP="0055606C">
            <w:pPr>
              <w:tabs>
                <w:tab w:val="num" w:pos="-21"/>
                <w:tab w:val="left" w:pos="377"/>
              </w:tabs>
              <w:ind w:left="-21"/>
              <w:jc w:val="center"/>
              <w:rPr>
                <w:sz w:val="20"/>
                <w:szCs w:val="20"/>
              </w:rPr>
            </w:pPr>
          </w:p>
          <w:p w:rsidR="0055606C" w:rsidRPr="0055606C" w:rsidRDefault="0055606C" w:rsidP="0055606C">
            <w:pPr>
              <w:tabs>
                <w:tab w:val="num" w:pos="-21"/>
                <w:tab w:val="left" w:pos="377"/>
              </w:tabs>
              <w:ind w:left="-21"/>
              <w:jc w:val="center"/>
              <w:rPr>
                <w:sz w:val="20"/>
                <w:szCs w:val="20"/>
                <w:u w:val="single"/>
              </w:rPr>
            </w:pPr>
          </w:p>
        </w:tc>
      </w:tr>
      <w:tr w:rsidR="0055606C" w:rsidRPr="0055606C" w:rsidTr="0055606C">
        <w:tc>
          <w:tcPr>
            <w:tcW w:w="817" w:type="dxa"/>
          </w:tcPr>
          <w:p w:rsidR="0055606C" w:rsidRPr="0055606C" w:rsidRDefault="0055606C" w:rsidP="00B05C6E">
            <w:pPr>
              <w:numPr>
                <w:ilvl w:val="0"/>
                <w:numId w:val="252"/>
              </w:numPr>
              <w:suppressAutoHyphens w:val="0"/>
              <w:jc w:val="center"/>
              <w:rPr>
                <w:sz w:val="20"/>
                <w:szCs w:val="20"/>
                <w:u w:val="single"/>
              </w:rPr>
            </w:pPr>
          </w:p>
        </w:tc>
        <w:tc>
          <w:tcPr>
            <w:tcW w:w="3882" w:type="dxa"/>
          </w:tcPr>
          <w:p w:rsidR="0055606C" w:rsidRPr="0055606C" w:rsidRDefault="0055606C" w:rsidP="0055606C">
            <w:pPr>
              <w:rPr>
                <w:sz w:val="20"/>
                <w:szCs w:val="20"/>
              </w:rPr>
            </w:pPr>
            <w:r w:rsidRPr="0055606C">
              <w:rPr>
                <w:sz w:val="20"/>
                <w:szCs w:val="20"/>
              </w:rPr>
              <w:t>Ключевое поле предназначено для</w:t>
            </w:r>
          </w:p>
        </w:tc>
        <w:tc>
          <w:tcPr>
            <w:tcW w:w="4536" w:type="dxa"/>
          </w:tcPr>
          <w:p w:rsidR="0055606C" w:rsidRPr="0055606C" w:rsidRDefault="0055606C" w:rsidP="00B05C6E">
            <w:pPr>
              <w:pStyle w:val="af5"/>
              <w:numPr>
                <w:ilvl w:val="0"/>
                <w:numId w:val="246"/>
              </w:numPr>
              <w:tabs>
                <w:tab w:val="num" w:pos="-21"/>
                <w:tab w:val="left" w:pos="377"/>
              </w:tabs>
              <w:suppressAutoHyphens w:val="0"/>
              <w:spacing w:after="0" w:line="240" w:lineRule="auto"/>
              <w:ind w:left="-21" w:firstLine="0"/>
              <w:contextualSpacing/>
              <w:rPr>
                <w:rFonts w:ascii="Times New Roman" w:hAnsi="Times New Roman"/>
                <w:sz w:val="20"/>
                <w:szCs w:val="20"/>
              </w:rPr>
            </w:pPr>
            <w:r w:rsidRPr="0055606C">
              <w:rPr>
                <w:rFonts w:ascii="Times New Roman" w:hAnsi="Times New Roman"/>
                <w:sz w:val="20"/>
                <w:szCs w:val="20"/>
              </w:rPr>
              <w:t>связывания полей</w:t>
            </w:r>
          </w:p>
          <w:p w:rsidR="0055606C" w:rsidRPr="0055606C" w:rsidRDefault="0055606C" w:rsidP="00B05C6E">
            <w:pPr>
              <w:pStyle w:val="af5"/>
              <w:numPr>
                <w:ilvl w:val="0"/>
                <w:numId w:val="246"/>
              </w:numPr>
              <w:tabs>
                <w:tab w:val="num" w:pos="-21"/>
                <w:tab w:val="left" w:pos="377"/>
              </w:tabs>
              <w:suppressAutoHyphens w:val="0"/>
              <w:spacing w:after="0" w:line="240" w:lineRule="auto"/>
              <w:ind w:left="-21" w:firstLine="0"/>
              <w:contextualSpacing/>
              <w:rPr>
                <w:rFonts w:ascii="Times New Roman" w:hAnsi="Times New Roman"/>
                <w:sz w:val="20"/>
                <w:szCs w:val="20"/>
              </w:rPr>
            </w:pPr>
            <w:r w:rsidRPr="0055606C">
              <w:rPr>
                <w:rFonts w:ascii="Times New Roman" w:hAnsi="Times New Roman"/>
                <w:sz w:val="20"/>
                <w:szCs w:val="20"/>
              </w:rPr>
              <w:t>выдачи однозначных запросов</w:t>
            </w:r>
          </w:p>
          <w:p w:rsidR="0055606C" w:rsidRPr="0055606C" w:rsidRDefault="0055606C" w:rsidP="00B05C6E">
            <w:pPr>
              <w:pStyle w:val="af5"/>
              <w:numPr>
                <w:ilvl w:val="0"/>
                <w:numId w:val="246"/>
              </w:numPr>
              <w:tabs>
                <w:tab w:val="num" w:pos="-21"/>
                <w:tab w:val="left" w:pos="377"/>
              </w:tabs>
              <w:suppressAutoHyphens w:val="0"/>
              <w:spacing w:after="0" w:line="240" w:lineRule="auto"/>
              <w:ind w:left="-21" w:firstLine="0"/>
              <w:contextualSpacing/>
              <w:rPr>
                <w:rFonts w:ascii="Times New Roman" w:hAnsi="Times New Roman"/>
                <w:sz w:val="20"/>
                <w:szCs w:val="20"/>
              </w:rPr>
            </w:pPr>
            <w:r w:rsidRPr="0055606C">
              <w:rPr>
                <w:rFonts w:ascii="Times New Roman" w:hAnsi="Times New Roman"/>
                <w:sz w:val="20"/>
                <w:szCs w:val="20"/>
              </w:rPr>
              <w:t>идентификации данных в таблице</w:t>
            </w:r>
          </w:p>
          <w:p w:rsidR="0055606C" w:rsidRPr="0055606C" w:rsidRDefault="0055606C" w:rsidP="00B05C6E">
            <w:pPr>
              <w:pStyle w:val="af5"/>
              <w:numPr>
                <w:ilvl w:val="0"/>
                <w:numId w:val="246"/>
              </w:numPr>
              <w:tabs>
                <w:tab w:val="num" w:pos="-21"/>
                <w:tab w:val="left" w:pos="377"/>
              </w:tabs>
              <w:suppressAutoHyphens w:val="0"/>
              <w:spacing w:after="0" w:line="240" w:lineRule="auto"/>
              <w:ind w:left="-21" w:firstLine="0"/>
              <w:contextualSpacing/>
              <w:rPr>
                <w:rFonts w:ascii="Times New Roman" w:hAnsi="Times New Roman"/>
                <w:sz w:val="20"/>
                <w:szCs w:val="20"/>
                <w:u w:val="single"/>
              </w:rPr>
            </w:pPr>
            <w:r w:rsidRPr="0055606C">
              <w:rPr>
                <w:rFonts w:ascii="Times New Roman" w:hAnsi="Times New Roman"/>
                <w:sz w:val="20"/>
                <w:szCs w:val="20"/>
              </w:rPr>
              <w:t>удобства операций</w:t>
            </w:r>
          </w:p>
        </w:tc>
      </w:tr>
      <w:tr w:rsidR="0055606C" w:rsidRPr="0055606C" w:rsidTr="0055606C">
        <w:tc>
          <w:tcPr>
            <w:tcW w:w="817" w:type="dxa"/>
          </w:tcPr>
          <w:p w:rsidR="0055606C" w:rsidRPr="0055606C" w:rsidRDefault="0055606C" w:rsidP="00B05C6E">
            <w:pPr>
              <w:numPr>
                <w:ilvl w:val="0"/>
                <w:numId w:val="252"/>
              </w:numPr>
              <w:suppressAutoHyphens w:val="0"/>
              <w:jc w:val="center"/>
              <w:rPr>
                <w:sz w:val="20"/>
                <w:szCs w:val="20"/>
                <w:u w:val="single"/>
              </w:rPr>
            </w:pPr>
          </w:p>
        </w:tc>
        <w:tc>
          <w:tcPr>
            <w:tcW w:w="3882" w:type="dxa"/>
          </w:tcPr>
          <w:p w:rsidR="0055606C" w:rsidRPr="0055606C" w:rsidRDefault="0055606C" w:rsidP="0055606C">
            <w:pPr>
              <w:rPr>
                <w:sz w:val="20"/>
                <w:szCs w:val="20"/>
              </w:rPr>
            </w:pPr>
            <w:r w:rsidRPr="0055606C">
              <w:rPr>
                <w:sz w:val="20"/>
                <w:szCs w:val="20"/>
              </w:rPr>
              <w:t>Реляционная база данных –база, в которой</w:t>
            </w:r>
          </w:p>
        </w:tc>
        <w:tc>
          <w:tcPr>
            <w:tcW w:w="4536" w:type="dxa"/>
          </w:tcPr>
          <w:p w:rsidR="0055606C" w:rsidRPr="0055606C" w:rsidRDefault="0055606C" w:rsidP="00B05C6E">
            <w:pPr>
              <w:pStyle w:val="af5"/>
              <w:numPr>
                <w:ilvl w:val="0"/>
                <w:numId w:val="243"/>
              </w:numPr>
              <w:tabs>
                <w:tab w:val="num" w:pos="-21"/>
                <w:tab w:val="left" w:pos="377"/>
                <w:tab w:val="num" w:pos="436"/>
              </w:tabs>
              <w:suppressAutoHyphens w:val="0"/>
              <w:spacing w:after="0" w:line="240" w:lineRule="auto"/>
              <w:ind w:left="-21" w:firstLine="0"/>
              <w:contextualSpacing/>
              <w:rPr>
                <w:rFonts w:ascii="Times New Roman" w:hAnsi="Times New Roman"/>
                <w:bCs/>
                <w:sz w:val="20"/>
                <w:szCs w:val="20"/>
              </w:rPr>
            </w:pPr>
            <w:r w:rsidRPr="0055606C">
              <w:rPr>
                <w:rFonts w:ascii="Times New Roman" w:hAnsi="Times New Roman"/>
                <w:bCs/>
                <w:sz w:val="20"/>
                <w:szCs w:val="20"/>
              </w:rPr>
              <w:t>находится перечень объектов одного типа</w:t>
            </w:r>
          </w:p>
          <w:p w:rsidR="0055606C" w:rsidRPr="0055606C" w:rsidRDefault="0055606C" w:rsidP="00B05C6E">
            <w:pPr>
              <w:pStyle w:val="af5"/>
              <w:numPr>
                <w:ilvl w:val="0"/>
                <w:numId w:val="243"/>
              </w:numPr>
              <w:tabs>
                <w:tab w:val="num" w:pos="-21"/>
                <w:tab w:val="left" w:pos="377"/>
                <w:tab w:val="num" w:pos="436"/>
              </w:tabs>
              <w:suppressAutoHyphens w:val="0"/>
              <w:spacing w:after="0" w:line="240" w:lineRule="auto"/>
              <w:ind w:left="-21" w:firstLine="0"/>
              <w:contextualSpacing/>
              <w:rPr>
                <w:rFonts w:ascii="Times New Roman" w:hAnsi="Times New Roman"/>
                <w:bCs/>
                <w:sz w:val="20"/>
                <w:szCs w:val="20"/>
              </w:rPr>
            </w:pPr>
            <w:r w:rsidRPr="0055606C">
              <w:rPr>
                <w:rFonts w:ascii="Times New Roman" w:hAnsi="Times New Roman"/>
                <w:bCs/>
                <w:sz w:val="20"/>
                <w:szCs w:val="20"/>
              </w:rPr>
              <w:t xml:space="preserve">между объектами  не накладывается никаких ограничений. </w:t>
            </w:r>
          </w:p>
          <w:p w:rsidR="0055606C" w:rsidRPr="0055606C" w:rsidRDefault="0055606C" w:rsidP="00B05C6E">
            <w:pPr>
              <w:pStyle w:val="af5"/>
              <w:numPr>
                <w:ilvl w:val="0"/>
                <w:numId w:val="243"/>
              </w:numPr>
              <w:tabs>
                <w:tab w:val="num" w:pos="-21"/>
                <w:tab w:val="left" w:pos="377"/>
                <w:tab w:val="num" w:pos="436"/>
              </w:tabs>
              <w:suppressAutoHyphens w:val="0"/>
              <w:spacing w:after="0" w:line="240" w:lineRule="auto"/>
              <w:ind w:left="-21" w:firstLine="0"/>
              <w:contextualSpacing/>
              <w:rPr>
                <w:rFonts w:ascii="Times New Roman" w:hAnsi="Times New Roman"/>
                <w:bCs/>
                <w:sz w:val="20"/>
                <w:szCs w:val="20"/>
              </w:rPr>
            </w:pPr>
            <w:r w:rsidRPr="0055606C">
              <w:rPr>
                <w:rFonts w:ascii="Times New Roman" w:hAnsi="Times New Roman"/>
                <w:bCs/>
                <w:sz w:val="20"/>
                <w:szCs w:val="20"/>
              </w:rPr>
              <w:t>чёткая система подчинения</w:t>
            </w:r>
          </w:p>
          <w:p w:rsidR="0055606C" w:rsidRPr="0055606C" w:rsidRDefault="0055606C" w:rsidP="00B05C6E">
            <w:pPr>
              <w:numPr>
                <w:ilvl w:val="0"/>
                <w:numId w:val="243"/>
              </w:numPr>
              <w:tabs>
                <w:tab w:val="num" w:pos="-21"/>
                <w:tab w:val="left" w:pos="377"/>
              </w:tabs>
              <w:suppressAutoHyphens w:val="0"/>
              <w:ind w:left="-21" w:firstLine="0"/>
              <w:rPr>
                <w:sz w:val="20"/>
                <w:szCs w:val="20"/>
                <w:u w:val="single"/>
              </w:rPr>
            </w:pPr>
            <w:r w:rsidRPr="0055606C">
              <w:rPr>
                <w:bCs/>
                <w:sz w:val="20"/>
                <w:szCs w:val="20"/>
              </w:rPr>
              <w:t>нет смысловой структуры</w:t>
            </w:r>
          </w:p>
        </w:tc>
      </w:tr>
      <w:tr w:rsidR="0055606C" w:rsidRPr="0055606C" w:rsidTr="0055606C">
        <w:tc>
          <w:tcPr>
            <w:tcW w:w="817" w:type="dxa"/>
          </w:tcPr>
          <w:p w:rsidR="0055606C" w:rsidRPr="0055606C" w:rsidRDefault="0055606C" w:rsidP="00B05C6E">
            <w:pPr>
              <w:numPr>
                <w:ilvl w:val="0"/>
                <w:numId w:val="252"/>
              </w:numPr>
              <w:suppressAutoHyphens w:val="0"/>
              <w:jc w:val="center"/>
              <w:rPr>
                <w:sz w:val="20"/>
                <w:szCs w:val="20"/>
                <w:u w:val="single"/>
              </w:rPr>
            </w:pPr>
          </w:p>
        </w:tc>
        <w:tc>
          <w:tcPr>
            <w:tcW w:w="3882" w:type="dxa"/>
          </w:tcPr>
          <w:p w:rsidR="0055606C" w:rsidRPr="0055606C" w:rsidRDefault="0055606C" w:rsidP="0055606C">
            <w:pPr>
              <w:rPr>
                <w:sz w:val="20"/>
                <w:szCs w:val="20"/>
              </w:rPr>
            </w:pPr>
            <w:r w:rsidRPr="0055606C">
              <w:rPr>
                <w:sz w:val="20"/>
                <w:szCs w:val="20"/>
              </w:rPr>
              <w:t>Поле это</w:t>
            </w:r>
          </w:p>
        </w:tc>
        <w:tc>
          <w:tcPr>
            <w:tcW w:w="4536" w:type="dxa"/>
          </w:tcPr>
          <w:p w:rsidR="0055606C" w:rsidRPr="0055606C" w:rsidRDefault="0055606C" w:rsidP="00B05C6E">
            <w:pPr>
              <w:pStyle w:val="af5"/>
              <w:numPr>
                <w:ilvl w:val="0"/>
                <w:numId w:val="247"/>
              </w:numPr>
              <w:tabs>
                <w:tab w:val="num" w:pos="-21"/>
                <w:tab w:val="left" w:pos="377"/>
              </w:tabs>
              <w:suppressAutoHyphens w:val="0"/>
              <w:spacing w:after="0" w:line="240" w:lineRule="auto"/>
              <w:ind w:left="-21" w:firstLine="0"/>
              <w:contextualSpacing/>
              <w:rPr>
                <w:rFonts w:ascii="Times New Roman" w:hAnsi="Times New Roman"/>
                <w:sz w:val="20"/>
                <w:szCs w:val="20"/>
              </w:rPr>
            </w:pPr>
            <w:r w:rsidRPr="0055606C">
              <w:rPr>
                <w:rFonts w:ascii="Times New Roman" w:hAnsi="Times New Roman"/>
                <w:sz w:val="20"/>
                <w:szCs w:val="20"/>
              </w:rPr>
              <w:t>столбец</w:t>
            </w:r>
          </w:p>
          <w:p w:rsidR="0055606C" w:rsidRPr="0055606C" w:rsidRDefault="0055606C" w:rsidP="00B05C6E">
            <w:pPr>
              <w:pStyle w:val="af5"/>
              <w:numPr>
                <w:ilvl w:val="0"/>
                <w:numId w:val="247"/>
              </w:numPr>
              <w:tabs>
                <w:tab w:val="num" w:pos="-21"/>
                <w:tab w:val="left" w:pos="377"/>
              </w:tabs>
              <w:suppressAutoHyphens w:val="0"/>
              <w:spacing w:after="0" w:line="240" w:lineRule="auto"/>
              <w:ind w:left="-21" w:firstLine="0"/>
              <w:contextualSpacing/>
              <w:rPr>
                <w:rFonts w:ascii="Times New Roman" w:hAnsi="Times New Roman"/>
                <w:sz w:val="20"/>
                <w:szCs w:val="20"/>
              </w:rPr>
            </w:pPr>
            <w:r w:rsidRPr="0055606C">
              <w:rPr>
                <w:rFonts w:ascii="Times New Roman" w:hAnsi="Times New Roman"/>
                <w:sz w:val="20"/>
                <w:szCs w:val="20"/>
              </w:rPr>
              <w:t>строка</w:t>
            </w:r>
          </w:p>
          <w:p w:rsidR="0055606C" w:rsidRPr="0055606C" w:rsidRDefault="0055606C" w:rsidP="00B05C6E">
            <w:pPr>
              <w:pStyle w:val="af5"/>
              <w:numPr>
                <w:ilvl w:val="0"/>
                <w:numId w:val="247"/>
              </w:numPr>
              <w:tabs>
                <w:tab w:val="num" w:pos="-21"/>
                <w:tab w:val="left" w:pos="377"/>
              </w:tabs>
              <w:suppressAutoHyphens w:val="0"/>
              <w:spacing w:after="0" w:line="240" w:lineRule="auto"/>
              <w:ind w:left="-21" w:firstLine="0"/>
              <w:contextualSpacing/>
              <w:rPr>
                <w:rFonts w:ascii="Times New Roman" w:hAnsi="Times New Roman"/>
                <w:sz w:val="20"/>
                <w:szCs w:val="20"/>
              </w:rPr>
            </w:pPr>
            <w:r w:rsidRPr="0055606C">
              <w:rPr>
                <w:rFonts w:ascii="Times New Roman" w:hAnsi="Times New Roman"/>
                <w:sz w:val="20"/>
                <w:szCs w:val="20"/>
              </w:rPr>
              <w:t>запись</w:t>
            </w:r>
          </w:p>
          <w:p w:rsidR="0055606C" w:rsidRPr="0055606C" w:rsidRDefault="0055606C" w:rsidP="00B05C6E">
            <w:pPr>
              <w:pStyle w:val="af5"/>
              <w:numPr>
                <w:ilvl w:val="0"/>
                <w:numId w:val="247"/>
              </w:numPr>
              <w:tabs>
                <w:tab w:val="num" w:pos="-21"/>
                <w:tab w:val="left" w:pos="377"/>
              </w:tabs>
              <w:suppressAutoHyphens w:val="0"/>
              <w:spacing w:after="0" w:line="240" w:lineRule="auto"/>
              <w:ind w:left="-21" w:firstLine="0"/>
              <w:contextualSpacing/>
              <w:rPr>
                <w:rFonts w:ascii="Times New Roman" w:hAnsi="Times New Roman"/>
                <w:sz w:val="20"/>
                <w:szCs w:val="20"/>
              </w:rPr>
            </w:pPr>
            <w:r w:rsidRPr="0055606C">
              <w:rPr>
                <w:rFonts w:ascii="Times New Roman" w:hAnsi="Times New Roman"/>
                <w:sz w:val="20"/>
                <w:szCs w:val="20"/>
              </w:rPr>
              <w:t>элемент формы</w:t>
            </w:r>
          </w:p>
        </w:tc>
      </w:tr>
      <w:tr w:rsidR="0055606C" w:rsidRPr="0055606C" w:rsidTr="0055606C">
        <w:tc>
          <w:tcPr>
            <w:tcW w:w="817" w:type="dxa"/>
          </w:tcPr>
          <w:p w:rsidR="0055606C" w:rsidRPr="0055606C" w:rsidRDefault="0055606C" w:rsidP="00B05C6E">
            <w:pPr>
              <w:numPr>
                <w:ilvl w:val="0"/>
                <w:numId w:val="252"/>
              </w:numPr>
              <w:suppressAutoHyphens w:val="0"/>
              <w:jc w:val="center"/>
              <w:rPr>
                <w:sz w:val="20"/>
                <w:szCs w:val="20"/>
                <w:u w:val="single"/>
              </w:rPr>
            </w:pPr>
          </w:p>
        </w:tc>
        <w:tc>
          <w:tcPr>
            <w:tcW w:w="3882" w:type="dxa"/>
          </w:tcPr>
          <w:p w:rsidR="0055606C" w:rsidRPr="0055606C" w:rsidRDefault="0055606C" w:rsidP="0055606C">
            <w:pPr>
              <w:rPr>
                <w:sz w:val="20"/>
                <w:szCs w:val="20"/>
              </w:rPr>
            </w:pPr>
            <w:r w:rsidRPr="0055606C">
              <w:rPr>
                <w:sz w:val="20"/>
                <w:szCs w:val="20"/>
              </w:rPr>
              <w:t>Запрос-объект,</w:t>
            </w:r>
          </w:p>
        </w:tc>
        <w:tc>
          <w:tcPr>
            <w:tcW w:w="4536" w:type="dxa"/>
          </w:tcPr>
          <w:p w:rsidR="0055606C" w:rsidRPr="0055606C" w:rsidRDefault="0055606C" w:rsidP="00B05C6E">
            <w:pPr>
              <w:pStyle w:val="af5"/>
              <w:numPr>
                <w:ilvl w:val="0"/>
                <w:numId w:val="248"/>
              </w:numPr>
              <w:tabs>
                <w:tab w:val="num" w:pos="-21"/>
                <w:tab w:val="left" w:pos="377"/>
              </w:tabs>
              <w:suppressAutoHyphens w:val="0"/>
              <w:spacing w:after="0" w:line="240" w:lineRule="auto"/>
              <w:ind w:left="-21" w:firstLine="0"/>
              <w:contextualSpacing/>
              <w:rPr>
                <w:rFonts w:ascii="Times New Roman" w:hAnsi="Times New Roman"/>
                <w:sz w:val="20"/>
                <w:szCs w:val="20"/>
              </w:rPr>
            </w:pPr>
            <w:r w:rsidRPr="0055606C">
              <w:rPr>
                <w:rFonts w:ascii="Times New Roman" w:hAnsi="Times New Roman"/>
                <w:sz w:val="20"/>
                <w:szCs w:val="20"/>
              </w:rPr>
              <w:t>создаваемый по критерию</w:t>
            </w:r>
          </w:p>
          <w:p w:rsidR="0055606C" w:rsidRPr="0055606C" w:rsidRDefault="0055606C" w:rsidP="00B05C6E">
            <w:pPr>
              <w:pStyle w:val="af5"/>
              <w:numPr>
                <w:ilvl w:val="0"/>
                <w:numId w:val="248"/>
              </w:numPr>
              <w:tabs>
                <w:tab w:val="num" w:pos="-21"/>
                <w:tab w:val="left" w:pos="377"/>
              </w:tabs>
              <w:suppressAutoHyphens w:val="0"/>
              <w:spacing w:after="0" w:line="240" w:lineRule="auto"/>
              <w:ind w:left="-21" w:firstLine="0"/>
              <w:contextualSpacing/>
              <w:rPr>
                <w:rFonts w:ascii="Times New Roman" w:hAnsi="Times New Roman"/>
                <w:sz w:val="20"/>
                <w:szCs w:val="20"/>
              </w:rPr>
            </w:pPr>
            <w:r w:rsidRPr="0055606C">
              <w:rPr>
                <w:rFonts w:ascii="Times New Roman" w:hAnsi="Times New Roman"/>
                <w:sz w:val="20"/>
                <w:szCs w:val="20"/>
              </w:rPr>
              <w:t>предназначенный для ввода данных</w:t>
            </w:r>
          </w:p>
          <w:p w:rsidR="0055606C" w:rsidRPr="0055606C" w:rsidRDefault="0055606C" w:rsidP="00B05C6E">
            <w:pPr>
              <w:pStyle w:val="af5"/>
              <w:numPr>
                <w:ilvl w:val="0"/>
                <w:numId w:val="248"/>
              </w:numPr>
              <w:tabs>
                <w:tab w:val="num" w:pos="-21"/>
                <w:tab w:val="left" w:pos="377"/>
              </w:tabs>
              <w:suppressAutoHyphens w:val="0"/>
              <w:spacing w:after="0" w:line="240" w:lineRule="auto"/>
              <w:ind w:left="-21" w:firstLine="0"/>
              <w:contextualSpacing/>
              <w:rPr>
                <w:rFonts w:ascii="Times New Roman" w:hAnsi="Times New Roman"/>
                <w:sz w:val="20"/>
                <w:szCs w:val="20"/>
              </w:rPr>
            </w:pPr>
            <w:r w:rsidRPr="0055606C">
              <w:rPr>
                <w:rFonts w:ascii="Times New Roman" w:hAnsi="Times New Roman"/>
                <w:sz w:val="20"/>
                <w:szCs w:val="20"/>
              </w:rPr>
              <w:t>в котором производятся вычисления</w:t>
            </w:r>
          </w:p>
          <w:p w:rsidR="0055606C" w:rsidRPr="0055606C" w:rsidRDefault="0055606C" w:rsidP="00B05C6E">
            <w:pPr>
              <w:pStyle w:val="af5"/>
              <w:numPr>
                <w:ilvl w:val="0"/>
                <w:numId w:val="248"/>
              </w:numPr>
              <w:tabs>
                <w:tab w:val="num" w:pos="-21"/>
                <w:tab w:val="left" w:pos="377"/>
              </w:tabs>
              <w:suppressAutoHyphens w:val="0"/>
              <w:spacing w:after="0" w:line="240" w:lineRule="auto"/>
              <w:ind w:left="-21" w:firstLine="0"/>
              <w:contextualSpacing/>
              <w:rPr>
                <w:rFonts w:ascii="Times New Roman" w:hAnsi="Times New Roman"/>
                <w:sz w:val="20"/>
                <w:szCs w:val="20"/>
              </w:rPr>
            </w:pPr>
            <w:r w:rsidRPr="0055606C">
              <w:rPr>
                <w:rFonts w:ascii="Times New Roman" w:hAnsi="Times New Roman"/>
                <w:sz w:val="20"/>
                <w:szCs w:val="20"/>
              </w:rPr>
              <w:t>для сортировки данных</w:t>
            </w:r>
          </w:p>
        </w:tc>
      </w:tr>
      <w:tr w:rsidR="0055606C" w:rsidRPr="0055606C" w:rsidTr="0055606C">
        <w:trPr>
          <w:trHeight w:val="912"/>
        </w:trPr>
        <w:tc>
          <w:tcPr>
            <w:tcW w:w="817" w:type="dxa"/>
          </w:tcPr>
          <w:p w:rsidR="0055606C" w:rsidRPr="0055606C" w:rsidRDefault="0055606C" w:rsidP="00B05C6E">
            <w:pPr>
              <w:numPr>
                <w:ilvl w:val="0"/>
                <w:numId w:val="252"/>
              </w:numPr>
              <w:suppressAutoHyphens w:val="0"/>
              <w:jc w:val="center"/>
              <w:rPr>
                <w:sz w:val="20"/>
                <w:szCs w:val="20"/>
                <w:u w:val="single"/>
              </w:rPr>
            </w:pPr>
          </w:p>
        </w:tc>
        <w:tc>
          <w:tcPr>
            <w:tcW w:w="3882" w:type="dxa"/>
          </w:tcPr>
          <w:p w:rsidR="0055606C" w:rsidRPr="0055606C" w:rsidRDefault="0055606C" w:rsidP="0055606C">
            <w:pPr>
              <w:rPr>
                <w:sz w:val="20"/>
                <w:szCs w:val="20"/>
                <w:u w:val="single"/>
              </w:rPr>
            </w:pPr>
            <w:r w:rsidRPr="0055606C">
              <w:rPr>
                <w:bCs/>
                <w:sz w:val="20"/>
                <w:szCs w:val="20"/>
              </w:rPr>
              <w:t>Уникальное длинное целое, создаваемое в</w:t>
            </w:r>
            <w:r w:rsidRPr="0055606C">
              <w:rPr>
                <w:bCs/>
                <w:sz w:val="20"/>
                <w:szCs w:val="20"/>
                <w:lang w:val="en-US"/>
              </w:rPr>
              <w:t>MS</w:t>
            </w:r>
            <w:proofErr w:type="spellStart"/>
            <w:r w:rsidRPr="0055606C">
              <w:rPr>
                <w:bCs/>
                <w:sz w:val="20"/>
                <w:szCs w:val="20"/>
              </w:rPr>
              <w:t>Access</w:t>
            </w:r>
            <w:proofErr w:type="spellEnd"/>
            <w:r w:rsidRPr="0055606C">
              <w:rPr>
                <w:bCs/>
                <w:sz w:val="20"/>
                <w:szCs w:val="20"/>
              </w:rPr>
              <w:t xml:space="preserve"> для каждой новой записи</w:t>
            </w:r>
          </w:p>
        </w:tc>
        <w:tc>
          <w:tcPr>
            <w:tcW w:w="4536" w:type="dxa"/>
          </w:tcPr>
          <w:p w:rsidR="0055606C" w:rsidRPr="0055606C" w:rsidRDefault="0055606C" w:rsidP="00B05C6E">
            <w:pPr>
              <w:pStyle w:val="af5"/>
              <w:numPr>
                <w:ilvl w:val="0"/>
                <w:numId w:val="249"/>
              </w:numPr>
              <w:tabs>
                <w:tab w:val="num" w:pos="-21"/>
                <w:tab w:val="left" w:pos="377"/>
                <w:tab w:val="left" w:pos="519"/>
              </w:tabs>
              <w:suppressAutoHyphens w:val="0"/>
              <w:spacing w:after="0" w:line="240" w:lineRule="auto"/>
              <w:ind w:left="-21" w:firstLine="0"/>
              <w:contextualSpacing/>
              <w:rPr>
                <w:rFonts w:ascii="Times New Roman" w:hAnsi="Times New Roman"/>
                <w:sz w:val="20"/>
                <w:szCs w:val="20"/>
              </w:rPr>
            </w:pPr>
            <w:r w:rsidRPr="0055606C">
              <w:rPr>
                <w:rFonts w:ascii="Times New Roman" w:hAnsi="Times New Roman"/>
                <w:sz w:val="20"/>
                <w:szCs w:val="20"/>
              </w:rPr>
              <w:t xml:space="preserve">текстовый </w:t>
            </w:r>
          </w:p>
          <w:p w:rsidR="0055606C" w:rsidRPr="0055606C" w:rsidRDefault="0055606C" w:rsidP="00B05C6E">
            <w:pPr>
              <w:pStyle w:val="af5"/>
              <w:numPr>
                <w:ilvl w:val="0"/>
                <w:numId w:val="249"/>
              </w:numPr>
              <w:tabs>
                <w:tab w:val="num" w:pos="-21"/>
                <w:tab w:val="left" w:pos="377"/>
                <w:tab w:val="left" w:pos="519"/>
              </w:tabs>
              <w:suppressAutoHyphens w:val="0"/>
              <w:spacing w:after="0" w:line="240" w:lineRule="auto"/>
              <w:ind w:left="-21" w:firstLine="0"/>
              <w:contextualSpacing/>
              <w:rPr>
                <w:rFonts w:ascii="Times New Roman" w:hAnsi="Times New Roman"/>
                <w:sz w:val="20"/>
                <w:szCs w:val="20"/>
              </w:rPr>
            </w:pPr>
            <w:r w:rsidRPr="0055606C">
              <w:rPr>
                <w:rFonts w:ascii="Times New Roman" w:hAnsi="Times New Roman"/>
                <w:sz w:val="20"/>
                <w:szCs w:val="20"/>
              </w:rPr>
              <w:t>логический</w:t>
            </w:r>
          </w:p>
          <w:p w:rsidR="0055606C" w:rsidRPr="0055606C" w:rsidRDefault="0055606C" w:rsidP="00B05C6E">
            <w:pPr>
              <w:pStyle w:val="af5"/>
              <w:numPr>
                <w:ilvl w:val="0"/>
                <w:numId w:val="249"/>
              </w:numPr>
              <w:tabs>
                <w:tab w:val="num" w:pos="-21"/>
                <w:tab w:val="left" w:pos="377"/>
                <w:tab w:val="left" w:pos="519"/>
              </w:tabs>
              <w:suppressAutoHyphens w:val="0"/>
              <w:spacing w:after="0" w:line="240" w:lineRule="auto"/>
              <w:ind w:left="-21" w:firstLine="0"/>
              <w:contextualSpacing/>
              <w:rPr>
                <w:rFonts w:ascii="Times New Roman" w:hAnsi="Times New Roman"/>
                <w:sz w:val="20"/>
                <w:szCs w:val="20"/>
              </w:rPr>
            </w:pPr>
            <w:r w:rsidRPr="0055606C">
              <w:rPr>
                <w:rFonts w:ascii="Times New Roman" w:hAnsi="Times New Roman"/>
                <w:sz w:val="20"/>
                <w:szCs w:val="20"/>
              </w:rPr>
              <w:t xml:space="preserve">поле </w:t>
            </w:r>
            <w:r w:rsidRPr="0055606C">
              <w:rPr>
                <w:rFonts w:ascii="Times New Roman" w:hAnsi="Times New Roman"/>
                <w:sz w:val="20"/>
                <w:szCs w:val="20"/>
                <w:lang w:val="en-US"/>
              </w:rPr>
              <w:t>memo</w:t>
            </w:r>
          </w:p>
          <w:p w:rsidR="0055606C" w:rsidRPr="0055606C" w:rsidRDefault="0055606C" w:rsidP="00B05C6E">
            <w:pPr>
              <w:pStyle w:val="af5"/>
              <w:numPr>
                <w:ilvl w:val="0"/>
                <w:numId w:val="249"/>
              </w:numPr>
              <w:tabs>
                <w:tab w:val="num" w:pos="-21"/>
                <w:tab w:val="left" w:pos="377"/>
                <w:tab w:val="left" w:pos="519"/>
              </w:tabs>
              <w:suppressAutoHyphens w:val="0"/>
              <w:spacing w:after="0" w:line="240" w:lineRule="auto"/>
              <w:ind w:left="-21" w:firstLine="0"/>
              <w:contextualSpacing/>
              <w:rPr>
                <w:rFonts w:ascii="Times New Roman" w:hAnsi="Times New Roman"/>
                <w:sz w:val="20"/>
                <w:szCs w:val="20"/>
              </w:rPr>
            </w:pPr>
            <w:r w:rsidRPr="0055606C">
              <w:rPr>
                <w:rFonts w:ascii="Times New Roman" w:hAnsi="Times New Roman"/>
                <w:sz w:val="20"/>
                <w:szCs w:val="20"/>
              </w:rPr>
              <w:t>счётчик</w:t>
            </w:r>
          </w:p>
          <w:p w:rsidR="0055606C" w:rsidRPr="0055606C" w:rsidRDefault="0055606C" w:rsidP="0055606C">
            <w:pPr>
              <w:tabs>
                <w:tab w:val="num" w:pos="-21"/>
                <w:tab w:val="left" w:pos="377"/>
                <w:tab w:val="left" w:pos="519"/>
              </w:tabs>
              <w:ind w:left="-21"/>
              <w:rPr>
                <w:sz w:val="20"/>
                <w:szCs w:val="20"/>
                <w:u w:val="single"/>
              </w:rPr>
            </w:pPr>
          </w:p>
        </w:tc>
      </w:tr>
      <w:tr w:rsidR="0055606C" w:rsidRPr="0055606C" w:rsidTr="0055606C">
        <w:trPr>
          <w:trHeight w:val="912"/>
        </w:trPr>
        <w:tc>
          <w:tcPr>
            <w:tcW w:w="817" w:type="dxa"/>
          </w:tcPr>
          <w:p w:rsidR="0055606C" w:rsidRPr="0055606C" w:rsidRDefault="0055606C" w:rsidP="00B05C6E">
            <w:pPr>
              <w:numPr>
                <w:ilvl w:val="0"/>
                <w:numId w:val="252"/>
              </w:numPr>
              <w:suppressAutoHyphens w:val="0"/>
              <w:jc w:val="center"/>
              <w:rPr>
                <w:sz w:val="20"/>
                <w:szCs w:val="20"/>
                <w:u w:val="single"/>
              </w:rPr>
            </w:pPr>
          </w:p>
        </w:tc>
        <w:tc>
          <w:tcPr>
            <w:tcW w:w="3882" w:type="dxa"/>
          </w:tcPr>
          <w:p w:rsidR="0055606C" w:rsidRPr="0055606C" w:rsidRDefault="008D0D7D" w:rsidP="008D0D7D">
            <w:pPr>
              <w:rPr>
                <w:bCs/>
                <w:sz w:val="20"/>
                <w:szCs w:val="20"/>
              </w:rPr>
            </w:pPr>
            <w:r>
              <w:rPr>
                <w:bCs/>
                <w:sz w:val="20"/>
                <w:szCs w:val="20"/>
              </w:rPr>
              <w:t>Отчёт</w:t>
            </w:r>
            <w:r w:rsidR="0047312D">
              <w:rPr>
                <w:bCs/>
                <w:sz w:val="20"/>
                <w:szCs w:val="20"/>
              </w:rPr>
              <w:t>-</w:t>
            </w:r>
            <w:r w:rsidR="0047312D">
              <w:rPr>
                <w:sz w:val="20"/>
                <w:szCs w:val="20"/>
              </w:rPr>
              <w:t xml:space="preserve"> о</w:t>
            </w:r>
            <w:r w:rsidR="0047312D">
              <w:rPr>
                <w:bCs/>
                <w:sz w:val="20"/>
                <w:szCs w:val="20"/>
              </w:rPr>
              <w:t xml:space="preserve">бъект, в котором  </w:t>
            </w:r>
          </w:p>
        </w:tc>
        <w:tc>
          <w:tcPr>
            <w:tcW w:w="4536" w:type="dxa"/>
          </w:tcPr>
          <w:p w:rsidR="0055606C" w:rsidRPr="0047312D" w:rsidRDefault="0047312D" w:rsidP="00B05C6E">
            <w:pPr>
              <w:pStyle w:val="af5"/>
              <w:numPr>
                <w:ilvl w:val="0"/>
                <w:numId w:val="253"/>
              </w:numPr>
              <w:tabs>
                <w:tab w:val="left" w:pos="377"/>
                <w:tab w:val="left" w:pos="519"/>
              </w:tabs>
              <w:suppressAutoHyphens w:val="0"/>
              <w:spacing w:after="0" w:line="240" w:lineRule="auto"/>
              <w:ind w:left="0" w:firstLine="0"/>
              <w:contextualSpacing/>
              <w:rPr>
                <w:rFonts w:ascii="Times New Roman" w:hAnsi="Times New Roman"/>
                <w:sz w:val="20"/>
                <w:szCs w:val="20"/>
              </w:rPr>
            </w:pPr>
            <w:r w:rsidRPr="0047312D">
              <w:rPr>
                <w:rFonts w:ascii="Times New Roman" w:hAnsi="Times New Roman"/>
                <w:bCs/>
                <w:sz w:val="20"/>
                <w:szCs w:val="20"/>
              </w:rPr>
              <w:t>встраивается вычисляемое поле</w:t>
            </w:r>
          </w:p>
          <w:p w:rsidR="0047312D" w:rsidRPr="0047312D" w:rsidRDefault="0047312D" w:rsidP="00B05C6E">
            <w:pPr>
              <w:pStyle w:val="af5"/>
              <w:numPr>
                <w:ilvl w:val="0"/>
                <w:numId w:val="253"/>
              </w:numPr>
              <w:tabs>
                <w:tab w:val="left" w:pos="377"/>
                <w:tab w:val="left" w:pos="519"/>
              </w:tabs>
              <w:suppressAutoHyphens w:val="0"/>
              <w:spacing w:after="0" w:line="240" w:lineRule="auto"/>
              <w:ind w:left="0" w:firstLine="0"/>
              <w:contextualSpacing/>
              <w:rPr>
                <w:rFonts w:ascii="Times New Roman" w:hAnsi="Times New Roman"/>
                <w:sz w:val="20"/>
                <w:szCs w:val="20"/>
              </w:rPr>
            </w:pPr>
            <w:r w:rsidRPr="0047312D">
              <w:rPr>
                <w:rFonts w:ascii="Times New Roman" w:hAnsi="Times New Roman"/>
                <w:bCs/>
                <w:sz w:val="20"/>
                <w:szCs w:val="20"/>
              </w:rPr>
              <w:t>находятся итоговые данные</w:t>
            </w:r>
          </w:p>
          <w:p w:rsidR="0047312D" w:rsidRPr="0047312D" w:rsidRDefault="0047312D" w:rsidP="00B05C6E">
            <w:pPr>
              <w:pStyle w:val="af5"/>
              <w:numPr>
                <w:ilvl w:val="0"/>
                <w:numId w:val="253"/>
              </w:numPr>
              <w:tabs>
                <w:tab w:val="left" w:pos="377"/>
                <w:tab w:val="left" w:pos="519"/>
              </w:tabs>
              <w:suppressAutoHyphens w:val="0"/>
              <w:spacing w:after="0" w:line="240" w:lineRule="auto"/>
              <w:ind w:left="0" w:firstLine="0"/>
              <w:contextualSpacing/>
              <w:rPr>
                <w:rFonts w:ascii="Times New Roman" w:hAnsi="Times New Roman"/>
                <w:sz w:val="20"/>
                <w:szCs w:val="20"/>
              </w:rPr>
            </w:pPr>
            <w:r w:rsidRPr="0047312D">
              <w:rPr>
                <w:rFonts w:ascii="Times New Roman" w:hAnsi="Times New Roman"/>
                <w:sz w:val="20"/>
                <w:szCs w:val="20"/>
              </w:rPr>
              <w:t>выполняются групповые операции</w:t>
            </w:r>
          </w:p>
          <w:p w:rsidR="0047312D" w:rsidRPr="0047312D" w:rsidRDefault="0047312D" w:rsidP="00B05C6E">
            <w:pPr>
              <w:pStyle w:val="af5"/>
              <w:numPr>
                <w:ilvl w:val="0"/>
                <w:numId w:val="253"/>
              </w:numPr>
              <w:tabs>
                <w:tab w:val="left" w:pos="377"/>
              </w:tabs>
              <w:suppressAutoHyphens w:val="0"/>
              <w:spacing w:after="0" w:line="240" w:lineRule="auto"/>
              <w:ind w:left="0" w:firstLine="0"/>
              <w:contextualSpacing/>
              <w:rPr>
                <w:rFonts w:ascii="Times New Roman" w:hAnsi="Times New Roman"/>
                <w:sz w:val="20"/>
                <w:szCs w:val="20"/>
              </w:rPr>
            </w:pPr>
            <w:r w:rsidRPr="0047312D">
              <w:rPr>
                <w:rFonts w:ascii="Times New Roman" w:hAnsi="Times New Roman"/>
                <w:sz w:val="20"/>
                <w:szCs w:val="20"/>
              </w:rPr>
              <w:t>создаются критерии</w:t>
            </w:r>
          </w:p>
          <w:p w:rsidR="0047312D" w:rsidRPr="0055606C" w:rsidRDefault="0047312D" w:rsidP="0047312D">
            <w:pPr>
              <w:pStyle w:val="af5"/>
              <w:tabs>
                <w:tab w:val="left" w:pos="377"/>
                <w:tab w:val="left" w:pos="519"/>
              </w:tabs>
              <w:suppressAutoHyphens w:val="0"/>
              <w:spacing w:after="0" w:line="240" w:lineRule="auto"/>
              <w:ind w:left="-21"/>
              <w:contextualSpacing/>
              <w:rPr>
                <w:rFonts w:ascii="Times New Roman" w:hAnsi="Times New Roman"/>
                <w:sz w:val="20"/>
                <w:szCs w:val="20"/>
              </w:rPr>
            </w:pPr>
          </w:p>
        </w:tc>
      </w:tr>
    </w:tbl>
    <w:p w:rsidR="0055606C" w:rsidRDefault="0055606C" w:rsidP="00E237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630CEE" w:rsidRDefault="00630CEE" w:rsidP="00E237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630CEE" w:rsidRDefault="00630CEE" w:rsidP="00E237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630CEE" w:rsidRDefault="00630CEE" w:rsidP="00E237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630CEE" w:rsidRDefault="00630CEE" w:rsidP="00E237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630CEE" w:rsidRDefault="00630CEE" w:rsidP="00E237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222FCF" w:rsidRDefault="00222FCF" w:rsidP="00E237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A97EF3" w:rsidRPr="00A97EF3" w:rsidRDefault="00A97EF3" w:rsidP="00A97EF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b/>
          <w:sz w:val="28"/>
          <w:szCs w:val="28"/>
          <w:lang w:eastAsia="ru-RU"/>
        </w:rPr>
      </w:pPr>
      <w:r w:rsidRPr="00A97EF3">
        <w:rPr>
          <w:b/>
          <w:sz w:val="28"/>
          <w:szCs w:val="28"/>
          <w:lang w:eastAsia="ru-RU"/>
        </w:rPr>
        <w:t>Перечень объектов контроля и оценки</w:t>
      </w:r>
    </w:p>
    <w:p w:rsidR="00A97EF3" w:rsidRDefault="00A97EF3" w:rsidP="00E237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tbl>
      <w:tblPr>
        <w:tblW w:w="0" w:type="auto"/>
        <w:jc w:val="center"/>
        <w:tblLayout w:type="fixed"/>
        <w:tblLook w:val="0000"/>
      </w:tblPr>
      <w:tblGrid>
        <w:gridCol w:w="4017"/>
        <w:gridCol w:w="3820"/>
        <w:gridCol w:w="1471"/>
      </w:tblGrid>
      <w:tr w:rsidR="00630CEE" w:rsidRPr="00630CEE" w:rsidTr="00630CEE">
        <w:trPr>
          <w:jc w:val="center"/>
        </w:trPr>
        <w:tc>
          <w:tcPr>
            <w:tcW w:w="4017" w:type="dxa"/>
            <w:tcBorders>
              <w:top w:val="single" w:sz="4" w:space="0" w:color="000000"/>
              <w:left w:val="single" w:sz="4" w:space="0" w:color="000000"/>
              <w:bottom w:val="single" w:sz="4" w:space="0" w:color="000000"/>
            </w:tcBorders>
          </w:tcPr>
          <w:p w:rsidR="00630CEE" w:rsidRPr="00630CEE" w:rsidRDefault="00630CEE" w:rsidP="00630C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i/>
                <w:sz w:val="28"/>
                <w:szCs w:val="28"/>
                <w:lang w:eastAsia="ru-RU"/>
              </w:rPr>
            </w:pPr>
            <w:r w:rsidRPr="00630CEE">
              <w:rPr>
                <w:b/>
                <w:sz w:val="28"/>
                <w:szCs w:val="28"/>
                <w:lang w:eastAsia="ru-RU"/>
              </w:rPr>
              <w:t>Наименование объектов контроля и оценки</w:t>
            </w:r>
          </w:p>
        </w:tc>
        <w:tc>
          <w:tcPr>
            <w:tcW w:w="3820" w:type="dxa"/>
            <w:tcBorders>
              <w:top w:val="single" w:sz="4" w:space="0" w:color="000000"/>
              <w:left w:val="single" w:sz="4" w:space="0" w:color="000000"/>
              <w:bottom w:val="single" w:sz="4" w:space="0" w:color="000000"/>
            </w:tcBorders>
          </w:tcPr>
          <w:p w:rsidR="00630CEE" w:rsidRPr="00630CEE" w:rsidRDefault="00630CEE" w:rsidP="00630C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r w:rsidRPr="00630CEE">
              <w:rPr>
                <w:b/>
                <w:sz w:val="28"/>
                <w:szCs w:val="28"/>
                <w:lang w:eastAsia="ru-RU"/>
              </w:rPr>
              <w:t>Основные показатели оценки результата</w:t>
            </w:r>
          </w:p>
        </w:tc>
        <w:tc>
          <w:tcPr>
            <w:tcW w:w="1471" w:type="dxa"/>
            <w:tcBorders>
              <w:top w:val="single" w:sz="4" w:space="0" w:color="000000"/>
              <w:left w:val="single" w:sz="4" w:space="0" w:color="000000"/>
              <w:bottom w:val="single" w:sz="4" w:space="0" w:color="000000"/>
              <w:right w:val="single" w:sz="4" w:space="0" w:color="000000"/>
            </w:tcBorders>
          </w:tcPr>
          <w:p w:rsidR="00630CEE" w:rsidRPr="00630CEE" w:rsidRDefault="00630CEE" w:rsidP="0053481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0"/>
              <w:rPr>
                <w:sz w:val="28"/>
                <w:szCs w:val="28"/>
                <w:lang w:eastAsia="ru-RU"/>
              </w:rPr>
            </w:pPr>
            <w:r w:rsidRPr="00630CEE">
              <w:rPr>
                <w:b/>
                <w:sz w:val="28"/>
                <w:szCs w:val="28"/>
                <w:lang w:eastAsia="ru-RU"/>
              </w:rPr>
              <w:t>Оценка (в баллах)</w:t>
            </w:r>
          </w:p>
        </w:tc>
      </w:tr>
      <w:tr w:rsidR="00630CEE" w:rsidRPr="00630CEE" w:rsidTr="00630CEE">
        <w:trPr>
          <w:jc w:val="center"/>
        </w:trPr>
        <w:tc>
          <w:tcPr>
            <w:tcW w:w="4017" w:type="dxa"/>
            <w:tcBorders>
              <w:top w:val="single" w:sz="4" w:space="0" w:color="000000"/>
              <w:left w:val="single" w:sz="4" w:space="0" w:color="000000"/>
              <w:bottom w:val="single" w:sz="4" w:space="0" w:color="000000"/>
            </w:tcBorders>
          </w:tcPr>
          <w:p w:rsidR="00630CEE" w:rsidRPr="00630CEE" w:rsidRDefault="00534812" w:rsidP="00630C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i/>
                <w:sz w:val="28"/>
                <w:szCs w:val="28"/>
                <w:lang w:eastAsia="ru-RU"/>
              </w:rPr>
            </w:pPr>
            <w:r>
              <w:rPr>
                <w:i/>
                <w:sz w:val="28"/>
                <w:szCs w:val="28"/>
                <w:lang w:eastAsia="ru-RU"/>
              </w:rPr>
              <w:t>У</w:t>
            </w:r>
            <w:proofErr w:type="gramStart"/>
            <w:r>
              <w:rPr>
                <w:i/>
                <w:sz w:val="28"/>
                <w:szCs w:val="28"/>
                <w:lang w:eastAsia="ru-RU"/>
              </w:rPr>
              <w:t>1</w:t>
            </w:r>
            <w:proofErr w:type="gramEnd"/>
            <w:r>
              <w:rPr>
                <w:i/>
                <w:sz w:val="28"/>
                <w:szCs w:val="28"/>
                <w:lang w:eastAsia="ru-RU"/>
              </w:rPr>
              <w:t>.</w:t>
            </w:r>
            <w:r w:rsidR="00630CEE" w:rsidRPr="00630CEE">
              <w:rPr>
                <w:i/>
                <w:sz w:val="28"/>
                <w:szCs w:val="28"/>
                <w:lang w:eastAsia="ru-RU"/>
              </w:rPr>
              <w:t>Умение использовать изученные прикладные программные средства;</w:t>
            </w:r>
          </w:p>
        </w:tc>
        <w:tc>
          <w:tcPr>
            <w:tcW w:w="3820" w:type="dxa"/>
            <w:tcBorders>
              <w:top w:val="single" w:sz="4" w:space="0" w:color="000000"/>
              <w:left w:val="single" w:sz="4" w:space="0" w:color="000000"/>
              <w:bottom w:val="single" w:sz="4" w:space="0" w:color="000000"/>
            </w:tcBorders>
          </w:tcPr>
          <w:p w:rsidR="00630CEE" w:rsidRPr="00630CEE" w:rsidRDefault="00534812" w:rsidP="0053481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33"/>
              <w:rPr>
                <w:i/>
                <w:sz w:val="28"/>
                <w:szCs w:val="28"/>
                <w:lang w:eastAsia="ru-RU"/>
              </w:rPr>
            </w:pPr>
            <w:r w:rsidRPr="00534812">
              <w:rPr>
                <w:i/>
                <w:sz w:val="28"/>
                <w:szCs w:val="28"/>
                <w:lang w:eastAsia="ru-RU"/>
              </w:rPr>
              <w:t>Работать с базами данных: создание основных объектов базы данных</w:t>
            </w:r>
          </w:p>
        </w:tc>
        <w:tc>
          <w:tcPr>
            <w:tcW w:w="1471" w:type="dxa"/>
            <w:tcBorders>
              <w:top w:val="single" w:sz="4" w:space="0" w:color="000000"/>
              <w:left w:val="single" w:sz="4" w:space="0" w:color="000000"/>
              <w:bottom w:val="single" w:sz="4" w:space="0" w:color="000000"/>
              <w:right w:val="single" w:sz="4" w:space="0" w:color="000000"/>
            </w:tcBorders>
          </w:tcPr>
          <w:p w:rsidR="00630CEE" w:rsidRPr="00630CEE" w:rsidRDefault="00630CEE" w:rsidP="0053481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0"/>
              <w:rPr>
                <w:sz w:val="28"/>
                <w:szCs w:val="28"/>
                <w:lang w:eastAsia="ru-RU"/>
              </w:rPr>
            </w:pPr>
            <w:r w:rsidRPr="00630CEE">
              <w:rPr>
                <w:sz w:val="28"/>
                <w:szCs w:val="28"/>
                <w:lang w:eastAsia="ru-RU"/>
              </w:rPr>
              <w:t>См</w:t>
            </w:r>
            <w:proofErr w:type="gramStart"/>
            <w:r w:rsidRPr="00630CEE">
              <w:rPr>
                <w:sz w:val="28"/>
                <w:szCs w:val="28"/>
                <w:lang w:eastAsia="ru-RU"/>
              </w:rPr>
              <w:t>.к</w:t>
            </w:r>
            <w:proofErr w:type="gramEnd"/>
            <w:r w:rsidRPr="00630CEE">
              <w:rPr>
                <w:sz w:val="28"/>
                <w:szCs w:val="28"/>
                <w:lang w:eastAsia="ru-RU"/>
              </w:rPr>
              <w:t>ритерии оценки</w:t>
            </w:r>
          </w:p>
        </w:tc>
      </w:tr>
      <w:tr w:rsidR="00630CEE" w:rsidRPr="00630CEE" w:rsidTr="00630CEE">
        <w:trPr>
          <w:jc w:val="center"/>
        </w:trPr>
        <w:tc>
          <w:tcPr>
            <w:tcW w:w="4017" w:type="dxa"/>
            <w:tcBorders>
              <w:top w:val="single" w:sz="4" w:space="0" w:color="000000"/>
              <w:left w:val="single" w:sz="4" w:space="0" w:color="000000"/>
              <w:bottom w:val="single" w:sz="4" w:space="0" w:color="000000"/>
            </w:tcBorders>
          </w:tcPr>
          <w:p w:rsidR="00630CEE" w:rsidRPr="00630CEE" w:rsidRDefault="00630CEE" w:rsidP="00630C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i/>
                <w:sz w:val="28"/>
                <w:szCs w:val="28"/>
                <w:lang w:eastAsia="ru-RU"/>
              </w:rPr>
            </w:pPr>
            <w:r w:rsidRPr="00630CEE">
              <w:rPr>
                <w:i/>
                <w:sz w:val="28"/>
                <w:szCs w:val="28"/>
                <w:lang w:eastAsia="ru-RU"/>
              </w:rPr>
              <w:t>З3.базовые системные продукты и пакеты прикладных программ</w:t>
            </w:r>
          </w:p>
        </w:tc>
        <w:tc>
          <w:tcPr>
            <w:tcW w:w="3820" w:type="dxa"/>
            <w:tcBorders>
              <w:top w:val="single" w:sz="4" w:space="0" w:color="000000"/>
              <w:left w:val="single" w:sz="4" w:space="0" w:color="000000"/>
              <w:bottom w:val="single" w:sz="4" w:space="0" w:color="000000"/>
            </w:tcBorders>
          </w:tcPr>
          <w:p w:rsidR="00630CEE" w:rsidRPr="00630CEE" w:rsidRDefault="00630CEE" w:rsidP="0053481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630CEE">
              <w:rPr>
                <w:sz w:val="28"/>
                <w:szCs w:val="28"/>
                <w:lang w:eastAsia="ru-RU"/>
              </w:rPr>
              <w:t xml:space="preserve">Объяснить состав  пакета </w:t>
            </w:r>
            <w:r w:rsidRPr="00630CEE">
              <w:rPr>
                <w:sz w:val="28"/>
                <w:szCs w:val="28"/>
                <w:lang w:val="en-US" w:eastAsia="ru-RU"/>
              </w:rPr>
              <w:t>MSOffice</w:t>
            </w:r>
            <w:r w:rsidRPr="00630CEE">
              <w:rPr>
                <w:sz w:val="28"/>
                <w:szCs w:val="28"/>
                <w:lang w:eastAsia="ru-RU"/>
              </w:rPr>
              <w:t>, назначение инструментальных средств, технологию работы  с этими средствами.</w:t>
            </w:r>
          </w:p>
        </w:tc>
        <w:tc>
          <w:tcPr>
            <w:tcW w:w="1471" w:type="dxa"/>
            <w:tcBorders>
              <w:top w:val="single" w:sz="4" w:space="0" w:color="000000"/>
              <w:left w:val="single" w:sz="4" w:space="0" w:color="000000"/>
              <w:bottom w:val="single" w:sz="4" w:space="0" w:color="000000"/>
              <w:right w:val="single" w:sz="4" w:space="0" w:color="000000"/>
            </w:tcBorders>
          </w:tcPr>
          <w:p w:rsidR="00630CEE" w:rsidRPr="00630CEE" w:rsidRDefault="00630CEE" w:rsidP="00630C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tc>
      </w:tr>
    </w:tbl>
    <w:p w:rsidR="00534812" w:rsidRDefault="00534812" w:rsidP="00534812">
      <w:pPr>
        <w:rPr>
          <w:color w:val="000000"/>
          <w:sz w:val="20"/>
          <w:szCs w:val="20"/>
        </w:rPr>
      </w:pPr>
    </w:p>
    <w:p w:rsidR="00534812" w:rsidRDefault="00534812" w:rsidP="00534812">
      <w:pPr>
        <w:rPr>
          <w:color w:val="000000"/>
          <w:sz w:val="20"/>
          <w:szCs w:val="20"/>
        </w:rPr>
      </w:pPr>
    </w:p>
    <w:p w:rsidR="00534812" w:rsidRDefault="00534812" w:rsidP="00534812">
      <w:pPr>
        <w:rPr>
          <w:color w:val="000000"/>
          <w:sz w:val="20"/>
          <w:szCs w:val="20"/>
        </w:rPr>
      </w:pPr>
    </w:p>
    <w:p w:rsidR="00534812" w:rsidRDefault="00534812" w:rsidP="00534812">
      <w:pPr>
        <w:rPr>
          <w:color w:val="000000"/>
          <w:sz w:val="20"/>
          <w:szCs w:val="20"/>
        </w:rPr>
      </w:pPr>
    </w:p>
    <w:p w:rsidR="00534812" w:rsidRDefault="00534812" w:rsidP="00534812">
      <w:pPr>
        <w:rPr>
          <w:color w:val="000000"/>
          <w:sz w:val="20"/>
          <w:szCs w:val="20"/>
        </w:rPr>
      </w:pPr>
    </w:p>
    <w:p w:rsidR="00534812" w:rsidRPr="00372247" w:rsidRDefault="00534812" w:rsidP="00534812">
      <w:pPr>
        <w:rPr>
          <w:b/>
          <w:color w:val="000000"/>
          <w:sz w:val="28"/>
          <w:szCs w:val="28"/>
        </w:rPr>
      </w:pPr>
      <w:r w:rsidRPr="00372247">
        <w:rPr>
          <w:b/>
          <w:color w:val="000000"/>
          <w:sz w:val="28"/>
          <w:szCs w:val="28"/>
        </w:rPr>
        <w:t>Тема 2.4</w:t>
      </w:r>
    </w:p>
    <w:p w:rsidR="00630CEE" w:rsidRPr="00372247" w:rsidRDefault="00534812" w:rsidP="0053481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b/>
          <w:color w:val="000000"/>
          <w:sz w:val="28"/>
          <w:szCs w:val="28"/>
        </w:rPr>
      </w:pPr>
      <w:r w:rsidRPr="00372247">
        <w:rPr>
          <w:b/>
          <w:color w:val="000000"/>
          <w:sz w:val="28"/>
          <w:szCs w:val="28"/>
        </w:rPr>
        <w:t>Информационно-поисковые системы</w:t>
      </w:r>
    </w:p>
    <w:p w:rsidR="0098136D" w:rsidRDefault="0098136D" w:rsidP="0098136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b/>
          <w:color w:val="000000"/>
          <w:sz w:val="28"/>
          <w:szCs w:val="28"/>
        </w:rPr>
      </w:pPr>
    </w:p>
    <w:p w:rsidR="0098136D" w:rsidRDefault="0098136D" w:rsidP="0098136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b/>
          <w:color w:val="000000"/>
          <w:sz w:val="28"/>
          <w:szCs w:val="28"/>
        </w:rPr>
      </w:pPr>
    </w:p>
    <w:p w:rsidR="0098136D" w:rsidRPr="0098136D" w:rsidRDefault="0098136D" w:rsidP="0098136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b/>
          <w:color w:val="000000"/>
          <w:sz w:val="28"/>
          <w:szCs w:val="28"/>
        </w:rPr>
      </w:pPr>
      <w:r w:rsidRPr="0098136D">
        <w:rPr>
          <w:b/>
          <w:color w:val="000000"/>
          <w:sz w:val="28"/>
          <w:szCs w:val="28"/>
        </w:rPr>
        <w:t>Пояснение к работе:</w:t>
      </w:r>
    </w:p>
    <w:p w:rsidR="00372247" w:rsidRPr="00657D93" w:rsidRDefault="00372247" w:rsidP="003722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color w:val="000000"/>
          <w:sz w:val="28"/>
          <w:szCs w:val="28"/>
        </w:rPr>
      </w:pPr>
      <w:r w:rsidRPr="00657D93">
        <w:rPr>
          <w:b/>
          <w:color w:val="000000"/>
          <w:sz w:val="28"/>
          <w:szCs w:val="28"/>
        </w:rPr>
        <w:t>Форма контроля</w:t>
      </w:r>
      <w:r>
        <w:rPr>
          <w:b/>
          <w:color w:val="000000"/>
          <w:sz w:val="28"/>
          <w:szCs w:val="28"/>
        </w:rPr>
        <w:t>-</w:t>
      </w:r>
      <w:r>
        <w:rPr>
          <w:color w:val="000000"/>
          <w:sz w:val="28"/>
          <w:szCs w:val="28"/>
        </w:rPr>
        <w:t>практическое задание</w:t>
      </w:r>
    </w:p>
    <w:p w:rsidR="00657D93" w:rsidRPr="00657D93" w:rsidRDefault="00657D93" w:rsidP="00657D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color w:val="000000"/>
          <w:sz w:val="28"/>
          <w:szCs w:val="28"/>
        </w:rPr>
      </w:pPr>
      <w:r w:rsidRPr="00657D93">
        <w:rPr>
          <w:color w:val="000000"/>
          <w:sz w:val="28"/>
          <w:szCs w:val="28"/>
        </w:rPr>
        <w:t>н</w:t>
      </w:r>
      <w:r w:rsidR="00372247">
        <w:rPr>
          <w:color w:val="000000"/>
          <w:sz w:val="28"/>
          <w:szCs w:val="28"/>
        </w:rPr>
        <w:t>а выполнение задания отводится -2</w:t>
      </w:r>
      <w:r w:rsidRPr="00657D93">
        <w:rPr>
          <w:color w:val="000000"/>
          <w:sz w:val="28"/>
          <w:szCs w:val="28"/>
        </w:rPr>
        <w:t xml:space="preserve">5 минут. </w:t>
      </w:r>
    </w:p>
    <w:p w:rsidR="00657D93" w:rsidRPr="00657D93" w:rsidRDefault="00372247" w:rsidP="00657D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b/>
          <w:color w:val="000000"/>
          <w:sz w:val="28"/>
          <w:szCs w:val="28"/>
        </w:rPr>
      </w:pPr>
      <w:r>
        <w:rPr>
          <w:b/>
          <w:color w:val="000000"/>
          <w:sz w:val="28"/>
          <w:szCs w:val="28"/>
        </w:rPr>
        <w:t>Количество вариантов-4</w:t>
      </w:r>
    </w:p>
    <w:p w:rsidR="00657D93" w:rsidRPr="00657D93" w:rsidRDefault="00657D93" w:rsidP="00657D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color w:val="000000"/>
          <w:sz w:val="28"/>
          <w:szCs w:val="28"/>
        </w:rPr>
      </w:pPr>
    </w:p>
    <w:tbl>
      <w:tblPr>
        <w:tblpPr w:leftFromText="180" w:rightFromText="180" w:vertAnchor="text" w:horzAnchor="margin" w:tblpXSpec="center" w:tblpY="117"/>
        <w:tblW w:w="56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809"/>
        <w:gridCol w:w="3802"/>
      </w:tblGrid>
      <w:tr w:rsidR="00657D93" w:rsidRPr="00657D93" w:rsidTr="00657D93">
        <w:trPr>
          <w:trHeight w:val="280"/>
        </w:trPr>
        <w:tc>
          <w:tcPr>
            <w:tcW w:w="5611" w:type="dxa"/>
            <w:gridSpan w:val="2"/>
          </w:tcPr>
          <w:p w:rsidR="00657D93" w:rsidRPr="00657D93" w:rsidRDefault="00657D93" w:rsidP="00657D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center"/>
              <w:rPr>
                <w:b/>
                <w:color w:val="000000"/>
                <w:sz w:val="28"/>
                <w:szCs w:val="28"/>
              </w:rPr>
            </w:pPr>
            <w:r>
              <w:rPr>
                <w:b/>
                <w:color w:val="000000"/>
                <w:sz w:val="28"/>
                <w:szCs w:val="28"/>
              </w:rPr>
              <w:t>5заданий</w:t>
            </w:r>
          </w:p>
        </w:tc>
      </w:tr>
      <w:tr w:rsidR="00657D93" w:rsidRPr="00657D93" w:rsidTr="00657D93">
        <w:trPr>
          <w:trHeight w:val="269"/>
        </w:trPr>
        <w:tc>
          <w:tcPr>
            <w:tcW w:w="1809" w:type="dxa"/>
            <w:vAlign w:val="center"/>
          </w:tcPr>
          <w:p w:rsidR="00657D93" w:rsidRPr="00657D93" w:rsidRDefault="00657D93" w:rsidP="00657D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sz w:val="28"/>
                <w:szCs w:val="28"/>
              </w:rPr>
            </w:pPr>
            <w:r w:rsidRPr="00657D93">
              <w:rPr>
                <w:color w:val="000000"/>
                <w:sz w:val="28"/>
                <w:szCs w:val="28"/>
              </w:rPr>
              <w:t xml:space="preserve">2 балла </w:t>
            </w:r>
          </w:p>
        </w:tc>
        <w:tc>
          <w:tcPr>
            <w:tcW w:w="3802" w:type="dxa"/>
            <w:vAlign w:val="center"/>
          </w:tcPr>
          <w:p w:rsidR="00657D93" w:rsidRPr="00657D93" w:rsidRDefault="00657D93" w:rsidP="00657D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color w:val="000000"/>
                <w:sz w:val="28"/>
                <w:szCs w:val="28"/>
              </w:rPr>
            </w:pPr>
            <w:r w:rsidRPr="00657D93">
              <w:rPr>
                <w:color w:val="000000"/>
                <w:sz w:val="28"/>
                <w:szCs w:val="28"/>
              </w:rPr>
              <w:t xml:space="preserve">менее </w:t>
            </w:r>
            <w:r>
              <w:rPr>
                <w:color w:val="000000"/>
                <w:sz w:val="28"/>
                <w:szCs w:val="28"/>
              </w:rPr>
              <w:t>2документов</w:t>
            </w:r>
          </w:p>
        </w:tc>
      </w:tr>
      <w:tr w:rsidR="00657D93" w:rsidRPr="00657D93" w:rsidTr="00657D93">
        <w:trPr>
          <w:trHeight w:val="262"/>
        </w:trPr>
        <w:tc>
          <w:tcPr>
            <w:tcW w:w="1809" w:type="dxa"/>
            <w:vAlign w:val="center"/>
          </w:tcPr>
          <w:p w:rsidR="00657D93" w:rsidRPr="00657D93" w:rsidRDefault="00657D93" w:rsidP="00657D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sz w:val="28"/>
                <w:szCs w:val="28"/>
              </w:rPr>
            </w:pPr>
            <w:r w:rsidRPr="00657D93">
              <w:rPr>
                <w:color w:val="000000"/>
                <w:sz w:val="28"/>
                <w:szCs w:val="28"/>
              </w:rPr>
              <w:t>3 балла</w:t>
            </w:r>
          </w:p>
        </w:tc>
        <w:tc>
          <w:tcPr>
            <w:tcW w:w="3802" w:type="dxa"/>
            <w:vAlign w:val="center"/>
          </w:tcPr>
          <w:p w:rsidR="00657D93" w:rsidRPr="00657D93" w:rsidRDefault="00657D93" w:rsidP="00657D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color w:val="000000"/>
                <w:sz w:val="28"/>
                <w:szCs w:val="28"/>
              </w:rPr>
            </w:pPr>
            <w:r>
              <w:rPr>
                <w:color w:val="000000"/>
                <w:sz w:val="28"/>
                <w:szCs w:val="28"/>
              </w:rPr>
              <w:t>3</w:t>
            </w:r>
            <w:r w:rsidRPr="00657D93">
              <w:rPr>
                <w:color w:val="000000"/>
                <w:sz w:val="28"/>
                <w:szCs w:val="28"/>
              </w:rPr>
              <w:t xml:space="preserve">  документов</w:t>
            </w:r>
          </w:p>
        </w:tc>
      </w:tr>
      <w:tr w:rsidR="00657D93" w:rsidRPr="00657D93" w:rsidTr="00657D93">
        <w:trPr>
          <w:trHeight w:val="282"/>
        </w:trPr>
        <w:tc>
          <w:tcPr>
            <w:tcW w:w="1809" w:type="dxa"/>
            <w:vAlign w:val="center"/>
          </w:tcPr>
          <w:p w:rsidR="00657D93" w:rsidRPr="00657D93" w:rsidRDefault="00657D93" w:rsidP="00657D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sz w:val="28"/>
                <w:szCs w:val="28"/>
              </w:rPr>
            </w:pPr>
            <w:r w:rsidRPr="00657D93">
              <w:rPr>
                <w:color w:val="000000"/>
                <w:sz w:val="28"/>
                <w:szCs w:val="28"/>
              </w:rPr>
              <w:t>4 балла</w:t>
            </w:r>
          </w:p>
        </w:tc>
        <w:tc>
          <w:tcPr>
            <w:tcW w:w="3802" w:type="dxa"/>
            <w:vAlign w:val="center"/>
          </w:tcPr>
          <w:p w:rsidR="00657D93" w:rsidRPr="00657D93" w:rsidRDefault="00657D93" w:rsidP="00657D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color w:val="000000"/>
                <w:sz w:val="28"/>
                <w:szCs w:val="28"/>
              </w:rPr>
            </w:pPr>
            <w:r>
              <w:rPr>
                <w:color w:val="000000"/>
                <w:sz w:val="28"/>
                <w:szCs w:val="28"/>
              </w:rPr>
              <w:t>4</w:t>
            </w:r>
            <w:r w:rsidRPr="00657D93">
              <w:rPr>
                <w:color w:val="000000"/>
                <w:sz w:val="28"/>
                <w:szCs w:val="28"/>
              </w:rPr>
              <w:t xml:space="preserve">  документов </w:t>
            </w:r>
          </w:p>
        </w:tc>
      </w:tr>
      <w:tr w:rsidR="00657D93" w:rsidRPr="00657D93" w:rsidTr="00657D93">
        <w:trPr>
          <w:trHeight w:val="282"/>
        </w:trPr>
        <w:tc>
          <w:tcPr>
            <w:tcW w:w="1809" w:type="dxa"/>
            <w:vAlign w:val="center"/>
          </w:tcPr>
          <w:p w:rsidR="00657D93" w:rsidRPr="00657D93" w:rsidRDefault="00657D93" w:rsidP="00657D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sz w:val="28"/>
                <w:szCs w:val="28"/>
              </w:rPr>
            </w:pPr>
            <w:r w:rsidRPr="00657D93">
              <w:rPr>
                <w:color w:val="000000"/>
                <w:sz w:val="28"/>
                <w:szCs w:val="28"/>
              </w:rPr>
              <w:t>5 баллов</w:t>
            </w:r>
          </w:p>
        </w:tc>
        <w:tc>
          <w:tcPr>
            <w:tcW w:w="3802" w:type="dxa"/>
            <w:vAlign w:val="center"/>
          </w:tcPr>
          <w:p w:rsidR="00657D93" w:rsidRPr="00657D93" w:rsidRDefault="00657D93" w:rsidP="00657D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color w:val="000000"/>
                <w:sz w:val="28"/>
                <w:szCs w:val="28"/>
              </w:rPr>
            </w:pPr>
            <w:r>
              <w:rPr>
                <w:color w:val="000000"/>
                <w:sz w:val="28"/>
                <w:szCs w:val="28"/>
              </w:rPr>
              <w:t>5</w:t>
            </w:r>
            <w:r w:rsidRPr="00657D93">
              <w:rPr>
                <w:color w:val="000000"/>
                <w:sz w:val="28"/>
                <w:szCs w:val="28"/>
              </w:rPr>
              <w:t xml:space="preserve"> документов</w:t>
            </w:r>
          </w:p>
        </w:tc>
      </w:tr>
    </w:tbl>
    <w:p w:rsidR="00657D93" w:rsidRPr="00657D93" w:rsidRDefault="00657D93" w:rsidP="00657D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color w:val="000000"/>
          <w:sz w:val="28"/>
          <w:szCs w:val="28"/>
        </w:rPr>
      </w:pPr>
    </w:p>
    <w:p w:rsidR="001A00F9" w:rsidRDefault="001A00F9" w:rsidP="0053481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color w:val="000000"/>
          <w:sz w:val="28"/>
          <w:szCs w:val="28"/>
        </w:rPr>
      </w:pPr>
    </w:p>
    <w:p w:rsidR="004319C3" w:rsidRDefault="004319C3" w:rsidP="0053481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color w:val="000000"/>
          <w:sz w:val="28"/>
          <w:szCs w:val="28"/>
        </w:rPr>
      </w:pPr>
    </w:p>
    <w:p w:rsidR="004319C3" w:rsidRDefault="004319C3" w:rsidP="0053481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color w:val="000000"/>
          <w:sz w:val="28"/>
          <w:szCs w:val="28"/>
        </w:rPr>
      </w:pPr>
    </w:p>
    <w:p w:rsidR="004319C3" w:rsidRPr="001A00F9" w:rsidRDefault="004319C3" w:rsidP="0053481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color w:val="000000"/>
          <w:sz w:val="28"/>
          <w:szCs w:val="28"/>
        </w:rPr>
      </w:pPr>
    </w:p>
    <w:p w:rsidR="00657D93" w:rsidRDefault="00657D93" w:rsidP="001A00F9">
      <w:pPr>
        <w:pStyle w:val="ConsPlusNormal"/>
        <w:ind w:firstLine="540"/>
        <w:jc w:val="both"/>
        <w:rPr>
          <w:rFonts w:ascii="Times New Roman" w:hAnsi="Times New Roman" w:cs="Times New Roman"/>
          <w:sz w:val="28"/>
          <w:szCs w:val="28"/>
        </w:rPr>
      </w:pPr>
    </w:p>
    <w:p w:rsidR="00657D93" w:rsidRDefault="00657D93" w:rsidP="001A00F9">
      <w:pPr>
        <w:pStyle w:val="ConsPlusNormal"/>
        <w:ind w:firstLine="540"/>
        <w:jc w:val="both"/>
        <w:rPr>
          <w:rFonts w:ascii="Times New Roman" w:hAnsi="Times New Roman" w:cs="Times New Roman"/>
          <w:sz w:val="28"/>
          <w:szCs w:val="28"/>
        </w:rPr>
      </w:pPr>
    </w:p>
    <w:p w:rsidR="00657D93" w:rsidRPr="00372247" w:rsidRDefault="00372247" w:rsidP="001A00F9">
      <w:pPr>
        <w:pStyle w:val="ConsPlusNormal"/>
        <w:ind w:firstLine="540"/>
        <w:jc w:val="both"/>
        <w:rPr>
          <w:rFonts w:ascii="Times New Roman" w:hAnsi="Times New Roman" w:cs="Times New Roman"/>
          <w:b/>
          <w:sz w:val="28"/>
          <w:szCs w:val="28"/>
        </w:rPr>
      </w:pPr>
      <w:r w:rsidRPr="00372247">
        <w:rPr>
          <w:rFonts w:ascii="Times New Roman" w:hAnsi="Times New Roman" w:cs="Times New Roman"/>
          <w:b/>
          <w:sz w:val="28"/>
          <w:szCs w:val="28"/>
        </w:rPr>
        <w:t xml:space="preserve">ВАРИАНТ 1 </w:t>
      </w:r>
    </w:p>
    <w:p w:rsidR="00657D93" w:rsidRDefault="00657D93" w:rsidP="001A00F9">
      <w:pPr>
        <w:pStyle w:val="ConsPlusNormal"/>
        <w:ind w:firstLine="540"/>
        <w:jc w:val="both"/>
        <w:rPr>
          <w:rFonts w:ascii="Times New Roman" w:hAnsi="Times New Roman" w:cs="Times New Roman"/>
          <w:sz w:val="28"/>
          <w:szCs w:val="28"/>
        </w:rPr>
      </w:pPr>
    </w:p>
    <w:p w:rsidR="001A00F9" w:rsidRPr="001A00F9" w:rsidRDefault="00657D93" w:rsidP="001A00F9">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1.</w:t>
      </w:r>
      <w:r w:rsidR="001A00F9" w:rsidRPr="001A00F9">
        <w:rPr>
          <w:rFonts w:ascii="Times New Roman" w:hAnsi="Times New Roman" w:cs="Times New Roman"/>
          <w:sz w:val="28"/>
          <w:szCs w:val="28"/>
        </w:rPr>
        <w:t>Найти справочную информацию:</w:t>
      </w:r>
    </w:p>
    <w:p w:rsidR="001A00F9" w:rsidRPr="001A00F9" w:rsidRDefault="001A00F9" w:rsidP="001A00F9">
      <w:pPr>
        <w:pStyle w:val="ConsPlusNormal"/>
        <w:ind w:firstLine="540"/>
        <w:jc w:val="both"/>
        <w:rPr>
          <w:rFonts w:ascii="Times New Roman" w:hAnsi="Times New Roman" w:cs="Times New Roman"/>
          <w:sz w:val="28"/>
          <w:szCs w:val="28"/>
        </w:rPr>
      </w:pPr>
    </w:p>
    <w:p w:rsidR="001A00F9" w:rsidRPr="001A00F9" w:rsidRDefault="001A00F9" w:rsidP="00B05C6E">
      <w:pPr>
        <w:pStyle w:val="af5"/>
        <w:numPr>
          <w:ilvl w:val="0"/>
          <w:numId w:val="254"/>
        </w:numPr>
        <w:suppressAutoHyphens w:val="0"/>
        <w:spacing w:after="160" w:line="288" w:lineRule="auto"/>
        <w:contextualSpacing/>
        <w:rPr>
          <w:rFonts w:ascii="Times New Roman" w:hAnsi="Times New Roman"/>
          <w:sz w:val="28"/>
          <w:szCs w:val="28"/>
        </w:rPr>
      </w:pPr>
      <w:r w:rsidRPr="001A00F9">
        <w:rPr>
          <w:rFonts w:ascii="Times New Roman" w:hAnsi="Times New Roman"/>
          <w:sz w:val="28"/>
          <w:szCs w:val="28"/>
        </w:rPr>
        <w:t>праздничные дни в Российской Федерации в 2013 го</w:t>
      </w:r>
      <w:proofErr w:type="gramStart"/>
      <w:r w:rsidRPr="001A00F9">
        <w:rPr>
          <w:rFonts w:ascii="Times New Roman" w:hAnsi="Times New Roman"/>
          <w:sz w:val="28"/>
          <w:szCs w:val="28"/>
        </w:rPr>
        <w:t>д(</w:t>
      </w:r>
      <w:proofErr w:type="gramEnd"/>
      <w:r w:rsidRPr="001A00F9">
        <w:rPr>
          <w:rFonts w:ascii="Times New Roman" w:hAnsi="Times New Roman"/>
          <w:sz w:val="28"/>
          <w:szCs w:val="28"/>
        </w:rPr>
        <w:t xml:space="preserve"> </w:t>
      </w:r>
      <w:proofErr w:type="spellStart"/>
      <w:r w:rsidRPr="001A00F9">
        <w:rPr>
          <w:rFonts w:ascii="Times New Roman" w:hAnsi="Times New Roman"/>
          <w:sz w:val="28"/>
          <w:szCs w:val="28"/>
        </w:rPr>
        <w:t>статья,закон</w:t>
      </w:r>
      <w:proofErr w:type="spellEnd"/>
      <w:r w:rsidRPr="001A00F9">
        <w:rPr>
          <w:rFonts w:ascii="Times New Roman" w:hAnsi="Times New Roman"/>
          <w:sz w:val="28"/>
          <w:szCs w:val="28"/>
        </w:rPr>
        <w:t>);</w:t>
      </w:r>
    </w:p>
    <w:p w:rsidR="001A00F9" w:rsidRPr="001A00F9" w:rsidRDefault="001A00F9" w:rsidP="00B05C6E">
      <w:pPr>
        <w:pStyle w:val="af5"/>
        <w:numPr>
          <w:ilvl w:val="0"/>
          <w:numId w:val="254"/>
        </w:numPr>
        <w:suppressAutoHyphens w:val="0"/>
        <w:spacing w:after="160" w:line="288" w:lineRule="auto"/>
        <w:contextualSpacing/>
        <w:rPr>
          <w:rFonts w:ascii="Times New Roman" w:hAnsi="Times New Roman"/>
          <w:sz w:val="28"/>
          <w:szCs w:val="28"/>
        </w:rPr>
      </w:pPr>
      <w:r w:rsidRPr="001A00F9">
        <w:rPr>
          <w:rFonts w:ascii="Times New Roman" w:hAnsi="Times New Roman"/>
          <w:sz w:val="28"/>
          <w:szCs w:val="28"/>
        </w:rPr>
        <w:t xml:space="preserve">курс доллара и евро; </w:t>
      </w:r>
    </w:p>
    <w:p w:rsidR="001A00F9" w:rsidRPr="001A00F9" w:rsidRDefault="00657D93" w:rsidP="001A00F9">
      <w:pPr>
        <w:rPr>
          <w:bCs/>
          <w:sz w:val="28"/>
          <w:szCs w:val="28"/>
        </w:rPr>
      </w:pPr>
      <w:r>
        <w:rPr>
          <w:bCs/>
          <w:sz w:val="28"/>
          <w:szCs w:val="28"/>
        </w:rPr>
        <w:t>2.</w:t>
      </w:r>
      <w:r w:rsidR="001A00F9" w:rsidRPr="001A00F9">
        <w:rPr>
          <w:bCs/>
          <w:sz w:val="28"/>
          <w:szCs w:val="28"/>
        </w:rPr>
        <w:t>Найти постановления и законы:</w:t>
      </w:r>
    </w:p>
    <w:p w:rsidR="001A00F9" w:rsidRPr="001A00F9" w:rsidRDefault="001A00F9" w:rsidP="00B05C6E">
      <w:pPr>
        <w:pStyle w:val="af5"/>
        <w:numPr>
          <w:ilvl w:val="0"/>
          <w:numId w:val="254"/>
        </w:numPr>
        <w:suppressAutoHyphens w:val="0"/>
        <w:spacing w:after="160" w:line="288" w:lineRule="auto"/>
        <w:contextualSpacing/>
        <w:rPr>
          <w:rFonts w:ascii="Times New Roman" w:hAnsi="Times New Roman"/>
          <w:sz w:val="28"/>
          <w:szCs w:val="28"/>
        </w:rPr>
      </w:pPr>
      <w:r w:rsidRPr="001A00F9">
        <w:rPr>
          <w:rFonts w:ascii="Times New Roman" w:hAnsi="Times New Roman"/>
          <w:sz w:val="28"/>
          <w:szCs w:val="28"/>
        </w:rPr>
        <w:lastRenderedPageBreak/>
        <w:t>методические рекомендации по проведению независимой технической экспертизы транспортного средства;</w:t>
      </w:r>
    </w:p>
    <w:p w:rsidR="001A00F9" w:rsidRPr="001A00F9" w:rsidRDefault="001A00F9" w:rsidP="00B05C6E">
      <w:pPr>
        <w:pStyle w:val="af5"/>
        <w:numPr>
          <w:ilvl w:val="0"/>
          <w:numId w:val="254"/>
        </w:numPr>
        <w:suppressAutoHyphens w:val="0"/>
        <w:spacing w:after="160" w:line="288" w:lineRule="auto"/>
        <w:contextualSpacing/>
        <w:rPr>
          <w:rFonts w:ascii="Times New Roman" w:hAnsi="Times New Roman"/>
          <w:sz w:val="28"/>
          <w:szCs w:val="28"/>
        </w:rPr>
      </w:pPr>
      <w:r w:rsidRPr="001A00F9">
        <w:rPr>
          <w:rFonts w:ascii="Times New Roman" w:hAnsi="Times New Roman"/>
          <w:sz w:val="28"/>
          <w:szCs w:val="28"/>
        </w:rPr>
        <w:t>унифицированные форм первичной учетной документации по учету труда и его оплаты;</w:t>
      </w:r>
    </w:p>
    <w:p w:rsidR="001A00F9" w:rsidRPr="001A00F9" w:rsidRDefault="001A00F9" w:rsidP="00B05C6E">
      <w:pPr>
        <w:pStyle w:val="af5"/>
        <w:numPr>
          <w:ilvl w:val="0"/>
          <w:numId w:val="254"/>
        </w:numPr>
        <w:suppressAutoHyphens w:val="0"/>
        <w:spacing w:after="160" w:line="288" w:lineRule="auto"/>
        <w:contextualSpacing/>
        <w:rPr>
          <w:rFonts w:ascii="Times New Roman" w:hAnsi="Times New Roman"/>
          <w:sz w:val="28"/>
          <w:szCs w:val="28"/>
        </w:rPr>
      </w:pPr>
      <w:r w:rsidRPr="001A00F9">
        <w:rPr>
          <w:rFonts w:ascii="Times New Roman" w:hAnsi="Times New Roman"/>
          <w:sz w:val="28"/>
          <w:szCs w:val="28"/>
        </w:rPr>
        <w:t>порядок регистрации транспортных средств;</w:t>
      </w:r>
    </w:p>
    <w:p w:rsidR="00657D93" w:rsidRPr="00657D93" w:rsidRDefault="001A00F9" w:rsidP="00B05C6E">
      <w:pPr>
        <w:pStyle w:val="af5"/>
        <w:numPr>
          <w:ilvl w:val="0"/>
          <w:numId w:val="254"/>
        </w:numPr>
        <w:suppressAutoHyphens w:val="0"/>
        <w:spacing w:after="160" w:line="288" w:lineRule="auto"/>
        <w:contextualSpacing/>
        <w:rPr>
          <w:sz w:val="28"/>
          <w:szCs w:val="28"/>
          <w:lang w:eastAsia="ru-RU"/>
        </w:rPr>
      </w:pPr>
      <w:r w:rsidRPr="001A00F9">
        <w:rPr>
          <w:rFonts w:ascii="Times New Roman" w:hAnsi="Times New Roman"/>
          <w:sz w:val="28"/>
          <w:szCs w:val="28"/>
        </w:rPr>
        <w:t xml:space="preserve">правила регистрации автомототранспортных средств и прицепов к ним в государственной инспекции безопасности дорожного движения </w:t>
      </w:r>
    </w:p>
    <w:p w:rsidR="00657D93" w:rsidRDefault="00657D93" w:rsidP="0053481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A47A85" w:rsidRPr="00372247" w:rsidRDefault="00372247" w:rsidP="00A47A8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b/>
          <w:sz w:val="28"/>
          <w:szCs w:val="28"/>
          <w:lang w:eastAsia="ru-RU"/>
        </w:rPr>
      </w:pPr>
      <w:r w:rsidRPr="00372247">
        <w:rPr>
          <w:b/>
          <w:sz w:val="28"/>
          <w:szCs w:val="28"/>
          <w:lang w:eastAsia="ru-RU"/>
        </w:rPr>
        <w:t xml:space="preserve">ВАРИАНТ 2 </w:t>
      </w:r>
    </w:p>
    <w:p w:rsidR="00F42E16" w:rsidRDefault="00F42E16" w:rsidP="00657D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657D93" w:rsidRPr="00657D93" w:rsidRDefault="00657D93" w:rsidP="00657D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r w:rsidRPr="00657D93">
        <w:rPr>
          <w:sz w:val="28"/>
          <w:szCs w:val="28"/>
          <w:lang w:eastAsia="ru-RU"/>
        </w:rPr>
        <w:t>Найти справочную информацию:</w:t>
      </w:r>
    </w:p>
    <w:p w:rsidR="00657D93" w:rsidRPr="00657D93" w:rsidRDefault="00657D93" w:rsidP="00657D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657D93" w:rsidRPr="00657D93" w:rsidRDefault="00657D93" w:rsidP="00B05C6E">
      <w:pPr>
        <w:numPr>
          <w:ilvl w:val="0"/>
          <w:numId w:val="25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657D93">
        <w:rPr>
          <w:sz w:val="28"/>
          <w:szCs w:val="28"/>
          <w:lang w:eastAsia="ru-RU"/>
        </w:rPr>
        <w:t xml:space="preserve">минимальный размер пенсии </w:t>
      </w:r>
    </w:p>
    <w:p w:rsidR="00657D93" w:rsidRPr="00657D93" w:rsidRDefault="00657D93" w:rsidP="00B05C6E">
      <w:pPr>
        <w:numPr>
          <w:ilvl w:val="0"/>
          <w:numId w:val="25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657D93">
        <w:rPr>
          <w:sz w:val="28"/>
          <w:szCs w:val="28"/>
          <w:lang w:eastAsia="ru-RU"/>
        </w:rPr>
        <w:t>величина прожиточного минимума в целом по российской федерации  на душу населения  за II    квартал  2012 года</w:t>
      </w:r>
    </w:p>
    <w:p w:rsidR="00A47A85" w:rsidRDefault="00A47A85" w:rsidP="00657D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bCs/>
          <w:sz w:val="28"/>
          <w:szCs w:val="28"/>
          <w:lang w:eastAsia="ru-RU"/>
        </w:rPr>
      </w:pPr>
    </w:p>
    <w:p w:rsidR="00657D93" w:rsidRPr="00657D93" w:rsidRDefault="00657D93" w:rsidP="00657D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bCs/>
          <w:sz w:val="28"/>
          <w:szCs w:val="28"/>
          <w:lang w:eastAsia="ru-RU"/>
        </w:rPr>
      </w:pPr>
      <w:r w:rsidRPr="00657D93">
        <w:rPr>
          <w:bCs/>
          <w:sz w:val="28"/>
          <w:szCs w:val="28"/>
          <w:lang w:eastAsia="ru-RU"/>
        </w:rPr>
        <w:t>Найти постановления и законы:</w:t>
      </w:r>
    </w:p>
    <w:p w:rsidR="00657D93" w:rsidRPr="00657D93" w:rsidRDefault="00657D93" w:rsidP="00B05C6E">
      <w:pPr>
        <w:numPr>
          <w:ilvl w:val="0"/>
          <w:numId w:val="25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657D93">
        <w:rPr>
          <w:sz w:val="28"/>
          <w:szCs w:val="28"/>
          <w:lang w:eastAsia="ru-RU"/>
        </w:rPr>
        <w:t>порядок регистрации транспортных средств;</w:t>
      </w:r>
    </w:p>
    <w:p w:rsidR="00657D93" w:rsidRPr="00657D93" w:rsidRDefault="00657D93" w:rsidP="00B05C6E">
      <w:pPr>
        <w:numPr>
          <w:ilvl w:val="0"/>
          <w:numId w:val="25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657D93">
        <w:rPr>
          <w:sz w:val="28"/>
          <w:szCs w:val="28"/>
          <w:lang w:eastAsia="ru-RU"/>
        </w:rPr>
        <w:t xml:space="preserve">письмо министерства образования и науки российской федерации  о призыве </w:t>
      </w:r>
      <w:proofErr w:type="gramStart"/>
      <w:r w:rsidRPr="00657D93">
        <w:rPr>
          <w:sz w:val="28"/>
          <w:szCs w:val="28"/>
          <w:lang w:eastAsia="ru-RU"/>
        </w:rPr>
        <w:t>обучающихся</w:t>
      </w:r>
      <w:proofErr w:type="gramEnd"/>
      <w:r w:rsidRPr="00657D93">
        <w:rPr>
          <w:sz w:val="28"/>
          <w:szCs w:val="28"/>
          <w:lang w:eastAsia="ru-RU"/>
        </w:rPr>
        <w:t xml:space="preserve"> на военную службу</w:t>
      </w:r>
    </w:p>
    <w:p w:rsidR="00657D93" w:rsidRPr="00657D93" w:rsidRDefault="00657D93" w:rsidP="00B05C6E">
      <w:pPr>
        <w:numPr>
          <w:ilvl w:val="0"/>
          <w:numId w:val="25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657D93">
        <w:rPr>
          <w:sz w:val="28"/>
          <w:szCs w:val="28"/>
          <w:lang w:eastAsia="ru-RU"/>
        </w:rPr>
        <w:t>федеральный закон о воинской обязанности и военной службе</w:t>
      </w:r>
    </w:p>
    <w:p w:rsidR="00657D93" w:rsidRDefault="00657D93" w:rsidP="0053481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657D93" w:rsidRDefault="00657D93" w:rsidP="0053481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657D93" w:rsidRPr="00372247" w:rsidRDefault="00372247" w:rsidP="00657D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b/>
          <w:sz w:val="28"/>
          <w:szCs w:val="28"/>
          <w:lang w:eastAsia="ru-RU"/>
        </w:rPr>
      </w:pPr>
      <w:r w:rsidRPr="00372247">
        <w:rPr>
          <w:b/>
          <w:sz w:val="28"/>
          <w:szCs w:val="28"/>
          <w:lang w:eastAsia="ru-RU"/>
        </w:rPr>
        <w:t>ВАРИАНТ 3</w:t>
      </w:r>
    </w:p>
    <w:p w:rsidR="00657D93" w:rsidRDefault="00657D93" w:rsidP="0053481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657D93" w:rsidRPr="00657D93" w:rsidRDefault="00657D93" w:rsidP="00657D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r w:rsidRPr="00657D93">
        <w:rPr>
          <w:sz w:val="28"/>
          <w:szCs w:val="28"/>
          <w:lang w:eastAsia="ru-RU"/>
        </w:rPr>
        <w:t>Найти справочную информацию:</w:t>
      </w:r>
    </w:p>
    <w:p w:rsidR="00657D93" w:rsidRPr="00657D93" w:rsidRDefault="00657D93" w:rsidP="00657D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657D93" w:rsidRPr="00657D93" w:rsidRDefault="00657D93" w:rsidP="00B05C6E">
      <w:pPr>
        <w:numPr>
          <w:ilvl w:val="0"/>
          <w:numId w:val="25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657D93">
        <w:rPr>
          <w:sz w:val="28"/>
          <w:szCs w:val="28"/>
          <w:lang w:eastAsia="ru-RU"/>
        </w:rPr>
        <w:t>величина прожиточного минимума в целом по российской федерации  на душу населения  за II    квартал  2012 года</w:t>
      </w:r>
    </w:p>
    <w:p w:rsidR="00657D93" w:rsidRPr="00657D93" w:rsidRDefault="00657D93" w:rsidP="00B05C6E">
      <w:pPr>
        <w:numPr>
          <w:ilvl w:val="0"/>
          <w:numId w:val="25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8"/>
          <w:szCs w:val="28"/>
          <w:lang w:eastAsia="ru-RU"/>
        </w:rPr>
      </w:pPr>
      <w:r w:rsidRPr="00657D93">
        <w:rPr>
          <w:sz w:val="28"/>
          <w:szCs w:val="28"/>
          <w:lang w:eastAsia="ru-RU"/>
        </w:rPr>
        <w:t xml:space="preserve">норма возмещения расходов работникам организаций, финансируемых за счет средств федерального бюджета, при служебных командировках на территории государства Сан-Марино </w:t>
      </w:r>
      <w:proofErr w:type="gramStart"/>
      <w:r w:rsidRPr="00657D93">
        <w:rPr>
          <w:bCs/>
          <w:sz w:val="28"/>
          <w:szCs w:val="28"/>
          <w:lang w:eastAsia="ru-RU"/>
        </w:rPr>
        <w:t xml:space="preserve">( </w:t>
      </w:r>
      <w:proofErr w:type="gramEnd"/>
      <w:r w:rsidRPr="00657D93">
        <w:rPr>
          <w:bCs/>
          <w:sz w:val="28"/>
          <w:szCs w:val="28"/>
          <w:lang w:eastAsia="ru-RU"/>
        </w:rPr>
        <w:t>постановление, дата)</w:t>
      </w:r>
    </w:p>
    <w:p w:rsidR="00A47A85" w:rsidRDefault="00A47A85" w:rsidP="00657D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bCs/>
          <w:sz w:val="28"/>
          <w:szCs w:val="28"/>
          <w:lang w:eastAsia="ru-RU"/>
        </w:rPr>
      </w:pPr>
    </w:p>
    <w:p w:rsidR="00657D93" w:rsidRPr="00657D93" w:rsidRDefault="00657D93" w:rsidP="00657D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bCs/>
          <w:sz w:val="28"/>
          <w:szCs w:val="28"/>
          <w:lang w:eastAsia="ru-RU"/>
        </w:rPr>
      </w:pPr>
      <w:r w:rsidRPr="00657D93">
        <w:rPr>
          <w:bCs/>
          <w:sz w:val="28"/>
          <w:szCs w:val="28"/>
          <w:lang w:eastAsia="ru-RU"/>
        </w:rPr>
        <w:t>Найти постановления и законы:</w:t>
      </w:r>
    </w:p>
    <w:p w:rsidR="00657D93" w:rsidRPr="00657D93" w:rsidRDefault="00657D93" w:rsidP="00B05C6E">
      <w:pPr>
        <w:numPr>
          <w:ilvl w:val="0"/>
          <w:numId w:val="25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657D93">
        <w:rPr>
          <w:sz w:val="28"/>
          <w:szCs w:val="28"/>
          <w:lang w:eastAsia="ru-RU"/>
        </w:rPr>
        <w:t>типовой годовой договор на перевозку грузов автомобильным транспортом</w:t>
      </w:r>
    </w:p>
    <w:p w:rsidR="00657D93" w:rsidRPr="00657D93" w:rsidRDefault="00657D93" w:rsidP="00B05C6E">
      <w:pPr>
        <w:numPr>
          <w:ilvl w:val="0"/>
          <w:numId w:val="25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657D93">
        <w:rPr>
          <w:sz w:val="28"/>
          <w:szCs w:val="28"/>
          <w:lang w:eastAsia="ru-RU"/>
        </w:rPr>
        <w:t>правила заключения договоров на перевозку грузов автомобильным транспортом</w:t>
      </w:r>
    </w:p>
    <w:p w:rsidR="00657D93" w:rsidRPr="00657D93" w:rsidRDefault="00657D93" w:rsidP="00B05C6E">
      <w:pPr>
        <w:numPr>
          <w:ilvl w:val="0"/>
          <w:numId w:val="25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657D93">
        <w:rPr>
          <w:sz w:val="28"/>
          <w:szCs w:val="28"/>
          <w:lang w:eastAsia="ru-RU"/>
        </w:rPr>
        <w:t>расчеты за перевозку</w:t>
      </w:r>
    </w:p>
    <w:p w:rsidR="00657D93" w:rsidRDefault="00657D93" w:rsidP="0053481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F42E16" w:rsidRDefault="00F42E16" w:rsidP="0053481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F42E16" w:rsidRDefault="00F42E16" w:rsidP="0053481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657D93" w:rsidRPr="00372247" w:rsidRDefault="00372247" w:rsidP="00657D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b/>
          <w:sz w:val="28"/>
          <w:szCs w:val="28"/>
          <w:lang w:eastAsia="ru-RU"/>
        </w:rPr>
      </w:pPr>
      <w:r w:rsidRPr="00372247">
        <w:rPr>
          <w:b/>
          <w:sz w:val="28"/>
          <w:szCs w:val="28"/>
          <w:lang w:eastAsia="ru-RU"/>
        </w:rPr>
        <w:lastRenderedPageBreak/>
        <w:t xml:space="preserve">ВАРИАНТ 4 </w:t>
      </w:r>
    </w:p>
    <w:p w:rsidR="00657D93" w:rsidRDefault="00657D93" w:rsidP="0053481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657D93" w:rsidRPr="00657D93" w:rsidRDefault="00657D93" w:rsidP="00657D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r w:rsidRPr="00657D93">
        <w:rPr>
          <w:sz w:val="28"/>
          <w:szCs w:val="28"/>
          <w:lang w:eastAsia="ru-RU"/>
        </w:rPr>
        <w:t>Найти справочную информацию:</w:t>
      </w:r>
    </w:p>
    <w:p w:rsidR="00657D93" w:rsidRPr="00657D93" w:rsidRDefault="00657D93" w:rsidP="00657D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657D93" w:rsidRPr="00657D93" w:rsidRDefault="00657D93" w:rsidP="00B05C6E">
      <w:pPr>
        <w:numPr>
          <w:ilvl w:val="0"/>
          <w:numId w:val="25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8"/>
          <w:szCs w:val="28"/>
          <w:lang w:eastAsia="ru-RU"/>
        </w:rPr>
      </w:pPr>
      <w:r w:rsidRPr="00657D93">
        <w:rPr>
          <w:sz w:val="28"/>
          <w:szCs w:val="28"/>
          <w:lang w:eastAsia="ru-RU"/>
        </w:rPr>
        <w:t xml:space="preserve">норма возмещения расходов работникам организаций, финансируемых за счет средств федерального бюджета, при служебных командировках на территории государства Сан-Марино </w:t>
      </w:r>
      <w:proofErr w:type="gramStart"/>
      <w:r w:rsidRPr="00657D93">
        <w:rPr>
          <w:bCs/>
          <w:sz w:val="28"/>
          <w:szCs w:val="28"/>
          <w:lang w:eastAsia="ru-RU"/>
        </w:rPr>
        <w:t xml:space="preserve">( </w:t>
      </w:r>
      <w:proofErr w:type="gramEnd"/>
      <w:r w:rsidRPr="00657D93">
        <w:rPr>
          <w:bCs/>
          <w:sz w:val="28"/>
          <w:szCs w:val="28"/>
          <w:lang w:eastAsia="ru-RU"/>
        </w:rPr>
        <w:t>постановление, дата)</w:t>
      </w:r>
      <w:r w:rsidR="00A97EF3">
        <w:rPr>
          <w:bCs/>
          <w:sz w:val="28"/>
          <w:szCs w:val="28"/>
          <w:lang w:eastAsia="ru-RU"/>
        </w:rPr>
        <w:t>;</w:t>
      </w:r>
    </w:p>
    <w:p w:rsidR="00657D93" w:rsidRPr="00657D93" w:rsidRDefault="00657D93" w:rsidP="00B05C6E">
      <w:pPr>
        <w:numPr>
          <w:ilvl w:val="0"/>
          <w:numId w:val="25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8"/>
          <w:szCs w:val="28"/>
          <w:lang w:eastAsia="ru-RU"/>
        </w:rPr>
      </w:pPr>
      <w:r w:rsidRPr="00657D93">
        <w:rPr>
          <w:bCs/>
          <w:sz w:val="28"/>
          <w:szCs w:val="28"/>
          <w:lang w:eastAsia="ru-RU"/>
        </w:rPr>
        <w:t>нормы возмещения командировочных расходов, связанных со служебными командировками на территории российской федерации</w:t>
      </w:r>
      <w:r w:rsidRPr="00657D93">
        <w:rPr>
          <w:sz w:val="28"/>
          <w:szCs w:val="28"/>
          <w:lang w:eastAsia="ru-RU"/>
        </w:rPr>
        <w:t xml:space="preserve"> с 01.01.2003</w:t>
      </w:r>
      <w:proofErr w:type="gramStart"/>
      <w:r w:rsidRPr="00657D93">
        <w:rPr>
          <w:sz w:val="28"/>
          <w:szCs w:val="28"/>
          <w:lang w:eastAsia="ru-RU"/>
        </w:rPr>
        <w:t xml:space="preserve">( </w:t>
      </w:r>
      <w:proofErr w:type="gramEnd"/>
      <w:r w:rsidRPr="00657D93">
        <w:rPr>
          <w:sz w:val="28"/>
          <w:szCs w:val="28"/>
          <w:lang w:eastAsia="ru-RU"/>
        </w:rPr>
        <w:t>постановление, дата).</w:t>
      </w:r>
    </w:p>
    <w:p w:rsidR="00A47A85" w:rsidRDefault="00A47A85" w:rsidP="00657D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bCs/>
          <w:sz w:val="28"/>
          <w:szCs w:val="28"/>
          <w:lang w:eastAsia="ru-RU"/>
        </w:rPr>
      </w:pPr>
    </w:p>
    <w:p w:rsidR="00657D93" w:rsidRPr="00657D93" w:rsidRDefault="00657D93" w:rsidP="00657D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bCs/>
          <w:sz w:val="28"/>
          <w:szCs w:val="28"/>
          <w:lang w:eastAsia="ru-RU"/>
        </w:rPr>
      </w:pPr>
      <w:r w:rsidRPr="00657D93">
        <w:rPr>
          <w:bCs/>
          <w:sz w:val="28"/>
          <w:szCs w:val="28"/>
          <w:lang w:eastAsia="ru-RU"/>
        </w:rPr>
        <w:t>Найти постановления и законы:</w:t>
      </w:r>
    </w:p>
    <w:p w:rsidR="00657D93" w:rsidRPr="00657D93" w:rsidRDefault="00657D93" w:rsidP="00B05C6E">
      <w:pPr>
        <w:numPr>
          <w:ilvl w:val="0"/>
          <w:numId w:val="25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657D93">
        <w:rPr>
          <w:sz w:val="28"/>
          <w:szCs w:val="28"/>
          <w:lang w:eastAsia="ru-RU"/>
        </w:rPr>
        <w:t>унифицированные форм первичной учетной документации по учету труда и его оплаты;</w:t>
      </w:r>
    </w:p>
    <w:p w:rsidR="00657D93" w:rsidRPr="00657D93" w:rsidRDefault="00657D93" w:rsidP="00B05C6E">
      <w:pPr>
        <w:numPr>
          <w:ilvl w:val="0"/>
          <w:numId w:val="25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657D93">
        <w:rPr>
          <w:sz w:val="28"/>
          <w:szCs w:val="28"/>
          <w:lang w:eastAsia="ru-RU"/>
        </w:rPr>
        <w:t>порядок регистрации транспортных средств;</w:t>
      </w:r>
    </w:p>
    <w:p w:rsidR="00657D93" w:rsidRPr="00657D93" w:rsidRDefault="00657D93" w:rsidP="00B05C6E">
      <w:pPr>
        <w:numPr>
          <w:ilvl w:val="0"/>
          <w:numId w:val="25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657D93">
        <w:rPr>
          <w:sz w:val="28"/>
          <w:szCs w:val="28"/>
          <w:lang w:eastAsia="ru-RU"/>
        </w:rPr>
        <w:t>заявка на перевозку грузов автомобильным транспортом</w:t>
      </w:r>
    </w:p>
    <w:p w:rsidR="00657D93" w:rsidRPr="00657D93" w:rsidRDefault="00657D93" w:rsidP="00657D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A97EF3" w:rsidRPr="00A97EF3" w:rsidRDefault="00A97EF3" w:rsidP="00A97EF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b/>
          <w:sz w:val="28"/>
          <w:szCs w:val="28"/>
          <w:lang w:eastAsia="ru-RU"/>
        </w:rPr>
      </w:pPr>
      <w:r w:rsidRPr="00A97EF3">
        <w:rPr>
          <w:b/>
          <w:sz w:val="28"/>
          <w:szCs w:val="28"/>
          <w:lang w:eastAsia="ru-RU"/>
        </w:rPr>
        <w:t>Перечень объектов контроля и оценки</w:t>
      </w:r>
    </w:p>
    <w:tbl>
      <w:tblPr>
        <w:tblW w:w="0" w:type="auto"/>
        <w:jc w:val="center"/>
        <w:tblLayout w:type="fixed"/>
        <w:tblLook w:val="0000"/>
      </w:tblPr>
      <w:tblGrid>
        <w:gridCol w:w="4017"/>
        <w:gridCol w:w="3820"/>
        <w:gridCol w:w="1471"/>
      </w:tblGrid>
      <w:tr w:rsidR="00A97EF3" w:rsidRPr="00A97EF3" w:rsidTr="00FE6CAF">
        <w:trPr>
          <w:jc w:val="center"/>
        </w:trPr>
        <w:tc>
          <w:tcPr>
            <w:tcW w:w="4017" w:type="dxa"/>
            <w:tcBorders>
              <w:top w:val="single" w:sz="4" w:space="0" w:color="000000"/>
              <w:left w:val="single" w:sz="4" w:space="0" w:color="000000"/>
              <w:bottom w:val="single" w:sz="4" w:space="0" w:color="000000"/>
            </w:tcBorders>
          </w:tcPr>
          <w:p w:rsidR="00A97EF3" w:rsidRPr="00A97EF3" w:rsidRDefault="00A97EF3" w:rsidP="00A97EF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i/>
                <w:sz w:val="28"/>
                <w:szCs w:val="28"/>
                <w:lang w:eastAsia="ru-RU"/>
              </w:rPr>
            </w:pPr>
            <w:r w:rsidRPr="00A97EF3">
              <w:rPr>
                <w:b/>
                <w:sz w:val="28"/>
                <w:szCs w:val="28"/>
                <w:lang w:eastAsia="ru-RU"/>
              </w:rPr>
              <w:t>Наименование объектов контроля и оценки</w:t>
            </w:r>
          </w:p>
        </w:tc>
        <w:tc>
          <w:tcPr>
            <w:tcW w:w="3820" w:type="dxa"/>
            <w:tcBorders>
              <w:top w:val="single" w:sz="4" w:space="0" w:color="000000"/>
              <w:left w:val="single" w:sz="4" w:space="0" w:color="000000"/>
              <w:bottom w:val="single" w:sz="4" w:space="0" w:color="000000"/>
            </w:tcBorders>
          </w:tcPr>
          <w:p w:rsidR="00A97EF3" w:rsidRPr="00A97EF3" w:rsidRDefault="00A97EF3" w:rsidP="00A97EF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r w:rsidRPr="00A97EF3">
              <w:rPr>
                <w:b/>
                <w:sz w:val="28"/>
                <w:szCs w:val="28"/>
                <w:lang w:eastAsia="ru-RU"/>
              </w:rPr>
              <w:t>Основные показатели оценки результата</w:t>
            </w:r>
          </w:p>
        </w:tc>
        <w:tc>
          <w:tcPr>
            <w:tcW w:w="1471" w:type="dxa"/>
            <w:tcBorders>
              <w:top w:val="single" w:sz="4" w:space="0" w:color="000000"/>
              <w:left w:val="single" w:sz="4" w:space="0" w:color="000000"/>
              <w:bottom w:val="single" w:sz="4" w:space="0" w:color="000000"/>
              <w:right w:val="single" w:sz="4" w:space="0" w:color="000000"/>
            </w:tcBorders>
          </w:tcPr>
          <w:p w:rsidR="00A97EF3" w:rsidRPr="00A97EF3" w:rsidRDefault="00A97EF3" w:rsidP="00A97EF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r w:rsidRPr="00A97EF3">
              <w:rPr>
                <w:b/>
                <w:sz w:val="28"/>
                <w:szCs w:val="28"/>
                <w:lang w:eastAsia="ru-RU"/>
              </w:rPr>
              <w:t>Оценка (в баллах)</w:t>
            </w:r>
          </w:p>
        </w:tc>
      </w:tr>
      <w:tr w:rsidR="00A97EF3" w:rsidRPr="00A97EF3" w:rsidTr="00FE6CAF">
        <w:trPr>
          <w:jc w:val="center"/>
        </w:trPr>
        <w:tc>
          <w:tcPr>
            <w:tcW w:w="4017" w:type="dxa"/>
            <w:tcBorders>
              <w:top w:val="single" w:sz="4" w:space="0" w:color="000000"/>
              <w:left w:val="single" w:sz="4" w:space="0" w:color="000000"/>
              <w:bottom w:val="single" w:sz="4" w:space="0" w:color="000000"/>
            </w:tcBorders>
          </w:tcPr>
          <w:p w:rsidR="00A97EF3" w:rsidRPr="00A97EF3" w:rsidRDefault="00D774CF" w:rsidP="00A97EF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i/>
                <w:sz w:val="28"/>
                <w:szCs w:val="28"/>
                <w:lang w:eastAsia="ru-RU"/>
              </w:rPr>
            </w:pPr>
            <w:r>
              <w:rPr>
                <w:i/>
                <w:sz w:val="28"/>
                <w:szCs w:val="28"/>
                <w:lang w:eastAsia="ru-RU"/>
              </w:rPr>
              <w:t>У</w:t>
            </w:r>
            <w:proofErr w:type="gramStart"/>
            <w:r>
              <w:rPr>
                <w:i/>
                <w:sz w:val="28"/>
                <w:szCs w:val="28"/>
                <w:lang w:eastAsia="ru-RU"/>
              </w:rPr>
              <w:t>1</w:t>
            </w:r>
            <w:proofErr w:type="gramEnd"/>
            <w:r>
              <w:rPr>
                <w:i/>
                <w:sz w:val="28"/>
                <w:szCs w:val="28"/>
                <w:lang w:eastAsia="ru-RU"/>
              </w:rPr>
              <w:t>.</w:t>
            </w:r>
            <w:r w:rsidR="00A97EF3" w:rsidRPr="00A97EF3">
              <w:rPr>
                <w:i/>
                <w:sz w:val="28"/>
                <w:szCs w:val="28"/>
                <w:lang w:eastAsia="ru-RU"/>
              </w:rPr>
              <w:t>Умение использовать изученные прикладные программные средства;</w:t>
            </w:r>
          </w:p>
        </w:tc>
        <w:tc>
          <w:tcPr>
            <w:tcW w:w="3820" w:type="dxa"/>
            <w:tcBorders>
              <w:top w:val="single" w:sz="4" w:space="0" w:color="000000"/>
              <w:left w:val="single" w:sz="4" w:space="0" w:color="000000"/>
              <w:bottom w:val="single" w:sz="4" w:space="0" w:color="000000"/>
            </w:tcBorders>
          </w:tcPr>
          <w:p w:rsidR="00A97EF3" w:rsidRPr="00D774CF" w:rsidRDefault="00D774CF" w:rsidP="00D774C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316"/>
              <w:rPr>
                <w:sz w:val="28"/>
                <w:szCs w:val="28"/>
                <w:lang w:eastAsia="ru-RU"/>
              </w:rPr>
            </w:pPr>
            <w:r w:rsidRPr="00D774CF">
              <w:rPr>
                <w:sz w:val="28"/>
                <w:szCs w:val="28"/>
                <w:lang w:eastAsia="ru-RU"/>
              </w:rPr>
              <w:t>Работать в справочно-правовой системе  «Консультант Плюс»: поиск документов, построение связей документов</w:t>
            </w:r>
          </w:p>
        </w:tc>
        <w:tc>
          <w:tcPr>
            <w:tcW w:w="1471" w:type="dxa"/>
            <w:tcBorders>
              <w:top w:val="single" w:sz="4" w:space="0" w:color="000000"/>
              <w:left w:val="single" w:sz="4" w:space="0" w:color="000000"/>
              <w:bottom w:val="single" w:sz="4" w:space="0" w:color="000000"/>
              <w:right w:val="single" w:sz="4" w:space="0" w:color="000000"/>
            </w:tcBorders>
          </w:tcPr>
          <w:p w:rsidR="00A97EF3" w:rsidRPr="00A97EF3" w:rsidRDefault="00A97EF3" w:rsidP="00D774C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0"/>
              <w:rPr>
                <w:sz w:val="28"/>
                <w:szCs w:val="28"/>
                <w:lang w:eastAsia="ru-RU"/>
              </w:rPr>
            </w:pPr>
            <w:r w:rsidRPr="00A97EF3">
              <w:rPr>
                <w:sz w:val="28"/>
                <w:szCs w:val="28"/>
                <w:lang w:eastAsia="ru-RU"/>
              </w:rPr>
              <w:t>См.критерии оценки</w:t>
            </w:r>
          </w:p>
        </w:tc>
      </w:tr>
    </w:tbl>
    <w:p w:rsidR="00657D93" w:rsidRDefault="00657D93" w:rsidP="0053481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2D04D3" w:rsidRPr="00372247" w:rsidRDefault="002D04D3" w:rsidP="002D04D3">
      <w:pPr>
        <w:rPr>
          <w:b/>
          <w:sz w:val="28"/>
          <w:szCs w:val="28"/>
        </w:rPr>
      </w:pPr>
      <w:r w:rsidRPr="00372247">
        <w:rPr>
          <w:b/>
          <w:sz w:val="28"/>
          <w:szCs w:val="28"/>
        </w:rPr>
        <w:t>Тема 2.5</w:t>
      </w:r>
    </w:p>
    <w:p w:rsidR="002D04D3" w:rsidRPr="00372247" w:rsidRDefault="002D04D3" w:rsidP="002D04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b/>
          <w:sz w:val="28"/>
          <w:szCs w:val="28"/>
          <w:lang w:eastAsia="ru-RU"/>
        </w:rPr>
      </w:pPr>
      <w:r w:rsidRPr="00372247">
        <w:rPr>
          <w:b/>
          <w:sz w:val="28"/>
          <w:szCs w:val="28"/>
        </w:rPr>
        <w:t xml:space="preserve">Локальные и глобальные компьютерные сети </w:t>
      </w:r>
    </w:p>
    <w:p w:rsidR="002D04D3" w:rsidRPr="002D04D3" w:rsidRDefault="002D04D3" w:rsidP="002D04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b/>
          <w:sz w:val="28"/>
          <w:szCs w:val="28"/>
          <w:lang w:eastAsia="ru-RU"/>
        </w:rPr>
      </w:pPr>
      <w:r w:rsidRPr="002D04D3">
        <w:rPr>
          <w:b/>
          <w:sz w:val="28"/>
          <w:szCs w:val="28"/>
          <w:lang w:eastAsia="ru-RU"/>
        </w:rPr>
        <w:t>Пояснение к работе:</w:t>
      </w:r>
    </w:p>
    <w:p w:rsidR="00372247" w:rsidRPr="002D04D3" w:rsidRDefault="00372247" w:rsidP="003722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r w:rsidRPr="002D04D3">
        <w:rPr>
          <w:b/>
          <w:sz w:val="28"/>
          <w:szCs w:val="28"/>
          <w:lang w:eastAsia="ru-RU"/>
        </w:rPr>
        <w:t>Форма контроля:</w:t>
      </w:r>
      <w:r w:rsidRPr="002D04D3">
        <w:rPr>
          <w:sz w:val="28"/>
          <w:szCs w:val="28"/>
          <w:lang w:eastAsia="ru-RU"/>
        </w:rPr>
        <w:t xml:space="preserve"> тест </w:t>
      </w:r>
    </w:p>
    <w:p w:rsidR="002D04D3" w:rsidRPr="002D04D3" w:rsidRDefault="002D04D3" w:rsidP="002D04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r w:rsidRPr="002D04D3">
        <w:rPr>
          <w:sz w:val="28"/>
          <w:szCs w:val="28"/>
          <w:lang w:eastAsia="ru-RU"/>
        </w:rPr>
        <w:t xml:space="preserve">на выполнение задания отводится 15 минут. </w:t>
      </w:r>
    </w:p>
    <w:tbl>
      <w:tblPr>
        <w:tblpPr w:leftFromText="180" w:rightFromText="180" w:vertAnchor="text" w:horzAnchor="margin" w:tblpXSpec="center" w:tblpY="606"/>
        <w:tblW w:w="56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809"/>
        <w:gridCol w:w="3802"/>
      </w:tblGrid>
      <w:tr w:rsidR="002D04D3" w:rsidRPr="002D04D3" w:rsidTr="00FE6CAF">
        <w:trPr>
          <w:trHeight w:val="280"/>
        </w:trPr>
        <w:tc>
          <w:tcPr>
            <w:tcW w:w="5611" w:type="dxa"/>
            <w:gridSpan w:val="2"/>
          </w:tcPr>
          <w:p w:rsidR="002D04D3" w:rsidRPr="002D04D3" w:rsidRDefault="002D04D3" w:rsidP="002D04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b/>
                <w:sz w:val="28"/>
                <w:szCs w:val="28"/>
                <w:lang w:eastAsia="ru-RU"/>
              </w:rPr>
            </w:pPr>
            <w:r w:rsidRPr="002D04D3">
              <w:rPr>
                <w:b/>
                <w:sz w:val="28"/>
                <w:szCs w:val="28"/>
                <w:lang w:eastAsia="ru-RU"/>
              </w:rPr>
              <w:t>10 вопросов</w:t>
            </w:r>
          </w:p>
        </w:tc>
      </w:tr>
      <w:tr w:rsidR="002D04D3" w:rsidRPr="002D04D3" w:rsidTr="00FE6CAF">
        <w:trPr>
          <w:trHeight w:val="269"/>
        </w:trPr>
        <w:tc>
          <w:tcPr>
            <w:tcW w:w="1809" w:type="dxa"/>
            <w:vAlign w:val="center"/>
          </w:tcPr>
          <w:p w:rsidR="002D04D3" w:rsidRPr="002D04D3" w:rsidRDefault="002D04D3" w:rsidP="002D04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2D04D3">
              <w:rPr>
                <w:sz w:val="28"/>
                <w:szCs w:val="28"/>
                <w:lang w:eastAsia="ru-RU"/>
              </w:rPr>
              <w:t xml:space="preserve">2 балла </w:t>
            </w:r>
          </w:p>
        </w:tc>
        <w:tc>
          <w:tcPr>
            <w:tcW w:w="3802" w:type="dxa"/>
            <w:vAlign w:val="center"/>
          </w:tcPr>
          <w:p w:rsidR="002D04D3" w:rsidRPr="002D04D3" w:rsidRDefault="002D04D3" w:rsidP="002D04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2D04D3">
              <w:rPr>
                <w:sz w:val="28"/>
                <w:szCs w:val="28"/>
                <w:lang w:eastAsia="ru-RU"/>
              </w:rPr>
              <w:t>менее 7 правильных ответов</w:t>
            </w:r>
          </w:p>
        </w:tc>
      </w:tr>
      <w:tr w:rsidR="002D04D3" w:rsidRPr="002D04D3" w:rsidTr="00FE6CAF">
        <w:trPr>
          <w:trHeight w:val="262"/>
        </w:trPr>
        <w:tc>
          <w:tcPr>
            <w:tcW w:w="1809" w:type="dxa"/>
            <w:vAlign w:val="center"/>
          </w:tcPr>
          <w:p w:rsidR="002D04D3" w:rsidRPr="002D04D3" w:rsidRDefault="002D04D3" w:rsidP="002D04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2D04D3">
              <w:rPr>
                <w:sz w:val="28"/>
                <w:szCs w:val="28"/>
                <w:lang w:eastAsia="ru-RU"/>
              </w:rPr>
              <w:t>3 балла</w:t>
            </w:r>
          </w:p>
        </w:tc>
        <w:tc>
          <w:tcPr>
            <w:tcW w:w="3802" w:type="dxa"/>
            <w:vAlign w:val="center"/>
          </w:tcPr>
          <w:p w:rsidR="002D04D3" w:rsidRPr="002D04D3" w:rsidRDefault="002D04D3" w:rsidP="002D04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2D04D3">
              <w:rPr>
                <w:sz w:val="28"/>
                <w:szCs w:val="28"/>
                <w:lang w:eastAsia="ru-RU"/>
              </w:rPr>
              <w:t>7 правильных ответов</w:t>
            </w:r>
          </w:p>
        </w:tc>
      </w:tr>
      <w:tr w:rsidR="002D04D3" w:rsidRPr="002D04D3" w:rsidTr="00FE6CAF">
        <w:trPr>
          <w:trHeight w:val="282"/>
        </w:trPr>
        <w:tc>
          <w:tcPr>
            <w:tcW w:w="1809" w:type="dxa"/>
            <w:vAlign w:val="center"/>
          </w:tcPr>
          <w:p w:rsidR="002D04D3" w:rsidRPr="002D04D3" w:rsidRDefault="002D04D3" w:rsidP="002D04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2D04D3">
              <w:rPr>
                <w:sz w:val="28"/>
                <w:szCs w:val="28"/>
                <w:lang w:eastAsia="ru-RU"/>
              </w:rPr>
              <w:t>4 балла</w:t>
            </w:r>
          </w:p>
        </w:tc>
        <w:tc>
          <w:tcPr>
            <w:tcW w:w="3802" w:type="dxa"/>
            <w:vAlign w:val="center"/>
          </w:tcPr>
          <w:p w:rsidR="002D04D3" w:rsidRPr="002D04D3" w:rsidRDefault="002D04D3" w:rsidP="002D04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2D04D3">
              <w:rPr>
                <w:sz w:val="28"/>
                <w:szCs w:val="28"/>
                <w:lang w:eastAsia="ru-RU"/>
              </w:rPr>
              <w:t>8 правильных ответов</w:t>
            </w:r>
          </w:p>
        </w:tc>
      </w:tr>
      <w:tr w:rsidR="002D04D3" w:rsidRPr="002D04D3" w:rsidTr="00FE6CAF">
        <w:trPr>
          <w:trHeight w:val="282"/>
        </w:trPr>
        <w:tc>
          <w:tcPr>
            <w:tcW w:w="1809" w:type="dxa"/>
            <w:vAlign w:val="center"/>
          </w:tcPr>
          <w:p w:rsidR="002D04D3" w:rsidRPr="002D04D3" w:rsidRDefault="002D04D3" w:rsidP="002D04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2D04D3">
              <w:rPr>
                <w:sz w:val="28"/>
                <w:szCs w:val="28"/>
                <w:lang w:eastAsia="ru-RU"/>
              </w:rPr>
              <w:t>5 баллов</w:t>
            </w:r>
          </w:p>
        </w:tc>
        <w:tc>
          <w:tcPr>
            <w:tcW w:w="3802" w:type="dxa"/>
            <w:vAlign w:val="center"/>
          </w:tcPr>
          <w:p w:rsidR="002D04D3" w:rsidRPr="002D04D3" w:rsidRDefault="002D04D3" w:rsidP="002D04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2D04D3">
              <w:rPr>
                <w:sz w:val="28"/>
                <w:szCs w:val="28"/>
                <w:lang w:eastAsia="ru-RU"/>
              </w:rPr>
              <w:t xml:space="preserve">9-10 </w:t>
            </w:r>
          </w:p>
        </w:tc>
      </w:tr>
    </w:tbl>
    <w:p w:rsidR="002D04D3" w:rsidRPr="002D04D3" w:rsidRDefault="00372247" w:rsidP="002D04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r>
        <w:rPr>
          <w:sz w:val="28"/>
          <w:szCs w:val="28"/>
          <w:lang w:eastAsia="ru-RU"/>
        </w:rPr>
        <w:t>Количество вариантов-4</w:t>
      </w:r>
    </w:p>
    <w:p w:rsidR="002D04D3" w:rsidRPr="002D04D3" w:rsidRDefault="002D04D3" w:rsidP="002D04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2D04D3" w:rsidRPr="002D04D3" w:rsidRDefault="002D04D3" w:rsidP="002D04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2D04D3" w:rsidRPr="002D04D3" w:rsidRDefault="002D04D3" w:rsidP="002D04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2D04D3" w:rsidRPr="002D04D3" w:rsidRDefault="002D04D3" w:rsidP="002D04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2D04D3" w:rsidRPr="002D04D3" w:rsidRDefault="002D04D3" w:rsidP="0053481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2D04D3" w:rsidRDefault="002D04D3" w:rsidP="0053481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F42E16" w:rsidRDefault="00F42E16" w:rsidP="0053481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F42E16" w:rsidRDefault="00F42E16" w:rsidP="0053481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F42E16" w:rsidRDefault="00F42E16" w:rsidP="0053481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F42E16" w:rsidRDefault="00F42E16" w:rsidP="0053481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F42E16" w:rsidRDefault="00F42E16" w:rsidP="0053481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2D04D3" w:rsidRPr="00372247" w:rsidRDefault="002D04D3" w:rsidP="0053481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b/>
          <w:sz w:val="28"/>
          <w:szCs w:val="28"/>
          <w:lang w:eastAsia="ru-RU"/>
        </w:rPr>
      </w:pPr>
      <w:r w:rsidRPr="00372247">
        <w:rPr>
          <w:b/>
          <w:sz w:val="28"/>
          <w:szCs w:val="28"/>
          <w:lang w:eastAsia="ru-RU"/>
        </w:rPr>
        <w:lastRenderedPageBreak/>
        <w:t>ВАРИАНТ 1</w:t>
      </w:r>
    </w:p>
    <w:p w:rsidR="002D04D3" w:rsidRPr="00372247" w:rsidRDefault="002D04D3" w:rsidP="00372247">
      <w:pPr>
        <w:suppressAutoHyphens w:val="0"/>
        <w:ind w:left="360"/>
        <w:rPr>
          <w:b/>
          <w:sz w:val="18"/>
          <w:szCs w:val="18"/>
        </w:rPr>
      </w:pPr>
    </w:p>
    <w:p w:rsidR="002D04D3" w:rsidRPr="002D04D3" w:rsidRDefault="002D04D3" w:rsidP="00865294">
      <w:pPr>
        <w:tabs>
          <w:tab w:val="left" w:pos="426"/>
        </w:tabs>
        <w:rPr>
          <w:bCs/>
          <w:sz w:val="28"/>
          <w:szCs w:val="28"/>
        </w:rPr>
      </w:pPr>
      <w:r>
        <w:rPr>
          <w:bCs/>
          <w:sz w:val="28"/>
          <w:szCs w:val="28"/>
        </w:rPr>
        <w:t>1)</w:t>
      </w:r>
      <w:r w:rsidRPr="002D04D3">
        <w:rPr>
          <w:bCs/>
          <w:sz w:val="28"/>
          <w:szCs w:val="28"/>
        </w:rPr>
        <w:t>На какие виды сетей делятся компьютерные сети  в зависимости от дальности передачи информации?</w:t>
      </w:r>
    </w:p>
    <w:p w:rsidR="002D04D3" w:rsidRPr="002D04D3" w:rsidRDefault="002D04D3" w:rsidP="00B05C6E">
      <w:pPr>
        <w:numPr>
          <w:ilvl w:val="0"/>
          <w:numId w:val="255"/>
        </w:numPr>
        <w:tabs>
          <w:tab w:val="clear" w:pos="360"/>
          <w:tab w:val="num" w:pos="49"/>
          <w:tab w:val="left" w:pos="250"/>
          <w:tab w:val="left" w:pos="426"/>
        </w:tabs>
        <w:suppressAutoHyphens w:val="0"/>
        <w:ind w:left="0" w:firstLine="0"/>
        <w:rPr>
          <w:sz w:val="28"/>
          <w:szCs w:val="28"/>
        </w:rPr>
      </w:pPr>
      <w:r w:rsidRPr="002D04D3">
        <w:rPr>
          <w:sz w:val="28"/>
          <w:szCs w:val="28"/>
        </w:rPr>
        <w:t xml:space="preserve">локальные, региональные, </w:t>
      </w:r>
      <w:proofErr w:type="spellStart"/>
      <w:r w:rsidRPr="002D04D3">
        <w:rPr>
          <w:sz w:val="28"/>
          <w:szCs w:val="28"/>
        </w:rPr>
        <w:t>телекоммуникативные</w:t>
      </w:r>
      <w:proofErr w:type="spellEnd"/>
    </w:p>
    <w:p w:rsidR="002D04D3" w:rsidRPr="002D04D3" w:rsidRDefault="002D04D3" w:rsidP="00B05C6E">
      <w:pPr>
        <w:numPr>
          <w:ilvl w:val="0"/>
          <w:numId w:val="255"/>
        </w:numPr>
        <w:tabs>
          <w:tab w:val="clear" w:pos="360"/>
          <w:tab w:val="num" w:pos="49"/>
          <w:tab w:val="left" w:pos="250"/>
          <w:tab w:val="left" w:pos="426"/>
        </w:tabs>
        <w:suppressAutoHyphens w:val="0"/>
        <w:ind w:left="0" w:firstLine="0"/>
        <w:rPr>
          <w:sz w:val="28"/>
          <w:szCs w:val="28"/>
        </w:rPr>
      </w:pPr>
      <w:r w:rsidRPr="002D04D3">
        <w:rPr>
          <w:sz w:val="28"/>
          <w:szCs w:val="28"/>
        </w:rPr>
        <w:t>локальные</w:t>
      </w:r>
      <w:proofErr w:type="gramStart"/>
      <w:r w:rsidRPr="002D04D3">
        <w:rPr>
          <w:sz w:val="28"/>
          <w:szCs w:val="28"/>
        </w:rPr>
        <w:t xml:space="preserve"> ,</w:t>
      </w:r>
      <w:proofErr w:type="gramEnd"/>
      <w:r w:rsidRPr="002D04D3">
        <w:rPr>
          <w:sz w:val="28"/>
          <w:szCs w:val="28"/>
        </w:rPr>
        <w:t xml:space="preserve"> региональные, глобальные,</w:t>
      </w:r>
    </w:p>
    <w:p w:rsidR="002D04D3" w:rsidRPr="002D04D3" w:rsidRDefault="002D04D3" w:rsidP="00B05C6E">
      <w:pPr>
        <w:numPr>
          <w:ilvl w:val="0"/>
          <w:numId w:val="255"/>
        </w:numPr>
        <w:tabs>
          <w:tab w:val="clear" w:pos="360"/>
          <w:tab w:val="num" w:pos="49"/>
          <w:tab w:val="left" w:pos="250"/>
          <w:tab w:val="left" w:pos="426"/>
        </w:tabs>
        <w:suppressAutoHyphens w:val="0"/>
        <w:ind w:left="0" w:firstLine="0"/>
        <w:rPr>
          <w:sz w:val="28"/>
          <w:szCs w:val="28"/>
        </w:rPr>
      </w:pPr>
      <w:r w:rsidRPr="002D04D3">
        <w:rPr>
          <w:sz w:val="28"/>
          <w:szCs w:val="28"/>
        </w:rPr>
        <w:t>корпоративные, глобальные, локальные</w:t>
      </w:r>
    </w:p>
    <w:p w:rsidR="002D04D3" w:rsidRPr="002D04D3" w:rsidRDefault="002D04D3" w:rsidP="00B05C6E">
      <w:pPr>
        <w:numPr>
          <w:ilvl w:val="0"/>
          <w:numId w:val="255"/>
        </w:numPr>
        <w:tabs>
          <w:tab w:val="clear" w:pos="360"/>
          <w:tab w:val="num" w:pos="49"/>
          <w:tab w:val="left" w:pos="250"/>
          <w:tab w:val="left" w:pos="426"/>
        </w:tabs>
        <w:suppressAutoHyphens w:val="0"/>
        <w:ind w:left="0" w:firstLine="0"/>
        <w:rPr>
          <w:sz w:val="28"/>
          <w:szCs w:val="28"/>
        </w:rPr>
      </w:pPr>
      <w:proofErr w:type="spellStart"/>
      <w:r w:rsidRPr="002D04D3">
        <w:rPr>
          <w:sz w:val="28"/>
          <w:szCs w:val="28"/>
        </w:rPr>
        <w:t>телекоммуникативные</w:t>
      </w:r>
      <w:proofErr w:type="spellEnd"/>
      <w:r w:rsidRPr="002D04D3">
        <w:rPr>
          <w:sz w:val="28"/>
          <w:szCs w:val="28"/>
        </w:rPr>
        <w:t>, корпоративные, локальные</w:t>
      </w:r>
    </w:p>
    <w:p w:rsidR="00372247" w:rsidRDefault="00372247" w:rsidP="00865294">
      <w:pPr>
        <w:tabs>
          <w:tab w:val="left" w:pos="426"/>
        </w:tabs>
        <w:rPr>
          <w:bCs/>
          <w:sz w:val="28"/>
          <w:szCs w:val="28"/>
        </w:rPr>
      </w:pPr>
    </w:p>
    <w:p w:rsidR="002D04D3" w:rsidRPr="002D04D3" w:rsidRDefault="002D04D3" w:rsidP="00865294">
      <w:pPr>
        <w:tabs>
          <w:tab w:val="left" w:pos="426"/>
        </w:tabs>
        <w:rPr>
          <w:sz w:val="28"/>
          <w:szCs w:val="28"/>
        </w:rPr>
      </w:pPr>
      <w:r>
        <w:rPr>
          <w:bCs/>
          <w:sz w:val="28"/>
          <w:szCs w:val="28"/>
        </w:rPr>
        <w:t>2)</w:t>
      </w:r>
      <w:r w:rsidRPr="002D04D3">
        <w:rPr>
          <w:bCs/>
          <w:sz w:val="28"/>
          <w:szCs w:val="28"/>
        </w:rPr>
        <w:t>Глобальная сеть - сеть</w:t>
      </w:r>
    </w:p>
    <w:p w:rsidR="002D04D3" w:rsidRPr="002D04D3" w:rsidRDefault="002D04D3" w:rsidP="00B05C6E">
      <w:pPr>
        <w:pStyle w:val="af5"/>
        <w:numPr>
          <w:ilvl w:val="0"/>
          <w:numId w:val="260"/>
        </w:numPr>
        <w:tabs>
          <w:tab w:val="clear" w:pos="720"/>
          <w:tab w:val="num" w:pos="49"/>
          <w:tab w:val="left" w:pos="250"/>
          <w:tab w:val="left" w:pos="426"/>
        </w:tabs>
        <w:suppressAutoHyphens w:val="0"/>
        <w:spacing w:after="0" w:line="240" w:lineRule="auto"/>
        <w:ind w:left="0" w:firstLine="0"/>
        <w:contextualSpacing/>
        <w:rPr>
          <w:rFonts w:ascii="Times New Roman" w:hAnsi="Times New Roman"/>
          <w:bCs/>
          <w:sz w:val="28"/>
          <w:szCs w:val="28"/>
        </w:rPr>
      </w:pPr>
      <w:r w:rsidRPr="002D04D3">
        <w:rPr>
          <w:rFonts w:ascii="Times New Roman" w:hAnsi="Times New Roman"/>
          <w:bCs/>
          <w:sz w:val="28"/>
          <w:szCs w:val="28"/>
        </w:rPr>
        <w:t xml:space="preserve">предприятия, организации и </w:t>
      </w:r>
      <w:proofErr w:type="spellStart"/>
      <w:r w:rsidRPr="002D04D3">
        <w:rPr>
          <w:rFonts w:ascii="Times New Roman" w:hAnsi="Times New Roman"/>
          <w:bCs/>
          <w:sz w:val="28"/>
          <w:szCs w:val="28"/>
        </w:rPr>
        <w:t>т.д</w:t>
      </w:r>
      <w:proofErr w:type="spellEnd"/>
    </w:p>
    <w:p w:rsidR="002D04D3" w:rsidRPr="002D04D3" w:rsidRDefault="002D04D3" w:rsidP="00B05C6E">
      <w:pPr>
        <w:pStyle w:val="af5"/>
        <w:numPr>
          <w:ilvl w:val="0"/>
          <w:numId w:val="260"/>
        </w:numPr>
        <w:tabs>
          <w:tab w:val="clear" w:pos="720"/>
          <w:tab w:val="num" w:pos="49"/>
          <w:tab w:val="left" w:pos="250"/>
          <w:tab w:val="left" w:pos="426"/>
        </w:tabs>
        <w:suppressAutoHyphens w:val="0"/>
        <w:spacing w:after="0" w:line="240" w:lineRule="auto"/>
        <w:ind w:left="0" w:firstLine="0"/>
        <w:contextualSpacing/>
        <w:rPr>
          <w:rFonts w:ascii="Times New Roman" w:hAnsi="Times New Roman"/>
          <w:bCs/>
          <w:sz w:val="28"/>
          <w:szCs w:val="28"/>
        </w:rPr>
      </w:pPr>
      <w:r w:rsidRPr="002D04D3">
        <w:rPr>
          <w:rFonts w:ascii="Times New Roman" w:hAnsi="Times New Roman"/>
          <w:bCs/>
          <w:sz w:val="28"/>
          <w:szCs w:val="28"/>
        </w:rPr>
        <w:t xml:space="preserve">в пределах области региона.  (дальность передачи информации до </w:t>
      </w:r>
      <w:smartTag w:uri="urn:schemas-microsoft-com:office:smarttags" w:element="metricconverter">
        <w:smartTagPr>
          <w:attr w:name="ProductID" w:val="100 км"/>
        </w:smartTagPr>
        <w:r w:rsidRPr="002D04D3">
          <w:rPr>
            <w:rFonts w:ascii="Times New Roman" w:hAnsi="Times New Roman"/>
            <w:bCs/>
            <w:sz w:val="28"/>
            <w:szCs w:val="28"/>
          </w:rPr>
          <w:t>100 км</w:t>
        </w:r>
      </w:smartTag>
      <w:r w:rsidRPr="002D04D3">
        <w:rPr>
          <w:rFonts w:ascii="Times New Roman" w:hAnsi="Times New Roman"/>
          <w:bCs/>
          <w:sz w:val="28"/>
          <w:szCs w:val="28"/>
        </w:rPr>
        <w:t>).</w:t>
      </w:r>
    </w:p>
    <w:p w:rsidR="002D04D3" w:rsidRPr="002D04D3" w:rsidRDefault="002D04D3" w:rsidP="00B05C6E">
      <w:pPr>
        <w:pStyle w:val="af5"/>
        <w:numPr>
          <w:ilvl w:val="0"/>
          <w:numId w:val="260"/>
        </w:numPr>
        <w:tabs>
          <w:tab w:val="clear" w:pos="720"/>
          <w:tab w:val="num" w:pos="49"/>
          <w:tab w:val="left" w:pos="250"/>
          <w:tab w:val="left" w:pos="426"/>
        </w:tabs>
        <w:suppressAutoHyphens w:val="0"/>
        <w:spacing w:after="0" w:line="240" w:lineRule="auto"/>
        <w:ind w:left="0" w:firstLine="0"/>
        <w:contextualSpacing/>
        <w:rPr>
          <w:rFonts w:ascii="Times New Roman" w:hAnsi="Times New Roman"/>
          <w:bCs/>
          <w:sz w:val="28"/>
          <w:szCs w:val="28"/>
        </w:rPr>
      </w:pPr>
      <w:r w:rsidRPr="002D04D3">
        <w:rPr>
          <w:rFonts w:ascii="Times New Roman" w:hAnsi="Times New Roman"/>
          <w:bCs/>
          <w:sz w:val="28"/>
          <w:szCs w:val="28"/>
        </w:rPr>
        <w:t>в мировых или региональных масштабах</w:t>
      </w:r>
      <w:proofErr w:type="gramStart"/>
      <w:r w:rsidRPr="002D04D3">
        <w:rPr>
          <w:rFonts w:ascii="Times New Roman" w:hAnsi="Times New Roman"/>
          <w:bCs/>
          <w:sz w:val="28"/>
          <w:szCs w:val="28"/>
        </w:rPr>
        <w:t>.(</w:t>
      </w:r>
      <w:proofErr w:type="gramEnd"/>
      <w:r w:rsidRPr="002D04D3">
        <w:rPr>
          <w:rFonts w:ascii="Times New Roman" w:hAnsi="Times New Roman"/>
          <w:bCs/>
          <w:sz w:val="28"/>
          <w:szCs w:val="28"/>
        </w:rPr>
        <w:t>по всему миру</w:t>
      </w:r>
    </w:p>
    <w:p w:rsidR="002D04D3" w:rsidRPr="002D04D3" w:rsidRDefault="002D04D3" w:rsidP="00B05C6E">
      <w:pPr>
        <w:pStyle w:val="af5"/>
        <w:numPr>
          <w:ilvl w:val="0"/>
          <w:numId w:val="260"/>
        </w:numPr>
        <w:tabs>
          <w:tab w:val="clear" w:pos="720"/>
          <w:tab w:val="num" w:pos="49"/>
          <w:tab w:val="left" w:pos="250"/>
          <w:tab w:val="left" w:pos="426"/>
        </w:tabs>
        <w:suppressAutoHyphens w:val="0"/>
        <w:spacing w:after="0" w:line="240" w:lineRule="auto"/>
        <w:ind w:left="0" w:firstLine="0"/>
        <w:contextualSpacing/>
        <w:rPr>
          <w:rFonts w:ascii="Times New Roman" w:hAnsi="Times New Roman"/>
          <w:bCs/>
          <w:sz w:val="28"/>
          <w:szCs w:val="28"/>
        </w:rPr>
      </w:pPr>
      <w:r w:rsidRPr="002D04D3">
        <w:rPr>
          <w:rFonts w:ascii="Times New Roman" w:hAnsi="Times New Roman"/>
          <w:bCs/>
          <w:sz w:val="28"/>
          <w:szCs w:val="28"/>
        </w:rPr>
        <w:t>объединяющая  тысячи и десятки тысяч компьютеров</w:t>
      </w:r>
      <w:proofErr w:type="gramStart"/>
      <w:r w:rsidRPr="002D04D3">
        <w:rPr>
          <w:rFonts w:ascii="Times New Roman" w:hAnsi="Times New Roman"/>
          <w:bCs/>
          <w:sz w:val="28"/>
          <w:szCs w:val="28"/>
        </w:rPr>
        <w:t xml:space="preserve"> ,</w:t>
      </w:r>
      <w:proofErr w:type="gramEnd"/>
      <w:r w:rsidRPr="002D04D3">
        <w:rPr>
          <w:rFonts w:ascii="Times New Roman" w:hAnsi="Times New Roman"/>
          <w:bCs/>
          <w:sz w:val="28"/>
          <w:szCs w:val="28"/>
        </w:rPr>
        <w:t xml:space="preserve"> размещённых в различных регионах и странах. </w:t>
      </w:r>
    </w:p>
    <w:p w:rsidR="002D04D3" w:rsidRPr="002D04D3" w:rsidRDefault="002D04D3" w:rsidP="00865294">
      <w:pPr>
        <w:tabs>
          <w:tab w:val="num" w:pos="49"/>
          <w:tab w:val="left" w:pos="426"/>
          <w:tab w:val="left" w:pos="1960"/>
        </w:tabs>
        <w:rPr>
          <w:sz w:val="28"/>
          <w:szCs w:val="28"/>
        </w:rPr>
      </w:pPr>
      <w:r w:rsidRPr="002D04D3">
        <w:rPr>
          <w:sz w:val="28"/>
          <w:szCs w:val="28"/>
        </w:rPr>
        <w:tab/>
      </w:r>
    </w:p>
    <w:p w:rsidR="002D04D3" w:rsidRPr="002D04D3" w:rsidRDefault="002D04D3" w:rsidP="00865294">
      <w:pPr>
        <w:tabs>
          <w:tab w:val="left" w:pos="426"/>
          <w:tab w:val="num" w:pos="1440"/>
        </w:tabs>
        <w:rPr>
          <w:bCs/>
          <w:sz w:val="28"/>
          <w:szCs w:val="28"/>
        </w:rPr>
      </w:pPr>
      <w:r>
        <w:rPr>
          <w:bCs/>
          <w:sz w:val="28"/>
          <w:szCs w:val="28"/>
        </w:rPr>
        <w:t>3)</w:t>
      </w:r>
      <w:r w:rsidRPr="002D04D3">
        <w:rPr>
          <w:bCs/>
          <w:sz w:val="28"/>
          <w:szCs w:val="28"/>
        </w:rPr>
        <w:t xml:space="preserve">Сетевой адаптер - устройство, отвечающее за сопряжение </w:t>
      </w:r>
    </w:p>
    <w:p w:rsidR="002D04D3" w:rsidRPr="002D04D3" w:rsidRDefault="002D04D3" w:rsidP="00B05C6E">
      <w:pPr>
        <w:numPr>
          <w:ilvl w:val="0"/>
          <w:numId w:val="256"/>
        </w:numPr>
        <w:tabs>
          <w:tab w:val="clear" w:pos="720"/>
          <w:tab w:val="num" w:pos="49"/>
          <w:tab w:val="left" w:pos="250"/>
          <w:tab w:val="left" w:pos="426"/>
          <w:tab w:val="num" w:pos="478"/>
        </w:tabs>
        <w:suppressAutoHyphens w:val="0"/>
        <w:ind w:left="0" w:firstLine="0"/>
        <w:rPr>
          <w:sz w:val="28"/>
          <w:szCs w:val="28"/>
        </w:rPr>
      </w:pPr>
      <w:r w:rsidRPr="002D04D3">
        <w:rPr>
          <w:sz w:val="28"/>
          <w:szCs w:val="28"/>
        </w:rPr>
        <w:t>сервера и рабочей станции</w:t>
      </w:r>
    </w:p>
    <w:p w:rsidR="002D04D3" w:rsidRPr="002D04D3" w:rsidRDefault="002D04D3" w:rsidP="00B05C6E">
      <w:pPr>
        <w:numPr>
          <w:ilvl w:val="0"/>
          <w:numId w:val="256"/>
        </w:numPr>
        <w:tabs>
          <w:tab w:val="clear" w:pos="720"/>
          <w:tab w:val="num" w:pos="49"/>
          <w:tab w:val="left" w:pos="250"/>
          <w:tab w:val="left" w:pos="426"/>
          <w:tab w:val="num" w:pos="478"/>
        </w:tabs>
        <w:suppressAutoHyphens w:val="0"/>
        <w:ind w:left="0" w:firstLine="0"/>
        <w:rPr>
          <w:sz w:val="28"/>
          <w:szCs w:val="28"/>
        </w:rPr>
      </w:pPr>
      <w:r w:rsidRPr="002D04D3">
        <w:rPr>
          <w:sz w:val="28"/>
          <w:szCs w:val="28"/>
        </w:rPr>
        <w:t>в одноранговой сети</w:t>
      </w:r>
    </w:p>
    <w:p w:rsidR="002D04D3" w:rsidRPr="002D04D3" w:rsidRDefault="002D04D3" w:rsidP="00B05C6E">
      <w:pPr>
        <w:numPr>
          <w:ilvl w:val="0"/>
          <w:numId w:val="256"/>
        </w:numPr>
        <w:tabs>
          <w:tab w:val="clear" w:pos="720"/>
          <w:tab w:val="num" w:pos="49"/>
          <w:tab w:val="left" w:pos="250"/>
          <w:tab w:val="left" w:pos="426"/>
          <w:tab w:val="num" w:pos="478"/>
        </w:tabs>
        <w:suppressAutoHyphens w:val="0"/>
        <w:ind w:left="0" w:firstLine="0"/>
        <w:rPr>
          <w:sz w:val="28"/>
          <w:szCs w:val="28"/>
        </w:rPr>
      </w:pPr>
      <w:r w:rsidRPr="002D04D3">
        <w:rPr>
          <w:sz w:val="28"/>
          <w:szCs w:val="28"/>
        </w:rPr>
        <w:t xml:space="preserve">в </w:t>
      </w:r>
      <w:proofErr w:type="spellStart"/>
      <w:r w:rsidRPr="002D04D3">
        <w:rPr>
          <w:sz w:val="28"/>
          <w:szCs w:val="28"/>
        </w:rPr>
        <w:t>многоранговой</w:t>
      </w:r>
      <w:proofErr w:type="spellEnd"/>
      <w:r w:rsidRPr="002D04D3">
        <w:rPr>
          <w:sz w:val="28"/>
          <w:szCs w:val="28"/>
        </w:rPr>
        <w:t xml:space="preserve"> сети</w:t>
      </w:r>
    </w:p>
    <w:p w:rsidR="002D04D3" w:rsidRPr="002D04D3" w:rsidRDefault="002D04D3" w:rsidP="00B05C6E">
      <w:pPr>
        <w:numPr>
          <w:ilvl w:val="0"/>
          <w:numId w:val="256"/>
        </w:numPr>
        <w:tabs>
          <w:tab w:val="clear" w:pos="720"/>
          <w:tab w:val="num" w:pos="49"/>
          <w:tab w:val="left" w:pos="250"/>
          <w:tab w:val="left" w:pos="426"/>
          <w:tab w:val="num" w:pos="478"/>
        </w:tabs>
        <w:suppressAutoHyphens w:val="0"/>
        <w:ind w:left="0" w:firstLine="0"/>
        <w:rPr>
          <w:sz w:val="28"/>
          <w:szCs w:val="28"/>
        </w:rPr>
      </w:pPr>
      <w:r w:rsidRPr="002D04D3">
        <w:rPr>
          <w:bCs/>
          <w:sz w:val="28"/>
          <w:szCs w:val="28"/>
          <w:u w:val="single"/>
        </w:rPr>
        <w:t xml:space="preserve">компьютера и канала связи; </w:t>
      </w:r>
    </w:p>
    <w:p w:rsidR="002D04D3" w:rsidRPr="002D04D3" w:rsidRDefault="002D04D3" w:rsidP="00865294">
      <w:pPr>
        <w:tabs>
          <w:tab w:val="left" w:pos="426"/>
        </w:tabs>
        <w:suppressAutoHyphens w:val="0"/>
        <w:rPr>
          <w:sz w:val="28"/>
          <w:szCs w:val="28"/>
        </w:rPr>
      </w:pPr>
    </w:p>
    <w:p w:rsidR="002D04D3" w:rsidRPr="002D04D3" w:rsidRDefault="002D04D3" w:rsidP="00865294">
      <w:pPr>
        <w:tabs>
          <w:tab w:val="left" w:pos="426"/>
        </w:tabs>
        <w:rPr>
          <w:bCs/>
          <w:sz w:val="28"/>
          <w:szCs w:val="28"/>
        </w:rPr>
      </w:pPr>
      <w:r>
        <w:rPr>
          <w:bCs/>
          <w:sz w:val="28"/>
          <w:szCs w:val="28"/>
        </w:rPr>
        <w:t>4)</w:t>
      </w:r>
      <w:r w:rsidRPr="002D04D3">
        <w:rPr>
          <w:bCs/>
          <w:sz w:val="28"/>
          <w:szCs w:val="28"/>
        </w:rPr>
        <w:t xml:space="preserve">Протокол - система соглашений  </w:t>
      </w:r>
    </w:p>
    <w:p w:rsidR="002D04D3" w:rsidRPr="002D04D3" w:rsidRDefault="002D04D3" w:rsidP="00B05C6E">
      <w:pPr>
        <w:numPr>
          <w:ilvl w:val="0"/>
          <w:numId w:val="257"/>
        </w:numPr>
        <w:tabs>
          <w:tab w:val="clear" w:pos="720"/>
          <w:tab w:val="num" w:pos="49"/>
          <w:tab w:val="left" w:pos="250"/>
          <w:tab w:val="left" w:pos="426"/>
          <w:tab w:val="num" w:pos="478"/>
        </w:tabs>
        <w:suppressAutoHyphens w:val="0"/>
        <w:ind w:left="0" w:firstLine="0"/>
        <w:rPr>
          <w:sz w:val="28"/>
          <w:szCs w:val="28"/>
        </w:rPr>
      </w:pPr>
      <w:r w:rsidRPr="002D04D3">
        <w:rPr>
          <w:sz w:val="28"/>
          <w:szCs w:val="28"/>
        </w:rPr>
        <w:t>принятая в локальной сети</w:t>
      </w:r>
    </w:p>
    <w:p w:rsidR="002D04D3" w:rsidRPr="002D04D3" w:rsidRDefault="002D04D3" w:rsidP="00B05C6E">
      <w:pPr>
        <w:numPr>
          <w:ilvl w:val="0"/>
          <w:numId w:val="257"/>
        </w:numPr>
        <w:tabs>
          <w:tab w:val="clear" w:pos="720"/>
          <w:tab w:val="num" w:pos="49"/>
          <w:tab w:val="left" w:pos="250"/>
          <w:tab w:val="left" w:pos="426"/>
          <w:tab w:val="num" w:pos="478"/>
        </w:tabs>
        <w:suppressAutoHyphens w:val="0"/>
        <w:ind w:left="0" w:firstLine="0"/>
        <w:rPr>
          <w:sz w:val="28"/>
          <w:szCs w:val="28"/>
        </w:rPr>
      </w:pPr>
      <w:r w:rsidRPr="002D04D3">
        <w:rPr>
          <w:sz w:val="28"/>
          <w:szCs w:val="28"/>
        </w:rPr>
        <w:t>принятая в глобальной сети</w:t>
      </w:r>
    </w:p>
    <w:p w:rsidR="002D04D3" w:rsidRPr="002D04D3" w:rsidRDefault="002D04D3" w:rsidP="00B05C6E">
      <w:pPr>
        <w:numPr>
          <w:ilvl w:val="0"/>
          <w:numId w:val="257"/>
        </w:numPr>
        <w:tabs>
          <w:tab w:val="clear" w:pos="720"/>
          <w:tab w:val="num" w:pos="49"/>
          <w:tab w:val="left" w:pos="250"/>
          <w:tab w:val="left" w:pos="426"/>
          <w:tab w:val="num" w:pos="478"/>
        </w:tabs>
        <w:suppressAutoHyphens w:val="0"/>
        <w:ind w:left="0" w:firstLine="0"/>
        <w:rPr>
          <w:sz w:val="28"/>
          <w:szCs w:val="28"/>
        </w:rPr>
      </w:pPr>
      <w:r w:rsidRPr="002D04D3">
        <w:rPr>
          <w:bCs/>
          <w:sz w:val="28"/>
          <w:szCs w:val="28"/>
        </w:rPr>
        <w:t>поддерживаемых сетевыми устройствами</w:t>
      </w:r>
    </w:p>
    <w:p w:rsidR="002D04D3" w:rsidRPr="002D04D3" w:rsidRDefault="002D04D3" w:rsidP="00B05C6E">
      <w:pPr>
        <w:numPr>
          <w:ilvl w:val="0"/>
          <w:numId w:val="257"/>
        </w:numPr>
        <w:tabs>
          <w:tab w:val="clear" w:pos="720"/>
          <w:tab w:val="num" w:pos="49"/>
          <w:tab w:val="left" w:pos="250"/>
          <w:tab w:val="left" w:pos="426"/>
          <w:tab w:val="num" w:pos="478"/>
        </w:tabs>
        <w:suppressAutoHyphens w:val="0"/>
        <w:ind w:left="0" w:firstLine="0"/>
        <w:rPr>
          <w:sz w:val="28"/>
          <w:szCs w:val="28"/>
        </w:rPr>
      </w:pPr>
      <w:r w:rsidRPr="002D04D3">
        <w:rPr>
          <w:bCs/>
          <w:sz w:val="28"/>
          <w:szCs w:val="28"/>
        </w:rPr>
        <w:t>поддерживаемых программным обеспечением и оборудованием</w:t>
      </w:r>
    </w:p>
    <w:p w:rsidR="002D04D3" w:rsidRPr="002D04D3" w:rsidRDefault="002D04D3" w:rsidP="00865294">
      <w:pPr>
        <w:tabs>
          <w:tab w:val="left" w:pos="426"/>
        </w:tabs>
        <w:suppressAutoHyphens w:val="0"/>
        <w:rPr>
          <w:sz w:val="28"/>
          <w:szCs w:val="28"/>
        </w:rPr>
      </w:pPr>
    </w:p>
    <w:p w:rsidR="002D04D3" w:rsidRPr="002D04D3" w:rsidRDefault="002D04D3" w:rsidP="00865294">
      <w:pPr>
        <w:tabs>
          <w:tab w:val="left" w:pos="426"/>
        </w:tabs>
        <w:rPr>
          <w:sz w:val="28"/>
          <w:szCs w:val="28"/>
        </w:rPr>
      </w:pPr>
      <w:r>
        <w:rPr>
          <w:bCs/>
          <w:sz w:val="28"/>
          <w:szCs w:val="28"/>
        </w:rPr>
        <w:t>5)</w:t>
      </w:r>
      <w:r w:rsidRPr="002D04D3">
        <w:rPr>
          <w:bCs/>
          <w:sz w:val="28"/>
          <w:szCs w:val="28"/>
        </w:rPr>
        <w:t xml:space="preserve">Авторизацией называют процесс проверки имеющихся у пользователя </w:t>
      </w:r>
    </w:p>
    <w:p w:rsidR="002D04D3" w:rsidRPr="002D04D3" w:rsidRDefault="002D04D3" w:rsidP="00B05C6E">
      <w:pPr>
        <w:numPr>
          <w:ilvl w:val="0"/>
          <w:numId w:val="259"/>
        </w:numPr>
        <w:tabs>
          <w:tab w:val="num" w:pos="49"/>
          <w:tab w:val="left" w:pos="250"/>
          <w:tab w:val="left" w:pos="426"/>
        </w:tabs>
        <w:suppressAutoHyphens w:val="0"/>
        <w:ind w:left="0" w:firstLine="0"/>
        <w:rPr>
          <w:sz w:val="28"/>
          <w:szCs w:val="28"/>
        </w:rPr>
      </w:pPr>
      <w:r w:rsidRPr="002D04D3">
        <w:rPr>
          <w:sz w:val="28"/>
          <w:szCs w:val="28"/>
        </w:rPr>
        <w:t>протоколов</w:t>
      </w:r>
    </w:p>
    <w:p w:rsidR="002D04D3" w:rsidRPr="002D04D3" w:rsidRDefault="002D04D3" w:rsidP="00B05C6E">
      <w:pPr>
        <w:numPr>
          <w:ilvl w:val="0"/>
          <w:numId w:val="259"/>
        </w:numPr>
        <w:tabs>
          <w:tab w:val="num" w:pos="49"/>
          <w:tab w:val="left" w:pos="250"/>
          <w:tab w:val="left" w:pos="426"/>
        </w:tabs>
        <w:suppressAutoHyphens w:val="0"/>
        <w:ind w:left="0" w:firstLine="0"/>
        <w:rPr>
          <w:sz w:val="28"/>
          <w:szCs w:val="28"/>
        </w:rPr>
      </w:pPr>
      <w:r w:rsidRPr="002D04D3">
        <w:rPr>
          <w:sz w:val="28"/>
          <w:szCs w:val="28"/>
        </w:rPr>
        <w:t>доменных имен</w:t>
      </w:r>
    </w:p>
    <w:p w:rsidR="002D04D3" w:rsidRPr="002D04D3" w:rsidRDefault="002D04D3" w:rsidP="00B05C6E">
      <w:pPr>
        <w:numPr>
          <w:ilvl w:val="0"/>
          <w:numId w:val="259"/>
        </w:numPr>
        <w:tabs>
          <w:tab w:val="num" w:pos="49"/>
          <w:tab w:val="left" w:pos="250"/>
          <w:tab w:val="left" w:pos="426"/>
        </w:tabs>
        <w:suppressAutoHyphens w:val="0"/>
        <w:ind w:left="0" w:firstLine="0"/>
        <w:rPr>
          <w:sz w:val="28"/>
          <w:szCs w:val="28"/>
        </w:rPr>
      </w:pPr>
      <w:r w:rsidRPr="002D04D3">
        <w:rPr>
          <w:bCs/>
          <w:sz w:val="28"/>
          <w:szCs w:val="28"/>
          <w:lang w:val="en-US"/>
        </w:rPr>
        <w:t>IP</w:t>
      </w:r>
      <w:r w:rsidRPr="002D04D3">
        <w:rPr>
          <w:bCs/>
          <w:sz w:val="28"/>
          <w:szCs w:val="28"/>
        </w:rPr>
        <w:t>-адреса и пароля</w:t>
      </w:r>
    </w:p>
    <w:p w:rsidR="002D04D3" w:rsidRPr="002D04D3" w:rsidRDefault="002D04D3" w:rsidP="00B05C6E">
      <w:pPr>
        <w:numPr>
          <w:ilvl w:val="0"/>
          <w:numId w:val="259"/>
        </w:numPr>
        <w:tabs>
          <w:tab w:val="num" w:pos="49"/>
          <w:tab w:val="left" w:pos="250"/>
          <w:tab w:val="left" w:pos="426"/>
        </w:tabs>
        <w:suppressAutoHyphens w:val="0"/>
        <w:ind w:left="0" w:firstLine="0"/>
        <w:rPr>
          <w:sz w:val="28"/>
          <w:szCs w:val="28"/>
        </w:rPr>
      </w:pPr>
      <w:r w:rsidRPr="002D04D3">
        <w:rPr>
          <w:bCs/>
          <w:sz w:val="28"/>
          <w:szCs w:val="28"/>
        </w:rPr>
        <w:t>прав и разрешений на доступ к ресурсам в домене</w:t>
      </w:r>
    </w:p>
    <w:p w:rsidR="002D04D3" w:rsidRPr="002D04D3" w:rsidRDefault="002D04D3" w:rsidP="00865294">
      <w:pPr>
        <w:tabs>
          <w:tab w:val="left" w:pos="426"/>
        </w:tabs>
        <w:suppressAutoHyphens w:val="0"/>
        <w:rPr>
          <w:sz w:val="28"/>
          <w:szCs w:val="28"/>
        </w:rPr>
      </w:pPr>
    </w:p>
    <w:p w:rsidR="002D04D3" w:rsidRPr="002D04D3" w:rsidRDefault="002D04D3" w:rsidP="00865294">
      <w:pPr>
        <w:tabs>
          <w:tab w:val="left" w:pos="426"/>
        </w:tabs>
        <w:rPr>
          <w:sz w:val="28"/>
          <w:szCs w:val="28"/>
          <w:lang w:val="en-US"/>
        </w:rPr>
      </w:pPr>
      <w:r w:rsidRPr="002D04D3">
        <w:rPr>
          <w:bCs/>
          <w:sz w:val="28"/>
          <w:szCs w:val="28"/>
          <w:lang w:val="en-US"/>
        </w:rPr>
        <w:t xml:space="preserve">6)Transmission Control Protocol (TCP) — </w:t>
      </w:r>
      <w:r w:rsidRPr="002D04D3">
        <w:rPr>
          <w:bCs/>
          <w:sz w:val="28"/>
          <w:szCs w:val="28"/>
        </w:rPr>
        <w:t>это</w:t>
      </w:r>
    </w:p>
    <w:p w:rsidR="002D04D3" w:rsidRPr="002D04D3" w:rsidRDefault="002D04D3" w:rsidP="00B05C6E">
      <w:pPr>
        <w:numPr>
          <w:ilvl w:val="0"/>
          <w:numId w:val="261"/>
        </w:numPr>
        <w:tabs>
          <w:tab w:val="clear" w:pos="822"/>
          <w:tab w:val="num" w:pos="49"/>
          <w:tab w:val="left" w:pos="250"/>
          <w:tab w:val="left" w:pos="426"/>
        </w:tabs>
        <w:suppressAutoHyphens w:val="0"/>
        <w:ind w:left="0" w:firstLine="0"/>
        <w:rPr>
          <w:bCs/>
          <w:sz w:val="28"/>
          <w:szCs w:val="28"/>
        </w:rPr>
      </w:pPr>
      <w:r w:rsidRPr="002D04D3">
        <w:rPr>
          <w:bCs/>
          <w:sz w:val="28"/>
          <w:szCs w:val="28"/>
        </w:rPr>
        <w:t xml:space="preserve">протокол маршрутизации. </w:t>
      </w:r>
    </w:p>
    <w:p w:rsidR="002D04D3" w:rsidRPr="002D04D3" w:rsidRDefault="002D04D3" w:rsidP="00B05C6E">
      <w:pPr>
        <w:numPr>
          <w:ilvl w:val="0"/>
          <w:numId w:val="261"/>
        </w:numPr>
        <w:tabs>
          <w:tab w:val="clear" w:pos="822"/>
          <w:tab w:val="num" w:pos="49"/>
          <w:tab w:val="left" w:pos="250"/>
          <w:tab w:val="left" w:pos="426"/>
        </w:tabs>
        <w:suppressAutoHyphens w:val="0"/>
        <w:ind w:left="0" w:firstLine="0"/>
        <w:rPr>
          <w:bCs/>
          <w:sz w:val="28"/>
          <w:szCs w:val="28"/>
        </w:rPr>
      </w:pPr>
      <w:r w:rsidRPr="002D04D3">
        <w:rPr>
          <w:bCs/>
          <w:sz w:val="28"/>
          <w:szCs w:val="28"/>
        </w:rPr>
        <w:t>протокол локальной сети</w:t>
      </w:r>
    </w:p>
    <w:p w:rsidR="002D04D3" w:rsidRPr="002D04D3" w:rsidRDefault="002D04D3" w:rsidP="00B05C6E">
      <w:pPr>
        <w:numPr>
          <w:ilvl w:val="0"/>
          <w:numId w:val="261"/>
        </w:numPr>
        <w:tabs>
          <w:tab w:val="clear" w:pos="822"/>
          <w:tab w:val="num" w:pos="49"/>
          <w:tab w:val="left" w:pos="250"/>
          <w:tab w:val="left" w:pos="426"/>
        </w:tabs>
        <w:suppressAutoHyphens w:val="0"/>
        <w:ind w:left="0" w:firstLine="0"/>
        <w:rPr>
          <w:sz w:val="28"/>
          <w:szCs w:val="28"/>
          <w:lang w:val="en-US"/>
        </w:rPr>
      </w:pPr>
      <w:r w:rsidRPr="002D04D3">
        <w:rPr>
          <w:bCs/>
          <w:sz w:val="28"/>
          <w:szCs w:val="28"/>
        </w:rPr>
        <w:t>транспортныйпротокол</w:t>
      </w:r>
      <w:r w:rsidRPr="002D04D3">
        <w:rPr>
          <w:bCs/>
          <w:sz w:val="28"/>
          <w:szCs w:val="28"/>
          <w:lang w:val="en-US"/>
        </w:rPr>
        <w:t>;</w:t>
      </w:r>
    </w:p>
    <w:p w:rsidR="002D04D3" w:rsidRPr="002D04D3" w:rsidRDefault="002D04D3" w:rsidP="00B05C6E">
      <w:pPr>
        <w:numPr>
          <w:ilvl w:val="0"/>
          <w:numId w:val="261"/>
        </w:numPr>
        <w:tabs>
          <w:tab w:val="num" w:pos="49"/>
          <w:tab w:val="left" w:pos="250"/>
          <w:tab w:val="left" w:pos="426"/>
        </w:tabs>
        <w:suppressAutoHyphens w:val="0"/>
        <w:ind w:left="0" w:firstLine="0"/>
        <w:rPr>
          <w:sz w:val="28"/>
          <w:szCs w:val="28"/>
          <w:lang w:val="en-US"/>
        </w:rPr>
      </w:pPr>
      <w:r w:rsidRPr="002D04D3">
        <w:rPr>
          <w:bCs/>
          <w:sz w:val="28"/>
          <w:szCs w:val="28"/>
        </w:rPr>
        <w:t>протокол доступа к Интернету</w:t>
      </w:r>
    </w:p>
    <w:p w:rsidR="002D04D3" w:rsidRPr="002D04D3" w:rsidRDefault="002D04D3" w:rsidP="00865294">
      <w:pPr>
        <w:tabs>
          <w:tab w:val="left" w:pos="426"/>
        </w:tabs>
        <w:suppressAutoHyphens w:val="0"/>
        <w:rPr>
          <w:sz w:val="28"/>
          <w:szCs w:val="28"/>
        </w:rPr>
      </w:pPr>
    </w:p>
    <w:p w:rsidR="002D04D3" w:rsidRPr="002D04D3" w:rsidRDefault="002D04D3" w:rsidP="00865294">
      <w:pPr>
        <w:tabs>
          <w:tab w:val="left" w:pos="426"/>
        </w:tabs>
        <w:jc w:val="both"/>
        <w:rPr>
          <w:bCs/>
          <w:sz w:val="28"/>
          <w:szCs w:val="28"/>
        </w:rPr>
      </w:pPr>
      <w:r>
        <w:rPr>
          <w:bCs/>
          <w:sz w:val="28"/>
          <w:szCs w:val="28"/>
        </w:rPr>
        <w:t>7)</w:t>
      </w:r>
      <w:r w:rsidRPr="002D04D3">
        <w:rPr>
          <w:bCs/>
          <w:sz w:val="28"/>
          <w:szCs w:val="28"/>
        </w:rPr>
        <w:t xml:space="preserve">Провайдер- </w:t>
      </w:r>
    </w:p>
    <w:p w:rsidR="002D04D3" w:rsidRPr="002D04D3" w:rsidRDefault="002D04D3" w:rsidP="00B05C6E">
      <w:pPr>
        <w:numPr>
          <w:ilvl w:val="0"/>
          <w:numId w:val="258"/>
        </w:numPr>
        <w:tabs>
          <w:tab w:val="clear" w:pos="720"/>
          <w:tab w:val="num" w:pos="49"/>
          <w:tab w:val="left" w:pos="250"/>
          <w:tab w:val="left" w:pos="426"/>
          <w:tab w:val="num" w:pos="478"/>
        </w:tabs>
        <w:suppressAutoHyphens w:val="0"/>
        <w:ind w:left="0" w:firstLine="0"/>
        <w:rPr>
          <w:sz w:val="28"/>
          <w:szCs w:val="28"/>
        </w:rPr>
      </w:pPr>
      <w:r w:rsidRPr="002D04D3">
        <w:rPr>
          <w:bCs/>
          <w:sz w:val="28"/>
          <w:szCs w:val="28"/>
        </w:rPr>
        <w:t>организация услуг доступа к Интернету</w:t>
      </w:r>
    </w:p>
    <w:p w:rsidR="002D04D3" w:rsidRPr="002D04D3" w:rsidRDefault="002D04D3" w:rsidP="00B05C6E">
      <w:pPr>
        <w:numPr>
          <w:ilvl w:val="0"/>
          <w:numId w:val="258"/>
        </w:numPr>
        <w:tabs>
          <w:tab w:val="clear" w:pos="720"/>
          <w:tab w:val="num" w:pos="49"/>
          <w:tab w:val="left" w:pos="250"/>
          <w:tab w:val="left" w:pos="426"/>
          <w:tab w:val="num" w:pos="478"/>
        </w:tabs>
        <w:suppressAutoHyphens w:val="0"/>
        <w:ind w:left="0" w:firstLine="0"/>
        <w:rPr>
          <w:sz w:val="28"/>
          <w:szCs w:val="28"/>
        </w:rPr>
      </w:pPr>
      <w:r w:rsidRPr="002D04D3">
        <w:rPr>
          <w:bCs/>
          <w:sz w:val="28"/>
          <w:szCs w:val="28"/>
        </w:rPr>
        <w:t>- система соглашений</w:t>
      </w:r>
    </w:p>
    <w:p w:rsidR="002D04D3" w:rsidRPr="002D04D3" w:rsidRDefault="002D04D3" w:rsidP="00B05C6E">
      <w:pPr>
        <w:numPr>
          <w:ilvl w:val="0"/>
          <w:numId w:val="258"/>
        </w:numPr>
        <w:tabs>
          <w:tab w:val="clear" w:pos="720"/>
          <w:tab w:val="num" w:pos="49"/>
          <w:tab w:val="left" w:pos="250"/>
          <w:tab w:val="left" w:pos="426"/>
          <w:tab w:val="num" w:pos="478"/>
        </w:tabs>
        <w:suppressAutoHyphens w:val="0"/>
        <w:ind w:left="0" w:firstLine="0"/>
        <w:rPr>
          <w:sz w:val="28"/>
          <w:szCs w:val="28"/>
        </w:rPr>
      </w:pPr>
      <w:r w:rsidRPr="002D04D3">
        <w:rPr>
          <w:bCs/>
          <w:sz w:val="28"/>
          <w:szCs w:val="28"/>
        </w:rPr>
        <w:t xml:space="preserve"> протокол доступа к Интернету</w:t>
      </w:r>
    </w:p>
    <w:p w:rsidR="002D04D3" w:rsidRPr="002D04D3" w:rsidRDefault="002D04D3" w:rsidP="00B05C6E">
      <w:pPr>
        <w:numPr>
          <w:ilvl w:val="0"/>
          <w:numId w:val="258"/>
        </w:numPr>
        <w:tabs>
          <w:tab w:val="clear" w:pos="720"/>
          <w:tab w:val="num" w:pos="49"/>
          <w:tab w:val="left" w:pos="250"/>
          <w:tab w:val="left" w:pos="426"/>
          <w:tab w:val="num" w:pos="478"/>
        </w:tabs>
        <w:suppressAutoHyphens w:val="0"/>
        <w:ind w:left="0" w:firstLine="0"/>
        <w:rPr>
          <w:sz w:val="28"/>
          <w:szCs w:val="28"/>
        </w:rPr>
      </w:pPr>
      <w:r w:rsidRPr="002D04D3">
        <w:rPr>
          <w:sz w:val="28"/>
          <w:szCs w:val="28"/>
        </w:rPr>
        <w:t>вид топологии</w:t>
      </w:r>
    </w:p>
    <w:p w:rsidR="00372247" w:rsidRDefault="00372247" w:rsidP="00865294">
      <w:pPr>
        <w:tabs>
          <w:tab w:val="left" w:pos="426"/>
        </w:tabs>
        <w:rPr>
          <w:sz w:val="28"/>
          <w:szCs w:val="28"/>
        </w:rPr>
      </w:pPr>
    </w:p>
    <w:p w:rsidR="002D04D3" w:rsidRPr="002D04D3" w:rsidRDefault="002D04D3" w:rsidP="00865294">
      <w:pPr>
        <w:tabs>
          <w:tab w:val="left" w:pos="426"/>
        </w:tabs>
        <w:rPr>
          <w:sz w:val="28"/>
          <w:szCs w:val="28"/>
        </w:rPr>
      </w:pPr>
      <w:r>
        <w:rPr>
          <w:sz w:val="28"/>
          <w:szCs w:val="28"/>
        </w:rPr>
        <w:t>8)</w:t>
      </w:r>
      <w:r w:rsidRPr="002D04D3">
        <w:rPr>
          <w:sz w:val="28"/>
          <w:szCs w:val="28"/>
        </w:rPr>
        <w:t>Гипертекстовая информационная система поиска ресурсов Интернет и доступа к ним-</w:t>
      </w:r>
    </w:p>
    <w:p w:rsidR="002D04D3" w:rsidRPr="002D04D3" w:rsidRDefault="002D04D3" w:rsidP="00B05C6E">
      <w:pPr>
        <w:numPr>
          <w:ilvl w:val="0"/>
          <w:numId w:val="262"/>
        </w:numPr>
        <w:tabs>
          <w:tab w:val="clear" w:pos="1400"/>
          <w:tab w:val="num" w:pos="49"/>
          <w:tab w:val="left" w:pos="250"/>
          <w:tab w:val="left" w:pos="426"/>
        </w:tabs>
        <w:suppressAutoHyphens w:val="0"/>
        <w:ind w:left="0" w:firstLine="0"/>
        <w:rPr>
          <w:sz w:val="28"/>
          <w:szCs w:val="28"/>
        </w:rPr>
      </w:pPr>
      <w:r w:rsidRPr="002D04D3">
        <w:rPr>
          <w:sz w:val="28"/>
          <w:szCs w:val="28"/>
          <w:lang w:val="en-US"/>
        </w:rPr>
        <w:t>IP</w:t>
      </w:r>
      <w:r w:rsidRPr="002D04D3">
        <w:rPr>
          <w:sz w:val="28"/>
          <w:szCs w:val="28"/>
        </w:rPr>
        <w:t>- телефония;</w:t>
      </w:r>
    </w:p>
    <w:p w:rsidR="002D04D3" w:rsidRPr="002D04D3" w:rsidRDefault="002D04D3" w:rsidP="00B05C6E">
      <w:pPr>
        <w:numPr>
          <w:ilvl w:val="0"/>
          <w:numId w:val="262"/>
        </w:numPr>
        <w:tabs>
          <w:tab w:val="clear" w:pos="1400"/>
          <w:tab w:val="num" w:pos="49"/>
          <w:tab w:val="left" w:pos="250"/>
          <w:tab w:val="left" w:pos="426"/>
        </w:tabs>
        <w:suppressAutoHyphens w:val="0"/>
        <w:ind w:left="0" w:firstLine="0"/>
        <w:rPr>
          <w:sz w:val="28"/>
          <w:szCs w:val="28"/>
        </w:rPr>
      </w:pPr>
      <w:r w:rsidRPr="002D04D3">
        <w:rPr>
          <w:sz w:val="28"/>
          <w:szCs w:val="28"/>
        </w:rPr>
        <w:t>Электронная почта;</w:t>
      </w:r>
    </w:p>
    <w:p w:rsidR="002D04D3" w:rsidRPr="002D04D3" w:rsidRDefault="002D04D3" w:rsidP="00B05C6E">
      <w:pPr>
        <w:numPr>
          <w:ilvl w:val="0"/>
          <w:numId w:val="262"/>
        </w:numPr>
        <w:tabs>
          <w:tab w:val="clear" w:pos="1400"/>
          <w:tab w:val="num" w:pos="49"/>
          <w:tab w:val="left" w:pos="250"/>
          <w:tab w:val="left" w:pos="426"/>
        </w:tabs>
        <w:suppressAutoHyphens w:val="0"/>
        <w:ind w:left="0" w:firstLine="0"/>
        <w:rPr>
          <w:sz w:val="28"/>
          <w:szCs w:val="28"/>
        </w:rPr>
      </w:pPr>
      <w:r w:rsidRPr="002D04D3">
        <w:rPr>
          <w:sz w:val="28"/>
          <w:szCs w:val="28"/>
        </w:rPr>
        <w:t>Браузер;</w:t>
      </w:r>
    </w:p>
    <w:p w:rsidR="002D04D3" w:rsidRPr="002D04D3" w:rsidRDefault="002D04D3" w:rsidP="00B05C6E">
      <w:pPr>
        <w:numPr>
          <w:ilvl w:val="0"/>
          <w:numId w:val="262"/>
        </w:numPr>
        <w:tabs>
          <w:tab w:val="num" w:pos="49"/>
          <w:tab w:val="left" w:pos="250"/>
          <w:tab w:val="left" w:pos="426"/>
        </w:tabs>
        <w:suppressAutoHyphens w:val="0"/>
        <w:ind w:left="0" w:firstLine="0"/>
        <w:rPr>
          <w:sz w:val="28"/>
          <w:szCs w:val="28"/>
        </w:rPr>
      </w:pPr>
      <w:r w:rsidRPr="002D04D3">
        <w:rPr>
          <w:sz w:val="28"/>
          <w:szCs w:val="28"/>
          <w:lang w:val="en-US"/>
        </w:rPr>
        <w:t>WWW</w:t>
      </w:r>
    </w:p>
    <w:p w:rsidR="002D04D3" w:rsidRDefault="002D04D3" w:rsidP="00865294">
      <w:pPr>
        <w:tabs>
          <w:tab w:val="left" w:pos="426"/>
        </w:tabs>
        <w:suppressAutoHyphens w:val="0"/>
        <w:rPr>
          <w:sz w:val="28"/>
          <w:szCs w:val="28"/>
        </w:rPr>
      </w:pPr>
    </w:p>
    <w:p w:rsidR="00222FCF" w:rsidRPr="002D04D3" w:rsidRDefault="00222FCF" w:rsidP="00865294">
      <w:pPr>
        <w:tabs>
          <w:tab w:val="left" w:pos="426"/>
        </w:tabs>
        <w:suppressAutoHyphens w:val="0"/>
        <w:rPr>
          <w:sz w:val="28"/>
          <w:szCs w:val="28"/>
        </w:rPr>
      </w:pPr>
    </w:p>
    <w:p w:rsidR="002D04D3" w:rsidRPr="002D04D3" w:rsidRDefault="002D04D3" w:rsidP="00865294">
      <w:pPr>
        <w:tabs>
          <w:tab w:val="left" w:pos="426"/>
        </w:tabs>
        <w:rPr>
          <w:sz w:val="28"/>
          <w:szCs w:val="28"/>
        </w:rPr>
      </w:pPr>
      <w:r>
        <w:rPr>
          <w:sz w:val="28"/>
          <w:szCs w:val="28"/>
        </w:rPr>
        <w:t>9)</w:t>
      </w:r>
      <w:r w:rsidRPr="002D04D3">
        <w:rPr>
          <w:sz w:val="28"/>
          <w:szCs w:val="28"/>
        </w:rPr>
        <w:t>В качестве гипертекстовых ссылок можно использовать</w:t>
      </w:r>
    </w:p>
    <w:p w:rsidR="002D04D3" w:rsidRPr="002D04D3" w:rsidRDefault="002D04D3" w:rsidP="00B05C6E">
      <w:pPr>
        <w:numPr>
          <w:ilvl w:val="0"/>
          <w:numId w:val="263"/>
        </w:numPr>
        <w:tabs>
          <w:tab w:val="clear" w:pos="720"/>
          <w:tab w:val="num" w:pos="49"/>
          <w:tab w:val="left" w:pos="250"/>
          <w:tab w:val="left" w:pos="426"/>
        </w:tabs>
        <w:suppressAutoHyphens w:val="0"/>
        <w:ind w:left="0" w:firstLine="0"/>
        <w:rPr>
          <w:sz w:val="28"/>
          <w:szCs w:val="28"/>
        </w:rPr>
      </w:pPr>
      <w:r w:rsidRPr="002D04D3">
        <w:rPr>
          <w:sz w:val="28"/>
          <w:szCs w:val="28"/>
        </w:rPr>
        <w:t xml:space="preserve">только слово </w:t>
      </w:r>
    </w:p>
    <w:p w:rsidR="002D04D3" w:rsidRPr="002D04D3" w:rsidRDefault="002D04D3" w:rsidP="00B05C6E">
      <w:pPr>
        <w:numPr>
          <w:ilvl w:val="0"/>
          <w:numId w:val="263"/>
        </w:numPr>
        <w:tabs>
          <w:tab w:val="clear" w:pos="720"/>
          <w:tab w:val="num" w:pos="49"/>
          <w:tab w:val="left" w:pos="250"/>
          <w:tab w:val="left" w:pos="426"/>
        </w:tabs>
        <w:suppressAutoHyphens w:val="0"/>
        <w:ind w:left="0" w:firstLine="0"/>
        <w:rPr>
          <w:sz w:val="28"/>
          <w:szCs w:val="28"/>
        </w:rPr>
      </w:pPr>
      <w:r w:rsidRPr="002D04D3">
        <w:rPr>
          <w:sz w:val="28"/>
          <w:szCs w:val="28"/>
        </w:rPr>
        <w:t xml:space="preserve">только картинку </w:t>
      </w:r>
    </w:p>
    <w:p w:rsidR="002D04D3" w:rsidRPr="002D04D3" w:rsidRDefault="002D04D3" w:rsidP="00B05C6E">
      <w:pPr>
        <w:numPr>
          <w:ilvl w:val="0"/>
          <w:numId w:val="263"/>
        </w:numPr>
        <w:tabs>
          <w:tab w:val="clear" w:pos="720"/>
          <w:tab w:val="num" w:pos="49"/>
          <w:tab w:val="left" w:pos="250"/>
          <w:tab w:val="left" w:pos="426"/>
        </w:tabs>
        <w:suppressAutoHyphens w:val="0"/>
        <w:ind w:left="0" w:firstLine="0"/>
        <w:rPr>
          <w:sz w:val="28"/>
          <w:szCs w:val="28"/>
        </w:rPr>
      </w:pPr>
      <w:r w:rsidRPr="002D04D3">
        <w:rPr>
          <w:sz w:val="28"/>
          <w:szCs w:val="28"/>
        </w:rPr>
        <w:t xml:space="preserve">любое слово или любую картинку </w:t>
      </w:r>
    </w:p>
    <w:p w:rsidR="002D04D3" w:rsidRPr="002D04D3" w:rsidRDefault="002D04D3" w:rsidP="00B05C6E">
      <w:pPr>
        <w:numPr>
          <w:ilvl w:val="0"/>
          <w:numId w:val="263"/>
        </w:numPr>
        <w:tabs>
          <w:tab w:val="clear" w:pos="720"/>
          <w:tab w:val="num" w:pos="49"/>
          <w:tab w:val="left" w:pos="250"/>
          <w:tab w:val="left" w:pos="426"/>
        </w:tabs>
        <w:suppressAutoHyphens w:val="0"/>
        <w:ind w:left="0" w:firstLine="0"/>
        <w:rPr>
          <w:sz w:val="28"/>
          <w:szCs w:val="28"/>
        </w:rPr>
      </w:pPr>
      <w:r w:rsidRPr="002D04D3">
        <w:rPr>
          <w:sz w:val="28"/>
          <w:szCs w:val="28"/>
        </w:rPr>
        <w:t>слово, группу слов или картинку, при подведении мыши к которым ее курсор принимает форму человеческой руки</w:t>
      </w:r>
    </w:p>
    <w:p w:rsidR="002D04D3" w:rsidRPr="002D04D3" w:rsidRDefault="002D04D3" w:rsidP="00865294">
      <w:pPr>
        <w:tabs>
          <w:tab w:val="left" w:pos="426"/>
        </w:tabs>
        <w:suppressAutoHyphens w:val="0"/>
        <w:rPr>
          <w:sz w:val="28"/>
          <w:szCs w:val="28"/>
        </w:rPr>
      </w:pPr>
    </w:p>
    <w:p w:rsidR="002D04D3" w:rsidRPr="002D04D3" w:rsidRDefault="002D04D3" w:rsidP="00865294">
      <w:pPr>
        <w:tabs>
          <w:tab w:val="left" w:pos="426"/>
        </w:tabs>
        <w:rPr>
          <w:sz w:val="28"/>
          <w:szCs w:val="28"/>
        </w:rPr>
      </w:pPr>
      <w:r>
        <w:rPr>
          <w:sz w:val="28"/>
          <w:szCs w:val="28"/>
        </w:rPr>
        <w:t>10)</w:t>
      </w:r>
      <w:r w:rsidRPr="002D04D3">
        <w:rPr>
          <w:sz w:val="28"/>
          <w:szCs w:val="28"/>
          <w:lang w:val="en-US"/>
        </w:rPr>
        <w:t>Web</w:t>
      </w:r>
      <w:r w:rsidRPr="002D04D3">
        <w:rPr>
          <w:sz w:val="28"/>
          <w:szCs w:val="28"/>
        </w:rPr>
        <w:t>-страница - это</w:t>
      </w:r>
    </w:p>
    <w:p w:rsidR="002D04D3" w:rsidRPr="002D04D3" w:rsidRDefault="002D04D3" w:rsidP="00B05C6E">
      <w:pPr>
        <w:numPr>
          <w:ilvl w:val="0"/>
          <w:numId w:val="264"/>
        </w:numPr>
        <w:tabs>
          <w:tab w:val="clear" w:pos="720"/>
          <w:tab w:val="num" w:pos="49"/>
          <w:tab w:val="left" w:pos="250"/>
          <w:tab w:val="left" w:pos="426"/>
        </w:tabs>
        <w:suppressAutoHyphens w:val="0"/>
        <w:ind w:left="0" w:firstLine="0"/>
        <w:rPr>
          <w:sz w:val="28"/>
          <w:szCs w:val="28"/>
        </w:rPr>
      </w:pPr>
      <w:r w:rsidRPr="002D04D3">
        <w:rPr>
          <w:sz w:val="28"/>
          <w:szCs w:val="28"/>
        </w:rPr>
        <w:t xml:space="preserve">документ, в котором хранится информация сервера </w:t>
      </w:r>
    </w:p>
    <w:p w:rsidR="002D04D3" w:rsidRPr="002D04D3" w:rsidRDefault="002D04D3" w:rsidP="00B05C6E">
      <w:pPr>
        <w:numPr>
          <w:ilvl w:val="0"/>
          <w:numId w:val="264"/>
        </w:numPr>
        <w:tabs>
          <w:tab w:val="clear" w:pos="720"/>
          <w:tab w:val="num" w:pos="49"/>
          <w:tab w:val="left" w:pos="250"/>
          <w:tab w:val="left" w:pos="426"/>
        </w:tabs>
        <w:suppressAutoHyphens w:val="0"/>
        <w:ind w:left="0" w:firstLine="0"/>
        <w:rPr>
          <w:sz w:val="28"/>
          <w:szCs w:val="28"/>
        </w:rPr>
      </w:pPr>
      <w:r w:rsidRPr="002D04D3">
        <w:rPr>
          <w:sz w:val="28"/>
          <w:szCs w:val="28"/>
        </w:rPr>
        <w:t xml:space="preserve">документ, в котором хранится вся информация по сети </w:t>
      </w:r>
    </w:p>
    <w:p w:rsidR="002D04D3" w:rsidRPr="002D04D3" w:rsidRDefault="002D04D3" w:rsidP="00B05C6E">
      <w:pPr>
        <w:numPr>
          <w:ilvl w:val="0"/>
          <w:numId w:val="264"/>
        </w:numPr>
        <w:tabs>
          <w:tab w:val="clear" w:pos="720"/>
          <w:tab w:val="num" w:pos="49"/>
          <w:tab w:val="left" w:pos="250"/>
          <w:tab w:val="left" w:pos="426"/>
        </w:tabs>
        <w:suppressAutoHyphens w:val="0"/>
        <w:ind w:left="0" w:firstLine="0"/>
        <w:rPr>
          <w:sz w:val="28"/>
          <w:szCs w:val="28"/>
        </w:rPr>
      </w:pPr>
      <w:r w:rsidRPr="002D04D3">
        <w:rPr>
          <w:sz w:val="28"/>
          <w:szCs w:val="28"/>
        </w:rPr>
        <w:t xml:space="preserve">документ, в котором хранится информация пользователя </w:t>
      </w:r>
    </w:p>
    <w:p w:rsidR="002D04D3" w:rsidRPr="002D04D3" w:rsidRDefault="002D04D3" w:rsidP="00B05C6E">
      <w:pPr>
        <w:numPr>
          <w:ilvl w:val="0"/>
          <w:numId w:val="264"/>
        </w:numPr>
        <w:tabs>
          <w:tab w:val="clear" w:pos="720"/>
          <w:tab w:val="num" w:pos="49"/>
          <w:tab w:val="left" w:pos="250"/>
          <w:tab w:val="left" w:pos="426"/>
        </w:tabs>
        <w:suppressAutoHyphens w:val="0"/>
        <w:ind w:left="0" w:firstLine="0"/>
        <w:rPr>
          <w:sz w:val="28"/>
          <w:szCs w:val="28"/>
        </w:rPr>
      </w:pPr>
      <w:r w:rsidRPr="002D04D3">
        <w:rPr>
          <w:sz w:val="28"/>
          <w:szCs w:val="28"/>
        </w:rPr>
        <w:t>сводка меню программных продуктов</w:t>
      </w:r>
    </w:p>
    <w:p w:rsidR="002D04D3" w:rsidRDefault="002D04D3" w:rsidP="00865294">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p>
    <w:p w:rsidR="002D04D3" w:rsidRPr="00372247" w:rsidRDefault="00372247" w:rsidP="00865294">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8"/>
          <w:szCs w:val="28"/>
          <w:lang w:eastAsia="ru-RU"/>
        </w:rPr>
      </w:pPr>
      <w:r w:rsidRPr="00372247">
        <w:rPr>
          <w:b/>
          <w:sz w:val="28"/>
          <w:szCs w:val="28"/>
          <w:lang w:eastAsia="ru-RU"/>
        </w:rPr>
        <w:t>ВАРИАНТ 2</w:t>
      </w:r>
    </w:p>
    <w:p w:rsidR="002D04D3" w:rsidRDefault="002D04D3" w:rsidP="00865294">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p>
    <w:p w:rsidR="00865294" w:rsidRPr="00865294" w:rsidRDefault="00865294" w:rsidP="00865294">
      <w:pPr>
        <w:tabs>
          <w:tab w:val="left" w:pos="426"/>
        </w:tabs>
        <w:rPr>
          <w:sz w:val="28"/>
          <w:szCs w:val="28"/>
        </w:rPr>
      </w:pPr>
      <w:r>
        <w:rPr>
          <w:sz w:val="28"/>
          <w:szCs w:val="28"/>
        </w:rPr>
        <w:t>1)</w:t>
      </w:r>
      <w:r w:rsidRPr="00865294">
        <w:rPr>
          <w:bCs/>
          <w:sz w:val="28"/>
          <w:szCs w:val="28"/>
        </w:rPr>
        <w:t>Топология - это конфигурация локальной сети, которая</w:t>
      </w:r>
    </w:p>
    <w:p w:rsidR="00865294" w:rsidRPr="00865294" w:rsidRDefault="00865294" w:rsidP="00B05C6E">
      <w:pPr>
        <w:numPr>
          <w:ilvl w:val="0"/>
          <w:numId w:val="271"/>
        </w:numPr>
        <w:tabs>
          <w:tab w:val="clear" w:pos="720"/>
          <w:tab w:val="left" w:pos="426"/>
          <w:tab w:val="num" w:pos="669"/>
        </w:tabs>
        <w:suppressAutoHyphens w:val="0"/>
        <w:ind w:left="0" w:firstLine="0"/>
        <w:rPr>
          <w:sz w:val="28"/>
          <w:szCs w:val="28"/>
        </w:rPr>
      </w:pPr>
      <w:r w:rsidRPr="00865294">
        <w:rPr>
          <w:sz w:val="28"/>
          <w:szCs w:val="28"/>
        </w:rPr>
        <w:t>представляет тип соединения «дерево»</w:t>
      </w:r>
    </w:p>
    <w:p w:rsidR="00865294" w:rsidRPr="00865294" w:rsidRDefault="00865294" w:rsidP="00B05C6E">
      <w:pPr>
        <w:numPr>
          <w:ilvl w:val="0"/>
          <w:numId w:val="271"/>
        </w:numPr>
        <w:tabs>
          <w:tab w:val="clear" w:pos="720"/>
          <w:tab w:val="left" w:pos="426"/>
          <w:tab w:val="num" w:pos="669"/>
        </w:tabs>
        <w:suppressAutoHyphens w:val="0"/>
        <w:ind w:left="0" w:firstLine="0"/>
        <w:rPr>
          <w:sz w:val="28"/>
          <w:szCs w:val="28"/>
        </w:rPr>
      </w:pPr>
      <w:r w:rsidRPr="00865294">
        <w:rPr>
          <w:sz w:val="28"/>
          <w:szCs w:val="28"/>
        </w:rPr>
        <w:t>обеспечивает оптимальное соединение по сети</w:t>
      </w:r>
    </w:p>
    <w:p w:rsidR="00865294" w:rsidRPr="00865294" w:rsidRDefault="00865294" w:rsidP="00B05C6E">
      <w:pPr>
        <w:numPr>
          <w:ilvl w:val="0"/>
          <w:numId w:val="271"/>
        </w:numPr>
        <w:tabs>
          <w:tab w:val="clear" w:pos="720"/>
          <w:tab w:val="left" w:pos="426"/>
          <w:tab w:val="num" w:pos="669"/>
        </w:tabs>
        <w:suppressAutoHyphens w:val="0"/>
        <w:ind w:left="0" w:firstLine="0"/>
        <w:rPr>
          <w:sz w:val="28"/>
          <w:szCs w:val="28"/>
        </w:rPr>
      </w:pPr>
      <w:r w:rsidRPr="00865294">
        <w:rPr>
          <w:sz w:val="28"/>
          <w:szCs w:val="28"/>
        </w:rPr>
        <w:t xml:space="preserve">используется в </w:t>
      </w:r>
      <w:proofErr w:type="spellStart"/>
      <w:r w:rsidRPr="00865294">
        <w:rPr>
          <w:sz w:val="28"/>
          <w:szCs w:val="28"/>
        </w:rPr>
        <w:t>многоранговой</w:t>
      </w:r>
      <w:proofErr w:type="spellEnd"/>
      <w:r w:rsidRPr="00865294">
        <w:rPr>
          <w:sz w:val="28"/>
          <w:szCs w:val="28"/>
        </w:rPr>
        <w:t xml:space="preserve"> сети</w:t>
      </w:r>
    </w:p>
    <w:p w:rsidR="00865294" w:rsidRPr="00865294" w:rsidRDefault="00865294" w:rsidP="00B05C6E">
      <w:pPr>
        <w:numPr>
          <w:ilvl w:val="0"/>
          <w:numId w:val="271"/>
        </w:numPr>
        <w:tabs>
          <w:tab w:val="clear" w:pos="720"/>
          <w:tab w:val="left" w:pos="426"/>
        </w:tabs>
        <w:suppressAutoHyphens w:val="0"/>
        <w:ind w:left="0" w:firstLine="0"/>
        <w:rPr>
          <w:sz w:val="28"/>
          <w:szCs w:val="28"/>
        </w:rPr>
      </w:pPr>
      <w:r w:rsidRPr="00865294">
        <w:rPr>
          <w:bCs/>
          <w:sz w:val="28"/>
          <w:szCs w:val="28"/>
        </w:rPr>
        <w:t>описывает схему физического соединения компьютеров</w:t>
      </w:r>
    </w:p>
    <w:p w:rsidR="00865294" w:rsidRPr="00865294" w:rsidRDefault="00865294" w:rsidP="00865294">
      <w:pPr>
        <w:tabs>
          <w:tab w:val="left" w:pos="426"/>
        </w:tabs>
        <w:rPr>
          <w:sz w:val="28"/>
          <w:szCs w:val="28"/>
        </w:rPr>
      </w:pPr>
    </w:p>
    <w:p w:rsidR="00865294" w:rsidRPr="00865294" w:rsidRDefault="00865294" w:rsidP="00865294">
      <w:pPr>
        <w:tabs>
          <w:tab w:val="left" w:pos="426"/>
        </w:tabs>
        <w:rPr>
          <w:bCs/>
          <w:sz w:val="28"/>
          <w:szCs w:val="28"/>
        </w:rPr>
      </w:pPr>
      <w:r>
        <w:rPr>
          <w:bCs/>
          <w:sz w:val="28"/>
          <w:szCs w:val="28"/>
        </w:rPr>
        <w:t>2)</w:t>
      </w:r>
      <w:r w:rsidRPr="00865294">
        <w:rPr>
          <w:bCs/>
          <w:sz w:val="28"/>
          <w:szCs w:val="28"/>
        </w:rPr>
        <w:t>На какие виды сетей делятся компьютерные сети  в зависимости от дальности передачи информации?</w:t>
      </w:r>
    </w:p>
    <w:p w:rsidR="00865294" w:rsidRPr="00865294" w:rsidRDefault="00865294" w:rsidP="00B05C6E">
      <w:pPr>
        <w:pStyle w:val="af5"/>
        <w:numPr>
          <w:ilvl w:val="0"/>
          <w:numId w:val="267"/>
        </w:numPr>
        <w:tabs>
          <w:tab w:val="clear" w:pos="720"/>
          <w:tab w:val="left" w:pos="426"/>
          <w:tab w:val="num" w:pos="669"/>
        </w:tabs>
        <w:suppressAutoHyphens w:val="0"/>
        <w:spacing w:after="0" w:line="240" w:lineRule="auto"/>
        <w:ind w:left="0" w:firstLine="0"/>
        <w:contextualSpacing/>
        <w:rPr>
          <w:rFonts w:ascii="Times New Roman" w:hAnsi="Times New Roman"/>
          <w:sz w:val="28"/>
          <w:szCs w:val="28"/>
        </w:rPr>
      </w:pPr>
      <w:r w:rsidRPr="00865294">
        <w:rPr>
          <w:rFonts w:ascii="Times New Roman" w:hAnsi="Times New Roman"/>
          <w:sz w:val="28"/>
          <w:szCs w:val="28"/>
        </w:rPr>
        <w:t xml:space="preserve">локальные, региональные, </w:t>
      </w:r>
      <w:proofErr w:type="spellStart"/>
      <w:r w:rsidRPr="00865294">
        <w:rPr>
          <w:rFonts w:ascii="Times New Roman" w:hAnsi="Times New Roman"/>
          <w:sz w:val="28"/>
          <w:szCs w:val="28"/>
        </w:rPr>
        <w:t>телекоммуникативные</w:t>
      </w:r>
      <w:proofErr w:type="spellEnd"/>
    </w:p>
    <w:p w:rsidR="00865294" w:rsidRPr="00865294" w:rsidRDefault="00865294" w:rsidP="00B05C6E">
      <w:pPr>
        <w:pStyle w:val="af5"/>
        <w:numPr>
          <w:ilvl w:val="0"/>
          <w:numId w:val="267"/>
        </w:numPr>
        <w:tabs>
          <w:tab w:val="clear" w:pos="720"/>
          <w:tab w:val="left" w:pos="426"/>
          <w:tab w:val="num" w:pos="669"/>
        </w:tabs>
        <w:suppressAutoHyphens w:val="0"/>
        <w:spacing w:after="0" w:line="240" w:lineRule="auto"/>
        <w:ind w:left="0" w:firstLine="0"/>
        <w:contextualSpacing/>
        <w:rPr>
          <w:rFonts w:ascii="Times New Roman" w:hAnsi="Times New Roman"/>
          <w:sz w:val="28"/>
          <w:szCs w:val="28"/>
        </w:rPr>
      </w:pPr>
      <w:r w:rsidRPr="00865294">
        <w:rPr>
          <w:rFonts w:ascii="Times New Roman" w:hAnsi="Times New Roman"/>
          <w:sz w:val="28"/>
          <w:szCs w:val="28"/>
        </w:rPr>
        <w:t>глобальные, локальные</w:t>
      </w:r>
      <w:proofErr w:type="gramStart"/>
      <w:r w:rsidRPr="00865294">
        <w:rPr>
          <w:rFonts w:ascii="Times New Roman" w:hAnsi="Times New Roman"/>
          <w:sz w:val="28"/>
          <w:szCs w:val="28"/>
        </w:rPr>
        <w:t xml:space="preserve"> ,</w:t>
      </w:r>
      <w:proofErr w:type="gramEnd"/>
      <w:r w:rsidRPr="00865294">
        <w:rPr>
          <w:rFonts w:ascii="Times New Roman" w:hAnsi="Times New Roman"/>
          <w:sz w:val="28"/>
          <w:szCs w:val="28"/>
        </w:rPr>
        <w:t xml:space="preserve"> региональные</w:t>
      </w:r>
    </w:p>
    <w:p w:rsidR="00865294" w:rsidRPr="00865294" w:rsidRDefault="00865294" w:rsidP="00B05C6E">
      <w:pPr>
        <w:pStyle w:val="af5"/>
        <w:numPr>
          <w:ilvl w:val="0"/>
          <w:numId w:val="267"/>
        </w:numPr>
        <w:tabs>
          <w:tab w:val="clear" w:pos="720"/>
          <w:tab w:val="left" w:pos="426"/>
          <w:tab w:val="num" w:pos="669"/>
        </w:tabs>
        <w:suppressAutoHyphens w:val="0"/>
        <w:spacing w:after="0" w:line="240" w:lineRule="auto"/>
        <w:ind w:left="0" w:firstLine="0"/>
        <w:contextualSpacing/>
        <w:rPr>
          <w:rFonts w:ascii="Times New Roman" w:hAnsi="Times New Roman"/>
          <w:sz w:val="28"/>
          <w:szCs w:val="28"/>
        </w:rPr>
      </w:pPr>
      <w:r w:rsidRPr="00865294">
        <w:rPr>
          <w:rFonts w:ascii="Times New Roman" w:hAnsi="Times New Roman"/>
          <w:sz w:val="28"/>
          <w:szCs w:val="28"/>
        </w:rPr>
        <w:t>корпоративные, глобальные, локальные</w:t>
      </w:r>
    </w:p>
    <w:p w:rsidR="00865294" w:rsidRPr="00865294" w:rsidRDefault="00865294" w:rsidP="00B05C6E">
      <w:pPr>
        <w:pStyle w:val="af5"/>
        <w:numPr>
          <w:ilvl w:val="0"/>
          <w:numId w:val="267"/>
        </w:numPr>
        <w:tabs>
          <w:tab w:val="clear" w:pos="720"/>
          <w:tab w:val="left" w:pos="426"/>
          <w:tab w:val="num" w:pos="669"/>
        </w:tabs>
        <w:suppressAutoHyphens w:val="0"/>
        <w:spacing w:after="0" w:line="240" w:lineRule="auto"/>
        <w:ind w:left="0" w:firstLine="0"/>
        <w:contextualSpacing/>
        <w:rPr>
          <w:rFonts w:ascii="Times New Roman" w:hAnsi="Times New Roman"/>
          <w:sz w:val="28"/>
          <w:szCs w:val="28"/>
        </w:rPr>
      </w:pPr>
      <w:proofErr w:type="spellStart"/>
      <w:r w:rsidRPr="00865294">
        <w:rPr>
          <w:rFonts w:ascii="Times New Roman" w:hAnsi="Times New Roman"/>
          <w:sz w:val="28"/>
          <w:szCs w:val="28"/>
        </w:rPr>
        <w:t>телекоммуникативные</w:t>
      </w:r>
      <w:proofErr w:type="spellEnd"/>
      <w:r w:rsidRPr="00865294">
        <w:rPr>
          <w:rFonts w:ascii="Times New Roman" w:hAnsi="Times New Roman"/>
          <w:sz w:val="28"/>
          <w:szCs w:val="28"/>
        </w:rPr>
        <w:t>, корпоративные, локальные</w:t>
      </w:r>
    </w:p>
    <w:p w:rsidR="00222FCF" w:rsidRDefault="00222FCF" w:rsidP="00865294">
      <w:pPr>
        <w:tabs>
          <w:tab w:val="left" w:pos="426"/>
        </w:tabs>
        <w:rPr>
          <w:sz w:val="28"/>
          <w:szCs w:val="28"/>
        </w:rPr>
      </w:pPr>
    </w:p>
    <w:p w:rsidR="00865294" w:rsidRPr="00865294" w:rsidRDefault="00865294" w:rsidP="00222FCF">
      <w:pPr>
        <w:tabs>
          <w:tab w:val="left" w:pos="426"/>
        </w:tabs>
        <w:rPr>
          <w:bCs/>
          <w:sz w:val="28"/>
          <w:szCs w:val="28"/>
        </w:rPr>
      </w:pPr>
      <w:r>
        <w:rPr>
          <w:sz w:val="28"/>
          <w:szCs w:val="28"/>
        </w:rPr>
        <w:t>3)</w:t>
      </w:r>
      <w:r w:rsidRPr="00865294">
        <w:rPr>
          <w:bCs/>
          <w:sz w:val="28"/>
          <w:szCs w:val="28"/>
        </w:rPr>
        <w:t xml:space="preserve">Региональная   сеть - </w:t>
      </w:r>
    </w:p>
    <w:p w:rsidR="00865294" w:rsidRPr="00865294" w:rsidRDefault="00865294" w:rsidP="00B05C6E">
      <w:pPr>
        <w:pStyle w:val="af5"/>
        <w:numPr>
          <w:ilvl w:val="0"/>
          <w:numId w:val="266"/>
        </w:numPr>
        <w:tabs>
          <w:tab w:val="left" w:pos="234"/>
          <w:tab w:val="left" w:pos="426"/>
          <w:tab w:val="num" w:pos="669"/>
        </w:tabs>
        <w:suppressAutoHyphens w:val="0"/>
        <w:spacing w:after="0" w:line="240" w:lineRule="auto"/>
        <w:ind w:left="0" w:firstLine="0"/>
        <w:contextualSpacing/>
        <w:rPr>
          <w:rFonts w:ascii="Times New Roman" w:hAnsi="Times New Roman"/>
          <w:bCs/>
          <w:sz w:val="28"/>
          <w:szCs w:val="28"/>
        </w:rPr>
      </w:pPr>
      <w:r w:rsidRPr="00865294">
        <w:rPr>
          <w:rFonts w:ascii="Times New Roman" w:hAnsi="Times New Roman"/>
          <w:bCs/>
          <w:sz w:val="28"/>
          <w:szCs w:val="28"/>
        </w:rPr>
        <w:t xml:space="preserve">предприятия, организации и </w:t>
      </w:r>
      <w:proofErr w:type="spellStart"/>
      <w:r w:rsidRPr="00865294">
        <w:rPr>
          <w:rFonts w:ascii="Times New Roman" w:hAnsi="Times New Roman"/>
          <w:bCs/>
          <w:sz w:val="28"/>
          <w:szCs w:val="28"/>
        </w:rPr>
        <w:t>т.д</w:t>
      </w:r>
      <w:proofErr w:type="spellEnd"/>
    </w:p>
    <w:p w:rsidR="00865294" w:rsidRPr="00865294" w:rsidRDefault="00865294" w:rsidP="00B05C6E">
      <w:pPr>
        <w:pStyle w:val="af5"/>
        <w:numPr>
          <w:ilvl w:val="0"/>
          <w:numId w:val="266"/>
        </w:numPr>
        <w:tabs>
          <w:tab w:val="left" w:pos="234"/>
          <w:tab w:val="left" w:pos="426"/>
          <w:tab w:val="num" w:pos="669"/>
        </w:tabs>
        <w:suppressAutoHyphens w:val="0"/>
        <w:spacing w:after="0" w:line="240" w:lineRule="auto"/>
        <w:ind w:left="0" w:firstLine="0"/>
        <w:contextualSpacing/>
        <w:rPr>
          <w:rFonts w:ascii="Times New Roman" w:hAnsi="Times New Roman"/>
          <w:bCs/>
          <w:sz w:val="28"/>
          <w:szCs w:val="28"/>
        </w:rPr>
      </w:pPr>
      <w:r w:rsidRPr="00865294">
        <w:rPr>
          <w:rFonts w:ascii="Times New Roman" w:hAnsi="Times New Roman"/>
          <w:bCs/>
          <w:sz w:val="28"/>
          <w:szCs w:val="28"/>
        </w:rPr>
        <w:t xml:space="preserve">в пределах области региона.  (дальность передачи информации до </w:t>
      </w:r>
      <w:smartTag w:uri="urn:schemas-microsoft-com:office:smarttags" w:element="metricconverter">
        <w:smartTagPr>
          <w:attr w:name="ProductID" w:val="100 км"/>
        </w:smartTagPr>
        <w:r w:rsidRPr="00865294">
          <w:rPr>
            <w:rFonts w:ascii="Times New Roman" w:hAnsi="Times New Roman"/>
            <w:bCs/>
            <w:sz w:val="28"/>
            <w:szCs w:val="28"/>
          </w:rPr>
          <w:t>100 км</w:t>
        </w:r>
      </w:smartTag>
      <w:r w:rsidRPr="00865294">
        <w:rPr>
          <w:rFonts w:ascii="Times New Roman" w:hAnsi="Times New Roman"/>
          <w:bCs/>
          <w:sz w:val="28"/>
          <w:szCs w:val="28"/>
        </w:rPr>
        <w:t>).</w:t>
      </w:r>
    </w:p>
    <w:p w:rsidR="00865294" w:rsidRPr="00865294" w:rsidRDefault="00865294" w:rsidP="00B05C6E">
      <w:pPr>
        <w:pStyle w:val="af5"/>
        <w:numPr>
          <w:ilvl w:val="0"/>
          <w:numId w:val="266"/>
        </w:numPr>
        <w:tabs>
          <w:tab w:val="left" w:pos="234"/>
          <w:tab w:val="left" w:pos="426"/>
          <w:tab w:val="num" w:pos="669"/>
        </w:tabs>
        <w:suppressAutoHyphens w:val="0"/>
        <w:spacing w:after="0" w:line="240" w:lineRule="auto"/>
        <w:ind w:left="0" w:firstLine="0"/>
        <w:contextualSpacing/>
        <w:rPr>
          <w:rFonts w:ascii="Times New Roman" w:hAnsi="Times New Roman"/>
          <w:bCs/>
          <w:sz w:val="28"/>
          <w:szCs w:val="28"/>
        </w:rPr>
      </w:pPr>
      <w:r w:rsidRPr="00865294">
        <w:rPr>
          <w:rFonts w:ascii="Times New Roman" w:hAnsi="Times New Roman"/>
          <w:bCs/>
          <w:sz w:val="28"/>
          <w:szCs w:val="28"/>
        </w:rPr>
        <w:t>в мировых или региональных масштабах</w:t>
      </w:r>
      <w:proofErr w:type="gramStart"/>
      <w:r w:rsidRPr="00865294">
        <w:rPr>
          <w:rFonts w:ascii="Times New Roman" w:hAnsi="Times New Roman"/>
          <w:bCs/>
          <w:sz w:val="28"/>
          <w:szCs w:val="28"/>
        </w:rPr>
        <w:t>.(</w:t>
      </w:r>
      <w:proofErr w:type="gramEnd"/>
      <w:r w:rsidRPr="00865294">
        <w:rPr>
          <w:rFonts w:ascii="Times New Roman" w:hAnsi="Times New Roman"/>
          <w:bCs/>
          <w:sz w:val="28"/>
          <w:szCs w:val="28"/>
        </w:rPr>
        <w:t>по всему миру</w:t>
      </w:r>
    </w:p>
    <w:p w:rsidR="00865294" w:rsidRPr="00865294" w:rsidRDefault="00865294" w:rsidP="00B05C6E">
      <w:pPr>
        <w:pStyle w:val="af5"/>
        <w:numPr>
          <w:ilvl w:val="0"/>
          <w:numId w:val="266"/>
        </w:numPr>
        <w:tabs>
          <w:tab w:val="left" w:pos="234"/>
          <w:tab w:val="left" w:pos="426"/>
          <w:tab w:val="num" w:pos="669"/>
        </w:tabs>
        <w:suppressAutoHyphens w:val="0"/>
        <w:spacing w:after="0" w:line="240" w:lineRule="auto"/>
        <w:ind w:left="0" w:firstLine="0"/>
        <w:contextualSpacing/>
        <w:rPr>
          <w:rFonts w:ascii="Times New Roman" w:hAnsi="Times New Roman"/>
          <w:bCs/>
          <w:sz w:val="28"/>
          <w:szCs w:val="28"/>
        </w:rPr>
      </w:pPr>
      <w:r w:rsidRPr="00865294">
        <w:rPr>
          <w:rFonts w:ascii="Times New Roman" w:hAnsi="Times New Roman"/>
          <w:bCs/>
          <w:sz w:val="28"/>
          <w:szCs w:val="28"/>
        </w:rPr>
        <w:t>объединяющая  тысячи и десятки тысяч компьютеров</w:t>
      </w:r>
      <w:proofErr w:type="gramStart"/>
      <w:r w:rsidRPr="00865294">
        <w:rPr>
          <w:rFonts w:ascii="Times New Roman" w:hAnsi="Times New Roman"/>
          <w:bCs/>
          <w:sz w:val="28"/>
          <w:szCs w:val="28"/>
        </w:rPr>
        <w:t xml:space="preserve"> ,</w:t>
      </w:r>
      <w:proofErr w:type="gramEnd"/>
      <w:r w:rsidRPr="00865294">
        <w:rPr>
          <w:rFonts w:ascii="Times New Roman" w:hAnsi="Times New Roman"/>
          <w:bCs/>
          <w:sz w:val="28"/>
          <w:szCs w:val="28"/>
        </w:rPr>
        <w:t xml:space="preserve"> размещённых в различных регионах и странах. </w:t>
      </w:r>
    </w:p>
    <w:p w:rsidR="00865294" w:rsidRPr="00865294" w:rsidRDefault="00865294" w:rsidP="00865294">
      <w:pPr>
        <w:tabs>
          <w:tab w:val="left" w:pos="426"/>
          <w:tab w:val="num" w:pos="669"/>
        </w:tabs>
        <w:rPr>
          <w:sz w:val="28"/>
          <w:szCs w:val="28"/>
        </w:rPr>
      </w:pPr>
    </w:p>
    <w:p w:rsidR="00865294" w:rsidRPr="00865294" w:rsidRDefault="00865294" w:rsidP="00865294">
      <w:pPr>
        <w:tabs>
          <w:tab w:val="left" w:pos="426"/>
        </w:tabs>
        <w:rPr>
          <w:sz w:val="28"/>
          <w:szCs w:val="28"/>
        </w:rPr>
      </w:pPr>
      <w:r>
        <w:rPr>
          <w:sz w:val="28"/>
          <w:szCs w:val="28"/>
        </w:rPr>
        <w:lastRenderedPageBreak/>
        <w:t>4)</w:t>
      </w:r>
      <w:r w:rsidRPr="00865294">
        <w:rPr>
          <w:sz w:val="28"/>
          <w:szCs w:val="28"/>
        </w:rPr>
        <w:t>Какая из программ является браузером</w:t>
      </w:r>
    </w:p>
    <w:p w:rsidR="00865294" w:rsidRPr="00865294" w:rsidRDefault="00350324" w:rsidP="00B05C6E">
      <w:pPr>
        <w:numPr>
          <w:ilvl w:val="0"/>
          <w:numId w:val="272"/>
        </w:numPr>
        <w:tabs>
          <w:tab w:val="left" w:pos="426"/>
        </w:tabs>
        <w:suppressAutoHyphens w:val="0"/>
        <w:ind w:left="0" w:firstLine="0"/>
        <w:rPr>
          <w:sz w:val="28"/>
          <w:szCs w:val="28"/>
          <w:lang w:val="en-US"/>
        </w:rPr>
      </w:pPr>
      <w:hyperlink r:id="rId25" w:tooltip="Internet Explorer" w:history="1">
        <w:r w:rsidR="00865294" w:rsidRPr="00865294">
          <w:rPr>
            <w:rStyle w:val="aff6"/>
            <w:sz w:val="28"/>
            <w:szCs w:val="28"/>
            <w:lang w:val="en-US"/>
          </w:rPr>
          <w:t>Internet Explorer</w:t>
        </w:r>
      </w:hyperlink>
    </w:p>
    <w:p w:rsidR="00865294" w:rsidRPr="00865294" w:rsidRDefault="00865294" w:rsidP="00B05C6E">
      <w:pPr>
        <w:numPr>
          <w:ilvl w:val="0"/>
          <w:numId w:val="272"/>
        </w:numPr>
        <w:tabs>
          <w:tab w:val="left" w:pos="426"/>
        </w:tabs>
        <w:suppressAutoHyphens w:val="0"/>
        <w:ind w:left="0" w:firstLine="0"/>
        <w:rPr>
          <w:sz w:val="28"/>
          <w:szCs w:val="28"/>
          <w:lang w:val="en-US"/>
        </w:rPr>
      </w:pPr>
      <w:r w:rsidRPr="00865294">
        <w:rPr>
          <w:sz w:val="28"/>
          <w:szCs w:val="28"/>
          <w:lang w:val="en-US"/>
        </w:rPr>
        <w:t>MS Office</w:t>
      </w:r>
    </w:p>
    <w:p w:rsidR="00865294" w:rsidRPr="00865294" w:rsidRDefault="00865294" w:rsidP="00B05C6E">
      <w:pPr>
        <w:numPr>
          <w:ilvl w:val="0"/>
          <w:numId w:val="272"/>
        </w:numPr>
        <w:tabs>
          <w:tab w:val="left" w:pos="426"/>
        </w:tabs>
        <w:suppressAutoHyphens w:val="0"/>
        <w:ind w:left="0" w:firstLine="0"/>
        <w:rPr>
          <w:sz w:val="28"/>
          <w:szCs w:val="28"/>
          <w:lang w:val="en-US"/>
        </w:rPr>
      </w:pPr>
      <w:r w:rsidRPr="00865294">
        <w:rPr>
          <w:sz w:val="28"/>
          <w:szCs w:val="28"/>
        </w:rPr>
        <w:t>Консультант плюс</w:t>
      </w:r>
    </w:p>
    <w:p w:rsidR="00865294" w:rsidRPr="00865294" w:rsidRDefault="00865294" w:rsidP="00B05C6E">
      <w:pPr>
        <w:numPr>
          <w:ilvl w:val="0"/>
          <w:numId w:val="272"/>
        </w:numPr>
        <w:tabs>
          <w:tab w:val="left" w:pos="426"/>
        </w:tabs>
        <w:suppressAutoHyphens w:val="0"/>
        <w:ind w:left="0" w:firstLine="0"/>
        <w:rPr>
          <w:sz w:val="28"/>
          <w:szCs w:val="28"/>
          <w:lang w:val="en-US"/>
        </w:rPr>
      </w:pPr>
      <w:r w:rsidRPr="00865294">
        <w:rPr>
          <w:sz w:val="28"/>
          <w:szCs w:val="28"/>
          <w:lang w:val="en-US"/>
        </w:rPr>
        <w:t xml:space="preserve">Wikipedia </w:t>
      </w:r>
    </w:p>
    <w:p w:rsidR="00865294" w:rsidRPr="00865294" w:rsidRDefault="00865294" w:rsidP="00865294">
      <w:pPr>
        <w:tabs>
          <w:tab w:val="left" w:pos="426"/>
          <w:tab w:val="num" w:pos="878"/>
        </w:tabs>
        <w:suppressAutoHyphens w:val="0"/>
        <w:rPr>
          <w:sz w:val="28"/>
          <w:szCs w:val="28"/>
          <w:lang w:val="en-US"/>
        </w:rPr>
      </w:pPr>
    </w:p>
    <w:p w:rsidR="00865294" w:rsidRPr="00865294" w:rsidRDefault="00865294" w:rsidP="00865294">
      <w:pPr>
        <w:tabs>
          <w:tab w:val="left" w:pos="426"/>
        </w:tabs>
        <w:rPr>
          <w:bCs/>
          <w:sz w:val="28"/>
          <w:szCs w:val="28"/>
        </w:rPr>
      </w:pPr>
      <w:r>
        <w:rPr>
          <w:sz w:val="28"/>
          <w:szCs w:val="28"/>
        </w:rPr>
        <w:t>5)</w:t>
      </w:r>
      <w:r w:rsidRPr="00865294">
        <w:rPr>
          <w:bCs/>
          <w:sz w:val="28"/>
          <w:szCs w:val="28"/>
        </w:rPr>
        <w:t xml:space="preserve">Одноранговая сеть- сеть, в которой </w:t>
      </w:r>
    </w:p>
    <w:p w:rsidR="00865294" w:rsidRPr="00865294" w:rsidRDefault="00865294" w:rsidP="00B05C6E">
      <w:pPr>
        <w:numPr>
          <w:ilvl w:val="0"/>
          <w:numId w:val="273"/>
        </w:numPr>
        <w:tabs>
          <w:tab w:val="clear" w:pos="720"/>
          <w:tab w:val="left" w:pos="426"/>
        </w:tabs>
        <w:suppressAutoHyphens w:val="0"/>
        <w:ind w:left="0" w:firstLine="0"/>
        <w:rPr>
          <w:sz w:val="28"/>
          <w:szCs w:val="28"/>
        </w:rPr>
      </w:pPr>
      <w:r w:rsidRPr="00865294">
        <w:rPr>
          <w:bCs/>
          <w:sz w:val="28"/>
          <w:szCs w:val="28"/>
        </w:rPr>
        <w:t>все компьютеры имеют свои права</w:t>
      </w:r>
    </w:p>
    <w:p w:rsidR="00865294" w:rsidRPr="00865294" w:rsidRDefault="00865294" w:rsidP="00B05C6E">
      <w:pPr>
        <w:numPr>
          <w:ilvl w:val="0"/>
          <w:numId w:val="273"/>
        </w:numPr>
        <w:tabs>
          <w:tab w:val="clear" w:pos="720"/>
          <w:tab w:val="left" w:pos="426"/>
        </w:tabs>
        <w:suppressAutoHyphens w:val="0"/>
        <w:ind w:left="0" w:firstLine="0"/>
        <w:rPr>
          <w:sz w:val="28"/>
          <w:szCs w:val="28"/>
        </w:rPr>
      </w:pPr>
      <w:r w:rsidRPr="00865294">
        <w:rPr>
          <w:bCs/>
          <w:sz w:val="28"/>
          <w:szCs w:val="28"/>
        </w:rPr>
        <w:t>все компьютеры равноправны</w:t>
      </w:r>
    </w:p>
    <w:p w:rsidR="00865294" w:rsidRPr="00865294" w:rsidRDefault="00865294" w:rsidP="00B05C6E">
      <w:pPr>
        <w:numPr>
          <w:ilvl w:val="0"/>
          <w:numId w:val="273"/>
        </w:numPr>
        <w:tabs>
          <w:tab w:val="clear" w:pos="720"/>
          <w:tab w:val="left" w:pos="426"/>
        </w:tabs>
        <w:suppressAutoHyphens w:val="0"/>
        <w:ind w:left="0" w:firstLine="0"/>
        <w:rPr>
          <w:sz w:val="28"/>
          <w:szCs w:val="28"/>
        </w:rPr>
      </w:pPr>
      <w:r w:rsidRPr="00865294">
        <w:rPr>
          <w:sz w:val="28"/>
          <w:szCs w:val="28"/>
        </w:rPr>
        <w:t>есть только один сервер</w:t>
      </w:r>
    </w:p>
    <w:p w:rsidR="00865294" w:rsidRPr="00865294" w:rsidRDefault="00865294" w:rsidP="00B05C6E">
      <w:pPr>
        <w:numPr>
          <w:ilvl w:val="0"/>
          <w:numId w:val="273"/>
        </w:numPr>
        <w:tabs>
          <w:tab w:val="clear" w:pos="720"/>
          <w:tab w:val="left" w:pos="426"/>
        </w:tabs>
        <w:suppressAutoHyphens w:val="0"/>
        <w:ind w:left="0" w:firstLine="0"/>
        <w:rPr>
          <w:sz w:val="28"/>
          <w:szCs w:val="28"/>
        </w:rPr>
      </w:pPr>
      <w:r w:rsidRPr="00865294">
        <w:rPr>
          <w:bCs/>
          <w:sz w:val="28"/>
          <w:szCs w:val="28"/>
        </w:rPr>
        <w:t>с каждой рабочей станции есть выход на сервер</w:t>
      </w:r>
    </w:p>
    <w:p w:rsidR="00865294" w:rsidRDefault="00865294" w:rsidP="00865294">
      <w:pPr>
        <w:tabs>
          <w:tab w:val="left" w:pos="426"/>
        </w:tabs>
        <w:rPr>
          <w:sz w:val="28"/>
          <w:szCs w:val="28"/>
        </w:rPr>
      </w:pPr>
    </w:p>
    <w:p w:rsidR="00865294" w:rsidRPr="00865294" w:rsidRDefault="00865294" w:rsidP="00865294">
      <w:pPr>
        <w:tabs>
          <w:tab w:val="left" w:pos="426"/>
        </w:tabs>
        <w:rPr>
          <w:bCs/>
          <w:sz w:val="28"/>
          <w:szCs w:val="28"/>
        </w:rPr>
      </w:pPr>
      <w:r w:rsidRPr="00865294">
        <w:rPr>
          <w:sz w:val="28"/>
          <w:szCs w:val="28"/>
        </w:rPr>
        <w:t>6</w:t>
      </w:r>
      <w:r w:rsidRPr="00865294">
        <w:rPr>
          <w:bCs/>
          <w:sz w:val="28"/>
          <w:szCs w:val="28"/>
        </w:rPr>
        <w:t xml:space="preserve">)Логин </w:t>
      </w:r>
      <w:proofErr w:type="gramStart"/>
      <w:r w:rsidRPr="00865294">
        <w:rPr>
          <w:bCs/>
          <w:sz w:val="28"/>
          <w:szCs w:val="28"/>
        </w:rPr>
        <w:t>-э</w:t>
      </w:r>
      <w:proofErr w:type="gramEnd"/>
      <w:r w:rsidRPr="00865294">
        <w:rPr>
          <w:bCs/>
          <w:sz w:val="28"/>
          <w:szCs w:val="28"/>
        </w:rPr>
        <w:t>то</w:t>
      </w:r>
    </w:p>
    <w:p w:rsidR="00865294" w:rsidRPr="00865294" w:rsidRDefault="00865294" w:rsidP="00B05C6E">
      <w:pPr>
        <w:numPr>
          <w:ilvl w:val="0"/>
          <w:numId w:val="265"/>
        </w:numPr>
        <w:tabs>
          <w:tab w:val="clear" w:pos="720"/>
          <w:tab w:val="left" w:pos="426"/>
          <w:tab w:val="num" w:pos="669"/>
        </w:tabs>
        <w:suppressAutoHyphens w:val="0"/>
        <w:ind w:left="0" w:firstLine="0"/>
        <w:rPr>
          <w:sz w:val="28"/>
          <w:szCs w:val="28"/>
        </w:rPr>
      </w:pPr>
      <w:r w:rsidRPr="00865294">
        <w:rPr>
          <w:bCs/>
          <w:sz w:val="28"/>
          <w:szCs w:val="28"/>
        </w:rPr>
        <w:t>уникальное имя пользователя;</w:t>
      </w:r>
    </w:p>
    <w:p w:rsidR="00865294" w:rsidRPr="00865294" w:rsidRDefault="00865294" w:rsidP="00B05C6E">
      <w:pPr>
        <w:numPr>
          <w:ilvl w:val="0"/>
          <w:numId w:val="265"/>
        </w:numPr>
        <w:tabs>
          <w:tab w:val="clear" w:pos="720"/>
          <w:tab w:val="left" w:pos="426"/>
          <w:tab w:val="num" w:pos="669"/>
        </w:tabs>
        <w:suppressAutoHyphens w:val="0"/>
        <w:ind w:left="0" w:firstLine="0"/>
        <w:rPr>
          <w:sz w:val="28"/>
          <w:szCs w:val="28"/>
        </w:rPr>
      </w:pPr>
      <w:r w:rsidRPr="00865294">
        <w:rPr>
          <w:bCs/>
          <w:sz w:val="28"/>
          <w:szCs w:val="28"/>
        </w:rPr>
        <w:t>протокол доступа</w:t>
      </w:r>
    </w:p>
    <w:p w:rsidR="00865294" w:rsidRPr="00865294" w:rsidRDefault="00865294" w:rsidP="00B05C6E">
      <w:pPr>
        <w:numPr>
          <w:ilvl w:val="0"/>
          <w:numId w:val="265"/>
        </w:numPr>
        <w:tabs>
          <w:tab w:val="clear" w:pos="720"/>
          <w:tab w:val="left" w:pos="426"/>
          <w:tab w:val="num" w:pos="669"/>
        </w:tabs>
        <w:suppressAutoHyphens w:val="0"/>
        <w:ind w:left="0" w:firstLine="0"/>
        <w:rPr>
          <w:sz w:val="28"/>
          <w:szCs w:val="28"/>
        </w:rPr>
      </w:pPr>
      <w:r w:rsidRPr="00865294">
        <w:rPr>
          <w:bCs/>
          <w:sz w:val="28"/>
          <w:szCs w:val="28"/>
        </w:rPr>
        <w:t>пароль</w:t>
      </w:r>
    </w:p>
    <w:p w:rsidR="00865294" w:rsidRPr="00865294" w:rsidRDefault="00865294" w:rsidP="00B05C6E">
      <w:pPr>
        <w:numPr>
          <w:ilvl w:val="0"/>
          <w:numId w:val="265"/>
        </w:numPr>
        <w:tabs>
          <w:tab w:val="clear" w:pos="720"/>
          <w:tab w:val="left" w:pos="426"/>
          <w:tab w:val="num" w:pos="669"/>
        </w:tabs>
        <w:suppressAutoHyphens w:val="0"/>
        <w:ind w:left="0" w:firstLine="0"/>
        <w:rPr>
          <w:sz w:val="28"/>
          <w:szCs w:val="28"/>
        </w:rPr>
      </w:pPr>
      <w:r w:rsidRPr="00865294">
        <w:rPr>
          <w:sz w:val="28"/>
          <w:szCs w:val="28"/>
        </w:rPr>
        <w:t>система соглашений</w:t>
      </w:r>
    </w:p>
    <w:p w:rsidR="00222FCF" w:rsidRDefault="00222FCF" w:rsidP="00865294">
      <w:pPr>
        <w:tabs>
          <w:tab w:val="left" w:pos="426"/>
        </w:tabs>
        <w:rPr>
          <w:sz w:val="28"/>
          <w:szCs w:val="28"/>
        </w:rPr>
      </w:pPr>
    </w:p>
    <w:p w:rsidR="00865294" w:rsidRPr="00865294" w:rsidRDefault="00865294" w:rsidP="00865294">
      <w:pPr>
        <w:tabs>
          <w:tab w:val="left" w:pos="426"/>
        </w:tabs>
        <w:rPr>
          <w:bCs/>
          <w:sz w:val="28"/>
          <w:szCs w:val="28"/>
        </w:rPr>
      </w:pPr>
      <w:r>
        <w:rPr>
          <w:sz w:val="28"/>
          <w:szCs w:val="28"/>
        </w:rPr>
        <w:t>7)</w:t>
      </w:r>
      <w:r w:rsidRPr="00865294">
        <w:rPr>
          <w:bCs/>
          <w:sz w:val="28"/>
          <w:szCs w:val="28"/>
        </w:rPr>
        <w:t xml:space="preserve">Доменная система имен ставит в соответствие числовому </w:t>
      </w:r>
      <w:r w:rsidRPr="00865294">
        <w:rPr>
          <w:bCs/>
          <w:sz w:val="28"/>
          <w:szCs w:val="28"/>
          <w:lang w:val="en-US"/>
        </w:rPr>
        <w:t>IP</w:t>
      </w:r>
      <w:r w:rsidRPr="00865294">
        <w:rPr>
          <w:bCs/>
          <w:sz w:val="28"/>
          <w:szCs w:val="28"/>
        </w:rPr>
        <w:t xml:space="preserve">-адресу компьютера </w:t>
      </w:r>
    </w:p>
    <w:p w:rsidR="00865294" w:rsidRPr="00865294" w:rsidRDefault="00865294" w:rsidP="00B05C6E">
      <w:pPr>
        <w:numPr>
          <w:ilvl w:val="0"/>
          <w:numId w:val="268"/>
        </w:numPr>
        <w:tabs>
          <w:tab w:val="left" w:pos="426"/>
          <w:tab w:val="num" w:pos="669"/>
        </w:tabs>
        <w:suppressAutoHyphens w:val="0"/>
        <w:ind w:left="0" w:firstLine="0"/>
        <w:rPr>
          <w:sz w:val="28"/>
          <w:szCs w:val="28"/>
        </w:rPr>
      </w:pPr>
      <w:r w:rsidRPr="00865294">
        <w:rPr>
          <w:bCs/>
          <w:sz w:val="28"/>
          <w:szCs w:val="28"/>
        </w:rPr>
        <w:t>уникальное доменное имя.</w:t>
      </w:r>
    </w:p>
    <w:p w:rsidR="00865294" w:rsidRPr="00865294" w:rsidRDefault="00865294" w:rsidP="00B05C6E">
      <w:pPr>
        <w:numPr>
          <w:ilvl w:val="0"/>
          <w:numId w:val="268"/>
        </w:numPr>
        <w:tabs>
          <w:tab w:val="left" w:pos="426"/>
          <w:tab w:val="num" w:pos="669"/>
        </w:tabs>
        <w:suppressAutoHyphens w:val="0"/>
        <w:ind w:left="0" w:firstLine="0"/>
        <w:rPr>
          <w:sz w:val="28"/>
          <w:szCs w:val="28"/>
        </w:rPr>
      </w:pPr>
      <w:r w:rsidRPr="00865294">
        <w:rPr>
          <w:bCs/>
          <w:sz w:val="28"/>
          <w:szCs w:val="28"/>
        </w:rPr>
        <w:t>уникальное имя пользователя;</w:t>
      </w:r>
    </w:p>
    <w:p w:rsidR="00865294" w:rsidRPr="00865294" w:rsidRDefault="00865294" w:rsidP="00B05C6E">
      <w:pPr>
        <w:numPr>
          <w:ilvl w:val="0"/>
          <w:numId w:val="268"/>
        </w:numPr>
        <w:tabs>
          <w:tab w:val="left" w:pos="426"/>
          <w:tab w:val="num" w:pos="669"/>
        </w:tabs>
        <w:suppressAutoHyphens w:val="0"/>
        <w:ind w:left="0" w:firstLine="0"/>
        <w:rPr>
          <w:sz w:val="28"/>
          <w:szCs w:val="28"/>
        </w:rPr>
      </w:pPr>
      <w:r w:rsidRPr="00865294">
        <w:rPr>
          <w:bCs/>
          <w:sz w:val="28"/>
          <w:szCs w:val="28"/>
        </w:rPr>
        <w:t>протокол</w:t>
      </w:r>
    </w:p>
    <w:p w:rsidR="00865294" w:rsidRPr="00865294" w:rsidRDefault="00865294" w:rsidP="00B05C6E">
      <w:pPr>
        <w:numPr>
          <w:ilvl w:val="0"/>
          <w:numId w:val="268"/>
        </w:numPr>
        <w:tabs>
          <w:tab w:val="left" w:pos="426"/>
          <w:tab w:val="num" w:pos="669"/>
        </w:tabs>
        <w:suppressAutoHyphens w:val="0"/>
        <w:ind w:left="0" w:firstLine="0"/>
        <w:rPr>
          <w:sz w:val="28"/>
          <w:szCs w:val="28"/>
        </w:rPr>
      </w:pPr>
      <w:r w:rsidRPr="00865294">
        <w:rPr>
          <w:bCs/>
          <w:sz w:val="28"/>
          <w:szCs w:val="28"/>
        </w:rPr>
        <w:t>пароль</w:t>
      </w:r>
    </w:p>
    <w:p w:rsidR="00865294" w:rsidRPr="00865294" w:rsidRDefault="00865294" w:rsidP="00865294">
      <w:pPr>
        <w:tabs>
          <w:tab w:val="left" w:pos="426"/>
          <w:tab w:val="num" w:pos="669"/>
        </w:tabs>
        <w:rPr>
          <w:sz w:val="28"/>
          <w:szCs w:val="28"/>
        </w:rPr>
      </w:pPr>
    </w:p>
    <w:p w:rsidR="00865294" w:rsidRPr="00865294" w:rsidRDefault="00865294" w:rsidP="00865294">
      <w:pPr>
        <w:tabs>
          <w:tab w:val="left" w:pos="426"/>
        </w:tabs>
        <w:rPr>
          <w:sz w:val="28"/>
          <w:szCs w:val="28"/>
          <w:lang w:val="en-US"/>
        </w:rPr>
      </w:pPr>
      <w:r>
        <w:rPr>
          <w:sz w:val="28"/>
          <w:szCs w:val="28"/>
        </w:rPr>
        <w:t>8)</w:t>
      </w:r>
      <w:r w:rsidRPr="00865294">
        <w:rPr>
          <w:bCs/>
          <w:sz w:val="28"/>
          <w:szCs w:val="28"/>
        </w:rPr>
        <w:t>Браузер</w:t>
      </w:r>
      <w:r w:rsidRPr="00865294">
        <w:rPr>
          <w:bCs/>
          <w:sz w:val="28"/>
          <w:szCs w:val="28"/>
          <w:lang w:val="en-US"/>
        </w:rPr>
        <w:t>-</w:t>
      </w:r>
      <w:r w:rsidRPr="00865294">
        <w:rPr>
          <w:bCs/>
          <w:sz w:val="28"/>
          <w:szCs w:val="28"/>
        </w:rPr>
        <w:t>программа</w:t>
      </w:r>
    </w:p>
    <w:p w:rsidR="00865294" w:rsidRPr="00865294" w:rsidRDefault="00865294" w:rsidP="00B05C6E">
      <w:pPr>
        <w:numPr>
          <w:ilvl w:val="0"/>
          <w:numId w:val="258"/>
        </w:numPr>
        <w:tabs>
          <w:tab w:val="clear" w:pos="720"/>
          <w:tab w:val="left" w:pos="426"/>
          <w:tab w:val="num" w:pos="669"/>
        </w:tabs>
        <w:suppressAutoHyphens w:val="0"/>
        <w:ind w:left="0" w:firstLine="0"/>
        <w:rPr>
          <w:sz w:val="28"/>
          <w:szCs w:val="28"/>
        </w:rPr>
      </w:pPr>
      <w:r w:rsidRPr="00865294">
        <w:rPr>
          <w:sz w:val="28"/>
          <w:szCs w:val="28"/>
        </w:rPr>
        <w:t>работы с файловыми серверами</w:t>
      </w:r>
    </w:p>
    <w:p w:rsidR="00865294" w:rsidRPr="00865294" w:rsidRDefault="00865294" w:rsidP="00B05C6E">
      <w:pPr>
        <w:numPr>
          <w:ilvl w:val="0"/>
          <w:numId w:val="258"/>
        </w:numPr>
        <w:tabs>
          <w:tab w:val="clear" w:pos="720"/>
          <w:tab w:val="left" w:pos="426"/>
          <w:tab w:val="num" w:pos="669"/>
        </w:tabs>
        <w:suppressAutoHyphens w:val="0"/>
        <w:ind w:left="0" w:firstLine="0"/>
        <w:rPr>
          <w:sz w:val="28"/>
          <w:szCs w:val="28"/>
        </w:rPr>
      </w:pPr>
      <w:r w:rsidRPr="00865294">
        <w:rPr>
          <w:sz w:val="28"/>
          <w:szCs w:val="28"/>
        </w:rPr>
        <w:t>доступа к почтовым серверам</w:t>
      </w:r>
    </w:p>
    <w:p w:rsidR="00865294" w:rsidRPr="00865294" w:rsidRDefault="00865294" w:rsidP="00B05C6E">
      <w:pPr>
        <w:numPr>
          <w:ilvl w:val="0"/>
          <w:numId w:val="258"/>
        </w:numPr>
        <w:tabs>
          <w:tab w:val="clear" w:pos="720"/>
          <w:tab w:val="left" w:pos="426"/>
          <w:tab w:val="num" w:pos="669"/>
        </w:tabs>
        <w:suppressAutoHyphens w:val="0"/>
        <w:ind w:left="0" w:firstLine="0"/>
        <w:rPr>
          <w:sz w:val="28"/>
          <w:szCs w:val="28"/>
        </w:rPr>
      </w:pPr>
      <w:r w:rsidRPr="00865294">
        <w:rPr>
          <w:bCs/>
          <w:sz w:val="28"/>
          <w:szCs w:val="28"/>
        </w:rPr>
        <w:t>обеспечивающая работу пользователя в глобальной сети</w:t>
      </w:r>
    </w:p>
    <w:p w:rsidR="00865294" w:rsidRPr="00865294" w:rsidRDefault="00865294" w:rsidP="00B05C6E">
      <w:pPr>
        <w:numPr>
          <w:ilvl w:val="0"/>
          <w:numId w:val="258"/>
        </w:numPr>
        <w:tabs>
          <w:tab w:val="clear" w:pos="720"/>
          <w:tab w:val="left" w:pos="426"/>
          <w:tab w:val="num" w:pos="669"/>
        </w:tabs>
        <w:suppressAutoHyphens w:val="0"/>
        <w:ind w:left="0" w:firstLine="0"/>
        <w:rPr>
          <w:sz w:val="28"/>
          <w:szCs w:val="28"/>
        </w:rPr>
      </w:pPr>
      <w:r w:rsidRPr="00865294">
        <w:rPr>
          <w:sz w:val="28"/>
          <w:szCs w:val="28"/>
        </w:rPr>
        <w:t>защиты ПК от спама</w:t>
      </w:r>
    </w:p>
    <w:p w:rsidR="00865294" w:rsidRDefault="00865294" w:rsidP="00865294">
      <w:pPr>
        <w:tabs>
          <w:tab w:val="left" w:pos="426"/>
        </w:tabs>
        <w:rPr>
          <w:sz w:val="28"/>
          <w:szCs w:val="28"/>
        </w:rPr>
      </w:pPr>
    </w:p>
    <w:p w:rsidR="00865294" w:rsidRPr="00865294" w:rsidRDefault="00865294" w:rsidP="00865294">
      <w:pPr>
        <w:tabs>
          <w:tab w:val="left" w:pos="426"/>
        </w:tabs>
        <w:rPr>
          <w:sz w:val="28"/>
          <w:szCs w:val="28"/>
        </w:rPr>
      </w:pPr>
      <w:r>
        <w:rPr>
          <w:sz w:val="28"/>
          <w:szCs w:val="28"/>
        </w:rPr>
        <w:t>9)</w:t>
      </w:r>
      <w:r w:rsidRPr="00865294">
        <w:rPr>
          <w:sz w:val="28"/>
          <w:szCs w:val="28"/>
        </w:rPr>
        <w:t xml:space="preserve">Гипертекст - это текст, в котором содержатся </w:t>
      </w:r>
    </w:p>
    <w:p w:rsidR="00865294" w:rsidRPr="00865294" w:rsidRDefault="00865294" w:rsidP="00B05C6E">
      <w:pPr>
        <w:pStyle w:val="af5"/>
        <w:numPr>
          <w:ilvl w:val="0"/>
          <w:numId w:val="269"/>
        </w:numPr>
        <w:tabs>
          <w:tab w:val="clear" w:pos="720"/>
          <w:tab w:val="left" w:pos="426"/>
          <w:tab w:val="num" w:pos="669"/>
        </w:tabs>
        <w:suppressAutoHyphens w:val="0"/>
        <w:spacing w:after="0" w:line="240" w:lineRule="auto"/>
        <w:ind w:left="0" w:firstLine="0"/>
        <w:contextualSpacing/>
        <w:rPr>
          <w:rFonts w:ascii="Times New Roman" w:hAnsi="Times New Roman"/>
          <w:sz w:val="28"/>
          <w:szCs w:val="28"/>
        </w:rPr>
      </w:pPr>
      <w:r w:rsidRPr="00865294">
        <w:rPr>
          <w:rFonts w:ascii="Times New Roman" w:hAnsi="Times New Roman"/>
          <w:sz w:val="28"/>
          <w:szCs w:val="28"/>
        </w:rPr>
        <w:t>доменные имена сайтов</w:t>
      </w:r>
    </w:p>
    <w:p w:rsidR="00865294" w:rsidRPr="00865294" w:rsidRDefault="00865294" w:rsidP="00B05C6E">
      <w:pPr>
        <w:pStyle w:val="af5"/>
        <w:numPr>
          <w:ilvl w:val="0"/>
          <w:numId w:val="269"/>
        </w:numPr>
        <w:tabs>
          <w:tab w:val="clear" w:pos="720"/>
          <w:tab w:val="left" w:pos="426"/>
          <w:tab w:val="num" w:pos="669"/>
        </w:tabs>
        <w:suppressAutoHyphens w:val="0"/>
        <w:spacing w:after="0" w:line="240" w:lineRule="auto"/>
        <w:ind w:left="0" w:firstLine="0"/>
        <w:contextualSpacing/>
        <w:rPr>
          <w:rFonts w:ascii="Times New Roman" w:hAnsi="Times New Roman"/>
          <w:sz w:val="28"/>
          <w:szCs w:val="28"/>
        </w:rPr>
      </w:pPr>
      <w:r w:rsidRPr="00865294">
        <w:rPr>
          <w:rFonts w:ascii="Times New Roman" w:hAnsi="Times New Roman"/>
          <w:sz w:val="28"/>
          <w:szCs w:val="28"/>
        </w:rPr>
        <w:t>протоколы доступа к ресурсам интернета</w:t>
      </w:r>
    </w:p>
    <w:p w:rsidR="00865294" w:rsidRPr="00865294" w:rsidRDefault="00865294" w:rsidP="00B05C6E">
      <w:pPr>
        <w:pStyle w:val="af5"/>
        <w:numPr>
          <w:ilvl w:val="0"/>
          <w:numId w:val="269"/>
        </w:numPr>
        <w:tabs>
          <w:tab w:val="clear" w:pos="720"/>
          <w:tab w:val="left" w:pos="426"/>
          <w:tab w:val="num" w:pos="669"/>
        </w:tabs>
        <w:suppressAutoHyphens w:val="0"/>
        <w:spacing w:after="0" w:line="240" w:lineRule="auto"/>
        <w:ind w:left="0" w:firstLine="0"/>
        <w:contextualSpacing/>
        <w:rPr>
          <w:rFonts w:ascii="Times New Roman" w:hAnsi="Times New Roman"/>
          <w:sz w:val="28"/>
          <w:szCs w:val="28"/>
        </w:rPr>
      </w:pPr>
      <w:proofErr w:type="spellStart"/>
      <w:r w:rsidRPr="00865294">
        <w:rPr>
          <w:rFonts w:ascii="Times New Roman" w:hAnsi="Times New Roman"/>
          <w:sz w:val="28"/>
          <w:szCs w:val="28"/>
          <w:lang w:val="en-US"/>
        </w:rPr>
        <w:t>ip</w:t>
      </w:r>
      <w:proofErr w:type="spellEnd"/>
      <w:r w:rsidRPr="00865294">
        <w:rPr>
          <w:rFonts w:ascii="Times New Roman" w:hAnsi="Times New Roman"/>
          <w:sz w:val="28"/>
          <w:szCs w:val="28"/>
          <w:lang w:val="en-US"/>
        </w:rPr>
        <w:t>-</w:t>
      </w:r>
      <w:r w:rsidRPr="00865294">
        <w:rPr>
          <w:rFonts w:ascii="Times New Roman" w:hAnsi="Times New Roman"/>
          <w:sz w:val="28"/>
          <w:szCs w:val="28"/>
        </w:rPr>
        <w:t>адреса</w:t>
      </w:r>
    </w:p>
    <w:p w:rsidR="00865294" w:rsidRPr="00865294" w:rsidRDefault="00865294" w:rsidP="00B05C6E">
      <w:pPr>
        <w:numPr>
          <w:ilvl w:val="0"/>
          <w:numId w:val="269"/>
        </w:numPr>
        <w:tabs>
          <w:tab w:val="clear" w:pos="720"/>
          <w:tab w:val="left" w:pos="426"/>
          <w:tab w:val="num" w:pos="669"/>
        </w:tabs>
        <w:suppressAutoHyphens w:val="0"/>
        <w:ind w:left="0" w:firstLine="0"/>
        <w:rPr>
          <w:sz w:val="28"/>
          <w:szCs w:val="28"/>
        </w:rPr>
      </w:pPr>
      <w:r w:rsidRPr="00865294">
        <w:rPr>
          <w:sz w:val="28"/>
          <w:szCs w:val="28"/>
        </w:rPr>
        <w:t>ссылки на другие документы.</w:t>
      </w:r>
    </w:p>
    <w:p w:rsidR="00865294" w:rsidRDefault="00865294" w:rsidP="00865294">
      <w:pPr>
        <w:tabs>
          <w:tab w:val="left" w:pos="426"/>
        </w:tabs>
        <w:rPr>
          <w:sz w:val="28"/>
          <w:szCs w:val="28"/>
        </w:rPr>
      </w:pPr>
    </w:p>
    <w:p w:rsidR="00865294" w:rsidRPr="00865294" w:rsidRDefault="00865294" w:rsidP="00865294">
      <w:pPr>
        <w:tabs>
          <w:tab w:val="left" w:pos="426"/>
        </w:tabs>
        <w:rPr>
          <w:sz w:val="28"/>
          <w:szCs w:val="28"/>
        </w:rPr>
      </w:pPr>
      <w:r>
        <w:rPr>
          <w:sz w:val="28"/>
          <w:szCs w:val="28"/>
        </w:rPr>
        <w:t>10)</w:t>
      </w:r>
      <w:r w:rsidRPr="00865294">
        <w:rPr>
          <w:bCs/>
          <w:sz w:val="28"/>
          <w:szCs w:val="28"/>
        </w:rPr>
        <w:t>http-это</w:t>
      </w:r>
    </w:p>
    <w:p w:rsidR="00865294" w:rsidRPr="00865294" w:rsidRDefault="00865294" w:rsidP="00B05C6E">
      <w:pPr>
        <w:pStyle w:val="af5"/>
        <w:numPr>
          <w:ilvl w:val="0"/>
          <w:numId w:val="270"/>
        </w:numPr>
        <w:tabs>
          <w:tab w:val="clear" w:pos="720"/>
          <w:tab w:val="left" w:pos="426"/>
          <w:tab w:val="num" w:pos="669"/>
        </w:tabs>
        <w:suppressAutoHyphens w:val="0"/>
        <w:autoSpaceDE w:val="0"/>
        <w:autoSpaceDN w:val="0"/>
        <w:adjustRightInd w:val="0"/>
        <w:spacing w:after="0" w:line="240" w:lineRule="auto"/>
        <w:ind w:left="0" w:firstLine="0"/>
        <w:contextualSpacing/>
        <w:rPr>
          <w:rFonts w:ascii="Times New Roman" w:hAnsi="Times New Roman"/>
          <w:color w:val="000000"/>
          <w:sz w:val="28"/>
          <w:szCs w:val="28"/>
        </w:rPr>
      </w:pPr>
      <w:r w:rsidRPr="00865294">
        <w:rPr>
          <w:rFonts w:ascii="Times New Roman" w:hAnsi="Times New Roman"/>
          <w:color w:val="000000"/>
          <w:sz w:val="28"/>
          <w:szCs w:val="28"/>
        </w:rPr>
        <w:t xml:space="preserve">протокол передачи гипертекста </w:t>
      </w:r>
    </w:p>
    <w:p w:rsidR="00865294" w:rsidRPr="00865294" w:rsidRDefault="00865294" w:rsidP="00B05C6E">
      <w:pPr>
        <w:pStyle w:val="af5"/>
        <w:numPr>
          <w:ilvl w:val="0"/>
          <w:numId w:val="270"/>
        </w:numPr>
        <w:tabs>
          <w:tab w:val="clear" w:pos="720"/>
          <w:tab w:val="left" w:pos="426"/>
          <w:tab w:val="num" w:pos="669"/>
        </w:tabs>
        <w:suppressAutoHyphens w:val="0"/>
        <w:autoSpaceDE w:val="0"/>
        <w:autoSpaceDN w:val="0"/>
        <w:adjustRightInd w:val="0"/>
        <w:spacing w:after="0" w:line="240" w:lineRule="auto"/>
        <w:ind w:left="0" w:firstLine="0"/>
        <w:contextualSpacing/>
        <w:rPr>
          <w:rFonts w:ascii="Times New Roman" w:hAnsi="Times New Roman"/>
          <w:color w:val="000000"/>
          <w:sz w:val="28"/>
          <w:szCs w:val="28"/>
        </w:rPr>
      </w:pPr>
      <w:r w:rsidRPr="00865294">
        <w:rPr>
          <w:rFonts w:ascii="Times New Roman" w:hAnsi="Times New Roman"/>
          <w:color w:val="000000"/>
          <w:sz w:val="28"/>
          <w:szCs w:val="28"/>
        </w:rPr>
        <w:t>путь доступа к файлу, содержащему web-документ на указанном компьютере</w:t>
      </w:r>
    </w:p>
    <w:p w:rsidR="00865294" w:rsidRPr="00865294" w:rsidRDefault="00865294" w:rsidP="00B05C6E">
      <w:pPr>
        <w:pStyle w:val="af5"/>
        <w:numPr>
          <w:ilvl w:val="0"/>
          <w:numId w:val="270"/>
        </w:numPr>
        <w:tabs>
          <w:tab w:val="clear" w:pos="720"/>
          <w:tab w:val="left" w:pos="426"/>
          <w:tab w:val="num" w:pos="669"/>
        </w:tabs>
        <w:suppressAutoHyphens w:val="0"/>
        <w:autoSpaceDE w:val="0"/>
        <w:autoSpaceDN w:val="0"/>
        <w:adjustRightInd w:val="0"/>
        <w:spacing w:after="0" w:line="240" w:lineRule="auto"/>
        <w:ind w:left="0" w:firstLine="0"/>
        <w:contextualSpacing/>
        <w:rPr>
          <w:rFonts w:ascii="Times New Roman" w:hAnsi="Times New Roman"/>
          <w:color w:val="000000"/>
          <w:sz w:val="28"/>
          <w:szCs w:val="28"/>
        </w:rPr>
      </w:pPr>
      <w:r w:rsidRPr="00865294">
        <w:rPr>
          <w:rFonts w:ascii="Times New Roman" w:hAnsi="Times New Roman"/>
          <w:color w:val="000000"/>
          <w:sz w:val="28"/>
          <w:szCs w:val="28"/>
        </w:rPr>
        <w:t>протокол работы в Интернете</w:t>
      </w:r>
    </w:p>
    <w:p w:rsidR="00865294" w:rsidRPr="00865294" w:rsidRDefault="00865294" w:rsidP="00B05C6E">
      <w:pPr>
        <w:pStyle w:val="af5"/>
        <w:numPr>
          <w:ilvl w:val="0"/>
          <w:numId w:val="270"/>
        </w:numPr>
        <w:tabs>
          <w:tab w:val="clear" w:pos="720"/>
          <w:tab w:val="left" w:pos="426"/>
          <w:tab w:val="num" w:pos="669"/>
        </w:tabs>
        <w:suppressAutoHyphens w:val="0"/>
        <w:autoSpaceDE w:val="0"/>
        <w:autoSpaceDN w:val="0"/>
        <w:adjustRightInd w:val="0"/>
        <w:spacing w:after="0" w:line="240" w:lineRule="auto"/>
        <w:ind w:left="0" w:firstLine="0"/>
        <w:contextualSpacing/>
        <w:rPr>
          <w:rFonts w:ascii="Times New Roman" w:hAnsi="Times New Roman"/>
          <w:color w:val="000000"/>
          <w:sz w:val="28"/>
          <w:szCs w:val="28"/>
        </w:rPr>
      </w:pPr>
      <w:r w:rsidRPr="00865294">
        <w:rPr>
          <w:rFonts w:ascii="Times New Roman" w:hAnsi="Times New Roman"/>
          <w:color w:val="000000"/>
          <w:sz w:val="28"/>
          <w:szCs w:val="28"/>
        </w:rPr>
        <w:t>протокол маршрутизации</w:t>
      </w:r>
    </w:p>
    <w:p w:rsidR="00865294" w:rsidRPr="00865294" w:rsidRDefault="00865294" w:rsidP="00FE6CAF">
      <w:pPr>
        <w:tabs>
          <w:tab w:val="num" w:pos="669"/>
        </w:tabs>
        <w:ind w:left="158"/>
        <w:rPr>
          <w:sz w:val="28"/>
          <w:szCs w:val="28"/>
        </w:rPr>
      </w:pPr>
    </w:p>
    <w:p w:rsidR="00865294" w:rsidRDefault="00865294" w:rsidP="002D04D3">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p>
    <w:p w:rsidR="00865294" w:rsidRDefault="00865294" w:rsidP="002D04D3">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p>
    <w:p w:rsidR="00A36684" w:rsidRPr="00372247" w:rsidRDefault="00A36684" w:rsidP="00FE6CAF">
      <w:pPr>
        <w:rPr>
          <w:b/>
          <w:sz w:val="28"/>
          <w:szCs w:val="28"/>
        </w:rPr>
      </w:pPr>
      <w:r w:rsidRPr="00372247">
        <w:rPr>
          <w:b/>
          <w:sz w:val="28"/>
          <w:szCs w:val="28"/>
        </w:rPr>
        <w:t>ВАРИАНТ 3</w:t>
      </w:r>
    </w:p>
    <w:p w:rsidR="00A36684" w:rsidRPr="00A36684" w:rsidRDefault="00A36684" w:rsidP="00A36684">
      <w:pPr>
        <w:rPr>
          <w:sz w:val="28"/>
          <w:szCs w:val="28"/>
        </w:rPr>
      </w:pPr>
    </w:p>
    <w:p w:rsidR="00A36684" w:rsidRPr="00A36684" w:rsidRDefault="00A36684" w:rsidP="00A36684">
      <w:pPr>
        <w:tabs>
          <w:tab w:val="left" w:pos="284"/>
        </w:tabs>
        <w:rPr>
          <w:sz w:val="28"/>
          <w:szCs w:val="28"/>
        </w:rPr>
      </w:pPr>
      <w:r>
        <w:rPr>
          <w:sz w:val="28"/>
          <w:szCs w:val="28"/>
        </w:rPr>
        <w:t>1)</w:t>
      </w:r>
      <w:r w:rsidRPr="00A36684">
        <w:rPr>
          <w:sz w:val="28"/>
          <w:szCs w:val="28"/>
        </w:rPr>
        <w:t>Браузером является</w:t>
      </w:r>
    </w:p>
    <w:p w:rsidR="00A36684" w:rsidRPr="00A36684" w:rsidRDefault="00A36684" w:rsidP="00222FCF">
      <w:pPr>
        <w:numPr>
          <w:ilvl w:val="0"/>
          <w:numId w:val="301"/>
        </w:numPr>
        <w:tabs>
          <w:tab w:val="left" w:pos="142"/>
          <w:tab w:val="left" w:pos="426"/>
        </w:tabs>
        <w:suppressAutoHyphens w:val="0"/>
        <w:ind w:left="284" w:hanging="142"/>
        <w:rPr>
          <w:sz w:val="28"/>
          <w:szCs w:val="28"/>
          <w:lang w:val="en-US"/>
        </w:rPr>
      </w:pPr>
      <w:r w:rsidRPr="00A36684">
        <w:rPr>
          <w:sz w:val="28"/>
          <w:szCs w:val="28"/>
          <w:lang w:val="en-US"/>
        </w:rPr>
        <w:t>MS Office</w:t>
      </w:r>
    </w:p>
    <w:p w:rsidR="00A36684" w:rsidRPr="00A36684" w:rsidRDefault="00A36684" w:rsidP="00222FCF">
      <w:pPr>
        <w:numPr>
          <w:ilvl w:val="0"/>
          <w:numId w:val="301"/>
        </w:numPr>
        <w:tabs>
          <w:tab w:val="left" w:pos="142"/>
          <w:tab w:val="left" w:pos="426"/>
        </w:tabs>
        <w:suppressAutoHyphens w:val="0"/>
        <w:ind w:left="284" w:hanging="142"/>
        <w:rPr>
          <w:sz w:val="28"/>
          <w:szCs w:val="28"/>
          <w:lang w:val="en-US"/>
        </w:rPr>
      </w:pPr>
      <w:r w:rsidRPr="00A36684">
        <w:rPr>
          <w:sz w:val="28"/>
          <w:szCs w:val="28"/>
        </w:rPr>
        <w:t>Консультант плюс</w:t>
      </w:r>
    </w:p>
    <w:p w:rsidR="00A36684" w:rsidRPr="00A36684" w:rsidRDefault="00A36684" w:rsidP="00222FCF">
      <w:pPr>
        <w:numPr>
          <w:ilvl w:val="0"/>
          <w:numId w:val="301"/>
        </w:numPr>
        <w:tabs>
          <w:tab w:val="left" w:pos="142"/>
          <w:tab w:val="left" w:pos="426"/>
        </w:tabs>
        <w:suppressAutoHyphens w:val="0"/>
        <w:ind w:left="284" w:hanging="142"/>
        <w:rPr>
          <w:sz w:val="28"/>
          <w:szCs w:val="28"/>
          <w:lang w:val="en-US"/>
        </w:rPr>
      </w:pPr>
      <w:r w:rsidRPr="00A36684">
        <w:rPr>
          <w:sz w:val="28"/>
          <w:szCs w:val="28"/>
          <w:lang w:val="en-US"/>
        </w:rPr>
        <w:t xml:space="preserve">Wikipedia </w:t>
      </w:r>
    </w:p>
    <w:p w:rsidR="00A36684" w:rsidRPr="00A36684" w:rsidRDefault="00350324" w:rsidP="00222FCF">
      <w:pPr>
        <w:numPr>
          <w:ilvl w:val="0"/>
          <w:numId w:val="301"/>
        </w:numPr>
        <w:tabs>
          <w:tab w:val="left" w:pos="142"/>
          <w:tab w:val="left" w:pos="426"/>
        </w:tabs>
        <w:suppressAutoHyphens w:val="0"/>
        <w:ind w:left="284" w:hanging="142"/>
        <w:rPr>
          <w:sz w:val="28"/>
          <w:szCs w:val="28"/>
          <w:lang w:val="en-US"/>
        </w:rPr>
      </w:pPr>
      <w:hyperlink r:id="rId26" w:tooltip="Mozilla Firefox" w:history="1">
        <w:r w:rsidR="00A36684" w:rsidRPr="00A36684">
          <w:rPr>
            <w:rStyle w:val="aff6"/>
            <w:sz w:val="28"/>
            <w:szCs w:val="28"/>
            <w:lang w:val="en-US"/>
          </w:rPr>
          <w:t>Mozilla Firefox</w:t>
        </w:r>
      </w:hyperlink>
    </w:p>
    <w:p w:rsidR="00A36684" w:rsidRDefault="00A36684" w:rsidP="00A36684">
      <w:pPr>
        <w:tabs>
          <w:tab w:val="left" w:pos="284"/>
        </w:tabs>
        <w:rPr>
          <w:sz w:val="28"/>
          <w:szCs w:val="28"/>
        </w:rPr>
      </w:pPr>
      <w:r w:rsidRPr="00A36684">
        <w:rPr>
          <w:sz w:val="28"/>
          <w:szCs w:val="28"/>
        </w:rPr>
        <w:t>.</w:t>
      </w:r>
    </w:p>
    <w:p w:rsidR="00A36684" w:rsidRPr="00A36684" w:rsidRDefault="00A36684" w:rsidP="00A36684">
      <w:pPr>
        <w:tabs>
          <w:tab w:val="left" w:pos="284"/>
        </w:tabs>
        <w:rPr>
          <w:sz w:val="28"/>
          <w:szCs w:val="28"/>
        </w:rPr>
      </w:pPr>
    </w:p>
    <w:p w:rsidR="00A36684" w:rsidRPr="00A36684" w:rsidRDefault="00A36684" w:rsidP="00A36684">
      <w:pPr>
        <w:tabs>
          <w:tab w:val="left" w:pos="284"/>
        </w:tabs>
        <w:rPr>
          <w:bCs/>
          <w:sz w:val="28"/>
          <w:szCs w:val="28"/>
        </w:rPr>
      </w:pPr>
      <w:r>
        <w:rPr>
          <w:bCs/>
          <w:sz w:val="28"/>
          <w:szCs w:val="28"/>
        </w:rPr>
        <w:t>2)</w:t>
      </w:r>
      <w:r w:rsidRPr="00A36684">
        <w:rPr>
          <w:bCs/>
          <w:sz w:val="28"/>
          <w:szCs w:val="28"/>
        </w:rPr>
        <w:t>На какие виды сетей делятся компьютерные сети  в зависимости от дальности передачи информации?</w:t>
      </w:r>
    </w:p>
    <w:p w:rsidR="00A36684" w:rsidRPr="00A36684" w:rsidRDefault="00A36684" w:rsidP="00B05C6E">
      <w:pPr>
        <w:pStyle w:val="af5"/>
        <w:numPr>
          <w:ilvl w:val="0"/>
          <w:numId w:val="282"/>
        </w:numPr>
        <w:tabs>
          <w:tab w:val="left" w:pos="284"/>
          <w:tab w:val="num" w:pos="478"/>
        </w:tabs>
        <w:suppressAutoHyphens w:val="0"/>
        <w:spacing w:after="0" w:line="240" w:lineRule="auto"/>
        <w:ind w:left="0" w:firstLine="0"/>
        <w:contextualSpacing/>
        <w:rPr>
          <w:rFonts w:ascii="Times New Roman" w:hAnsi="Times New Roman"/>
          <w:sz w:val="28"/>
          <w:szCs w:val="28"/>
        </w:rPr>
      </w:pPr>
      <w:r w:rsidRPr="00A36684">
        <w:rPr>
          <w:rFonts w:ascii="Times New Roman" w:hAnsi="Times New Roman"/>
          <w:sz w:val="28"/>
          <w:szCs w:val="28"/>
        </w:rPr>
        <w:t>локальные, региональные, телекоммуникационные</w:t>
      </w:r>
    </w:p>
    <w:p w:rsidR="00A36684" w:rsidRPr="00A36684" w:rsidRDefault="00A36684" w:rsidP="00B05C6E">
      <w:pPr>
        <w:pStyle w:val="af5"/>
        <w:numPr>
          <w:ilvl w:val="0"/>
          <w:numId w:val="282"/>
        </w:numPr>
        <w:tabs>
          <w:tab w:val="left" w:pos="284"/>
          <w:tab w:val="num" w:pos="478"/>
        </w:tabs>
        <w:suppressAutoHyphens w:val="0"/>
        <w:spacing w:after="0" w:line="240" w:lineRule="auto"/>
        <w:ind w:left="0" w:firstLine="0"/>
        <w:contextualSpacing/>
        <w:rPr>
          <w:rFonts w:ascii="Times New Roman" w:hAnsi="Times New Roman"/>
          <w:sz w:val="28"/>
          <w:szCs w:val="28"/>
        </w:rPr>
      </w:pPr>
      <w:r w:rsidRPr="00A36684">
        <w:rPr>
          <w:rFonts w:ascii="Times New Roman" w:hAnsi="Times New Roman"/>
          <w:sz w:val="28"/>
          <w:szCs w:val="28"/>
        </w:rPr>
        <w:t>корпоративные, глобальные, локальные</w:t>
      </w:r>
    </w:p>
    <w:p w:rsidR="00A36684" w:rsidRPr="00A36684" w:rsidRDefault="00A36684" w:rsidP="00B05C6E">
      <w:pPr>
        <w:pStyle w:val="af5"/>
        <w:numPr>
          <w:ilvl w:val="0"/>
          <w:numId w:val="282"/>
        </w:numPr>
        <w:tabs>
          <w:tab w:val="left" w:pos="284"/>
          <w:tab w:val="num" w:pos="478"/>
        </w:tabs>
        <w:suppressAutoHyphens w:val="0"/>
        <w:spacing w:after="0" w:line="240" w:lineRule="auto"/>
        <w:ind w:left="0" w:firstLine="0"/>
        <w:contextualSpacing/>
        <w:rPr>
          <w:rFonts w:ascii="Times New Roman" w:hAnsi="Times New Roman"/>
          <w:sz w:val="28"/>
          <w:szCs w:val="28"/>
        </w:rPr>
      </w:pPr>
      <w:r w:rsidRPr="00A36684">
        <w:rPr>
          <w:rFonts w:ascii="Times New Roman" w:hAnsi="Times New Roman"/>
          <w:sz w:val="28"/>
          <w:szCs w:val="28"/>
        </w:rPr>
        <w:t>телекоммуникационные, корпоративные, локальные</w:t>
      </w:r>
    </w:p>
    <w:p w:rsidR="00A36684" w:rsidRPr="00A36684" w:rsidRDefault="00A36684" w:rsidP="00B05C6E">
      <w:pPr>
        <w:pStyle w:val="af5"/>
        <w:numPr>
          <w:ilvl w:val="0"/>
          <w:numId w:val="282"/>
        </w:numPr>
        <w:tabs>
          <w:tab w:val="left" w:pos="284"/>
          <w:tab w:val="num" w:pos="478"/>
        </w:tabs>
        <w:suppressAutoHyphens w:val="0"/>
        <w:spacing w:after="0" w:line="240" w:lineRule="auto"/>
        <w:ind w:left="0" w:firstLine="0"/>
        <w:contextualSpacing/>
        <w:rPr>
          <w:rFonts w:ascii="Times New Roman" w:hAnsi="Times New Roman"/>
          <w:sz w:val="28"/>
          <w:szCs w:val="28"/>
        </w:rPr>
      </w:pPr>
      <w:r w:rsidRPr="00A36684">
        <w:rPr>
          <w:rFonts w:ascii="Times New Roman" w:hAnsi="Times New Roman"/>
          <w:sz w:val="28"/>
          <w:szCs w:val="28"/>
        </w:rPr>
        <w:t>глобальные, локальные, региональные</w:t>
      </w:r>
    </w:p>
    <w:p w:rsidR="00A36684" w:rsidRPr="00A36684" w:rsidRDefault="00A36684" w:rsidP="00A36684">
      <w:pPr>
        <w:tabs>
          <w:tab w:val="left" w:pos="284"/>
        </w:tabs>
        <w:rPr>
          <w:sz w:val="28"/>
          <w:szCs w:val="28"/>
        </w:rPr>
      </w:pPr>
    </w:p>
    <w:p w:rsidR="00A36684" w:rsidRPr="00A36684" w:rsidRDefault="00A36684" w:rsidP="00A36684">
      <w:pPr>
        <w:tabs>
          <w:tab w:val="left" w:pos="284"/>
        </w:tabs>
        <w:rPr>
          <w:bCs/>
          <w:sz w:val="28"/>
          <w:szCs w:val="28"/>
        </w:rPr>
      </w:pPr>
      <w:r>
        <w:rPr>
          <w:bCs/>
          <w:sz w:val="28"/>
          <w:szCs w:val="28"/>
        </w:rPr>
        <w:t>3)</w:t>
      </w:r>
      <w:r w:rsidRPr="00A36684">
        <w:rPr>
          <w:bCs/>
          <w:sz w:val="28"/>
          <w:szCs w:val="28"/>
        </w:rPr>
        <w:t xml:space="preserve">Интернет-сеть единого протокола передачи данных </w:t>
      </w:r>
    </w:p>
    <w:p w:rsidR="00A36684" w:rsidRPr="00A36684" w:rsidRDefault="00A36684" w:rsidP="00B05C6E">
      <w:pPr>
        <w:numPr>
          <w:ilvl w:val="0"/>
          <w:numId w:val="275"/>
        </w:numPr>
        <w:tabs>
          <w:tab w:val="clear" w:pos="964"/>
          <w:tab w:val="left" w:pos="284"/>
          <w:tab w:val="left" w:pos="374"/>
          <w:tab w:val="num" w:pos="478"/>
        </w:tabs>
        <w:suppressAutoHyphens w:val="0"/>
        <w:ind w:left="0" w:firstLine="0"/>
        <w:rPr>
          <w:sz w:val="28"/>
          <w:szCs w:val="28"/>
        </w:rPr>
      </w:pPr>
      <w:r w:rsidRPr="00A36684">
        <w:rPr>
          <w:bCs/>
          <w:sz w:val="28"/>
          <w:szCs w:val="28"/>
        </w:rPr>
        <w:t>TCP</w:t>
      </w:r>
    </w:p>
    <w:p w:rsidR="00A36684" w:rsidRPr="00A36684" w:rsidRDefault="00A36684" w:rsidP="00B05C6E">
      <w:pPr>
        <w:numPr>
          <w:ilvl w:val="0"/>
          <w:numId w:val="275"/>
        </w:numPr>
        <w:tabs>
          <w:tab w:val="clear" w:pos="964"/>
          <w:tab w:val="left" w:pos="284"/>
          <w:tab w:val="left" w:pos="374"/>
          <w:tab w:val="num" w:pos="478"/>
        </w:tabs>
        <w:suppressAutoHyphens w:val="0"/>
        <w:ind w:left="0" w:firstLine="0"/>
        <w:rPr>
          <w:sz w:val="28"/>
          <w:szCs w:val="28"/>
        </w:rPr>
      </w:pPr>
      <w:r w:rsidRPr="00A36684">
        <w:rPr>
          <w:bCs/>
          <w:sz w:val="28"/>
          <w:szCs w:val="28"/>
        </w:rPr>
        <w:t>TCP/IP</w:t>
      </w:r>
    </w:p>
    <w:p w:rsidR="00A36684" w:rsidRPr="00A36684" w:rsidRDefault="00A36684" w:rsidP="00B05C6E">
      <w:pPr>
        <w:numPr>
          <w:ilvl w:val="0"/>
          <w:numId w:val="275"/>
        </w:numPr>
        <w:tabs>
          <w:tab w:val="clear" w:pos="964"/>
          <w:tab w:val="left" w:pos="284"/>
          <w:tab w:val="left" w:pos="374"/>
          <w:tab w:val="num" w:pos="478"/>
        </w:tabs>
        <w:suppressAutoHyphens w:val="0"/>
        <w:ind w:left="0" w:firstLine="0"/>
        <w:rPr>
          <w:sz w:val="28"/>
          <w:szCs w:val="28"/>
        </w:rPr>
      </w:pPr>
      <w:r w:rsidRPr="00A36684">
        <w:rPr>
          <w:bCs/>
          <w:sz w:val="28"/>
          <w:szCs w:val="28"/>
          <w:lang w:val="en-US"/>
        </w:rPr>
        <w:t>HTTP</w:t>
      </w:r>
    </w:p>
    <w:p w:rsidR="00A36684" w:rsidRPr="00A36684" w:rsidRDefault="00A36684" w:rsidP="00B05C6E">
      <w:pPr>
        <w:numPr>
          <w:ilvl w:val="0"/>
          <w:numId w:val="275"/>
        </w:numPr>
        <w:tabs>
          <w:tab w:val="left" w:pos="284"/>
          <w:tab w:val="left" w:pos="374"/>
          <w:tab w:val="num" w:pos="478"/>
        </w:tabs>
        <w:suppressAutoHyphens w:val="0"/>
        <w:ind w:left="0" w:firstLine="0"/>
        <w:rPr>
          <w:sz w:val="28"/>
          <w:szCs w:val="28"/>
        </w:rPr>
      </w:pPr>
      <w:r w:rsidRPr="00A36684">
        <w:rPr>
          <w:bCs/>
          <w:sz w:val="28"/>
          <w:szCs w:val="28"/>
          <w:lang w:val="en-US"/>
        </w:rPr>
        <w:t>HTML</w:t>
      </w:r>
    </w:p>
    <w:p w:rsidR="00372247" w:rsidRDefault="00372247" w:rsidP="00A36684">
      <w:pPr>
        <w:tabs>
          <w:tab w:val="left" w:pos="284"/>
        </w:tabs>
        <w:rPr>
          <w:sz w:val="28"/>
          <w:szCs w:val="28"/>
        </w:rPr>
      </w:pPr>
    </w:p>
    <w:p w:rsidR="00A36684" w:rsidRPr="00A36684" w:rsidRDefault="00A36684" w:rsidP="00A36684">
      <w:pPr>
        <w:tabs>
          <w:tab w:val="left" w:pos="284"/>
        </w:tabs>
        <w:rPr>
          <w:sz w:val="28"/>
          <w:szCs w:val="28"/>
        </w:rPr>
      </w:pPr>
      <w:r>
        <w:rPr>
          <w:sz w:val="28"/>
          <w:szCs w:val="28"/>
        </w:rPr>
        <w:t xml:space="preserve">4) </w:t>
      </w:r>
      <w:r w:rsidRPr="00A36684">
        <w:rPr>
          <w:bCs/>
          <w:sz w:val="28"/>
          <w:szCs w:val="28"/>
        </w:rPr>
        <w:t>IP протокол</w:t>
      </w:r>
    </w:p>
    <w:p w:rsidR="00A36684" w:rsidRPr="00A36684" w:rsidRDefault="00A36684" w:rsidP="00B05C6E">
      <w:pPr>
        <w:pStyle w:val="af5"/>
        <w:numPr>
          <w:ilvl w:val="0"/>
          <w:numId w:val="281"/>
        </w:numPr>
        <w:tabs>
          <w:tab w:val="left" w:pos="284"/>
        </w:tabs>
        <w:suppressAutoHyphens w:val="0"/>
        <w:spacing w:after="0" w:line="240" w:lineRule="auto"/>
        <w:ind w:left="0" w:firstLine="0"/>
        <w:contextualSpacing/>
        <w:rPr>
          <w:rFonts w:ascii="Times New Roman" w:hAnsi="Times New Roman"/>
          <w:sz w:val="28"/>
          <w:szCs w:val="28"/>
        </w:rPr>
      </w:pPr>
      <w:r w:rsidRPr="00A36684">
        <w:rPr>
          <w:rFonts w:ascii="Times New Roman" w:hAnsi="Times New Roman"/>
          <w:sz w:val="28"/>
          <w:szCs w:val="28"/>
        </w:rPr>
        <w:t>обеспечивает работу в Интернете</w:t>
      </w:r>
    </w:p>
    <w:p w:rsidR="00A36684" w:rsidRPr="00A36684" w:rsidRDefault="00A36684" w:rsidP="00B05C6E">
      <w:pPr>
        <w:pStyle w:val="af5"/>
        <w:numPr>
          <w:ilvl w:val="0"/>
          <w:numId w:val="281"/>
        </w:numPr>
        <w:tabs>
          <w:tab w:val="left" w:pos="284"/>
        </w:tabs>
        <w:suppressAutoHyphens w:val="0"/>
        <w:spacing w:after="0" w:line="240" w:lineRule="auto"/>
        <w:ind w:left="0" w:firstLine="0"/>
        <w:contextualSpacing/>
        <w:rPr>
          <w:rFonts w:ascii="Times New Roman" w:hAnsi="Times New Roman"/>
          <w:sz w:val="28"/>
          <w:szCs w:val="28"/>
        </w:rPr>
      </w:pPr>
      <w:r w:rsidRPr="00A36684">
        <w:rPr>
          <w:rFonts w:ascii="Times New Roman" w:hAnsi="Times New Roman"/>
          <w:bCs/>
          <w:sz w:val="28"/>
          <w:szCs w:val="28"/>
        </w:rPr>
        <w:t>обеспечивает надежную пересылку информации в масштабах всей сети</w:t>
      </w:r>
    </w:p>
    <w:p w:rsidR="00A36684" w:rsidRPr="00A36684" w:rsidRDefault="00A36684" w:rsidP="00B05C6E">
      <w:pPr>
        <w:pStyle w:val="af5"/>
        <w:numPr>
          <w:ilvl w:val="0"/>
          <w:numId w:val="281"/>
        </w:numPr>
        <w:tabs>
          <w:tab w:val="left" w:pos="284"/>
        </w:tabs>
        <w:suppressAutoHyphens w:val="0"/>
        <w:spacing w:after="0" w:line="240" w:lineRule="auto"/>
        <w:ind w:left="0" w:firstLine="0"/>
        <w:contextualSpacing/>
        <w:rPr>
          <w:rFonts w:ascii="Times New Roman" w:hAnsi="Times New Roman"/>
          <w:sz w:val="28"/>
          <w:szCs w:val="28"/>
        </w:rPr>
      </w:pPr>
      <w:r w:rsidRPr="00A36684">
        <w:rPr>
          <w:rFonts w:ascii="Times New Roman" w:hAnsi="Times New Roman"/>
          <w:sz w:val="28"/>
          <w:szCs w:val="28"/>
        </w:rPr>
        <w:t>предназначен для доступа к сайтам</w:t>
      </w:r>
    </w:p>
    <w:p w:rsidR="00A36684" w:rsidRPr="00A36684" w:rsidRDefault="00A36684" w:rsidP="00B05C6E">
      <w:pPr>
        <w:pStyle w:val="af5"/>
        <w:numPr>
          <w:ilvl w:val="0"/>
          <w:numId w:val="281"/>
        </w:numPr>
        <w:tabs>
          <w:tab w:val="left" w:pos="284"/>
        </w:tabs>
        <w:suppressAutoHyphens w:val="0"/>
        <w:spacing w:after="0" w:line="240" w:lineRule="auto"/>
        <w:ind w:left="0" w:firstLine="0"/>
        <w:contextualSpacing/>
        <w:rPr>
          <w:rFonts w:ascii="Times New Roman" w:hAnsi="Times New Roman"/>
          <w:sz w:val="28"/>
          <w:szCs w:val="28"/>
        </w:rPr>
      </w:pPr>
      <w:r w:rsidRPr="00A36684">
        <w:rPr>
          <w:rFonts w:ascii="Times New Roman" w:hAnsi="Times New Roman"/>
          <w:bCs/>
          <w:sz w:val="28"/>
          <w:szCs w:val="28"/>
        </w:rPr>
        <w:t>делит файлы на пакеты и передаёт пакеты от узла к узлу</w:t>
      </w:r>
    </w:p>
    <w:p w:rsidR="00A36684" w:rsidRPr="00A36684" w:rsidRDefault="00A36684" w:rsidP="00A36684">
      <w:pPr>
        <w:tabs>
          <w:tab w:val="left" w:pos="284"/>
        </w:tabs>
        <w:rPr>
          <w:sz w:val="28"/>
          <w:szCs w:val="28"/>
        </w:rPr>
      </w:pPr>
    </w:p>
    <w:p w:rsidR="00A36684" w:rsidRPr="00A36684" w:rsidRDefault="00A36684" w:rsidP="00A36684">
      <w:pPr>
        <w:tabs>
          <w:tab w:val="left" w:pos="284"/>
        </w:tabs>
        <w:rPr>
          <w:sz w:val="28"/>
          <w:szCs w:val="28"/>
        </w:rPr>
      </w:pPr>
      <w:r>
        <w:rPr>
          <w:bCs/>
          <w:sz w:val="28"/>
          <w:szCs w:val="28"/>
        </w:rPr>
        <w:t>5)</w:t>
      </w:r>
      <w:r w:rsidRPr="00A36684">
        <w:rPr>
          <w:bCs/>
          <w:sz w:val="28"/>
          <w:szCs w:val="28"/>
        </w:rPr>
        <w:t>Топология - это конфигурация локальной сети, которая</w:t>
      </w:r>
    </w:p>
    <w:p w:rsidR="00A36684" w:rsidRPr="00A36684" w:rsidRDefault="00A36684" w:rsidP="00B05C6E">
      <w:pPr>
        <w:numPr>
          <w:ilvl w:val="0"/>
          <w:numId w:val="280"/>
        </w:numPr>
        <w:tabs>
          <w:tab w:val="left" w:pos="284"/>
        </w:tabs>
        <w:suppressAutoHyphens w:val="0"/>
        <w:ind w:left="0" w:firstLine="0"/>
        <w:rPr>
          <w:sz w:val="28"/>
          <w:szCs w:val="28"/>
        </w:rPr>
      </w:pPr>
      <w:r w:rsidRPr="00A36684">
        <w:rPr>
          <w:bCs/>
          <w:sz w:val="28"/>
          <w:szCs w:val="28"/>
        </w:rPr>
        <w:t xml:space="preserve">подключает все ПК к одной линии </w:t>
      </w:r>
    </w:p>
    <w:p w:rsidR="00A36684" w:rsidRPr="00A36684" w:rsidRDefault="00A36684" w:rsidP="00B05C6E">
      <w:pPr>
        <w:numPr>
          <w:ilvl w:val="0"/>
          <w:numId w:val="280"/>
        </w:numPr>
        <w:tabs>
          <w:tab w:val="left" w:pos="284"/>
        </w:tabs>
        <w:suppressAutoHyphens w:val="0"/>
        <w:ind w:left="0" w:firstLine="0"/>
        <w:rPr>
          <w:sz w:val="28"/>
          <w:szCs w:val="28"/>
        </w:rPr>
      </w:pPr>
      <w:r w:rsidRPr="00A36684">
        <w:rPr>
          <w:bCs/>
          <w:sz w:val="28"/>
          <w:szCs w:val="28"/>
        </w:rPr>
        <w:t>описывает схему физического соединения компьютеров</w:t>
      </w:r>
    </w:p>
    <w:p w:rsidR="00A36684" w:rsidRPr="00A36684" w:rsidRDefault="00A36684" w:rsidP="00B05C6E">
      <w:pPr>
        <w:pStyle w:val="af5"/>
        <w:numPr>
          <w:ilvl w:val="0"/>
          <w:numId w:val="280"/>
        </w:numPr>
        <w:tabs>
          <w:tab w:val="left" w:pos="284"/>
        </w:tabs>
        <w:suppressAutoHyphens w:val="0"/>
        <w:spacing w:after="0" w:line="240" w:lineRule="auto"/>
        <w:ind w:left="0" w:firstLine="0"/>
        <w:contextualSpacing/>
        <w:rPr>
          <w:rFonts w:ascii="Times New Roman" w:hAnsi="Times New Roman"/>
          <w:bCs/>
          <w:sz w:val="28"/>
          <w:szCs w:val="28"/>
        </w:rPr>
      </w:pPr>
      <w:r w:rsidRPr="00A36684">
        <w:rPr>
          <w:rFonts w:ascii="Times New Roman" w:hAnsi="Times New Roman"/>
          <w:bCs/>
          <w:sz w:val="28"/>
          <w:szCs w:val="28"/>
        </w:rPr>
        <w:t>обеспечивает связь с каждым ПК</w:t>
      </w:r>
    </w:p>
    <w:p w:rsidR="00A36684" w:rsidRPr="00A36684" w:rsidRDefault="00A36684" w:rsidP="00B05C6E">
      <w:pPr>
        <w:pStyle w:val="af5"/>
        <w:numPr>
          <w:ilvl w:val="0"/>
          <w:numId w:val="280"/>
        </w:numPr>
        <w:tabs>
          <w:tab w:val="left" w:pos="284"/>
        </w:tabs>
        <w:suppressAutoHyphens w:val="0"/>
        <w:spacing w:after="0" w:line="240" w:lineRule="auto"/>
        <w:ind w:left="0" w:firstLine="0"/>
        <w:contextualSpacing/>
        <w:rPr>
          <w:rFonts w:ascii="Times New Roman" w:hAnsi="Times New Roman"/>
          <w:sz w:val="28"/>
          <w:szCs w:val="28"/>
        </w:rPr>
      </w:pPr>
      <w:r w:rsidRPr="00A36684">
        <w:rPr>
          <w:rFonts w:ascii="Times New Roman" w:hAnsi="Times New Roman"/>
          <w:bCs/>
          <w:sz w:val="28"/>
          <w:szCs w:val="28"/>
        </w:rPr>
        <w:t>подключает  все ПКпараллельно</w:t>
      </w:r>
    </w:p>
    <w:p w:rsidR="00A36684" w:rsidRPr="00A36684" w:rsidRDefault="00A36684" w:rsidP="00A36684">
      <w:pPr>
        <w:tabs>
          <w:tab w:val="left" w:pos="284"/>
        </w:tabs>
        <w:rPr>
          <w:sz w:val="28"/>
          <w:szCs w:val="28"/>
        </w:rPr>
      </w:pPr>
    </w:p>
    <w:p w:rsidR="00A36684" w:rsidRPr="00A36684" w:rsidRDefault="00A36684" w:rsidP="00A36684">
      <w:pPr>
        <w:tabs>
          <w:tab w:val="left" w:pos="284"/>
        </w:tabs>
        <w:jc w:val="both"/>
        <w:rPr>
          <w:sz w:val="28"/>
          <w:szCs w:val="28"/>
        </w:rPr>
      </w:pPr>
      <w:r>
        <w:rPr>
          <w:sz w:val="28"/>
          <w:szCs w:val="28"/>
        </w:rPr>
        <w:t>6)</w:t>
      </w:r>
      <w:r w:rsidRPr="00A36684">
        <w:rPr>
          <w:sz w:val="28"/>
          <w:szCs w:val="28"/>
        </w:rPr>
        <w:t xml:space="preserve">Гипертекст - это текст, в котором </w:t>
      </w:r>
    </w:p>
    <w:p w:rsidR="00A36684" w:rsidRPr="00A36684" w:rsidRDefault="00A36684" w:rsidP="00B05C6E">
      <w:pPr>
        <w:numPr>
          <w:ilvl w:val="0"/>
          <w:numId w:val="279"/>
        </w:numPr>
        <w:tabs>
          <w:tab w:val="left" w:pos="284"/>
        </w:tabs>
        <w:suppressAutoHyphens w:val="0"/>
        <w:ind w:left="0" w:firstLine="0"/>
        <w:rPr>
          <w:sz w:val="28"/>
          <w:szCs w:val="28"/>
        </w:rPr>
      </w:pPr>
      <w:r w:rsidRPr="00A36684">
        <w:rPr>
          <w:sz w:val="28"/>
          <w:szCs w:val="28"/>
        </w:rPr>
        <w:t xml:space="preserve">происходит разбивка на </w:t>
      </w:r>
      <w:r w:rsidRPr="00A36684">
        <w:rPr>
          <w:bCs/>
          <w:sz w:val="28"/>
          <w:szCs w:val="28"/>
        </w:rPr>
        <w:t>IP</w:t>
      </w:r>
      <w:r w:rsidRPr="00A36684">
        <w:rPr>
          <w:sz w:val="28"/>
          <w:szCs w:val="28"/>
        </w:rPr>
        <w:t xml:space="preserve"> пакеты</w:t>
      </w:r>
    </w:p>
    <w:p w:rsidR="00A36684" w:rsidRPr="00A36684" w:rsidRDefault="00A36684" w:rsidP="00B05C6E">
      <w:pPr>
        <w:numPr>
          <w:ilvl w:val="0"/>
          <w:numId w:val="279"/>
        </w:numPr>
        <w:tabs>
          <w:tab w:val="left" w:pos="284"/>
        </w:tabs>
        <w:suppressAutoHyphens w:val="0"/>
        <w:ind w:left="0" w:firstLine="0"/>
        <w:rPr>
          <w:sz w:val="28"/>
          <w:szCs w:val="28"/>
        </w:rPr>
      </w:pPr>
      <w:r w:rsidRPr="00A36684">
        <w:rPr>
          <w:sz w:val="28"/>
          <w:szCs w:val="28"/>
        </w:rPr>
        <w:t xml:space="preserve">все элементы содержат аудио и </w:t>
      </w:r>
      <w:proofErr w:type="gramStart"/>
      <w:r w:rsidRPr="00A36684">
        <w:rPr>
          <w:sz w:val="28"/>
          <w:szCs w:val="28"/>
        </w:rPr>
        <w:t>видео-информацию</w:t>
      </w:r>
      <w:proofErr w:type="gramEnd"/>
    </w:p>
    <w:p w:rsidR="00A36684" w:rsidRPr="00A36684" w:rsidRDefault="00A36684" w:rsidP="00B05C6E">
      <w:pPr>
        <w:numPr>
          <w:ilvl w:val="0"/>
          <w:numId w:val="279"/>
        </w:numPr>
        <w:tabs>
          <w:tab w:val="left" w:pos="284"/>
        </w:tabs>
        <w:suppressAutoHyphens w:val="0"/>
        <w:ind w:left="0" w:firstLine="0"/>
        <w:rPr>
          <w:sz w:val="28"/>
          <w:szCs w:val="28"/>
        </w:rPr>
      </w:pPr>
      <w:r w:rsidRPr="00A36684">
        <w:rPr>
          <w:sz w:val="28"/>
          <w:szCs w:val="28"/>
        </w:rPr>
        <w:t>не содержатся ссылки на другие документы</w:t>
      </w:r>
    </w:p>
    <w:p w:rsidR="00A36684" w:rsidRPr="00A36684" w:rsidRDefault="00A36684" w:rsidP="00B05C6E">
      <w:pPr>
        <w:numPr>
          <w:ilvl w:val="0"/>
          <w:numId w:val="279"/>
        </w:numPr>
        <w:tabs>
          <w:tab w:val="left" w:pos="284"/>
        </w:tabs>
        <w:suppressAutoHyphens w:val="0"/>
        <w:ind w:left="0" w:firstLine="0"/>
        <w:rPr>
          <w:sz w:val="28"/>
          <w:szCs w:val="28"/>
        </w:rPr>
      </w:pPr>
      <w:r w:rsidRPr="00A36684">
        <w:rPr>
          <w:sz w:val="28"/>
          <w:szCs w:val="28"/>
        </w:rPr>
        <w:t>содержатся ссылки на другие документы</w:t>
      </w:r>
    </w:p>
    <w:p w:rsidR="00A36684" w:rsidRPr="00A36684" w:rsidRDefault="00A36684" w:rsidP="00372247">
      <w:pPr>
        <w:tabs>
          <w:tab w:val="left" w:pos="284"/>
        </w:tabs>
        <w:ind w:left="720"/>
        <w:rPr>
          <w:sz w:val="28"/>
          <w:szCs w:val="28"/>
        </w:rPr>
      </w:pPr>
    </w:p>
    <w:p w:rsidR="00A36684" w:rsidRPr="00A36684" w:rsidRDefault="00A36684" w:rsidP="00A36684">
      <w:pPr>
        <w:tabs>
          <w:tab w:val="left" w:pos="284"/>
        </w:tabs>
        <w:jc w:val="both"/>
        <w:rPr>
          <w:sz w:val="28"/>
          <w:szCs w:val="28"/>
        </w:rPr>
      </w:pPr>
      <w:r>
        <w:rPr>
          <w:sz w:val="28"/>
          <w:szCs w:val="28"/>
        </w:rPr>
        <w:t>7)</w:t>
      </w:r>
      <w:r w:rsidRPr="00A36684">
        <w:rPr>
          <w:sz w:val="28"/>
          <w:szCs w:val="28"/>
        </w:rPr>
        <w:t xml:space="preserve">Web-страница — это электронный документ, в котором кроме текста содержатся </w:t>
      </w:r>
    </w:p>
    <w:p w:rsidR="00A36684" w:rsidRPr="00A36684" w:rsidRDefault="00A36684" w:rsidP="00B05C6E">
      <w:pPr>
        <w:numPr>
          <w:ilvl w:val="0"/>
          <w:numId w:val="278"/>
        </w:numPr>
        <w:tabs>
          <w:tab w:val="left" w:pos="284"/>
        </w:tabs>
        <w:suppressAutoHyphens w:val="0"/>
        <w:ind w:left="0" w:firstLine="0"/>
        <w:rPr>
          <w:sz w:val="28"/>
          <w:szCs w:val="28"/>
        </w:rPr>
      </w:pPr>
      <w:r w:rsidRPr="00A36684">
        <w:rPr>
          <w:sz w:val="28"/>
          <w:szCs w:val="28"/>
        </w:rPr>
        <w:lastRenderedPageBreak/>
        <w:t>специальные команды форматирования, а также встроенные объекты</w:t>
      </w:r>
    </w:p>
    <w:p w:rsidR="00A36684" w:rsidRPr="00A36684" w:rsidRDefault="00A36684" w:rsidP="00B05C6E">
      <w:pPr>
        <w:numPr>
          <w:ilvl w:val="0"/>
          <w:numId w:val="278"/>
        </w:numPr>
        <w:tabs>
          <w:tab w:val="left" w:pos="284"/>
        </w:tabs>
        <w:suppressAutoHyphens w:val="0"/>
        <w:ind w:left="0" w:firstLine="0"/>
        <w:rPr>
          <w:sz w:val="28"/>
          <w:szCs w:val="28"/>
        </w:rPr>
      </w:pPr>
      <w:r w:rsidRPr="00A36684">
        <w:rPr>
          <w:sz w:val="28"/>
          <w:szCs w:val="28"/>
        </w:rPr>
        <w:t>указатели ресурсов</w:t>
      </w:r>
    </w:p>
    <w:p w:rsidR="00A36684" w:rsidRPr="00A36684" w:rsidRDefault="00A36684" w:rsidP="00B05C6E">
      <w:pPr>
        <w:numPr>
          <w:ilvl w:val="0"/>
          <w:numId w:val="278"/>
        </w:numPr>
        <w:tabs>
          <w:tab w:val="left" w:pos="284"/>
        </w:tabs>
        <w:suppressAutoHyphens w:val="0"/>
        <w:ind w:left="0" w:firstLine="0"/>
        <w:rPr>
          <w:sz w:val="28"/>
          <w:szCs w:val="28"/>
        </w:rPr>
      </w:pPr>
      <w:r w:rsidRPr="00A36684">
        <w:rPr>
          <w:sz w:val="28"/>
          <w:szCs w:val="28"/>
        </w:rPr>
        <w:t xml:space="preserve">протоколы </w:t>
      </w:r>
    </w:p>
    <w:p w:rsidR="00A36684" w:rsidRDefault="00A36684" w:rsidP="00B05C6E">
      <w:pPr>
        <w:numPr>
          <w:ilvl w:val="0"/>
          <w:numId w:val="278"/>
        </w:numPr>
        <w:tabs>
          <w:tab w:val="left" w:pos="284"/>
        </w:tabs>
        <w:suppressAutoHyphens w:val="0"/>
        <w:ind w:left="0" w:firstLine="0"/>
        <w:rPr>
          <w:sz w:val="28"/>
          <w:szCs w:val="28"/>
        </w:rPr>
      </w:pPr>
      <w:r w:rsidRPr="00A36684">
        <w:rPr>
          <w:sz w:val="28"/>
          <w:szCs w:val="28"/>
        </w:rPr>
        <w:t>почтовые ссылки</w:t>
      </w:r>
    </w:p>
    <w:p w:rsidR="00A36684" w:rsidRPr="00A36684" w:rsidRDefault="00A36684" w:rsidP="00372247">
      <w:pPr>
        <w:tabs>
          <w:tab w:val="left" w:pos="284"/>
        </w:tabs>
        <w:suppressAutoHyphens w:val="0"/>
        <w:rPr>
          <w:sz w:val="28"/>
          <w:szCs w:val="28"/>
        </w:rPr>
      </w:pPr>
    </w:p>
    <w:p w:rsidR="00A36684" w:rsidRPr="00A36684" w:rsidRDefault="00A36684" w:rsidP="00A36684">
      <w:pPr>
        <w:tabs>
          <w:tab w:val="left" w:pos="284"/>
        </w:tabs>
        <w:rPr>
          <w:sz w:val="28"/>
          <w:szCs w:val="28"/>
        </w:rPr>
      </w:pPr>
      <w:r>
        <w:rPr>
          <w:sz w:val="28"/>
          <w:szCs w:val="28"/>
        </w:rPr>
        <w:t>8)</w:t>
      </w:r>
      <w:r w:rsidRPr="00A36684">
        <w:rPr>
          <w:sz w:val="28"/>
          <w:szCs w:val="28"/>
        </w:rPr>
        <w:t xml:space="preserve">У каждого Web-документа в Интернете есть свой уникальный адрес- </w:t>
      </w:r>
    </w:p>
    <w:p w:rsidR="00A36684" w:rsidRPr="00A36684" w:rsidRDefault="00A36684" w:rsidP="00B05C6E">
      <w:pPr>
        <w:numPr>
          <w:ilvl w:val="0"/>
          <w:numId w:val="277"/>
        </w:numPr>
        <w:tabs>
          <w:tab w:val="left" w:pos="284"/>
        </w:tabs>
        <w:suppressAutoHyphens w:val="0"/>
        <w:ind w:left="0" w:firstLine="0"/>
        <w:rPr>
          <w:sz w:val="28"/>
          <w:szCs w:val="28"/>
        </w:rPr>
      </w:pPr>
      <w:r w:rsidRPr="00A36684">
        <w:rPr>
          <w:bCs/>
          <w:sz w:val="28"/>
          <w:szCs w:val="28"/>
        </w:rPr>
        <w:t>IP-адрес</w:t>
      </w:r>
    </w:p>
    <w:p w:rsidR="00A36684" w:rsidRPr="00A36684" w:rsidRDefault="00A36684" w:rsidP="00B05C6E">
      <w:pPr>
        <w:numPr>
          <w:ilvl w:val="0"/>
          <w:numId w:val="277"/>
        </w:numPr>
        <w:tabs>
          <w:tab w:val="left" w:pos="284"/>
        </w:tabs>
        <w:suppressAutoHyphens w:val="0"/>
        <w:ind w:left="0" w:firstLine="0"/>
        <w:rPr>
          <w:sz w:val="28"/>
          <w:szCs w:val="28"/>
        </w:rPr>
      </w:pPr>
      <w:r w:rsidRPr="00A36684">
        <w:rPr>
          <w:sz w:val="28"/>
          <w:szCs w:val="28"/>
        </w:rPr>
        <w:t>унифицированный указатель  ресурса URL</w:t>
      </w:r>
    </w:p>
    <w:p w:rsidR="00A36684" w:rsidRPr="00A36684" w:rsidRDefault="00A36684" w:rsidP="00B05C6E">
      <w:pPr>
        <w:numPr>
          <w:ilvl w:val="0"/>
          <w:numId w:val="277"/>
        </w:numPr>
        <w:tabs>
          <w:tab w:val="left" w:pos="284"/>
        </w:tabs>
        <w:suppressAutoHyphens w:val="0"/>
        <w:ind w:left="0" w:firstLine="0"/>
        <w:rPr>
          <w:sz w:val="28"/>
          <w:szCs w:val="28"/>
        </w:rPr>
      </w:pPr>
      <w:r w:rsidRPr="00A36684">
        <w:rPr>
          <w:sz w:val="28"/>
          <w:szCs w:val="28"/>
        </w:rPr>
        <w:t>почтовый адрес</w:t>
      </w:r>
    </w:p>
    <w:p w:rsidR="00A36684" w:rsidRPr="00A36684" w:rsidRDefault="00A36684" w:rsidP="00B05C6E">
      <w:pPr>
        <w:numPr>
          <w:ilvl w:val="0"/>
          <w:numId w:val="277"/>
        </w:numPr>
        <w:tabs>
          <w:tab w:val="left" w:pos="284"/>
        </w:tabs>
        <w:suppressAutoHyphens w:val="0"/>
        <w:ind w:left="0" w:firstLine="0"/>
        <w:rPr>
          <w:sz w:val="28"/>
          <w:szCs w:val="28"/>
        </w:rPr>
      </w:pPr>
      <w:r w:rsidRPr="00A36684">
        <w:rPr>
          <w:sz w:val="28"/>
          <w:szCs w:val="28"/>
        </w:rPr>
        <w:t>адрес файлового сервера</w:t>
      </w:r>
    </w:p>
    <w:p w:rsidR="00A36684" w:rsidRDefault="00A36684" w:rsidP="00A36684">
      <w:pPr>
        <w:tabs>
          <w:tab w:val="left" w:pos="284"/>
        </w:tabs>
        <w:rPr>
          <w:sz w:val="28"/>
          <w:szCs w:val="28"/>
        </w:rPr>
      </w:pPr>
    </w:p>
    <w:p w:rsidR="00222FCF" w:rsidRPr="00222FCF" w:rsidRDefault="00222FCF" w:rsidP="00A36684">
      <w:pPr>
        <w:tabs>
          <w:tab w:val="left" w:pos="284"/>
        </w:tabs>
        <w:rPr>
          <w:sz w:val="28"/>
          <w:szCs w:val="28"/>
        </w:rPr>
      </w:pPr>
    </w:p>
    <w:p w:rsidR="00A36684" w:rsidRPr="00A36684" w:rsidRDefault="00A36684" w:rsidP="00A36684">
      <w:pPr>
        <w:tabs>
          <w:tab w:val="left" w:pos="284"/>
        </w:tabs>
        <w:rPr>
          <w:sz w:val="28"/>
          <w:szCs w:val="28"/>
        </w:rPr>
      </w:pPr>
      <w:r>
        <w:rPr>
          <w:sz w:val="28"/>
          <w:szCs w:val="28"/>
        </w:rPr>
        <w:t>9)</w:t>
      </w:r>
      <w:r w:rsidRPr="00A36684">
        <w:rPr>
          <w:sz w:val="28"/>
          <w:szCs w:val="28"/>
        </w:rPr>
        <w:t xml:space="preserve">Веб-страница имеет расширение </w:t>
      </w:r>
    </w:p>
    <w:p w:rsidR="00A36684" w:rsidRPr="00A36684" w:rsidRDefault="00A36684" w:rsidP="00B05C6E">
      <w:pPr>
        <w:numPr>
          <w:ilvl w:val="0"/>
          <w:numId w:val="274"/>
        </w:numPr>
        <w:tabs>
          <w:tab w:val="clear" w:pos="720"/>
          <w:tab w:val="left" w:pos="284"/>
          <w:tab w:val="num" w:pos="478"/>
        </w:tabs>
        <w:suppressAutoHyphens w:val="0"/>
        <w:ind w:left="0" w:firstLine="0"/>
        <w:rPr>
          <w:sz w:val="28"/>
          <w:szCs w:val="28"/>
        </w:rPr>
      </w:pPr>
      <w:r w:rsidRPr="00A36684">
        <w:rPr>
          <w:sz w:val="28"/>
          <w:szCs w:val="28"/>
          <w:lang w:val="en-US"/>
        </w:rPr>
        <w:t>docx</w:t>
      </w:r>
    </w:p>
    <w:p w:rsidR="00A36684" w:rsidRPr="00A36684" w:rsidRDefault="00A36684" w:rsidP="00B05C6E">
      <w:pPr>
        <w:numPr>
          <w:ilvl w:val="0"/>
          <w:numId w:val="274"/>
        </w:numPr>
        <w:tabs>
          <w:tab w:val="clear" w:pos="720"/>
          <w:tab w:val="left" w:pos="284"/>
          <w:tab w:val="num" w:pos="478"/>
        </w:tabs>
        <w:suppressAutoHyphens w:val="0"/>
        <w:ind w:left="0" w:firstLine="0"/>
        <w:rPr>
          <w:sz w:val="28"/>
          <w:szCs w:val="28"/>
        </w:rPr>
      </w:pPr>
      <w:proofErr w:type="spellStart"/>
      <w:r w:rsidRPr="00A36684">
        <w:rPr>
          <w:sz w:val="28"/>
          <w:szCs w:val="28"/>
          <w:lang w:val="en-US"/>
        </w:rPr>
        <w:t>xls</w:t>
      </w:r>
      <w:proofErr w:type="spellEnd"/>
    </w:p>
    <w:p w:rsidR="00A36684" w:rsidRPr="00A36684" w:rsidRDefault="00A36684" w:rsidP="00B05C6E">
      <w:pPr>
        <w:numPr>
          <w:ilvl w:val="0"/>
          <w:numId w:val="274"/>
        </w:numPr>
        <w:tabs>
          <w:tab w:val="clear" w:pos="720"/>
          <w:tab w:val="left" w:pos="284"/>
          <w:tab w:val="num" w:pos="478"/>
        </w:tabs>
        <w:suppressAutoHyphens w:val="0"/>
        <w:ind w:left="0" w:firstLine="0"/>
        <w:rPr>
          <w:sz w:val="28"/>
          <w:szCs w:val="28"/>
        </w:rPr>
      </w:pPr>
      <w:proofErr w:type="spellStart"/>
      <w:r w:rsidRPr="00A36684">
        <w:rPr>
          <w:sz w:val="28"/>
          <w:szCs w:val="28"/>
          <w:lang w:val="en-US"/>
        </w:rPr>
        <w:t>mdb</w:t>
      </w:r>
      <w:proofErr w:type="spellEnd"/>
    </w:p>
    <w:p w:rsidR="00A36684" w:rsidRPr="00A36684" w:rsidRDefault="00A36684" w:rsidP="00B05C6E">
      <w:pPr>
        <w:numPr>
          <w:ilvl w:val="0"/>
          <w:numId w:val="274"/>
        </w:numPr>
        <w:tabs>
          <w:tab w:val="left" w:pos="284"/>
          <w:tab w:val="num" w:pos="478"/>
        </w:tabs>
        <w:suppressAutoHyphens w:val="0"/>
        <w:ind w:left="0" w:firstLine="0"/>
        <w:rPr>
          <w:sz w:val="28"/>
          <w:szCs w:val="28"/>
        </w:rPr>
      </w:pPr>
      <w:proofErr w:type="spellStart"/>
      <w:r w:rsidRPr="00A36684">
        <w:rPr>
          <w:sz w:val="28"/>
          <w:szCs w:val="28"/>
        </w:rPr>
        <w:t>html</w:t>
      </w:r>
      <w:proofErr w:type="spellEnd"/>
    </w:p>
    <w:p w:rsidR="00A36684" w:rsidRDefault="00A36684" w:rsidP="00A36684">
      <w:pPr>
        <w:tabs>
          <w:tab w:val="left" w:pos="284"/>
        </w:tabs>
        <w:rPr>
          <w:sz w:val="28"/>
          <w:szCs w:val="28"/>
        </w:rPr>
      </w:pPr>
    </w:p>
    <w:p w:rsidR="00A36684" w:rsidRPr="00A36684" w:rsidRDefault="00A36684" w:rsidP="00A36684">
      <w:pPr>
        <w:tabs>
          <w:tab w:val="left" w:pos="284"/>
        </w:tabs>
        <w:rPr>
          <w:sz w:val="28"/>
          <w:szCs w:val="28"/>
        </w:rPr>
      </w:pPr>
      <w:r>
        <w:rPr>
          <w:sz w:val="28"/>
          <w:szCs w:val="28"/>
        </w:rPr>
        <w:t>10)</w:t>
      </w:r>
      <w:r w:rsidRPr="00A36684">
        <w:rPr>
          <w:bCs/>
          <w:sz w:val="28"/>
          <w:szCs w:val="28"/>
        </w:rPr>
        <w:t xml:space="preserve">В </w:t>
      </w:r>
      <w:r w:rsidRPr="00A36684">
        <w:rPr>
          <w:bCs/>
          <w:sz w:val="28"/>
          <w:szCs w:val="28"/>
          <w:lang w:val="en-US"/>
        </w:rPr>
        <w:t>URL</w:t>
      </w:r>
      <w:hyperlink r:id="rId27" w:history="1">
        <w:r w:rsidRPr="00A36684">
          <w:rPr>
            <w:rStyle w:val="aff6"/>
            <w:bCs/>
            <w:sz w:val="28"/>
            <w:szCs w:val="28"/>
          </w:rPr>
          <w:t>http://</w:t>
        </w:r>
        <w:r w:rsidRPr="00A36684">
          <w:rPr>
            <w:rStyle w:val="aff6"/>
            <w:bCs/>
            <w:sz w:val="28"/>
            <w:szCs w:val="28"/>
            <w:lang w:val="en-US"/>
          </w:rPr>
          <w:t>www</w:t>
        </w:r>
        <w:r w:rsidRPr="00A36684">
          <w:rPr>
            <w:rStyle w:val="aff6"/>
            <w:bCs/>
            <w:sz w:val="28"/>
            <w:szCs w:val="28"/>
          </w:rPr>
          <w:t>.</w:t>
        </w:r>
        <w:proofErr w:type="spellStart"/>
        <w:r w:rsidRPr="00A36684">
          <w:rPr>
            <w:rStyle w:val="aff6"/>
            <w:bCs/>
            <w:sz w:val="28"/>
            <w:szCs w:val="28"/>
            <w:lang w:val="en-US"/>
          </w:rPr>
          <w:t>amd</w:t>
        </w:r>
        <w:proofErr w:type="spellEnd"/>
        <w:r w:rsidRPr="00A36684">
          <w:rPr>
            <w:rStyle w:val="aff6"/>
            <w:bCs/>
            <w:sz w:val="28"/>
            <w:szCs w:val="28"/>
          </w:rPr>
          <w:t>.</w:t>
        </w:r>
        <w:r w:rsidRPr="00A36684">
          <w:rPr>
            <w:rStyle w:val="aff6"/>
            <w:bCs/>
            <w:sz w:val="28"/>
            <w:szCs w:val="28"/>
            <w:lang w:val="en-US"/>
          </w:rPr>
          <w:t>com</w:t>
        </w:r>
        <w:r w:rsidRPr="00A36684">
          <w:rPr>
            <w:rStyle w:val="aff6"/>
            <w:bCs/>
            <w:sz w:val="28"/>
            <w:szCs w:val="28"/>
          </w:rPr>
          <w:t>/</w:t>
        </w:r>
      </w:hyperlink>
      <w:r w:rsidRPr="00A36684">
        <w:rPr>
          <w:bCs/>
          <w:sz w:val="28"/>
          <w:szCs w:val="28"/>
          <w:lang w:val="en-US"/>
        </w:rPr>
        <w:t>www</w:t>
      </w:r>
      <w:r w:rsidRPr="00A36684">
        <w:rPr>
          <w:bCs/>
          <w:sz w:val="28"/>
          <w:szCs w:val="28"/>
        </w:rPr>
        <w:t xml:space="preserve"> является</w:t>
      </w:r>
    </w:p>
    <w:p w:rsidR="00A36684" w:rsidRPr="00A36684" w:rsidRDefault="00A36684" w:rsidP="00B05C6E">
      <w:pPr>
        <w:pStyle w:val="af5"/>
        <w:numPr>
          <w:ilvl w:val="0"/>
          <w:numId w:val="276"/>
        </w:numPr>
        <w:tabs>
          <w:tab w:val="left" w:pos="284"/>
          <w:tab w:val="left" w:pos="385"/>
        </w:tabs>
        <w:suppressAutoHyphens w:val="0"/>
        <w:autoSpaceDE w:val="0"/>
        <w:autoSpaceDN w:val="0"/>
        <w:adjustRightInd w:val="0"/>
        <w:spacing w:after="0" w:line="240" w:lineRule="auto"/>
        <w:ind w:left="0" w:firstLine="0"/>
        <w:contextualSpacing/>
        <w:rPr>
          <w:rFonts w:ascii="Times New Roman" w:hAnsi="Times New Roman"/>
          <w:color w:val="000000"/>
          <w:sz w:val="28"/>
          <w:szCs w:val="28"/>
        </w:rPr>
      </w:pPr>
      <w:r w:rsidRPr="00A36684">
        <w:rPr>
          <w:rFonts w:ascii="Times New Roman" w:hAnsi="Times New Roman"/>
          <w:color w:val="000000"/>
          <w:sz w:val="28"/>
          <w:szCs w:val="28"/>
        </w:rPr>
        <w:t>протоколом передачи гипертекста</w:t>
      </w:r>
    </w:p>
    <w:p w:rsidR="00A36684" w:rsidRPr="00A36684" w:rsidRDefault="00A36684" w:rsidP="00B05C6E">
      <w:pPr>
        <w:pStyle w:val="af5"/>
        <w:numPr>
          <w:ilvl w:val="0"/>
          <w:numId w:val="276"/>
        </w:numPr>
        <w:tabs>
          <w:tab w:val="left" w:pos="284"/>
          <w:tab w:val="left" w:pos="385"/>
        </w:tabs>
        <w:suppressAutoHyphens w:val="0"/>
        <w:autoSpaceDE w:val="0"/>
        <w:autoSpaceDN w:val="0"/>
        <w:adjustRightInd w:val="0"/>
        <w:spacing w:after="0" w:line="240" w:lineRule="auto"/>
        <w:ind w:left="0" w:firstLine="0"/>
        <w:contextualSpacing/>
        <w:rPr>
          <w:rFonts w:ascii="Times New Roman" w:hAnsi="Times New Roman"/>
          <w:color w:val="000000"/>
          <w:sz w:val="28"/>
          <w:szCs w:val="28"/>
        </w:rPr>
      </w:pPr>
      <w:r w:rsidRPr="00A36684">
        <w:rPr>
          <w:rFonts w:ascii="Times New Roman" w:hAnsi="Times New Roman"/>
          <w:color w:val="000000"/>
          <w:sz w:val="28"/>
          <w:szCs w:val="28"/>
        </w:rPr>
        <w:t>web-документом</w:t>
      </w:r>
    </w:p>
    <w:p w:rsidR="00A36684" w:rsidRPr="00A36684" w:rsidRDefault="00A36684" w:rsidP="00B05C6E">
      <w:pPr>
        <w:pStyle w:val="af5"/>
        <w:numPr>
          <w:ilvl w:val="0"/>
          <w:numId w:val="276"/>
        </w:numPr>
        <w:tabs>
          <w:tab w:val="left" w:pos="284"/>
          <w:tab w:val="left" w:pos="385"/>
        </w:tabs>
        <w:suppressAutoHyphens w:val="0"/>
        <w:autoSpaceDE w:val="0"/>
        <w:autoSpaceDN w:val="0"/>
        <w:adjustRightInd w:val="0"/>
        <w:spacing w:after="0" w:line="240" w:lineRule="auto"/>
        <w:ind w:left="0" w:firstLine="0"/>
        <w:contextualSpacing/>
        <w:rPr>
          <w:rFonts w:ascii="Times New Roman" w:hAnsi="Times New Roman"/>
          <w:color w:val="000000"/>
          <w:sz w:val="28"/>
          <w:szCs w:val="28"/>
        </w:rPr>
      </w:pPr>
      <w:r w:rsidRPr="00A36684">
        <w:rPr>
          <w:rFonts w:ascii="Times New Roman" w:hAnsi="Times New Roman"/>
          <w:color w:val="000000"/>
          <w:sz w:val="28"/>
          <w:szCs w:val="28"/>
        </w:rPr>
        <w:t xml:space="preserve">доменным  именем </w:t>
      </w:r>
      <w:proofErr w:type="spellStart"/>
      <w:r w:rsidRPr="00A36684">
        <w:rPr>
          <w:rFonts w:ascii="Times New Roman" w:hAnsi="Times New Roman"/>
          <w:color w:val="000000"/>
          <w:sz w:val="28"/>
          <w:szCs w:val="28"/>
        </w:rPr>
        <w:t>пк</w:t>
      </w:r>
      <w:proofErr w:type="spellEnd"/>
      <w:r w:rsidRPr="00A36684">
        <w:rPr>
          <w:rFonts w:ascii="Times New Roman" w:hAnsi="Times New Roman"/>
          <w:color w:val="000000"/>
          <w:sz w:val="28"/>
          <w:szCs w:val="28"/>
        </w:rPr>
        <w:t>, на котором хранится данный документ</w:t>
      </w:r>
    </w:p>
    <w:p w:rsidR="00A36684" w:rsidRPr="00A36684" w:rsidRDefault="00A36684" w:rsidP="00B05C6E">
      <w:pPr>
        <w:numPr>
          <w:ilvl w:val="0"/>
          <w:numId w:val="276"/>
        </w:numPr>
        <w:tabs>
          <w:tab w:val="left" w:pos="284"/>
          <w:tab w:val="left" w:pos="385"/>
        </w:tabs>
        <w:suppressAutoHyphens w:val="0"/>
        <w:ind w:left="0" w:firstLine="0"/>
        <w:rPr>
          <w:sz w:val="28"/>
          <w:szCs w:val="28"/>
        </w:rPr>
      </w:pPr>
      <w:r w:rsidRPr="00A36684">
        <w:rPr>
          <w:sz w:val="28"/>
          <w:szCs w:val="28"/>
        </w:rPr>
        <w:t>сайтом</w:t>
      </w:r>
    </w:p>
    <w:p w:rsidR="00865294" w:rsidRDefault="00865294" w:rsidP="00A36684">
      <w:pPr>
        <w:tabs>
          <w:tab w:val="left" w:pos="284"/>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p>
    <w:p w:rsidR="008D4B25" w:rsidRPr="00372247" w:rsidRDefault="008D4B25" w:rsidP="00FE6CAF">
      <w:pPr>
        <w:rPr>
          <w:b/>
          <w:bCs/>
          <w:sz w:val="28"/>
          <w:szCs w:val="28"/>
        </w:rPr>
      </w:pPr>
      <w:r w:rsidRPr="00372247">
        <w:rPr>
          <w:b/>
          <w:bCs/>
          <w:sz w:val="28"/>
          <w:szCs w:val="28"/>
        </w:rPr>
        <w:t>ВАРИАНТ 4</w:t>
      </w:r>
    </w:p>
    <w:p w:rsidR="008D4B25" w:rsidRDefault="008D4B25" w:rsidP="00FE6CAF">
      <w:pPr>
        <w:rPr>
          <w:bCs/>
          <w:sz w:val="28"/>
          <w:szCs w:val="28"/>
        </w:rPr>
      </w:pPr>
    </w:p>
    <w:p w:rsidR="008D4B25" w:rsidRPr="008D4B25" w:rsidRDefault="008D4B25" w:rsidP="008D4B25">
      <w:pPr>
        <w:tabs>
          <w:tab w:val="left" w:pos="426"/>
        </w:tabs>
        <w:rPr>
          <w:sz w:val="28"/>
          <w:szCs w:val="28"/>
        </w:rPr>
      </w:pPr>
      <w:r>
        <w:rPr>
          <w:bCs/>
          <w:sz w:val="28"/>
          <w:szCs w:val="28"/>
        </w:rPr>
        <w:t>1)</w:t>
      </w:r>
      <w:r w:rsidRPr="008D4B25">
        <w:rPr>
          <w:bCs/>
          <w:sz w:val="28"/>
          <w:szCs w:val="28"/>
        </w:rPr>
        <w:t xml:space="preserve">Топология - это </w:t>
      </w:r>
    </w:p>
    <w:p w:rsidR="008D4B25" w:rsidRPr="008D4B25" w:rsidRDefault="008D4B25" w:rsidP="00B05C6E">
      <w:pPr>
        <w:numPr>
          <w:ilvl w:val="0"/>
          <w:numId w:val="288"/>
        </w:numPr>
        <w:tabs>
          <w:tab w:val="clear" w:pos="720"/>
          <w:tab w:val="num" w:pos="0"/>
          <w:tab w:val="left" w:pos="142"/>
          <w:tab w:val="left" w:pos="426"/>
        </w:tabs>
        <w:suppressAutoHyphens w:val="0"/>
        <w:ind w:left="0" w:firstLine="0"/>
        <w:rPr>
          <w:sz w:val="28"/>
          <w:szCs w:val="28"/>
        </w:rPr>
      </w:pPr>
      <w:r w:rsidRPr="008D4B25">
        <w:rPr>
          <w:sz w:val="28"/>
          <w:szCs w:val="28"/>
        </w:rPr>
        <w:t>тип структуры глобальной сети</w:t>
      </w:r>
    </w:p>
    <w:p w:rsidR="008D4B25" w:rsidRPr="008D4B25" w:rsidRDefault="008D4B25" w:rsidP="00B05C6E">
      <w:pPr>
        <w:numPr>
          <w:ilvl w:val="0"/>
          <w:numId w:val="288"/>
        </w:numPr>
        <w:tabs>
          <w:tab w:val="clear" w:pos="720"/>
          <w:tab w:val="num" w:pos="0"/>
          <w:tab w:val="left" w:pos="142"/>
          <w:tab w:val="left" w:pos="426"/>
        </w:tabs>
        <w:suppressAutoHyphens w:val="0"/>
        <w:ind w:left="0" w:firstLine="0"/>
        <w:rPr>
          <w:sz w:val="28"/>
          <w:szCs w:val="28"/>
        </w:rPr>
      </w:pPr>
      <w:r w:rsidRPr="008D4B25">
        <w:rPr>
          <w:bCs/>
          <w:sz w:val="28"/>
          <w:szCs w:val="28"/>
        </w:rPr>
        <w:t>вид связи серверов с рабочими станциями</w:t>
      </w:r>
    </w:p>
    <w:p w:rsidR="008D4B25" w:rsidRPr="008D4B25" w:rsidRDefault="008D4B25" w:rsidP="00B05C6E">
      <w:pPr>
        <w:numPr>
          <w:ilvl w:val="0"/>
          <w:numId w:val="288"/>
        </w:numPr>
        <w:tabs>
          <w:tab w:val="clear" w:pos="720"/>
          <w:tab w:val="num" w:pos="0"/>
          <w:tab w:val="left" w:pos="142"/>
          <w:tab w:val="left" w:pos="426"/>
        </w:tabs>
        <w:suppressAutoHyphens w:val="0"/>
        <w:ind w:left="0" w:firstLine="0"/>
        <w:rPr>
          <w:bCs/>
          <w:sz w:val="28"/>
          <w:szCs w:val="28"/>
        </w:rPr>
      </w:pPr>
      <w:r w:rsidRPr="008D4B25">
        <w:rPr>
          <w:bCs/>
          <w:sz w:val="28"/>
          <w:szCs w:val="28"/>
        </w:rPr>
        <w:t xml:space="preserve">способ  физического соединения ПК в региональной сети </w:t>
      </w:r>
    </w:p>
    <w:p w:rsidR="008D4B25" w:rsidRPr="008D4B25" w:rsidRDefault="008D4B25" w:rsidP="00B05C6E">
      <w:pPr>
        <w:numPr>
          <w:ilvl w:val="0"/>
          <w:numId w:val="288"/>
        </w:numPr>
        <w:tabs>
          <w:tab w:val="clear" w:pos="720"/>
          <w:tab w:val="num" w:pos="0"/>
          <w:tab w:val="left" w:pos="142"/>
          <w:tab w:val="left" w:pos="426"/>
        </w:tabs>
        <w:suppressAutoHyphens w:val="0"/>
        <w:ind w:left="0" w:firstLine="0"/>
        <w:rPr>
          <w:sz w:val="28"/>
          <w:szCs w:val="28"/>
        </w:rPr>
      </w:pPr>
      <w:r w:rsidRPr="008D4B25">
        <w:rPr>
          <w:bCs/>
          <w:sz w:val="28"/>
          <w:szCs w:val="28"/>
        </w:rPr>
        <w:t>конфигурация локальной сети, которая описывает схему физического соединения компьютеров</w:t>
      </w:r>
    </w:p>
    <w:p w:rsidR="008D4B25" w:rsidRDefault="008D4B25" w:rsidP="008D4B25">
      <w:pPr>
        <w:tabs>
          <w:tab w:val="left" w:pos="426"/>
        </w:tabs>
        <w:rPr>
          <w:sz w:val="28"/>
          <w:szCs w:val="28"/>
        </w:rPr>
      </w:pPr>
    </w:p>
    <w:p w:rsidR="008D4B25" w:rsidRPr="008D4B25" w:rsidRDefault="008D4B25" w:rsidP="008D4B25">
      <w:pPr>
        <w:tabs>
          <w:tab w:val="left" w:pos="426"/>
        </w:tabs>
        <w:rPr>
          <w:sz w:val="28"/>
          <w:szCs w:val="28"/>
        </w:rPr>
      </w:pPr>
      <w:r>
        <w:rPr>
          <w:sz w:val="28"/>
          <w:szCs w:val="28"/>
        </w:rPr>
        <w:t>2)</w:t>
      </w:r>
      <w:r w:rsidRPr="008D4B25">
        <w:rPr>
          <w:sz w:val="28"/>
          <w:szCs w:val="28"/>
        </w:rPr>
        <w:t>Домен - это ...</w:t>
      </w:r>
    </w:p>
    <w:p w:rsidR="008D4B25" w:rsidRPr="008D4B25" w:rsidRDefault="008D4B25" w:rsidP="00B05C6E">
      <w:pPr>
        <w:numPr>
          <w:ilvl w:val="0"/>
          <w:numId w:val="284"/>
        </w:numPr>
        <w:tabs>
          <w:tab w:val="clear" w:pos="720"/>
          <w:tab w:val="num" w:pos="150"/>
          <w:tab w:val="left" w:pos="426"/>
        </w:tabs>
        <w:suppressAutoHyphens w:val="0"/>
        <w:ind w:left="0" w:firstLine="0"/>
        <w:rPr>
          <w:sz w:val="28"/>
          <w:szCs w:val="28"/>
        </w:rPr>
      </w:pPr>
      <w:r w:rsidRPr="008D4B25">
        <w:rPr>
          <w:sz w:val="28"/>
          <w:szCs w:val="28"/>
        </w:rPr>
        <w:t xml:space="preserve">единица измерения информации </w:t>
      </w:r>
    </w:p>
    <w:p w:rsidR="008D4B25" w:rsidRPr="008D4B25" w:rsidRDefault="008D4B25" w:rsidP="00B05C6E">
      <w:pPr>
        <w:numPr>
          <w:ilvl w:val="0"/>
          <w:numId w:val="284"/>
        </w:numPr>
        <w:tabs>
          <w:tab w:val="clear" w:pos="720"/>
          <w:tab w:val="num" w:pos="150"/>
          <w:tab w:val="left" w:pos="426"/>
        </w:tabs>
        <w:suppressAutoHyphens w:val="0"/>
        <w:ind w:left="0" w:firstLine="0"/>
        <w:rPr>
          <w:sz w:val="28"/>
          <w:szCs w:val="28"/>
        </w:rPr>
      </w:pPr>
      <w:r w:rsidRPr="008D4B25">
        <w:rPr>
          <w:sz w:val="28"/>
          <w:szCs w:val="28"/>
        </w:rPr>
        <w:t xml:space="preserve">часть адреса, определяющая адрес компьютера пользователя в сети </w:t>
      </w:r>
    </w:p>
    <w:p w:rsidR="008D4B25" w:rsidRPr="008D4B25" w:rsidRDefault="008D4B25" w:rsidP="00B05C6E">
      <w:pPr>
        <w:numPr>
          <w:ilvl w:val="0"/>
          <w:numId w:val="284"/>
        </w:numPr>
        <w:tabs>
          <w:tab w:val="clear" w:pos="720"/>
          <w:tab w:val="num" w:pos="150"/>
          <w:tab w:val="left" w:pos="426"/>
        </w:tabs>
        <w:suppressAutoHyphens w:val="0"/>
        <w:ind w:left="0" w:firstLine="0"/>
        <w:rPr>
          <w:sz w:val="28"/>
          <w:szCs w:val="28"/>
        </w:rPr>
      </w:pPr>
      <w:r w:rsidRPr="008D4B25">
        <w:rPr>
          <w:sz w:val="28"/>
          <w:szCs w:val="28"/>
        </w:rPr>
        <w:t xml:space="preserve">название программы, для осуществления связи между компьютерами </w:t>
      </w:r>
    </w:p>
    <w:p w:rsidR="008D4B25" w:rsidRPr="008D4B25" w:rsidRDefault="008D4B25" w:rsidP="00B05C6E">
      <w:pPr>
        <w:numPr>
          <w:ilvl w:val="0"/>
          <w:numId w:val="284"/>
        </w:numPr>
        <w:tabs>
          <w:tab w:val="num" w:pos="150"/>
          <w:tab w:val="left" w:pos="426"/>
        </w:tabs>
        <w:suppressAutoHyphens w:val="0"/>
        <w:ind w:left="0" w:firstLine="0"/>
        <w:rPr>
          <w:sz w:val="28"/>
          <w:szCs w:val="28"/>
        </w:rPr>
      </w:pPr>
      <w:r w:rsidRPr="008D4B25">
        <w:rPr>
          <w:sz w:val="28"/>
          <w:szCs w:val="28"/>
        </w:rPr>
        <w:t>название устройства, осуществляющего связь между компьютерами</w:t>
      </w:r>
    </w:p>
    <w:p w:rsidR="008D4B25" w:rsidRDefault="008D4B25" w:rsidP="008D4B25">
      <w:pPr>
        <w:tabs>
          <w:tab w:val="left" w:pos="426"/>
        </w:tabs>
        <w:rPr>
          <w:sz w:val="28"/>
          <w:szCs w:val="28"/>
        </w:rPr>
      </w:pPr>
    </w:p>
    <w:p w:rsidR="008D4B25" w:rsidRPr="008D4B25" w:rsidRDefault="008D4B25" w:rsidP="008D4B25">
      <w:pPr>
        <w:tabs>
          <w:tab w:val="left" w:pos="426"/>
        </w:tabs>
        <w:rPr>
          <w:bCs/>
          <w:sz w:val="28"/>
          <w:szCs w:val="28"/>
        </w:rPr>
      </w:pPr>
      <w:r>
        <w:rPr>
          <w:sz w:val="28"/>
          <w:szCs w:val="28"/>
        </w:rPr>
        <w:t>3)</w:t>
      </w:r>
      <w:r w:rsidRPr="008D4B25">
        <w:rPr>
          <w:bCs/>
          <w:sz w:val="28"/>
          <w:szCs w:val="28"/>
        </w:rPr>
        <w:t xml:space="preserve">Локальная сеть - сеть </w:t>
      </w:r>
    </w:p>
    <w:p w:rsidR="008D4B25" w:rsidRPr="008D4B25" w:rsidRDefault="008D4B25" w:rsidP="008D4B25">
      <w:pPr>
        <w:tabs>
          <w:tab w:val="left" w:pos="426"/>
          <w:tab w:val="num" w:pos="720"/>
        </w:tabs>
        <w:rPr>
          <w:sz w:val="28"/>
          <w:szCs w:val="28"/>
        </w:rPr>
      </w:pPr>
    </w:p>
    <w:p w:rsidR="008D4B25" w:rsidRPr="008D4B25" w:rsidRDefault="008D4B25" w:rsidP="00B05C6E">
      <w:pPr>
        <w:pStyle w:val="af5"/>
        <w:numPr>
          <w:ilvl w:val="0"/>
          <w:numId w:val="283"/>
        </w:numPr>
        <w:tabs>
          <w:tab w:val="num" w:pos="150"/>
          <w:tab w:val="left" w:pos="234"/>
          <w:tab w:val="left" w:pos="426"/>
        </w:tabs>
        <w:suppressAutoHyphens w:val="0"/>
        <w:spacing w:after="0" w:line="240" w:lineRule="auto"/>
        <w:ind w:left="0" w:firstLine="0"/>
        <w:contextualSpacing/>
        <w:rPr>
          <w:rFonts w:ascii="Times New Roman" w:hAnsi="Times New Roman"/>
          <w:bCs/>
          <w:sz w:val="28"/>
          <w:szCs w:val="28"/>
        </w:rPr>
      </w:pPr>
      <w:r w:rsidRPr="008D4B25">
        <w:rPr>
          <w:rFonts w:ascii="Times New Roman" w:hAnsi="Times New Roman"/>
          <w:bCs/>
          <w:sz w:val="28"/>
          <w:szCs w:val="28"/>
        </w:rPr>
        <w:t xml:space="preserve">предприятия, организации и </w:t>
      </w:r>
      <w:proofErr w:type="spellStart"/>
      <w:r w:rsidRPr="008D4B25">
        <w:rPr>
          <w:rFonts w:ascii="Times New Roman" w:hAnsi="Times New Roman"/>
          <w:bCs/>
          <w:sz w:val="28"/>
          <w:szCs w:val="28"/>
        </w:rPr>
        <w:t>т.д</w:t>
      </w:r>
      <w:proofErr w:type="spellEnd"/>
    </w:p>
    <w:p w:rsidR="008D4B25" w:rsidRPr="008D4B25" w:rsidRDefault="008D4B25" w:rsidP="00B05C6E">
      <w:pPr>
        <w:pStyle w:val="af5"/>
        <w:numPr>
          <w:ilvl w:val="0"/>
          <w:numId w:val="283"/>
        </w:numPr>
        <w:tabs>
          <w:tab w:val="num" w:pos="150"/>
          <w:tab w:val="left" w:pos="234"/>
          <w:tab w:val="left" w:pos="426"/>
        </w:tabs>
        <w:suppressAutoHyphens w:val="0"/>
        <w:spacing w:after="0" w:line="240" w:lineRule="auto"/>
        <w:ind w:left="0" w:firstLine="0"/>
        <w:contextualSpacing/>
        <w:rPr>
          <w:rFonts w:ascii="Times New Roman" w:hAnsi="Times New Roman"/>
          <w:bCs/>
          <w:sz w:val="28"/>
          <w:szCs w:val="28"/>
        </w:rPr>
      </w:pPr>
      <w:r w:rsidRPr="008D4B25">
        <w:rPr>
          <w:rFonts w:ascii="Times New Roman" w:hAnsi="Times New Roman"/>
          <w:bCs/>
          <w:sz w:val="28"/>
          <w:szCs w:val="28"/>
        </w:rPr>
        <w:t xml:space="preserve">в пределах области </w:t>
      </w:r>
    </w:p>
    <w:p w:rsidR="008D4B25" w:rsidRPr="008D4B25" w:rsidRDefault="008D4B25" w:rsidP="00B05C6E">
      <w:pPr>
        <w:pStyle w:val="af5"/>
        <w:numPr>
          <w:ilvl w:val="0"/>
          <w:numId w:val="283"/>
        </w:numPr>
        <w:tabs>
          <w:tab w:val="num" w:pos="150"/>
          <w:tab w:val="left" w:pos="234"/>
          <w:tab w:val="left" w:pos="426"/>
        </w:tabs>
        <w:suppressAutoHyphens w:val="0"/>
        <w:spacing w:after="0" w:line="240" w:lineRule="auto"/>
        <w:ind w:left="0" w:firstLine="0"/>
        <w:contextualSpacing/>
        <w:rPr>
          <w:rFonts w:ascii="Times New Roman" w:hAnsi="Times New Roman"/>
          <w:bCs/>
          <w:sz w:val="28"/>
          <w:szCs w:val="28"/>
        </w:rPr>
      </w:pPr>
      <w:r w:rsidRPr="008D4B25">
        <w:rPr>
          <w:rFonts w:ascii="Times New Roman" w:hAnsi="Times New Roman"/>
          <w:bCs/>
          <w:sz w:val="28"/>
          <w:szCs w:val="28"/>
        </w:rPr>
        <w:t xml:space="preserve">региона.  (дальность передачи информации до </w:t>
      </w:r>
      <w:smartTag w:uri="urn:schemas-microsoft-com:office:smarttags" w:element="metricconverter">
        <w:smartTagPr>
          <w:attr w:name="ProductID" w:val="100 км"/>
        </w:smartTagPr>
        <w:r w:rsidRPr="008D4B25">
          <w:rPr>
            <w:rFonts w:ascii="Times New Roman" w:hAnsi="Times New Roman"/>
            <w:bCs/>
            <w:sz w:val="28"/>
            <w:szCs w:val="28"/>
          </w:rPr>
          <w:t>100 км</w:t>
        </w:r>
      </w:smartTag>
      <w:r w:rsidRPr="008D4B25">
        <w:rPr>
          <w:rFonts w:ascii="Times New Roman" w:hAnsi="Times New Roman"/>
          <w:bCs/>
          <w:sz w:val="28"/>
          <w:szCs w:val="28"/>
        </w:rPr>
        <w:t>).</w:t>
      </w:r>
    </w:p>
    <w:p w:rsidR="008D4B25" w:rsidRPr="008D4B25" w:rsidRDefault="008D4B25" w:rsidP="00B05C6E">
      <w:pPr>
        <w:pStyle w:val="af5"/>
        <w:numPr>
          <w:ilvl w:val="0"/>
          <w:numId w:val="283"/>
        </w:numPr>
        <w:tabs>
          <w:tab w:val="num" w:pos="150"/>
          <w:tab w:val="left" w:pos="234"/>
          <w:tab w:val="left" w:pos="426"/>
        </w:tabs>
        <w:suppressAutoHyphens w:val="0"/>
        <w:spacing w:after="0" w:line="240" w:lineRule="auto"/>
        <w:ind w:left="0" w:firstLine="0"/>
        <w:contextualSpacing/>
        <w:rPr>
          <w:rFonts w:ascii="Times New Roman" w:hAnsi="Times New Roman"/>
          <w:bCs/>
          <w:sz w:val="28"/>
          <w:szCs w:val="28"/>
        </w:rPr>
      </w:pPr>
      <w:r w:rsidRPr="008D4B25">
        <w:rPr>
          <w:rFonts w:ascii="Times New Roman" w:hAnsi="Times New Roman"/>
          <w:bCs/>
          <w:sz w:val="28"/>
          <w:szCs w:val="28"/>
        </w:rPr>
        <w:lastRenderedPageBreak/>
        <w:t>в мировых или региональных масштабах</w:t>
      </w:r>
      <w:proofErr w:type="gramStart"/>
      <w:r w:rsidRPr="008D4B25">
        <w:rPr>
          <w:rFonts w:ascii="Times New Roman" w:hAnsi="Times New Roman"/>
          <w:bCs/>
          <w:sz w:val="28"/>
          <w:szCs w:val="28"/>
        </w:rPr>
        <w:t>.(</w:t>
      </w:r>
      <w:proofErr w:type="gramEnd"/>
      <w:r w:rsidRPr="008D4B25">
        <w:rPr>
          <w:rFonts w:ascii="Times New Roman" w:hAnsi="Times New Roman"/>
          <w:bCs/>
          <w:sz w:val="28"/>
          <w:szCs w:val="28"/>
        </w:rPr>
        <w:t>по всему миру</w:t>
      </w:r>
    </w:p>
    <w:p w:rsidR="008D4B25" w:rsidRPr="008D4B25" w:rsidRDefault="008D4B25" w:rsidP="00B05C6E">
      <w:pPr>
        <w:pStyle w:val="af5"/>
        <w:numPr>
          <w:ilvl w:val="0"/>
          <w:numId w:val="283"/>
        </w:numPr>
        <w:tabs>
          <w:tab w:val="num" w:pos="150"/>
          <w:tab w:val="left" w:pos="234"/>
          <w:tab w:val="left" w:pos="426"/>
        </w:tabs>
        <w:suppressAutoHyphens w:val="0"/>
        <w:spacing w:after="0" w:line="240" w:lineRule="auto"/>
        <w:ind w:left="0" w:firstLine="0"/>
        <w:contextualSpacing/>
        <w:rPr>
          <w:rFonts w:ascii="Times New Roman" w:hAnsi="Times New Roman"/>
          <w:sz w:val="28"/>
          <w:szCs w:val="28"/>
        </w:rPr>
      </w:pPr>
      <w:r w:rsidRPr="008D4B25">
        <w:rPr>
          <w:rFonts w:ascii="Times New Roman" w:hAnsi="Times New Roman"/>
          <w:bCs/>
          <w:sz w:val="28"/>
          <w:szCs w:val="28"/>
        </w:rPr>
        <w:t>объединяющая  тысячи и десятки тысяч компьютеров</w:t>
      </w:r>
      <w:proofErr w:type="gramStart"/>
      <w:r w:rsidRPr="008D4B25">
        <w:rPr>
          <w:rFonts w:ascii="Times New Roman" w:hAnsi="Times New Roman"/>
          <w:bCs/>
          <w:sz w:val="28"/>
          <w:szCs w:val="28"/>
        </w:rPr>
        <w:t xml:space="preserve"> ,</w:t>
      </w:r>
      <w:proofErr w:type="gramEnd"/>
      <w:r w:rsidRPr="008D4B25">
        <w:rPr>
          <w:rFonts w:ascii="Times New Roman" w:hAnsi="Times New Roman"/>
          <w:bCs/>
          <w:sz w:val="28"/>
          <w:szCs w:val="28"/>
        </w:rPr>
        <w:t xml:space="preserve"> размещённых в различных регионах и странах. </w:t>
      </w:r>
    </w:p>
    <w:p w:rsidR="008D4B25" w:rsidRDefault="008D4B25" w:rsidP="008D4B25">
      <w:pPr>
        <w:tabs>
          <w:tab w:val="left" w:pos="426"/>
        </w:tabs>
        <w:rPr>
          <w:sz w:val="28"/>
          <w:szCs w:val="28"/>
        </w:rPr>
      </w:pPr>
    </w:p>
    <w:p w:rsidR="008D4B25" w:rsidRPr="008D4B25" w:rsidRDefault="008D4B25" w:rsidP="008D4B25">
      <w:pPr>
        <w:tabs>
          <w:tab w:val="left" w:pos="426"/>
        </w:tabs>
        <w:rPr>
          <w:sz w:val="28"/>
          <w:szCs w:val="28"/>
        </w:rPr>
      </w:pPr>
      <w:r>
        <w:rPr>
          <w:sz w:val="28"/>
          <w:szCs w:val="28"/>
        </w:rPr>
        <w:t>4)</w:t>
      </w:r>
      <w:r w:rsidRPr="008D4B25">
        <w:rPr>
          <w:sz w:val="28"/>
          <w:szCs w:val="28"/>
        </w:rPr>
        <w:t>Всемирная паутина использует технологию</w:t>
      </w:r>
    </w:p>
    <w:p w:rsidR="008D4B25" w:rsidRPr="008D4B25" w:rsidRDefault="008D4B25" w:rsidP="00B05C6E">
      <w:pPr>
        <w:numPr>
          <w:ilvl w:val="0"/>
          <w:numId w:val="285"/>
        </w:numPr>
        <w:tabs>
          <w:tab w:val="clear" w:pos="720"/>
          <w:tab w:val="num" w:pos="150"/>
          <w:tab w:val="left" w:pos="426"/>
        </w:tabs>
        <w:suppressAutoHyphens w:val="0"/>
        <w:ind w:left="0" w:firstLine="0"/>
        <w:rPr>
          <w:sz w:val="28"/>
          <w:szCs w:val="28"/>
        </w:rPr>
      </w:pPr>
      <w:r w:rsidRPr="008D4B25">
        <w:rPr>
          <w:sz w:val="28"/>
          <w:szCs w:val="28"/>
        </w:rPr>
        <w:t>гипертекста</w:t>
      </w:r>
    </w:p>
    <w:p w:rsidR="008D4B25" w:rsidRPr="008D4B25" w:rsidRDefault="008D4B25" w:rsidP="00B05C6E">
      <w:pPr>
        <w:numPr>
          <w:ilvl w:val="0"/>
          <w:numId w:val="285"/>
        </w:numPr>
        <w:tabs>
          <w:tab w:val="clear" w:pos="720"/>
          <w:tab w:val="num" w:pos="150"/>
          <w:tab w:val="left" w:pos="426"/>
        </w:tabs>
        <w:suppressAutoHyphens w:val="0"/>
        <w:ind w:left="0" w:firstLine="0"/>
        <w:rPr>
          <w:sz w:val="28"/>
          <w:szCs w:val="28"/>
        </w:rPr>
      </w:pPr>
      <w:r w:rsidRPr="008D4B25">
        <w:rPr>
          <w:sz w:val="28"/>
          <w:szCs w:val="28"/>
        </w:rPr>
        <w:t>доменной системы имён</w:t>
      </w:r>
    </w:p>
    <w:p w:rsidR="008D4B25" w:rsidRPr="008D4B25" w:rsidRDefault="008D4B25" w:rsidP="00B05C6E">
      <w:pPr>
        <w:numPr>
          <w:ilvl w:val="0"/>
          <w:numId w:val="285"/>
        </w:numPr>
        <w:tabs>
          <w:tab w:val="clear" w:pos="720"/>
          <w:tab w:val="num" w:pos="150"/>
          <w:tab w:val="left" w:pos="426"/>
        </w:tabs>
        <w:suppressAutoHyphens w:val="0"/>
        <w:ind w:left="0" w:firstLine="0"/>
        <w:rPr>
          <w:sz w:val="28"/>
          <w:szCs w:val="28"/>
        </w:rPr>
      </w:pPr>
      <w:r w:rsidRPr="008D4B25">
        <w:rPr>
          <w:sz w:val="28"/>
          <w:szCs w:val="28"/>
        </w:rPr>
        <w:t>маршрутизации</w:t>
      </w:r>
    </w:p>
    <w:p w:rsidR="008D4B25" w:rsidRPr="008D4B25" w:rsidRDefault="008D4B25" w:rsidP="00B05C6E">
      <w:pPr>
        <w:numPr>
          <w:ilvl w:val="0"/>
          <w:numId w:val="285"/>
        </w:numPr>
        <w:tabs>
          <w:tab w:val="num" w:pos="150"/>
          <w:tab w:val="left" w:pos="426"/>
        </w:tabs>
        <w:suppressAutoHyphens w:val="0"/>
        <w:ind w:left="0" w:firstLine="0"/>
        <w:rPr>
          <w:sz w:val="28"/>
          <w:szCs w:val="28"/>
        </w:rPr>
      </w:pPr>
      <w:r w:rsidRPr="008D4B25">
        <w:rPr>
          <w:sz w:val="28"/>
          <w:szCs w:val="28"/>
        </w:rPr>
        <w:t xml:space="preserve">передачи данных с использованием </w:t>
      </w:r>
      <w:r w:rsidRPr="008D4B25">
        <w:rPr>
          <w:sz w:val="28"/>
          <w:szCs w:val="28"/>
          <w:lang w:val="en-US"/>
        </w:rPr>
        <w:t>TCP</w:t>
      </w:r>
      <w:r w:rsidRPr="008D4B25">
        <w:rPr>
          <w:sz w:val="28"/>
          <w:szCs w:val="28"/>
        </w:rPr>
        <w:t>/</w:t>
      </w:r>
      <w:r w:rsidRPr="008D4B25">
        <w:rPr>
          <w:sz w:val="28"/>
          <w:szCs w:val="28"/>
          <w:lang w:val="en-US"/>
        </w:rPr>
        <w:t>IP</w:t>
      </w:r>
      <w:r w:rsidRPr="008D4B25">
        <w:rPr>
          <w:sz w:val="28"/>
          <w:szCs w:val="28"/>
        </w:rPr>
        <w:t xml:space="preserve"> протокола</w:t>
      </w:r>
    </w:p>
    <w:p w:rsidR="008D4B25" w:rsidRDefault="008D4B25" w:rsidP="008D4B25">
      <w:pPr>
        <w:tabs>
          <w:tab w:val="left" w:pos="426"/>
        </w:tabs>
        <w:rPr>
          <w:sz w:val="28"/>
          <w:szCs w:val="28"/>
        </w:rPr>
      </w:pPr>
    </w:p>
    <w:p w:rsidR="008D4B25" w:rsidRPr="008D4B25" w:rsidRDefault="008D4B25" w:rsidP="008D4B25">
      <w:pPr>
        <w:tabs>
          <w:tab w:val="left" w:pos="426"/>
        </w:tabs>
        <w:rPr>
          <w:sz w:val="28"/>
          <w:szCs w:val="28"/>
        </w:rPr>
      </w:pPr>
      <w:r>
        <w:rPr>
          <w:sz w:val="28"/>
          <w:szCs w:val="28"/>
        </w:rPr>
        <w:t>5)</w:t>
      </w:r>
      <w:r w:rsidRPr="008D4B25">
        <w:rPr>
          <w:sz w:val="28"/>
          <w:szCs w:val="28"/>
        </w:rPr>
        <w:t>Универсальный указатель ресурсов (</w:t>
      </w:r>
      <w:r w:rsidRPr="008D4B25">
        <w:rPr>
          <w:sz w:val="28"/>
          <w:szCs w:val="28"/>
          <w:lang w:val="en-US"/>
        </w:rPr>
        <w:t>URL</w:t>
      </w:r>
      <w:r w:rsidRPr="008D4B25">
        <w:rPr>
          <w:sz w:val="28"/>
          <w:szCs w:val="28"/>
        </w:rPr>
        <w:t>) состоит из</w:t>
      </w:r>
    </w:p>
    <w:p w:rsidR="008D4B25" w:rsidRPr="008D4B25" w:rsidRDefault="008D4B25" w:rsidP="00B05C6E">
      <w:pPr>
        <w:numPr>
          <w:ilvl w:val="0"/>
          <w:numId w:val="286"/>
        </w:numPr>
        <w:tabs>
          <w:tab w:val="clear" w:pos="720"/>
          <w:tab w:val="num" w:pos="150"/>
          <w:tab w:val="left" w:pos="426"/>
        </w:tabs>
        <w:suppressAutoHyphens w:val="0"/>
        <w:ind w:left="0" w:firstLine="0"/>
        <w:rPr>
          <w:sz w:val="28"/>
          <w:szCs w:val="28"/>
        </w:rPr>
      </w:pPr>
      <w:r w:rsidRPr="008D4B25">
        <w:rPr>
          <w:sz w:val="28"/>
          <w:szCs w:val="28"/>
        </w:rPr>
        <w:t>протокола доступа, доменного имени сервера, пути к файлу и имени файла</w:t>
      </w:r>
    </w:p>
    <w:p w:rsidR="008D4B25" w:rsidRPr="008D4B25" w:rsidRDefault="008D4B25" w:rsidP="00B05C6E">
      <w:pPr>
        <w:numPr>
          <w:ilvl w:val="0"/>
          <w:numId w:val="286"/>
        </w:numPr>
        <w:tabs>
          <w:tab w:val="clear" w:pos="720"/>
          <w:tab w:val="num" w:pos="150"/>
          <w:tab w:val="left" w:pos="426"/>
        </w:tabs>
        <w:suppressAutoHyphens w:val="0"/>
        <w:ind w:left="0" w:firstLine="0"/>
        <w:rPr>
          <w:sz w:val="28"/>
          <w:szCs w:val="28"/>
        </w:rPr>
      </w:pPr>
      <w:r w:rsidRPr="008D4B25">
        <w:rPr>
          <w:sz w:val="28"/>
          <w:szCs w:val="28"/>
        </w:rPr>
        <w:t>транспортного протокола и протокола маршрутизации</w:t>
      </w:r>
    </w:p>
    <w:p w:rsidR="008D4B25" w:rsidRPr="008D4B25" w:rsidRDefault="008D4B25" w:rsidP="00B05C6E">
      <w:pPr>
        <w:numPr>
          <w:ilvl w:val="0"/>
          <w:numId w:val="286"/>
        </w:numPr>
        <w:tabs>
          <w:tab w:val="clear" w:pos="720"/>
          <w:tab w:val="num" w:pos="150"/>
          <w:tab w:val="left" w:pos="426"/>
        </w:tabs>
        <w:suppressAutoHyphens w:val="0"/>
        <w:ind w:left="0" w:firstLine="0"/>
        <w:rPr>
          <w:sz w:val="28"/>
          <w:szCs w:val="28"/>
        </w:rPr>
      </w:pPr>
      <w:r w:rsidRPr="008D4B25">
        <w:rPr>
          <w:sz w:val="28"/>
          <w:szCs w:val="28"/>
        </w:rPr>
        <w:t xml:space="preserve">доменного имени сервера или </w:t>
      </w:r>
      <w:r w:rsidRPr="008D4B25">
        <w:rPr>
          <w:sz w:val="28"/>
          <w:szCs w:val="28"/>
          <w:lang w:val="en-US"/>
        </w:rPr>
        <w:t>IP</w:t>
      </w:r>
      <w:r w:rsidRPr="008D4B25">
        <w:rPr>
          <w:sz w:val="28"/>
          <w:szCs w:val="28"/>
        </w:rPr>
        <w:t xml:space="preserve"> адреса, пути к файлу и имени файла</w:t>
      </w:r>
    </w:p>
    <w:p w:rsidR="008D4B25" w:rsidRPr="008D4B25" w:rsidRDefault="008D4B25" w:rsidP="00B05C6E">
      <w:pPr>
        <w:numPr>
          <w:ilvl w:val="0"/>
          <w:numId w:val="286"/>
        </w:numPr>
        <w:tabs>
          <w:tab w:val="num" w:pos="150"/>
          <w:tab w:val="left" w:pos="426"/>
        </w:tabs>
        <w:suppressAutoHyphens w:val="0"/>
        <w:ind w:left="0" w:firstLine="0"/>
        <w:rPr>
          <w:sz w:val="28"/>
          <w:szCs w:val="28"/>
        </w:rPr>
      </w:pPr>
      <w:r w:rsidRPr="008D4B25">
        <w:rPr>
          <w:sz w:val="28"/>
          <w:szCs w:val="28"/>
          <w:lang w:val="en-US"/>
        </w:rPr>
        <w:t>TCP</w:t>
      </w:r>
      <w:r w:rsidRPr="008D4B25">
        <w:rPr>
          <w:sz w:val="28"/>
          <w:szCs w:val="28"/>
        </w:rPr>
        <w:t>/</w:t>
      </w:r>
      <w:r w:rsidRPr="008D4B25">
        <w:rPr>
          <w:sz w:val="28"/>
          <w:szCs w:val="28"/>
          <w:lang w:val="en-US"/>
        </w:rPr>
        <w:t>IP</w:t>
      </w:r>
      <w:r w:rsidRPr="008D4B25">
        <w:rPr>
          <w:sz w:val="28"/>
          <w:szCs w:val="28"/>
        </w:rPr>
        <w:t xml:space="preserve"> протокола, пути к файлу и имени файла</w:t>
      </w:r>
    </w:p>
    <w:p w:rsidR="008D4B25" w:rsidRDefault="008D4B25" w:rsidP="008D4B25">
      <w:pPr>
        <w:tabs>
          <w:tab w:val="left" w:pos="426"/>
        </w:tabs>
        <w:rPr>
          <w:sz w:val="28"/>
          <w:szCs w:val="28"/>
        </w:rPr>
      </w:pPr>
    </w:p>
    <w:p w:rsidR="008D4B25" w:rsidRPr="008D4B25" w:rsidRDefault="008D4B25" w:rsidP="008D4B25">
      <w:pPr>
        <w:tabs>
          <w:tab w:val="left" w:pos="426"/>
        </w:tabs>
        <w:rPr>
          <w:sz w:val="28"/>
          <w:szCs w:val="28"/>
        </w:rPr>
      </w:pPr>
      <w:r>
        <w:rPr>
          <w:sz w:val="28"/>
          <w:szCs w:val="28"/>
        </w:rPr>
        <w:t>6)</w:t>
      </w:r>
      <w:r w:rsidRPr="008D4B25">
        <w:rPr>
          <w:sz w:val="28"/>
          <w:szCs w:val="28"/>
        </w:rPr>
        <w:t>Транспортный  протокол-это</w:t>
      </w:r>
    </w:p>
    <w:p w:rsidR="008D4B25" w:rsidRPr="008D4B25" w:rsidRDefault="008D4B25" w:rsidP="00B05C6E">
      <w:pPr>
        <w:numPr>
          <w:ilvl w:val="0"/>
          <w:numId w:val="287"/>
        </w:numPr>
        <w:tabs>
          <w:tab w:val="clear" w:pos="720"/>
          <w:tab w:val="num" w:pos="150"/>
          <w:tab w:val="left" w:pos="426"/>
        </w:tabs>
        <w:suppressAutoHyphens w:val="0"/>
        <w:ind w:left="0" w:firstLine="0"/>
        <w:rPr>
          <w:sz w:val="28"/>
          <w:szCs w:val="28"/>
          <w:lang w:val="en-US"/>
        </w:rPr>
      </w:pPr>
      <w:r w:rsidRPr="008D4B25">
        <w:rPr>
          <w:sz w:val="28"/>
          <w:szCs w:val="28"/>
          <w:lang w:val="en-US"/>
        </w:rPr>
        <w:t>TCP/IP</w:t>
      </w:r>
    </w:p>
    <w:p w:rsidR="008D4B25" w:rsidRPr="008D4B25" w:rsidRDefault="008D4B25" w:rsidP="00B05C6E">
      <w:pPr>
        <w:numPr>
          <w:ilvl w:val="0"/>
          <w:numId w:val="287"/>
        </w:numPr>
        <w:tabs>
          <w:tab w:val="clear" w:pos="720"/>
          <w:tab w:val="num" w:pos="150"/>
          <w:tab w:val="left" w:pos="426"/>
        </w:tabs>
        <w:suppressAutoHyphens w:val="0"/>
        <w:ind w:left="0" w:firstLine="0"/>
        <w:rPr>
          <w:sz w:val="28"/>
          <w:szCs w:val="28"/>
          <w:lang w:val="en-US"/>
        </w:rPr>
      </w:pPr>
      <w:r w:rsidRPr="008D4B25">
        <w:rPr>
          <w:sz w:val="28"/>
          <w:szCs w:val="28"/>
          <w:lang w:val="en-US"/>
        </w:rPr>
        <w:t>HTTP</w:t>
      </w:r>
    </w:p>
    <w:p w:rsidR="008D4B25" w:rsidRPr="008D4B25" w:rsidRDefault="008D4B25" w:rsidP="00B05C6E">
      <w:pPr>
        <w:numPr>
          <w:ilvl w:val="0"/>
          <w:numId w:val="287"/>
        </w:numPr>
        <w:tabs>
          <w:tab w:val="clear" w:pos="720"/>
          <w:tab w:val="num" w:pos="150"/>
          <w:tab w:val="left" w:pos="426"/>
        </w:tabs>
        <w:suppressAutoHyphens w:val="0"/>
        <w:ind w:left="0" w:firstLine="0"/>
        <w:rPr>
          <w:sz w:val="28"/>
          <w:szCs w:val="28"/>
          <w:lang w:val="en-US"/>
        </w:rPr>
      </w:pPr>
      <w:r w:rsidRPr="008D4B25">
        <w:rPr>
          <w:sz w:val="28"/>
          <w:szCs w:val="28"/>
          <w:lang w:val="en-US"/>
        </w:rPr>
        <w:t>TCP</w:t>
      </w:r>
    </w:p>
    <w:p w:rsidR="008D4B25" w:rsidRPr="008D4B25" w:rsidRDefault="008D4B25" w:rsidP="00B05C6E">
      <w:pPr>
        <w:numPr>
          <w:ilvl w:val="0"/>
          <w:numId w:val="287"/>
        </w:numPr>
        <w:tabs>
          <w:tab w:val="num" w:pos="150"/>
          <w:tab w:val="left" w:pos="426"/>
        </w:tabs>
        <w:suppressAutoHyphens w:val="0"/>
        <w:ind w:left="0" w:firstLine="0"/>
        <w:rPr>
          <w:sz w:val="28"/>
          <w:szCs w:val="28"/>
        </w:rPr>
      </w:pPr>
      <w:r w:rsidRPr="008D4B25">
        <w:rPr>
          <w:sz w:val="28"/>
          <w:szCs w:val="28"/>
          <w:lang w:val="en-US"/>
        </w:rPr>
        <w:t>IP</w:t>
      </w:r>
    </w:p>
    <w:p w:rsidR="008D4B25" w:rsidRDefault="008D4B25" w:rsidP="008D4B25">
      <w:pPr>
        <w:tabs>
          <w:tab w:val="left" w:pos="426"/>
        </w:tabs>
        <w:rPr>
          <w:sz w:val="28"/>
          <w:szCs w:val="28"/>
        </w:rPr>
      </w:pPr>
    </w:p>
    <w:p w:rsidR="008D4B25" w:rsidRPr="008D4B25" w:rsidRDefault="008D4B25" w:rsidP="008D4B25">
      <w:pPr>
        <w:tabs>
          <w:tab w:val="left" w:pos="426"/>
        </w:tabs>
        <w:rPr>
          <w:bCs/>
          <w:sz w:val="28"/>
          <w:szCs w:val="28"/>
        </w:rPr>
      </w:pPr>
      <w:r>
        <w:rPr>
          <w:sz w:val="28"/>
          <w:szCs w:val="28"/>
        </w:rPr>
        <w:t>7)</w:t>
      </w:r>
      <w:r w:rsidRPr="008D4B25">
        <w:rPr>
          <w:bCs/>
          <w:sz w:val="28"/>
          <w:szCs w:val="28"/>
          <w:lang w:val="en-US"/>
        </w:rPr>
        <w:t>InternetProtocol</w:t>
      </w:r>
      <w:r w:rsidRPr="008D4B25">
        <w:rPr>
          <w:bCs/>
          <w:sz w:val="28"/>
          <w:szCs w:val="28"/>
        </w:rPr>
        <w:t xml:space="preserve"> (</w:t>
      </w:r>
      <w:r w:rsidRPr="008D4B25">
        <w:rPr>
          <w:bCs/>
          <w:sz w:val="28"/>
          <w:szCs w:val="28"/>
          <w:lang w:val="en-US"/>
        </w:rPr>
        <w:t>IP</w:t>
      </w:r>
      <w:r w:rsidRPr="008D4B25">
        <w:rPr>
          <w:bCs/>
          <w:sz w:val="28"/>
          <w:szCs w:val="28"/>
        </w:rPr>
        <w:t xml:space="preserve">) обеспечивает, </w:t>
      </w:r>
    </w:p>
    <w:p w:rsidR="008D4B25" w:rsidRPr="008D4B25" w:rsidRDefault="008D4B25" w:rsidP="00B05C6E">
      <w:pPr>
        <w:numPr>
          <w:ilvl w:val="0"/>
          <w:numId w:val="289"/>
        </w:numPr>
        <w:tabs>
          <w:tab w:val="clear" w:pos="720"/>
          <w:tab w:val="num" w:pos="0"/>
          <w:tab w:val="left" w:pos="284"/>
          <w:tab w:val="left" w:pos="426"/>
        </w:tabs>
        <w:suppressAutoHyphens w:val="0"/>
        <w:ind w:left="0" w:firstLine="0"/>
        <w:rPr>
          <w:sz w:val="28"/>
          <w:szCs w:val="28"/>
        </w:rPr>
      </w:pPr>
      <w:r w:rsidRPr="008D4B25">
        <w:rPr>
          <w:bCs/>
          <w:sz w:val="28"/>
          <w:szCs w:val="28"/>
        </w:rPr>
        <w:t xml:space="preserve">маршрутизацию </w:t>
      </w:r>
      <w:r w:rsidRPr="008D4B25">
        <w:rPr>
          <w:bCs/>
          <w:sz w:val="28"/>
          <w:szCs w:val="28"/>
          <w:lang w:val="en-US"/>
        </w:rPr>
        <w:t>IP</w:t>
      </w:r>
      <w:r w:rsidRPr="008D4B25">
        <w:rPr>
          <w:bCs/>
          <w:sz w:val="28"/>
          <w:szCs w:val="28"/>
        </w:rPr>
        <w:t>-пакетов</w:t>
      </w:r>
    </w:p>
    <w:p w:rsidR="008D4B25" w:rsidRPr="008D4B25" w:rsidRDefault="008D4B25" w:rsidP="00B05C6E">
      <w:pPr>
        <w:numPr>
          <w:ilvl w:val="0"/>
          <w:numId w:val="289"/>
        </w:numPr>
        <w:tabs>
          <w:tab w:val="clear" w:pos="720"/>
          <w:tab w:val="num" w:pos="0"/>
          <w:tab w:val="left" w:pos="284"/>
          <w:tab w:val="left" w:pos="426"/>
        </w:tabs>
        <w:suppressAutoHyphens w:val="0"/>
        <w:ind w:left="0" w:firstLine="0"/>
        <w:rPr>
          <w:sz w:val="28"/>
          <w:szCs w:val="28"/>
        </w:rPr>
      </w:pPr>
      <w:r w:rsidRPr="008D4B25">
        <w:rPr>
          <w:bCs/>
          <w:sz w:val="28"/>
          <w:szCs w:val="28"/>
        </w:rPr>
        <w:t>доставку информации к почтовому серверу</w:t>
      </w:r>
    </w:p>
    <w:p w:rsidR="008D4B25" w:rsidRPr="008D4B25" w:rsidRDefault="008D4B25" w:rsidP="00B05C6E">
      <w:pPr>
        <w:numPr>
          <w:ilvl w:val="0"/>
          <w:numId w:val="289"/>
        </w:numPr>
        <w:tabs>
          <w:tab w:val="clear" w:pos="720"/>
          <w:tab w:val="num" w:pos="0"/>
          <w:tab w:val="left" w:pos="284"/>
          <w:tab w:val="left" w:pos="426"/>
        </w:tabs>
        <w:suppressAutoHyphens w:val="0"/>
        <w:ind w:left="0" w:firstLine="0"/>
        <w:rPr>
          <w:sz w:val="28"/>
          <w:szCs w:val="28"/>
        </w:rPr>
      </w:pPr>
      <w:r w:rsidRPr="008D4B25">
        <w:rPr>
          <w:sz w:val="28"/>
          <w:szCs w:val="28"/>
        </w:rPr>
        <w:t>сбор пакетов в месте получения</w:t>
      </w:r>
    </w:p>
    <w:p w:rsidR="008D4B25" w:rsidRPr="008D4B25" w:rsidRDefault="008D4B25" w:rsidP="00B05C6E">
      <w:pPr>
        <w:numPr>
          <w:ilvl w:val="0"/>
          <w:numId w:val="289"/>
        </w:numPr>
        <w:tabs>
          <w:tab w:val="clear" w:pos="720"/>
          <w:tab w:val="num" w:pos="0"/>
          <w:tab w:val="left" w:pos="284"/>
          <w:tab w:val="left" w:pos="426"/>
        </w:tabs>
        <w:suppressAutoHyphens w:val="0"/>
        <w:ind w:left="0" w:firstLine="0"/>
        <w:rPr>
          <w:sz w:val="28"/>
          <w:szCs w:val="28"/>
        </w:rPr>
      </w:pPr>
      <w:r w:rsidRPr="008D4B25">
        <w:rPr>
          <w:bCs/>
          <w:sz w:val="28"/>
          <w:szCs w:val="28"/>
        </w:rPr>
        <w:t>соединение по внутренним сетям или через Интернет.</w:t>
      </w:r>
    </w:p>
    <w:p w:rsidR="008D4B25" w:rsidRDefault="008D4B25" w:rsidP="008D4B25">
      <w:pPr>
        <w:tabs>
          <w:tab w:val="left" w:pos="426"/>
        </w:tabs>
        <w:rPr>
          <w:sz w:val="28"/>
          <w:szCs w:val="28"/>
        </w:rPr>
      </w:pPr>
    </w:p>
    <w:p w:rsidR="00DA6721" w:rsidRDefault="00DA6721" w:rsidP="008D4B25">
      <w:pPr>
        <w:tabs>
          <w:tab w:val="left" w:pos="426"/>
        </w:tabs>
        <w:rPr>
          <w:sz w:val="28"/>
          <w:szCs w:val="28"/>
        </w:rPr>
      </w:pPr>
    </w:p>
    <w:p w:rsidR="008D4B25" w:rsidRPr="008D4B25" w:rsidRDefault="008D4B25" w:rsidP="008D4B25">
      <w:pPr>
        <w:tabs>
          <w:tab w:val="left" w:pos="426"/>
        </w:tabs>
        <w:rPr>
          <w:sz w:val="28"/>
          <w:szCs w:val="28"/>
        </w:rPr>
      </w:pPr>
      <w:r>
        <w:rPr>
          <w:sz w:val="28"/>
          <w:szCs w:val="28"/>
        </w:rPr>
        <w:t>8)</w:t>
      </w:r>
      <w:r w:rsidRPr="008D4B25">
        <w:rPr>
          <w:bCs/>
          <w:sz w:val="28"/>
          <w:szCs w:val="28"/>
        </w:rPr>
        <w:t xml:space="preserve"> В </w:t>
      </w:r>
      <w:proofErr w:type="spellStart"/>
      <w:r w:rsidRPr="008D4B25">
        <w:rPr>
          <w:bCs/>
          <w:sz w:val="28"/>
          <w:szCs w:val="28"/>
          <w:lang w:val="en-US"/>
        </w:rPr>
        <w:t>URLhttp</w:t>
      </w:r>
      <w:proofErr w:type="spellEnd"/>
      <w:r w:rsidRPr="008D4B25">
        <w:rPr>
          <w:bCs/>
          <w:sz w:val="28"/>
          <w:szCs w:val="28"/>
        </w:rPr>
        <w:t>://</w:t>
      </w:r>
      <w:r w:rsidRPr="008D4B25">
        <w:rPr>
          <w:bCs/>
          <w:sz w:val="28"/>
          <w:szCs w:val="28"/>
          <w:lang w:val="en-US"/>
        </w:rPr>
        <w:t>www</w:t>
      </w:r>
      <w:r w:rsidRPr="008D4B25">
        <w:rPr>
          <w:bCs/>
          <w:sz w:val="28"/>
          <w:szCs w:val="28"/>
        </w:rPr>
        <w:t>.</w:t>
      </w:r>
      <w:proofErr w:type="spellStart"/>
      <w:r w:rsidRPr="008D4B25">
        <w:rPr>
          <w:bCs/>
          <w:sz w:val="28"/>
          <w:szCs w:val="28"/>
          <w:lang w:val="en-US"/>
        </w:rPr>
        <w:t>kub</w:t>
      </w:r>
      <w:proofErr w:type="spellEnd"/>
      <w:r w:rsidRPr="008D4B25">
        <w:rPr>
          <w:bCs/>
          <w:sz w:val="28"/>
          <w:szCs w:val="28"/>
        </w:rPr>
        <w:t>.</w:t>
      </w:r>
      <w:r w:rsidRPr="008D4B25">
        <w:rPr>
          <w:bCs/>
          <w:sz w:val="28"/>
          <w:szCs w:val="28"/>
          <w:lang w:val="en-US"/>
        </w:rPr>
        <w:t>net</w:t>
      </w:r>
      <w:r w:rsidRPr="008D4B25">
        <w:rPr>
          <w:bCs/>
          <w:sz w:val="28"/>
          <w:szCs w:val="28"/>
        </w:rPr>
        <w:t>/</w:t>
      </w:r>
      <w:proofErr w:type="spellStart"/>
      <w:r w:rsidRPr="008D4B25">
        <w:rPr>
          <w:bCs/>
          <w:sz w:val="28"/>
          <w:szCs w:val="28"/>
          <w:lang w:val="en-US"/>
        </w:rPr>
        <w:t>htm</w:t>
      </w:r>
      <w:proofErr w:type="spellEnd"/>
      <w:r w:rsidRPr="008D4B25">
        <w:rPr>
          <w:bCs/>
          <w:sz w:val="28"/>
          <w:szCs w:val="28"/>
        </w:rPr>
        <w:t>/</w:t>
      </w:r>
      <w:r w:rsidRPr="008D4B25">
        <w:rPr>
          <w:color w:val="000000"/>
          <w:sz w:val="28"/>
          <w:szCs w:val="28"/>
        </w:rPr>
        <w:t xml:space="preserve"> путь  доступа к файлу представлен обозначением </w:t>
      </w:r>
    </w:p>
    <w:p w:rsidR="008D4B25" w:rsidRPr="008D4B25" w:rsidRDefault="008D4B25" w:rsidP="00B05C6E">
      <w:pPr>
        <w:numPr>
          <w:ilvl w:val="0"/>
          <w:numId w:val="290"/>
        </w:numPr>
        <w:tabs>
          <w:tab w:val="clear" w:pos="720"/>
          <w:tab w:val="num" w:pos="284"/>
          <w:tab w:val="left" w:pos="426"/>
        </w:tabs>
        <w:suppressAutoHyphens w:val="0"/>
        <w:ind w:left="0" w:firstLine="0"/>
        <w:rPr>
          <w:sz w:val="28"/>
          <w:szCs w:val="28"/>
        </w:rPr>
      </w:pPr>
      <w:r w:rsidRPr="008D4B25">
        <w:rPr>
          <w:bCs/>
          <w:sz w:val="28"/>
          <w:szCs w:val="28"/>
          <w:lang w:val="en-US"/>
        </w:rPr>
        <w:t>http</w:t>
      </w:r>
    </w:p>
    <w:p w:rsidR="008D4B25" w:rsidRPr="008D4B25" w:rsidRDefault="008D4B25" w:rsidP="00B05C6E">
      <w:pPr>
        <w:numPr>
          <w:ilvl w:val="0"/>
          <w:numId w:val="290"/>
        </w:numPr>
        <w:tabs>
          <w:tab w:val="clear" w:pos="720"/>
          <w:tab w:val="num" w:pos="284"/>
          <w:tab w:val="left" w:pos="426"/>
        </w:tabs>
        <w:suppressAutoHyphens w:val="0"/>
        <w:ind w:left="0" w:firstLine="0"/>
        <w:rPr>
          <w:sz w:val="28"/>
          <w:szCs w:val="28"/>
        </w:rPr>
      </w:pPr>
      <w:r w:rsidRPr="008D4B25">
        <w:rPr>
          <w:bCs/>
          <w:sz w:val="28"/>
          <w:szCs w:val="28"/>
          <w:lang w:val="en-US"/>
        </w:rPr>
        <w:t>www</w:t>
      </w:r>
    </w:p>
    <w:p w:rsidR="008D4B25" w:rsidRPr="008D4B25" w:rsidRDefault="008D4B25" w:rsidP="00B05C6E">
      <w:pPr>
        <w:numPr>
          <w:ilvl w:val="0"/>
          <w:numId w:val="290"/>
        </w:numPr>
        <w:tabs>
          <w:tab w:val="clear" w:pos="720"/>
          <w:tab w:val="num" w:pos="284"/>
          <w:tab w:val="left" w:pos="426"/>
        </w:tabs>
        <w:suppressAutoHyphens w:val="0"/>
        <w:ind w:left="0" w:firstLine="0"/>
        <w:rPr>
          <w:sz w:val="28"/>
          <w:szCs w:val="28"/>
        </w:rPr>
      </w:pPr>
      <w:proofErr w:type="spellStart"/>
      <w:r w:rsidRPr="008D4B25">
        <w:rPr>
          <w:bCs/>
          <w:sz w:val="28"/>
          <w:szCs w:val="28"/>
          <w:lang w:val="en-US"/>
        </w:rPr>
        <w:t>kub</w:t>
      </w:r>
      <w:proofErr w:type="spellEnd"/>
      <w:r w:rsidRPr="008D4B25">
        <w:rPr>
          <w:bCs/>
          <w:sz w:val="28"/>
          <w:szCs w:val="28"/>
        </w:rPr>
        <w:t>.</w:t>
      </w:r>
      <w:r w:rsidRPr="008D4B25">
        <w:rPr>
          <w:bCs/>
          <w:sz w:val="28"/>
          <w:szCs w:val="28"/>
          <w:lang w:val="en-US"/>
        </w:rPr>
        <w:t>net</w:t>
      </w:r>
      <w:r w:rsidRPr="008D4B25">
        <w:rPr>
          <w:bCs/>
          <w:sz w:val="28"/>
          <w:szCs w:val="28"/>
        </w:rPr>
        <w:t>/</w:t>
      </w:r>
      <w:proofErr w:type="spellStart"/>
      <w:r w:rsidRPr="008D4B25">
        <w:rPr>
          <w:bCs/>
          <w:sz w:val="28"/>
          <w:szCs w:val="28"/>
          <w:lang w:val="en-US"/>
        </w:rPr>
        <w:t>htm</w:t>
      </w:r>
      <w:proofErr w:type="spellEnd"/>
      <w:r w:rsidRPr="008D4B25">
        <w:rPr>
          <w:bCs/>
          <w:sz w:val="28"/>
          <w:szCs w:val="28"/>
        </w:rPr>
        <w:t>/</w:t>
      </w:r>
    </w:p>
    <w:p w:rsidR="008D4B25" w:rsidRPr="008D4B25" w:rsidRDefault="008D4B25" w:rsidP="00B05C6E">
      <w:pPr>
        <w:numPr>
          <w:ilvl w:val="0"/>
          <w:numId w:val="290"/>
        </w:numPr>
        <w:tabs>
          <w:tab w:val="clear" w:pos="720"/>
          <w:tab w:val="num" w:pos="284"/>
          <w:tab w:val="left" w:pos="426"/>
        </w:tabs>
        <w:suppressAutoHyphens w:val="0"/>
        <w:ind w:left="0" w:firstLine="0"/>
        <w:rPr>
          <w:sz w:val="28"/>
          <w:szCs w:val="28"/>
        </w:rPr>
      </w:pPr>
      <w:r w:rsidRPr="008D4B25">
        <w:rPr>
          <w:bCs/>
          <w:sz w:val="28"/>
          <w:szCs w:val="28"/>
          <w:lang w:val="en-US"/>
        </w:rPr>
        <w:t>www</w:t>
      </w:r>
      <w:r w:rsidRPr="008D4B25">
        <w:rPr>
          <w:bCs/>
          <w:sz w:val="28"/>
          <w:szCs w:val="28"/>
        </w:rPr>
        <w:t>.</w:t>
      </w:r>
      <w:proofErr w:type="spellStart"/>
      <w:r w:rsidRPr="008D4B25">
        <w:rPr>
          <w:bCs/>
          <w:sz w:val="28"/>
          <w:szCs w:val="28"/>
          <w:lang w:val="en-US"/>
        </w:rPr>
        <w:t>kub</w:t>
      </w:r>
      <w:proofErr w:type="spellEnd"/>
      <w:r w:rsidRPr="008D4B25">
        <w:rPr>
          <w:bCs/>
          <w:sz w:val="28"/>
          <w:szCs w:val="28"/>
        </w:rPr>
        <w:t>.</w:t>
      </w:r>
      <w:r w:rsidRPr="008D4B25">
        <w:rPr>
          <w:bCs/>
          <w:sz w:val="28"/>
          <w:szCs w:val="28"/>
          <w:lang w:val="en-US"/>
        </w:rPr>
        <w:t>net</w:t>
      </w:r>
    </w:p>
    <w:p w:rsidR="008D4B25" w:rsidRDefault="008D4B25" w:rsidP="008D4B25">
      <w:pPr>
        <w:tabs>
          <w:tab w:val="left" w:pos="426"/>
        </w:tabs>
        <w:rPr>
          <w:sz w:val="28"/>
          <w:szCs w:val="28"/>
        </w:rPr>
      </w:pPr>
    </w:p>
    <w:p w:rsidR="008D4B25" w:rsidRPr="008D4B25" w:rsidRDefault="008D4B25" w:rsidP="008D4B25">
      <w:pPr>
        <w:tabs>
          <w:tab w:val="left" w:pos="426"/>
        </w:tabs>
        <w:rPr>
          <w:sz w:val="28"/>
          <w:szCs w:val="28"/>
        </w:rPr>
      </w:pPr>
      <w:r>
        <w:rPr>
          <w:sz w:val="28"/>
          <w:szCs w:val="28"/>
        </w:rPr>
        <w:t>9)</w:t>
      </w:r>
      <w:r w:rsidRPr="008D4B25">
        <w:rPr>
          <w:sz w:val="28"/>
          <w:szCs w:val="28"/>
        </w:rPr>
        <w:t>Какой протокол является базовым в Интернет</w:t>
      </w:r>
    </w:p>
    <w:p w:rsidR="008D4B25" w:rsidRPr="008D4B25" w:rsidRDefault="008D4B25" w:rsidP="00B05C6E">
      <w:pPr>
        <w:numPr>
          <w:ilvl w:val="0"/>
          <w:numId w:val="291"/>
        </w:numPr>
        <w:tabs>
          <w:tab w:val="clear" w:pos="720"/>
          <w:tab w:val="num" w:pos="142"/>
          <w:tab w:val="left" w:pos="426"/>
        </w:tabs>
        <w:suppressAutoHyphens w:val="0"/>
        <w:ind w:left="0" w:firstLine="0"/>
        <w:rPr>
          <w:sz w:val="28"/>
          <w:szCs w:val="28"/>
          <w:lang w:val="en-US"/>
        </w:rPr>
      </w:pPr>
      <w:r w:rsidRPr="008D4B25">
        <w:rPr>
          <w:sz w:val="28"/>
          <w:szCs w:val="28"/>
          <w:lang w:val="en-US"/>
        </w:rPr>
        <w:t xml:space="preserve">HTTP </w:t>
      </w:r>
    </w:p>
    <w:p w:rsidR="008D4B25" w:rsidRPr="008D4B25" w:rsidRDefault="008D4B25" w:rsidP="00B05C6E">
      <w:pPr>
        <w:numPr>
          <w:ilvl w:val="0"/>
          <w:numId w:val="291"/>
        </w:numPr>
        <w:tabs>
          <w:tab w:val="clear" w:pos="720"/>
          <w:tab w:val="num" w:pos="142"/>
          <w:tab w:val="left" w:pos="426"/>
        </w:tabs>
        <w:suppressAutoHyphens w:val="0"/>
        <w:ind w:left="0" w:firstLine="0"/>
        <w:rPr>
          <w:sz w:val="28"/>
          <w:szCs w:val="28"/>
          <w:lang w:val="en-US"/>
        </w:rPr>
      </w:pPr>
      <w:r w:rsidRPr="008D4B25">
        <w:rPr>
          <w:sz w:val="28"/>
          <w:szCs w:val="28"/>
          <w:lang w:val="en-US"/>
        </w:rPr>
        <w:t xml:space="preserve">HTML </w:t>
      </w:r>
    </w:p>
    <w:p w:rsidR="008D4B25" w:rsidRPr="008D4B25" w:rsidRDefault="008D4B25" w:rsidP="00B05C6E">
      <w:pPr>
        <w:numPr>
          <w:ilvl w:val="0"/>
          <w:numId w:val="291"/>
        </w:numPr>
        <w:tabs>
          <w:tab w:val="clear" w:pos="720"/>
          <w:tab w:val="num" w:pos="142"/>
          <w:tab w:val="left" w:pos="426"/>
        </w:tabs>
        <w:suppressAutoHyphens w:val="0"/>
        <w:ind w:left="0" w:firstLine="0"/>
        <w:rPr>
          <w:sz w:val="28"/>
          <w:szCs w:val="28"/>
          <w:lang w:val="en-US"/>
        </w:rPr>
      </w:pPr>
      <w:r w:rsidRPr="008D4B25">
        <w:rPr>
          <w:sz w:val="28"/>
          <w:szCs w:val="28"/>
          <w:lang w:val="en-US"/>
        </w:rPr>
        <w:t xml:space="preserve">TCP </w:t>
      </w:r>
    </w:p>
    <w:p w:rsidR="008D4B25" w:rsidRPr="008D4B25" w:rsidRDefault="008D4B25" w:rsidP="00B05C6E">
      <w:pPr>
        <w:numPr>
          <w:ilvl w:val="0"/>
          <w:numId w:val="291"/>
        </w:numPr>
        <w:tabs>
          <w:tab w:val="clear" w:pos="720"/>
          <w:tab w:val="num" w:pos="142"/>
          <w:tab w:val="left" w:pos="426"/>
        </w:tabs>
        <w:suppressAutoHyphens w:val="0"/>
        <w:ind w:left="0" w:firstLine="0"/>
        <w:rPr>
          <w:sz w:val="28"/>
          <w:szCs w:val="28"/>
          <w:lang w:val="en-US"/>
        </w:rPr>
      </w:pPr>
      <w:r w:rsidRPr="008D4B25">
        <w:rPr>
          <w:sz w:val="28"/>
          <w:szCs w:val="28"/>
          <w:lang w:val="en-US"/>
        </w:rPr>
        <w:t xml:space="preserve">TCP/IP </w:t>
      </w:r>
    </w:p>
    <w:p w:rsidR="00E0423B" w:rsidRDefault="00E0423B" w:rsidP="00E0423B">
      <w:pPr>
        <w:tabs>
          <w:tab w:val="left" w:pos="284"/>
        </w:tabs>
        <w:rPr>
          <w:sz w:val="28"/>
          <w:szCs w:val="28"/>
        </w:rPr>
      </w:pPr>
    </w:p>
    <w:p w:rsidR="00F42E16" w:rsidRDefault="00F42E16" w:rsidP="00E0423B">
      <w:pPr>
        <w:tabs>
          <w:tab w:val="left" w:pos="284"/>
        </w:tabs>
        <w:rPr>
          <w:sz w:val="28"/>
          <w:szCs w:val="28"/>
        </w:rPr>
      </w:pPr>
    </w:p>
    <w:p w:rsidR="00F42E16" w:rsidRDefault="00F42E16" w:rsidP="00E0423B">
      <w:pPr>
        <w:tabs>
          <w:tab w:val="left" w:pos="284"/>
        </w:tabs>
        <w:rPr>
          <w:sz w:val="28"/>
          <w:szCs w:val="28"/>
        </w:rPr>
      </w:pPr>
    </w:p>
    <w:p w:rsidR="00E0423B" w:rsidRPr="00A36684" w:rsidRDefault="00E0423B" w:rsidP="00E0423B">
      <w:pPr>
        <w:tabs>
          <w:tab w:val="left" w:pos="284"/>
        </w:tabs>
        <w:rPr>
          <w:sz w:val="28"/>
          <w:szCs w:val="28"/>
        </w:rPr>
      </w:pPr>
      <w:r>
        <w:rPr>
          <w:sz w:val="28"/>
          <w:szCs w:val="28"/>
        </w:rPr>
        <w:lastRenderedPageBreak/>
        <w:t>10)</w:t>
      </w:r>
      <w:r w:rsidRPr="00A36684">
        <w:rPr>
          <w:sz w:val="28"/>
          <w:szCs w:val="28"/>
        </w:rPr>
        <w:t>Браузером является</w:t>
      </w:r>
    </w:p>
    <w:p w:rsidR="00E0423B" w:rsidRPr="00A36684" w:rsidRDefault="00E0423B" w:rsidP="00DA6721">
      <w:pPr>
        <w:numPr>
          <w:ilvl w:val="0"/>
          <w:numId w:val="292"/>
        </w:numPr>
        <w:tabs>
          <w:tab w:val="clear" w:pos="720"/>
          <w:tab w:val="num" w:pos="142"/>
          <w:tab w:val="left" w:pos="284"/>
        </w:tabs>
        <w:suppressAutoHyphens w:val="0"/>
        <w:ind w:left="142" w:firstLine="0"/>
        <w:rPr>
          <w:sz w:val="28"/>
          <w:szCs w:val="28"/>
          <w:lang w:val="en-US"/>
        </w:rPr>
      </w:pPr>
      <w:r w:rsidRPr="00A36684">
        <w:rPr>
          <w:sz w:val="28"/>
          <w:szCs w:val="28"/>
          <w:lang w:val="en-US"/>
        </w:rPr>
        <w:t>MS Office</w:t>
      </w:r>
    </w:p>
    <w:p w:rsidR="00E0423B" w:rsidRPr="00A36684" w:rsidRDefault="00E0423B" w:rsidP="00DA6721">
      <w:pPr>
        <w:numPr>
          <w:ilvl w:val="0"/>
          <w:numId w:val="292"/>
        </w:numPr>
        <w:tabs>
          <w:tab w:val="clear" w:pos="720"/>
          <w:tab w:val="num" w:pos="142"/>
          <w:tab w:val="left" w:pos="284"/>
        </w:tabs>
        <w:suppressAutoHyphens w:val="0"/>
        <w:ind w:left="142" w:firstLine="0"/>
        <w:rPr>
          <w:sz w:val="28"/>
          <w:szCs w:val="28"/>
          <w:lang w:val="en-US"/>
        </w:rPr>
      </w:pPr>
      <w:r w:rsidRPr="00A36684">
        <w:rPr>
          <w:sz w:val="28"/>
          <w:szCs w:val="28"/>
        </w:rPr>
        <w:t>Консультант плюс</w:t>
      </w:r>
    </w:p>
    <w:p w:rsidR="00E0423B" w:rsidRPr="00A36684" w:rsidRDefault="00E0423B" w:rsidP="00DA6721">
      <w:pPr>
        <w:numPr>
          <w:ilvl w:val="0"/>
          <w:numId w:val="292"/>
        </w:numPr>
        <w:tabs>
          <w:tab w:val="clear" w:pos="720"/>
          <w:tab w:val="num" w:pos="142"/>
          <w:tab w:val="left" w:pos="284"/>
        </w:tabs>
        <w:suppressAutoHyphens w:val="0"/>
        <w:ind w:left="142" w:firstLine="0"/>
        <w:rPr>
          <w:sz w:val="28"/>
          <w:szCs w:val="28"/>
          <w:lang w:val="en-US"/>
        </w:rPr>
      </w:pPr>
      <w:r w:rsidRPr="00A36684">
        <w:rPr>
          <w:sz w:val="28"/>
          <w:szCs w:val="28"/>
          <w:lang w:val="en-US"/>
        </w:rPr>
        <w:t xml:space="preserve">Wikipedia </w:t>
      </w:r>
    </w:p>
    <w:p w:rsidR="008D4B25" w:rsidRPr="00C84FB4" w:rsidRDefault="00E0423B" w:rsidP="00DA6721">
      <w:pPr>
        <w:numPr>
          <w:ilvl w:val="0"/>
          <w:numId w:val="292"/>
        </w:numPr>
        <w:tabs>
          <w:tab w:val="clear" w:pos="720"/>
          <w:tab w:val="num" w:pos="142"/>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42" w:firstLine="0"/>
        <w:rPr>
          <w:sz w:val="28"/>
          <w:szCs w:val="28"/>
          <w:lang w:val="en-US" w:eastAsia="ru-RU"/>
        </w:rPr>
      </w:pPr>
      <w:r>
        <w:rPr>
          <w:sz w:val="28"/>
          <w:szCs w:val="28"/>
          <w:lang w:val="en-US" w:eastAsia="ru-RU"/>
        </w:rPr>
        <w:t>Internet Explorer</w:t>
      </w:r>
    </w:p>
    <w:p w:rsidR="00DA6721" w:rsidRDefault="00DA6721" w:rsidP="003722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60"/>
        <w:rPr>
          <w:b/>
          <w:sz w:val="28"/>
          <w:szCs w:val="28"/>
          <w:lang w:eastAsia="ru-RU"/>
        </w:rPr>
      </w:pPr>
    </w:p>
    <w:p w:rsidR="00372247" w:rsidRPr="00A97EF3" w:rsidRDefault="00372247" w:rsidP="003722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60"/>
        <w:rPr>
          <w:b/>
          <w:sz w:val="28"/>
          <w:szCs w:val="28"/>
          <w:lang w:eastAsia="ru-RU"/>
        </w:rPr>
      </w:pPr>
      <w:r w:rsidRPr="00A97EF3">
        <w:rPr>
          <w:b/>
          <w:sz w:val="28"/>
          <w:szCs w:val="28"/>
          <w:lang w:eastAsia="ru-RU"/>
        </w:rPr>
        <w:t>Перечень объектов контроля и оценки</w:t>
      </w:r>
    </w:p>
    <w:tbl>
      <w:tblPr>
        <w:tblW w:w="0" w:type="auto"/>
        <w:jc w:val="center"/>
        <w:tblLayout w:type="fixed"/>
        <w:tblLook w:val="0000"/>
      </w:tblPr>
      <w:tblGrid>
        <w:gridCol w:w="4017"/>
        <w:gridCol w:w="3820"/>
        <w:gridCol w:w="1471"/>
      </w:tblGrid>
      <w:tr w:rsidR="00372247" w:rsidRPr="00DA6721" w:rsidTr="00B05C6E">
        <w:trPr>
          <w:jc w:val="center"/>
        </w:trPr>
        <w:tc>
          <w:tcPr>
            <w:tcW w:w="4017" w:type="dxa"/>
            <w:tcBorders>
              <w:top w:val="single" w:sz="4" w:space="0" w:color="000000"/>
              <w:left w:val="single" w:sz="4" w:space="0" w:color="000000"/>
              <w:bottom w:val="single" w:sz="4" w:space="0" w:color="000000"/>
            </w:tcBorders>
          </w:tcPr>
          <w:p w:rsidR="00372247" w:rsidRPr="00DA6721" w:rsidRDefault="00372247" w:rsidP="00B05C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i/>
                <w:sz w:val="28"/>
                <w:szCs w:val="28"/>
                <w:lang w:eastAsia="ru-RU"/>
              </w:rPr>
            </w:pPr>
            <w:r w:rsidRPr="00DA6721">
              <w:rPr>
                <w:b/>
                <w:sz w:val="28"/>
                <w:szCs w:val="28"/>
                <w:lang w:eastAsia="ru-RU"/>
              </w:rPr>
              <w:t>Наименование объектов контроля и оценки</w:t>
            </w:r>
          </w:p>
        </w:tc>
        <w:tc>
          <w:tcPr>
            <w:tcW w:w="3820" w:type="dxa"/>
            <w:tcBorders>
              <w:top w:val="single" w:sz="4" w:space="0" w:color="000000"/>
              <w:left w:val="single" w:sz="4" w:space="0" w:color="000000"/>
              <w:bottom w:val="single" w:sz="4" w:space="0" w:color="000000"/>
            </w:tcBorders>
          </w:tcPr>
          <w:p w:rsidR="00372247" w:rsidRPr="00DA6721" w:rsidRDefault="00372247" w:rsidP="00B05C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r w:rsidRPr="00DA6721">
              <w:rPr>
                <w:b/>
                <w:sz w:val="28"/>
                <w:szCs w:val="28"/>
                <w:lang w:eastAsia="ru-RU"/>
              </w:rPr>
              <w:t>Основные показатели оценки результата</w:t>
            </w:r>
          </w:p>
        </w:tc>
        <w:tc>
          <w:tcPr>
            <w:tcW w:w="1471" w:type="dxa"/>
            <w:tcBorders>
              <w:top w:val="single" w:sz="4" w:space="0" w:color="000000"/>
              <w:left w:val="single" w:sz="4" w:space="0" w:color="000000"/>
              <w:bottom w:val="single" w:sz="4" w:space="0" w:color="000000"/>
              <w:right w:val="single" w:sz="4" w:space="0" w:color="000000"/>
            </w:tcBorders>
          </w:tcPr>
          <w:p w:rsidR="00372247" w:rsidRPr="00DA6721" w:rsidRDefault="00372247" w:rsidP="00B05C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r w:rsidRPr="00DA6721">
              <w:rPr>
                <w:b/>
                <w:sz w:val="28"/>
                <w:szCs w:val="28"/>
                <w:lang w:eastAsia="ru-RU"/>
              </w:rPr>
              <w:t>Оценка (в баллах)</w:t>
            </w:r>
          </w:p>
        </w:tc>
      </w:tr>
      <w:tr w:rsidR="00225EC8" w:rsidRPr="00DA6721" w:rsidTr="00B05C6E">
        <w:trPr>
          <w:jc w:val="center"/>
        </w:trPr>
        <w:tc>
          <w:tcPr>
            <w:tcW w:w="4017" w:type="dxa"/>
            <w:tcBorders>
              <w:top w:val="single" w:sz="4" w:space="0" w:color="000000"/>
              <w:left w:val="single" w:sz="4" w:space="0" w:color="000000"/>
              <w:bottom w:val="single" w:sz="4" w:space="0" w:color="000000"/>
            </w:tcBorders>
          </w:tcPr>
          <w:p w:rsidR="00225EC8" w:rsidRPr="00DA6721" w:rsidRDefault="00225EC8" w:rsidP="00B05C6E">
            <w:pPr>
              <w:rPr>
                <w:i/>
                <w:sz w:val="28"/>
                <w:szCs w:val="28"/>
              </w:rPr>
            </w:pPr>
            <w:r w:rsidRPr="00DA6721">
              <w:rPr>
                <w:i/>
                <w:sz w:val="28"/>
                <w:szCs w:val="28"/>
              </w:rPr>
              <w:t>Знание базовых системных продуктов и пакетов прикладных программ</w:t>
            </w:r>
          </w:p>
        </w:tc>
        <w:tc>
          <w:tcPr>
            <w:tcW w:w="3820" w:type="dxa"/>
            <w:tcBorders>
              <w:top w:val="single" w:sz="4" w:space="0" w:color="000000"/>
              <w:left w:val="single" w:sz="4" w:space="0" w:color="000000"/>
              <w:bottom w:val="single" w:sz="4" w:space="0" w:color="000000"/>
            </w:tcBorders>
          </w:tcPr>
          <w:p w:rsidR="00225EC8" w:rsidRPr="00DA6721" w:rsidRDefault="00225EC8" w:rsidP="00B05C6E">
            <w:pPr>
              <w:keepNext/>
              <w:keepLines/>
              <w:widowControl w:val="0"/>
              <w:suppressAutoHyphens w:val="0"/>
              <w:snapToGrid w:val="0"/>
              <w:jc w:val="both"/>
              <w:rPr>
                <w:sz w:val="28"/>
                <w:szCs w:val="28"/>
              </w:rPr>
            </w:pPr>
            <w:r w:rsidRPr="00DA6721">
              <w:rPr>
                <w:sz w:val="28"/>
                <w:szCs w:val="28"/>
              </w:rPr>
              <w:t>Охарактеризовать базовые системные программные продукты, их назначение, виды.</w:t>
            </w:r>
          </w:p>
          <w:p w:rsidR="00225EC8" w:rsidRPr="00DA6721" w:rsidRDefault="00225EC8" w:rsidP="00B05C6E">
            <w:pPr>
              <w:pStyle w:val="140"/>
              <w:keepNext/>
              <w:keepLines/>
              <w:widowControl w:val="0"/>
              <w:suppressAutoHyphens w:val="0"/>
              <w:snapToGrid w:val="0"/>
              <w:spacing w:after="0" w:line="240" w:lineRule="auto"/>
              <w:ind w:firstLine="0"/>
              <w:rPr>
                <w:szCs w:val="28"/>
              </w:rPr>
            </w:pPr>
            <w:r w:rsidRPr="00DA6721">
              <w:rPr>
                <w:szCs w:val="28"/>
              </w:rPr>
              <w:t xml:space="preserve">Объяснить назначение, состав, функции, модули </w:t>
            </w:r>
            <w:r w:rsidRPr="00DA6721">
              <w:rPr>
                <w:szCs w:val="28"/>
                <w:lang w:val="en-US"/>
              </w:rPr>
              <w:t>Windows</w:t>
            </w:r>
            <w:r w:rsidRPr="00DA6721">
              <w:rPr>
                <w:szCs w:val="28"/>
              </w:rPr>
              <w:t>.</w:t>
            </w:r>
          </w:p>
          <w:p w:rsidR="00225EC8" w:rsidRPr="00DA6721" w:rsidRDefault="00225EC8" w:rsidP="00B05C6E">
            <w:pPr>
              <w:keepNext/>
              <w:keepLines/>
              <w:widowControl w:val="0"/>
              <w:tabs>
                <w:tab w:val="left" w:pos="566"/>
              </w:tabs>
              <w:suppressAutoHyphens w:val="0"/>
              <w:snapToGrid w:val="0"/>
              <w:jc w:val="both"/>
              <w:rPr>
                <w:sz w:val="28"/>
                <w:szCs w:val="28"/>
              </w:rPr>
            </w:pPr>
            <w:r w:rsidRPr="00DA6721">
              <w:rPr>
                <w:sz w:val="28"/>
                <w:szCs w:val="28"/>
              </w:rPr>
              <w:t xml:space="preserve">Объяснить состав  пакета </w:t>
            </w:r>
            <w:r w:rsidRPr="00DA6721">
              <w:rPr>
                <w:sz w:val="28"/>
                <w:szCs w:val="28"/>
                <w:lang w:val="en-US"/>
              </w:rPr>
              <w:t>MSOffice</w:t>
            </w:r>
            <w:r w:rsidRPr="00DA6721">
              <w:rPr>
                <w:sz w:val="28"/>
                <w:szCs w:val="28"/>
              </w:rPr>
              <w:t>, назначение инструментальных средств, технологию работы  с этими средствами.</w:t>
            </w:r>
          </w:p>
          <w:p w:rsidR="00225EC8" w:rsidRPr="00DA6721" w:rsidRDefault="00225EC8" w:rsidP="00B05C6E">
            <w:pPr>
              <w:keepNext/>
              <w:keepLines/>
              <w:widowControl w:val="0"/>
              <w:tabs>
                <w:tab w:val="left" w:pos="566"/>
              </w:tabs>
              <w:suppressAutoHyphens w:val="0"/>
              <w:snapToGrid w:val="0"/>
              <w:jc w:val="both"/>
              <w:rPr>
                <w:i/>
                <w:sz w:val="28"/>
                <w:szCs w:val="28"/>
              </w:rPr>
            </w:pPr>
            <w:r w:rsidRPr="00DA6721">
              <w:rPr>
                <w:i/>
                <w:sz w:val="28"/>
                <w:szCs w:val="28"/>
              </w:rPr>
              <w:t xml:space="preserve">Охарактеризовать сетевые </w:t>
            </w:r>
            <w:r w:rsidRPr="00DA6721">
              <w:rPr>
                <w:sz w:val="28"/>
                <w:szCs w:val="28"/>
              </w:rPr>
              <w:t>системные программные продукты, их назначение, виды</w:t>
            </w:r>
          </w:p>
        </w:tc>
        <w:tc>
          <w:tcPr>
            <w:tcW w:w="1471" w:type="dxa"/>
            <w:tcBorders>
              <w:top w:val="single" w:sz="4" w:space="0" w:color="000000"/>
              <w:left w:val="single" w:sz="4" w:space="0" w:color="000000"/>
              <w:bottom w:val="single" w:sz="4" w:space="0" w:color="000000"/>
              <w:right w:val="single" w:sz="4" w:space="0" w:color="000000"/>
            </w:tcBorders>
          </w:tcPr>
          <w:p w:rsidR="00225EC8" w:rsidRPr="00DA6721" w:rsidRDefault="00225EC8" w:rsidP="00B05C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0"/>
              <w:rPr>
                <w:sz w:val="28"/>
                <w:szCs w:val="28"/>
                <w:lang w:eastAsia="ru-RU"/>
              </w:rPr>
            </w:pPr>
            <w:r w:rsidRPr="00DA6721">
              <w:rPr>
                <w:sz w:val="28"/>
                <w:szCs w:val="28"/>
                <w:lang w:eastAsia="ru-RU"/>
              </w:rPr>
              <w:t>См. критерии оценки</w:t>
            </w:r>
          </w:p>
        </w:tc>
      </w:tr>
    </w:tbl>
    <w:p w:rsidR="00C84FB4" w:rsidRDefault="00C84FB4" w:rsidP="00C84FB4">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p>
    <w:p w:rsidR="00372247" w:rsidRDefault="00372247" w:rsidP="00C84FB4">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p>
    <w:p w:rsidR="00372247" w:rsidRDefault="00372247" w:rsidP="00C84FB4">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p>
    <w:p w:rsidR="00372247" w:rsidRDefault="00372247" w:rsidP="00C84FB4">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p>
    <w:p w:rsidR="00372247" w:rsidRDefault="00372247" w:rsidP="00C84FB4">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p>
    <w:p w:rsidR="00372247" w:rsidRDefault="00372247" w:rsidP="00C84FB4">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p>
    <w:p w:rsidR="00372247" w:rsidRDefault="00372247" w:rsidP="00C84FB4">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p>
    <w:p w:rsidR="00372247" w:rsidRDefault="00372247" w:rsidP="00C84FB4">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p>
    <w:p w:rsidR="00225EC8" w:rsidRDefault="00225EC8" w:rsidP="00C84FB4">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sectPr w:rsidR="00225EC8" w:rsidSect="006A3073">
          <w:footnotePr>
            <w:pos w:val="beneathText"/>
          </w:footnotePr>
          <w:pgSz w:w="11905" w:h="16837"/>
          <w:pgMar w:top="1134" w:right="706" w:bottom="1134" w:left="1701" w:header="720" w:footer="709" w:gutter="0"/>
          <w:cols w:space="720"/>
          <w:docGrid w:linePitch="360"/>
        </w:sectPr>
      </w:pPr>
    </w:p>
    <w:p w:rsidR="00372247" w:rsidRDefault="00372247" w:rsidP="00C84FB4">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p>
    <w:p w:rsidR="00C84FB4" w:rsidRPr="00C84FB4" w:rsidRDefault="00C84FB4" w:rsidP="00C84FB4">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8"/>
          <w:szCs w:val="28"/>
          <w:lang w:eastAsia="ru-RU"/>
        </w:rPr>
      </w:pPr>
      <w:r w:rsidRPr="00C84FB4">
        <w:rPr>
          <w:b/>
          <w:bCs/>
          <w:sz w:val="28"/>
          <w:szCs w:val="28"/>
          <w:lang w:eastAsia="ru-RU"/>
        </w:rPr>
        <w:t>Рубежный контроль  (Контрольная работа№</w:t>
      </w:r>
      <w:r>
        <w:rPr>
          <w:b/>
          <w:bCs/>
          <w:sz w:val="28"/>
          <w:szCs w:val="28"/>
          <w:lang w:eastAsia="ru-RU"/>
        </w:rPr>
        <w:t>2</w:t>
      </w:r>
      <w:r w:rsidRPr="00C84FB4">
        <w:rPr>
          <w:b/>
          <w:bCs/>
          <w:sz w:val="28"/>
          <w:szCs w:val="28"/>
          <w:lang w:eastAsia="ru-RU"/>
        </w:rPr>
        <w:t>)  по дисциплинарному модулю №</w:t>
      </w:r>
      <w:r>
        <w:rPr>
          <w:b/>
          <w:bCs/>
          <w:sz w:val="28"/>
          <w:szCs w:val="28"/>
          <w:lang w:eastAsia="ru-RU"/>
        </w:rPr>
        <w:t>2</w:t>
      </w:r>
      <w:r w:rsidR="00472A2C" w:rsidRPr="00472A2C">
        <w:rPr>
          <w:b/>
          <w:bCs/>
          <w:sz w:val="28"/>
          <w:szCs w:val="28"/>
          <w:lang w:eastAsia="ru-RU"/>
        </w:rPr>
        <w:t>Информационные и коммуникационные технологии</w:t>
      </w:r>
    </w:p>
    <w:p w:rsidR="00C84FB4" w:rsidRPr="00C84FB4" w:rsidRDefault="00C84FB4" w:rsidP="00C84FB4">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8"/>
          <w:szCs w:val="28"/>
          <w:lang w:eastAsia="ru-RU"/>
        </w:rPr>
      </w:pPr>
    </w:p>
    <w:p w:rsidR="00C84FB4" w:rsidRPr="00C84FB4" w:rsidRDefault="00C84FB4" w:rsidP="00C84FB4">
      <w:pPr>
        <w:numPr>
          <w:ilvl w:val="0"/>
          <w:numId w:val="1"/>
        </w:numPr>
        <w:tabs>
          <w:tab w:val="clear" w:pos="0"/>
          <w:tab w:val="num" w:pos="284"/>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i/>
          <w:sz w:val="28"/>
          <w:szCs w:val="28"/>
          <w:u w:val="single"/>
          <w:lang w:eastAsia="ru-RU"/>
        </w:rPr>
      </w:pPr>
      <w:r w:rsidRPr="00C84FB4">
        <w:rPr>
          <w:b/>
          <w:bCs/>
          <w:sz w:val="28"/>
          <w:szCs w:val="28"/>
          <w:lang w:eastAsia="ru-RU"/>
        </w:rPr>
        <w:t xml:space="preserve">Пояснение к работе: </w:t>
      </w:r>
    </w:p>
    <w:p w:rsidR="00C84FB4" w:rsidRPr="00C84FB4" w:rsidRDefault="00C84FB4" w:rsidP="00C84FB4">
      <w:pPr>
        <w:numPr>
          <w:ilvl w:val="0"/>
          <w:numId w:val="1"/>
        </w:num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i/>
          <w:sz w:val="28"/>
          <w:szCs w:val="28"/>
          <w:u w:val="single"/>
          <w:lang w:eastAsia="ru-RU"/>
        </w:rPr>
      </w:pPr>
    </w:p>
    <w:p w:rsidR="00C84FB4" w:rsidRPr="00225EC8" w:rsidRDefault="00C84FB4" w:rsidP="00C84FB4">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C84FB4">
        <w:rPr>
          <w:b/>
          <w:sz w:val="28"/>
          <w:szCs w:val="28"/>
          <w:lang w:eastAsia="ru-RU"/>
        </w:rPr>
        <w:t xml:space="preserve">Тип задания: </w:t>
      </w:r>
      <w:r w:rsidR="001972A7" w:rsidRPr="00225EC8">
        <w:rPr>
          <w:sz w:val="28"/>
          <w:szCs w:val="28"/>
          <w:lang w:eastAsia="ru-RU"/>
        </w:rPr>
        <w:t>кейс,</w:t>
      </w:r>
      <w:r w:rsidRPr="00225EC8">
        <w:rPr>
          <w:b/>
          <w:sz w:val="28"/>
          <w:szCs w:val="28"/>
          <w:lang w:eastAsia="ru-RU"/>
        </w:rPr>
        <w:t xml:space="preserve"> вариантов</w:t>
      </w:r>
      <w:r w:rsidR="001972A7" w:rsidRPr="00225EC8">
        <w:rPr>
          <w:sz w:val="28"/>
          <w:szCs w:val="28"/>
          <w:lang w:eastAsia="ru-RU"/>
        </w:rPr>
        <w:t>5</w:t>
      </w:r>
    </w:p>
    <w:p w:rsidR="00472A2C" w:rsidRDefault="00472A2C" w:rsidP="00472A2C">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8"/>
          <w:szCs w:val="28"/>
          <w:lang w:eastAsia="ru-RU"/>
        </w:rPr>
      </w:pPr>
      <w:r>
        <w:rPr>
          <w:b/>
          <w:sz w:val="28"/>
          <w:szCs w:val="28"/>
          <w:lang w:eastAsia="ru-RU"/>
        </w:rPr>
        <w:t>Время выполнения задания-45 минут.</w:t>
      </w:r>
    </w:p>
    <w:p w:rsidR="00472A2C" w:rsidRDefault="00472A2C" w:rsidP="00472A2C">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8"/>
          <w:szCs w:val="28"/>
          <w:lang w:eastAsia="ru-RU"/>
        </w:rPr>
      </w:pPr>
      <w:r w:rsidRPr="00C84FB4">
        <w:rPr>
          <w:b/>
          <w:sz w:val="28"/>
          <w:szCs w:val="28"/>
          <w:lang w:eastAsia="ru-RU"/>
        </w:rPr>
        <w:t xml:space="preserve">Форма контроля: </w:t>
      </w:r>
      <w:r w:rsidRPr="00C84FB4">
        <w:rPr>
          <w:sz w:val="28"/>
          <w:szCs w:val="28"/>
          <w:lang w:eastAsia="ru-RU"/>
        </w:rPr>
        <w:t>практическое задание</w:t>
      </w:r>
    </w:p>
    <w:p w:rsidR="00472A2C" w:rsidRPr="00C84FB4" w:rsidRDefault="00472A2C" w:rsidP="00C84FB4">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8"/>
          <w:szCs w:val="28"/>
          <w:lang w:eastAsia="ru-RU"/>
        </w:rPr>
      </w:pPr>
    </w:p>
    <w:p w:rsidR="001972A7" w:rsidRDefault="00C84FB4" w:rsidP="00C84FB4">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8"/>
          <w:szCs w:val="28"/>
          <w:lang w:eastAsia="ru-RU"/>
        </w:rPr>
      </w:pPr>
      <w:r w:rsidRPr="00C84FB4">
        <w:rPr>
          <w:b/>
          <w:sz w:val="28"/>
          <w:szCs w:val="28"/>
          <w:lang w:eastAsia="ru-RU"/>
        </w:rPr>
        <w:t xml:space="preserve">Задание состоит из </w:t>
      </w:r>
      <w:r w:rsidR="001972A7">
        <w:rPr>
          <w:b/>
          <w:sz w:val="28"/>
          <w:szCs w:val="28"/>
          <w:lang w:eastAsia="ru-RU"/>
        </w:rPr>
        <w:t>3 практических заданий</w:t>
      </w:r>
      <w:r w:rsidR="008A2A88">
        <w:rPr>
          <w:b/>
          <w:sz w:val="28"/>
          <w:szCs w:val="28"/>
          <w:lang w:eastAsia="ru-RU"/>
        </w:rPr>
        <w:t>:</w:t>
      </w:r>
    </w:p>
    <w:p w:rsidR="00472A2C" w:rsidRPr="00472A2C" w:rsidRDefault="00472A2C" w:rsidP="00C84FB4">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8"/>
          <w:szCs w:val="28"/>
          <w:lang w:eastAsia="ru-RU"/>
        </w:rPr>
      </w:pPr>
      <w:r>
        <w:rPr>
          <w:b/>
          <w:sz w:val="28"/>
          <w:szCs w:val="28"/>
          <w:lang w:eastAsia="ru-RU"/>
        </w:rPr>
        <w:t>1</w:t>
      </w:r>
      <w:r w:rsidR="008A2A88">
        <w:rPr>
          <w:b/>
          <w:sz w:val="28"/>
          <w:szCs w:val="28"/>
          <w:lang w:eastAsia="ru-RU"/>
        </w:rPr>
        <w:t xml:space="preserve">.Расчёт таблицы и построение графиков </w:t>
      </w:r>
      <w:r>
        <w:rPr>
          <w:b/>
          <w:sz w:val="28"/>
          <w:szCs w:val="28"/>
          <w:lang w:eastAsia="ru-RU"/>
        </w:rPr>
        <w:t xml:space="preserve">в </w:t>
      </w:r>
      <w:r w:rsidR="008A2A88">
        <w:rPr>
          <w:b/>
          <w:sz w:val="28"/>
          <w:szCs w:val="28"/>
          <w:lang w:eastAsia="ru-RU"/>
        </w:rPr>
        <w:t xml:space="preserve"> пакете</w:t>
      </w:r>
      <w:r>
        <w:rPr>
          <w:b/>
          <w:sz w:val="28"/>
          <w:szCs w:val="28"/>
          <w:lang w:val="en-US" w:eastAsia="ru-RU"/>
        </w:rPr>
        <w:t>MSExcel</w:t>
      </w:r>
      <w:r>
        <w:rPr>
          <w:b/>
          <w:sz w:val="28"/>
          <w:szCs w:val="28"/>
          <w:lang w:eastAsia="ru-RU"/>
        </w:rPr>
        <w:t>.</w:t>
      </w:r>
    </w:p>
    <w:p w:rsidR="00472A2C" w:rsidRDefault="00472A2C" w:rsidP="001972A7">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8"/>
          <w:szCs w:val="28"/>
          <w:lang w:eastAsia="ru-RU"/>
        </w:rPr>
      </w:pPr>
      <w:r>
        <w:rPr>
          <w:b/>
          <w:sz w:val="28"/>
          <w:szCs w:val="28"/>
          <w:lang w:eastAsia="ru-RU"/>
        </w:rPr>
        <w:t>2.Создание базы данных и запросов.</w:t>
      </w:r>
    </w:p>
    <w:p w:rsidR="00C84FB4" w:rsidRPr="00C84FB4" w:rsidRDefault="00C84FB4" w:rsidP="001972A7">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8"/>
          <w:szCs w:val="28"/>
          <w:lang w:eastAsia="ru-RU"/>
        </w:rPr>
      </w:pPr>
    </w:p>
    <w:p w:rsidR="00C84FB4" w:rsidRPr="00C84FB4" w:rsidRDefault="00C84FB4" w:rsidP="00C84FB4">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8"/>
          <w:szCs w:val="28"/>
          <w:lang w:eastAsia="ru-RU"/>
        </w:rPr>
      </w:pPr>
      <w:r w:rsidRPr="00C84FB4">
        <w:rPr>
          <w:b/>
          <w:sz w:val="28"/>
          <w:szCs w:val="28"/>
          <w:lang w:eastAsia="ru-RU"/>
        </w:rPr>
        <w:t>Критерии оценки:</w:t>
      </w:r>
    </w:p>
    <w:tbl>
      <w:tblPr>
        <w:tblW w:w="91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675"/>
        <w:gridCol w:w="1985"/>
        <w:gridCol w:w="1806"/>
        <w:gridCol w:w="1701"/>
        <w:gridCol w:w="1596"/>
        <w:gridCol w:w="1366"/>
      </w:tblGrid>
      <w:tr w:rsidR="00C84FB4" w:rsidRPr="00DA6721" w:rsidTr="00DA6721">
        <w:trPr>
          <w:trHeight w:val="571"/>
        </w:trPr>
        <w:tc>
          <w:tcPr>
            <w:tcW w:w="675" w:type="dxa"/>
          </w:tcPr>
          <w:p w:rsidR="00C84FB4" w:rsidRPr="00DA6721" w:rsidRDefault="00C84FB4" w:rsidP="00C84FB4">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DA6721">
              <w:rPr>
                <w:sz w:val="28"/>
                <w:szCs w:val="28"/>
                <w:lang w:eastAsia="ru-RU"/>
              </w:rPr>
              <w:t>№№</w:t>
            </w:r>
            <w:r w:rsidRPr="00DA6721">
              <w:rPr>
                <w:sz w:val="28"/>
                <w:szCs w:val="28"/>
                <w:lang w:eastAsia="ru-RU"/>
              </w:rPr>
              <w:br/>
              <w:t>п/п</w:t>
            </w:r>
          </w:p>
        </w:tc>
        <w:tc>
          <w:tcPr>
            <w:tcW w:w="1985" w:type="dxa"/>
            <w:vAlign w:val="center"/>
          </w:tcPr>
          <w:p w:rsidR="00C84FB4" w:rsidRPr="00DA6721" w:rsidRDefault="00C84FB4" w:rsidP="00683C47">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lang w:eastAsia="ru-RU"/>
              </w:rPr>
            </w:pPr>
            <w:r w:rsidRPr="00DA6721">
              <w:rPr>
                <w:sz w:val="28"/>
                <w:szCs w:val="28"/>
                <w:lang w:eastAsia="ru-RU"/>
              </w:rPr>
              <w:t>Критерии оценки:</w:t>
            </w:r>
          </w:p>
        </w:tc>
        <w:tc>
          <w:tcPr>
            <w:tcW w:w="1806" w:type="dxa"/>
            <w:vAlign w:val="center"/>
          </w:tcPr>
          <w:p w:rsidR="00C84FB4" w:rsidRPr="00DA6721" w:rsidRDefault="00C84FB4" w:rsidP="00683C47">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lang w:eastAsia="ru-RU"/>
              </w:rPr>
            </w:pPr>
            <w:r w:rsidRPr="00DA6721">
              <w:rPr>
                <w:sz w:val="28"/>
                <w:szCs w:val="28"/>
                <w:lang w:eastAsia="ru-RU"/>
              </w:rPr>
              <w:t>«5»</w:t>
            </w:r>
          </w:p>
        </w:tc>
        <w:tc>
          <w:tcPr>
            <w:tcW w:w="1701" w:type="dxa"/>
            <w:vAlign w:val="center"/>
          </w:tcPr>
          <w:p w:rsidR="00C84FB4" w:rsidRPr="00DA6721" w:rsidRDefault="00C84FB4" w:rsidP="00683C47">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lang w:eastAsia="ru-RU"/>
              </w:rPr>
            </w:pPr>
            <w:r w:rsidRPr="00DA6721">
              <w:rPr>
                <w:sz w:val="28"/>
                <w:szCs w:val="28"/>
                <w:lang w:eastAsia="ru-RU"/>
              </w:rPr>
              <w:t>«4»</w:t>
            </w:r>
          </w:p>
        </w:tc>
        <w:tc>
          <w:tcPr>
            <w:tcW w:w="1596" w:type="dxa"/>
            <w:vAlign w:val="center"/>
          </w:tcPr>
          <w:p w:rsidR="00C84FB4" w:rsidRPr="00DA6721" w:rsidRDefault="00C84FB4" w:rsidP="00683C47">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lang w:eastAsia="ru-RU"/>
              </w:rPr>
            </w:pPr>
            <w:r w:rsidRPr="00DA6721">
              <w:rPr>
                <w:sz w:val="28"/>
                <w:szCs w:val="28"/>
                <w:lang w:eastAsia="ru-RU"/>
              </w:rPr>
              <w:t>«3»</w:t>
            </w:r>
          </w:p>
        </w:tc>
        <w:tc>
          <w:tcPr>
            <w:tcW w:w="1366" w:type="dxa"/>
            <w:vAlign w:val="center"/>
          </w:tcPr>
          <w:p w:rsidR="00C84FB4" w:rsidRPr="00DA6721" w:rsidRDefault="00C84FB4" w:rsidP="00683C47">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lang w:eastAsia="ru-RU"/>
              </w:rPr>
            </w:pPr>
            <w:r w:rsidRPr="00DA6721">
              <w:rPr>
                <w:sz w:val="28"/>
                <w:szCs w:val="28"/>
                <w:lang w:eastAsia="ru-RU"/>
              </w:rPr>
              <w:t>«2»</w:t>
            </w:r>
          </w:p>
        </w:tc>
      </w:tr>
      <w:tr w:rsidR="00C84FB4" w:rsidRPr="00DA6721" w:rsidTr="00DA6721">
        <w:tc>
          <w:tcPr>
            <w:tcW w:w="675" w:type="dxa"/>
          </w:tcPr>
          <w:p w:rsidR="00C84FB4" w:rsidRPr="00DA6721" w:rsidRDefault="00C84FB4" w:rsidP="00C84FB4">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DA6721">
              <w:rPr>
                <w:sz w:val="28"/>
                <w:szCs w:val="28"/>
                <w:lang w:eastAsia="ru-RU"/>
              </w:rPr>
              <w:t>1.</w:t>
            </w:r>
          </w:p>
        </w:tc>
        <w:tc>
          <w:tcPr>
            <w:tcW w:w="1985" w:type="dxa"/>
          </w:tcPr>
          <w:p w:rsidR="00C84FB4" w:rsidRPr="00DA6721" w:rsidRDefault="00C84FB4" w:rsidP="00DA6721">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DA6721">
              <w:rPr>
                <w:sz w:val="28"/>
                <w:szCs w:val="28"/>
                <w:lang w:eastAsia="ru-RU"/>
              </w:rPr>
              <w:t>Объём выполненной работы</w:t>
            </w:r>
          </w:p>
        </w:tc>
        <w:tc>
          <w:tcPr>
            <w:tcW w:w="1806" w:type="dxa"/>
          </w:tcPr>
          <w:p w:rsidR="00C84FB4" w:rsidRPr="00DA6721" w:rsidRDefault="00C84FB4" w:rsidP="00C84FB4">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DA6721">
              <w:rPr>
                <w:sz w:val="28"/>
                <w:szCs w:val="28"/>
                <w:lang w:eastAsia="ru-RU"/>
              </w:rPr>
              <w:t>100%</w:t>
            </w:r>
          </w:p>
        </w:tc>
        <w:tc>
          <w:tcPr>
            <w:tcW w:w="1701" w:type="dxa"/>
          </w:tcPr>
          <w:p w:rsidR="00C84FB4" w:rsidRPr="00DA6721" w:rsidRDefault="00C84FB4" w:rsidP="00C84FB4">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DA6721">
              <w:rPr>
                <w:sz w:val="28"/>
                <w:szCs w:val="28"/>
                <w:lang w:eastAsia="ru-RU"/>
              </w:rPr>
              <w:t>90%-80%</w:t>
            </w:r>
          </w:p>
        </w:tc>
        <w:tc>
          <w:tcPr>
            <w:tcW w:w="1596" w:type="dxa"/>
          </w:tcPr>
          <w:p w:rsidR="00C84FB4" w:rsidRPr="00DA6721" w:rsidRDefault="00C84FB4" w:rsidP="00C84FB4">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p>
        </w:tc>
        <w:tc>
          <w:tcPr>
            <w:tcW w:w="1366" w:type="dxa"/>
          </w:tcPr>
          <w:p w:rsidR="00C84FB4" w:rsidRPr="00DA6721" w:rsidRDefault="00C84FB4" w:rsidP="00C84FB4">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p>
        </w:tc>
      </w:tr>
      <w:tr w:rsidR="00C84FB4" w:rsidRPr="00DA6721" w:rsidTr="00DA6721">
        <w:tc>
          <w:tcPr>
            <w:tcW w:w="675" w:type="dxa"/>
          </w:tcPr>
          <w:p w:rsidR="00C84FB4" w:rsidRPr="00DA6721" w:rsidRDefault="00C84FB4" w:rsidP="00C84FB4">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DA6721">
              <w:rPr>
                <w:sz w:val="28"/>
                <w:szCs w:val="28"/>
                <w:lang w:eastAsia="ru-RU"/>
              </w:rPr>
              <w:t>2.</w:t>
            </w:r>
          </w:p>
        </w:tc>
        <w:tc>
          <w:tcPr>
            <w:tcW w:w="1985" w:type="dxa"/>
          </w:tcPr>
          <w:p w:rsidR="00C84FB4" w:rsidRPr="00DA6721" w:rsidRDefault="00C84FB4" w:rsidP="00DA6721">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DA6721">
              <w:rPr>
                <w:sz w:val="28"/>
                <w:szCs w:val="28"/>
                <w:lang w:eastAsia="ru-RU"/>
              </w:rPr>
              <w:t>Правильность</w:t>
            </w:r>
          </w:p>
        </w:tc>
        <w:tc>
          <w:tcPr>
            <w:tcW w:w="1806" w:type="dxa"/>
          </w:tcPr>
          <w:p w:rsidR="00C84FB4" w:rsidRPr="00DA6721" w:rsidRDefault="00C84FB4" w:rsidP="00C84FB4">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DA6721">
              <w:rPr>
                <w:sz w:val="28"/>
                <w:szCs w:val="28"/>
                <w:lang w:eastAsia="ru-RU"/>
              </w:rPr>
              <w:t>Всё правильно</w:t>
            </w:r>
          </w:p>
        </w:tc>
        <w:tc>
          <w:tcPr>
            <w:tcW w:w="1701" w:type="dxa"/>
          </w:tcPr>
          <w:p w:rsidR="00C84FB4" w:rsidRPr="00DA6721" w:rsidRDefault="00C84FB4" w:rsidP="00C84FB4">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DA6721">
              <w:rPr>
                <w:sz w:val="28"/>
                <w:szCs w:val="28"/>
                <w:lang w:eastAsia="ru-RU"/>
              </w:rPr>
              <w:t>Есть  недочёты</w:t>
            </w:r>
          </w:p>
        </w:tc>
        <w:tc>
          <w:tcPr>
            <w:tcW w:w="1596" w:type="dxa"/>
          </w:tcPr>
          <w:p w:rsidR="00C84FB4" w:rsidRPr="00DA6721" w:rsidRDefault="00C84FB4" w:rsidP="00C84FB4">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DA6721">
              <w:rPr>
                <w:sz w:val="28"/>
                <w:szCs w:val="28"/>
                <w:lang w:eastAsia="ru-RU"/>
              </w:rPr>
              <w:t>Есть существенные ошибки</w:t>
            </w:r>
          </w:p>
        </w:tc>
        <w:tc>
          <w:tcPr>
            <w:tcW w:w="1366" w:type="dxa"/>
          </w:tcPr>
          <w:p w:rsidR="00C84FB4" w:rsidRPr="00DA6721" w:rsidRDefault="00C84FB4" w:rsidP="00C84FB4">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DA6721">
              <w:rPr>
                <w:sz w:val="28"/>
                <w:szCs w:val="28"/>
                <w:lang w:eastAsia="ru-RU"/>
              </w:rPr>
              <w:t>Много  ошибок</w:t>
            </w:r>
          </w:p>
        </w:tc>
      </w:tr>
      <w:tr w:rsidR="00C84FB4" w:rsidRPr="00DA6721" w:rsidTr="00DA6721">
        <w:tc>
          <w:tcPr>
            <w:tcW w:w="675" w:type="dxa"/>
          </w:tcPr>
          <w:p w:rsidR="00C84FB4" w:rsidRPr="00DA6721" w:rsidRDefault="00C84FB4" w:rsidP="00C84FB4">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DA6721">
              <w:rPr>
                <w:sz w:val="28"/>
                <w:szCs w:val="28"/>
                <w:lang w:eastAsia="ru-RU"/>
              </w:rPr>
              <w:t>3.</w:t>
            </w:r>
          </w:p>
        </w:tc>
        <w:tc>
          <w:tcPr>
            <w:tcW w:w="1985" w:type="dxa"/>
          </w:tcPr>
          <w:p w:rsidR="00C84FB4" w:rsidRPr="00DA6721" w:rsidRDefault="00C84FB4" w:rsidP="00DA6721">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DA6721">
              <w:rPr>
                <w:sz w:val="28"/>
                <w:szCs w:val="28"/>
                <w:lang w:eastAsia="ru-RU"/>
              </w:rPr>
              <w:t>Оформление</w:t>
            </w:r>
          </w:p>
        </w:tc>
        <w:tc>
          <w:tcPr>
            <w:tcW w:w="1806" w:type="dxa"/>
          </w:tcPr>
          <w:p w:rsidR="00C84FB4" w:rsidRPr="00DA6721" w:rsidRDefault="00C84FB4" w:rsidP="00C84FB4">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DA6721">
              <w:rPr>
                <w:sz w:val="28"/>
                <w:szCs w:val="28"/>
                <w:lang w:eastAsia="ru-RU"/>
              </w:rPr>
              <w:t>соблюдаются правила форматирования</w:t>
            </w:r>
          </w:p>
        </w:tc>
        <w:tc>
          <w:tcPr>
            <w:tcW w:w="1701" w:type="dxa"/>
          </w:tcPr>
          <w:p w:rsidR="00C84FB4" w:rsidRPr="00DA6721" w:rsidRDefault="00C84FB4" w:rsidP="00C84FB4">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DA6721">
              <w:rPr>
                <w:sz w:val="28"/>
                <w:szCs w:val="28"/>
                <w:lang w:eastAsia="ru-RU"/>
              </w:rPr>
              <w:t>Не всегда соблюдаются правила форматирования</w:t>
            </w:r>
          </w:p>
        </w:tc>
        <w:tc>
          <w:tcPr>
            <w:tcW w:w="1596" w:type="dxa"/>
          </w:tcPr>
          <w:p w:rsidR="00C84FB4" w:rsidRPr="00DA6721" w:rsidRDefault="00C84FB4" w:rsidP="00C84FB4">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DA6721">
              <w:rPr>
                <w:sz w:val="28"/>
                <w:szCs w:val="28"/>
                <w:lang w:eastAsia="ru-RU"/>
              </w:rPr>
              <w:t xml:space="preserve"> В основном не соблюдаются правила форматирования</w:t>
            </w:r>
          </w:p>
        </w:tc>
        <w:tc>
          <w:tcPr>
            <w:tcW w:w="1366" w:type="dxa"/>
          </w:tcPr>
          <w:p w:rsidR="00C84FB4" w:rsidRPr="00DA6721" w:rsidRDefault="00C84FB4" w:rsidP="00C84FB4">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DA6721">
              <w:rPr>
                <w:sz w:val="28"/>
                <w:szCs w:val="28"/>
                <w:lang w:eastAsia="ru-RU"/>
              </w:rPr>
              <w:t>не соблюдаются правила форматирования</w:t>
            </w:r>
          </w:p>
        </w:tc>
      </w:tr>
    </w:tbl>
    <w:p w:rsidR="00B40EEF" w:rsidRDefault="00B40EEF" w:rsidP="00283E95">
      <w:pPr>
        <w:rPr>
          <w:sz w:val="20"/>
          <w:szCs w:val="20"/>
        </w:rPr>
        <w:sectPr w:rsidR="00B40EEF" w:rsidSect="006A3073">
          <w:footnotePr>
            <w:pos w:val="beneathText"/>
          </w:footnotePr>
          <w:pgSz w:w="11905" w:h="16837"/>
          <w:pgMar w:top="1134" w:right="706" w:bottom="1134" w:left="1701" w:header="720" w:footer="709" w:gutter="0"/>
          <w:cols w:space="720"/>
          <w:docGrid w:linePitch="360"/>
        </w:sectPr>
      </w:pPr>
    </w:p>
    <w:p w:rsidR="00283E95" w:rsidRPr="00225EC8" w:rsidRDefault="00283E95" w:rsidP="00283E95">
      <w:pPr>
        <w:rPr>
          <w:b/>
          <w:sz w:val="20"/>
          <w:szCs w:val="20"/>
        </w:rPr>
      </w:pPr>
      <w:r w:rsidRPr="00225EC8">
        <w:rPr>
          <w:b/>
          <w:sz w:val="20"/>
          <w:szCs w:val="20"/>
        </w:rPr>
        <w:lastRenderedPageBreak/>
        <w:t>ВАРИАНТ 1</w:t>
      </w:r>
    </w:p>
    <w:tbl>
      <w:tblPr>
        <w:tblW w:w="8364" w:type="dxa"/>
        <w:tblInd w:w="108" w:type="dxa"/>
        <w:tblLook w:val="04A0"/>
      </w:tblPr>
      <w:tblGrid>
        <w:gridCol w:w="759"/>
        <w:gridCol w:w="1727"/>
        <w:gridCol w:w="1909"/>
        <w:gridCol w:w="1771"/>
        <w:gridCol w:w="2198"/>
      </w:tblGrid>
      <w:tr w:rsidR="00283E95" w:rsidRPr="00B40EEF" w:rsidTr="00283E95">
        <w:trPr>
          <w:trHeight w:val="264"/>
        </w:trPr>
        <w:tc>
          <w:tcPr>
            <w:tcW w:w="8364" w:type="dxa"/>
            <w:gridSpan w:val="5"/>
            <w:tcBorders>
              <w:top w:val="nil"/>
              <w:left w:val="nil"/>
              <w:bottom w:val="nil"/>
              <w:right w:val="nil"/>
            </w:tcBorders>
            <w:shd w:val="clear" w:color="auto" w:fill="auto"/>
            <w:noWrap/>
            <w:vAlign w:val="bottom"/>
            <w:hideMark/>
          </w:tcPr>
          <w:p w:rsidR="001939B8" w:rsidRPr="00B40EEF" w:rsidRDefault="001939B8" w:rsidP="00283E95">
            <w:pPr>
              <w:suppressAutoHyphens w:val="0"/>
              <w:rPr>
                <w:sz w:val="20"/>
                <w:szCs w:val="20"/>
                <w:lang w:eastAsia="ru-RU"/>
              </w:rPr>
            </w:pPr>
            <w:r w:rsidRPr="00B40EEF">
              <w:rPr>
                <w:sz w:val="20"/>
                <w:szCs w:val="20"/>
                <w:lang w:eastAsia="ru-RU"/>
              </w:rPr>
              <w:t>Задание 1.</w:t>
            </w:r>
          </w:p>
          <w:p w:rsidR="000423EB" w:rsidRPr="00B40EEF" w:rsidRDefault="000423EB" w:rsidP="00283E95">
            <w:pPr>
              <w:suppressAutoHyphens w:val="0"/>
              <w:rPr>
                <w:sz w:val="20"/>
                <w:szCs w:val="20"/>
                <w:lang w:eastAsia="ru-RU"/>
              </w:rPr>
            </w:pPr>
            <w:r w:rsidRPr="00B40EEF">
              <w:rPr>
                <w:sz w:val="20"/>
                <w:szCs w:val="20"/>
                <w:lang w:eastAsia="ru-RU"/>
              </w:rPr>
              <w:t>1.1.</w:t>
            </w:r>
            <w:r w:rsidR="00283E95" w:rsidRPr="00B40EEF">
              <w:rPr>
                <w:sz w:val="20"/>
                <w:szCs w:val="20"/>
                <w:lang w:eastAsia="ru-RU"/>
              </w:rPr>
              <w:t>Рассчитайте  таблицу</w:t>
            </w:r>
            <w:r w:rsidRPr="00B40EEF">
              <w:rPr>
                <w:sz w:val="20"/>
                <w:szCs w:val="20"/>
                <w:lang w:eastAsia="ru-RU"/>
              </w:rPr>
              <w:t xml:space="preserve"> в  пакете </w:t>
            </w:r>
            <w:r w:rsidRPr="00B40EEF">
              <w:rPr>
                <w:sz w:val="20"/>
                <w:szCs w:val="20"/>
                <w:lang w:val="en-US" w:eastAsia="ru-RU"/>
              </w:rPr>
              <w:t>MSExcel</w:t>
            </w:r>
            <w:r w:rsidRPr="00B40EEF">
              <w:rPr>
                <w:sz w:val="20"/>
                <w:szCs w:val="20"/>
                <w:lang w:eastAsia="ru-RU"/>
              </w:rPr>
              <w:t>.</w:t>
            </w:r>
          </w:p>
          <w:p w:rsidR="00283E95" w:rsidRPr="00B40EEF" w:rsidRDefault="000423EB" w:rsidP="00283E95">
            <w:pPr>
              <w:suppressAutoHyphens w:val="0"/>
              <w:rPr>
                <w:sz w:val="20"/>
                <w:szCs w:val="20"/>
                <w:lang w:eastAsia="ru-RU"/>
              </w:rPr>
            </w:pPr>
            <w:r w:rsidRPr="00B40EEF">
              <w:rPr>
                <w:sz w:val="20"/>
                <w:szCs w:val="20"/>
                <w:lang w:eastAsia="ru-RU"/>
              </w:rPr>
              <w:t>1.2.П</w:t>
            </w:r>
            <w:r w:rsidR="00283E95" w:rsidRPr="00B40EEF">
              <w:rPr>
                <w:sz w:val="20"/>
                <w:szCs w:val="20"/>
                <w:lang w:eastAsia="ru-RU"/>
              </w:rPr>
              <w:t>остройте график</w:t>
            </w:r>
            <w:r w:rsidRPr="00B40EEF">
              <w:rPr>
                <w:sz w:val="20"/>
                <w:szCs w:val="20"/>
                <w:lang w:eastAsia="ru-RU"/>
              </w:rPr>
              <w:t xml:space="preserve"> по образцу.</w:t>
            </w:r>
          </w:p>
          <w:p w:rsidR="00283E95" w:rsidRPr="00B40EEF" w:rsidRDefault="00283E95" w:rsidP="00283E95">
            <w:pPr>
              <w:suppressAutoHyphens w:val="0"/>
              <w:rPr>
                <w:sz w:val="20"/>
                <w:szCs w:val="20"/>
                <w:lang w:eastAsia="ru-RU"/>
              </w:rPr>
            </w:pPr>
          </w:p>
        </w:tc>
      </w:tr>
      <w:tr w:rsidR="00283E95" w:rsidRPr="00B40EEF" w:rsidTr="00D73E03">
        <w:trPr>
          <w:trHeight w:val="276"/>
        </w:trPr>
        <w:tc>
          <w:tcPr>
            <w:tcW w:w="759" w:type="dxa"/>
            <w:tcBorders>
              <w:top w:val="nil"/>
              <w:left w:val="nil"/>
              <w:bottom w:val="single" w:sz="12" w:space="0" w:color="auto"/>
              <w:right w:val="nil"/>
            </w:tcBorders>
            <w:shd w:val="clear" w:color="auto" w:fill="auto"/>
            <w:noWrap/>
            <w:vAlign w:val="bottom"/>
            <w:hideMark/>
          </w:tcPr>
          <w:p w:rsidR="00283E95" w:rsidRPr="00B40EEF" w:rsidRDefault="00283E95" w:rsidP="00283E95">
            <w:pPr>
              <w:suppressAutoHyphens w:val="0"/>
              <w:rPr>
                <w:sz w:val="20"/>
                <w:szCs w:val="20"/>
                <w:lang w:eastAsia="ru-RU"/>
              </w:rPr>
            </w:pPr>
            <w:r w:rsidRPr="00B40EEF">
              <w:rPr>
                <w:sz w:val="20"/>
                <w:szCs w:val="20"/>
                <w:lang w:eastAsia="ru-RU"/>
              </w:rPr>
              <w:t>А</w:t>
            </w:r>
          </w:p>
        </w:tc>
        <w:tc>
          <w:tcPr>
            <w:tcW w:w="1727" w:type="dxa"/>
            <w:tcBorders>
              <w:top w:val="nil"/>
              <w:left w:val="nil"/>
              <w:bottom w:val="single" w:sz="12" w:space="0" w:color="auto"/>
              <w:right w:val="nil"/>
            </w:tcBorders>
            <w:shd w:val="clear" w:color="auto" w:fill="auto"/>
            <w:noWrap/>
            <w:vAlign w:val="bottom"/>
            <w:hideMark/>
          </w:tcPr>
          <w:p w:rsidR="00283E95" w:rsidRPr="00B40EEF" w:rsidRDefault="00283E95" w:rsidP="00283E95">
            <w:pPr>
              <w:suppressAutoHyphens w:val="0"/>
              <w:rPr>
                <w:sz w:val="20"/>
                <w:szCs w:val="20"/>
                <w:lang w:eastAsia="ru-RU"/>
              </w:rPr>
            </w:pPr>
            <w:r w:rsidRPr="00B40EEF">
              <w:rPr>
                <w:sz w:val="20"/>
                <w:szCs w:val="20"/>
                <w:lang w:val="en-US" w:eastAsia="ru-RU"/>
              </w:rPr>
              <w:t>B</w:t>
            </w:r>
          </w:p>
        </w:tc>
        <w:tc>
          <w:tcPr>
            <w:tcW w:w="1909" w:type="dxa"/>
            <w:tcBorders>
              <w:top w:val="nil"/>
              <w:left w:val="nil"/>
              <w:bottom w:val="single" w:sz="12" w:space="0" w:color="auto"/>
              <w:right w:val="nil"/>
            </w:tcBorders>
            <w:shd w:val="clear" w:color="auto" w:fill="auto"/>
            <w:noWrap/>
            <w:vAlign w:val="bottom"/>
            <w:hideMark/>
          </w:tcPr>
          <w:p w:rsidR="00283E95" w:rsidRPr="00B40EEF" w:rsidRDefault="00283E95" w:rsidP="00283E95">
            <w:pPr>
              <w:suppressAutoHyphens w:val="0"/>
              <w:rPr>
                <w:sz w:val="20"/>
                <w:szCs w:val="20"/>
                <w:lang w:eastAsia="ru-RU"/>
              </w:rPr>
            </w:pPr>
            <w:r w:rsidRPr="00B40EEF">
              <w:rPr>
                <w:sz w:val="20"/>
                <w:szCs w:val="20"/>
                <w:lang w:val="en-US" w:eastAsia="ru-RU"/>
              </w:rPr>
              <w:t>C</w:t>
            </w:r>
          </w:p>
        </w:tc>
        <w:tc>
          <w:tcPr>
            <w:tcW w:w="1771" w:type="dxa"/>
            <w:tcBorders>
              <w:top w:val="nil"/>
              <w:left w:val="nil"/>
              <w:bottom w:val="single" w:sz="12" w:space="0" w:color="auto"/>
              <w:right w:val="nil"/>
            </w:tcBorders>
            <w:shd w:val="clear" w:color="auto" w:fill="auto"/>
            <w:noWrap/>
            <w:vAlign w:val="bottom"/>
            <w:hideMark/>
          </w:tcPr>
          <w:p w:rsidR="00283E95" w:rsidRPr="00B40EEF" w:rsidRDefault="00283E95" w:rsidP="00283E95">
            <w:pPr>
              <w:suppressAutoHyphens w:val="0"/>
              <w:rPr>
                <w:sz w:val="20"/>
                <w:szCs w:val="20"/>
                <w:lang w:eastAsia="ru-RU"/>
              </w:rPr>
            </w:pPr>
            <w:r w:rsidRPr="00B40EEF">
              <w:rPr>
                <w:sz w:val="20"/>
                <w:szCs w:val="20"/>
                <w:lang w:val="en-US" w:eastAsia="ru-RU"/>
              </w:rPr>
              <w:t>D</w:t>
            </w:r>
          </w:p>
        </w:tc>
        <w:tc>
          <w:tcPr>
            <w:tcW w:w="1902" w:type="dxa"/>
            <w:tcBorders>
              <w:top w:val="nil"/>
              <w:left w:val="nil"/>
              <w:bottom w:val="single" w:sz="12" w:space="0" w:color="auto"/>
              <w:right w:val="nil"/>
            </w:tcBorders>
            <w:shd w:val="clear" w:color="auto" w:fill="auto"/>
            <w:noWrap/>
            <w:vAlign w:val="bottom"/>
            <w:hideMark/>
          </w:tcPr>
          <w:p w:rsidR="00283E95" w:rsidRPr="00B40EEF" w:rsidRDefault="00283E95" w:rsidP="00283E95">
            <w:pPr>
              <w:suppressAutoHyphens w:val="0"/>
              <w:rPr>
                <w:sz w:val="20"/>
                <w:szCs w:val="20"/>
                <w:lang w:eastAsia="ru-RU"/>
              </w:rPr>
            </w:pPr>
            <w:r w:rsidRPr="00B40EEF">
              <w:rPr>
                <w:sz w:val="20"/>
                <w:szCs w:val="20"/>
                <w:lang w:val="en-US" w:eastAsia="ru-RU"/>
              </w:rPr>
              <w:t>T</w:t>
            </w:r>
          </w:p>
        </w:tc>
      </w:tr>
      <w:tr w:rsidR="00283E95" w:rsidRPr="00B40EEF" w:rsidTr="00D73E03">
        <w:trPr>
          <w:trHeight w:val="1785"/>
        </w:trPr>
        <w:tc>
          <w:tcPr>
            <w:tcW w:w="759" w:type="dxa"/>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283E95" w:rsidRPr="00B40EEF" w:rsidRDefault="00283E95" w:rsidP="00D73E03">
            <w:pPr>
              <w:suppressAutoHyphens w:val="0"/>
              <w:jc w:val="center"/>
              <w:rPr>
                <w:sz w:val="20"/>
                <w:szCs w:val="20"/>
                <w:lang w:eastAsia="ru-RU"/>
              </w:rPr>
            </w:pPr>
            <w:r w:rsidRPr="00B40EEF">
              <w:rPr>
                <w:sz w:val="20"/>
                <w:szCs w:val="20"/>
                <w:lang w:eastAsia="ru-RU"/>
              </w:rPr>
              <w:t>№п.п.</w:t>
            </w:r>
          </w:p>
        </w:tc>
        <w:tc>
          <w:tcPr>
            <w:tcW w:w="1727" w:type="dxa"/>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283E95" w:rsidRPr="00B40EEF" w:rsidRDefault="00283E95" w:rsidP="00D73E03">
            <w:pPr>
              <w:suppressAutoHyphens w:val="0"/>
              <w:jc w:val="center"/>
              <w:rPr>
                <w:sz w:val="20"/>
                <w:szCs w:val="20"/>
                <w:lang w:eastAsia="ru-RU"/>
              </w:rPr>
            </w:pPr>
            <w:r w:rsidRPr="00B40EEF">
              <w:rPr>
                <w:sz w:val="20"/>
                <w:szCs w:val="20"/>
                <w:lang w:eastAsia="ru-RU"/>
              </w:rPr>
              <w:t>Числа</w:t>
            </w:r>
          </w:p>
        </w:tc>
        <w:tc>
          <w:tcPr>
            <w:tcW w:w="1909" w:type="dxa"/>
            <w:tcBorders>
              <w:top w:val="single" w:sz="12" w:space="0" w:color="auto"/>
              <w:left w:val="single" w:sz="12" w:space="0" w:color="auto"/>
              <w:bottom w:val="single" w:sz="12" w:space="0" w:color="auto"/>
              <w:right w:val="single" w:sz="12" w:space="0" w:color="auto"/>
            </w:tcBorders>
            <w:shd w:val="clear" w:color="auto" w:fill="auto"/>
            <w:vAlign w:val="center"/>
            <w:hideMark/>
          </w:tcPr>
          <w:p w:rsidR="00283E95" w:rsidRPr="00B40EEF" w:rsidRDefault="00283E95" w:rsidP="00D73E03">
            <w:pPr>
              <w:suppressAutoHyphens w:val="0"/>
              <w:jc w:val="center"/>
              <w:rPr>
                <w:sz w:val="20"/>
                <w:szCs w:val="20"/>
                <w:lang w:eastAsia="ru-RU"/>
              </w:rPr>
            </w:pPr>
            <w:r w:rsidRPr="00B40EEF">
              <w:rPr>
                <w:sz w:val="20"/>
                <w:szCs w:val="20"/>
                <w:lang w:eastAsia="ru-RU"/>
              </w:rPr>
              <w:t>Максимальное значение из 3  первых чисел и 2 последних чисел  столбца B умножить на каждое число столбца</w:t>
            </w:r>
            <w:proofErr w:type="gramStart"/>
            <w:r w:rsidRPr="00B40EEF">
              <w:rPr>
                <w:sz w:val="20"/>
                <w:szCs w:val="20"/>
                <w:lang w:eastAsia="ru-RU"/>
              </w:rPr>
              <w:t xml:space="preserve"> В</w:t>
            </w:r>
            <w:proofErr w:type="gramEnd"/>
          </w:p>
        </w:tc>
        <w:tc>
          <w:tcPr>
            <w:tcW w:w="1771" w:type="dxa"/>
            <w:tcBorders>
              <w:top w:val="single" w:sz="12" w:space="0" w:color="auto"/>
              <w:left w:val="single" w:sz="12" w:space="0" w:color="auto"/>
              <w:bottom w:val="single" w:sz="12" w:space="0" w:color="auto"/>
              <w:right w:val="single" w:sz="12" w:space="0" w:color="auto"/>
            </w:tcBorders>
            <w:shd w:val="clear" w:color="auto" w:fill="auto"/>
            <w:vAlign w:val="center"/>
            <w:hideMark/>
          </w:tcPr>
          <w:p w:rsidR="00283E95" w:rsidRPr="00B40EEF" w:rsidRDefault="00283E95" w:rsidP="00D73E03">
            <w:pPr>
              <w:suppressAutoHyphens w:val="0"/>
              <w:jc w:val="center"/>
              <w:rPr>
                <w:sz w:val="20"/>
                <w:szCs w:val="20"/>
                <w:lang w:eastAsia="ru-RU"/>
              </w:rPr>
            </w:pPr>
            <w:r w:rsidRPr="00B40EEF">
              <w:rPr>
                <w:sz w:val="20"/>
                <w:szCs w:val="20"/>
                <w:lang w:eastAsia="ru-RU"/>
              </w:rPr>
              <w:t>Среднее значение из  чисел столбцов B и</w:t>
            </w:r>
            <w:proofErr w:type="gramStart"/>
            <w:r w:rsidRPr="00B40EEF">
              <w:rPr>
                <w:sz w:val="20"/>
                <w:szCs w:val="20"/>
                <w:lang w:eastAsia="ru-RU"/>
              </w:rPr>
              <w:t xml:space="preserve"> С</w:t>
            </w:r>
            <w:proofErr w:type="gramEnd"/>
            <w:r w:rsidRPr="00B40EEF">
              <w:rPr>
                <w:sz w:val="20"/>
                <w:szCs w:val="20"/>
                <w:lang w:eastAsia="ru-RU"/>
              </w:rPr>
              <w:t xml:space="preserve"> разделить   на числа столбца </w:t>
            </w:r>
            <w:r w:rsidR="00D73E03" w:rsidRPr="00B40EEF">
              <w:rPr>
                <w:sz w:val="20"/>
                <w:szCs w:val="20"/>
                <w:lang w:val="en-US" w:eastAsia="ru-RU"/>
              </w:rPr>
              <w:t>B</w:t>
            </w:r>
          </w:p>
        </w:tc>
        <w:tc>
          <w:tcPr>
            <w:tcW w:w="1902" w:type="dxa"/>
            <w:tcBorders>
              <w:top w:val="single" w:sz="12" w:space="0" w:color="auto"/>
              <w:left w:val="single" w:sz="12" w:space="0" w:color="auto"/>
              <w:bottom w:val="single" w:sz="12" w:space="0" w:color="auto"/>
              <w:right w:val="single" w:sz="12" w:space="0" w:color="auto"/>
            </w:tcBorders>
            <w:shd w:val="clear" w:color="auto" w:fill="auto"/>
            <w:vAlign w:val="center"/>
            <w:hideMark/>
          </w:tcPr>
          <w:p w:rsidR="00283E95" w:rsidRPr="00B40EEF" w:rsidRDefault="00283E95" w:rsidP="00D73E03">
            <w:pPr>
              <w:suppressAutoHyphens w:val="0"/>
              <w:jc w:val="center"/>
              <w:rPr>
                <w:sz w:val="20"/>
                <w:szCs w:val="20"/>
                <w:lang w:eastAsia="ru-RU"/>
              </w:rPr>
            </w:pPr>
            <w:r w:rsidRPr="00B40EEF">
              <w:rPr>
                <w:sz w:val="20"/>
                <w:szCs w:val="20"/>
                <w:lang w:eastAsia="ru-RU"/>
              </w:rPr>
              <w:t>Процент каждого числа от  общей суммы</w:t>
            </w:r>
            <w:r w:rsidR="00D73E03" w:rsidRPr="00B40EEF">
              <w:rPr>
                <w:sz w:val="20"/>
                <w:szCs w:val="20"/>
                <w:lang w:eastAsia="ru-RU"/>
              </w:rPr>
              <w:t xml:space="preserve"> ‘этих чисел</w:t>
            </w:r>
          </w:p>
        </w:tc>
      </w:tr>
      <w:tr w:rsidR="00283E95" w:rsidRPr="00B40EEF" w:rsidTr="00D73E03">
        <w:trPr>
          <w:trHeight w:val="276"/>
        </w:trPr>
        <w:tc>
          <w:tcPr>
            <w:tcW w:w="759"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283E95" w:rsidRPr="00B40EEF" w:rsidRDefault="00283E95" w:rsidP="00D73E03">
            <w:pPr>
              <w:suppressAutoHyphens w:val="0"/>
              <w:jc w:val="center"/>
              <w:rPr>
                <w:sz w:val="20"/>
                <w:szCs w:val="20"/>
                <w:lang w:eastAsia="ru-RU"/>
              </w:rPr>
            </w:pPr>
            <w:r w:rsidRPr="00B40EEF">
              <w:rPr>
                <w:sz w:val="20"/>
                <w:szCs w:val="20"/>
                <w:lang w:eastAsia="ru-RU"/>
              </w:rPr>
              <w:t>п1</w:t>
            </w:r>
          </w:p>
        </w:tc>
        <w:tc>
          <w:tcPr>
            <w:tcW w:w="1727"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283E95" w:rsidRPr="00B40EEF" w:rsidRDefault="00283E95" w:rsidP="002F50CD">
            <w:pPr>
              <w:suppressAutoHyphens w:val="0"/>
              <w:jc w:val="right"/>
              <w:rPr>
                <w:sz w:val="20"/>
                <w:szCs w:val="20"/>
                <w:lang w:eastAsia="ru-RU"/>
              </w:rPr>
            </w:pPr>
            <w:r w:rsidRPr="00B40EEF">
              <w:rPr>
                <w:sz w:val="20"/>
                <w:szCs w:val="20"/>
                <w:lang w:eastAsia="ru-RU"/>
              </w:rPr>
              <w:t>28</w:t>
            </w:r>
          </w:p>
        </w:tc>
        <w:tc>
          <w:tcPr>
            <w:tcW w:w="1909"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283E95" w:rsidRPr="00B40EEF" w:rsidRDefault="00283E95" w:rsidP="00D73E03">
            <w:pPr>
              <w:suppressAutoHyphens w:val="0"/>
              <w:jc w:val="center"/>
              <w:rPr>
                <w:sz w:val="20"/>
                <w:szCs w:val="20"/>
                <w:lang w:eastAsia="ru-RU"/>
              </w:rPr>
            </w:pPr>
          </w:p>
        </w:tc>
        <w:tc>
          <w:tcPr>
            <w:tcW w:w="1771"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283E95" w:rsidRPr="00B40EEF" w:rsidRDefault="00283E95" w:rsidP="00D73E03">
            <w:pPr>
              <w:suppressAutoHyphens w:val="0"/>
              <w:jc w:val="center"/>
              <w:rPr>
                <w:sz w:val="20"/>
                <w:szCs w:val="20"/>
                <w:lang w:eastAsia="ru-RU"/>
              </w:rPr>
            </w:pPr>
          </w:p>
        </w:tc>
        <w:tc>
          <w:tcPr>
            <w:tcW w:w="1902"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283E95" w:rsidRPr="00B40EEF" w:rsidRDefault="00283E95" w:rsidP="00D73E03">
            <w:pPr>
              <w:suppressAutoHyphens w:val="0"/>
              <w:jc w:val="center"/>
              <w:rPr>
                <w:color w:val="FFFFFF"/>
                <w:sz w:val="20"/>
                <w:szCs w:val="20"/>
                <w:lang w:eastAsia="ru-RU"/>
              </w:rPr>
            </w:pPr>
            <w:r w:rsidRPr="00B40EEF">
              <w:rPr>
                <w:color w:val="FFFFFF"/>
                <w:sz w:val="20"/>
                <w:szCs w:val="20"/>
                <w:lang w:eastAsia="ru-RU"/>
              </w:rPr>
              <w:t>=B5/B$12</w:t>
            </w:r>
          </w:p>
        </w:tc>
      </w:tr>
      <w:tr w:rsidR="00283E95" w:rsidRPr="00B40EEF" w:rsidTr="00D73E03">
        <w:trPr>
          <w:trHeight w:val="288"/>
        </w:trPr>
        <w:tc>
          <w:tcPr>
            <w:tcW w:w="759"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283E95" w:rsidRPr="00B40EEF" w:rsidRDefault="00283E95" w:rsidP="00D73E03">
            <w:pPr>
              <w:suppressAutoHyphens w:val="0"/>
              <w:jc w:val="center"/>
              <w:rPr>
                <w:sz w:val="20"/>
                <w:szCs w:val="20"/>
                <w:lang w:eastAsia="ru-RU"/>
              </w:rPr>
            </w:pPr>
            <w:r w:rsidRPr="00B40EEF">
              <w:rPr>
                <w:sz w:val="20"/>
                <w:szCs w:val="20"/>
                <w:lang w:eastAsia="ru-RU"/>
              </w:rPr>
              <w:t>п2</w:t>
            </w:r>
          </w:p>
        </w:tc>
        <w:tc>
          <w:tcPr>
            <w:tcW w:w="1727"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283E95" w:rsidRPr="00B40EEF" w:rsidRDefault="00283E95" w:rsidP="002F50CD">
            <w:pPr>
              <w:suppressAutoHyphens w:val="0"/>
              <w:jc w:val="right"/>
              <w:rPr>
                <w:sz w:val="20"/>
                <w:szCs w:val="20"/>
                <w:lang w:eastAsia="ru-RU"/>
              </w:rPr>
            </w:pPr>
            <w:r w:rsidRPr="00B40EEF">
              <w:rPr>
                <w:sz w:val="20"/>
                <w:szCs w:val="20"/>
                <w:lang w:eastAsia="ru-RU"/>
              </w:rPr>
              <w:t>67,12</w:t>
            </w:r>
          </w:p>
        </w:tc>
        <w:tc>
          <w:tcPr>
            <w:tcW w:w="1909"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283E95" w:rsidRPr="00B40EEF" w:rsidRDefault="00283E95" w:rsidP="00D73E03">
            <w:pPr>
              <w:suppressAutoHyphens w:val="0"/>
              <w:jc w:val="center"/>
              <w:rPr>
                <w:sz w:val="20"/>
                <w:szCs w:val="20"/>
                <w:lang w:eastAsia="ru-RU"/>
              </w:rPr>
            </w:pPr>
          </w:p>
        </w:tc>
        <w:tc>
          <w:tcPr>
            <w:tcW w:w="1771"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283E95" w:rsidRPr="00B40EEF" w:rsidRDefault="00283E95" w:rsidP="00D73E03">
            <w:pPr>
              <w:suppressAutoHyphens w:val="0"/>
              <w:jc w:val="center"/>
              <w:rPr>
                <w:sz w:val="20"/>
                <w:szCs w:val="20"/>
                <w:lang w:eastAsia="ru-RU"/>
              </w:rPr>
            </w:pPr>
          </w:p>
        </w:tc>
        <w:tc>
          <w:tcPr>
            <w:tcW w:w="1902"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283E95" w:rsidRPr="00B40EEF" w:rsidRDefault="00283E95" w:rsidP="00D73E03">
            <w:pPr>
              <w:suppressAutoHyphens w:val="0"/>
              <w:jc w:val="center"/>
              <w:rPr>
                <w:color w:val="FFFFFF"/>
                <w:sz w:val="20"/>
                <w:szCs w:val="20"/>
                <w:lang w:eastAsia="ru-RU"/>
              </w:rPr>
            </w:pPr>
            <w:r w:rsidRPr="00B40EEF">
              <w:rPr>
                <w:color w:val="FFFFFF"/>
                <w:sz w:val="20"/>
                <w:szCs w:val="20"/>
                <w:lang w:eastAsia="ru-RU"/>
              </w:rPr>
              <w:t>=B6/B$12</w:t>
            </w:r>
          </w:p>
        </w:tc>
      </w:tr>
      <w:tr w:rsidR="00283E95" w:rsidRPr="00B40EEF" w:rsidTr="00D73E03">
        <w:trPr>
          <w:trHeight w:val="288"/>
        </w:trPr>
        <w:tc>
          <w:tcPr>
            <w:tcW w:w="759"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283E95" w:rsidRPr="00B40EEF" w:rsidRDefault="00283E95" w:rsidP="00D73E03">
            <w:pPr>
              <w:suppressAutoHyphens w:val="0"/>
              <w:jc w:val="center"/>
              <w:rPr>
                <w:sz w:val="20"/>
                <w:szCs w:val="20"/>
                <w:lang w:eastAsia="ru-RU"/>
              </w:rPr>
            </w:pPr>
            <w:r w:rsidRPr="00B40EEF">
              <w:rPr>
                <w:sz w:val="20"/>
                <w:szCs w:val="20"/>
                <w:lang w:eastAsia="ru-RU"/>
              </w:rPr>
              <w:t>п3</w:t>
            </w:r>
          </w:p>
        </w:tc>
        <w:tc>
          <w:tcPr>
            <w:tcW w:w="1727"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283E95" w:rsidRPr="00B40EEF" w:rsidRDefault="00283E95" w:rsidP="002F50CD">
            <w:pPr>
              <w:suppressAutoHyphens w:val="0"/>
              <w:jc w:val="right"/>
              <w:rPr>
                <w:sz w:val="20"/>
                <w:szCs w:val="20"/>
                <w:lang w:eastAsia="ru-RU"/>
              </w:rPr>
            </w:pPr>
            <w:r w:rsidRPr="00B40EEF">
              <w:rPr>
                <w:sz w:val="20"/>
                <w:szCs w:val="20"/>
                <w:lang w:eastAsia="ru-RU"/>
              </w:rPr>
              <w:t>23</w:t>
            </w:r>
          </w:p>
        </w:tc>
        <w:tc>
          <w:tcPr>
            <w:tcW w:w="1909"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283E95" w:rsidRPr="00B40EEF" w:rsidRDefault="00283E95" w:rsidP="00D73E03">
            <w:pPr>
              <w:suppressAutoHyphens w:val="0"/>
              <w:jc w:val="center"/>
              <w:rPr>
                <w:sz w:val="20"/>
                <w:szCs w:val="20"/>
                <w:lang w:eastAsia="ru-RU"/>
              </w:rPr>
            </w:pPr>
          </w:p>
        </w:tc>
        <w:tc>
          <w:tcPr>
            <w:tcW w:w="1771"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283E95" w:rsidRPr="00B40EEF" w:rsidRDefault="00283E95" w:rsidP="00D73E03">
            <w:pPr>
              <w:suppressAutoHyphens w:val="0"/>
              <w:jc w:val="center"/>
              <w:rPr>
                <w:sz w:val="20"/>
                <w:szCs w:val="20"/>
                <w:lang w:eastAsia="ru-RU"/>
              </w:rPr>
            </w:pPr>
          </w:p>
        </w:tc>
        <w:tc>
          <w:tcPr>
            <w:tcW w:w="1902"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283E95" w:rsidRPr="00B40EEF" w:rsidRDefault="00283E95" w:rsidP="00D73E03">
            <w:pPr>
              <w:suppressAutoHyphens w:val="0"/>
              <w:jc w:val="center"/>
              <w:rPr>
                <w:color w:val="FFFFFF"/>
                <w:sz w:val="20"/>
                <w:szCs w:val="20"/>
                <w:lang w:eastAsia="ru-RU"/>
              </w:rPr>
            </w:pPr>
            <w:r w:rsidRPr="00B40EEF">
              <w:rPr>
                <w:color w:val="FFFFFF"/>
                <w:sz w:val="20"/>
                <w:szCs w:val="20"/>
                <w:lang w:eastAsia="ru-RU"/>
              </w:rPr>
              <w:t>=B7/B$12</w:t>
            </w:r>
          </w:p>
        </w:tc>
      </w:tr>
      <w:tr w:rsidR="00283E95" w:rsidRPr="00B40EEF" w:rsidTr="00D73E03">
        <w:trPr>
          <w:trHeight w:val="288"/>
        </w:trPr>
        <w:tc>
          <w:tcPr>
            <w:tcW w:w="759"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283E95" w:rsidRPr="00B40EEF" w:rsidRDefault="00283E95" w:rsidP="00D73E03">
            <w:pPr>
              <w:suppressAutoHyphens w:val="0"/>
              <w:jc w:val="center"/>
              <w:rPr>
                <w:sz w:val="20"/>
                <w:szCs w:val="20"/>
                <w:lang w:eastAsia="ru-RU"/>
              </w:rPr>
            </w:pPr>
            <w:r w:rsidRPr="00B40EEF">
              <w:rPr>
                <w:sz w:val="20"/>
                <w:szCs w:val="20"/>
                <w:lang w:eastAsia="ru-RU"/>
              </w:rPr>
              <w:t>п4</w:t>
            </w:r>
          </w:p>
        </w:tc>
        <w:tc>
          <w:tcPr>
            <w:tcW w:w="1727"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283E95" w:rsidRPr="00B40EEF" w:rsidRDefault="00283E95" w:rsidP="002F50CD">
            <w:pPr>
              <w:suppressAutoHyphens w:val="0"/>
              <w:jc w:val="right"/>
              <w:rPr>
                <w:sz w:val="20"/>
                <w:szCs w:val="20"/>
                <w:lang w:eastAsia="ru-RU"/>
              </w:rPr>
            </w:pPr>
            <w:r w:rsidRPr="00B40EEF">
              <w:rPr>
                <w:sz w:val="20"/>
                <w:szCs w:val="20"/>
                <w:lang w:eastAsia="ru-RU"/>
              </w:rPr>
              <w:t>67,67</w:t>
            </w:r>
          </w:p>
        </w:tc>
        <w:tc>
          <w:tcPr>
            <w:tcW w:w="1909"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283E95" w:rsidRPr="00B40EEF" w:rsidRDefault="00283E95" w:rsidP="00D73E03">
            <w:pPr>
              <w:suppressAutoHyphens w:val="0"/>
              <w:jc w:val="center"/>
              <w:rPr>
                <w:sz w:val="20"/>
                <w:szCs w:val="20"/>
                <w:lang w:eastAsia="ru-RU"/>
              </w:rPr>
            </w:pPr>
          </w:p>
        </w:tc>
        <w:tc>
          <w:tcPr>
            <w:tcW w:w="1771"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283E95" w:rsidRPr="00B40EEF" w:rsidRDefault="00283E95" w:rsidP="00D73E03">
            <w:pPr>
              <w:suppressAutoHyphens w:val="0"/>
              <w:jc w:val="center"/>
              <w:rPr>
                <w:sz w:val="20"/>
                <w:szCs w:val="20"/>
                <w:lang w:eastAsia="ru-RU"/>
              </w:rPr>
            </w:pPr>
          </w:p>
        </w:tc>
        <w:tc>
          <w:tcPr>
            <w:tcW w:w="1902"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283E95" w:rsidRPr="00B40EEF" w:rsidRDefault="00283E95" w:rsidP="00D73E03">
            <w:pPr>
              <w:suppressAutoHyphens w:val="0"/>
              <w:jc w:val="center"/>
              <w:rPr>
                <w:color w:val="FFFFFF"/>
                <w:sz w:val="20"/>
                <w:szCs w:val="20"/>
                <w:lang w:eastAsia="ru-RU"/>
              </w:rPr>
            </w:pPr>
            <w:r w:rsidRPr="00B40EEF">
              <w:rPr>
                <w:color w:val="FFFFFF"/>
                <w:sz w:val="20"/>
                <w:szCs w:val="20"/>
                <w:lang w:eastAsia="ru-RU"/>
              </w:rPr>
              <w:t>=B8/B$12</w:t>
            </w:r>
          </w:p>
        </w:tc>
      </w:tr>
      <w:tr w:rsidR="00283E95" w:rsidRPr="00B40EEF" w:rsidTr="00D73E03">
        <w:trPr>
          <w:trHeight w:val="288"/>
        </w:trPr>
        <w:tc>
          <w:tcPr>
            <w:tcW w:w="759"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283E95" w:rsidRPr="00B40EEF" w:rsidRDefault="00283E95" w:rsidP="00D73E03">
            <w:pPr>
              <w:suppressAutoHyphens w:val="0"/>
              <w:jc w:val="center"/>
              <w:rPr>
                <w:sz w:val="20"/>
                <w:szCs w:val="20"/>
                <w:lang w:eastAsia="ru-RU"/>
              </w:rPr>
            </w:pPr>
            <w:r w:rsidRPr="00B40EEF">
              <w:rPr>
                <w:sz w:val="20"/>
                <w:szCs w:val="20"/>
                <w:lang w:eastAsia="ru-RU"/>
              </w:rPr>
              <w:t>п5</w:t>
            </w:r>
          </w:p>
        </w:tc>
        <w:tc>
          <w:tcPr>
            <w:tcW w:w="1727"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283E95" w:rsidRPr="00B40EEF" w:rsidRDefault="00283E95" w:rsidP="002F50CD">
            <w:pPr>
              <w:suppressAutoHyphens w:val="0"/>
              <w:jc w:val="right"/>
              <w:rPr>
                <w:sz w:val="20"/>
                <w:szCs w:val="20"/>
                <w:lang w:eastAsia="ru-RU"/>
              </w:rPr>
            </w:pPr>
            <w:r w:rsidRPr="00B40EEF">
              <w:rPr>
                <w:sz w:val="20"/>
                <w:szCs w:val="20"/>
                <w:lang w:eastAsia="ru-RU"/>
              </w:rPr>
              <w:t>34</w:t>
            </w:r>
          </w:p>
        </w:tc>
        <w:tc>
          <w:tcPr>
            <w:tcW w:w="1909"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283E95" w:rsidRPr="00B40EEF" w:rsidRDefault="00283E95" w:rsidP="00D73E03">
            <w:pPr>
              <w:suppressAutoHyphens w:val="0"/>
              <w:jc w:val="center"/>
              <w:rPr>
                <w:sz w:val="20"/>
                <w:szCs w:val="20"/>
                <w:lang w:eastAsia="ru-RU"/>
              </w:rPr>
            </w:pPr>
          </w:p>
        </w:tc>
        <w:tc>
          <w:tcPr>
            <w:tcW w:w="1771"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283E95" w:rsidRPr="00B40EEF" w:rsidRDefault="00283E95" w:rsidP="00D73E03">
            <w:pPr>
              <w:suppressAutoHyphens w:val="0"/>
              <w:jc w:val="center"/>
              <w:rPr>
                <w:sz w:val="20"/>
                <w:szCs w:val="20"/>
                <w:lang w:eastAsia="ru-RU"/>
              </w:rPr>
            </w:pPr>
          </w:p>
        </w:tc>
        <w:tc>
          <w:tcPr>
            <w:tcW w:w="1902"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283E95" w:rsidRPr="00B40EEF" w:rsidRDefault="00283E95" w:rsidP="00D73E03">
            <w:pPr>
              <w:suppressAutoHyphens w:val="0"/>
              <w:jc w:val="center"/>
              <w:rPr>
                <w:color w:val="FFFFFF"/>
                <w:sz w:val="20"/>
                <w:szCs w:val="20"/>
                <w:lang w:eastAsia="ru-RU"/>
              </w:rPr>
            </w:pPr>
            <w:r w:rsidRPr="00B40EEF">
              <w:rPr>
                <w:color w:val="FFFFFF"/>
                <w:sz w:val="20"/>
                <w:szCs w:val="20"/>
                <w:lang w:eastAsia="ru-RU"/>
              </w:rPr>
              <w:t>=B9/B$12</w:t>
            </w:r>
          </w:p>
        </w:tc>
      </w:tr>
      <w:tr w:rsidR="00283E95" w:rsidRPr="00B40EEF" w:rsidTr="00D73E03">
        <w:trPr>
          <w:trHeight w:val="288"/>
        </w:trPr>
        <w:tc>
          <w:tcPr>
            <w:tcW w:w="759"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283E95" w:rsidRPr="00B40EEF" w:rsidRDefault="00283E95" w:rsidP="00D73E03">
            <w:pPr>
              <w:suppressAutoHyphens w:val="0"/>
              <w:jc w:val="center"/>
              <w:rPr>
                <w:sz w:val="20"/>
                <w:szCs w:val="20"/>
                <w:lang w:eastAsia="ru-RU"/>
              </w:rPr>
            </w:pPr>
            <w:r w:rsidRPr="00B40EEF">
              <w:rPr>
                <w:sz w:val="20"/>
                <w:szCs w:val="20"/>
                <w:lang w:eastAsia="ru-RU"/>
              </w:rPr>
              <w:t>п6</w:t>
            </w:r>
          </w:p>
        </w:tc>
        <w:tc>
          <w:tcPr>
            <w:tcW w:w="1727"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283E95" w:rsidRPr="00B40EEF" w:rsidRDefault="00283E95" w:rsidP="002F50CD">
            <w:pPr>
              <w:suppressAutoHyphens w:val="0"/>
              <w:jc w:val="right"/>
              <w:rPr>
                <w:sz w:val="20"/>
                <w:szCs w:val="20"/>
                <w:lang w:eastAsia="ru-RU"/>
              </w:rPr>
            </w:pPr>
            <w:r w:rsidRPr="00B40EEF">
              <w:rPr>
                <w:sz w:val="20"/>
                <w:szCs w:val="20"/>
                <w:lang w:eastAsia="ru-RU"/>
              </w:rPr>
              <w:t>23</w:t>
            </w:r>
          </w:p>
        </w:tc>
        <w:tc>
          <w:tcPr>
            <w:tcW w:w="1909"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283E95" w:rsidRPr="00B40EEF" w:rsidRDefault="00283E95" w:rsidP="00D73E03">
            <w:pPr>
              <w:suppressAutoHyphens w:val="0"/>
              <w:jc w:val="center"/>
              <w:rPr>
                <w:sz w:val="20"/>
                <w:szCs w:val="20"/>
                <w:lang w:eastAsia="ru-RU"/>
              </w:rPr>
            </w:pPr>
          </w:p>
        </w:tc>
        <w:tc>
          <w:tcPr>
            <w:tcW w:w="1771"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283E95" w:rsidRPr="00B40EEF" w:rsidRDefault="00283E95" w:rsidP="00D73E03">
            <w:pPr>
              <w:suppressAutoHyphens w:val="0"/>
              <w:jc w:val="center"/>
              <w:rPr>
                <w:sz w:val="20"/>
                <w:szCs w:val="20"/>
                <w:lang w:eastAsia="ru-RU"/>
              </w:rPr>
            </w:pPr>
          </w:p>
        </w:tc>
        <w:tc>
          <w:tcPr>
            <w:tcW w:w="1902"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283E95" w:rsidRPr="00B40EEF" w:rsidRDefault="00283E95" w:rsidP="00D73E03">
            <w:pPr>
              <w:suppressAutoHyphens w:val="0"/>
              <w:jc w:val="center"/>
              <w:rPr>
                <w:color w:val="FFFFFF"/>
                <w:sz w:val="20"/>
                <w:szCs w:val="20"/>
                <w:lang w:eastAsia="ru-RU"/>
              </w:rPr>
            </w:pPr>
            <w:r w:rsidRPr="00B40EEF">
              <w:rPr>
                <w:color w:val="FFFFFF"/>
                <w:sz w:val="20"/>
                <w:szCs w:val="20"/>
                <w:lang w:eastAsia="ru-RU"/>
              </w:rPr>
              <w:t>=B10/B$12</w:t>
            </w:r>
          </w:p>
        </w:tc>
      </w:tr>
      <w:tr w:rsidR="00283E95" w:rsidRPr="00B40EEF" w:rsidTr="00D73E03">
        <w:trPr>
          <w:trHeight w:val="288"/>
        </w:trPr>
        <w:tc>
          <w:tcPr>
            <w:tcW w:w="759"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283E95" w:rsidRPr="00B40EEF" w:rsidRDefault="00283E95" w:rsidP="00D73E03">
            <w:pPr>
              <w:suppressAutoHyphens w:val="0"/>
              <w:jc w:val="center"/>
              <w:rPr>
                <w:sz w:val="20"/>
                <w:szCs w:val="20"/>
                <w:lang w:eastAsia="ru-RU"/>
              </w:rPr>
            </w:pPr>
            <w:r w:rsidRPr="00B40EEF">
              <w:rPr>
                <w:sz w:val="20"/>
                <w:szCs w:val="20"/>
                <w:lang w:eastAsia="ru-RU"/>
              </w:rPr>
              <w:t>п8</w:t>
            </w:r>
          </w:p>
        </w:tc>
        <w:tc>
          <w:tcPr>
            <w:tcW w:w="1727"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283E95" w:rsidRPr="00B40EEF" w:rsidRDefault="00283E95" w:rsidP="002F50CD">
            <w:pPr>
              <w:suppressAutoHyphens w:val="0"/>
              <w:jc w:val="right"/>
              <w:rPr>
                <w:sz w:val="20"/>
                <w:szCs w:val="20"/>
                <w:lang w:eastAsia="ru-RU"/>
              </w:rPr>
            </w:pPr>
            <w:r w:rsidRPr="00B40EEF">
              <w:rPr>
                <w:sz w:val="20"/>
                <w:szCs w:val="20"/>
                <w:lang w:eastAsia="ru-RU"/>
              </w:rPr>
              <w:t>56</w:t>
            </w:r>
          </w:p>
        </w:tc>
        <w:tc>
          <w:tcPr>
            <w:tcW w:w="1909"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283E95" w:rsidRPr="00B40EEF" w:rsidRDefault="00283E95" w:rsidP="00D73E03">
            <w:pPr>
              <w:suppressAutoHyphens w:val="0"/>
              <w:jc w:val="center"/>
              <w:rPr>
                <w:sz w:val="20"/>
                <w:szCs w:val="20"/>
                <w:lang w:eastAsia="ru-RU"/>
              </w:rPr>
            </w:pPr>
          </w:p>
        </w:tc>
        <w:tc>
          <w:tcPr>
            <w:tcW w:w="1771"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283E95" w:rsidRPr="00B40EEF" w:rsidRDefault="00283E95" w:rsidP="00D73E03">
            <w:pPr>
              <w:suppressAutoHyphens w:val="0"/>
              <w:jc w:val="center"/>
              <w:rPr>
                <w:sz w:val="20"/>
                <w:szCs w:val="20"/>
                <w:lang w:eastAsia="ru-RU"/>
              </w:rPr>
            </w:pPr>
          </w:p>
        </w:tc>
        <w:tc>
          <w:tcPr>
            <w:tcW w:w="1902"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283E95" w:rsidRPr="00B40EEF" w:rsidRDefault="00283E95" w:rsidP="00D73E03">
            <w:pPr>
              <w:suppressAutoHyphens w:val="0"/>
              <w:jc w:val="center"/>
              <w:rPr>
                <w:color w:val="FFFFFF"/>
                <w:sz w:val="20"/>
                <w:szCs w:val="20"/>
                <w:lang w:eastAsia="ru-RU"/>
              </w:rPr>
            </w:pPr>
            <w:r w:rsidRPr="00B40EEF">
              <w:rPr>
                <w:color w:val="FFFFFF"/>
                <w:sz w:val="20"/>
                <w:szCs w:val="20"/>
                <w:lang w:eastAsia="ru-RU"/>
              </w:rPr>
              <w:t>=B11/B$12</w:t>
            </w:r>
          </w:p>
        </w:tc>
      </w:tr>
      <w:tr w:rsidR="00283E95" w:rsidRPr="00B40EEF" w:rsidTr="00D73E03">
        <w:trPr>
          <w:trHeight w:val="288"/>
        </w:trPr>
        <w:tc>
          <w:tcPr>
            <w:tcW w:w="759"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283E95" w:rsidRPr="00B40EEF" w:rsidRDefault="00283E95" w:rsidP="00D73E03">
            <w:pPr>
              <w:suppressAutoHyphens w:val="0"/>
              <w:jc w:val="center"/>
              <w:rPr>
                <w:sz w:val="20"/>
                <w:szCs w:val="20"/>
                <w:lang w:eastAsia="ru-RU"/>
              </w:rPr>
            </w:pPr>
            <w:r w:rsidRPr="00B40EEF">
              <w:rPr>
                <w:sz w:val="20"/>
                <w:szCs w:val="20"/>
                <w:lang w:eastAsia="ru-RU"/>
              </w:rPr>
              <w:t>Итого</w:t>
            </w:r>
          </w:p>
        </w:tc>
        <w:tc>
          <w:tcPr>
            <w:tcW w:w="1727"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283E95" w:rsidRPr="00B40EEF" w:rsidRDefault="00283E95" w:rsidP="00D73E03">
            <w:pPr>
              <w:suppressAutoHyphens w:val="0"/>
              <w:jc w:val="center"/>
              <w:rPr>
                <w:color w:val="FFFFFF"/>
                <w:sz w:val="20"/>
                <w:szCs w:val="20"/>
                <w:lang w:eastAsia="ru-RU"/>
              </w:rPr>
            </w:pPr>
            <w:proofErr w:type="gramStart"/>
            <w:r w:rsidRPr="00B40EEF">
              <w:rPr>
                <w:color w:val="FFFFFF"/>
                <w:sz w:val="20"/>
                <w:szCs w:val="20"/>
                <w:lang w:eastAsia="ru-RU"/>
              </w:rPr>
              <w:t>=СУММ(B5:B11)</w:t>
            </w:r>
            <w:proofErr w:type="gramEnd"/>
          </w:p>
        </w:tc>
        <w:tc>
          <w:tcPr>
            <w:tcW w:w="1909"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283E95" w:rsidRPr="00B40EEF" w:rsidRDefault="00283E95" w:rsidP="00D73E03">
            <w:pPr>
              <w:suppressAutoHyphens w:val="0"/>
              <w:jc w:val="center"/>
              <w:rPr>
                <w:sz w:val="20"/>
                <w:szCs w:val="20"/>
                <w:lang w:eastAsia="ru-RU"/>
              </w:rPr>
            </w:pPr>
          </w:p>
        </w:tc>
        <w:tc>
          <w:tcPr>
            <w:tcW w:w="1771"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283E95" w:rsidRPr="00B40EEF" w:rsidRDefault="00283E95" w:rsidP="00D73E03">
            <w:pPr>
              <w:suppressAutoHyphens w:val="0"/>
              <w:jc w:val="center"/>
              <w:rPr>
                <w:sz w:val="20"/>
                <w:szCs w:val="20"/>
                <w:lang w:eastAsia="ru-RU"/>
              </w:rPr>
            </w:pPr>
          </w:p>
        </w:tc>
        <w:tc>
          <w:tcPr>
            <w:tcW w:w="1902"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283E95" w:rsidRPr="00B40EEF" w:rsidRDefault="00283E95" w:rsidP="00D73E03">
            <w:pPr>
              <w:suppressAutoHyphens w:val="0"/>
              <w:jc w:val="center"/>
              <w:rPr>
                <w:color w:val="FFFFFF"/>
                <w:sz w:val="20"/>
                <w:szCs w:val="20"/>
                <w:lang w:eastAsia="ru-RU"/>
              </w:rPr>
            </w:pPr>
            <w:proofErr w:type="gramStart"/>
            <w:r w:rsidRPr="00B40EEF">
              <w:rPr>
                <w:color w:val="FFFFFF"/>
                <w:sz w:val="20"/>
                <w:szCs w:val="20"/>
                <w:lang w:eastAsia="ru-RU"/>
              </w:rPr>
              <w:t>=СУММ(F5:F11)</w:t>
            </w:r>
            <w:proofErr w:type="gramEnd"/>
          </w:p>
        </w:tc>
      </w:tr>
    </w:tbl>
    <w:p w:rsidR="00283E95" w:rsidRPr="00B40EEF" w:rsidRDefault="00283E95" w:rsidP="00283E95">
      <w:pPr>
        <w:rPr>
          <w:sz w:val="20"/>
          <w:szCs w:val="20"/>
        </w:rPr>
      </w:pPr>
    </w:p>
    <w:p w:rsidR="00283E95" w:rsidRPr="00B40EEF" w:rsidRDefault="001C7BC5" w:rsidP="00283E95">
      <w:pPr>
        <w:rPr>
          <w:sz w:val="20"/>
          <w:szCs w:val="20"/>
        </w:rPr>
      </w:pPr>
      <w:r w:rsidRPr="00350324">
        <w:rPr>
          <w:noProof/>
          <w:sz w:val="20"/>
          <w:szCs w:val="20"/>
          <w:lang w:eastAsia="ru-RU"/>
        </w:rPr>
        <w:pict>
          <v:shape id="Диаграмма 2" o:spid="_x0000_i1037" type="#_x0000_t75" style="width:366.75pt;height:145.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">
            <v:imagedata r:id="rId28" o:title=""/>
            <o:lock v:ext="edit" aspectratio="f"/>
          </v:shape>
        </w:pict>
      </w:r>
    </w:p>
    <w:p w:rsidR="00283E95" w:rsidRPr="00B40EEF" w:rsidRDefault="00283E95" w:rsidP="00283E95">
      <w:pPr>
        <w:rPr>
          <w:sz w:val="20"/>
          <w:szCs w:val="20"/>
        </w:rPr>
      </w:pPr>
    </w:p>
    <w:p w:rsidR="001939B8" w:rsidRPr="00B40EEF" w:rsidRDefault="001939B8" w:rsidP="001939B8">
      <w:pPr>
        <w:rPr>
          <w:b/>
          <w:sz w:val="20"/>
          <w:szCs w:val="20"/>
        </w:rPr>
      </w:pPr>
      <w:r w:rsidRPr="00B40EEF">
        <w:rPr>
          <w:b/>
          <w:sz w:val="20"/>
          <w:szCs w:val="20"/>
        </w:rPr>
        <w:t>Задание 2.</w:t>
      </w:r>
    </w:p>
    <w:p w:rsidR="00283E95" w:rsidRPr="00B40EEF" w:rsidRDefault="00283E95" w:rsidP="00283E95">
      <w:pPr>
        <w:rPr>
          <w:sz w:val="20"/>
          <w:szCs w:val="20"/>
        </w:rPr>
      </w:pPr>
    </w:p>
    <w:p w:rsidR="001939B8" w:rsidRPr="00B40EEF" w:rsidRDefault="001939B8" w:rsidP="001939B8">
      <w:pPr>
        <w:rPr>
          <w:sz w:val="20"/>
          <w:szCs w:val="20"/>
        </w:rPr>
      </w:pPr>
      <w:r w:rsidRPr="00B40EEF">
        <w:rPr>
          <w:sz w:val="20"/>
          <w:szCs w:val="20"/>
        </w:rPr>
        <w:t>2.1</w:t>
      </w:r>
      <w:r w:rsidR="004977FF" w:rsidRPr="00422205">
        <w:rPr>
          <w:sz w:val="20"/>
          <w:szCs w:val="20"/>
        </w:rPr>
        <w:t>.</w:t>
      </w:r>
      <w:r w:rsidRPr="00B40EEF">
        <w:rPr>
          <w:sz w:val="20"/>
          <w:szCs w:val="20"/>
        </w:rPr>
        <w:t>Создать базу данных «Сотрудники»</w:t>
      </w:r>
    </w:p>
    <w:tbl>
      <w:tblPr>
        <w:tblpPr w:leftFromText="180" w:rightFromText="180" w:vertAnchor="page" w:horzAnchor="margin" w:tblpY="11221"/>
        <w:tblW w:w="0" w:type="auto"/>
        <w:tblCellSpacing w:w="0" w:type="dxa"/>
        <w:tblBorders>
          <w:top w:val="outset" w:sz="6" w:space="0" w:color="auto"/>
          <w:left w:val="outset" w:sz="6" w:space="0" w:color="auto"/>
          <w:bottom w:val="outset" w:sz="6" w:space="0" w:color="auto"/>
          <w:right w:val="outset" w:sz="6" w:space="0" w:color="auto"/>
        </w:tblBorders>
        <w:shd w:val="clear" w:color="auto" w:fill="FFFFFF"/>
        <w:tblCellMar>
          <w:top w:w="15" w:type="dxa"/>
          <w:left w:w="15" w:type="dxa"/>
          <w:bottom w:w="15" w:type="dxa"/>
          <w:right w:w="15" w:type="dxa"/>
        </w:tblCellMar>
        <w:tblLook w:val="0000"/>
      </w:tblPr>
      <w:tblGrid>
        <w:gridCol w:w="1053"/>
        <w:gridCol w:w="2174"/>
        <w:gridCol w:w="1987"/>
        <w:gridCol w:w="1159"/>
        <w:gridCol w:w="1691"/>
      </w:tblGrid>
      <w:tr w:rsidR="004977FF" w:rsidRPr="00B40EEF" w:rsidTr="004977FF">
        <w:trPr>
          <w:trHeight w:val="315"/>
          <w:tblHeader/>
          <w:tblCellSpacing w:w="0" w:type="dxa"/>
        </w:trPr>
        <w:tc>
          <w:tcPr>
            <w:tcW w:w="1053" w:type="dxa"/>
            <w:tcBorders>
              <w:top w:val="outset" w:sz="6" w:space="0" w:color="000000"/>
              <w:left w:val="outset" w:sz="6" w:space="0" w:color="000000"/>
              <w:bottom w:val="outset" w:sz="6" w:space="0" w:color="000000"/>
              <w:right w:val="outset" w:sz="6" w:space="0" w:color="000000"/>
            </w:tcBorders>
            <w:shd w:val="clear" w:color="auto" w:fill="C0C0C0"/>
            <w:vAlign w:val="center"/>
          </w:tcPr>
          <w:p w:rsidR="004977FF" w:rsidRPr="00B40EEF" w:rsidRDefault="004977FF" w:rsidP="004977FF">
            <w:pPr>
              <w:jc w:val="center"/>
              <w:rPr>
                <w:rFonts w:eastAsia="Arial Unicode MS"/>
                <w:bCs/>
                <w:sz w:val="20"/>
                <w:szCs w:val="20"/>
              </w:rPr>
            </w:pPr>
            <w:r w:rsidRPr="00B40EEF">
              <w:rPr>
                <w:bCs/>
                <w:color w:val="000000"/>
                <w:sz w:val="20"/>
                <w:szCs w:val="20"/>
              </w:rPr>
              <w:t>№</w:t>
            </w:r>
          </w:p>
        </w:tc>
        <w:tc>
          <w:tcPr>
            <w:tcW w:w="2174" w:type="dxa"/>
            <w:tcBorders>
              <w:top w:val="outset" w:sz="6" w:space="0" w:color="000000"/>
              <w:left w:val="outset" w:sz="6" w:space="0" w:color="000000"/>
              <w:bottom w:val="outset" w:sz="6" w:space="0" w:color="000000"/>
              <w:right w:val="outset" w:sz="6" w:space="0" w:color="000000"/>
            </w:tcBorders>
            <w:shd w:val="clear" w:color="auto" w:fill="C0C0C0"/>
            <w:vAlign w:val="center"/>
          </w:tcPr>
          <w:p w:rsidR="004977FF" w:rsidRPr="00B40EEF" w:rsidRDefault="004977FF" w:rsidP="004977FF">
            <w:pPr>
              <w:ind w:left="720"/>
              <w:rPr>
                <w:rFonts w:eastAsia="Arial Unicode MS"/>
                <w:bCs/>
                <w:sz w:val="20"/>
                <w:szCs w:val="20"/>
              </w:rPr>
            </w:pPr>
            <w:r w:rsidRPr="00B40EEF">
              <w:rPr>
                <w:bCs/>
                <w:color w:val="000000"/>
                <w:sz w:val="20"/>
                <w:szCs w:val="20"/>
              </w:rPr>
              <w:t>фамилия</w:t>
            </w:r>
          </w:p>
        </w:tc>
        <w:tc>
          <w:tcPr>
            <w:tcW w:w="1987" w:type="dxa"/>
            <w:tcBorders>
              <w:top w:val="outset" w:sz="6" w:space="0" w:color="000000"/>
              <w:left w:val="outset" w:sz="6" w:space="0" w:color="000000"/>
              <w:bottom w:val="outset" w:sz="6" w:space="0" w:color="000000"/>
              <w:right w:val="outset" w:sz="6" w:space="0" w:color="000000"/>
            </w:tcBorders>
            <w:shd w:val="clear" w:color="auto" w:fill="C0C0C0"/>
            <w:vAlign w:val="center"/>
          </w:tcPr>
          <w:p w:rsidR="004977FF" w:rsidRPr="00B40EEF" w:rsidRDefault="004977FF" w:rsidP="004977FF">
            <w:pPr>
              <w:jc w:val="center"/>
              <w:rPr>
                <w:rFonts w:eastAsia="Arial Unicode MS"/>
                <w:bCs/>
                <w:sz w:val="20"/>
                <w:szCs w:val="20"/>
              </w:rPr>
            </w:pPr>
            <w:r w:rsidRPr="00B40EEF">
              <w:rPr>
                <w:bCs/>
                <w:color w:val="000000"/>
                <w:sz w:val="20"/>
                <w:szCs w:val="20"/>
              </w:rPr>
              <w:t>должность</w:t>
            </w:r>
          </w:p>
        </w:tc>
        <w:tc>
          <w:tcPr>
            <w:tcW w:w="1159" w:type="dxa"/>
            <w:tcBorders>
              <w:top w:val="outset" w:sz="6" w:space="0" w:color="000000"/>
              <w:left w:val="outset" w:sz="6" w:space="0" w:color="000000"/>
              <w:bottom w:val="outset" w:sz="6" w:space="0" w:color="000000"/>
              <w:right w:val="outset" w:sz="6" w:space="0" w:color="000000"/>
            </w:tcBorders>
            <w:shd w:val="clear" w:color="auto" w:fill="C0C0C0"/>
            <w:vAlign w:val="center"/>
          </w:tcPr>
          <w:p w:rsidR="004977FF" w:rsidRPr="00B40EEF" w:rsidRDefault="004977FF" w:rsidP="004977FF">
            <w:pPr>
              <w:jc w:val="center"/>
              <w:rPr>
                <w:rFonts w:eastAsia="Arial Unicode MS"/>
                <w:bCs/>
                <w:sz w:val="20"/>
                <w:szCs w:val="20"/>
              </w:rPr>
            </w:pPr>
            <w:r w:rsidRPr="00B40EEF">
              <w:rPr>
                <w:bCs/>
                <w:color w:val="000000"/>
                <w:sz w:val="20"/>
                <w:szCs w:val="20"/>
              </w:rPr>
              <w:t>пол</w:t>
            </w:r>
          </w:p>
        </w:tc>
        <w:tc>
          <w:tcPr>
            <w:tcW w:w="1691" w:type="dxa"/>
            <w:tcBorders>
              <w:top w:val="outset" w:sz="6" w:space="0" w:color="000000"/>
              <w:left w:val="outset" w:sz="6" w:space="0" w:color="000000"/>
              <w:bottom w:val="outset" w:sz="6" w:space="0" w:color="000000"/>
              <w:right w:val="outset" w:sz="6" w:space="0" w:color="000000"/>
            </w:tcBorders>
            <w:shd w:val="clear" w:color="auto" w:fill="C0C0C0"/>
            <w:vAlign w:val="center"/>
          </w:tcPr>
          <w:p w:rsidR="004977FF" w:rsidRPr="00B40EEF" w:rsidRDefault="004977FF" w:rsidP="004977FF">
            <w:pPr>
              <w:jc w:val="center"/>
              <w:rPr>
                <w:rFonts w:eastAsia="Arial Unicode MS"/>
                <w:bCs/>
                <w:sz w:val="20"/>
                <w:szCs w:val="20"/>
              </w:rPr>
            </w:pPr>
            <w:r w:rsidRPr="00B40EEF">
              <w:rPr>
                <w:bCs/>
                <w:color w:val="000000"/>
                <w:sz w:val="20"/>
                <w:szCs w:val="20"/>
              </w:rPr>
              <w:t>телефон</w:t>
            </w:r>
          </w:p>
        </w:tc>
      </w:tr>
      <w:tr w:rsidR="004977FF" w:rsidRPr="00B40EEF" w:rsidTr="004977FF">
        <w:trPr>
          <w:tblCellSpacing w:w="0" w:type="dxa"/>
        </w:trPr>
        <w:tc>
          <w:tcPr>
            <w:tcW w:w="1053" w:type="dxa"/>
            <w:tcBorders>
              <w:top w:val="outset" w:sz="6" w:space="0" w:color="C0C0C0"/>
              <w:left w:val="outset" w:sz="6" w:space="0" w:color="C0C0C0"/>
              <w:bottom w:val="outset" w:sz="6" w:space="0" w:color="C0C0C0"/>
              <w:right w:val="outset" w:sz="6" w:space="0" w:color="C0C0C0"/>
            </w:tcBorders>
            <w:shd w:val="clear" w:color="auto" w:fill="FFFFFF"/>
          </w:tcPr>
          <w:p w:rsidR="004977FF" w:rsidRPr="00B40EEF" w:rsidRDefault="004977FF" w:rsidP="004977FF">
            <w:pPr>
              <w:ind w:left="720"/>
              <w:jc w:val="right"/>
              <w:rPr>
                <w:rFonts w:eastAsia="Arial Unicode MS"/>
                <w:bCs/>
                <w:sz w:val="20"/>
                <w:szCs w:val="20"/>
              </w:rPr>
            </w:pPr>
            <w:r w:rsidRPr="00B40EEF">
              <w:rPr>
                <w:bCs/>
                <w:color w:val="000000"/>
                <w:sz w:val="20"/>
                <w:szCs w:val="20"/>
              </w:rPr>
              <w:t>1</w:t>
            </w:r>
          </w:p>
        </w:tc>
        <w:tc>
          <w:tcPr>
            <w:tcW w:w="2174" w:type="dxa"/>
            <w:tcBorders>
              <w:top w:val="outset" w:sz="6" w:space="0" w:color="C0C0C0"/>
              <w:left w:val="outset" w:sz="6" w:space="0" w:color="C0C0C0"/>
              <w:bottom w:val="outset" w:sz="6" w:space="0" w:color="C0C0C0"/>
              <w:right w:val="outset" w:sz="6" w:space="0" w:color="C0C0C0"/>
            </w:tcBorders>
            <w:shd w:val="clear" w:color="auto" w:fill="FFFFFF"/>
          </w:tcPr>
          <w:p w:rsidR="004977FF" w:rsidRPr="00B40EEF" w:rsidRDefault="004977FF" w:rsidP="004977FF">
            <w:pPr>
              <w:ind w:left="720"/>
              <w:rPr>
                <w:rFonts w:eastAsia="Arial Unicode MS"/>
                <w:bCs/>
                <w:sz w:val="20"/>
                <w:szCs w:val="20"/>
              </w:rPr>
            </w:pPr>
            <w:r w:rsidRPr="00B40EEF">
              <w:rPr>
                <w:bCs/>
                <w:color w:val="000000"/>
                <w:sz w:val="20"/>
                <w:szCs w:val="20"/>
              </w:rPr>
              <w:t>Сидоров</w:t>
            </w:r>
          </w:p>
        </w:tc>
        <w:tc>
          <w:tcPr>
            <w:tcW w:w="1987" w:type="dxa"/>
            <w:tcBorders>
              <w:top w:val="outset" w:sz="6" w:space="0" w:color="C0C0C0"/>
              <w:left w:val="outset" w:sz="6" w:space="0" w:color="C0C0C0"/>
              <w:bottom w:val="outset" w:sz="6" w:space="0" w:color="C0C0C0"/>
              <w:right w:val="outset" w:sz="6" w:space="0" w:color="C0C0C0"/>
            </w:tcBorders>
            <w:shd w:val="clear" w:color="auto" w:fill="FFFFFF"/>
          </w:tcPr>
          <w:p w:rsidR="004977FF" w:rsidRPr="00B40EEF" w:rsidRDefault="004977FF" w:rsidP="004977FF">
            <w:pPr>
              <w:ind w:left="720"/>
              <w:jc w:val="right"/>
              <w:rPr>
                <w:rFonts w:eastAsia="Arial Unicode MS"/>
                <w:bCs/>
                <w:sz w:val="20"/>
                <w:szCs w:val="20"/>
              </w:rPr>
            </w:pPr>
            <w:r w:rsidRPr="00B40EEF">
              <w:rPr>
                <w:bCs/>
                <w:color w:val="000000"/>
                <w:sz w:val="20"/>
                <w:szCs w:val="20"/>
              </w:rPr>
              <w:t>менеджер</w:t>
            </w:r>
          </w:p>
        </w:tc>
        <w:tc>
          <w:tcPr>
            <w:tcW w:w="1159" w:type="dxa"/>
            <w:tcBorders>
              <w:top w:val="outset" w:sz="6" w:space="0" w:color="C0C0C0"/>
              <w:left w:val="outset" w:sz="6" w:space="0" w:color="C0C0C0"/>
              <w:bottom w:val="outset" w:sz="6" w:space="0" w:color="C0C0C0"/>
              <w:right w:val="outset" w:sz="6" w:space="0" w:color="C0C0C0"/>
            </w:tcBorders>
            <w:shd w:val="clear" w:color="auto" w:fill="FFFFFF"/>
          </w:tcPr>
          <w:p w:rsidR="004977FF" w:rsidRPr="00B40EEF" w:rsidRDefault="004977FF" w:rsidP="004977FF">
            <w:pPr>
              <w:ind w:left="720"/>
              <w:jc w:val="right"/>
              <w:rPr>
                <w:rFonts w:eastAsia="Arial Unicode MS"/>
                <w:bCs/>
                <w:sz w:val="20"/>
                <w:szCs w:val="20"/>
              </w:rPr>
            </w:pPr>
            <w:r w:rsidRPr="00B40EEF">
              <w:rPr>
                <w:bCs/>
                <w:color w:val="000000"/>
                <w:sz w:val="20"/>
                <w:szCs w:val="20"/>
              </w:rPr>
              <w:t>м</w:t>
            </w:r>
          </w:p>
        </w:tc>
        <w:tc>
          <w:tcPr>
            <w:tcW w:w="1691" w:type="dxa"/>
            <w:tcBorders>
              <w:top w:val="outset" w:sz="6" w:space="0" w:color="C0C0C0"/>
              <w:left w:val="outset" w:sz="6" w:space="0" w:color="C0C0C0"/>
              <w:bottom w:val="outset" w:sz="6" w:space="0" w:color="C0C0C0"/>
              <w:right w:val="outset" w:sz="6" w:space="0" w:color="C0C0C0"/>
            </w:tcBorders>
            <w:shd w:val="clear" w:color="auto" w:fill="FFFFFF"/>
          </w:tcPr>
          <w:p w:rsidR="004977FF" w:rsidRPr="00B40EEF" w:rsidRDefault="004977FF" w:rsidP="004977FF">
            <w:pPr>
              <w:jc w:val="right"/>
              <w:rPr>
                <w:rFonts w:eastAsia="Arial Unicode MS"/>
                <w:bCs/>
                <w:sz w:val="20"/>
                <w:szCs w:val="20"/>
              </w:rPr>
            </w:pPr>
            <w:r w:rsidRPr="00B40EEF">
              <w:rPr>
                <w:bCs/>
                <w:color w:val="000000"/>
                <w:sz w:val="20"/>
                <w:szCs w:val="20"/>
              </w:rPr>
              <w:t>315-75-09</w:t>
            </w:r>
          </w:p>
        </w:tc>
      </w:tr>
      <w:tr w:rsidR="004977FF" w:rsidRPr="00B40EEF" w:rsidTr="004977FF">
        <w:trPr>
          <w:tblCellSpacing w:w="0" w:type="dxa"/>
        </w:trPr>
        <w:tc>
          <w:tcPr>
            <w:tcW w:w="1053" w:type="dxa"/>
            <w:tcBorders>
              <w:top w:val="outset" w:sz="6" w:space="0" w:color="C0C0C0"/>
              <w:left w:val="outset" w:sz="6" w:space="0" w:color="C0C0C0"/>
              <w:bottom w:val="outset" w:sz="6" w:space="0" w:color="C0C0C0"/>
              <w:right w:val="outset" w:sz="6" w:space="0" w:color="C0C0C0"/>
            </w:tcBorders>
            <w:shd w:val="clear" w:color="auto" w:fill="FFFFFF"/>
          </w:tcPr>
          <w:p w:rsidR="004977FF" w:rsidRPr="00B40EEF" w:rsidRDefault="004977FF" w:rsidP="004977FF">
            <w:pPr>
              <w:ind w:left="720"/>
              <w:jc w:val="right"/>
              <w:rPr>
                <w:rFonts w:eastAsia="Arial Unicode MS"/>
                <w:bCs/>
                <w:sz w:val="20"/>
                <w:szCs w:val="20"/>
              </w:rPr>
            </w:pPr>
            <w:r w:rsidRPr="00B40EEF">
              <w:rPr>
                <w:bCs/>
                <w:color w:val="000000"/>
                <w:sz w:val="20"/>
                <w:szCs w:val="20"/>
              </w:rPr>
              <w:t>2</w:t>
            </w:r>
          </w:p>
        </w:tc>
        <w:tc>
          <w:tcPr>
            <w:tcW w:w="2174" w:type="dxa"/>
            <w:tcBorders>
              <w:top w:val="outset" w:sz="6" w:space="0" w:color="C0C0C0"/>
              <w:left w:val="outset" w:sz="6" w:space="0" w:color="C0C0C0"/>
              <w:bottom w:val="outset" w:sz="6" w:space="0" w:color="C0C0C0"/>
              <w:right w:val="outset" w:sz="6" w:space="0" w:color="C0C0C0"/>
            </w:tcBorders>
            <w:shd w:val="clear" w:color="auto" w:fill="FFFFFF"/>
          </w:tcPr>
          <w:p w:rsidR="004977FF" w:rsidRPr="00B40EEF" w:rsidRDefault="004977FF" w:rsidP="004977FF">
            <w:pPr>
              <w:ind w:left="720"/>
              <w:rPr>
                <w:rFonts w:eastAsia="Arial Unicode MS"/>
                <w:bCs/>
                <w:sz w:val="20"/>
                <w:szCs w:val="20"/>
              </w:rPr>
            </w:pPr>
            <w:r w:rsidRPr="00B40EEF">
              <w:rPr>
                <w:bCs/>
                <w:color w:val="000000"/>
                <w:sz w:val="20"/>
                <w:szCs w:val="20"/>
              </w:rPr>
              <w:t>Иванов</w:t>
            </w:r>
          </w:p>
        </w:tc>
        <w:tc>
          <w:tcPr>
            <w:tcW w:w="1987" w:type="dxa"/>
            <w:tcBorders>
              <w:top w:val="outset" w:sz="6" w:space="0" w:color="C0C0C0"/>
              <w:left w:val="outset" w:sz="6" w:space="0" w:color="C0C0C0"/>
              <w:bottom w:val="outset" w:sz="6" w:space="0" w:color="C0C0C0"/>
              <w:right w:val="outset" w:sz="6" w:space="0" w:color="C0C0C0"/>
            </w:tcBorders>
            <w:shd w:val="clear" w:color="auto" w:fill="FFFFFF"/>
          </w:tcPr>
          <w:p w:rsidR="004977FF" w:rsidRPr="00B40EEF" w:rsidRDefault="004977FF" w:rsidP="004977FF">
            <w:pPr>
              <w:ind w:left="720"/>
              <w:jc w:val="right"/>
              <w:rPr>
                <w:rFonts w:eastAsia="Arial Unicode MS"/>
                <w:bCs/>
                <w:sz w:val="20"/>
                <w:szCs w:val="20"/>
              </w:rPr>
            </w:pPr>
            <w:r w:rsidRPr="00B40EEF">
              <w:rPr>
                <w:bCs/>
                <w:color w:val="000000"/>
                <w:sz w:val="20"/>
                <w:szCs w:val="20"/>
              </w:rPr>
              <w:t>референт</w:t>
            </w:r>
          </w:p>
        </w:tc>
        <w:tc>
          <w:tcPr>
            <w:tcW w:w="1159" w:type="dxa"/>
            <w:tcBorders>
              <w:top w:val="outset" w:sz="6" w:space="0" w:color="C0C0C0"/>
              <w:left w:val="outset" w:sz="6" w:space="0" w:color="C0C0C0"/>
              <w:bottom w:val="outset" w:sz="6" w:space="0" w:color="C0C0C0"/>
              <w:right w:val="outset" w:sz="6" w:space="0" w:color="C0C0C0"/>
            </w:tcBorders>
            <w:shd w:val="clear" w:color="auto" w:fill="FFFFFF"/>
          </w:tcPr>
          <w:p w:rsidR="004977FF" w:rsidRPr="00B40EEF" w:rsidRDefault="004977FF" w:rsidP="004977FF">
            <w:pPr>
              <w:ind w:left="720"/>
              <w:jc w:val="right"/>
              <w:rPr>
                <w:rFonts w:eastAsia="Arial Unicode MS"/>
                <w:bCs/>
                <w:sz w:val="20"/>
                <w:szCs w:val="20"/>
              </w:rPr>
            </w:pPr>
            <w:r w:rsidRPr="00B40EEF">
              <w:rPr>
                <w:bCs/>
                <w:color w:val="000000"/>
                <w:sz w:val="20"/>
                <w:szCs w:val="20"/>
              </w:rPr>
              <w:t>м</w:t>
            </w:r>
          </w:p>
        </w:tc>
        <w:tc>
          <w:tcPr>
            <w:tcW w:w="1691" w:type="dxa"/>
            <w:tcBorders>
              <w:top w:val="outset" w:sz="6" w:space="0" w:color="C0C0C0"/>
              <w:left w:val="outset" w:sz="6" w:space="0" w:color="C0C0C0"/>
              <w:bottom w:val="outset" w:sz="6" w:space="0" w:color="C0C0C0"/>
              <w:right w:val="outset" w:sz="6" w:space="0" w:color="C0C0C0"/>
            </w:tcBorders>
            <w:shd w:val="clear" w:color="auto" w:fill="FFFFFF"/>
          </w:tcPr>
          <w:p w:rsidR="004977FF" w:rsidRPr="00B40EEF" w:rsidRDefault="004977FF" w:rsidP="004977FF">
            <w:pPr>
              <w:jc w:val="right"/>
              <w:rPr>
                <w:rFonts w:eastAsia="Arial Unicode MS"/>
                <w:bCs/>
                <w:sz w:val="20"/>
                <w:szCs w:val="20"/>
              </w:rPr>
            </w:pPr>
            <w:r w:rsidRPr="00B40EEF">
              <w:rPr>
                <w:bCs/>
                <w:color w:val="000000"/>
                <w:sz w:val="20"/>
                <w:szCs w:val="20"/>
              </w:rPr>
              <w:t>213-76-89</w:t>
            </w:r>
          </w:p>
        </w:tc>
      </w:tr>
      <w:tr w:rsidR="004977FF" w:rsidRPr="00B40EEF" w:rsidTr="004977FF">
        <w:trPr>
          <w:tblCellSpacing w:w="0" w:type="dxa"/>
        </w:trPr>
        <w:tc>
          <w:tcPr>
            <w:tcW w:w="1053" w:type="dxa"/>
            <w:tcBorders>
              <w:top w:val="outset" w:sz="6" w:space="0" w:color="C0C0C0"/>
              <w:left w:val="outset" w:sz="6" w:space="0" w:color="C0C0C0"/>
              <w:bottom w:val="outset" w:sz="6" w:space="0" w:color="C0C0C0"/>
              <w:right w:val="outset" w:sz="6" w:space="0" w:color="C0C0C0"/>
            </w:tcBorders>
            <w:shd w:val="clear" w:color="auto" w:fill="FFFFFF"/>
          </w:tcPr>
          <w:p w:rsidR="004977FF" w:rsidRPr="00B40EEF" w:rsidRDefault="004977FF" w:rsidP="004977FF">
            <w:pPr>
              <w:ind w:left="720"/>
              <w:jc w:val="right"/>
              <w:rPr>
                <w:rFonts w:eastAsia="Arial Unicode MS"/>
                <w:bCs/>
                <w:sz w:val="20"/>
                <w:szCs w:val="20"/>
              </w:rPr>
            </w:pPr>
            <w:r w:rsidRPr="00B40EEF">
              <w:rPr>
                <w:bCs/>
                <w:color w:val="000000"/>
                <w:sz w:val="20"/>
                <w:szCs w:val="20"/>
              </w:rPr>
              <w:t>3</w:t>
            </w:r>
          </w:p>
        </w:tc>
        <w:tc>
          <w:tcPr>
            <w:tcW w:w="2174" w:type="dxa"/>
            <w:tcBorders>
              <w:top w:val="outset" w:sz="6" w:space="0" w:color="C0C0C0"/>
              <w:left w:val="outset" w:sz="6" w:space="0" w:color="C0C0C0"/>
              <w:bottom w:val="outset" w:sz="6" w:space="0" w:color="C0C0C0"/>
              <w:right w:val="outset" w:sz="6" w:space="0" w:color="C0C0C0"/>
            </w:tcBorders>
            <w:shd w:val="clear" w:color="auto" w:fill="FFFFFF"/>
          </w:tcPr>
          <w:p w:rsidR="004977FF" w:rsidRPr="00B40EEF" w:rsidRDefault="004977FF" w:rsidP="004977FF">
            <w:pPr>
              <w:ind w:left="720"/>
              <w:rPr>
                <w:rFonts w:eastAsia="Arial Unicode MS"/>
                <w:bCs/>
                <w:sz w:val="20"/>
                <w:szCs w:val="20"/>
              </w:rPr>
            </w:pPr>
            <w:r w:rsidRPr="00B40EEF">
              <w:rPr>
                <w:bCs/>
                <w:color w:val="000000"/>
                <w:sz w:val="20"/>
                <w:szCs w:val="20"/>
              </w:rPr>
              <w:t>Пугачева</w:t>
            </w:r>
          </w:p>
        </w:tc>
        <w:tc>
          <w:tcPr>
            <w:tcW w:w="1987" w:type="dxa"/>
            <w:tcBorders>
              <w:top w:val="outset" w:sz="6" w:space="0" w:color="C0C0C0"/>
              <w:left w:val="outset" w:sz="6" w:space="0" w:color="C0C0C0"/>
              <w:bottom w:val="outset" w:sz="6" w:space="0" w:color="C0C0C0"/>
              <w:right w:val="outset" w:sz="6" w:space="0" w:color="C0C0C0"/>
            </w:tcBorders>
            <w:shd w:val="clear" w:color="auto" w:fill="FFFFFF"/>
          </w:tcPr>
          <w:p w:rsidR="004977FF" w:rsidRPr="00B40EEF" w:rsidRDefault="004977FF" w:rsidP="004977FF">
            <w:pPr>
              <w:ind w:left="720"/>
              <w:jc w:val="right"/>
              <w:rPr>
                <w:rFonts w:eastAsia="Arial Unicode MS"/>
                <w:bCs/>
                <w:sz w:val="20"/>
                <w:szCs w:val="20"/>
              </w:rPr>
            </w:pPr>
            <w:r w:rsidRPr="00B40EEF">
              <w:rPr>
                <w:bCs/>
                <w:color w:val="000000"/>
                <w:sz w:val="20"/>
                <w:szCs w:val="20"/>
              </w:rPr>
              <w:t>секретарь</w:t>
            </w:r>
          </w:p>
        </w:tc>
        <w:tc>
          <w:tcPr>
            <w:tcW w:w="1159" w:type="dxa"/>
            <w:tcBorders>
              <w:top w:val="outset" w:sz="6" w:space="0" w:color="C0C0C0"/>
              <w:left w:val="outset" w:sz="6" w:space="0" w:color="C0C0C0"/>
              <w:bottom w:val="outset" w:sz="6" w:space="0" w:color="C0C0C0"/>
              <w:right w:val="outset" w:sz="6" w:space="0" w:color="C0C0C0"/>
            </w:tcBorders>
            <w:shd w:val="clear" w:color="auto" w:fill="FFFFFF"/>
          </w:tcPr>
          <w:p w:rsidR="004977FF" w:rsidRPr="00B40EEF" w:rsidRDefault="004977FF" w:rsidP="004977FF">
            <w:pPr>
              <w:ind w:left="720"/>
              <w:jc w:val="right"/>
              <w:rPr>
                <w:rFonts w:eastAsia="Arial Unicode MS"/>
                <w:bCs/>
                <w:sz w:val="20"/>
                <w:szCs w:val="20"/>
              </w:rPr>
            </w:pPr>
            <w:r w:rsidRPr="00B40EEF">
              <w:rPr>
                <w:bCs/>
                <w:color w:val="000000"/>
                <w:sz w:val="20"/>
                <w:szCs w:val="20"/>
              </w:rPr>
              <w:t>ж</w:t>
            </w:r>
          </w:p>
        </w:tc>
        <w:tc>
          <w:tcPr>
            <w:tcW w:w="1691" w:type="dxa"/>
            <w:tcBorders>
              <w:top w:val="outset" w:sz="6" w:space="0" w:color="C0C0C0"/>
              <w:left w:val="outset" w:sz="6" w:space="0" w:color="C0C0C0"/>
              <w:bottom w:val="outset" w:sz="6" w:space="0" w:color="C0C0C0"/>
              <w:right w:val="outset" w:sz="6" w:space="0" w:color="C0C0C0"/>
            </w:tcBorders>
            <w:shd w:val="clear" w:color="auto" w:fill="FFFFFF"/>
          </w:tcPr>
          <w:p w:rsidR="004977FF" w:rsidRPr="00B40EEF" w:rsidRDefault="004977FF" w:rsidP="004977FF">
            <w:pPr>
              <w:jc w:val="right"/>
              <w:rPr>
                <w:rFonts w:eastAsia="Arial Unicode MS"/>
                <w:bCs/>
                <w:sz w:val="20"/>
                <w:szCs w:val="20"/>
              </w:rPr>
            </w:pPr>
            <w:r w:rsidRPr="00B40EEF">
              <w:rPr>
                <w:bCs/>
                <w:color w:val="000000"/>
                <w:sz w:val="20"/>
                <w:szCs w:val="20"/>
              </w:rPr>
              <w:t>314-57-17</w:t>
            </w:r>
          </w:p>
        </w:tc>
      </w:tr>
      <w:tr w:rsidR="004977FF" w:rsidRPr="00B40EEF" w:rsidTr="004977FF">
        <w:trPr>
          <w:tblCellSpacing w:w="0" w:type="dxa"/>
        </w:trPr>
        <w:tc>
          <w:tcPr>
            <w:tcW w:w="1053" w:type="dxa"/>
            <w:tcBorders>
              <w:top w:val="outset" w:sz="6" w:space="0" w:color="C0C0C0"/>
              <w:left w:val="outset" w:sz="6" w:space="0" w:color="C0C0C0"/>
              <w:bottom w:val="outset" w:sz="6" w:space="0" w:color="C0C0C0"/>
              <w:right w:val="outset" w:sz="6" w:space="0" w:color="C0C0C0"/>
            </w:tcBorders>
            <w:shd w:val="clear" w:color="auto" w:fill="FFFFFF"/>
          </w:tcPr>
          <w:p w:rsidR="004977FF" w:rsidRPr="00B40EEF" w:rsidRDefault="004977FF" w:rsidP="004977FF">
            <w:pPr>
              <w:ind w:left="720"/>
              <w:jc w:val="right"/>
              <w:rPr>
                <w:rFonts w:eastAsia="Arial Unicode MS"/>
                <w:bCs/>
                <w:sz w:val="20"/>
                <w:szCs w:val="20"/>
              </w:rPr>
            </w:pPr>
            <w:r w:rsidRPr="00B40EEF">
              <w:rPr>
                <w:bCs/>
                <w:color w:val="000000"/>
                <w:sz w:val="20"/>
                <w:szCs w:val="20"/>
              </w:rPr>
              <w:t>4</w:t>
            </w:r>
          </w:p>
        </w:tc>
        <w:tc>
          <w:tcPr>
            <w:tcW w:w="2174" w:type="dxa"/>
            <w:tcBorders>
              <w:top w:val="outset" w:sz="6" w:space="0" w:color="C0C0C0"/>
              <w:left w:val="outset" w:sz="6" w:space="0" w:color="C0C0C0"/>
              <w:bottom w:val="outset" w:sz="6" w:space="0" w:color="C0C0C0"/>
              <w:right w:val="outset" w:sz="6" w:space="0" w:color="C0C0C0"/>
            </w:tcBorders>
            <w:shd w:val="clear" w:color="auto" w:fill="FFFFFF"/>
          </w:tcPr>
          <w:p w:rsidR="004977FF" w:rsidRPr="00B40EEF" w:rsidRDefault="004977FF" w:rsidP="004977FF">
            <w:pPr>
              <w:ind w:left="720"/>
              <w:rPr>
                <w:rFonts w:eastAsia="Arial Unicode MS"/>
                <w:bCs/>
                <w:sz w:val="20"/>
                <w:szCs w:val="20"/>
              </w:rPr>
            </w:pPr>
            <w:r w:rsidRPr="00B40EEF">
              <w:rPr>
                <w:bCs/>
                <w:color w:val="000000"/>
                <w:sz w:val="20"/>
                <w:szCs w:val="20"/>
              </w:rPr>
              <w:t>Абрамов</w:t>
            </w:r>
          </w:p>
        </w:tc>
        <w:tc>
          <w:tcPr>
            <w:tcW w:w="1987" w:type="dxa"/>
            <w:tcBorders>
              <w:top w:val="outset" w:sz="6" w:space="0" w:color="C0C0C0"/>
              <w:left w:val="outset" w:sz="6" w:space="0" w:color="C0C0C0"/>
              <w:bottom w:val="outset" w:sz="6" w:space="0" w:color="C0C0C0"/>
              <w:right w:val="outset" w:sz="6" w:space="0" w:color="C0C0C0"/>
            </w:tcBorders>
            <w:shd w:val="clear" w:color="auto" w:fill="FFFFFF"/>
          </w:tcPr>
          <w:p w:rsidR="004977FF" w:rsidRPr="00B40EEF" w:rsidRDefault="004977FF" w:rsidP="004977FF">
            <w:pPr>
              <w:ind w:left="720"/>
              <w:jc w:val="right"/>
              <w:rPr>
                <w:rFonts w:eastAsia="Arial Unicode MS"/>
                <w:bCs/>
                <w:sz w:val="20"/>
                <w:szCs w:val="20"/>
              </w:rPr>
            </w:pPr>
            <w:r w:rsidRPr="00B40EEF">
              <w:rPr>
                <w:bCs/>
                <w:color w:val="000000"/>
                <w:sz w:val="20"/>
                <w:szCs w:val="20"/>
              </w:rPr>
              <w:t>инженер</w:t>
            </w:r>
          </w:p>
        </w:tc>
        <w:tc>
          <w:tcPr>
            <w:tcW w:w="1159" w:type="dxa"/>
            <w:tcBorders>
              <w:top w:val="outset" w:sz="6" w:space="0" w:color="C0C0C0"/>
              <w:left w:val="outset" w:sz="6" w:space="0" w:color="C0C0C0"/>
              <w:bottom w:val="outset" w:sz="6" w:space="0" w:color="C0C0C0"/>
              <w:right w:val="outset" w:sz="6" w:space="0" w:color="C0C0C0"/>
            </w:tcBorders>
            <w:shd w:val="clear" w:color="auto" w:fill="FFFFFF"/>
          </w:tcPr>
          <w:p w:rsidR="004977FF" w:rsidRPr="00B40EEF" w:rsidRDefault="004977FF" w:rsidP="004977FF">
            <w:pPr>
              <w:ind w:left="720"/>
              <w:jc w:val="right"/>
              <w:rPr>
                <w:rFonts w:eastAsia="Arial Unicode MS"/>
                <w:bCs/>
                <w:sz w:val="20"/>
                <w:szCs w:val="20"/>
              </w:rPr>
            </w:pPr>
            <w:r w:rsidRPr="00B40EEF">
              <w:rPr>
                <w:bCs/>
                <w:color w:val="000000"/>
                <w:sz w:val="20"/>
                <w:szCs w:val="20"/>
              </w:rPr>
              <w:t>м</w:t>
            </w:r>
          </w:p>
        </w:tc>
        <w:tc>
          <w:tcPr>
            <w:tcW w:w="1691" w:type="dxa"/>
            <w:tcBorders>
              <w:top w:val="outset" w:sz="6" w:space="0" w:color="C0C0C0"/>
              <w:left w:val="outset" w:sz="6" w:space="0" w:color="C0C0C0"/>
              <w:bottom w:val="outset" w:sz="6" w:space="0" w:color="C0C0C0"/>
              <w:right w:val="outset" w:sz="6" w:space="0" w:color="C0C0C0"/>
            </w:tcBorders>
            <w:shd w:val="clear" w:color="auto" w:fill="FFFFFF"/>
          </w:tcPr>
          <w:p w:rsidR="004977FF" w:rsidRPr="00B40EEF" w:rsidRDefault="004977FF" w:rsidP="004977FF">
            <w:pPr>
              <w:jc w:val="right"/>
              <w:rPr>
                <w:rFonts w:eastAsia="Arial Unicode MS"/>
                <w:bCs/>
                <w:sz w:val="20"/>
                <w:szCs w:val="20"/>
              </w:rPr>
            </w:pPr>
            <w:r w:rsidRPr="00B40EEF">
              <w:rPr>
                <w:bCs/>
                <w:color w:val="000000"/>
                <w:sz w:val="20"/>
                <w:szCs w:val="20"/>
              </w:rPr>
              <w:t>551-88-00</w:t>
            </w:r>
          </w:p>
        </w:tc>
      </w:tr>
      <w:tr w:rsidR="004977FF" w:rsidRPr="00B40EEF" w:rsidTr="004977FF">
        <w:trPr>
          <w:tblCellSpacing w:w="0" w:type="dxa"/>
        </w:trPr>
        <w:tc>
          <w:tcPr>
            <w:tcW w:w="1053" w:type="dxa"/>
            <w:tcBorders>
              <w:top w:val="outset" w:sz="6" w:space="0" w:color="C0C0C0"/>
              <w:left w:val="outset" w:sz="6" w:space="0" w:color="C0C0C0"/>
              <w:bottom w:val="outset" w:sz="6" w:space="0" w:color="C0C0C0"/>
              <w:right w:val="outset" w:sz="6" w:space="0" w:color="C0C0C0"/>
            </w:tcBorders>
            <w:shd w:val="clear" w:color="auto" w:fill="FFFFFF"/>
          </w:tcPr>
          <w:p w:rsidR="004977FF" w:rsidRPr="00B40EEF" w:rsidRDefault="004977FF" w:rsidP="004977FF">
            <w:pPr>
              <w:ind w:left="720"/>
              <w:jc w:val="right"/>
              <w:rPr>
                <w:rFonts w:eastAsia="Arial Unicode MS"/>
                <w:bCs/>
                <w:sz w:val="20"/>
                <w:szCs w:val="20"/>
              </w:rPr>
            </w:pPr>
            <w:r w:rsidRPr="00B40EEF">
              <w:rPr>
                <w:bCs/>
                <w:color w:val="000000"/>
                <w:sz w:val="20"/>
                <w:szCs w:val="20"/>
              </w:rPr>
              <w:t>5</w:t>
            </w:r>
          </w:p>
        </w:tc>
        <w:tc>
          <w:tcPr>
            <w:tcW w:w="2174" w:type="dxa"/>
            <w:tcBorders>
              <w:top w:val="outset" w:sz="6" w:space="0" w:color="C0C0C0"/>
              <w:left w:val="outset" w:sz="6" w:space="0" w:color="C0C0C0"/>
              <w:bottom w:val="outset" w:sz="6" w:space="0" w:color="C0C0C0"/>
              <w:right w:val="outset" w:sz="6" w:space="0" w:color="C0C0C0"/>
            </w:tcBorders>
            <w:shd w:val="clear" w:color="auto" w:fill="FFFFFF"/>
          </w:tcPr>
          <w:p w:rsidR="004977FF" w:rsidRPr="00B40EEF" w:rsidRDefault="004977FF" w:rsidP="004977FF">
            <w:pPr>
              <w:ind w:left="720"/>
              <w:rPr>
                <w:rFonts w:eastAsia="Arial Unicode MS"/>
                <w:bCs/>
                <w:sz w:val="20"/>
                <w:szCs w:val="20"/>
              </w:rPr>
            </w:pPr>
            <w:r w:rsidRPr="00B40EEF">
              <w:rPr>
                <w:bCs/>
                <w:color w:val="000000"/>
                <w:sz w:val="20"/>
                <w:szCs w:val="20"/>
              </w:rPr>
              <w:t>Иванов</w:t>
            </w:r>
          </w:p>
        </w:tc>
        <w:tc>
          <w:tcPr>
            <w:tcW w:w="1987" w:type="dxa"/>
            <w:tcBorders>
              <w:top w:val="outset" w:sz="6" w:space="0" w:color="C0C0C0"/>
              <w:left w:val="outset" w:sz="6" w:space="0" w:color="C0C0C0"/>
              <w:bottom w:val="outset" w:sz="6" w:space="0" w:color="C0C0C0"/>
              <w:right w:val="outset" w:sz="6" w:space="0" w:color="C0C0C0"/>
            </w:tcBorders>
            <w:shd w:val="clear" w:color="auto" w:fill="FFFFFF"/>
          </w:tcPr>
          <w:p w:rsidR="004977FF" w:rsidRPr="00B40EEF" w:rsidRDefault="004977FF" w:rsidP="004977FF">
            <w:pPr>
              <w:ind w:left="720"/>
              <w:jc w:val="right"/>
              <w:rPr>
                <w:rFonts w:eastAsia="Arial Unicode MS"/>
                <w:bCs/>
                <w:sz w:val="20"/>
                <w:szCs w:val="20"/>
              </w:rPr>
            </w:pPr>
            <w:r w:rsidRPr="00B40EEF">
              <w:rPr>
                <w:bCs/>
                <w:color w:val="000000"/>
                <w:sz w:val="20"/>
                <w:szCs w:val="20"/>
              </w:rPr>
              <w:t>водитель</w:t>
            </w:r>
          </w:p>
        </w:tc>
        <w:tc>
          <w:tcPr>
            <w:tcW w:w="1159" w:type="dxa"/>
            <w:tcBorders>
              <w:top w:val="outset" w:sz="6" w:space="0" w:color="C0C0C0"/>
              <w:left w:val="outset" w:sz="6" w:space="0" w:color="C0C0C0"/>
              <w:bottom w:val="outset" w:sz="6" w:space="0" w:color="C0C0C0"/>
              <w:right w:val="outset" w:sz="6" w:space="0" w:color="C0C0C0"/>
            </w:tcBorders>
            <w:shd w:val="clear" w:color="auto" w:fill="FFFFFF"/>
          </w:tcPr>
          <w:p w:rsidR="004977FF" w:rsidRPr="00B40EEF" w:rsidRDefault="004977FF" w:rsidP="004977FF">
            <w:pPr>
              <w:ind w:left="720"/>
              <w:jc w:val="right"/>
              <w:rPr>
                <w:rFonts w:eastAsia="Arial Unicode MS"/>
                <w:bCs/>
                <w:sz w:val="20"/>
                <w:szCs w:val="20"/>
              </w:rPr>
            </w:pPr>
            <w:r w:rsidRPr="00B40EEF">
              <w:rPr>
                <w:bCs/>
                <w:color w:val="000000"/>
                <w:sz w:val="20"/>
                <w:szCs w:val="20"/>
              </w:rPr>
              <w:t>м</w:t>
            </w:r>
          </w:p>
        </w:tc>
        <w:tc>
          <w:tcPr>
            <w:tcW w:w="1691" w:type="dxa"/>
            <w:tcBorders>
              <w:top w:val="outset" w:sz="6" w:space="0" w:color="C0C0C0"/>
              <w:left w:val="outset" w:sz="6" w:space="0" w:color="C0C0C0"/>
              <w:bottom w:val="outset" w:sz="6" w:space="0" w:color="C0C0C0"/>
              <w:right w:val="outset" w:sz="6" w:space="0" w:color="C0C0C0"/>
            </w:tcBorders>
            <w:shd w:val="clear" w:color="auto" w:fill="FFFFFF"/>
          </w:tcPr>
          <w:p w:rsidR="004977FF" w:rsidRPr="00B40EEF" w:rsidRDefault="004977FF" w:rsidP="004977FF">
            <w:pPr>
              <w:jc w:val="right"/>
              <w:rPr>
                <w:rFonts w:eastAsia="Arial Unicode MS"/>
                <w:bCs/>
                <w:sz w:val="20"/>
                <w:szCs w:val="20"/>
              </w:rPr>
            </w:pPr>
            <w:r w:rsidRPr="00B40EEF">
              <w:rPr>
                <w:bCs/>
                <w:color w:val="000000"/>
                <w:sz w:val="20"/>
                <w:szCs w:val="20"/>
              </w:rPr>
              <w:t>218-65-87</w:t>
            </w:r>
          </w:p>
        </w:tc>
      </w:tr>
    </w:tbl>
    <w:p w:rsidR="004977FF" w:rsidRDefault="004977FF" w:rsidP="001939B8">
      <w:pPr>
        <w:rPr>
          <w:sz w:val="20"/>
          <w:szCs w:val="20"/>
          <w:lang w:val="en-US"/>
        </w:rPr>
      </w:pPr>
    </w:p>
    <w:p w:rsidR="004977FF" w:rsidRDefault="004977FF" w:rsidP="001939B8">
      <w:pPr>
        <w:rPr>
          <w:sz w:val="20"/>
          <w:szCs w:val="20"/>
          <w:lang w:val="en-US"/>
        </w:rPr>
      </w:pPr>
    </w:p>
    <w:p w:rsidR="004977FF" w:rsidRDefault="004977FF" w:rsidP="001939B8">
      <w:pPr>
        <w:rPr>
          <w:sz w:val="20"/>
          <w:szCs w:val="20"/>
          <w:lang w:val="en-US"/>
        </w:rPr>
      </w:pPr>
    </w:p>
    <w:p w:rsidR="004977FF" w:rsidRDefault="004977FF" w:rsidP="001939B8">
      <w:pPr>
        <w:rPr>
          <w:sz w:val="20"/>
          <w:szCs w:val="20"/>
          <w:lang w:val="en-US"/>
        </w:rPr>
      </w:pPr>
    </w:p>
    <w:p w:rsidR="004977FF" w:rsidRDefault="004977FF" w:rsidP="001939B8">
      <w:pPr>
        <w:rPr>
          <w:sz w:val="20"/>
          <w:szCs w:val="20"/>
          <w:lang w:val="en-US"/>
        </w:rPr>
      </w:pPr>
    </w:p>
    <w:p w:rsidR="004977FF" w:rsidRDefault="004977FF" w:rsidP="001939B8">
      <w:pPr>
        <w:rPr>
          <w:sz w:val="20"/>
          <w:szCs w:val="20"/>
          <w:lang w:val="en-US"/>
        </w:rPr>
      </w:pPr>
    </w:p>
    <w:p w:rsidR="004977FF" w:rsidRDefault="004977FF" w:rsidP="001939B8">
      <w:pPr>
        <w:rPr>
          <w:sz w:val="20"/>
          <w:szCs w:val="20"/>
          <w:lang w:val="en-US"/>
        </w:rPr>
      </w:pPr>
    </w:p>
    <w:p w:rsidR="004977FF" w:rsidRDefault="004977FF" w:rsidP="001939B8">
      <w:pPr>
        <w:rPr>
          <w:sz w:val="20"/>
          <w:szCs w:val="20"/>
          <w:lang w:val="en-US"/>
        </w:rPr>
      </w:pPr>
    </w:p>
    <w:p w:rsidR="004977FF" w:rsidRDefault="004977FF" w:rsidP="001939B8">
      <w:pPr>
        <w:rPr>
          <w:sz w:val="20"/>
          <w:szCs w:val="20"/>
          <w:lang w:val="en-US"/>
        </w:rPr>
      </w:pPr>
    </w:p>
    <w:p w:rsidR="004977FF" w:rsidRDefault="004977FF" w:rsidP="001939B8">
      <w:pPr>
        <w:rPr>
          <w:sz w:val="20"/>
          <w:szCs w:val="20"/>
          <w:lang w:val="en-US"/>
        </w:rPr>
      </w:pPr>
    </w:p>
    <w:p w:rsidR="001939B8" w:rsidRPr="00B40EEF" w:rsidRDefault="001939B8" w:rsidP="001939B8">
      <w:pPr>
        <w:rPr>
          <w:sz w:val="20"/>
          <w:szCs w:val="20"/>
        </w:rPr>
      </w:pPr>
      <w:r w:rsidRPr="00B40EEF">
        <w:rPr>
          <w:sz w:val="20"/>
          <w:szCs w:val="20"/>
        </w:rPr>
        <w:t>2.2.Создать запросы:</w:t>
      </w:r>
    </w:p>
    <w:p w:rsidR="001939B8" w:rsidRPr="00B40EEF" w:rsidRDefault="001939B8" w:rsidP="00B05C6E">
      <w:pPr>
        <w:numPr>
          <w:ilvl w:val="0"/>
          <w:numId w:val="293"/>
        </w:numPr>
        <w:suppressAutoHyphens w:val="0"/>
        <w:rPr>
          <w:sz w:val="20"/>
          <w:szCs w:val="20"/>
        </w:rPr>
      </w:pPr>
      <w:r w:rsidRPr="00B40EEF">
        <w:rPr>
          <w:sz w:val="20"/>
          <w:szCs w:val="20"/>
        </w:rPr>
        <w:t>Какую должность занимает сотрудник Иванов.</w:t>
      </w:r>
    </w:p>
    <w:p w:rsidR="001939B8" w:rsidRPr="00B40EEF" w:rsidRDefault="001939B8" w:rsidP="00B05C6E">
      <w:pPr>
        <w:numPr>
          <w:ilvl w:val="0"/>
          <w:numId w:val="293"/>
        </w:numPr>
        <w:suppressAutoHyphens w:val="0"/>
        <w:rPr>
          <w:sz w:val="20"/>
          <w:szCs w:val="20"/>
        </w:rPr>
      </w:pPr>
      <w:r w:rsidRPr="00B40EEF">
        <w:rPr>
          <w:sz w:val="20"/>
          <w:szCs w:val="20"/>
        </w:rPr>
        <w:t>Сколько  среди сотрудников  мужчин.</w:t>
      </w:r>
    </w:p>
    <w:p w:rsidR="001939B8" w:rsidRPr="00B40EEF" w:rsidRDefault="001939B8" w:rsidP="00B05C6E">
      <w:pPr>
        <w:numPr>
          <w:ilvl w:val="0"/>
          <w:numId w:val="293"/>
        </w:numPr>
        <w:suppressAutoHyphens w:val="0"/>
        <w:rPr>
          <w:sz w:val="20"/>
          <w:szCs w:val="20"/>
        </w:rPr>
      </w:pPr>
      <w:r w:rsidRPr="00B40EEF">
        <w:rPr>
          <w:sz w:val="20"/>
          <w:szCs w:val="20"/>
        </w:rPr>
        <w:t>Сколько женщин  среди менеджеров.</w:t>
      </w:r>
    </w:p>
    <w:p w:rsidR="001939B8" w:rsidRPr="00B40EEF" w:rsidRDefault="001939B8" w:rsidP="001939B8">
      <w:pPr>
        <w:rPr>
          <w:sz w:val="20"/>
          <w:szCs w:val="20"/>
        </w:rPr>
      </w:pPr>
      <w:r w:rsidRPr="00B40EEF">
        <w:rPr>
          <w:sz w:val="20"/>
          <w:szCs w:val="20"/>
        </w:rPr>
        <w:t>2.3 .Создать форму  по 3 запросу.</w:t>
      </w:r>
    </w:p>
    <w:p w:rsidR="001939B8" w:rsidRPr="00B40EEF" w:rsidRDefault="001939B8" w:rsidP="001939B8">
      <w:pPr>
        <w:ind w:left="720"/>
        <w:rPr>
          <w:sz w:val="20"/>
          <w:szCs w:val="20"/>
        </w:rPr>
      </w:pPr>
    </w:p>
    <w:p w:rsidR="00283E95" w:rsidRPr="00B40EEF" w:rsidRDefault="00283E95" w:rsidP="00283E95">
      <w:pPr>
        <w:rPr>
          <w:sz w:val="20"/>
          <w:szCs w:val="20"/>
        </w:rPr>
      </w:pPr>
    </w:p>
    <w:p w:rsidR="002E6ACF" w:rsidRPr="00B40EEF" w:rsidRDefault="002E6ACF" w:rsidP="002E6ACF">
      <w:pPr>
        <w:rPr>
          <w:sz w:val="20"/>
          <w:szCs w:val="20"/>
        </w:rPr>
      </w:pPr>
    </w:p>
    <w:p w:rsidR="002E6ACF" w:rsidRPr="00B40EEF" w:rsidRDefault="002E6ACF" w:rsidP="002E6ACF">
      <w:pPr>
        <w:rPr>
          <w:sz w:val="20"/>
          <w:szCs w:val="20"/>
        </w:rPr>
      </w:pPr>
    </w:p>
    <w:p w:rsidR="002E6ACF" w:rsidRPr="00B40EEF" w:rsidRDefault="002E6ACF" w:rsidP="002E6ACF">
      <w:pPr>
        <w:rPr>
          <w:sz w:val="20"/>
          <w:szCs w:val="20"/>
        </w:rPr>
        <w:sectPr w:rsidR="002E6ACF" w:rsidRPr="00B40EEF" w:rsidSect="006A3073">
          <w:footnotePr>
            <w:pos w:val="beneathText"/>
          </w:footnotePr>
          <w:pgSz w:w="11905" w:h="16837"/>
          <w:pgMar w:top="1134" w:right="706" w:bottom="1134" w:left="1701" w:header="720" w:footer="709" w:gutter="0"/>
          <w:cols w:space="720"/>
          <w:docGrid w:linePitch="360"/>
        </w:sectPr>
      </w:pPr>
    </w:p>
    <w:p w:rsidR="002E6ACF" w:rsidRPr="00225EC8" w:rsidRDefault="002E6ACF" w:rsidP="002E6ACF">
      <w:pPr>
        <w:rPr>
          <w:b/>
          <w:sz w:val="20"/>
          <w:szCs w:val="20"/>
        </w:rPr>
      </w:pPr>
      <w:r w:rsidRPr="00225EC8">
        <w:rPr>
          <w:b/>
          <w:sz w:val="20"/>
          <w:szCs w:val="20"/>
        </w:rPr>
        <w:lastRenderedPageBreak/>
        <w:t>ВАРИАНТ 2</w:t>
      </w:r>
    </w:p>
    <w:p w:rsidR="002E6ACF" w:rsidRPr="00B40EEF" w:rsidRDefault="002E6ACF" w:rsidP="002E6ACF">
      <w:pPr>
        <w:rPr>
          <w:sz w:val="20"/>
          <w:szCs w:val="20"/>
        </w:rPr>
      </w:pPr>
      <w:r w:rsidRPr="00B40EEF">
        <w:rPr>
          <w:sz w:val="20"/>
          <w:szCs w:val="20"/>
        </w:rPr>
        <w:t>Задание 1.</w:t>
      </w:r>
    </w:p>
    <w:p w:rsidR="002E6ACF" w:rsidRPr="00B40EEF" w:rsidRDefault="002E6ACF" w:rsidP="002E6ACF">
      <w:pPr>
        <w:rPr>
          <w:sz w:val="20"/>
          <w:szCs w:val="20"/>
        </w:rPr>
      </w:pPr>
      <w:r w:rsidRPr="00B40EEF">
        <w:rPr>
          <w:sz w:val="20"/>
          <w:szCs w:val="20"/>
        </w:rPr>
        <w:t xml:space="preserve">1.1.Рассчитайте  таблицу в  пакете </w:t>
      </w:r>
      <w:r w:rsidRPr="00B40EEF">
        <w:rPr>
          <w:sz w:val="20"/>
          <w:szCs w:val="20"/>
          <w:lang w:val="en-US"/>
        </w:rPr>
        <w:t>MSExcel</w:t>
      </w:r>
      <w:r w:rsidRPr="00B40EEF">
        <w:rPr>
          <w:sz w:val="20"/>
          <w:szCs w:val="20"/>
        </w:rPr>
        <w:t>.</w:t>
      </w:r>
    </w:p>
    <w:p w:rsidR="002E6ACF" w:rsidRPr="00B40EEF" w:rsidRDefault="002E6ACF" w:rsidP="002E6ACF">
      <w:pPr>
        <w:rPr>
          <w:sz w:val="20"/>
          <w:szCs w:val="20"/>
        </w:rPr>
      </w:pPr>
      <w:r w:rsidRPr="00B40EEF">
        <w:rPr>
          <w:sz w:val="20"/>
          <w:szCs w:val="20"/>
        </w:rPr>
        <w:t xml:space="preserve"> 1.2. Постройте график по образцу.</w:t>
      </w:r>
    </w:p>
    <w:tbl>
      <w:tblPr>
        <w:tblW w:w="8173" w:type="dxa"/>
        <w:jc w:val="center"/>
        <w:tblLook w:val="04A0"/>
      </w:tblPr>
      <w:tblGrid>
        <w:gridCol w:w="10"/>
        <w:gridCol w:w="993"/>
        <w:gridCol w:w="73"/>
        <w:gridCol w:w="1727"/>
        <w:gridCol w:w="2006"/>
        <w:gridCol w:w="1637"/>
        <w:gridCol w:w="85"/>
        <w:gridCol w:w="1559"/>
        <w:gridCol w:w="83"/>
      </w:tblGrid>
      <w:tr w:rsidR="002E6ACF" w:rsidRPr="00B40EEF" w:rsidTr="004977FF">
        <w:trPr>
          <w:gridBefore w:val="1"/>
          <w:gridAfter w:val="1"/>
          <w:wBefore w:w="10" w:type="dxa"/>
          <w:wAfter w:w="83" w:type="dxa"/>
          <w:trHeight w:val="276"/>
          <w:jc w:val="center"/>
        </w:trPr>
        <w:tc>
          <w:tcPr>
            <w:tcW w:w="993" w:type="dxa"/>
            <w:tcBorders>
              <w:top w:val="nil"/>
              <w:left w:val="nil"/>
              <w:bottom w:val="single" w:sz="12" w:space="0" w:color="auto"/>
              <w:right w:val="nil"/>
            </w:tcBorders>
            <w:shd w:val="clear" w:color="auto" w:fill="auto"/>
            <w:noWrap/>
            <w:vAlign w:val="bottom"/>
            <w:hideMark/>
          </w:tcPr>
          <w:p w:rsidR="002E6ACF" w:rsidRPr="00B40EEF" w:rsidRDefault="002E6ACF" w:rsidP="00BB20B7">
            <w:pPr>
              <w:suppressAutoHyphens w:val="0"/>
              <w:rPr>
                <w:sz w:val="20"/>
                <w:szCs w:val="20"/>
                <w:lang w:eastAsia="ru-RU"/>
              </w:rPr>
            </w:pPr>
            <w:r w:rsidRPr="00B40EEF">
              <w:rPr>
                <w:sz w:val="20"/>
                <w:szCs w:val="20"/>
                <w:lang w:eastAsia="ru-RU"/>
              </w:rPr>
              <w:t>А</w:t>
            </w:r>
          </w:p>
        </w:tc>
        <w:tc>
          <w:tcPr>
            <w:tcW w:w="1800" w:type="dxa"/>
            <w:gridSpan w:val="2"/>
            <w:tcBorders>
              <w:top w:val="nil"/>
              <w:left w:val="nil"/>
              <w:bottom w:val="single" w:sz="12" w:space="0" w:color="auto"/>
              <w:right w:val="nil"/>
            </w:tcBorders>
            <w:shd w:val="clear" w:color="auto" w:fill="auto"/>
            <w:noWrap/>
            <w:vAlign w:val="bottom"/>
            <w:hideMark/>
          </w:tcPr>
          <w:p w:rsidR="002E6ACF" w:rsidRPr="00B40EEF" w:rsidRDefault="002E6ACF" w:rsidP="00BB20B7">
            <w:pPr>
              <w:suppressAutoHyphens w:val="0"/>
              <w:rPr>
                <w:sz w:val="20"/>
                <w:szCs w:val="20"/>
                <w:lang w:eastAsia="ru-RU"/>
              </w:rPr>
            </w:pPr>
            <w:r w:rsidRPr="00B40EEF">
              <w:rPr>
                <w:sz w:val="20"/>
                <w:szCs w:val="20"/>
                <w:lang w:val="en-US" w:eastAsia="ru-RU"/>
              </w:rPr>
              <w:t>B</w:t>
            </w:r>
          </w:p>
        </w:tc>
        <w:tc>
          <w:tcPr>
            <w:tcW w:w="2006" w:type="dxa"/>
            <w:tcBorders>
              <w:top w:val="nil"/>
              <w:left w:val="nil"/>
              <w:bottom w:val="single" w:sz="12" w:space="0" w:color="auto"/>
              <w:right w:val="nil"/>
            </w:tcBorders>
            <w:shd w:val="clear" w:color="auto" w:fill="auto"/>
            <w:noWrap/>
            <w:vAlign w:val="bottom"/>
            <w:hideMark/>
          </w:tcPr>
          <w:p w:rsidR="002E6ACF" w:rsidRPr="00B40EEF" w:rsidRDefault="002E6ACF" w:rsidP="00BB20B7">
            <w:pPr>
              <w:suppressAutoHyphens w:val="0"/>
              <w:rPr>
                <w:sz w:val="20"/>
                <w:szCs w:val="20"/>
                <w:lang w:eastAsia="ru-RU"/>
              </w:rPr>
            </w:pPr>
            <w:r w:rsidRPr="00B40EEF">
              <w:rPr>
                <w:sz w:val="20"/>
                <w:szCs w:val="20"/>
                <w:lang w:val="en-US" w:eastAsia="ru-RU"/>
              </w:rPr>
              <w:t>C</w:t>
            </w:r>
          </w:p>
        </w:tc>
        <w:tc>
          <w:tcPr>
            <w:tcW w:w="1722" w:type="dxa"/>
            <w:gridSpan w:val="2"/>
            <w:tcBorders>
              <w:top w:val="nil"/>
              <w:left w:val="nil"/>
              <w:bottom w:val="single" w:sz="12" w:space="0" w:color="auto"/>
              <w:right w:val="nil"/>
            </w:tcBorders>
            <w:shd w:val="clear" w:color="auto" w:fill="auto"/>
            <w:noWrap/>
            <w:vAlign w:val="bottom"/>
            <w:hideMark/>
          </w:tcPr>
          <w:p w:rsidR="002E6ACF" w:rsidRPr="00B40EEF" w:rsidRDefault="002E6ACF" w:rsidP="00BB20B7">
            <w:pPr>
              <w:suppressAutoHyphens w:val="0"/>
              <w:rPr>
                <w:sz w:val="20"/>
                <w:szCs w:val="20"/>
                <w:lang w:eastAsia="ru-RU"/>
              </w:rPr>
            </w:pPr>
            <w:r w:rsidRPr="00B40EEF">
              <w:rPr>
                <w:sz w:val="20"/>
                <w:szCs w:val="20"/>
                <w:lang w:val="en-US" w:eastAsia="ru-RU"/>
              </w:rPr>
              <w:t>D</w:t>
            </w:r>
          </w:p>
        </w:tc>
        <w:tc>
          <w:tcPr>
            <w:tcW w:w="1559" w:type="dxa"/>
            <w:tcBorders>
              <w:top w:val="nil"/>
              <w:left w:val="nil"/>
              <w:bottom w:val="single" w:sz="12" w:space="0" w:color="auto"/>
              <w:right w:val="nil"/>
            </w:tcBorders>
            <w:shd w:val="clear" w:color="auto" w:fill="auto"/>
            <w:noWrap/>
            <w:vAlign w:val="bottom"/>
            <w:hideMark/>
          </w:tcPr>
          <w:p w:rsidR="002E6ACF" w:rsidRPr="00B40EEF" w:rsidRDefault="002E6ACF" w:rsidP="00BB20B7">
            <w:pPr>
              <w:suppressAutoHyphens w:val="0"/>
              <w:rPr>
                <w:sz w:val="20"/>
                <w:szCs w:val="20"/>
                <w:lang w:eastAsia="ru-RU"/>
              </w:rPr>
            </w:pPr>
            <w:r w:rsidRPr="00B40EEF">
              <w:rPr>
                <w:sz w:val="20"/>
                <w:szCs w:val="20"/>
                <w:lang w:eastAsia="ru-RU"/>
              </w:rPr>
              <w:t>Е</w:t>
            </w:r>
          </w:p>
        </w:tc>
      </w:tr>
      <w:tr w:rsidR="002E6ACF" w:rsidRPr="00B40EEF" w:rsidTr="004977FF">
        <w:trPr>
          <w:trHeight w:val="1785"/>
          <w:jc w:val="center"/>
        </w:trPr>
        <w:tc>
          <w:tcPr>
            <w:tcW w:w="1076" w:type="dxa"/>
            <w:gridSpan w:val="3"/>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2E6ACF" w:rsidRPr="00B40EEF" w:rsidRDefault="002E6ACF" w:rsidP="002E6ACF">
            <w:pPr>
              <w:suppressAutoHyphens w:val="0"/>
              <w:jc w:val="center"/>
              <w:rPr>
                <w:sz w:val="20"/>
                <w:szCs w:val="20"/>
                <w:lang w:eastAsia="ru-RU"/>
              </w:rPr>
            </w:pPr>
            <w:r w:rsidRPr="00B40EEF">
              <w:rPr>
                <w:sz w:val="20"/>
                <w:szCs w:val="20"/>
                <w:lang w:eastAsia="ru-RU"/>
              </w:rPr>
              <w:t>№п.п.</w:t>
            </w:r>
          </w:p>
        </w:tc>
        <w:tc>
          <w:tcPr>
            <w:tcW w:w="1727" w:type="dxa"/>
            <w:tcBorders>
              <w:top w:val="single" w:sz="12" w:space="0" w:color="auto"/>
              <w:left w:val="nil"/>
              <w:bottom w:val="single" w:sz="12" w:space="0" w:color="auto"/>
              <w:right w:val="single" w:sz="12" w:space="0" w:color="auto"/>
            </w:tcBorders>
            <w:shd w:val="clear" w:color="auto" w:fill="auto"/>
            <w:noWrap/>
            <w:vAlign w:val="center"/>
            <w:hideMark/>
          </w:tcPr>
          <w:p w:rsidR="002E6ACF" w:rsidRPr="00B40EEF" w:rsidRDefault="002E6ACF" w:rsidP="002E6ACF">
            <w:pPr>
              <w:suppressAutoHyphens w:val="0"/>
              <w:jc w:val="center"/>
              <w:rPr>
                <w:sz w:val="20"/>
                <w:szCs w:val="20"/>
                <w:lang w:eastAsia="ru-RU"/>
              </w:rPr>
            </w:pPr>
            <w:r w:rsidRPr="00B40EEF">
              <w:rPr>
                <w:sz w:val="20"/>
                <w:szCs w:val="20"/>
                <w:lang w:eastAsia="ru-RU"/>
              </w:rPr>
              <w:t>Числа</w:t>
            </w:r>
          </w:p>
        </w:tc>
        <w:tc>
          <w:tcPr>
            <w:tcW w:w="2006" w:type="dxa"/>
            <w:tcBorders>
              <w:top w:val="single" w:sz="12" w:space="0" w:color="auto"/>
              <w:left w:val="nil"/>
              <w:bottom w:val="single" w:sz="12" w:space="0" w:color="auto"/>
              <w:right w:val="single" w:sz="12" w:space="0" w:color="auto"/>
            </w:tcBorders>
            <w:shd w:val="clear" w:color="auto" w:fill="auto"/>
            <w:vAlign w:val="center"/>
            <w:hideMark/>
          </w:tcPr>
          <w:p w:rsidR="002E6ACF" w:rsidRPr="00B40EEF" w:rsidRDefault="002E6ACF" w:rsidP="002E6ACF">
            <w:pPr>
              <w:suppressAutoHyphens w:val="0"/>
              <w:jc w:val="center"/>
              <w:rPr>
                <w:sz w:val="20"/>
                <w:szCs w:val="20"/>
                <w:lang w:eastAsia="ru-RU"/>
              </w:rPr>
            </w:pPr>
            <w:r w:rsidRPr="00B40EEF">
              <w:rPr>
                <w:sz w:val="20"/>
                <w:szCs w:val="20"/>
                <w:lang w:eastAsia="ru-RU"/>
              </w:rPr>
              <w:t>Среднее  значение из 2  первых чисел и 4 последних чисел  столбца B умножить на каждое число столбца</w:t>
            </w:r>
            <w:proofErr w:type="gramStart"/>
            <w:r w:rsidRPr="00B40EEF">
              <w:rPr>
                <w:sz w:val="20"/>
                <w:szCs w:val="20"/>
                <w:lang w:eastAsia="ru-RU"/>
              </w:rPr>
              <w:t xml:space="preserve"> В</w:t>
            </w:r>
            <w:proofErr w:type="gramEnd"/>
            <w:r w:rsidRPr="00B40EEF">
              <w:rPr>
                <w:sz w:val="20"/>
                <w:szCs w:val="20"/>
                <w:lang w:eastAsia="ru-RU"/>
              </w:rPr>
              <w:t xml:space="preserve"> </w:t>
            </w:r>
          </w:p>
        </w:tc>
        <w:tc>
          <w:tcPr>
            <w:tcW w:w="1637" w:type="dxa"/>
            <w:tcBorders>
              <w:top w:val="single" w:sz="12" w:space="0" w:color="auto"/>
              <w:left w:val="nil"/>
              <w:bottom w:val="single" w:sz="12" w:space="0" w:color="auto"/>
              <w:right w:val="single" w:sz="12" w:space="0" w:color="auto"/>
            </w:tcBorders>
            <w:shd w:val="clear" w:color="auto" w:fill="auto"/>
            <w:vAlign w:val="center"/>
            <w:hideMark/>
          </w:tcPr>
          <w:p w:rsidR="002E6ACF" w:rsidRPr="00B40EEF" w:rsidRDefault="002E6ACF" w:rsidP="002E6ACF">
            <w:pPr>
              <w:suppressAutoHyphens w:val="0"/>
              <w:jc w:val="center"/>
              <w:rPr>
                <w:sz w:val="20"/>
                <w:szCs w:val="20"/>
                <w:lang w:eastAsia="ru-RU"/>
              </w:rPr>
            </w:pPr>
            <w:r w:rsidRPr="00B40EEF">
              <w:rPr>
                <w:sz w:val="20"/>
                <w:szCs w:val="20"/>
                <w:lang w:eastAsia="ru-RU"/>
              </w:rPr>
              <w:t>Числа столбца</w:t>
            </w:r>
            <w:proofErr w:type="gramStart"/>
            <w:r w:rsidRPr="00B40EEF">
              <w:rPr>
                <w:sz w:val="20"/>
                <w:szCs w:val="20"/>
                <w:lang w:eastAsia="ru-RU"/>
              </w:rPr>
              <w:t xml:space="preserve"> В</w:t>
            </w:r>
            <w:proofErr w:type="gramEnd"/>
            <w:r w:rsidRPr="00B40EEF">
              <w:rPr>
                <w:sz w:val="20"/>
                <w:szCs w:val="20"/>
                <w:lang w:eastAsia="ru-RU"/>
              </w:rPr>
              <w:t xml:space="preserve"> возвести в третью степень и умножить  на среднее значение 3 первых чисел столбца С</w:t>
            </w:r>
          </w:p>
        </w:tc>
        <w:tc>
          <w:tcPr>
            <w:tcW w:w="1727" w:type="dxa"/>
            <w:gridSpan w:val="3"/>
            <w:tcBorders>
              <w:top w:val="single" w:sz="12" w:space="0" w:color="auto"/>
              <w:left w:val="single" w:sz="8" w:space="0" w:color="auto"/>
              <w:bottom w:val="single" w:sz="12" w:space="0" w:color="auto"/>
              <w:right w:val="single" w:sz="12" w:space="0" w:color="auto"/>
            </w:tcBorders>
            <w:shd w:val="clear" w:color="auto" w:fill="auto"/>
            <w:vAlign w:val="center"/>
            <w:hideMark/>
          </w:tcPr>
          <w:p w:rsidR="002E6ACF" w:rsidRPr="00B40EEF" w:rsidRDefault="002E6ACF" w:rsidP="002E6ACF">
            <w:pPr>
              <w:suppressAutoHyphens w:val="0"/>
              <w:jc w:val="center"/>
              <w:rPr>
                <w:sz w:val="20"/>
                <w:szCs w:val="20"/>
                <w:lang w:eastAsia="ru-RU"/>
              </w:rPr>
            </w:pPr>
            <w:r w:rsidRPr="00B40EEF">
              <w:rPr>
                <w:sz w:val="20"/>
                <w:szCs w:val="20"/>
                <w:lang w:eastAsia="ru-RU"/>
              </w:rPr>
              <w:t>Процент каждого числа от  общей суммы</w:t>
            </w:r>
          </w:p>
        </w:tc>
      </w:tr>
      <w:tr w:rsidR="002E6ACF" w:rsidRPr="00B40EEF" w:rsidTr="004977FF">
        <w:trPr>
          <w:trHeight w:val="276"/>
          <w:jc w:val="center"/>
        </w:trPr>
        <w:tc>
          <w:tcPr>
            <w:tcW w:w="1076" w:type="dxa"/>
            <w:gridSpan w:val="3"/>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2E6ACF" w:rsidRPr="00B40EEF" w:rsidRDefault="002E6ACF" w:rsidP="002E6ACF">
            <w:pPr>
              <w:suppressAutoHyphens w:val="0"/>
              <w:jc w:val="right"/>
              <w:rPr>
                <w:sz w:val="20"/>
                <w:szCs w:val="20"/>
                <w:lang w:eastAsia="ru-RU"/>
              </w:rPr>
            </w:pPr>
            <w:r w:rsidRPr="00B40EEF">
              <w:rPr>
                <w:sz w:val="20"/>
                <w:szCs w:val="20"/>
                <w:lang w:eastAsia="ru-RU"/>
              </w:rPr>
              <w:t>п1</w:t>
            </w:r>
          </w:p>
        </w:tc>
        <w:tc>
          <w:tcPr>
            <w:tcW w:w="1727" w:type="dxa"/>
            <w:tcBorders>
              <w:top w:val="single" w:sz="12" w:space="0" w:color="auto"/>
              <w:left w:val="nil"/>
              <w:bottom w:val="single" w:sz="12" w:space="0" w:color="auto"/>
              <w:right w:val="single" w:sz="12" w:space="0" w:color="auto"/>
            </w:tcBorders>
            <w:shd w:val="clear" w:color="auto" w:fill="auto"/>
            <w:noWrap/>
            <w:vAlign w:val="bottom"/>
            <w:hideMark/>
          </w:tcPr>
          <w:p w:rsidR="002E6ACF" w:rsidRPr="00B40EEF" w:rsidRDefault="002E6ACF" w:rsidP="002E6ACF">
            <w:pPr>
              <w:suppressAutoHyphens w:val="0"/>
              <w:jc w:val="right"/>
              <w:rPr>
                <w:sz w:val="20"/>
                <w:szCs w:val="20"/>
                <w:lang w:eastAsia="ru-RU"/>
              </w:rPr>
            </w:pPr>
            <w:r w:rsidRPr="00B40EEF">
              <w:rPr>
                <w:sz w:val="20"/>
                <w:szCs w:val="20"/>
                <w:lang w:eastAsia="ru-RU"/>
              </w:rPr>
              <w:t>28</w:t>
            </w:r>
          </w:p>
        </w:tc>
        <w:tc>
          <w:tcPr>
            <w:tcW w:w="2006" w:type="dxa"/>
            <w:tcBorders>
              <w:top w:val="single" w:sz="12" w:space="0" w:color="auto"/>
              <w:left w:val="nil"/>
              <w:bottom w:val="single" w:sz="12" w:space="0" w:color="auto"/>
              <w:right w:val="single" w:sz="12" w:space="0" w:color="auto"/>
            </w:tcBorders>
            <w:shd w:val="clear" w:color="auto" w:fill="auto"/>
            <w:noWrap/>
            <w:vAlign w:val="bottom"/>
            <w:hideMark/>
          </w:tcPr>
          <w:p w:rsidR="002E6ACF" w:rsidRPr="00B40EEF" w:rsidRDefault="002E6ACF" w:rsidP="002E6ACF">
            <w:pPr>
              <w:suppressAutoHyphens w:val="0"/>
              <w:rPr>
                <w:sz w:val="20"/>
                <w:szCs w:val="20"/>
                <w:lang w:eastAsia="ru-RU"/>
              </w:rPr>
            </w:pPr>
            <w:r w:rsidRPr="00B40EEF">
              <w:rPr>
                <w:sz w:val="20"/>
                <w:szCs w:val="20"/>
                <w:lang w:eastAsia="ru-RU"/>
              </w:rPr>
              <w:t> </w:t>
            </w:r>
          </w:p>
        </w:tc>
        <w:tc>
          <w:tcPr>
            <w:tcW w:w="1637" w:type="dxa"/>
            <w:tcBorders>
              <w:top w:val="single" w:sz="12" w:space="0" w:color="auto"/>
              <w:left w:val="nil"/>
              <w:bottom w:val="single" w:sz="12" w:space="0" w:color="auto"/>
              <w:right w:val="single" w:sz="12" w:space="0" w:color="auto"/>
            </w:tcBorders>
            <w:shd w:val="clear" w:color="auto" w:fill="auto"/>
            <w:noWrap/>
            <w:vAlign w:val="bottom"/>
            <w:hideMark/>
          </w:tcPr>
          <w:p w:rsidR="002E6ACF" w:rsidRPr="00B40EEF" w:rsidRDefault="002E6ACF" w:rsidP="002E6ACF">
            <w:pPr>
              <w:suppressAutoHyphens w:val="0"/>
              <w:rPr>
                <w:sz w:val="20"/>
                <w:szCs w:val="20"/>
                <w:lang w:eastAsia="ru-RU"/>
              </w:rPr>
            </w:pPr>
            <w:r w:rsidRPr="00B40EEF">
              <w:rPr>
                <w:sz w:val="20"/>
                <w:szCs w:val="20"/>
                <w:lang w:eastAsia="ru-RU"/>
              </w:rPr>
              <w:t> </w:t>
            </w:r>
          </w:p>
        </w:tc>
        <w:tc>
          <w:tcPr>
            <w:tcW w:w="1727" w:type="dxa"/>
            <w:gridSpan w:val="3"/>
            <w:tcBorders>
              <w:top w:val="single" w:sz="12" w:space="0" w:color="auto"/>
              <w:left w:val="single" w:sz="8" w:space="0" w:color="auto"/>
              <w:bottom w:val="single" w:sz="12" w:space="0" w:color="auto"/>
              <w:right w:val="single" w:sz="12" w:space="0" w:color="auto"/>
            </w:tcBorders>
            <w:shd w:val="clear" w:color="auto" w:fill="auto"/>
            <w:noWrap/>
            <w:vAlign w:val="bottom"/>
            <w:hideMark/>
          </w:tcPr>
          <w:p w:rsidR="002E6ACF" w:rsidRPr="00B40EEF" w:rsidRDefault="002E6ACF" w:rsidP="002E6ACF">
            <w:pPr>
              <w:suppressAutoHyphens w:val="0"/>
              <w:rPr>
                <w:color w:val="FFFFFF"/>
                <w:sz w:val="20"/>
                <w:szCs w:val="20"/>
                <w:lang w:eastAsia="ru-RU"/>
              </w:rPr>
            </w:pPr>
            <w:r w:rsidRPr="00B40EEF">
              <w:rPr>
                <w:color w:val="FFFFFF"/>
                <w:sz w:val="20"/>
                <w:szCs w:val="20"/>
                <w:lang w:eastAsia="ru-RU"/>
              </w:rPr>
              <w:t>=B5/B$11</w:t>
            </w:r>
          </w:p>
        </w:tc>
      </w:tr>
      <w:tr w:rsidR="002E6ACF" w:rsidRPr="00B40EEF" w:rsidTr="004977FF">
        <w:trPr>
          <w:trHeight w:val="288"/>
          <w:jc w:val="center"/>
        </w:trPr>
        <w:tc>
          <w:tcPr>
            <w:tcW w:w="1076" w:type="dxa"/>
            <w:gridSpan w:val="3"/>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2E6ACF" w:rsidRPr="00B40EEF" w:rsidRDefault="002E6ACF" w:rsidP="002E6ACF">
            <w:pPr>
              <w:suppressAutoHyphens w:val="0"/>
              <w:jc w:val="right"/>
              <w:rPr>
                <w:sz w:val="20"/>
                <w:szCs w:val="20"/>
                <w:lang w:eastAsia="ru-RU"/>
              </w:rPr>
            </w:pPr>
            <w:r w:rsidRPr="00B40EEF">
              <w:rPr>
                <w:sz w:val="20"/>
                <w:szCs w:val="20"/>
                <w:lang w:eastAsia="ru-RU"/>
              </w:rPr>
              <w:t>п2</w:t>
            </w:r>
          </w:p>
        </w:tc>
        <w:tc>
          <w:tcPr>
            <w:tcW w:w="1727" w:type="dxa"/>
            <w:tcBorders>
              <w:top w:val="single" w:sz="12" w:space="0" w:color="auto"/>
              <w:left w:val="nil"/>
              <w:bottom w:val="single" w:sz="12" w:space="0" w:color="auto"/>
              <w:right w:val="single" w:sz="12" w:space="0" w:color="auto"/>
            </w:tcBorders>
            <w:shd w:val="clear" w:color="auto" w:fill="auto"/>
            <w:noWrap/>
            <w:vAlign w:val="bottom"/>
            <w:hideMark/>
          </w:tcPr>
          <w:p w:rsidR="002E6ACF" w:rsidRPr="00B40EEF" w:rsidRDefault="002E6ACF" w:rsidP="002E6ACF">
            <w:pPr>
              <w:suppressAutoHyphens w:val="0"/>
              <w:jc w:val="right"/>
              <w:rPr>
                <w:sz w:val="20"/>
                <w:szCs w:val="20"/>
                <w:lang w:eastAsia="ru-RU"/>
              </w:rPr>
            </w:pPr>
            <w:r w:rsidRPr="00B40EEF">
              <w:rPr>
                <w:sz w:val="20"/>
                <w:szCs w:val="20"/>
                <w:lang w:eastAsia="ru-RU"/>
              </w:rPr>
              <w:t>45</w:t>
            </w:r>
          </w:p>
        </w:tc>
        <w:tc>
          <w:tcPr>
            <w:tcW w:w="2006" w:type="dxa"/>
            <w:tcBorders>
              <w:top w:val="single" w:sz="12" w:space="0" w:color="auto"/>
              <w:left w:val="nil"/>
              <w:bottom w:val="single" w:sz="12" w:space="0" w:color="auto"/>
              <w:right w:val="single" w:sz="12" w:space="0" w:color="auto"/>
            </w:tcBorders>
            <w:shd w:val="clear" w:color="auto" w:fill="auto"/>
            <w:noWrap/>
            <w:vAlign w:val="bottom"/>
            <w:hideMark/>
          </w:tcPr>
          <w:p w:rsidR="002E6ACF" w:rsidRPr="00B40EEF" w:rsidRDefault="002E6ACF" w:rsidP="002E6ACF">
            <w:pPr>
              <w:suppressAutoHyphens w:val="0"/>
              <w:rPr>
                <w:sz w:val="20"/>
                <w:szCs w:val="20"/>
                <w:lang w:eastAsia="ru-RU"/>
              </w:rPr>
            </w:pPr>
            <w:r w:rsidRPr="00B40EEF">
              <w:rPr>
                <w:sz w:val="20"/>
                <w:szCs w:val="20"/>
                <w:lang w:eastAsia="ru-RU"/>
              </w:rPr>
              <w:t> </w:t>
            </w:r>
          </w:p>
        </w:tc>
        <w:tc>
          <w:tcPr>
            <w:tcW w:w="1637" w:type="dxa"/>
            <w:tcBorders>
              <w:top w:val="single" w:sz="12" w:space="0" w:color="auto"/>
              <w:left w:val="nil"/>
              <w:bottom w:val="single" w:sz="12" w:space="0" w:color="auto"/>
              <w:right w:val="single" w:sz="12" w:space="0" w:color="auto"/>
            </w:tcBorders>
            <w:shd w:val="clear" w:color="auto" w:fill="auto"/>
            <w:noWrap/>
            <w:vAlign w:val="bottom"/>
            <w:hideMark/>
          </w:tcPr>
          <w:p w:rsidR="002E6ACF" w:rsidRPr="00B40EEF" w:rsidRDefault="002E6ACF" w:rsidP="002E6ACF">
            <w:pPr>
              <w:suppressAutoHyphens w:val="0"/>
              <w:rPr>
                <w:sz w:val="20"/>
                <w:szCs w:val="20"/>
                <w:lang w:eastAsia="ru-RU"/>
              </w:rPr>
            </w:pPr>
            <w:r w:rsidRPr="00B40EEF">
              <w:rPr>
                <w:sz w:val="20"/>
                <w:szCs w:val="20"/>
                <w:lang w:eastAsia="ru-RU"/>
              </w:rPr>
              <w:t> </w:t>
            </w:r>
          </w:p>
        </w:tc>
        <w:tc>
          <w:tcPr>
            <w:tcW w:w="1727" w:type="dxa"/>
            <w:gridSpan w:val="3"/>
            <w:tcBorders>
              <w:top w:val="single" w:sz="12" w:space="0" w:color="auto"/>
              <w:left w:val="single" w:sz="8" w:space="0" w:color="auto"/>
              <w:bottom w:val="single" w:sz="12" w:space="0" w:color="auto"/>
              <w:right w:val="single" w:sz="12" w:space="0" w:color="auto"/>
            </w:tcBorders>
            <w:shd w:val="clear" w:color="auto" w:fill="auto"/>
            <w:noWrap/>
            <w:vAlign w:val="bottom"/>
            <w:hideMark/>
          </w:tcPr>
          <w:p w:rsidR="002E6ACF" w:rsidRPr="00B40EEF" w:rsidRDefault="002E6ACF" w:rsidP="002E6ACF">
            <w:pPr>
              <w:suppressAutoHyphens w:val="0"/>
              <w:rPr>
                <w:color w:val="FFFFFF"/>
                <w:sz w:val="20"/>
                <w:szCs w:val="20"/>
                <w:lang w:eastAsia="ru-RU"/>
              </w:rPr>
            </w:pPr>
            <w:r w:rsidRPr="00B40EEF">
              <w:rPr>
                <w:color w:val="FFFFFF"/>
                <w:sz w:val="20"/>
                <w:szCs w:val="20"/>
                <w:lang w:eastAsia="ru-RU"/>
              </w:rPr>
              <w:t>=B6/B$11</w:t>
            </w:r>
          </w:p>
        </w:tc>
      </w:tr>
      <w:tr w:rsidR="002E6ACF" w:rsidRPr="00B40EEF" w:rsidTr="004977FF">
        <w:trPr>
          <w:trHeight w:val="288"/>
          <w:jc w:val="center"/>
        </w:trPr>
        <w:tc>
          <w:tcPr>
            <w:tcW w:w="1076" w:type="dxa"/>
            <w:gridSpan w:val="3"/>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2E6ACF" w:rsidRPr="00B40EEF" w:rsidRDefault="002E6ACF" w:rsidP="002E6ACF">
            <w:pPr>
              <w:suppressAutoHyphens w:val="0"/>
              <w:jc w:val="right"/>
              <w:rPr>
                <w:sz w:val="20"/>
                <w:szCs w:val="20"/>
                <w:lang w:eastAsia="ru-RU"/>
              </w:rPr>
            </w:pPr>
            <w:r w:rsidRPr="00B40EEF">
              <w:rPr>
                <w:sz w:val="20"/>
                <w:szCs w:val="20"/>
                <w:lang w:eastAsia="ru-RU"/>
              </w:rPr>
              <w:t>п3</w:t>
            </w:r>
          </w:p>
        </w:tc>
        <w:tc>
          <w:tcPr>
            <w:tcW w:w="1727" w:type="dxa"/>
            <w:tcBorders>
              <w:top w:val="single" w:sz="12" w:space="0" w:color="auto"/>
              <w:left w:val="nil"/>
              <w:bottom w:val="single" w:sz="12" w:space="0" w:color="auto"/>
              <w:right w:val="single" w:sz="12" w:space="0" w:color="auto"/>
            </w:tcBorders>
            <w:shd w:val="clear" w:color="auto" w:fill="auto"/>
            <w:noWrap/>
            <w:vAlign w:val="bottom"/>
            <w:hideMark/>
          </w:tcPr>
          <w:p w:rsidR="002E6ACF" w:rsidRPr="00B40EEF" w:rsidRDefault="002E6ACF" w:rsidP="002E6ACF">
            <w:pPr>
              <w:suppressAutoHyphens w:val="0"/>
              <w:jc w:val="right"/>
              <w:rPr>
                <w:sz w:val="20"/>
                <w:szCs w:val="20"/>
                <w:lang w:eastAsia="ru-RU"/>
              </w:rPr>
            </w:pPr>
            <w:r w:rsidRPr="00B40EEF">
              <w:rPr>
                <w:sz w:val="20"/>
                <w:szCs w:val="20"/>
                <w:lang w:eastAsia="ru-RU"/>
              </w:rPr>
              <w:t>23</w:t>
            </w:r>
          </w:p>
        </w:tc>
        <w:tc>
          <w:tcPr>
            <w:tcW w:w="2006" w:type="dxa"/>
            <w:tcBorders>
              <w:top w:val="single" w:sz="12" w:space="0" w:color="auto"/>
              <w:left w:val="nil"/>
              <w:bottom w:val="single" w:sz="12" w:space="0" w:color="auto"/>
              <w:right w:val="single" w:sz="12" w:space="0" w:color="auto"/>
            </w:tcBorders>
            <w:shd w:val="clear" w:color="auto" w:fill="auto"/>
            <w:noWrap/>
            <w:vAlign w:val="bottom"/>
            <w:hideMark/>
          </w:tcPr>
          <w:p w:rsidR="002E6ACF" w:rsidRPr="00B40EEF" w:rsidRDefault="002E6ACF" w:rsidP="002E6ACF">
            <w:pPr>
              <w:suppressAutoHyphens w:val="0"/>
              <w:rPr>
                <w:sz w:val="20"/>
                <w:szCs w:val="20"/>
                <w:lang w:eastAsia="ru-RU"/>
              </w:rPr>
            </w:pPr>
            <w:r w:rsidRPr="00B40EEF">
              <w:rPr>
                <w:sz w:val="20"/>
                <w:szCs w:val="20"/>
                <w:lang w:eastAsia="ru-RU"/>
              </w:rPr>
              <w:t> </w:t>
            </w:r>
          </w:p>
        </w:tc>
        <w:tc>
          <w:tcPr>
            <w:tcW w:w="1637" w:type="dxa"/>
            <w:tcBorders>
              <w:top w:val="single" w:sz="12" w:space="0" w:color="auto"/>
              <w:left w:val="nil"/>
              <w:bottom w:val="single" w:sz="12" w:space="0" w:color="auto"/>
              <w:right w:val="single" w:sz="12" w:space="0" w:color="auto"/>
            </w:tcBorders>
            <w:shd w:val="clear" w:color="auto" w:fill="auto"/>
            <w:noWrap/>
            <w:vAlign w:val="bottom"/>
            <w:hideMark/>
          </w:tcPr>
          <w:p w:rsidR="002E6ACF" w:rsidRPr="00B40EEF" w:rsidRDefault="002E6ACF" w:rsidP="002E6ACF">
            <w:pPr>
              <w:suppressAutoHyphens w:val="0"/>
              <w:rPr>
                <w:sz w:val="20"/>
                <w:szCs w:val="20"/>
                <w:lang w:eastAsia="ru-RU"/>
              </w:rPr>
            </w:pPr>
            <w:r w:rsidRPr="00B40EEF">
              <w:rPr>
                <w:sz w:val="20"/>
                <w:szCs w:val="20"/>
                <w:lang w:eastAsia="ru-RU"/>
              </w:rPr>
              <w:t> </w:t>
            </w:r>
          </w:p>
        </w:tc>
        <w:tc>
          <w:tcPr>
            <w:tcW w:w="1727" w:type="dxa"/>
            <w:gridSpan w:val="3"/>
            <w:tcBorders>
              <w:top w:val="single" w:sz="12" w:space="0" w:color="auto"/>
              <w:left w:val="single" w:sz="8" w:space="0" w:color="auto"/>
              <w:bottom w:val="single" w:sz="12" w:space="0" w:color="auto"/>
              <w:right w:val="single" w:sz="12" w:space="0" w:color="auto"/>
            </w:tcBorders>
            <w:shd w:val="clear" w:color="auto" w:fill="auto"/>
            <w:noWrap/>
            <w:vAlign w:val="bottom"/>
            <w:hideMark/>
          </w:tcPr>
          <w:p w:rsidR="002E6ACF" w:rsidRPr="00B40EEF" w:rsidRDefault="002E6ACF" w:rsidP="002E6ACF">
            <w:pPr>
              <w:suppressAutoHyphens w:val="0"/>
              <w:rPr>
                <w:color w:val="FFFFFF"/>
                <w:sz w:val="20"/>
                <w:szCs w:val="20"/>
                <w:lang w:eastAsia="ru-RU"/>
              </w:rPr>
            </w:pPr>
            <w:r w:rsidRPr="00B40EEF">
              <w:rPr>
                <w:color w:val="FFFFFF"/>
                <w:sz w:val="20"/>
                <w:szCs w:val="20"/>
                <w:lang w:eastAsia="ru-RU"/>
              </w:rPr>
              <w:t>=B7/B$11</w:t>
            </w:r>
          </w:p>
        </w:tc>
      </w:tr>
      <w:tr w:rsidR="002E6ACF" w:rsidRPr="00B40EEF" w:rsidTr="004977FF">
        <w:trPr>
          <w:trHeight w:val="288"/>
          <w:jc w:val="center"/>
        </w:trPr>
        <w:tc>
          <w:tcPr>
            <w:tcW w:w="1076" w:type="dxa"/>
            <w:gridSpan w:val="3"/>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2E6ACF" w:rsidRPr="00B40EEF" w:rsidRDefault="002E6ACF" w:rsidP="002E6ACF">
            <w:pPr>
              <w:suppressAutoHyphens w:val="0"/>
              <w:jc w:val="right"/>
              <w:rPr>
                <w:sz w:val="20"/>
                <w:szCs w:val="20"/>
                <w:lang w:eastAsia="ru-RU"/>
              </w:rPr>
            </w:pPr>
            <w:r w:rsidRPr="00B40EEF">
              <w:rPr>
                <w:sz w:val="20"/>
                <w:szCs w:val="20"/>
                <w:lang w:eastAsia="ru-RU"/>
              </w:rPr>
              <w:t>п4</w:t>
            </w:r>
          </w:p>
        </w:tc>
        <w:tc>
          <w:tcPr>
            <w:tcW w:w="1727" w:type="dxa"/>
            <w:tcBorders>
              <w:top w:val="single" w:sz="12" w:space="0" w:color="auto"/>
              <w:left w:val="nil"/>
              <w:bottom w:val="single" w:sz="12" w:space="0" w:color="auto"/>
              <w:right w:val="single" w:sz="12" w:space="0" w:color="auto"/>
            </w:tcBorders>
            <w:shd w:val="clear" w:color="auto" w:fill="auto"/>
            <w:noWrap/>
            <w:vAlign w:val="bottom"/>
            <w:hideMark/>
          </w:tcPr>
          <w:p w:rsidR="002E6ACF" w:rsidRPr="00B40EEF" w:rsidRDefault="002E6ACF" w:rsidP="002E6ACF">
            <w:pPr>
              <w:suppressAutoHyphens w:val="0"/>
              <w:jc w:val="right"/>
              <w:rPr>
                <w:sz w:val="20"/>
                <w:szCs w:val="20"/>
                <w:lang w:eastAsia="ru-RU"/>
              </w:rPr>
            </w:pPr>
            <w:r w:rsidRPr="00B40EEF">
              <w:rPr>
                <w:sz w:val="20"/>
                <w:szCs w:val="20"/>
                <w:lang w:eastAsia="ru-RU"/>
              </w:rPr>
              <w:t>56</w:t>
            </w:r>
          </w:p>
        </w:tc>
        <w:tc>
          <w:tcPr>
            <w:tcW w:w="2006" w:type="dxa"/>
            <w:tcBorders>
              <w:top w:val="single" w:sz="12" w:space="0" w:color="auto"/>
              <w:left w:val="nil"/>
              <w:bottom w:val="single" w:sz="12" w:space="0" w:color="auto"/>
              <w:right w:val="single" w:sz="12" w:space="0" w:color="auto"/>
            </w:tcBorders>
            <w:shd w:val="clear" w:color="auto" w:fill="auto"/>
            <w:noWrap/>
            <w:vAlign w:val="bottom"/>
            <w:hideMark/>
          </w:tcPr>
          <w:p w:rsidR="002E6ACF" w:rsidRPr="00B40EEF" w:rsidRDefault="002E6ACF" w:rsidP="002E6ACF">
            <w:pPr>
              <w:suppressAutoHyphens w:val="0"/>
              <w:rPr>
                <w:sz w:val="20"/>
                <w:szCs w:val="20"/>
                <w:lang w:eastAsia="ru-RU"/>
              </w:rPr>
            </w:pPr>
            <w:r w:rsidRPr="00B40EEF">
              <w:rPr>
                <w:sz w:val="20"/>
                <w:szCs w:val="20"/>
                <w:lang w:eastAsia="ru-RU"/>
              </w:rPr>
              <w:t> </w:t>
            </w:r>
          </w:p>
        </w:tc>
        <w:tc>
          <w:tcPr>
            <w:tcW w:w="1637" w:type="dxa"/>
            <w:tcBorders>
              <w:top w:val="single" w:sz="12" w:space="0" w:color="auto"/>
              <w:left w:val="nil"/>
              <w:bottom w:val="single" w:sz="12" w:space="0" w:color="auto"/>
              <w:right w:val="single" w:sz="12" w:space="0" w:color="auto"/>
            </w:tcBorders>
            <w:shd w:val="clear" w:color="auto" w:fill="auto"/>
            <w:noWrap/>
            <w:vAlign w:val="bottom"/>
            <w:hideMark/>
          </w:tcPr>
          <w:p w:rsidR="002E6ACF" w:rsidRPr="00B40EEF" w:rsidRDefault="002E6ACF" w:rsidP="002E6ACF">
            <w:pPr>
              <w:suppressAutoHyphens w:val="0"/>
              <w:rPr>
                <w:sz w:val="20"/>
                <w:szCs w:val="20"/>
                <w:lang w:eastAsia="ru-RU"/>
              </w:rPr>
            </w:pPr>
            <w:r w:rsidRPr="00B40EEF">
              <w:rPr>
                <w:sz w:val="20"/>
                <w:szCs w:val="20"/>
                <w:lang w:eastAsia="ru-RU"/>
              </w:rPr>
              <w:t> </w:t>
            </w:r>
          </w:p>
        </w:tc>
        <w:tc>
          <w:tcPr>
            <w:tcW w:w="1727" w:type="dxa"/>
            <w:gridSpan w:val="3"/>
            <w:tcBorders>
              <w:top w:val="single" w:sz="12" w:space="0" w:color="auto"/>
              <w:left w:val="single" w:sz="8" w:space="0" w:color="auto"/>
              <w:bottom w:val="single" w:sz="12" w:space="0" w:color="auto"/>
              <w:right w:val="single" w:sz="12" w:space="0" w:color="auto"/>
            </w:tcBorders>
            <w:shd w:val="clear" w:color="auto" w:fill="auto"/>
            <w:noWrap/>
            <w:vAlign w:val="bottom"/>
            <w:hideMark/>
          </w:tcPr>
          <w:p w:rsidR="002E6ACF" w:rsidRPr="00B40EEF" w:rsidRDefault="002E6ACF" w:rsidP="002E6ACF">
            <w:pPr>
              <w:suppressAutoHyphens w:val="0"/>
              <w:rPr>
                <w:color w:val="FFFFFF"/>
                <w:sz w:val="20"/>
                <w:szCs w:val="20"/>
                <w:lang w:eastAsia="ru-RU"/>
              </w:rPr>
            </w:pPr>
            <w:r w:rsidRPr="00B40EEF">
              <w:rPr>
                <w:color w:val="FFFFFF"/>
                <w:sz w:val="20"/>
                <w:szCs w:val="20"/>
                <w:lang w:eastAsia="ru-RU"/>
              </w:rPr>
              <w:t>=B8/B$11</w:t>
            </w:r>
          </w:p>
        </w:tc>
      </w:tr>
      <w:tr w:rsidR="002E6ACF" w:rsidRPr="00B40EEF" w:rsidTr="004977FF">
        <w:trPr>
          <w:trHeight w:val="288"/>
          <w:jc w:val="center"/>
        </w:trPr>
        <w:tc>
          <w:tcPr>
            <w:tcW w:w="1076" w:type="dxa"/>
            <w:gridSpan w:val="3"/>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2E6ACF" w:rsidRPr="00B40EEF" w:rsidRDefault="002E6ACF" w:rsidP="002E6ACF">
            <w:pPr>
              <w:suppressAutoHyphens w:val="0"/>
              <w:jc w:val="right"/>
              <w:rPr>
                <w:sz w:val="20"/>
                <w:szCs w:val="20"/>
                <w:lang w:eastAsia="ru-RU"/>
              </w:rPr>
            </w:pPr>
            <w:r w:rsidRPr="00B40EEF">
              <w:rPr>
                <w:sz w:val="20"/>
                <w:szCs w:val="20"/>
                <w:lang w:eastAsia="ru-RU"/>
              </w:rPr>
              <w:t>п5</w:t>
            </w:r>
          </w:p>
        </w:tc>
        <w:tc>
          <w:tcPr>
            <w:tcW w:w="1727" w:type="dxa"/>
            <w:tcBorders>
              <w:top w:val="single" w:sz="12" w:space="0" w:color="auto"/>
              <w:left w:val="nil"/>
              <w:bottom w:val="single" w:sz="12" w:space="0" w:color="auto"/>
              <w:right w:val="single" w:sz="12" w:space="0" w:color="auto"/>
            </w:tcBorders>
            <w:shd w:val="clear" w:color="auto" w:fill="auto"/>
            <w:noWrap/>
            <w:vAlign w:val="bottom"/>
            <w:hideMark/>
          </w:tcPr>
          <w:p w:rsidR="002E6ACF" w:rsidRPr="00B40EEF" w:rsidRDefault="002E6ACF" w:rsidP="002E6ACF">
            <w:pPr>
              <w:suppressAutoHyphens w:val="0"/>
              <w:jc w:val="right"/>
              <w:rPr>
                <w:sz w:val="20"/>
                <w:szCs w:val="20"/>
                <w:lang w:eastAsia="ru-RU"/>
              </w:rPr>
            </w:pPr>
            <w:r w:rsidRPr="00B40EEF">
              <w:rPr>
                <w:sz w:val="20"/>
                <w:szCs w:val="20"/>
                <w:lang w:eastAsia="ru-RU"/>
              </w:rPr>
              <w:t>34</w:t>
            </w:r>
          </w:p>
        </w:tc>
        <w:tc>
          <w:tcPr>
            <w:tcW w:w="2006" w:type="dxa"/>
            <w:tcBorders>
              <w:top w:val="single" w:sz="12" w:space="0" w:color="auto"/>
              <w:left w:val="nil"/>
              <w:bottom w:val="single" w:sz="12" w:space="0" w:color="auto"/>
              <w:right w:val="single" w:sz="12" w:space="0" w:color="auto"/>
            </w:tcBorders>
            <w:shd w:val="clear" w:color="auto" w:fill="auto"/>
            <w:noWrap/>
            <w:vAlign w:val="bottom"/>
            <w:hideMark/>
          </w:tcPr>
          <w:p w:rsidR="002E6ACF" w:rsidRPr="00B40EEF" w:rsidRDefault="002E6ACF" w:rsidP="002E6ACF">
            <w:pPr>
              <w:suppressAutoHyphens w:val="0"/>
              <w:rPr>
                <w:sz w:val="20"/>
                <w:szCs w:val="20"/>
                <w:lang w:eastAsia="ru-RU"/>
              </w:rPr>
            </w:pPr>
            <w:r w:rsidRPr="00B40EEF">
              <w:rPr>
                <w:sz w:val="20"/>
                <w:szCs w:val="20"/>
                <w:lang w:eastAsia="ru-RU"/>
              </w:rPr>
              <w:t> </w:t>
            </w:r>
          </w:p>
        </w:tc>
        <w:tc>
          <w:tcPr>
            <w:tcW w:w="1637" w:type="dxa"/>
            <w:tcBorders>
              <w:top w:val="single" w:sz="12" w:space="0" w:color="auto"/>
              <w:left w:val="nil"/>
              <w:bottom w:val="single" w:sz="12" w:space="0" w:color="auto"/>
              <w:right w:val="single" w:sz="12" w:space="0" w:color="auto"/>
            </w:tcBorders>
            <w:shd w:val="clear" w:color="auto" w:fill="auto"/>
            <w:noWrap/>
            <w:vAlign w:val="bottom"/>
            <w:hideMark/>
          </w:tcPr>
          <w:p w:rsidR="002E6ACF" w:rsidRPr="00B40EEF" w:rsidRDefault="002E6ACF" w:rsidP="002E6ACF">
            <w:pPr>
              <w:suppressAutoHyphens w:val="0"/>
              <w:rPr>
                <w:sz w:val="20"/>
                <w:szCs w:val="20"/>
                <w:lang w:eastAsia="ru-RU"/>
              </w:rPr>
            </w:pPr>
            <w:r w:rsidRPr="00B40EEF">
              <w:rPr>
                <w:sz w:val="20"/>
                <w:szCs w:val="20"/>
                <w:lang w:eastAsia="ru-RU"/>
              </w:rPr>
              <w:t> </w:t>
            </w:r>
          </w:p>
        </w:tc>
        <w:tc>
          <w:tcPr>
            <w:tcW w:w="1727" w:type="dxa"/>
            <w:gridSpan w:val="3"/>
            <w:tcBorders>
              <w:top w:val="single" w:sz="12" w:space="0" w:color="auto"/>
              <w:left w:val="single" w:sz="8" w:space="0" w:color="auto"/>
              <w:bottom w:val="single" w:sz="12" w:space="0" w:color="auto"/>
              <w:right w:val="single" w:sz="12" w:space="0" w:color="auto"/>
            </w:tcBorders>
            <w:shd w:val="clear" w:color="auto" w:fill="auto"/>
            <w:noWrap/>
            <w:vAlign w:val="bottom"/>
            <w:hideMark/>
          </w:tcPr>
          <w:p w:rsidR="002E6ACF" w:rsidRPr="00B40EEF" w:rsidRDefault="002E6ACF" w:rsidP="002E6ACF">
            <w:pPr>
              <w:suppressAutoHyphens w:val="0"/>
              <w:rPr>
                <w:color w:val="FFFFFF"/>
                <w:sz w:val="20"/>
                <w:szCs w:val="20"/>
                <w:lang w:eastAsia="ru-RU"/>
              </w:rPr>
            </w:pPr>
            <w:r w:rsidRPr="00B40EEF">
              <w:rPr>
                <w:color w:val="FFFFFF"/>
                <w:sz w:val="20"/>
                <w:szCs w:val="20"/>
                <w:lang w:eastAsia="ru-RU"/>
              </w:rPr>
              <w:t>=B9/B$11</w:t>
            </w:r>
          </w:p>
        </w:tc>
      </w:tr>
      <w:tr w:rsidR="002E6ACF" w:rsidRPr="00B40EEF" w:rsidTr="004977FF">
        <w:trPr>
          <w:trHeight w:val="288"/>
          <w:jc w:val="center"/>
        </w:trPr>
        <w:tc>
          <w:tcPr>
            <w:tcW w:w="1076" w:type="dxa"/>
            <w:gridSpan w:val="3"/>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2E6ACF" w:rsidRPr="00B40EEF" w:rsidRDefault="002E6ACF" w:rsidP="002E6ACF">
            <w:pPr>
              <w:suppressAutoHyphens w:val="0"/>
              <w:jc w:val="right"/>
              <w:rPr>
                <w:sz w:val="20"/>
                <w:szCs w:val="20"/>
                <w:lang w:eastAsia="ru-RU"/>
              </w:rPr>
            </w:pPr>
            <w:r w:rsidRPr="00B40EEF">
              <w:rPr>
                <w:sz w:val="20"/>
                <w:szCs w:val="20"/>
                <w:lang w:eastAsia="ru-RU"/>
              </w:rPr>
              <w:t>п6</w:t>
            </w:r>
          </w:p>
        </w:tc>
        <w:tc>
          <w:tcPr>
            <w:tcW w:w="1727" w:type="dxa"/>
            <w:tcBorders>
              <w:top w:val="single" w:sz="12" w:space="0" w:color="auto"/>
              <w:left w:val="nil"/>
              <w:bottom w:val="single" w:sz="12" w:space="0" w:color="auto"/>
              <w:right w:val="single" w:sz="12" w:space="0" w:color="auto"/>
            </w:tcBorders>
            <w:shd w:val="clear" w:color="auto" w:fill="auto"/>
            <w:noWrap/>
            <w:vAlign w:val="bottom"/>
            <w:hideMark/>
          </w:tcPr>
          <w:p w:rsidR="002E6ACF" w:rsidRPr="00B40EEF" w:rsidRDefault="002E6ACF" w:rsidP="002E6ACF">
            <w:pPr>
              <w:suppressAutoHyphens w:val="0"/>
              <w:jc w:val="right"/>
              <w:rPr>
                <w:sz w:val="20"/>
                <w:szCs w:val="20"/>
                <w:lang w:eastAsia="ru-RU"/>
              </w:rPr>
            </w:pPr>
            <w:r w:rsidRPr="00B40EEF">
              <w:rPr>
                <w:sz w:val="20"/>
                <w:szCs w:val="20"/>
                <w:lang w:eastAsia="ru-RU"/>
              </w:rPr>
              <w:t>78</w:t>
            </w:r>
          </w:p>
        </w:tc>
        <w:tc>
          <w:tcPr>
            <w:tcW w:w="2006" w:type="dxa"/>
            <w:tcBorders>
              <w:top w:val="single" w:sz="12" w:space="0" w:color="auto"/>
              <w:left w:val="nil"/>
              <w:bottom w:val="single" w:sz="12" w:space="0" w:color="auto"/>
              <w:right w:val="single" w:sz="12" w:space="0" w:color="auto"/>
            </w:tcBorders>
            <w:shd w:val="clear" w:color="auto" w:fill="auto"/>
            <w:noWrap/>
            <w:vAlign w:val="bottom"/>
            <w:hideMark/>
          </w:tcPr>
          <w:p w:rsidR="002E6ACF" w:rsidRPr="00B40EEF" w:rsidRDefault="002E6ACF" w:rsidP="002E6ACF">
            <w:pPr>
              <w:suppressAutoHyphens w:val="0"/>
              <w:rPr>
                <w:sz w:val="20"/>
                <w:szCs w:val="20"/>
                <w:lang w:eastAsia="ru-RU"/>
              </w:rPr>
            </w:pPr>
            <w:r w:rsidRPr="00B40EEF">
              <w:rPr>
                <w:sz w:val="20"/>
                <w:szCs w:val="20"/>
                <w:lang w:eastAsia="ru-RU"/>
              </w:rPr>
              <w:t> </w:t>
            </w:r>
          </w:p>
        </w:tc>
        <w:tc>
          <w:tcPr>
            <w:tcW w:w="1637" w:type="dxa"/>
            <w:tcBorders>
              <w:top w:val="single" w:sz="12" w:space="0" w:color="auto"/>
              <w:left w:val="nil"/>
              <w:bottom w:val="single" w:sz="12" w:space="0" w:color="auto"/>
              <w:right w:val="single" w:sz="12" w:space="0" w:color="auto"/>
            </w:tcBorders>
            <w:shd w:val="clear" w:color="auto" w:fill="auto"/>
            <w:noWrap/>
            <w:vAlign w:val="bottom"/>
            <w:hideMark/>
          </w:tcPr>
          <w:p w:rsidR="002E6ACF" w:rsidRPr="00B40EEF" w:rsidRDefault="002E6ACF" w:rsidP="002E6ACF">
            <w:pPr>
              <w:suppressAutoHyphens w:val="0"/>
              <w:rPr>
                <w:sz w:val="20"/>
                <w:szCs w:val="20"/>
                <w:lang w:eastAsia="ru-RU"/>
              </w:rPr>
            </w:pPr>
            <w:r w:rsidRPr="00B40EEF">
              <w:rPr>
                <w:sz w:val="20"/>
                <w:szCs w:val="20"/>
                <w:lang w:eastAsia="ru-RU"/>
              </w:rPr>
              <w:t> </w:t>
            </w:r>
          </w:p>
        </w:tc>
        <w:tc>
          <w:tcPr>
            <w:tcW w:w="1727" w:type="dxa"/>
            <w:gridSpan w:val="3"/>
            <w:tcBorders>
              <w:top w:val="single" w:sz="12" w:space="0" w:color="auto"/>
              <w:left w:val="single" w:sz="8" w:space="0" w:color="auto"/>
              <w:bottom w:val="single" w:sz="12" w:space="0" w:color="auto"/>
              <w:right w:val="single" w:sz="12" w:space="0" w:color="auto"/>
            </w:tcBorders>
            <w:shd w:val="clear" w:color="auto" w:fill="auto"/>
            <w:noWrap/>
            <w:vAlign w:val="bottom"/>
            <w:hideMark/>
          </w:tcPr>
          <w:p w:rsidR="002E6ACF" w:rsidRPr="00B40EEF" w:rsidRDefault="002E6ACF" w:rsidP="002E6ACF">
            <w:pPr>
              <w:suppressAutoHyphens w:val="0"/>
              <w:rPr>
                <w:color w:val="FFFFFF"/>
                <w:sz w:val="20"/>
                <w:szCs w:val="20"/>
                <w:lang w:eastAsia="ru-RU"/>
              </w:rPr>
            </w:pPr>
            <w:r w:rsidRPr="00B40EEF">
              <w:rPr>
                <w:color w:val="FFFFFF"/>
                <w:sz w:val="20"/>
                <w:szCs w:val="20"/>
                <w:lang w:eastAsia="ru-RU"/>
              </w:rPr>
              <w:t>=B10/B$11</w:t>
            </w:r>
          </w:p>
        </w:tc>
      </w:tr>
      <w:tr w:rsidR="002E6ACF" w:rsidRPr="00B40EEF" w:rsidTr="004977FF">
        <w:trPr>
          <w:trHeight w:val="288"/>
          <w:jc w:val="center"/>
        </w:trPr>
        <w:tc>
          <w:tcPr>
            <w:tcW w:w="1076" w:type="dxa"/>
            <w:gridSpan w:val="3"/>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2E6ACF" w:rsidRPr="00B40EEF" w:rsidRDefault="002E6ACF" w:rsidP="002E6ACF">
            <w:pPr>
              <w:suppressAutoHyphens w:val="0"/>
              <w:rPr>
                <w:sz w:val="20"/>
                <w:szCs w:val="20"/>
                <w:lang w:eastAsia="ru-RU"/>
              </w:rPr>
            </w:pPr>
            <w:r w:rsidRPr="00B40EEF">
              <w:rPr>
                <w:sz w:val="20"/>
                <w:szCs w:val="20"/>
                <w:lang w:eastAsia="ru-RU"/>
              </w:rPr>
              <w:t>Итого</w:t>
            </w:r>
          </w:p>
        </w:tc>
        <w:tc>
          <w:tcPr>
            <w:tcW w:w="1727" w:type="dxa"/>
            <w:tcBorders>
              <w:top w:val="single" w:sz="12" w:space="0" w:color="auto"/>
              <w:left w:val="nil"/>
              <w:bottom w:val="single" w:sz="12" w:space="0" w:color="auto"/>
              <w:right w:val="single" w:sz="12" w:space="0" w:color="auto"/>
            </w:tcBorders>
            <w:shd w:val="clear" w:color="auto" w:fill="auto"/>
            <w:noWrap/>
            <w:vAlign w:val="bottom"/>
            <w:hideMark/>
          </w:tcPr>
          <w:p w:rsidR="002E6ACF" w:rsidRPr="00B40EEF" w:rsidRDefault="002E6ACF" w:rsidP="002E6ACF">
            <w:pPr>
              <w:suppressAutoHyphens w:val="0"/>
              <w:rPr>
                <w:color w:val="FFFFFF"/>
                <w:sz w:val="20"/>
                <w:szCs w:val="20"/>
                <w:lang w:eastAsia="ru-RU"/>
              </w:rPr>
            </w:pPr>
            <w:proofErr w:type="gramStart"/>
            <w:r w:rsidRPr="00B40EEF">
              <w:rPr>
                <w:color w:val="FFFFFF"/>
                <w:sz w:val="20"/>
                <w:szCs w:val="20"/>
                <w:lang w:eastAsia="ru-RU"/>
              </w:rPr>
              <w:t>=СУММ(B5:B10)</w:t>
            </w:r>
            <w:proofErr w:type="gramEnd"/>
          </w:p>
        </w:tc>
        <w:tc>
          <w:tcPr>
            <w:tcW w:w="2006" w:type="dxa"/>
            <w:tcBorders>
              <w:top w:val="single" w:sz="12" w:space="0" w:color="auto"/>
              <w:left w:val="nil"/>
              <w:bottom w:val="single" w:sz="12" w:space="0" w:color="auto"/>
              <w:right w:val="single" w:sz="12" w:space="0" w:color="auto"/>
            </w:tcBorders>
            <w:shd w:val="clear" w:color="auto" w:fill="auto"/>
            <w:noWrap/>
            <w:vAlign w:val="bottom"/>
            <w:hideMark/>
          </w:tcPr>
          <w:p w:rsidR="002E6ACF" w:rsidRPr="00B40EEF" w:rsidRDefault="002E6ACF" w:rsidP="002E6ACF">
            <w:pPr>
              <w:suppressAutoHyphens w:val="0"/>
              <w:rPr>
                <w:sz w:val="20"/>
                <w:szCs w:val="20"/>
                <w:lang w:eastAsia="ru-RU"/>
              </w:rPr>
            </w:pPr>
            <w:r w:rsidRPr="00B40EEF">
              <w:rPr>
                <w:sz w:val="20"/>
                <w:szCs w:val="20"/>
                <w:lang w:eastAsia="ru-RU"/>
              </w:rPr>
              <w:t> </w:t>
            </w:r>
          </w:p>
        </w:tc>
        <w:tc>
          <w:tcPr>
            <w:tcW w:w="1637" w:type="dxa"/>
            <w:tcBorders>
              <w:top w:val="single" w:sz="12" w:space="0" w:color="auto"/>
              <w:left w:val="nil"/>
              <w:bottom w:val="single" w:sz="12" w:space="0" w:color="auto"/>
              <w:right w:val="single" w:sz="12" w:space="0" w:color="auto"/>
            </w:tcBorders>
            <w:shd w:val="clear" w:color="auto" w:fill="auto"/>
            <w:noWrap/>
            <w:vAlign w:val="bottom"/>
            <w:hideMark/>
          </w:tcPr>
          <w:p w:rsidR="002E6ACF" w:rsidRPr="00B40EEF" w:rsidRDefault="002E6ACF" w:rsidP="002E6ACF">
            <w:pPr>
              <w:suppressAutoHyphens w:val="0"/>
              <w:rPr>
                <w:sz w:val="20"/>
                <w:szCs w:val="20"/>
                <w:lang w:eastAsia="ru-RU"/>
              </w:rPr>
            </w:pPr>
            <w:r w:rsidRPr="00B40EEF">
              <w:rPr>
                <w:sz w:val="20"/>
                <w:szCs w:val="20"/>
                <w:lang w:eastAsia="ru-RU"/>
              </w:rPr>
              <w:t> </w:t>
            </w:r>
          </w:p>
        </w:tc>
        <w:tc>
          <w:tcPr>
            <w:tcW w:w="1727" w:type="dxa"/>
            <w:gridSpan w:val="3"/>
            <w:tcBorders>
              <w:top w:val="single" w:sz="12" w:space="0" w:color="auto"/>
              <w:left w:val="single" w:sz="8" w:space="0" w:color="auto"/>
              <w:bottom w:val="single" w:sz="12" w:space="0" w:color="auto"/>
              <w:right w:val="single" w:sz="12" w:space="0" w:color="auto"/>
            </w:tcBorders>
            <w:shd w:val="clear" w:color="auto" w:fill="auto"/>
            <w:noWrap/>
            <w:vAlign w:val="bottom"/>
            <w:hideMark/>
          </w:tcPr>
          <w:p w:rsidR="002E6ACF" w:rsidRPr="00B40EEF" w:rsidRDefault="002E6ACF" w:rsidP="002E6ACF">
            <w:pPr>
              <w:suppressAutoHyphens w:val="0"/>
              <w:rPr>
                <w:color w:val="FFFFFF"/>
                <w:sz w:val="20"/>
                <w:szCs w:val="20"/>
                <w:lang w:eastAsia="ru-RU"/>
              </w:rPr>
            </w:pPr>
            <w:proofErr w:type="gramStart"/>
            <w:r w:rsidRPr="00B40EEF">
              <w:rPr>
                <w:color w:val="FFFFFF"/>
                <w:sz w:val="20"/>
                <w:szCs w:val="20"/>
                <w:lang w:eastAsia="ru-RU"/>
              </w:rPr>
              <w:t>=СУММ(E5:E10)</w:t>
            </w:r>
            <w:proofErr w:type="gramEnd"/>
          </w:p>
        </w:tc>
      </w:tr>
      <w:tr w:rsidR="002E6ACF" w:rsidRPr="00B40EEF" w:rsidTr="004977FF">
        <w:trPr>
          <w:trHeight w:val="276"/>
          <w:jc w:val="center"/>
        </w:trPr>
        <w:tc>
          <w:tcPr>
            <w:tcW w:w="1076" w:type="dxa"/>
            <w:gridSpan w:val="3"/>
            <w:tcBorders>
              <w:top w:val="single" w:sz="12" w:space="0" w:color="auto"/>
              <w:left w:val="nil"/>
              <w:bottom w:val="nil"/>
              <w:right w:val="nil"/>
            </w:tcBorders>
            <w:shd w:val="clear" w:color="auto" w:fill="auto"/>
            <w:noWrap/>
            <w:vAlign w:val="bottom"/>
            <w:hideMark/>
          </w:tcPr>
          <w:p w:rsidR="002E6ACF" w:rsidRPr="00B40EEF" w:rsidRDefault="00350324" w:rsidP="002E6ACF">
            <w:pPr>
              <w:suppressAutoHyphens w:val="0"/>
              <w:rPr>
                <w:sz w:val="20"/>
                <w:szCs w:val="20"/>
                <w:lang w:eastAsia="ru-RU"/>
              </w:rPr>
            </w:pPr>
            <w:r>
              <w:rPr>
                <w:sz w:val="20"/>
                <w:szCs w:val="20"/>
                <w:lang w:eastAsia="ru-RU"/>
              </w:rPr>
              <w:pict>
                <v:shape id="Диаграмма 1" o:spid="_x0000_s1097" type="#_x0000_t75" style="position:absolute;margin-left:5.4pt;margin-top:5.85pt;width:388.8pt;height:219.6pt;z-index:251663360;visibility:visible;mso-position-horizontal-relative:text;mso-position-vertical-relative:text" o:gfxdata="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">
                  <v:imagedata r:id="rId29" o:title=""/>
                  <o:lock v:ext="edit" aspectratio="f"/>
                </v:shape>
              </w:pict>
            </w:r>
          </w:p>
        </w:tc>
        <w:tc>
          <w:tcPr>
            <w:tcW w:w="1727" w:type="dxa"/>
            <w:tcBorders>
              <w:top w:val="single" w:sz="12" w:space="0" w:color="auto"/>
              <w:left w:val="nil"/>
              <w:bottom w:val="nil"/>
              <w:right w:val="nil"/>
            </w:tcBorders>
            <w:shd w:val="clear" w:color="auto" w:fill="auto"/>
            <w:noWrap/>
            <w:vAlign w:val="bottom"/>
            <w:hideMark/>
          </w:tcPr>
          <w:p w:rsidR="002E6ACF" w:rsidRPr="00B40EEF" w:rsidRDefault="002E6ACF" w:rsidP="002E6ACF">
            <w:pPr>
              <w:suppressAutoHyphens w:val="0"/>
              <w:rPr>
                <w:sz w:val="20"/>
                <w:szCs w:val="20"/>
                <w:lang w:eastAsia="ru-RU"/>
              </w:rPr>
            </w:pPr>
          </w:p>
        </w:tc>
        <w:tc>
          <w:tcPr>
            <w:tcW w:w="2006" w:type="dxa"/>
            <w:tcBorders>
              <w:top w:val="single" w:sz="12" w:space="0" w:color="auto"/>
              <w:left w:val="nil"/>
              <w:bottom w:val="nil"/>
              <w:right w:val="nil"/>
            </w:tcBorders>
            <w:shd w:val="clear" w:color="auto" w:fill="auto"/>
            <w:noWrap/>
            <w:vAlign w:val="bottom"/>
            <w:hideMark/>
          </w:tcPr>
          <w:p w:rsidR="002E6ACF" w:rsidRPr="00B40EEF" w:rsidRDefault="002E6ACF" w:rsidP="002E6ACF">
            <w:pPr>
              <w:suppressAutoHyphens w:val="0"/>
              <w:rPr>
                <w:sz w:val="20"/>
                <w:szCs w:val="20"/>
                <w:lang w:eastAsia="ru-RU"/>
              </w:rPr>
            </w:pPr>
          </w:p>
        </w:tc>
        <w:tc>
          <w:tcPr>
            <w:tcW w:w="1637" w:type="dxa"/>
            <w:tcBorders>
              <w:top w:val="single" w:sz="12" w:space="0" w:color="auto"/>
              <w:left w:val="nil"/>
              <w:bottom w:val="nil"/>
              <w:right w:val="nil"/>
            </w:tcBorders>
            <w:shd w:val="clear" w:color="auto" w:fill="auto"/>
            <w:noWrap/>
            <w:vAlign w:val="bottom"/>
            <w:hideMark/>
          </w:tcPr>
          <w:p w:rsidR="002E6ACF" w:rsidRPr="00B40EEF" w:rsidRDefault="002E6ACF" w:rsidP="002E6ACF">
            <w:pPr>
              <w:suppressAutoHyphens w:val="0"/>
              <w:rPr>
                <w:sz w:val="20"/>
                <w:szCs w:val="20"/>
                <w:lang w:eastAsia="ru-RU"/>
              </w:rPr>
            </w:pPr>
          </w:p>
        </w:tc>
        <w:tc>
          <w:tcPr>
            <w:tcW w:w="1727" w:type="dxa"/>
            <w:gridSpan w:val="3"/>
            <w:tcBorders>
              <w:top w:val="single" w:sz="12" w:space="0" w:color="auto"/>
              <w:left w:val="nil"/>
              <w:bottom w:val="nil"/>
              <w:right w:val="nil"/>
            </w:tcBorders>
            <w:shd w:val="clear" w:color="auto" w:fill="auto"/>
            <w:noWrap/>
            <w:vAlign w:val="bottom"/>
            <w:hideMark/>
          </w:tcPr>
          <w:p w:rsidR="002E6ACF" w:rsidRPr="00B40EEF" w:rsidRDefault="002E6ACF" w:rsidP="002E6ACF">
            <w:pPr>
              <w:suppressAutoHyphens w:val="0"/>
              <w:rPr>
                <w:sz w:val="20"/>
                <w:szCs w:val="20"/>
                <w:lang w:eastAsia="ru-RU"/>
              </w:rPr>
            </w:pPr>
          </w:p>
        </w:tc>
      </w:tr>
      <w:tr w:rsidR="002E6ACF" w:rsidRPr="00B40EEF" w:rsidTr="004977FF">
        <w:trPr>
          <w:trHeight w:val="264"/>
          <w:jc w:val="center"/>
        </w:trPr>
        <w:tc>
          <w:tcPr>
            <w:tcW w:w="1076" w:type="dxa"/>
            <w:gridSpan w:val="3"/>
            <w:tcBorders>
              <w:top w:val="nil"/>
              <w:left w:val="nil"/>
              <w:bottom w:val="nil"/>
              <w:right w:val="nil"/>
            </w:tcBorders>
            <w:shd w:val="clear" w:color="auto" w:fill="auto"/>
            <w:noWrap/>
            <w:vAlign w:val="bottom"/>
            <w:hideMark/>
          </w:tcPr>
          <w:p w:rsidR="002E6ACF" w:rsidRPr="00B40EEF" w:rsidRDefault="002E6ACF" w:rsidP="002E6ACF">
            <w:pPr>
              <w:suppressAutoHyphens w:val="0"/>
              <w:rPr>
                <w:sz w:val="20"/>
                <w:szCs w:val="20"/>
                <w:lang w:eastAsia="ru-RU"/>
              </w:rPr>
            </w:pPr>
          </w:p>
        </w:tc>
        <w:tc>
          <w:tcPr>
            <w:tcW w:w="1727" w:type="dxa"/>
            <w:tcBorders>
              <w:top w:val="nil"/>
              <w:left w:val="nil"/>
              <w:bottom w:val="nil"/>
              <w:right w:val="nil"/>
            </w:tcBorders>
            <w:shd w:val="clear" w:color="auto" w:fill="auto"/>
            <w:noWrap/>
            <w:vAlign w:val="bottom"/>
            <w:hideMark/>
          </w:tcPr>
          <w:p w:rsidR="002E6ACF" w:rsidRPr="00B40EEF" w:rsidRDefault="002E6ACF" w:rsidP="002E6ACF">
            <w:pPr>
              <w:suppressAutoHyphens w:val="0"/>
              <w:rPr>
                <w:sz w:val="20"/>
                <w:szCs w:val="20"/>
                <w:lang w:eastAsia="ru-RU"/>
              </w:rPr>
            </w:pPr>
          </w:p>
        </w:tc>
        <w:tc>
          <w:tcPr>
            <w:tcW w:w="2006" w:type="dxa"/>
            <w:tcBorders>
              <w:top w:val="nil"/>
              <w:left w:val="nil"/>
              <w:bottom w:val="nil"/>
              <w:right w:val="nil"/>
            </w:tcBorders>
            <w:shd w:val="clear" w:color="auto" w:fill="auto"/>
            <w:noWrap/>
            <w:vAlign w:val="bottom"/>
            <w:hideMark/>
          </w:tcPr>
          <w:p w:rsidR="002E6ACF" w:rsidRPr="00B40EEF" w:rsidRDefault="002E6ACF" w:rsidP="002E6ACF">
            <w:pPr>
              <w:suppressAutoHyphens w:val="0"/>
              <w:rPr>
                <w:sz w:val="20"/>
                <w:szCs w:val="20"/>
                <w:lang w:eastAsia="ru-RU"/>
              </w:rPr>
            </w:pPr>
          </w:p>
        </w:tc>
        <w:tc>
          <w:tcPr>
            <w:tcW w:w="1637" w:type="dxa"/>
            <w:tcBorders>
              <w:top w:val="nil"/>
              <w:left w:val="nil"/>
              <w:bottom w:val="nil"/>
              <w:right w:val="nil"/>
            </w:tcBorders>
            <w:shd w:val="clear" w:color="auto" w:fill="auto"/>
            <w:noWrap/>
            <w:vAlign w:val="bottom"/>
            <w:hideMark/>
          </w:tcPr>
          <w:p w:rsidR="002E6ACF" w:rsidRPr="00B40EEF" w:rsidRDefault="002E6ACF" w:rsidP="002E6ACF">
            <w:pPr>
              <w:suppressAutoHyphens w:val="0"/>
              <w:rPr>
                <w:sz w:val="20"/>
                <w:szCs w:val="20"/>
                <w:lang w:eastAsia="ru-RU"/>
              </w:rPr>
            </w:pPr>
          </w:p>
        </w:tc>
        <w:tc>
          <w:tcPr>
            <w:tcW w:w="1727" w:type="dxa"/>
            <w:gridSpan w:val="3"/>
            <w:tcBorders>
              <w:top w:val="nil"/>
              <w:left w:val="nil"/>
              <w:bottom w:val="nil"/>
              <w:right w:val="nil"/>
            </w:tcBorders>
            <w:shd w:val="clear" w:color="auto" w:fill="auto"/>
            <w:noWrap/>
            <w:vAlign w:val="bottom"/>
            <w:hideMark/>
          </w:tcPr>
          <w:p w:rsidR="002E6ACF" w:rsidRPr="00B40EEF" w:rsidRDefault="002E6ACF" w:rsidP="002E6ACF">
            <w:pPr>
              <w:suppressAutoHyphens w:val="0"/>
              <w:rPr>
                <w:sz w:val="20"/>
                <w:szCs w:val="20"/>
                <w:lang w:eastAsia="ru-RU"/>
              </w:rPr>
            </w:pPr>
          </w:p>
        </w:tc>
      </w:tr>
      <w:tr w:rsidR="002E6ACF" w:rsidRPr="00B40EEF" w:rsidTr="004977FF">
        <w:trPr>
          <w:trHeight w:val="264"/>
          <w:jc w:val="center"/>
        </w:trPr>
        <w:tc>
          <w:tcPr>
            <w:tcW w:w="1076" w:type="dxa"/>
            <w:gridSpan w:val="3"/>
            <w:tcBorders>
              <w:top w:val="nil"/>
              <w:left w:val="nil"/>
              <w:bottom w:val="nil"/>
              <w:right w:val="nil"/>
            </w:tcBorders>
            <w:shd w:val="clear" w:color="auto" w:fill="auto"/>
            <w:noWrap/>
            <w:vAlign w:val="bottom"/>
            <w:hideMark/>
          </w:tcPr>
          <w:p w:rsidR="002E6ACF" w:rsidRPr="00B40EEF" w:rsidRDefault="002E6ACF" w:rsidP="002E6ACF">
            <w:pPr>
              <w:suppressAutoHyphens w:val="0"/>
              <w:rPr>
                <w:sz w:val="20"/>
                <w:szCs w:val="20"/>
                <w:lang w:eastAsia="ru-RU"/>
              </w:rPr>
            </w:pPr>
          </w:p>
          <w:tbl>
            <w:tblPr>
              <w:tblW w:w="0" w:type="auto"/>
              <w:tblCellSpacing w:w="0" w:type="dxa"/>
              <w:tblCellMar>
                <w:left w:w="0" w:type="dxa"/>
                <w:right w:w="0" w:type="dxa"/>
              </w:tblCellMar>
              <w:tblLook w:val="04A0"/>
            </w:tblPr>
            <w:tblGrid>
              <w:gridCol w:w="860"/>
            </w:tblGrid>
            <w:tr w:rsidR="002E6ACF" w:rsidRPr="00B40EEF">
              <w:trPr>
                <w:trHeight w:val="264"/>
                <w:tblCellSpacing w:w="0" w:type="dxa"/>
              </w:trPr>
              <w:tc>
                <w:tcPr>
                  <w:tcW w:w="860" w:type="dxa"/>
                  <w:tcBorders>
                    <w:top w:val="nil"/>
                    <w:left w:val="nil"/>
                    <w:bottom w:val="nil"/>
                    <w:right w:val="nil"/>
                  </w:tcBorders>
                  <w:shd w:val="clear" w:color="auto" w:fill="auto"/>
                  <w:noWrap/>
                  <w:vAlign w:val="bottom"/>
                  <w:hideMark/>
                </w:tcPr>
                <w:p w:rsidR="002E6ACF" w:rsidRPr="00B40EEF" w:rsidRDefault="002E6ACF" w:rsidP="002E6ACF">
                  <w:pPr>
                    <w:suppressAutoHyphens w:val="0"/>
                    <w:rPr>
                      <w:sz w:val="20"/>
                      <w:szCs w:val="20"/>
                      <w:lang w:eastAsia="ru-RU"/>
                    </w:rPr>
                  </w:pPr>
                </w:p>
              </w:tc>
            </w:tr>
          </w:tbl>
          <w:p w:rsidR="002E6ACF" w:rsidRPr="00B40EEF" w:rsidRDefault="002E6ACF" w:rsidP="002E6ACF">
            <w:pPr>
              <w:suppressAutoHyphens w:val="0"/>
              <w:rPr>
                <w:sz w:val="20"/>
                <w:szCs w:val="20"/>
                <w:lang w:eastAsia="ru-RU"/>
              </w:rPr>
            </w:pPr>
          </w:p>
        </w:tc>
        <w:tc>
          <w:tcPr>
            <w:tcW w:w="1727" w:type="dxa"/>
            <w:tcBorders>
              <w:top w:val="nil"/>
              <w:left w:val="nil"/>
              <w:bottom w:val="nil"/>
              <w:right w:val="nil"/>
            </w:tcBorders>
            <w:shd w:val="clear" w:color="auto" w:fill="auto"/>
            <w:noWrap/>
            <w:vAlign w:val="bottom"/>
            <w:hideMark/>
          </w:tcPr>
          <w:p w:rsidR="002E6ACF" w:rsidRPr="00B40EEF" w:rsidRDefault="002E6ACF" w:rsidP="002E6ACF">
            <w:pPr>
              <w:suppressAutoHyphens w:val="0"/>
              <w:rPr>
                <w:sz w:val="20"/>
                <w:szCs w:val="20"/>
                <w:lang w:eastAsia="ru-RU"/>
              </w:rPr>
            </w:pPr>
          </w:p>
        </w:tc>
        <w:tc>
          <w:tcPr>
            <w:tcW w:w="2006" w:type="dxa"/>
            <w:tcBorders>
              <w:top w:val="nil"/>
              <w:left w:val="nil"/>
              <w:bottom w:val="nil"/>
              <w:right w:val="nil"/>
            </w:tcBorders>
            <w:shd w:val="clear" w:color="auto" w:fill="auto"/>
            <w:noWrap/>
            <w:vAlign w:val="bottom"/>
            <w:hideMark/>
          </w:tcPr>
          <w:p w:rsidR="002E6ACF" w:rsidRPr="00B40EEF" w:rsidRDefault="002E6ACF" w:rsidP="002E6ACF">
            <w:pPr>
              <w:suppressAutoHyphens w:val="0"/>
              <w:rPr>
                <w:sz w:val="20"/>
                <w:szCs w:val="20"/>
                <w:lang w:eastAsia="ru-RU"/>
              </w:rPr>
            </w:pPr>
          </w:p>
        </w:tc>
        <w:tc>
          <w:tcPr>
            <w:tcW w:w="1637" w:type="dxa"/>
            <w:tcBorders>
              <w:top w:val="nil"/>
              <w:left w:val="nil"/>
              <w:bottom w:val="nil"/>
              <w:right w:val="nil"/>
            </w:tcBorders>
            <w:shd w:val="clear" w:color="auto" w:fill="auto"/>
            <w:noWrap/>
            <w:vAlign w:val="bottom"/>
            <w:hideMark/>
          </w:tcPr>
          <w:p w:rsidR="002E6ACF" w:rsidRPr="00B40EEF" w:rsidRDefault="002E6ACF" w:rsidP="002E6ACF">
            <w:pPr>
              <w:suppressAutoHyphens w:val="0"/>
              <w:rPr>
                <w:sz w:val="20"/>
                <w:szCs w:val="20"/>
                <w:lang w:eastAsia="ru-RU"/>
              </w:rPr>
            </w:pPr>
          </w:p>
        </w:tc>
        <w:tc>
          <w:tcPr>
            <w:tcW w:w="1727" w:type="dxa"/>
            <w:gridSpan w:val="3"/>
            <w:tcBorders>
              <w:top w:val="nil"/>
              <w:left w:val="nil"/>
              <w:bottom w:val="nil"/>
              <w:right w:val="nil"/>
            </w:tcBorders>
            <w:shd w:val="clear" w:color="auto" w:fill="auto"/>
            <w:noWrap/>
            <w:vAlign w:val="bottom"/>
            <w:hideMark/>
          </w:tcPr>
          <w:p w:rsidR="002E6ACF" w:rsidRPr="00B40EEF" w:rsidRDefault="002E6ACF" w:rsidP="002E6ACF">
            <w:pPr>
              <w:suppressAutoHyphens w:val="0"/>
              <w:rPr>
                <w:sz w:val="20"/>
                <w:szCs w:val="20"/>
                <w:lang w:eastAsia="ru-RU"/>
              </w:rPr>
            </w:pPr>
          </w:p>
        </w:tc>
      </w:tr>
      <w:tr w:rsidR="002E6ACF" w:rsidRPr="00B40EEF" w:rsidTr="004977FF">
        <w:trPr>
          <w:trHeight w:val="885"/>
          <w:jc w:val="center"/>
        </w:trPr>
        <w:tc>
          <w:tcPr>
            <w:tcW w:w="1076" w:type="dxa"/>
            <w:gridSpan w:val="3"/>
            <w:tcBorders>
              <w:top w:val="nil"/>
              <w:left w:val="nil"/>
              <w:bottom w:val="nil"/>
              <w:right w:val="nil"/>
            </w:tcBorders>
            <w:shd w:val="clear" w:color="auto" w:fill="auto"/>
            <w:noWrap/>
            <w:vAlign w:val="bottom"/>
            <w:hideMark/>
          </w:tcPr>
          <w:p w:rsidR="002E6ACF" w:rsidRPr="00B40EEF" w:rsidRDefault="002E6ACF" w:rsidP="002E6ACF">
            <w:pPr>
              <w:suppressAutoHyphens w:val="0"/>
              <w:rPr>
                <w:sz w:val="20"/>
                <w:szCs w:val="20"/>
                <w:lang w:eastAsia="ru-RU"/>
              </w:rPr>
            </w:pPr>
          </w:p>
        </w:tc>
        <w:tc>
          <w:tcPr>
            <w:tcW w:w="1727" w:type="dxa"/>
            <w:tcBorders>
              <w:top w:val="nil"/>
              <w:left w:val="nil"/>
              <w:bottom w:val="nil"/>
              <w:right w:val="nil"/>
            </w:tcBorders>
            <w:shd w:val="clear" w:color="auto" w:fill="auto"/>
            <w:vAlign w:val="bottom"/>
            <w:hideMark/>
          </w:tcPr>
          <w:p w:rsidR="002E6ACF" w:rsidRPr="00B40EEF" w:rsidRDefault="002E6ACF" w:rsidP="002E6ACF">
            <w:pPr>
              <w:suppressAutoHyphens w:val="0"/>
              <w:rPr>
                <w:sz w:val="20"/>
                <w:szCs w:val="20"/>
                <w:lang w:eastAsia="ru-RU"/>
              </w:rPr>
            </w:pPr>
          </w:p>
        </w:tc>
        <w:tc>
          <w:tcPr>
            <w:tcW w:w="2006" w:type="dxa"/>
            <w:tcBorders>
              <w:top w:val="nil"/>
              <w:left w:val="nil"/>
              <w:bottom w:val="nil"/>
              <w:right w:val="nil"/>
            </w:tcBorders>
            <w:shd w:val="clear" w:color="auto" w:fill="auto"/>
            <w:noWrap/>
            <w:vAlign w:val="bottom"/>
            <w:hideMark/>
          </w:tcPr>
          <w:p w:rsidR="002E6ACF" w:rsidRPr="00B40EEF" w:rsidRDefault="002E6ACF" w:rsidP="002E6ACF">
            <w:pPr>
              <w:suppressAutoHyphens w:val="0"/>
              <w:rPr>
                <w:sz w:val="20"/>
                <w:szCs w:val="20"/>
                <w:lang w:eastAsia="ru-RU"/>
              </w:rPr>
            </w:pPr>
          </w:p>
        </w:tc>
        <w:tc>
          <w:tcPr>
            <w:tcW w:w="1637" w:type="dxa"/>
            <w:tcBorders>
              <w:top w:val="nil"/>
              <w:left w:val="nil"/>
              <w:bottom w:val="nil"/>
              <w:right w:val="nil"/>
            </w:tcBorders>
            <w:shd w:val="clear" w:color="auto" w:fill="auto"/>
            <w:noWrap/>
            <w:vAlign w:val="bottom"/>
            <w:hideMark/>
          </w:tcPr>
          <w:p w:rsidR="002E6ACF" w:rsidRPr="00B40EEF" w:rsidRDefault="002E6ACF" w:rsidP="002E6ACF">
            <w:pPr>
              <w:suppressAutoHyphens w:val="0"/>
              <w:rPr>
                <w:sz w:val="20"/>
                <w:szCs w:val="20"/>
                <w:lang w:eastAsia="ru-RU"/>
              </w:rPr>
            </w:pPr>
          </w:p>
        </w:tc>
        <w:tc>
          <w:tcPr>
            <w:tcW w:w="1727" w:type="dxa"/>
            <w:gridSpan w:val="3"/>
            <w:tcBorders>
              <w:top w:val="nil"/>
              <w:left w:val="nil"/>
              <w:bottom w:val="nil"/>
              <w:right w:val="nil"/>
            </w:tcBorders>
            <w:shd w:val="clear" w:color="auto" w:fill="auto"/>
            <w:noWrap/>
            <w:vAlign w:val="bottom"/>
            <w:hideMark/>
          </w:tcPr>
          <w:p w:rsidR="002E6ACF" w:rsidRPr="00B40EEF" w:rsidRDefault="002E6ACF" w:rsidP="002E6ACF">
            <w:pPr>
              <w:suppressAutoHyphens w:val="0"/>
              <w:rPr>
                <w:sz w:val="20"/>
                <w:szCs w:val="20"/>
                <w:lang w:eastAsia="ru-RU"/>
              </w:rPr>
            </w:pPr>
          </w:p>
        </w:tc>
      </w:tr>
      <w:tr w:rsidR="002E6ACF" w:rsidRPr="00B40EEF" w:rsidTr="004977FF">
        <w:trPr>
          <w:trHeight w:val="1095"/>
          <w:jc w:val="center"/>
        </w:trPr>
        <w:tc>
          <w:tcPr>
            <w:tcW w:w="1076" w:type="dxa"/>
            <w:gridSpan w:val="3"/>
            <w:tcBorders>
              <w:top w:val="nil"/>
              <w:left w:val="nil"/>
              <w:bottom w:val="nil"/>
              <w:right w:val="nil"/>
            </w:tcBorders>
            <w:shd w:val="clear" w:color="auto" w:fill="auto"/>
            <w:noWrap/>
            <w:vAlign w:val="bottom"/>
            <w:hideMark/>
          </w:tcPr>
          <w:p w:rsidR="002E6ACF" w:rsidRPr="00B40EEF" w:rsidRDefault="002E6ACF" w:rsidP="002E6ACF">
            <w:pPr>
              <w:suppressAutoHyphens w:val="0"/>
              <w:rPr>
                <w:sz w:val="20"/>
                <w:szCs w:val="20"/>
                <w:lang w:eastAsia="ru-RU"/>
              </w:rPr>
            </w:pPr>
          </w:p>
        </w:tc>
        <w:tc>
          <w:tcPr>
            <w:tcW w:w="1727" w:type="dxa"/>
            <w:tcBorders>
              <w:top w:val="nil"/>
              <w:left w:val="nil"/>
              <w:bottom w:val="nil"/>
              <w:right w:val="nil"/>
            </w:tcBorders>
            <w:shd w:val="clear" w:color="auto" w:fill="auto"/>
            <w:vAlign w:val="bottom"/>
            <w:hideMark/>
          </w:tcPr>
          <w:p w:rsidR="002E6ACF" w:rsidRPr="00B40EEF" w:rsidRDefault="002E6ACF" w:rsidP="002E6ACF">
            <w:pPr>
              <w:suppressAutoHyphens w:val="0"/>
              <w:rPr>
                <w:sz w:val="20"/>
                <w:szCs w:val="20"/>
                <w:lang w:eastAsia="ru-RU"/>
              </w:rPr>
            </w:pPr>
          </w:p>
        </w:tc>
        <w:tc>
          <w:tcPr>
            <w:tcW w:w="2006" w:type="dxa"/>
            <w:tcBorders>
              <w:top w:val="nil"/>
              <w:left w:val="nil"/>
              <w:bottom w:val="nil"/>
              <w:right w:val="nil"/>
            </w:tcBorders>
            <w:shd w:val="clear" w:color="auto" w:fill="auto"/>
            <w:noWrap/>
            <w:vAlign w:val="bottom"/>
            <w:hideMark/>
          </w:tcPr>
          <w:p w:rsidR="002E6ACF" w:rsidRPr="00B40EEF" w:rsidRDefault="002E6ACF" w:rsidP="002E6ACF">
            <w:pPr>
              <w:suppressAutoHyphens w:val="0"/>
              <w:rPr>
                <w:sz w:val="20"/>
                <w:szCs w:val="20"/>
                <w:lang w:eastAsia="ru-RU"/>
              </w:rPr>
            </w:pPr>
          </w:p>
        </w:tc>
        <w:tc>
          <w:tcPr>
            <w:tcW w:w="1637" w:type="dxa"/>
            <w:tcBorders>
              <w:top w:val="nil"/>
              <w:left w:val="nil"/>
              <w:bottom w:val="nil"/>
              <w:right w:val="nil"/>
            </w:tcBorders>
            <w:shd w:val="clear" w:color="auto" w:fill="auto"/>
            <w:noWrap/>
            <w:vAlign w:val="bottom"/>
            <w:hideMark/>
          </w:tcPr>
          <w:p w:rsidR="002E6ACF" w:rsidRPr="00B40EEF" w:rsidRDefault="002E6ACF" w:rsidP="002E6ACF">
            <w:pPr>
              <w:suppressAutoHyphens w:val="0"/>
              <w:rPr>
                <w:sz w:val="20"/>
                <w:szCs w:val="20"/>
                <w:lang w:eastAsia="ru-RU"/>
              </w:rPr>
            </w:pPr>
          </w:p>
        </w:tc>
        <w:tc>
          <w:tcPr>
            <w:tcW w:w="1727" w:type="dxa"/>
            <w:gridSpan w:val="3"/>
            <w:tcBorders>
              <w:top w:val="nil"/>
              <w:left w:val="nil"/>
              <w:bottom w:val="nil"/>
              <w:right w:val="nil"/>
            </w:tcBorders>
            <w:shd w:val="clear" w:color="auto" w:fill="auto"/>
            <w:noWrap/>
            <w:vAlign w:val="bottom"/>
            <w:hideMark/>
          </w:tcPr>
          <w:p w:rsidR="002E6ACF" w:rsidRPr="00B40EEF" w:rsidRDefault="002E6ACF" w:rsidP="002E6ACF">
            <w:pPr>
              <w:suppressAutoHyphens w:val="0"/>
              <w:rPr>
                <w:sz w:val="20"/>
                <w:szCs w:val="20"/>
                <w:lang w:eastAsia="ru-RU"/>
              </w:rPr>
            </w:pPr>
          </w:p>
        </w:tc>
      </w:tr>
      <w:tr w:rsidR="002E6ACF" w:rsidRPr="00B40EEF" w:rsidTr="004977FF">
        <w:trPr>
          <w:trHeight w:val="555"/>
          <w:jc w:val="center"/>
        </w:trPr>
        <w:tc>
          <w:tcPr>
            <w:tcW w:w="1076" w:type="dxa"/>
            <w:gridSpan w:val="3"/>
            <w:tcBorders>
              <w:top w:val="nil"/>
              <w:left w:val="nil"/>
              <w:bottom w:val="nil"/>
              <w:right w:val="nil"/>
            </w:tcBorders>
            <w:shd w:val="clear" w:color="auto" w:fill="auto"/>
            <w:noWrap/>
            <w:vAlign w:val="bottom"/>
            <w:hideMark/>
          </w:tcPr>
          <w:p w:rsidR="002E6ACF" w:rsidRPr="00B40EEF" w:rsidRDefault="002E6ACF" w:rsidP="002E6ACF">
            <w:pPr>
              <w:suppressAutoHyphens w:val="0"/>
              <w:rPr>
                <w:sz w:val="20"/>
                <w:szCs w:val="20"/>
                <w:lang w:eastAsia="ru-RU"/>
              </w:rPr>
            </w:pPr>
          </w:p>
        </w:tc>
        <w:tc>
          <w:tcPr>
            <w:tcW w:w="1727" w:type="dxa"/>
            <w:tcBorders>
              <w:top w:val="nil"/>
              <w:left w:val="nil"/>
              <w:bottom w:val="nil"/>
              <w:right w:val="nil"/>
            </w:tcBorders>
            <w:shd w:val="clear" w:color="auto" w:fill="auto"/>
            <w:vAlign w:val="bottom"/>
            <w:hideMark/>
          </w:tcPr>
          <w:p w:rsidR="002E6ACF" w:rsidRPr="00B40EEF" w:rsidRDefault="002E6ACF" w:rsidP="002E6ACF">
            <w:pPr>
              <w:suppressAutoHyphens w:val="0"/>
              <w:rPr>
                <w:sz w:val="20"/>
                <w:szCs w:val="20"/>
                <w:lang w:eastAsia="ru-RU"/>
              </w:rPr>
            </w:pPr>
          </w:p>
        </w:tc>
        <w:tc>
          <w:tcPr>
            <w:tcW w:w="2006" w:type="dxa"/>
            <w:tcBorders>
              <w:top w:val="nil"/>
              <w:left w:val="nil"/>
              <w:bottom w:val="nil"/>
              <w:right w:val="nil"/>
            </w:tcBorders>
            <w:shd w:val="clear" w:color="auto" w:fill="auto"/>
            <w:noWrap/>
            <w:vAlign w:val="bottom"/>
            <w:hideMark/>
          </w:tcPr>
          <w:p w:rsidR="002E6ACF" w:rsidRPr="00B40EEF" w:rsidRDefault="002E6ACF" w:rsidP="002E6ACF">
            <w:pPr>
              <w:suppressAutoHyphens w:val="0"/>
              <w:rPr>
                <w:sz w:val="20"/>
                <w:szCs w:val="20"/>
                <w:lang w:eastAsia="ru-RU"/>
              </w:rPr>
            </w:pPr>
          </w:p>
        </w:tc>
        <w:tc>
          <w:tcPr>
            <w:tcW w:w="1637" w:type="dxa"/>
            <w:tcBorders>
              <w:top w:val="nil"/>
              <w:left w:val="nil"/>
              <w:bottom w:val="nil"/>
              <w:right w:val="nil"/>
            </w:tcBorders>
            <w:shd w:val="clear" w:color="auto" w:fill="auto"/>
            <w:noWrap/>
            <w:vAlign w:val="bottom"/>
            <w:hideMark/>
          </w:tcPr>
          <w:p w:rsidR="002E6ACF" w:rsidRPr="00B40EEF" w:rsidRDefault="002E6ACF" w:rsidP="002E6ACF">
            <w:pPr>
              <w:suppressAutoHyphens w:val="0"/>
              <w:rPr>
                <w:sz w:val="20"/>
                <w:szCs w:val="20"/>
                <w:lang w:eastAsia="ru-RU"/>
              </w:rPr>
            </w:pPr>
          </w:p>
        </w:tc>
        <w:tc>
          <w:tcPr>
            <w:tcW w:w="1727" w:type="dxa"/>
            <w:gridSpan w:val="3"/>
            <w:tcBorders>
              <w:top w:val="nil"/>
              <w:left w:val="nil"/>
              <w:bottom w:val="nil"/>
              <w:right w:val="nil"/>
            </w:tcBorders>
            <w:shd w:val="clear" w:color="auto" w:fill="auto"/>
            <w:noWrap/>
            <w:vAlign w:val="bottom"/>
            <w:hideMark/>
          </w:tcPr>
          <w:p w:rsidR="002E6ACF" w:rsidRPr="00B40EEF" w:rsidRDefault="002E6ACF" w:rsidP="002E6ACF">
            <w:pPr>
              <w:suppressAutoHyphens w:val="0"/>
              <w:rPr>
                <w:sz w:val="20"/>
                <w:szCs w:val="20"/>
                <w:lang w:eastAsia="ru-RU"/>
              </w:rPr>
            </w:pPr>
          </w:p>
        </w:tc>
      </w:tr>
      <w:tr w:rsidR="002E6ACF" w:rsidRPr="00B40EEF" w:rsidTr="004977FF">
        <w:trPr>
          <w:trHeight w:val="264"/>
          <w:jc w:val="center"/>
        </w:trPr>
        <w:tc>
          <w:tcPr>
            <w:tcW w:w="1076" w:type="dxa"/>
            <w:gridSpan w:val="3"/>
            <w:tcBorders>
              <w:top w:val="nil"/>
              <w:left w:val="nil"/>
              <w:bottom w:val="nil"/>
              <w:right w:val="nil"/>
            </w:tcBorders>
            <w:shd w:val="clear" w:color="auto" w:fill="auto"/>
            <w:noWrap/>
            <w:vAlign w:val="bottom"/>
            <w:hideMark/>
          </w:tcPr>
          <w:p w:rsidR="002E6ACF" w:rsidRPr="00B40EEF" w:rsidRDefault="002E6ACF" w:rsidP="002E6ACF">
            <w:pPr>
              <w:suppressAutoHyphens w:val="0"/>
              <w:rPr>
                <w:sz w:val="20"/>
                <w:szCs w:val="20"/>
                <w:lang w:eastAsia="ru-RU"/>
              </w:rPr>
            </w:pPr>
          </w:p>
        </w:tc>
        <w:tc>
          <w:tcPr>
            <w:tcW w:w="1727" w:type="dxa"/>
            <w:tcBorders>
              <w:top w:val="nil"/>
              <w:left w:val="nil"/>
              <w:bottom w:val="nil"/>
              <w:right w:val="nil"/>
            </w:tcBorders>
            <w:shd w:val="clear" w:color="auto" w:fill="auto"/>
            <w:noWrap/>
            <w:vAlign w:val="bottom"/>
            <w:hideMark/>
          </w:tcPr>
          <w:p w:rsidR="002E6ACF" w:rsidRPr="00B40EEF" w:rsidRDefault="002E6ACF" w:rsidP="002E6ACF">
            <w:pPr>
              <w:suppressAutoHyphens w:val="0"/>
              <w:rPr>
                <w:sz w:val="20"/>
                <w:szCs w:val="20"/>
                <w:lang w:eastAsia="ru-RU"/>
              </w:rPr>
            </w:pPr>
          </w:p>
        </w:tc>
        <w:tc>
          <w:tcPr>
            <w:tcW w:w="2006" w:type="dxa"/>
            <w:tcBorders>
              <w:top w:val="nil"/>
              <w:left w:val="nil"/>
              <w:bottom w:val="nil"/>
              <w:right w:val="nil"/>
            </w:tcBorders>
            <w:shd w:val="clear" w:color="auto" w:fill="auto"/>
            <w:noWrap/>
            <w:vAlign w:val="bottom"/>
            <w:hideMark/>
          </w:tcPr>
          <w:p w:rsidR="002E6ACF" w:rsidRPr="00B40EEF" w:rsidRDefault="002E6ACF" w:rsidP="002E6ACF">
            <w:pPr>
              <w:suppressAutoHyphens w:val="0"/>
              <w:rPr>
                <w:sz w:val="20"/>
                <w:szCs w:val="20"/>
                <w:lang w:eastAsia="ru-RU"/>
              </w:rPr>
            </w:pPr>
          </w:p>
        </w:tc>
        <w:tc>
          <w:tcPr>
            <w:tcW w:w="1637" w:type="dxa"/>
            <w:tcBorders>
              <w:top w:val="nil"/>
              <w:left w:val="nil"/>
              <w:bottom w:val="nil"/>
              <w:right w:val="nil"/>
            </w:tcBorders>
            <w:shd w:val="clear" w:color="auto" w:fill="auto"/>
            <w:noWrap/>
            <w:vAlign w:val="bottom"/>
            <w:hideMark/>
          </w:tcPr>
          <w:p w:rsidR="002E6ACF" w:rsidRPr="00B40EEF" w:rsidRDefault="002E6ACF" w:rsidP="002E6ACF">
            <w:pPr>
              <w:suppressAutoHyphens w:val="0"/>
              <w:rPr>
                <w:sz w:val="20"/>
                <w:szCs w:val="20"/>
                <w:lang w:eastAsia="ru-RU"/>
              </w:rPr>
            </w:pPr>
          </w:p>
        </w:tc>
        <w:tc>
          <w:tcPr>
            <w:tcW w:w="1727" w:type="dxa"/>
            <w:gridSpan w:val="3"/>
            <w:tcBorders>
              <w:top w:val="nil"/>
              <w:left w:val="nil"/>
              <w:bottom w:val="nil"/>
              <w:right w:val="nil"/>
            </w:tcBorders>
            <w:shd w:val="clear" w:color="auto" w:fill="auto"/>
            <w:noWrap/>
            <w:vAlign w:val="bottom"/>
            <w:hideMark/>
          </w:tcPr>
          <w:p w:rsidR="002E6ACF" w:rsidRPr="00B40EEF" w:rsidRDefault="002E6ACF" w:rsidP="002E6ACF">
            <w:pPr>
              <w:suppressAutoHyphens w:val="0"/>
              <w:rPr>
                <w:sz w:val="20"/>
                <w:szCs w:val="20"/>
                <w:lang w:eastAsia="ru-RU"/>
              </w:rPr>
            </w:pPr>
          </w:p>
        </w:tc>
      </w:tr>
      <w:tr w:rsidR="002E6ACF" w:rsidRPr="00B40EEF" w:rsidTr="004977FF">
        <w:trPr>
          <w:trHeight w:val="264"/>
          <w:jc w:val="center"/>
        </w:trPr>
        <w:tc>
          <w:tcPr>
            <w:tcW w:w="1076" w:type="dxa"/>
            <w:gridSpan w:val="3"/>
            <w:tcBorders>
              <w:top w:val="nil"/>
              <w:left w:val="nil"/>
              <w:bottom w:val="nil"/>
              <w:right w:val="nil"/>
            </w:tcBorders>
            <w:shd w:val="clear" w:color="auto" w:fill="auto"/>
            <w:noWrap/>
            <w:vAlign w:val="bottom"/>
            <w:hideMark/>
          </w:tcPr>
          <w:p w:rsidR="002E6ACF" w:rsidRPr="00B40EEF" w:rsidRDefault="002E6ACF" w:rsidP="002E6ACF">
            <w:pPr>
              <w:suppressAutoHyphens w:val="0"/>
              <w:rPr>
                <w:sz w:val="20"/>
                <w:szCs w:val="20"/>
                <w:lang w:eastAsia="ru-RU"/>
              </w:rPr>
            </w:pPr>
          </w:p>
        </w:tc>
        <w:tc>
          <w:tcPr>
            <w:tcW w:w="1727" w:type="dxa"/>
            <w:tcBorders>
              <w:top w:val="nil"/>
              <w:left w:val="nil"/>
              <w:bottom w:val="nil"/>
              <w:right w:val="nil"/>
            </w:tcBorders>
            <w:shd w:val="clear" w:color="auto" w:fill="auto"/>
            <w:noWrap/>
            <w:vAlign w:val="bottom"/>
            <w:hideMark/>
          </w:tcPr>
          <w:p w:rsidR="002E6ACF" w:rsidRPr="00B40EEF" w:rsidRDefault="002E6ACF" w:rsidP="002E6ACF">
            <w:pPr>
              <w:suppressAutoHyphens w:val="0"/>
              <w:rPr>
                <w:sz w:val="20"/>
                <w:szCs w:val="20"/>
                <w:lang w:eastAsia="ru-RU"/>
              </w:rPr>
            </w:pPr>
          </w:p>
        </w:tc>
        <w:tc>
          <w:tcPr>
            <w:tcW w:w="2006" w:type="dxa"/>
            <w:tcBorders>
              <w:top w:val="nil"/>
              <w:left w:val="nil"/>
              <w:bottom w:val="nil"/>
              <w:right w:val="nil"/>
            </w:tcBorders>
            <w:shd w:val="clear" w:color="auto" w:fill="auto"/>
            <w:noWrap/>
            <w:vAlign w:val="bottom"/>
            <w:hideMark/>
          </w:tcPr>
          <w:p w:rsidR="002E6ACF" w:rsidRPr="00B40EEF" w:rsidRDefault="002E6ACF" w:rsidP="002E6ACF">
            <w:pPr>
              <w:suppressAutoHyphens w:val="0"/>
              <w:rPr>
                <w:sz w:val="20"/>
                <w:szCs w:val="20"/>
                <w:lang w:eastAsia="ru-RU"/>
              </w:rPr>
            </w:pPr>
          </w:p>
        </w:tc>
        <w:tc>
          <w:tcPr>
            <w:tcW w:w="1637" w:type="dxa"/>
            <w:tcBorders>
              <w:top w:val="nil"/>
              <w:left w:val="nil"/>
              <w:bottom w:val="nil"/>
              <w:right w:val="nil"/>
            </w:tcBorders>
            <w:shd w:val="clear" w:color="auto" w:fill="auto"/>
            <w:noWrap/>
            <w:vAlign w:val="bottom"/>
            <w:hideMark/>
          </w:tcPr>
          <w:p w:rsidR="002E6ACF" w:rsidRPr="00B40EEF" w:rsidRDefault="002E6ACF" w:rsidP="002E6ACF">
            <w:pPr>
              <w:suppressAutoHyphens w:val="0"/>
              <w:rPr>
                <w:sz w:val="20"/>
                <w:szCs w:val="20"/>
                <w:lang w:eastAsia="ru-RU"/>
              </w:rPr>
            </w:pPr>
          </w:p>
        </w:tc>
        <w:tc>
          <w:tcPr>
            <w:tcW w:w="1727" w:type="dxa"/>
            <w:gridSpan w:val="3"/>
            <w:tcBorders>
              <w:top w:val="nil"/>
              <w:left w:val="nil"/>
              <w:bottom w:val="nil"/>
              <w:right w:val="nil"/>
            </w:tcBorders>
            <w:shd w:val="clear" w:color="auto" w:fill="auto"/>
            <w:noWrap/>
            <w:vAlign w:val="bottom"/>
            <w:hideMark/>
          </w:tcPr>
          <w:p w:rsidR="002E6ACF" w:rsidRPr="00B40EEF" w:rsidRDefault="002E6ACF" w:rsidP="002E6ACF">
            <w:pPr>
              <w:suppressAutoHyphens w:val="0"/>
              <w:rPr>
                <w:sz w:val="20"/>
                <w:szCs w:val="20"/>
                <w:lang w:eastAsia="ru-RU"/>
              </w:rPr>
            </w:pPr>
          </w:p>
        </w:tc>
      </w:tr>
      <w:tr w:rsidR="002E6ACF" w:rsidRPr="00B40EEF" w:rsidTr="004977FF">
        <w:trPr>
          <w:trHeight w:val="264"/>
          <w:jc w:val="center"/>
        </w:trPr>
        <w:tc>
          <w:tcPr>
            <w:tcW w:w="1076" w:type="dxa"/>
            <w:gridSpan w:val="3"/>
            <w:tcBorders>
              <w:top w:val="nil"/>
              <w:left w:val="nil"/>
              <w:bottom w:val="nil"/>
              <w:right w:val="nil"/>
            </w:tcBorders>
            <w:shd w:val="clear" w:color="auto" w:fill="auto"/>
            <w:noWrap/>
            <w:vAlign w:val="bottom"/>
            <w:hideMark/>
          </w:tcPr>
          <w:p w:rsidR="002E6ACF" w:rsidRPr="00B40EEF" w:rsidRDefault="002E6ACF" w:rsidP="002E6ACF">
            <w:pPr>
              <w:suppressAutoHyphens w:val="0"/>
              <w:rPr>
                <w:sz w:val="20"/>
                <w:szCs w:val="20"/>
                <w:lang w:eastAsia="ru-RU"/>
              </w:rPr>
            </w:pPr>
          </w:p>
        </w:tc>
        <w:tc>
          <w:tcPr>
            <w:tcW w:w="1727" w:type="dxa"/>
            <w:tcBorders>
              <w:top w:val="nil"/>
              <w:left w:val="nil"/>
              <w:bottom w:val="nil"/>
              <w:right w:val="nil"/>
            </w:tcBorders>
            <w:shd w:val="clear" w:color="auto" w:fill="auto"/>
            <w:noWrap/>
            <w:vAlign w:val="bottom"/>
            <w:hideMark/>
          </w:tcPr>
          <w:p w:rsidR="002E6ACF" w:rsidRPr="00B40EEF" w:rsidRDefault="002E6ACF" w:rsidP="002E6ACF">
            <w:pPr>
              <w:suppressAutoHyphens w:val="0"/>
              <w:rPr>
                <w:sz w:val="20"/>
                <w:szCs w:val="20"/>
                <w:lang w:eastAsia="ru-RU"/>
              </w:rPr>
            </w:pPr>
          </w:p>
        </w:tc>
        <w:tc>
          <w:tcPr>
            <w:tcW w:w="2006" w:type="dxa"/>
            <w:tcBorders>
              <w:top w:val="nil"/>
              <w:left w:val="nil"/>
              <w:bottom w:val="nil"/>
              <w:right w:val="nil"/>
            </w:tcBorders>
            <w:shd w:val="clear" w:color="auto" w:fill="auto"/>
            <w:noWrap/>
            <w:vAlign w:val="bottom"/>
            <w:hideMark/>
          </w:tcPr>
          <w:p w:rsidR="002E6ACF" w:rsidRPr="00B40EEF" w:rsidRDefault="002E6ACF" w:rsidP="002E6ACF">
            <w:pPr>
              <w:suppressAutoHyphens w:val="0"/>
              <w:rPr>
                <w:sz w:val="20"/>
                <w:szCs w:val="20"/>
                <w:lang w:eastAsia="ru-RU"/>
              </w:rPr>
            </w:pPr>
          </w:p>
        </w:tc>
        <w:tc>
          <w:tcPr>
            <w:tcW w:w="1637" w:type="dxa"/>
            <w:tcBorders>
              <w:top w:val="nil"/>
              <w:left w:val="nil"/>
              <w:bottom w:val="nil"/>
              <w:right w:val="nil"/>
            </w:tcBorders>
            <w:shd w:val="clear" w:color="auto" w:fill="auto"/>
            <w:noWrap/>
            <w:vAlign w:val="bottom"/>
            <w:hideMark/>
          </w:tcPr>
          <w:p w:rsidR="002E6ACF" w:rsidRPr="00B40EEF" w:rsidRDefault="002E6ACF" w:rsidP="002E6ACF">
            <w:pPr>
              <w:suppressAutoHyphens w:val="0"/>
              <w:rPr>
                <w:sz w:val="20"/>
                <w:szCs w:val="20"/>
                <w:lang w:eastAsia="ru-RU"/>
              </w:rPr>
            </w:pPr>
          </w:p>
        </w:tc>
        <w:tc>
          <w:tcPr>
            <w:tcW w:w="1727" w:type="dxa"/>
            <w:gridSpan w:val="3"/>
            <w:tcBorders>
              <w:top w:val="nil"/>
              <w:left w:val="nil"/>
              <w:bottom w:val="nil"/>
              <w:right w:val="nil"/>
            </w:tcBorders>
            <w:shd w:val="clear" w:color="auto" w:fill="auto"/>
            <w:noWrap/>
            <w:vAlign w:val="bottom"/>
            <w:hideMark/>
          </w:tcPr>
          <w:p w:rsidR="002E6ACF" w:rsidRPr="00B40EEF" w:rsidRDefault="002E6ACF" w:rsidP="002E6ACF">
            <w:pPr>
              <w:suppressAutoHyphens w:val="0"/>
              <w:rPr>
                <w:sz w:val="20"/>
                <w:szCs w:val="20"/>
                <w:lang w:eastAsia="ru-RU"/>
              </w:rPr>
            </w:pPr>
          </w:p>
        </w:tc>
      </w:tr>
      <w:tr w:rsidR="002E6ACF" w:rsidRPr="00B40EEF" w:rsidTr="004977FF">
        <w:trPr>
          <w:trHeight w:val="264"/>
          <w:jc w:val="center"/>
        </w:trPr>
        <w:tc>
          <w:tcPr>
            <w:tcW w:w="1076" w:type="dxa"/>
            <w:gridSpan w:val="3"/>
            <w:tcBorders>
              <w:top w:val="nil"/>
              <w:left w:val="nil"/>
              <w:bottom w:val="nil"/>
              <w:right w:val="nil"/>
            </w:tcBorders>
            <w:shd w:val="clear" w:color="auto" w:fill="auto"/>
            <w:noWrap/>
            <w:vAlign w:val="bottom"/>
            <w:hideMark/>
          </w:tcPr>
          <w:p w:rsidR="002E6ACF" w:rsidRPr="00B40EEF" w:rsidRDefault="002E6ACF" w:rsidP="002E6ACF">
            <w:pPr>
              <w:suppressAutoHyphens w:val="0"/>
              <w:rPr>
                <w:sz w:val="20"/>
                <w:szCs w:val="20"/>
                <w:lang w:eastAsia="ru-RU"/>
              </w:rPr>
            </w:pPr>
          </w:p>
        </w:tc>
        <w:tc>
          <w:tcPr>
            <w:tcW w:w="1727" w:type="dxa"/>
            <w:tcBorders>
              <w:top w:val="nil"/>
              <w:left w:val="nil"/>
              <w:bottom w:val="nil"/>
              <w:right w:val="nil"/>
            </w:tcBorders>
            <w:shd w:val="clear" w:color="auto" w:fill="auto"/>
            <w:noWrap/>
            <w:vAlign w:val="bottom"/>
            <w:hideMark/>
          </w:tcPr>
          <w:p w:rsidR="002E6ACF" w:rsidRPr="00B40EEF" w:rsidRDefault="002E6ACF" w:rsidP="002E6ACF">
            <w:pPr>
              <w:suppressAutoHyphens w:val="0"/>
              <w:rPr>
                <w:sz w:val="20"/>
                <w:szCs w:val="20"/>
                <w:lang w:eastAsia="ru-RU"/>
              </w:rPr>
            </w:pPr>
          </w:p>
        </w:tc>
        <w:tc>
          <w:tcPr>
            <w:tcW w:w="2006" w:type="dxa"/>
            <w:tcBorders>
              <w:top w:val="nil"/>
              <w:left w:val="nil"/>
              <w:bottom w:val="nil"/>
              <w:right w:val="nil"/>
            </w:tcBorders>
            <w:shd w:val="clear" w:color="auto" w:fill="auto"/>
            <w:noWrap/>
            <w:vAlign w:val="bottom"/>
            <w:hideMark/>
          </w:tcPr>
          <w:p w:rsidR="002E6ACF" w:rsidRPr="00B40EEF" w:rsidRDefault="002E6ACF" w:rsidP="002E6ACF">
            <w:pPr>
              <w:suppressAutoHyphens w:val="0"/>
              <w:rPr>
                <w:sz w:val="20"/>
                <w:szCs w:val="20"/>
                <w:lang w:eastAsia="ru-RU"/>
              </w:rPr>
            </w:pPr>
          </w:p>
        </w:tc>
        <w:tc>
          <w:tcPr>
            <w:tcW w:w="1637" w:type="dxa"/>
            <w:tcBorders>
              <w:top w:val="nil"/>
              <w:left w:val="nil"/>
              <w:bottom w:val="nil"/>
              <w:right w:val="nil"/>
            </w:tcBorders>
            <w:shd w:val="clear" w:color="auto" w:fill="auto"/>
            <w:noWrap/>
            <w:vAlign w:val="bottom"/>
            <w:hideMark/>
          </w:tcPr>
          <w:p w:rsidR="002E6ACF" w:rsidRPr="00B40EEF" w:rsidRDefault="002E6ACF" w:rsidP="002E6ACF">
            <w:pPr>
              <w:suppressAutoHyphens w:val="0"/>
              <w:rPr>
                <w:sz w:val="20"/>
                <w:szCs w:val="20"/>
                <w:lang w:eastAsia="ru-RU"/>
              </w:rPr>
            </w:pPr>
          </w:p>
        </w:tc>
        <w:tc>
          <w:tcPr>
            <w:tcW w:w="1727" w:type="dxa"/>
            <w:gridSpan w:val="3"/>
            <w:tcBorders>
              <w:top w:val="nil"/>
              <w:left w:val="nil"/>
              <w:bottom w:val="nil"/>
              <w:right w:val="nil"/>
            </w:tcBorders>
            <w:shd w:val="clear" w:color="auto" w:fill="auto"/>
            <w:noWrap/>
            <w:vAlign w:val="bottom"/>
            <w:hideMark/>
          </w:tcPr>
          <w:p w:rsidR="002E6ACF" w:rsidRPr="00B40EEF" w:rsidRDefault="002E6ACF" w:rsidP="002E6ACF">
            <w:pPr>
              <w:suppressAutoHyphens w:val="0"/>
              <w:rPr>
                <w:sz w:val="20"/>
                <w:szCs w:val="20"/>
                <w:lang w:eastAsia="ru-RU"/>
              </w:rPr>
            </w:pPr>
          </w:p>
        </w:tc>
      </w:tr>
    </w:tbl>
    <w:p w:rsidR="00AD7FA0" w:rsidRPr="00B40EEF" w:rsidRDefault="00AD7FA0" w:rsidP="00283E95">
      <w:pPr>
        <w:rPr>
          <w:sz w:val="20"/>
          <w:szCs w:val="20"/>
        </w:rPr>
      </w:pPr>
    </w:p>
    <w:p w:rsidR="00283E95" w:rsidRPr="00B40EEF" w:rsidRDefault="002E6ACF" w:rsidP="00283E95">
      <w:pPr>
        <w:rPr>
          <w:sz w:val="20"/>
          <w:szCs w:val="20"/>
        </w:rPr>
      </w:pPr>
      <w:r w:rsidRPr="00B40EEF">
        <w:rPr>
          <w:sz w:val="20"/>
          <w:szCs w:val="20"/>
        </w:rPr>
        <w:t>Задание 2</w:t>
      </w:r>
    </w:p>
    <w:p w:rsidR="0013372F" w:rsidRPr="00B40EEF" w:rsidRDefault="002E6ACF" w:rsidP="0013372F">
      <w:pPr>
        <w:ind w:left="360"/>
        <w:rPr>
          <w:sz w:val="20"/>
          <w:szCs w:val="20"/>
        </w:rPr>
      </w:pPr>
      <w:r w:rsidRPr="00B40EEF">
        <w:rPr>
          <w:sz w:val="20"/>
          <w:szCs w:val="20"/>
        </w:rPr>
        <w:t>2.</w:t>
      </w:r>
      <w:r w:rsidR="0013372F" w:rsidRPr="00B40EEF">
        <w:rPr>
          <w:sz w:val="20"/>
          <w:szCs w:val="20"/>
        </w:rPr>
        <w:t xml:space="preserve">1.Создать базу данных  «Автомобили» </w:t>
      </w:r>
    </w:p>
    <w:p w:rsidR="002E6ACF" w:rsidRPr="00B40EEF" w:rsidRDefault="002E6ACF" w:rsidP="0013372F">
      <w:pPr>
        <w:ind w:left="360"/>
        <w:rPr>
          <w:sz w:val="20"/>
          <w:szCs w:val="20"/>
        </w:rPr>
      </w:pPr>
    </w:p>
    <w:tbl>
      <w:tblPr>
        <w:tblpPr w:leftFromText="180" w:rightFromText="180" w:vertAnchor="text" w:horzAnchor="page" w:tblpXSpec="center" w:tblpY="86"/>
        <w:tblW w:w="3111" w:type="pct"/>
        <w:tblCellSpacing w:w="15" w:type="dxa"/>
        <w:tblBorders>
          <w:top w:val="outset" w:sz="12" w:space="0" w:color="auto"/>
          <w:left w:val="outset" w:sz="12" w:space="0" w:color="auto"/>
          <w:bottom w:val="outset" w:sz="12" w:space="0" w:color="auto"/>
          <w:right w:val="outset" w:sz="12" w:space="0" w:color="auto"/>
        </w:tblBorders>
        <w:tblCellMar>
          <w:top w:w="30" w:type="dxa"/>
          <w:left w:w="30" w:type="dxa"/>
          <w:bottom w:w="30" w:type="dxa"/>
          <w:right w:w="30" w:type="dxa"/>
        </w:tblCellMar>
        <w:tblLook w:val="0000"/>
      </w:tblPr>
      <w:tblGrid>
        <w:gridCol w:w="1013"/>
        <w:gridCol w:w="802"/>
        <w:gridCol w:w="2165"/>
        <w:gridCol w:w="746"/>
        <w:gridCol w:w="1277"/>
      </w:tblGrid>
      <w:tr w:rsidR="002E6ACF" w:rsidRPr="00B40EEF" w:rsidTr="004977FF">
        <w:trPr>
          <w:tblCellSpacing w:w="15" w:type="dxa"/>
        </w:trPr>
        <w:tc>
          <w:tcPr>
            <w:tcW w:w="831" w:type="pct"/>
            <w:tcBorders>
              <w:top w:val="outset" w:sz="6" w:space="0" w:color="auto"/>
              <w:left w:val="outset" w:sz="6" w:space="0" w:color="auto"/>
              <w:bottom w:val="outset" w:sz="6" w:space="0" w:color="auto"/>
              <w:right w:val="outset" w:sz="6" w:space="0" w:color="auto"/>
            </w:tcBorders>
            <w:shd w:val="clear" w:color="auto" w:fill="auto"/>
            <w:vAlign w:val="center"/>
          </w:tcPr>
          <w:p w:rsidR="002E6ACF" w:rsidRPr="00B40EEF" w:rsidRDefault="002E6ACF" w:rsidP="002E6ACF">
            <w:pPr>
              <w:jc w:val="center"/>
              <w:rPr>
                <w:sz w:val="20"/>
                <w:szCs w:val="20"/>
              </w:rPr>
            </w:pPr>
            <w:r w:rsidRPr="00B40EEF">
              <w:rPr>
                <w:sz w:val="20"/>
                <w:szCs w:val="20"/>
              </w:rPr>
              <w:t>Фирма</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2E6ACF" w:rsidRPr="00B40EEF" w:rsidRDefault="002E6ACF" w:rsidP="002E6ACF">
            <w:pPr>
              <w:jc w:val="center"/>
              <w:rPr>
                <w:sz w:val="20"/>
                <w:szCs w:val="20"/>
              </w:rPr>
            </w:pPr>
            <w:r w:rsidRPr="00B40EEF">
              <w:rPr>
                <w:sz w:val="20"/>
                <w:szCs w:val="20"/>
              </w:rPr>
              <w:t>Цена (</w:t>
            </w:r>
            <w:r w:rsidRPr="00B40EEF">
              <w:rPr>
                <w:sz w:val="20"/>
                <w:szCs w:val="20"/>
                <w:lang w:val="en-US"/>
              </w:rPr>
              <w:t>$</w:t>
            </w:r>
            <w:r w:rsidRPr="00B40EEF">
              <w:rPr>
                <w:sz w:val="20"/>
                <w:szCs w:val="20"/>
              </w:rPr>
              <w:t>)</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2E6ACF" w:rsidRPr="00B40EEF" w:rsidRDefault="002E6ACF" w:rsidP="002E6ACF">
            <w:pPr>
              <w:jc w:val="right"/>
              <w:rPr>
                <w:sz w:val="20"/>
                <w:szCs w:val="20"/>
              </w:rPr>
            </w:pPr>
            <w:r w:rsidRPr="00B40EEF">
              <w:rPr>
                <w:sz w:val="20"/>
                <w:szCs w:val="20"/>
              </w:rPr>
              <w:t>Мощность двигателя, л.с.</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2E6ACF" w:rsidRPr="00B40EEF" w:rsidRDefault="002E6ACF" w:rsidP="002E6ACF">
            <w:pPr>
              <w:jc w:val="center"/>
              <w:rPr>
                <w:sz w:val="20"/>
                <w:szCs w:val="20"/>
              </w:rPr>
            </w:pPr>
            <w:r w:rsidRPr="00B40EEF">
              <w:rPr>
                <w:sz w:val="20"/>
                <w:szCs w:val="20"/>
              </w:rPr>
              <w:t>Скидка</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2E6ACF" w:rsidRPr="00B40EEF" w:rsidRDefault="002E6ACF" w:rsidP="002E6ACF">
            <w:pPr>
              <w:jc w:val="center"/>
              <w:rPr>
                <w:sz w:val="20"/>
                <w:szCs w:val="20"/>
              </w:rPr>
            </w:pPr>
            <w:r w:rsidRPr="00B40EEF">
              <w:rPr>
                <w:sz w:val="20"/>
                <w:szCs w:val="20"/>
              </w:rPr>
              <w:t>Тип кузова</w:t>
            </w:r>
          </w:p>
        </w:tc>
      </w:tr>
      <w:tr w:rsidR="002E6ACF" w:rsidRPr="00B40EEF" w:rsidTr="004977FF">
        <w:trPr>
          <w:tblCellSpacing w:w="15" w:type="dxa"/>
        </w:trPr>
        <w:tc>
          <w:tcPr>
            <w:tcW w:w="831" w:type="pct"/>
            <w:tcBorders>
              <w:top w:val="outset" w:sz="6" w:space="0" w:color="auto"/>
              <w:left w:val="outset" w:sz="6" w:space="0" w:color="auto"/>
              <w:bottom w:val="outset" w:sz="6" w:space="0" w:color="auto"/>
              <w:right w:val="outset" w:sz="6" w:space="0" w:color="auto"/>
            </w:tcBorders>
            <w:shd w:val="clear" w:color="auto" w:fill="auto"/>
            <w:vAlign w:val="center"/>
          </w:tcPr>
          <w:p w:rsidR="002E6ACF" w:rsidRPr="00B40EEF" w:rsidRDefault="002E6ACF" w:rsidP="002E6ACF">
            <w:pPr>
              <w:rPr>
                <w:sz w:val="20"/>
                <w:szCs w:val="20"/>
              </w:rPr>
            </w:pPr>
            <w:proofErr w:type="spellStart"/>
            <w:r w:rsidRPr="00B40EEF">
              <w:rPr>
                <w:sz w:val="20"/>
                <w:szCs w:val="20"/>
              </w:rPr>
              <w:t>Mitsubishi</w:t>
            </w:r>
            <w:proofErr w:type="spellEnd"/>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2E6ACF" w:rsidRPr="00B40EEF" w:rsidRDefault="002E6ACF" w:rsidP="002E6ACF">
            <w:pPr>
              <w:jc w:val="right"/>
              <w:rPr>
                <w:sz w:val="20"/>
                <w:szCs w:val="20"/>
              </w:rPr>
            </w:pPr>
            <w:r w:rsidRPr="00B40EEF">
              <w:rPr>
                <w:sz w:val="20"/>
                <w:szCs w:val="20"/>
              </w:rPr>
              <w:t>29 990</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2E6ACF" w:rsidRPr="00B40EEF" w:rsidRDefault="002E6ACF" w:rsidP="002E6ACF">
            <w:pPr>
              <w:jc w:val="right"/>
              <w:rPr>
                <w:sz w:val="20"/>
                <w:szCs w:val="20"/>
              </w:rPr>
            </w:pPr>
            <w:r w:rsidRPr="00B40EEF">
              <w:rPr>
                <w:sz w:val="20"/>
                <w:szCs w:val="20"/>
              </w:rPr>
              <w:t>100</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2E6ACF" w:rsidRPr="00B40EEF" w:rsidRDefault="002E6ACF" w:rsidP="002E6ACF">
            <w:pPr>
              <w:jc w:val="center"/>
              <w:rPr>
                <w:sz w:val="20"/>
                <w:szCs w:val="20"/>
              </w:rPr>
            </w:pPr>
            <w:r w:rsidRPr="00B40EEF">
              <w:rPr>
                <w:sz w:val="20"/>
                <w:szCs w:val="20"/>
              </w:rPr>
              <w:t>15</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2E6ACF" w:rsidRPr="00B40EEF" w:rsidRDefault="002E6ACF" w:rsidP="002E6ACF">
            <w:pPr>
              <w:rPr>
                <w:sz w:val="20"/>
                <w:szCs w:val="20"/>
              </w:rPr>
            </w:pPr>
            <w:r w:rsidRPr="00B40EEF">
              <w:rPr>
                <w:sz w:val="20"/>
                <w:szCs w:val="20"/>
              </w:rPr>
              <w:t>внедорожник</w:t>
            </w:r>
          </w:p>
        </w:tc>
      </w:tr>
      <w:tr w:rsidR="002E6ACF" w:rsidRPr="00B40EEF" w:rsidTr="004977FF">
        <w:trPr>
          <w:tblCellSpacing w:w="15" w:type="dxa"/>
        </w:trPr>
        <w:tc>
          <w:tcPr>
            <w:tcW w:w="831" w:type="pct"/>
            <w:tcBorders>
              <w:top w:val="outset" w:sz="6" w:space="0" w:color="auto"/>
              <w:left w:val="outset" w:sz="6" w:space="0" w:color="auto"/>
              <w:bottom w:val="outset" w:sz="6" w:space="0" w:color="auto"/>
              <w:right w:val="outset" w:sz="6" w:space="0" w:color="auto"/>
            </w:tcBorders>
            <w:shd w:val="clear" w:color="auto" w:fill="auto"/>
            <w:vAlign w:val="center"/>
          </w:tcPr>
          <w:p w:rsidR="002E6ACF" w:rsidRPr="00B40EEF" w:rsidRDefault="002E6ACF" w:rsidP="002E6ACF">
            <w:pPr>
              <w:rPr>
                <w:sz w:val="20"/>
                <w:szCs w:val="20"/>
              </w:rPr>
            </w:pPr>
            <w:proofErr w:type="spellStart"/>
            <w:r w:rsidRPr="00B40EEF">
              <w:rPr>
                <w:sz w:val="20"/>
                <w:szCs w:val="20"/>
              </w:rPr>
              <w:t>Mitsubishi</w:t>
            </w:r>
            <w:proofErr w:type="spellEnd"/>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2E6ACF" w:rsidRPr="00B40EEF" w:rsidRDefault="002E6ACF" w:rsidP="002E6ACF">
            <w:pPr>
              <w:jc w:val="right"/>
              <w:rPr>
                <w:sz w:val="20"/>
                <w:szCs w:val="20"/>
              </w:rPr>
            </w:pPr>
            <w:r w:rsidRPr="00B40EEF">
              <w:rPr>
                <w:sz w:val="20"/>
                <w:szCs w:val="20"/>
              </w:rPr>
              <w:t>49 590</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2E6ACF" w:rsidRPr="00B40EEF" w:rsidRDefault="002E6ACF" w:rsidP="002E6ACF">
            <w:pPr>
              <w:jc w:val="right"/>
              <w:rPr>
                <w:sz w:val="20"/>
                <w:szCs w:val="20"/>
              </w:rPr>
            </w:pPr>
            <w:r w:rsidRPr="00B40EEF">
              <w:rPr>
                <w:sz w:val="20"/>
                <w:szCs w:val="20"/>
              </w:rPr>
              <w:t>202</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2E6ACF" w:rsidRPr="00B40EEF" w:rsidRDefault="002E6ACF" w:rsidP="002E6ACF">
            <w:pPr>
              <w:jc w:val="center"/>
              <w:rPr>
                <w:sz w:val="20"/>
                <w:szCs w:val="20"/>
              </w:rPr>
            </w:pPr>
            <w:r w:rsidRPr="00B40EEF">
              <w:rPr>
                <w:sz w:val="20"/>
                <w:szCs w:val="20"/>
              </w:rPr>
              <w:t>15</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2E6ACF" w:rsidRPr="00B40EEF" w:rsidRDefault="002E6ACF" w:rsidP="002E6ACF">
            <w:pPr>
              <w:rPr>
                <w:sz w:val="20"/>
                <w:szCs w:val="20"/>
              </w:rPr>
            </w:pPr>
            <w:r w:rsidRPr="00B40EEF">
              <w:rPr>
                <w:sz w:val="20"/>
                <w:szCs w:val="20"/>
              </w:rPr>
              <w:t>внедорожник</w:t>
            </w:r>
          </w:p>
        </w:tc>
      </w:tr>
      <w:tr w:rsidR="002E6ACF" w:rsidRPr="00B40EEF" w:rsidTr="004977FF">
        <w:trPr>
          <w:tblCellSpacing w:w="15" w:type="dxa"/>
        </w:trPr>
        <w:tc>
          <w:tcPr>
            <w:tcW w:w="831" w:type="pct"/>
            <w:tcBorders>
              <w:top w:val="outset" w:sz="6" w:space="0" w:color="auto"/>
              <w:left w:val="outset" w:sz="6" w:space="0" w:color="auto"/>
              <w:bottom w:val="outset" w:sz="6" w:space="0" w:color="auto"/>
              <w:right w:val="outset" w:sz="6" w:space="0" w:color="auto"/>
            </w:tcBorders>
            <w:shd w:val="clear" w:color="auto" w:fill="auto"/>
            <w:vAlign w:val="center"/>
          </w:tcPr>
          <w:p w:rsidR="002E6ACF" w:rsidRPr="00B40EEF" w:rsidRDefault="002E6ACF" w:rsidP="002E6ACF">
            <w:pPr>
              <w:rPr>
                <w:sz w:val="20"/>
                <w:szCs w:val="20"/>
              </w:rPr>
            </w:pPr>
            <w:proofErr w:type="spellStart"/>
            <w:r w:rsidRPr="00B40EEF">
              <w:rPr>
                <w:sz w:val="20"/>
                <w:szCs w:val="20"/>
              </w:rPr>
              <w:t>Skoda</w:t>
            </w:r>
            <w:proofErr w:type="spellEnd"/>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2E6ACF" w:rsidRPr="00B40EEF" w:rsidRDefault="002E6ACF" w:rsidP="002E6ACF">
            <w:pPr>
              <w:jc w:val="right"/>
              <w:rPr>
                <w:sz w:val="20"/>
                <w:szCs w:val="20"/>
              </w:rPr>
            </w:pPr>
            <w:r w:rsidRPr="00B40EEF">
              <w:rPr>
                <w:sz w:val="20"/>
                <w:szCs w:val="20"/>
              </w:rPr>
              <w:t>10 500</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2E6ACF" w:rsidRPr="00B40EEF" w:rsidRDefault="002E6ACF" w:rsidP="002E6ACF">
            <w:pPr>
              <w:jc w:val="right"/>
              <w:rPr>
                <w:sz w:val="20"/>
                <w:szCs w:val="20"/>
              </w:rPr>
            </w:pPr>
            <w:r w:rsidRPr="00B40EEF">
              <w:rPr>
                <w:sz w:val="20"/>
                <w:szCs w:val="20"/>
              </w:rPr>
              <w:t>68</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2E6ACF" w:rsidRPr="00B40EEF" w:rsidRDefault="002E6ACF" w:rsidP="002E6ACF">
            <w:pPr>
              <w:jc w:val="center"/>
              <w:rPr>
                <w:sz w:val="20"/>
                <w:szCs w:val="20"/>
              </w:rPr>
            </w:pPr>
            <w:r w:rsidRPr="00B40EEF">
              <w:rPr>
                <w:sz w:val="20"/>
                <w:szCs w:val="20"/>
              </w:rPr>
              <w:t>20</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2E6ACF" w:rsidRPr="00B40EEF" w:rsidRDefault="002E6ACF" w:rsidP="002E6ACF">
            <w:pPr>
              <w:rPr>
                <w:sz w:val="20"/>
                <w:szCs w:val="20"/>
              </w:rPr>
            </w:pPr>
            <w:r w:rsidRPr="00B40EEF">
              <w:rPr>
                <w:sz w:val="20"/>
                <w:szCs w:val="20"/>
              </w:rPr>
              <w:t>комби</w:t>
            </w:r>
          </w:p>
        </w:tc>
      </w:tr>
      <w:tr w:rsidR="002E6ACF" w:rsidRPr="00B40EEF" w:rsidTr="004977FF">
        <w:trPr>
          <w:tblCellSpacing w:w="15" w:type="dxa"/>
        </w:trPr>
        <w:tc>
          <w:tcPr>
            <w:tcW w:w="831" w:type="pct"/>
            <w:tcBorders>
              <w:top w:val="outset" w:sz="6" w:space="0" w:color="auto"/>
              <w:left w:val="outset" w:sz="6" w:space="0" w:color="auto"/>
              <w:bottom w:val="outset" w:sz="6" w:space="0" w:color="auto"/>
              <w:right w:val="outset" w:sz="6" w:space="0" w:color="auto"/>
            </w:tcBorders>
            <w:shd w:val="clear" w:color="auto" w:fill="auto"/>
            <w:vAlign w:val="center"/>
          </w:tcPr>
          <w:p w:rsidR="002E6ACF" w:rsidRPr="00B40EEF" w:rsidRDefault="002E6ACF" w:rsidP="002E6ACF">
            <w:pPr>
              <w:rPr>
                <w:sz w:val="20"/>
                <w:szCs w:val="20"/>
              </w:rPr>
            </w:pPr>
            <w:proofErr w:type="spellStart"/>
            <w:r w:rsidRPr="00B40EEF">
              <w:rPr>
                <w:sz w:val="20"/>
                <w:szCs w:val="20"/>
              </w:rPr>
              <w:t>Mitsubishi</w:t>
            </w:r>
            <w:proofErr w:type="spellEnd"/>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2E6ACF" w:rsidRPr="00B40EEF" w:rsidRDefault="002E6ACF" w:rsidP="002E6ACF">
            <w:pPr>
              <w:jc w:val="right"/>
              <w:rPr>
                <w:sz w:val="20"/>
                <w:szCs w:val="20"/>
              </w:rPr>
            </w:pPr>
            <w:r w:rsidRPr="00B40EEF">
              <w:rPr>
                <w:sz w:val="20"/>
                <w:szCs w:val="20"/>
              </w:rPr>
              <w:t>26 900</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2E6ACF" w:rsidRPr="00B40EEF" w:rsidRDefault="002E6ACF" w:rsidP="002E6ACF">
            <w:pPr>
              <w:jc w:val="right"/>
              <w:rPr>
                <w:sz w:val="20"/>
                <w:szCs w:val="20"/>
              </w:rPr>
            </w:pPr>
            <w:r w:rsidRPr="00B40EEF">
              <w:rPr>
                <w:sz w:val="20"/>
                <w:szCs w:val="20"/>
              </w:rPr>
              <w:t>161</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2E6ACF" w:rsidRPr="00B40EEF" w:rsidRDefault="002E6ACF" w:rsidP="002E6ACF">
            <w:pPr>
              <w:jc w:val="center"/>
              <w:rPr>
                <w:sz w:val="20"/>
                <w:szCs w:val="20"/>
              </w:rPr>
            </w:pPr>
            <w:r w:rsidRPr="00B40EEF">
              <w:rPr>
                <w:sz w:val="20"/>
                <w:szCs w:val="20"/>
              </w:rPr>
              <w:t>15</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2E6ACF" w:rsidRPr="00B40EEF" w:rsidRDefault="002E6ACF" w:rsidP="002E6ACF">
            <w:pPr>
              <w:rPr>
                <w:sz w:val="20"/>
                <w:szCs w:val="20"/>
              </w:rPr>
            </w:pPr>
            <w:r w:rsidRPr="00B40EEF">
              <w:rPr>
                <w:sz w:val="20"/>
                <w:szCs w:val="20"/>
              </w:rPr>
              <w:t>седан</w:t>
            </w:r>
          </w:p>
        </w:tc>
      </w:tr>
      <w:tr w:rsidR="002E6ACF" w:rsidRPr="00B40EEF" w:rsidTr="004977FF">
        <w:trPr>
          <w:tblCellSpacing w:w="15" w:type="dxa"/>
        </w:trPr>
        <w:tc>
          <w:tcPr>
            <w:tcW w:w="831" w:type="pct"/>
            <w:tcBorders>
              <w:top w:val="outset" w:sz="6" w:space="0" w:color="auto"/>
              <w:left w:val="outset" w:sz="6" w:space="0" w:color="auto"/>
              <w:bottom w:val="outset" w:sz="6" w:space="0" w:color="auto"/>
              <w:right w:val="outset" w:sz="6" w:space="0" w:color="auto"/>
            </w:tcBorders>
            <w:shd w:val="clear" w:color="auto" w:fill="auto"/>
            <w:vAlign w:val="center"/>
          </w:tcPr>
          <w:p w:rsidR="002E6ACF" w:rsidRPr="00B40EEF" w:rsidRDefault="002E6ACF" w:rsidP="002E6ACF">
            <w:pPr>
              <w:rPr>
                <w:sz w:val="20"/>
                <w:szCs w:val="20"/>
              </w:rPr>
            </w:pPr>
            <w:proofErr w:type="spellStart"/>
            <w:r w:rsidRPr="00B40EEF">
              <w:rPr>
                <w:sz w:val="20"/>
                <w:szCs w:val="20"/>
              </w:rPr>
              <w:t>Mitsubishi</w:t>
            </w:r>
            <w:proofErr w:type="spellEnd"/>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2E6ACF" w:rsidRPr="00B40EEF" w:rsidRDefault="002E6ACF" w:rsidP="002E6ACF">
            <w:pPr>
              <w:jc w:val="right"/>
              <w:rPr>
                <w:sz w:val="20"/>
                <w:szCs w:val="20"/>
              </w:rPr>
            </w:pPr>
            <w:r w:rsidRPr="00B40EEF">
              <w:rPr>
                <w:sz w:val="20"/>
                <w:szCs w:val="20"/>
              </w:rPr>
              <w:t>22 900</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2E6ACF" w:rsidRPr="00B40EEF" w:rsidRDefault="002E6ACF" w:rsidP="002E6ACF">
            <w:pPr>
              <w:jc w:val="right"/>
              <w:rPr>
                <w:sz w:val="20"/>
                <w:szCs w:val="20"/>
              </w:rPr>
            </w:pPr>
            <w:r w:rsidRPr="00B40EEF">
              <w:rPr>
                <w:sz w:val="20"/>
                <w:szCs w:val="20"/>
              </w:rPr>
              <w:t>133</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2E6ACF" w:rsidRPr="00B40EEF" w:rsidRDefault="002E6ACF" w:rsidP="002E6ACF">
            <w:pPr>
              <w:jc w:val="center"/>
              <w:rPr>
                <w:sz w:val="20"/>
                <w:szCs w:val="20"/>
              </w:rPr>
            </w:pPr>
            <w:r w:rsidRPr="00B40EEF">
              <w:rPr>
                <w:sz w:val="20"/>
                <w:szCs w:val="20"/>
              </w:rPr>
              <w:t>20</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2E6ACF" w:rsidRPr="00B40EEF" w:rsidRDefault="002E6ACF" w:rsidP="002E6ACF">
            <w:pPr>
              <w:rPr>
                <w:sz w:val="20"/>
                <w:szCs w:val="20"/>
              </w:rPr>
            </w:pPr>
            <w:r w:rsidRPr="00B40EEF">
              <w:rPr>
                <w:sz w:val="20"/>
                <w:szCs w:val="20"/>
              </w:rPr>
              <w:t>седан</w:t>
            </w:r>
          </w:p>
        </w:tc>
      </w:tr>
    </w:tbl>
    <w:p w:rsidR="002E6ACF" w:rsidRPr="00B40EEF" w:rsidRDefault="002E6ACF" w:rsidP="0013372F">
      <w:pPr>
        <w:ind w:left="360"/>
        <w:rPr>
          <w:sz w:val="20"/>
          <w:szCs w:val="20"/>
        </w:rPr>
      </w:pPr>
    </w:p>
    <w:p w:rsidR="002E6ACF" w:rsidRPr="00B40EEF" w:rsidRDefault="002E6ACF" w:rsidP="0013372F">
      <w:pPr>
        <w:ind w:left="360"/>
        <w:rPr>
          <w:sz w:val="20"/>
          <w:szCs w:val="20"/>
        </w:rPr>
      </w:pPr>
    </w:p>
    <w:p w:rsidR="002E6ACF" w:rsidRPr="00B40EEF" w:rsidRDefault="002E6ACF" w:rsidP="0013372F">
      <w:pPr>
        <w:ind w:left="360"/>
        <w:rPr>
          <w:sz w:val="20"/>
          <w:szCs w:val="20"/>
        </w:rPr>
      </w:pPr>
    </w:p>
    <w:p w:rsidR="002E6ACF" w:rsidRPr="00B40EEF" w:rsidRDefault="002E6ACF" w:rsidP="0013372F">
      <w:pPr>
        <w:ind w:left="360"/>
        <w:rPr>
          <w:sz w:val="20"/>
          <w:szCs w:val="20"/>
        </w:rPr>
      </w:pPr>
    </w:p>
    <w:p w:rsidR="002E6ACF" w:rsidRPr="00B40EEF" w:rsidRDefault="002E6ACF" w:rsidP="0013372F">
      <w:pPr>
        <w:ind w:left="360"/>
        <w:rPr>
          <w:sz w:val="20"/>
          <w:szCs w:val="20"/>
        </w:rPr>
      </w:pPr>
    </w:p>
    <w:p w:rsidR="002E6ACF" w:rsidRPr="00B40EEF" w:rsidRDefault="002E6ACF" w:rsidP="0013372F">
      <w:pPr>
        <w:ind w:left="360"/>
        <w:rPr>
          <w:sz w:val="20"/>
          <w:szCs w:val="20"/>
        </w:rPr>
      </w:pPr>
    </w:p>
    <w:p w:rsidR="002E6ACF" w:rsidRPr="00B40EEF" w:rsidRDefault="002E6ACF" w:rsidP="0013372F">
      <w:pPr>
        <w:ind w:left="360"/>
        <w:rPr>
          <w:sz w:val="20"/>
          <w:szCs w:val="20"/>
        </w:rPr>
      </w:pPr>
    </w:p>
    <w:p w:rsidR="002E6ACF" w:rsidRDefault="002E6ACF" w:rsidP="0013372F">
      <w:pPr>
        <w:ind w:left="360"/>
        <w:rPr>
          <w:sz w:val="20"/>
          <w:szCs w:val="20"/>
          <w:lang w:val="en-US"/>
        </w:rPr>
      </w:pPr>
    </w:p>
    <w:p w:rsidR="004977FF" w:rsidRDefault="004977FF" w:rsidP="0013372F">
      <w:pPr>
        <w:ind w:left="360"/>
        <w:rPr>
          <w:sz w:val="20"/>
          <w:szCs w:val="20"/>
          <w:lang w:val="en-US"/>
        </w:rPr>
      </w:pPr>
    </w:p>
    <w:p w:rsidR="004977FF" w:rsidRDefault="004977FF" w:rsidP="0013372F">
      <w:pPr>
        <w:ind w:left="360"/>
        <w:rPr>
          <w:sz w:val="20"/>
          <w:szCs w:val="20"/>
          <w:lang w:val="en-US"/>
        </w:rPr>
      </w:pPr>
    </w:p>
    <w:p w:rsidR="004977FF" w:rsidRPr="004977FF" w:rsidRDefault="004977FF" w:rsidP="0013372F">
      <w:pPr>
        <w:ind w:left="360"/>
        <w:rPr>
          <w:sz w:val="20"/>
          <w:szCs w:val="20"/>
          <w:lang w:val="en-US"/>
        </w:rPr>
      </w:pPr>
    </w:p>
    <w:p w:rsidR="002E6ACF" w:rsidRPr="00B40EEF" w:rsidRDefault="002E6ACF" w:rsidP="0013372F">
      <w:pPr>
        <w:ind w:left="360"/>
        <w:rPr>
          <w:sz w:val="20"/>
          <w:szCs w:val="20"/>
        </w:rPr>
      </w:pPr>
      <w:r w:rsidRPr="00B40EEF">
        <w:rPr>
          <w:sz w:val="20"/>
          <w:szCs w:val="20"/>
        </w:rPr>
        <w:t>2.2.Произвести запросы:</w:t>
      </w:r>
    </w:p>
    <w:p w:rsidR="0013372F" w:rsidRPr="00B40EEF" w:rsidRDefault="0013372F" w:rsidP="00B05C6E">
      <w:pPr>
        <w:numPr>
          <w:ilvl w:val="0"/>
          <w:numId w:val="294"/>
        </w:numPr>
        <w:tabs>
          <w:tab w:val="clear" w:pos="720"/>
          <w:tab w:val="num" w:pos="1260"/>
        </w:tabs>
        <w:suppressAutoHyphens w:val="0"/>
        <w:ind w:left="1080" w:firstLine="0"/>
        <w:rPr>
          <w:sz w:val="20"/>
          <w:szCs w:val="20"/>
        </w:rPr>
      </w:pPr>
      <w:r w:rsidRPr="00B40EEF">
        <w:rPr>
          <w:sz w:val="20"/>
          <w:szCs w:val="20"/>
        </w:rPr>
        <w:t xml:space="preserve">Какой из автомобилей самый дешёвый. </w:t>
      </w:r>
    </w:p>
    <w:p w:rsidR="0013372F" w:rsidRPr="00B40EEF" w:rsidRDefault="0013372F" w:rsidP="00B05C6E">
      <w:pPr>
        <w:numPr>
          <w:ilvl w:val="0"/>
          <w:numId w:val="294"/>
        </w:numPr>
        <w:tabs>
          <w:tab w:val="clear" w:pos="720"/>
          <w:tab w:val="num" w:pos="1260"/>
        </w:tabs>
        <w:suppressAutoHyphens w:val="0"/>
        <w:ind w:left="1080" w:firstLine="0"/>
        <w:rPr>
          <w:sz w:val="20"/>
          <w:szCs w:val="20"/>
        </w:rPr>
      </w:pPr>
      <w:r w:rsidRPr="00B40EEF">
        <w:rPr>
          <w:sz w:val="20"/>
          <w:szCs w:val="20"/>
        </w:rPr>
        <w:t xml:space="preserve">Есть ли </w:t>
      </w:r>
      <w:proofErr w:type="gramStart"/>
      <w:r w:rsidRPr="00B40EEF">
        <w:rPr>
          <w:sz w:val="20"/>
          <w:szCs w:val="20"/>
        </w:rPr>
        <w:t>скидки</w:t>
      </w:r>
      <w:proofErr w:type="gramEnd"/>
      <w:r w:rsidRPr="00B40EEF">
        <w:rPr>
          <w:sz w:val="20"/>
          <w:szCs w:val="20"/>
        </w:rPr>
        <w:t xml:space="preserve">  и </w:t>
      </w:r>
      <w:proofErr w:type="gramStart"/>
      <w:r w:rsidRPr="00B40EEF">
        <w:rPr>
          <w:sz w:val="20"/>
          <w:szCs w:val="20"/>
        </w:rPr>
        <w:t>какие</w:t>
      </w:r>
      <w:proofErr w:type="gramEnd"/>
      <w:r w:rsidRPr="00B40EEF">
        <w:rPr>
          <w:sz w:val="20"/>
          <w:szCs w:val="20"/>
        </w:rPr>
        <w:t xml:space="preserve"> у внедорожников  с мощностью двигателей 100.</w:t>
      </w:r>
    </w:p>
    <w:p w:rsidR="0013372F" w:rsidRDefault="0013372F" w:rsidP="00B05C6E">
      <w:pPr>
        <w:numPr>
          <w:ilvl w:val="0"/>
          <w:numId w:val="294"/>
        </w:numPr>
        <w:tabs>
          <w:tab w:val="clear" w:pos="720"/>
          <w:tab w:val="num" w:pos="1260"/>
        </w:tabs>
        <w:suppressAutoHyphens w:val="0"/>
        <w:ind w:left="1080" w:firstLine="0"/>
        <w:rPr>
          <w:sz w:val="20"/>
          <w:szCs w:val="20"/>
        </w:rPr>
      </w:pPr>
      <w:r w:rsidRPr="00B40EEF">
        <w:rPr>
          <w:sz w:val="20"/>
          <w:szCs w:val="20"/>
        </w:rPr>
        <w:t>Сколько фирм имеют скидки 20%.</w:t>
      </w:r>
    </w:p>
    <w:p w:rsidR="00DA6721" w:rsidRPr="00B40EEF" w:rsidRDefault="00DA6721" w:rsidP="00DA6721">
      <w:pPr>
        <w:suppressAutoHyphens w:val="0"/>
        <w:ind w:left="1080"/>
        <w:rPr>
          <w:sz w:val="20"/>
          <w:szCs w:val="20"/>
        </w:rPr>
      </w:pPr>
    </w:p>
    <w:p w:rsidR="0013372F" w:rsidRPr="00B40EEF" w:rsidRDefault="002E6ACF" w:rsidP="0013372F">
      <w:pPr>
        <w:ind w:left="360"/>
        <w:rPr>
          <w:sz w:val="20"/>
          <w:szCs w:val="20"/>
        </w:rPr>
      </w:pPr>
      <w:r w:rsidRPr="00B40EEF">
        <w:rPr>
          <w:sz w:val="20"/>
          <w:szCs w:val="20"/>
        </w:rPr>
        <w:t>2.3</w:t>
      </w:r>
      <w:r w:rsidR="0013372F" w:rsidRPr="00B40EEF">
        <w:rPr>
          <w:sz w:val="20"/>
          <w:szCs w:val="20"/>
        </w:rPr>
        <w:t>.Создать форму с помощью мастера по таблице.</w:t>
      </w:r>
    </w:p>
    <w:p w:rsidR="0013372F" w:rsidRPr="00B40EEF" w:rsidRDefault="0013372F" w:rsidP="0013372F">
      <w:pPr>
        <w:ind w:left="360"/>
        <w:rPr>
          <w:sz w:val="20"/>
          <w:szCs w:val="20"/>
        </w:rPr>
      </w:pPr>
    </w:p>
    <w:p w:rsidR="002E6ACF" w:rsidRPr="00225EC8" w:rsidRDefault="002E6ACF" w:rsidP="002E6ACF">
      <w:pPr>
        <w:ind w:left="360"/>
        <w:rPr>
          <w:b/>
          <w:sz w:val="20"/>
          <w:szCs w:val="20"/>
        </w:rPr>
      </w:pPr>
      <w:r w:rsidRPr="00225EC8">
        <w:rPr>
          <w:b/>
          <w:sz w:val="20"/>
          <w:szCs w:val="20"/>
        </w:rPr>
        <w:t>ВАРИАНТ 3</w:t>
      </w:r>
    </w:p>
    <w:p w:rsidR="002E6ACF" w:rsidRPr="00B40EEF" w:rsidRDefault="002E6ACF" w:rsidP="002E6ACF">
      <w:pPr>
        <w:ind w:left="360"/>
        <w:rPr>
          <w:sz w:val="20"/>
          <w:szCs w:val="20"/>
        </w:rPr>
      </w:pPr>
      <w:r w:rsidRPr="00B40EEF">
        <w:rPr>
          <w:sz w:val="20"/>
          <w:szCs w:val="20"/>
        </w:rPr>
        <w:t>Задание 1.</w:t>
      </w:r>
    </w:p>
    <w:p w:rsidR="002E6ACF" w:rsidRPr="00B40EEF" w:rsidRDefault="002E6ACF" w:rsidP="002E6ACF">
      <w:pPr>
        <w:ind w:left="360"/>
        <w:rPr>
          <w:sz w:val="20"/>
          <w:szCs w:val="20"/>
        </w:rPr>
      </w:pPr>
      <w:r w:rsidRPr="00B40EEF">
        <w:rPr>
          <w:sz w:val="20"/>
          <w:szCs w:val="20"/>
        </w:rPr>
        <w:t xml:space="preserve">1.1.Рассчитайте  таблицу в  пакете </w:t>
      </w:r>
      <w:r w:rsidRPr="00B40EEF">
        <w:rPr>
          <w:sz w:val="20"/>
          <w:szCs w:val="20"/>
          <w:lang w:val="en-US"/>
        </w:rPr>
        <w:t>MSExcel</w:t>
      </w:r>
      <w:r w:rsidRPr="00B40EEF">
        <w:rPr>
          <w:sz w:val="20"/>
          <w:szCs w:val="20"/>
        </w:rPr>
        <w:t>.</w:t>
      </w:r>
    </w:p>
    <w:p w:rsidR="002E6ACF" w:rsidRPr="00B40EEF" w:rsidRDefault="002E6ACF" w:rsidP="002E6ACF">
      <w:pPr>
        <w:ind w:left="360"/>
        <w:rPr>
          <w:sz w:val="20"/>
          <w:szCs w:val="20"/>
        </w:rPr>
      </w:pPr>
      <w:r w:rsidRPr="00B40EEF">
        <w:rPr>
          <w:sz w:val="20"/>
          <w:szCs w:val="20"/>
        </w:rPr>
        <w:t xml:space="preserve"> 1.2..</w:t>
      </w:r>
    </w:p>
    <w:tbl>
      <w:tblPr>
        <w:tblpPr w:leftFromText="180" w:rightFromText="180" w:vertAnchor="text" w:horzAnchor="page" w:tblpXSpec="center" w:tblpY="-38"/>
        <w:tblW w:w="7709" w:type="dxa"/>
        <w:tblLook w:val="04A0"/>
      </w:tblPr>
      <w:tblGrid>
        <w:gridCol w:w="1120"/>
        <w:gridCol w:w="68"/>
        <w:gridCol w:w="1548"/>
        <w:gridCol w:w="1192"/>
        <w:gridCol w:w="95"/>
        <w:gridCol w:w="1938"/>
        <w:gridCol w:w="1748"/>
      </w:tblGrid>
      <w:tr w:rsidR="004977FF" w:rsidRPr="00B40EEF" w:rsidTr="00225EC8">
        <w:trPr>
          <w:trHeight w:val="276"/>
        </w:trPr>
        <w:tc>
          <w:tcPr>
            <w:tcW w:w="1188" w:type="dxa"/>
            <w:gridSpan w:val="2"/>
            <w:tcBorders>
              <w:top w:val="nil"/>
              <w:left w:val="nil"/>
              <w:bottom w:val="single" w:sz="12" w:space="0" w:color="auto"/>
              <w:right w:val="nil"/>
            </w:tcBorders>
            <w:shd w:val="clear" w:color="auto" w:fill="auto"/>
            <w:noWrap/>
            <w:vAlign w:val="bottom"/>
            <w:hideMark/>
          </w:tcPr>
          <w:p w:rsidR="004977FF" w:rsidRPr="00B40EEF" w:rsidRDefault="004977FF" w:rsidP="004977FF">
            <w:pPr>
              <w:suppressAutoHyphens w:val="0"/>
              <w:rPr>
                <w:sz w:val="20"/>
                <w:szCs w:val="20"/>
                <w:lang w:eastAsia="ru-RU"/>
              </w:rPr>
            </w:pPr>
            <w:r w:rsidRPr="00B40EEF">
              <w:rPr>
                <w:sz w:val="20"/>
                <w:szCs w:val="20"/>
                <w:lang w:eastAsia="ru-RU"/>
              </w:rPr>
              <w:t>А</w:t>
            </w:r>
          </w:p>
        </w:tc>
        <w:tc>
          <w:tcPr>
            <w:tcW w:w="1548" w:type="dxa"/>
            <w:tcBorders>
              <w:top w:val="nil"/>
              <w:left w:val="nil"/>
              <w:bottom w:val="single" w:sz="12" w:space="0" w:color="auto"/>
              <w:right w:val="nil"/>
            </w:tcBorders>
            <w:shd w:val="clear" w:color="auto" w:fill="auto"/>
            <w:noWrap/>
            <w:vAlign w:val="bottom"/>
            <w:hideMark/>
          </w:tcPr>
          <w:p w:rsidR="004977FF" w:rsidRPr="00B40EEF" w:rsidRDefault="004977FF" w:rsidP="004977FF">
            <w:pPr>
              <w:suppressAutoHyphens w:val="0"/>
              <w:rPr>
                <w:sz w:val="20"/>
                <w:szCs w:val="20"/>
                <w:lang w:eastAsia="ru-RU"/>
              </w:rPr>
            </w:pPr>
            <w:r w:rsidRPr="00B40EEF">
              <w:rPr>
                <w:sz w:val="20"/>
                <w:szCs w:val="20"/>
                <w:lang w:val="en-US" w:eastAsia="ru-RU"/>
              </w:rPr>
              <w:t>B</w:t>
            </w:r>
          </w:p>
        </w:tc>
        <w:tc>
          <w:tcPr>
            <w:tcW w:w="1287" w:type="dxa"/>
            <w:gridSpan w:val="2"/>
            <w:tcBorders>
              <w:top w:val="nil"/>
              <w:left w:val="nil"/>
              <w:bottom w:val="single" w:sz="12" w:space="0" w:color="auto"/>
              <w:right w:val="nil"/>
            </w:tcBorders>
            <w:shd w:val="clear" w:color="auto" w:fill="auto"/>
            <w:noWrap/>
            <w:vAlign w:val="bottom"/>
            <w:hideMark/>
          </w:tcPr>
          <w:p w:rsidR="004977FF" w:rsidRPr="00B40EEF" w:rsidRDefault="004977FF" w:rsidP="004977FF">
            <w:pPr>
              <w:suppressAutoHyphens w:val="0"/>
              <w:rPr>
                <w:sz w:val="20"/>
                <w:szCs w:val="20"/>
                <w:lang w:eastAsia="ru-RU"/>
              </w:rPr>
            </w:pPr>
            <w:r w:rsidRPr="00B40EEF">
              <w:rPr>
                <w:sz w:val="20"/>
                <w:szCs w:val="20"/>
                <w:lang w:val="en-US" w:eastAsia="ru-RU"/>
              </w:rPr>
              <w:t>C</w:t>
            </w:r>
          </w:p>
        </w:tc>
        <w:tc>
          <w:tcPr>
            <w:tcW w:w="1938" w:type="dxa"/>
            <w:tcBorders>
              <w:top w:val="nil"/>
              <w:left w:val="nil"/>
              <w:bottom w:val="single" w:sz="12" w:space="0" w:color="auto"/>
              <w:right w:val="nil"/>
            </w:tcBorders>
            <w:shd w:val="clear" w:color="auto" w:fill="auto"/>
            <w:noWrap/>
            <w:vAlign w:val="bottom"/>
            <w:hideMark/>
          </w:tcPr>
          <w:p w:rsidR="004977FF" w:rsidRPr="00B40EEF" w:rsidRDefault="004977FF" w:rsidP="004977FF">
            <w:pPr>
              <w:suppressAutoHyphens w:val="0"/>
              <w:rPr>
                <w:sz w:val="20"/>
                <w:szCs w:val="20"/>
                <w:lang w:eastAsia="ru-RU"/>
              </w:rPr>
            </w:pPr>
            <w:r w:rsidRPr="00B40EEF">
              <w:rPr>
                <w:sz w:val="20"/>
                <w:szCs w:val="20"/>
                <w:lang w:val="en-US" w:eastAsia="ru-RU"/>
              </w:rPr>
              <w:t>D</w:t>
            </w:r>
          </w:p>
        </w:tc>
        <w:tc>
          <w:tcPr>
            <w:tcW w:w="1748" w:type="dxa"/>
            <w:tcBorders>
              <w:top w:val="nil"/>
              <w:left w:val="nil"/>
              <w:bottom w:val="single" w:sz="12" w:space="0" w:color="auto"/>
              <w:right w:val="nil"/>
            </w:tcBorders>
            <w:shd w:val="clear" w:color="auto" w:fill="auto"/>
            <w:noWrap/>
            <w:vAlign w:val="bottom"/>
            <w:hideMark/>
          </w:tcPr>
          <w:p w:rsidR="004977FF" w:rsidRPr="00B40EEF" w:rsidRDefault="004977FF" w:rsidP="004977FF">
            <w:pPr>
              <w:suppressAutoHyphens w:val="0"/>
              <w:rPr>
                <w:sz w:val="20"/>
                <w:szCs w:val="20"/>
                <w:lang w:eastAsia="ru-RU"/>
              </w:rPr>
            </w:pPr>
            <w:r w:rsidRPr="00B40EEF">
              <w:rPr>
                <w:sz w:val="20"/>
                <w:szCs w:val="20"/>
                <w:lang w:eastAsia="ru-RU"/>
              </w:rPr>
              <w:t>Е</w:t>
            </w:r>
          </w:p>
        </w:tc>
      </w:tr>
      <w:tr w:rsidR="004977FF" w:rsidRPr="00B40EEF" w:rsidTr="00225EC8">
        <w:trPr>
          <w:trHeight w:val="2016"/>
        </w:trPr>
        <w:tc>
          <w:tcPr>
            <w:tcW w:w="1120" w:type="dxa"/>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4977FF" w:rsidRPr="00B40EEF" w:rsidRDefault="004977FF" w:rsidP="004977FF">
            <w:pPr>
              <w:suppressAutoHyphens w:val="0"/>
              <w:jc w:val="center"/>
              <w:rPr>
                <w:sz w:val="20"/>
                <w:szCs w:val="20"/>
                <w:lang w:eastAsia="ru-RU"/>
              </w:rPr>
            </w:pPr>
            <w:r w:rsidRPr="00B40EEF">
              <w:rPr>
                <w:sz w:val="20"/>
                <w:szCs w:val="20"/>
                <w:lang w:eastAsia="ru-RU"/>
              </w:rPr>
              <w:t>№п.п.</w:t>
            </w:r>
          </w:p>
        </w:tc>
        <w:tc>
          <w:tcPr>
            <w:tcW w:w="1616" w:type="dxa"/>
            <w:gridSpan w:val="2"/>
            <w:tcBorders>
              <w:top w:val="single" w:sz="12" w:space="0" w:color="auto"/>
              <w:left w:val="nil"/>
              <w:bottom w:val="single" w:sz="12" w:space="0" w:color="auto"/>
              <w:right w:val="single" w:sz="12" w:space="0" w:color="auto"/>
            </w:tcBorders>
            <w:shd w:val="clear" w:color="auto" w:fill="auto"/>
            <w:noWrap/>
            <w:vAlign w:val="center"/>
            <w:hideMark/>
          </w:tcPr>
          <w:p w:rsidR="004977FF" w:rsidRPr="00B40EEF" w:rsidRDefault="004977FF" w:rsidP="004977FF">
            <w:pPr>
              <w:suppressAutoHyphens w:val="0"/>
              <w:jc w:val="center"/>
              <w:rPr>
                <w:sz w:val="20"/>
                <w:szCs w:val="20"/>
                <w:lang w:eastAsia="ru-RU"/>
              </w:rPr>
            </w:pPr>
            <w:r w:rsidRPr="00B40EEF">
              <w:rPr>
                <w:sz w:val="20"/>
                <w:szCs w:val="20"/>
                <w:lang w:eastAsia="ru-RU"/>
              </w:rPr>
              <w:t>Числа</w:t>
            </w:r>
          </w:p>
        </w:tc>
        <w:tc>
          <w:tcPr>
            <w:tcW w:w="1192" w:type="dxa"/>
            <w:tcBorders>
              <w:top w:val="single" w:sz="12" w:space="0" w:color="auto"/>
              <w:left w:val="nil"/>
              <w:bottom w:val="single" w:sz="12" w:space="0" w:color="auto"/>
              <w:right w:val="single" w:sz="12" w:space="0" w:color="auto"/>
            </w:tcBorders>
            <w:shd w:val="clear" w:color="auto" w:fill="auto"/>
            <w:vAlign w:val="center"/>
            <w:hideMark/>
          </w:tcPr>
          <w:p w:rsidR="004977FF" w:rsidRPr="00B40EEF" w:rsidRDefault="004977FF" w:rsidP="004977FF">
            <w:pPr>
              <w:suppressAutoHyphens w:val="0"/>
              <w:jc w:val="center"/>
              <w:rPr>
                <w:sz w:val="20"/>
                <w:szCs w:val="20"/>
                <w:lang w:eastAsia="ru-RU"/>
              </w:rPr>
            </w:pPr>
            <w:r w:rsidRPr="00B40EEF">
              <w:rPr>
                <w:sz w:val="20"/>
                <w:szCs w:val="20"/>
                <w:lang w:eastAsia="ru-RU"/>
              </w:rPr>
              <w:t>Сумму всех чисел столбца В разделить на каждое из чисел столбца В</w:t>
            </w:r>
          </w:p>
        </w:tc>
        <w:tc>
          <w:tcPr>
            <w:tcW w:w="2033" w:type="dxa"/>
            <w:gridSpan w:val="2"/>
            <w:tcBorders>
              <w:top w:val="single" w:sz="12" w:space="0" w:color="auto"/>
              <w:left w:val="nil"/>
              <w:bottom w:val="single" w:sz="12" w:space="0" w:color="auto"/>
              <w:right w:val="single" w:sz="12" w:space="0" w:color="auto"/>
            </w:tcBorders>
            <w:shd w:val="clear" w:color="auto" w:fill="auto"/>
            <w:vAlign w:val="center"/>
            <w:hideMark/>
          </w:tcPr>
          <w:p w:rsidR="004977FF" w:rsidRPr="00B40EEF" w:rsidRDefault="004977FF" w:rsidP="004977FF">
            <w:pPr>
              <w:suppressAutoHyphens w:val="0"/>
              <w:jc w:val="center"/>
              <w:rPr>
                <w:sz w:val="20"/>
                <w:szCs w:val="20"/>
                <w:lang w:eastAsia="ru-RU"/>
              </w:rPr>
            </w:pPr>
            <w:r w:rsidRPr="00B40EEF">
              <w:rPr>
                <w:sz w:val="20"/>
                <w:szCs w:val="20"/>
                <w:lang w:eastAsia="ru-RU"/>
              </w:rPr>
              <w:t>Среднее  значение из 2  первых чисел и 4 последних чисел  столбца B умножить на каждое число столбца</w:t>
            </w:r>
            <w:proofErr w:type="gramStart"/>
            <w:r w:rsidRPr="00B40EEF">
              <w:rPr>
                <w:sz w:val="20"/>
                <w:szCs w:val="20"/>
                <w:lang w:eastAsia="ru-RU"/>
              </w:rPr>
              <w:t xml:space="preserve"> В</w:t>
            </w:r>
            <w:proofErr w:type="gramEnd"/>
            <w:r w:rsidRPr="00B40EEF">
              <w:rPr>
                <w:sz w:val="20"/>
                <w:szCs w:val="20"/>
                <w:lang w:eastAsia="ru-RU"/>
              </w:rPr>
              <w:t xml:space="preserve"> </w:t>
            </w:r>
          </w:p>
        </w:tc>
        <w:tc>
          <w:tcPr>
            <w:tcW w:w="1748" w:type="dxa"/>
            <w:tcBorders>
              <w:top w:val="single" w:sz="12" w:space="0" w:color="auto"/>
              <w:left w:val="single" w:sz="8" w:space="0" w:color="auto"/>
              <w:bottom w:val="single" w:sz="12" w:space="0" w:color="auto"/>
              <w:right w:val="single" w:sz="12" w:space="0" w:color="auto"/>
            </w:tcBorders>
            <w:shd w:val="clear" w:color="auto" w:fill="auto"/>
            <w:vAlign w:val="center"/>
            <w:hideMark/>
          </w:tcPr>
          <w:p w:rsidR="004977FF" w:rsidRPr="00B40EEF" w:rsidRDefault="004977FF" w:rsidP="004977FF">
            <w:pPr>
              <w:suppressAutoHyphens w:val="0"/>
              <w:jc w:val="center"/>
              <w:rPr>
                <w:sz w:val="20"/>
                <w:szCs w:val="20"/>
                <w:lang w:eastAsia="ru-RU"/>
              </w:rPr>
            </w:pPr>
            <w:r w:rsidRPr="00B40EEF">
              <w:rPr>
                <w:sz w:val="20"/>
                <w:szCs w:val="20"/>
                <w:lang w:eastAsia="ru-RU"/>
              </w:rPr>
              <w:t>Процент каждого числа от  общей суммы</w:t>
            </w:r>
          </w:p>
        </w:tc>
      </w:tr>
      <w:tr w:rsidR="004977FF" w:rsidRPr="00B40EEF" w:rsidTr="00225EC8">
        <w:trPr>
          <w:trHeight w:val="276"/>
        </w:trPr>
        <w:tc>
          <w:tcPr>
            <w:tcW w:w="1120"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4977FF" w:rsidRPr="00B40EEF" w:rsidRDefault="004977FF" w:rsidP="004977FF">
            <w:pPr>
              <w:suppressAutoHyphens w:val="0"/>
              <w:jc w:val="right"/>
              <w:rPr>
                <w:sz w:val="20"/>
                <w:szCs w:val="20"/>
                <w:lang w:eastAsia="ru-RU"/>
              </w:rPr>
            </w:pPr>
            <w:r w:rsidRPr="00B40EEF">
              <w:rPr>
                <w:sz w:val="20"/>
                <w:szCs w:val="20"/>
                <w:lang w:eastAsia="ru-RU"/>
              </w:rPr>
              <w:t>п1</w:t>
            </w:r>
          </w:p>
        </w:tc>
        <w:tc>
          <w:tcPr>
            <w:tcW w:w="1616" w:type="dxa"/>
            <w:gridSpan w:val="2"/>
            <w:tcBorders>
              <w:top w:val="single" w:sz="12" w:space="0" w:color="auto"/>
              <w:left w:val="nil"/>
              <w:bottom w:val="single" w:sz="12" w:space="0" w:color="auto"/>
              <w:right w:val="single" w:sz="12" w:space="0" w:color="auto"/>
            </w:tcBorders>
            <w:shd w:val="clear" w:color="auto" w:fill="auto"/>
            <w:noWrap/>
            <w:vAlign w:val="bottom"/>
            <w:hideMark/>
          </w:tcPr>
          <w:p w:rsidR="004977FF" w:rsidRPr="00B40EEF" w:rsidRDefault="004977FF" w:rsidP="004977FF">
            <w:pPr>
              <w:suppressAutoHyphens w:val="0"/>
              <w:jc w:val="right"/>
              <w:rPr>
                <w:sz w:val="20"/>
                <w:szCs w:val="20"/>
                <w:lang w:eastAsia="ru-RU"/>
              </w:rPr>
            </w:pPr>
            <w:r w:rsidRPr="00B40EEF">
              <w:rPr>
                <w:sz w:val="20"/>
                <w:szCs w:val="20"/>
                <w:lang w:eastAsia="ru-RU"/>
              </w:rPr>
              <w:t>28</w:t>
            </w:r>
          </w:p>
        </w:tc>
        <w:tc>
          <w:tcPr>
            <w:tcW w:w="1192" w:type="dxa"/>
            <w:tcBorders>
              <w:top w:val="single" w:sz="12" w:space="0" w:color="auto"/>
              <w:left w:val="nil"/>
              <w:bottom w:val="single" w:sz="12" w:space="0" w:color="auto"/>
              <w:right w:val="single" w:sz="12" w:space="0" w:color="auto"/>
            </w:tcBorders>
            <w:shd w:val="clear" w:color="auto" w:fill="auto"/>
            <w:noWrap/>
            <w:vAlign w:val="bottom"/>
            <w:hideMark/>
          </w:tcPr>
          <w:p w:rsidR="004977FF" w:rsidRPr="00B40EEF" w:rsidRDefault="004977FF" w:rsidP="004977FF">
            <w:pPr>
              <w:suppressAutoHyphens w:val="0"/>
              <w:jc w:val="right"/>
              <w:rPr>
                <w:sz w:val="20"/>
                <w:szCs w:val="20"/>
                <w:lang w:eastAsia="ru-RU"/>
              </w:rPr>
            </w:pPr>
            <w:r w:rsidRPr="00B40EEF">
              <w:rPr>
                <w:sz w:val="20"/>
                <w:szCs w:val="20"/>
                <w:lang w:eastAsia="ru-RU"/>
              </w:rPr>
              <w:t> </w:t>
            </w:r>
          </w:p>
        </w:tc>
        <w:tc>
          <w:tcPr>
            <w:tcW w:w="2033" w:type="dxa"/>
            <w:gridSpan w:val="2"/>
            <w:tcBorders>
              <w:top w:val="single" w:sz="12" w:space="0" w:color="auto"/>
              <w:left w:val="nil"/>
              <w:bottom w:val="single" w:sz="12" w:space="0" w:color="auto"/>
              <w:right w:val="single" w:sz="12" w:space="0" w:color="auto"/>
            </w:tcBorders>
            <w:shd w:val="clear" w:color="auto" w:fill="auto"/>
            <w:noWrap/>
            <w:vAlign w:val="bottom"/>
            <w:hideMark/>
          </w:tcPr>
          <w:p w:rsidR="004977FF" w:rsidRPr="00B40EEF" w:rsidRDefault="004977FF" w:rsidP="004977FF">
            <w:pPr>
              <w:suppressAutoHyphens w:val="0"/>
              <w:rPr>
                <w:sz w:val="20"/>
                <w:szCs w:val="20"/>
                <w:lang w:eastAsia="ru-RU"/>
              </w:rPr>
            </w:pPr>
            <w:r w:rsidRPr="00B40EEF">
              <w:rPr>
                <w:sz w:val="20"/>
                <w:szCs w:val="20"/>
                <w:lang w:eastAsia="ru-RU"/>
              </w:rPr>
              <w:t> </w:t>
            </w:r>
          </w:p>
        </w:tc>
        <w:tc>
          <w:tcPr>
            <w:tcW w:w="1748" w:type="dxa"/>
            <w:tcBorders>
              <w:top w:val="single" w:sz="12" w:space="0" w:color="auto"/>
              <w:left w:val="single" w:sz="8" w:space="0" w:color="auto"/>
              <w:bottom w:val="single" w:sz="12" w:space="0" w:color="auto"/>
              <w:right w:val="single" w:sz="12" w:space="0" w:color="auto"/>
            </w:tcBorders>
            <w:shd w:val="clear" w:color="auto" w:fill="auto"/>
            <w:noWrap/>
            <w:vAlign w:val="bottom"/>
            <w:hideMark/>
          </w:tcPr>
          <w:p w:rsidR="004977FF" w:rsidRPr="00B40EEF" w:rsidRDefault="004977FF" w:rsidP="004977FF">
            <w:pPr>
              <w:suppressAutoHyphens w:val="0"/>
              <w:rPr>
                <w:color w:val="FFFFFF"/>
                <w:sz w:val="20"/>
                <w:szCs w:val="20"/>
                <w:lang w:eastAsia="ru-RU"/>
              </w:rPr>
            </w:pPr>
            <w:r w:rsidRPr="00B40EEF">
              <w:rPr>
                <w:color w:val="FFFFFF"/>
                <w:sz w:val="20"/>
                <w:szCs w:val="20"/>
                <w:lang w:eastAsia="ru-RU"/>
              </w:rPr>
              <w:t>=B5/B$10</w:t>
            </w:r>
          </w:p>
        </w:tc>
      </w:tr>
      <w:tr w:rsidR="004977FF" w:rsidRPr="00B40EEF" w:rsidTr="00225EC8">
        <w:trPr>
          <w:trHeight w:val="288"/>
        </w:trPr>
        <w:tc>
          <w:tcPr>
            <w:tcW w:w="1120"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4977FF" w:rsidRPr="00B40EEF" w:rsidRDefault="004977FF" w:rsidP="004977FF">
            <w:pPr>
              <w:suppressAutoHyphens w:val="0"/>
              <w:jc w:val="right"/>
              <w:rPr>
                <w:sz w:val="20"/>
                <w:szCs w:val="20"/>
                <w:lang w:eastAsia="ru-RU"/>
              </w:rPr>
            </w:pPr>
            <w:r w:rsidRPr="00B40EEF">
              <w:rPr>
                <w:sz w:val="20"/>
                <w:szCs w:val="20"/>
                <w:lang w:eastAsia="ru-RU"/>
              </w:rPr>
              <w:t>п2</w:t>
            </w:r>
          </w:p>
        </w:tc>
        <w:tc>
          <w:tcPr>
            <w:tcW w:w="1616" w:type="dxa"/>
            <w:gridSpan w:val="2"/>
            <w:tcBorders>
              <w:top w:val="single" w:sz="12" w:space="0" w:color="auto"/>
              <w:left w:val="nil"/>
              <w:bottom w:val="single" w:sz="12" w:space="0" w:color="auto"/>
              <w:right w:val="single" w:sz="12" w:space="0" w:color="auto"/>
            </w:tcBorders>
            <w:shd w:val="clear" w:color="auto" w:fill="auto"/>
            <w:noWrap/>
            <w:vAlign w:val="bottom"/>
            <w:hideMark/>
          </w:tcPr>
          <w:p w:rsidR="004977FF" w:rsidRPr="00B40EEF" w:rsidRDefault="004977FF" w:rsidP="004977FF">
            <w:pPr>
              <w:suppressAutoHyphens w:val="0"/>
              <w:jc w:val="right"/>
              <w:rPr>
                <w:sz w:val="20"/>
                <w:szCs w:val="20"/>
                <w:lang w:eastAsia="ru-RU"/>
              </w:rPr>
            </w:pPr>
            <w:r w:rsidRPr="00B40EEF">
              <w:rPr>
                <w:sz w:val="20"/>
                <w:szCs w:val="20"/>
                <w:lang w:eastAsia="ru-RU"/>
              </w:rPr>
              <w:t>45</w:t>
            </w:r>
          </w:p>
        </w:tc>
        <w:tc>
          <w:tcPr>
            <w:tcW w:w="1192" w:type="dxa"/>
            <w:tcBorders>
              <w:top w:val="single" w:sz="12" w:space="0" w:color="auto"/>
              <w:left w:val="nil"/>
              <w:bottom w:val="single" w:sz="12" w:space="0" w:color="auto"/>
              <w:right w:val="single" w:sz="12" w:space="0" w:color="auto"/>
            </w:tcBorders>
            <w:shd w:val="clear" w:color="auto" w:fill="auto"/>
            <w:noWrap/>
            <w:vAlign w:val="bottom"/>
            <w:hideMark/>
          </w:tcPr>
          <w:p w:rsidR="004977FF" w:rsidRPr="00B40EEF" w:rsidRDefault="004977FF" w:rsidP="004977FF">
            <w:pPr>
              <w:suppressAutoHyphens w:val="0"/>
              <w:jc w:val="right"/>
              <w:rPr>
                <w:sz w:val="20"/>
                <w:szCs w:val="20"/>
                <w:lang w:eastAsia="ru-RU"/>
              </w:rPr>
            </w:pPr>
            <w:r w:rsidRPr="00B40EEF">
              <w:rPr>
                <w:sz w:val="20"/>
                <w:szCs w:val="20"/>
                <w:lang w:eastAsia="ru-RU"/>
              </w:rPr>
              <w:t> </w:t>
            </w:r>
          </w:p>
        </w:tc>
        <w:tc>
          <w:tcPr>
            <w:tcW w:w="2033" w:type="dxa"/>
            <w:gridSpan w:val="2"/>
            <w:tcBorders>
              <w:top w:val="single" w:sz="12" w:space="0" w:color="auto"/>
              <w:left w:val="nil"/>
              <w:bottom w:val="single" w:sz="12" w:space="0" w:color="auto"/>
              <w:right w:val="single" w:sz="12" w:space="0" w:color="auto"/>
            </w:tcBorders>
            <w:shd w:val="clear" w:color="auto" w:fill="auto"/>
            <w:noWrap/>
            <w:vAlign w:val="bottom"/>
            <w:hideMark/>
          </w:tcPr>
          <w:p w:rsidR="004977FF" w:rsidRPr="00B40EEF" w:rsidRDefault="004977FF" w:rsidP="004977FF">
            <w:pPr>
              <w:suppressAutoHyphens w:val="0"/>
              <w:rPr>
                <w:sz w:val="20"/>
                <w:szCs w:val="20"/>
                <w:lang w:eastAsia="ru-RU"/>
              </w:rPr>
            </w:pPr>
            <w:r w:rsidRPr="00B40EEF">
              <w:rPr>
                <w:sz w:val="20"/>
                <w:szCs w:val="20"/>
                <w:lang w:eastAsia="ru-RU"/>
              </w:rPr>
              <w:t> </w:t>
            </w:r>
          </w:p>
        </w:tc>
        <w:tc>
          <w:tcPr>
            <w:tcW w:w="1748" w:type="dxa"/>
            <w:tcBorders>
              <w:top w:val="single" w:sz="12" w:space="0" w:color="auto"/>
              <w:left w:val="single" w:sz="8" w:space="0" w:color="auto"/>
              <w:bottom w:val="single" w:sz="12" w:space="0" w:color="auto"/>
              <w:right w:val="single" w:sz="12" w:space="0" w:color="auto"/>
            </w:tcBorders>
            <w:shd w:val="clear" w:color="auto" w:fill="auto"/>
            <w:noWrap/>
            <w:vAlign w:val="bottom"/>
            <w:hideMark/>
          </w:tcPr>
          <w:p w:rsidR="004977FF" w:rsidRPr="00B40EEF" w:rsidRDefault="004977FF" w:rsidP="004977FF">
            <w:pPr>
              <w:suppressAutoHyphens w:val="0"/>
              <w:rPr>
                <w:color w:val="FFFFFF"/>
                <w:sz w:val="20"/>
                <w:szCs w:val="20"/>
                <w:lang w:eastAsia="ru-RU"/>
              </w:rPr>
            </w:pPr>
            <w:r w:rsidRPr="00B40EEF">
              <w:rPr>
                <w:color w:val="FFFFFF"/>
                <w:sz w:val="20"/>
                <w:szCs w:val="20"/>
                <w:lang w:eastAsia="ru-RU"/>
              </w:rPr>
              <w:t>=B6/B$10</w:t>
            </w:r>
          </w:p>
        </w:tc>
      </w:tr>
      <w:tr w:rsidR="004977FF" w:rsidRPr="00B40EEF" w:rsidTr="00225EC8">
        <w:trPr>
          <w:trHeight w:val="288"/>
        </w:trPr>
        <w:tc>
          <w:tcPr>
            <w:tcW w:w="1120"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4977FF" w:rsidRPr="00B40EEF" w:rsidRDefault="004977FF" w:rsidP="004977FF">
            <w:pPr>
              <w:suppressAutoHyphens w:val="0"/>
              <w:jc w:val="right"/>
              <w:rPr>
                <w:sz w:val="20"/>
                <w:szCs w:val="20"/>
                <w:lang w:eastAsia="ru-RU"/>
              </w:rPr>
            </w:pPr>
            <w:r w:rsidRPr="00B40EEF">
              <w:rPr>
                <w:sz w:val="20"/>
                <w:szCs w:val="20"/>
                <w:lang w:eastAsia="ru-RU"/>
              </w:rPr>
              <w:t>п3</w:t>
            </w:r>
          </w:p>
        </w:tc>
        <w:tc>
          <w:tcPr>
            <w:tcW w:w="1616" w:type="dxa"/>
            <w:gridSpan w:val="2"/>
            <w:tcBorders>
              <w:top w:val="single" w:sz="12" w:space="0" w:color="auto"/>
              <w:left w:val="nil"/>
              <w:bottom w:val="single" w:sz="12" w:space="0" w:color="auto"/>
              <w:right w:val="single" w:sz="12" w:space="0" w:color="auto"/>
            </w:tcBorders>
            <w:shd w:val="clear" w:color="auto" w:fill="auto"/>
            <w:noWrap/>
            <w:vAlign w:val="bottom"/>
            <w:hideMark/>
          </w:tcPr>
          <w:p w:rsidR="004977FF" w:rsidRPr="00B40EEF" w:rsidRDefault="004977FF" w:rsidP="004977FF">
            <w:pPr>
              <w:suppressAutoHyphens w:val="0"/>
              <w:jc w:val="right"/>
              <w:rPr>
                <w:sz w:val="20"/>
                <w:szCs w:val="20"/>
                <w:lang w:eastAsia="ru-RU"/>
              </w:rPr>
            </w:pPr>
            <w:r w:rsidRPr="00B40EEF">
              <w:rPr>
                <w:sz w:val="20"/>
                <w:szCs w:val="20"/>
                <w:lang w:eastAsia="ru-RU"/>
              </w:rPr>
              <w:t>23</w:t>
            </w:r>
          </w:p>
        </w:tc>
        <w:tc>
          <w:tcPr>
            <w:tcW w:w="1192" w:type="dxa"/>
            <w:tcBorders>
              <w:top w:val="single" w:sz="12" w:space="0" w:color="auto"/>
              <w:left w:val="nil"/>
              <w:bottom w:val="single" w:sz="12" w:space="0" w:color="auto"/>
              <w:right w:val="single" w:sz="12" w:space="0" w:color="auto"/>
            </w:tcBorders>
            <w:shd w:val="clear" w:color="auto" w:fill="auto"/>
            <w:noWrap/>
            <w:vAlign w:val="bottom"/>
            <w:hideMark/>
          </w:tcPr>
          <w:p w:rsidR="004977FF" w:rsidRPr="00B40EEF" w:rsidRDefault="004977FF" w:rsidP="004977FF">
            <w:pPr>
              <w:suppressAutoHyphens w:val="0"/>
              <w:jc w:val="right"/>
              <w:rPr>
                <w:sz w:val="20"/>
                <w:szCs w:val="20"/>
                <w:lang w:eastAsia="ru-RU"/>
              </w:rPr>
            </w:pPr>
            <w:r w:rsidRPr="00B40EEF">
              <w:rPr>
                <w:sz w:val="20"/>
                <w:szCs w:val="20"/>
                <w:lang w:eastAsia="ru-RU"/>
              </w:rPr>
              <w:t> </w:t>
            </w:r>
          </w:p>
        </w:tc>
        <w:tc>
          <w:tcPr>
            <w:tcW w:w="2033" w:type="dxa"/>
            <w:gridSpan w:val="2"/>
            <w:tcBorders>
              <w:top w:val="single" w:sz="12" w:space="0" w:color="auto"/>
              <w:left w:val="nil"/>
              <w:bottom w:val="single" w:sz="12" w:space="0" w:color="auto"/>
              <w:right w:val="single" w:sz="12" w:space="0" w:color="auto"/>
            </w:tcBorders>
            <w:shd w:val="clear" w:color="auto" w:fill="auto"/>
            <w:noWrap/>
            <w:vAlign w:val="bottom"/>
            <w:hideMark/>
          </w:tcPr>
          <w:p w:rsidR="004977FF" w:rsidRPr="00B40EEF" w:rsidRDefault="004977FF" w:rsidP="004977FF">
            <w:pPr>
              <w:suppressAutoHyphens w:val="0"/>
              <w:rPr>
                <w:sz w:val="20"/>
                <w:szCs w:val="20"/>
                <w:lang w:eastAsia="ru-RU"/>
              </w:rPr>
            </w:pPr>
            <w:r w:rsidRPr="00B40EEF">
              <w:rPr>
                <w:sz w:val="20"/>
                <w:szCs w:val="20"/>
                <w:lang w:eastAsia="ru-RU"/>
              </w:rPr>
              <w:t> </w:t>
            </w:r>
          </w:p>
        </w:tc>
        <w:tc>
          <w:tcPr>
            <w:tcW w:w="1748" w:type="dxa"/>
            <w:tcBorders>
              <w:top w:val="single" w:sz="12" w:space="0" w:color="auto"/>
              <w:left w:val="single" w:sz="8" w:space="0" w:color="auto"/>
              <w:bottom w:val="single" w:sz="12" w:space="0" w:color="auto"/>
              <w:right w:val="single" w:sz="12" w:space="0" w:color="auto"/>
            </w:tcBorders>
            <w:shd w:val="clear" w:color="auto" w:fill="auto"/>
            <w:noWrap/>
            <w:vAlign w:val="bottom"/>
            <w:hideMark/>
          </w:tcPr>
          <w:p w:rsidR="004977FF" w:rsidRPr="00B40EEF" w:rsidRDefault="004977FF" w:rsidP="004977FF">
            <w:pPr>
              <w:suppressAutoHyphens w:val="0"/>
              <w:rPr>
                <w:color w:val="FFFFFF"/>
                <w:sz w:val="20"/>
                <w:szCs w:val="20"/>
                <w:lang w:eastAsia="ru-RU"/>
              </w:rPr>
            </w:pPr>
            <w:r w:rsidRPr="00B40EEF">
              <w:rPr>
                <w:color w:val="FFFFFF"/>
                <w:sz w:val="20"/>
                <w:szCs w:val="20"/>
                <w:lang w:eastAsia="ru-RU"/>
              </w:rPr>
              <w:t>=B7/B$10</w:t>
            </w:r>
          </w:p>
        </w:tc>
      </w:tr>
      <w:tr w:rsidR="004977FF" w:rsidRPr="00B40EEF" w:rsidTr="00225EC8">
        <w:trPr>
          <w:trHeight w:val="288"/>
        </w:trPr>
        <w:tc>
          <w:tcPr>
            <w:tcW w:w="1120"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4977FF" w:rsidRPr="00B40EEF" w:rsidRDefault="004977FF" w:rsidP="004977FF">
            <w:pPr>
              <w:suppressAutoHyphens w:val="0"/>
              <w:jc w:val="right"/>
              <w:rPr>
                <w:sz w:val="20"/>
                <w:szCs w:val="20"/>
                <w:lang w:eastAsia="ru-RU"/>
              </w:rPr>
            </w:pPr>
            <w:r w:rsidRPr="00B40EEF">
              <w:rPr>
                <w:sz w:val="20"/>
                <w:szCs w:val="20"/>
                <w:lang w:eastAsia="ru-RU"/>
              </w:rPr>
              <w:t>п4</w:t>
            </w:r>
          </w:p>
        </w:tc>
        <w:tc>
          <w:tcPr>
            <w:tcW w:w="1616" w:type="dxa"/>
            <w:gridSpan w:val="2"/>
            <w:tcBorders>
              <w:top w:val="single" w:sz="12" w:space="0" w:color="auto"/>
              <w:left w:val="nil"/>
              <w:bottom w:val="single" w:sz="12" w:space="0" w:color="auto"/>
              <w:right w:val="single" w:sz="12" w:space="0" w:color="auto"/>
            </w:tcBorders>
            <w:shd w:val="clear" w:color="auto" w:fill="auto"/>
            <w:noWrap/>
            <w:vAlign w:val="bottom"/>
            <w:hideMark/>
          </w:tcPr>
          <w:p w:rsidR="004977FF" w:rsidRPr="00B40EEF" w:rsidRDefault="004977FF" w:rsidP="004977FF">
            <w:pPr>
              <w:suppressAutoHyphens w:val="0"/>
              <w:jc w:val="right"/>
              <w:rPr>
                <w:sz w:val="20"/>
                <w:szCs w:val="20"/>
                <w:lang w:eastAsia="ru-RU"/>
              </w:rPr>
            </w:pPr>
            <w:r w:rsidRPr="00B40EEF">
              <w:rPr>
                <w:sz w:val="20"/>
                <w:szCs w:val="20"/>
                <w:lang w:eastAsia="ru-RU"/>
              </w:rPr>
              <w:t>56</w:t>
            </w:r>
          </w:p>
        </w:tc>
        <w:tc>
          <w:tcPr>
            <w:tcW w:w="1192" w:type="dxa"/>
            <w:tcBorders>
              <w:top w:val="single" w:sz="12" w:space="0" w:color="auto"/>
              <w:left w:val="nil"/>
              <w:bottom w:val="single" w:sz="12" w:space="0" w:color="auto"/>
              <w:right w:val="single" w:sz="12" w:space="0" w:color="auto"/>
            </w:tcBorders>
            <w:shd w:val="clear" w:color="auto" w:fill="auto"/>
            <w:noWrap/>
            <w:vAlign w:val="bottom"/>
            <w:hideMark/>
          </w:tcPr>
          <w:p w:rsidR="004977FF" w:rsidRPr="00B40EEF" w:rsidRDefault="004977FF" w:rsidP="004977FF">
            <w:pPr>
              <w:suppressAutoHyphens w:val="0"/>
              <w:jc w:val="right"/>
              <w:rPr>
                <w:sz w:val="20"/>
                <w:szCs w:val="20"/>
                <w:lang w:eastAsia="ru-RU"/>
              </w:rPr>
            </w:pPr>
            <w:r w:rsidRPr="00B40EEF">
              <w:rPr>
                <w:sz w:val="20"/>
                <w:szCs w:val="20"/>
                <w:lang w:eastAsia="ru-RU"/>
              </w:rPr>
              <w:t> </w:t>
            </w:r>
          </w:p>
        </w:tc>
        <w:tc>
          <w:tcPr>
            <w:tcW w:w="2033" w:type="dxa"/>
            <w:gridSpan w:val="2"/>
            <w:tcBorders>
              <w:top w:val="single" w:sz="12" w:space="0" w:color="auto"/>
              <w:left w:val="nil"/>
              <w:bottom w:val="single" w:sz="12" w:space="0" w:color="auto"/>
              <w:right w:val="single" w:sz="12" w:space="0" w:color="auto"/>
            </w:tcBorders>
            <w:shd w:val="clear" w:color="auto" w:fill="auto"/>
            <w:noWrap/>
            <w:vAlign w:val="bottom"/>
            <w:hideMark/>
          </w:tcPr>
          <w:p w:rsidR="004977FF" w:rsidRPr="00B40EEF" w:rsidRDefault="004977FF" w:rsidP="004977FF">
            <w:pPr>
              <w:suppressAutoHyphens w:val="0"/>
              <w:rPr>
                <w:sz w:val="20"/>
                <w:szCs w:val="20"/>
                <w:lang w:eastAsia="ru-RU"/>
              </w:rPr>
            </w:pPr>
            <w:r w:rsidRPr="00B40EEF">
              <w:rPr>
                <w:sz w:val="20"/>
                <w:szCs w:val="20"/>
                <w:lang w:eastAsia="ru-RU"/>
              </w:rPr>
              <w:t> </w:t>
            </w:r>
          </w:p>
        </w:tc>
        <w:tc>
          <w:tcPr>
            <w:tcW w:w="1748" w:type="dxa"/>
            <w:tcBorders>
              <w:top w:val="single" w:sz="12" w:space="0" w:color="auto"/>
              <w:left w:val="single" w:sz="8" w:space="0" w:color="auto"/>
              <w:bottom w:val="single" w:sz="12" w:space="0" w:color="auto"/>
              <w:right w:val="single" w:sz="12" w:space="0" w:color="auto"/>
            </w:tcBorders>
            <w:shd w:val="clear" w:color="auto" w:fill="auto"/>
            <w:noWrap/>
            <w:vAlign w:val="bottom"/>
            <w:hideMark/>
          </w:tcPr>
          <w:p w:rsidR="004977FF" w:rsidRPr="00B40EEF" w:rsidRDefault="004977FF" w:rsidP="004977FF">
            <w:pPr>
              <w:suppressAutoHyphens w:val="0"/>
              <w:rPr>
                <w:color w:val="FFFFFF"/>
                <w:sz w:val="20"/>
                <w:szCs w:val="20"/>
                <w:lang w:eastAsia="ru-RU"/>
              </w:rPr>
            </w:pPr>
            <w:r w:rsidRPr="00B40EEF">
              <w:rPr>
                <w:color w:val="FFFFFF"/>
                <w:sz w:val="20"/>
                <w:szCs w:val="20"/>
                <w:lang w:eastAsia="ru-RU"/>
              </w:rPr>
              <w:t>=B8/B$10</w:t>
            </w:r>
          </w:p>
        </w:tc>
      </w:tr>
      <w:tr w:rsidR="004977FF" w:rsidRPr="00B40EEF" w:rsidTr="00225EC8">
        <w:trPr>
          <w:trHeight w:val="288"/>
        </w:trPr>
        <w:tc>
          <w:tcPr>
            <w:tcW w:w="1120"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4977FF" w:rsidRPr="00B40EEF" w:rsidRDefault="004977FF" w:rsidP="004977FF">
            <w:pPr>
              <w:suppressAutoHyphens w:val="0"/>
              <w:jc w:val="right"/>
              <w:rPr>
                <w:sz w:val="20"/>
                <w:szCs w:val="20"/>
                <w:lang w:eastAsia="ru-RU"/>
              </w:rPr>
            </w:pPr>
            <w:r w:rsidRPr="00B40EEF">
              <w:rPr>
                <w:sz w:val="20"/>
                <w:szCs w:val="20"/>
                <w:lang w:eastAsia="ru-RU"/>
              </w:rPr>
              <w:t>п5</w:t>
            </w:r>
          </w:p>
        </w:tc>
        <w:tc>
          <w:tcPr>
            <w:tcW w:w="1616" w:type="dxa"/>
            <w:gridSpan w:val="2"/>
            <w:tcBorders>
              <w:top w:val="single" w:sz="12" w:space="0" w:color="auto"/>
              <w:left w:val="nil"/>
              <w:bottom w:val="single" w:sz="12" w:space="0" w:color="auto"/>
              <w:right w:val="single" w:sz="12" w:space="0" w:color="auto"/>
            </w:tcBorders>
            <w:shd w:val="clear" w:color="auto" w:fill="auto"/>
            <w:noWrap/>
            <w:vAlign w:val="bottom"/>
            <w:hideMark/>
          </w:tcPr>
          <w:p w:rsidR="004977FF" w:rsidRPr="00B40EEF" w:rsidRDefault="004977FF" w:rsidP="004977FF">
            <w:pPr>
              <w:suppressAutoHyphens w:val="0"/>
              <w:jc w:val="right"/>
              <w:rPr>
                <w:sz w:val="20"/>
                <w:szCs w:val="20"/>
                <w:lang w:eastAsia="ru-RU"/>
              </w:rPr>
            </w:pPr>
            <w:r w:rsidRPr="00B40EEF">
              <w:rPr>
                <w:sz w:val="20"/>
                <w:szCs w:val="20"/>
                <w:lang w:eastAsia="ru-RU"/>
              </w:rPr>
              <w:t>34</w:t>
            </w:r>
          </w:p>
        </w:tc>
        <w:tc>
          <w:tcPr>
            <w:tcW w:w="1192" w:type="dxa"/>
            <w:tcBorders>
              <w:top w:val="single" w:sz="12" w:space="0" w:color="auto"/>
              <w:left w:val="nil"/>
              <w:bottom w:val="single" w:sz="12" w:space="0" w:color="auto"/>
              <w:right w:val="single" w:sz="12" w:space="0" w:color="auto"/>
            </w:tcBorders>
            <w:shd w:val="clear" w:color="auto" w:fill="auto"/>
            <w:noWrap/>
            <w:vAlign w:val="bottom"/>
            <w:hideMark/>
          </w:tcPr>
          <w:p w:rsidR="004977FF" w:rsidRPr="00B40EEF" w:rsidRDefault="004977FF" w:rsidP="004977FF">
            <w:pPr>
              <w:suppressAutoHyphens w:val="0"/>
              <w:jc w:val="right"/>
              <w:rPr>
                <w:sz w:val="20"/>
                <w:szCs w:val="20"/>
                <w:lang w:eastAsia="ru-RU"/>
              </w:rPr>
            </w:pPr>
            <w:r w:rsidRPr="00B40EEF">
              <w:rPr>
                <w:sz w:val="20"/>
                <w:szCs w:val="20"/>
                <w:lang w:eastAsia="ru-RU"/>
              </w:rPr>
              <w:t> </w:t>
            </w:r>
          </w:p>
        </w:tc>
        <w:tc>
          <w:tcPr>
            <w:tcW w:w="2033" w:type="dxa"/>
            <w:gridSpan w:val="2"/>
            <w:tcBorders>
              <w:top w:val="single" w:sz="12" w:space="0" w:color="auto"/>
              <w:left w:val="nil"/>
              <w:bottom w:val="single" w:sz="12" w:space="0" w:color="auto"/>
              <w:right w:val="single" w:sz="12" w:space="0" w:color="auto"/>
            </w:tcBorders>
            <w:shd w:val="clear" w:color="auto" w:fill="auto"/>
            <w:noWrap/>
            <w:vAlign w:val="bottom"/>
            <w:hideMark/>
          </w:tcPr>
          <w:p w:rsidR="004977FF" w:rsidRPr="00B40EEF" w:rsidRDefault="004977FF" w:rsidP="004977FF">
            <w:pPr>
              <w:suppressAutoHyphens w:val="0"/>
              <w:rPr>
                <w:sz w:val="20"/>
                <w:szCs w:val="20"/>
                <w:lang w:eastAsia="ru-RU"/>
              </w:rPr>
            </w:pPr>
            <w:r w:rsidRPr="00B40EEF">
              <w:rPr>
                <w:sz w:val="20"/>
                <w:szCs w:val="20"/>
                <w:lang w:eastAsia="ru-RU"/>
              </w:rPr>
              <w:t> </w:t>
            </w:r>
          </w:p>
        </w:tc>
        <w:tc>
          <w:tcPr>
            <w:tcW w:w="1748" w:type="dxa"/>
            <w:tcBorders>
              <w:top w:val="single" w:sz="12" w:space="0" w:color="auto"/>
              <w:left w:val="single" w:sz="8" w:space="0" w:color="auto"/>
              <w:bottom w:val="single" w:sz="12" w:space="0" w:color="auto"/>
              <w:right w:val="single" w:sz="12" w:space="0" w:color="auto"/>
            </w:tcBorders>
            <w:shd w:val="clear" w:color="auto" w:fill="auto"/>
            <w:noWrap/>
            <w:vAlign w:val="bottom"/>
            <w:hideMark/>
          </w:tcPr>
          <w:p w:rsidR="004977FF" w:rsidRPr="00B40EEF" w:rsidRDefault="004977FF" w:rsidP="004977FF">
            <w:pPr>
              <w:suppressAutoHyphens w:val="0"/>
              <w:rPr>
                <w:color w:val="FFFFFF"/>
                <w:sz w:val="20"/>
                <w:szCs w:val="20"/>
                <w:lang w:eastAsia="ru-RU"/>
              </w:rPr>
            </w:pPr>
            <w:r w:rsidRPr="00B40EEF">
              <w:rPr>
                <w:color w:val="FFFFFF"/>
                <w:sz w:val="20"/>
                <w:szCs w:val="20"/>
                <w:lang w:eastAsia="ru-RU"/>
              </w:rPr>
              <w:t>=B9/B$10</w:t>
            </w:r>
          </w:p>
        </w:tc>
      </w:tr>
      <w:tr w:rsidR="004977FF" w:rsidRPr="00B40EEF" w:rsidTr="00225EC8">
        <w:trPr>
          <w:trHeight w:val="288"/>
        </w:trPr>
        <w:tc>
          <w:tcPr>
            <w:tcW w:w="1120"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4977FF" w:rsidRPr="00B40EEF" w:rsidRDefault="004977FF" w:rsidP="004977FF">
            <w:pPr>
              <w:suppressAutoHyphens w:val="0"/>
              <w:rPr>
                <w:sz w:val="20"/>
                <w:szCs w:val="20"/>
                <w:lang w:eastAsia="ru-RU"/>
              </w:rPr>
            </w:pPr>
            <w:r w:rsidRPr="00B40EEF">
              <w:rPr>
                <w:sz w:val="20"/>
                <w:szCs w:val="20"/>
                <w:lang w:eastAsia="ru-RU"/>
              </w:rPr>
              <w:t>Итого</w:t>
            </w:r>
          </w:p>
        </w:tc>
        <w:tc>
          <w:tcPr>
            <w:tcW w:w="1616" w:type="dxa"/>
            <w:gridSpan w:val="2"/>
            <w:tcBorders>
              <w:top w:val="single" w:sz="12" w:space="0" w:color="auto"/>
              <w:left w:val="nil"/>
              <w:bottom w:val="single" w:sz="12" w:space="0" w:color="auto"/>
              <w:right w:val="single" w:sz="12" w:space="0" w:color="auto"/>
            </w:tcBorders>
            <w:shd w:val="clear" w:color="auto" w:fill="auto"/>
            <w:noWrap/>
            <w:vAlign w:val="bottom"/>
            <w:hideMark/>
          </w:tcPr>
          <w:p w:rsidR="004977FF" w:rsidRPr="00B40EEF" w:rsidRDefault="004977FF" w:rsidP="004977FF">
            <w:pPr>
              <w:suppressAutoHyphens w:val="0"/>
              <w:rPr>
                <w:color w:val="FFFFFF"/>
                <w:sz w:val="20"/>
                <w:szCs w:val="20"/>
                <w:lang w:eastAsia="ru-RU"/>
              </w:rPr>
            </w:pPr>
            <w:proofErr w:type="gramStart"/>
            <w:r w:rsidRPr="00B40EEF">
              <w:rPr>
                <w:color w:val="FFFFFF"/>
                <w:sz w:val="20"/>
                <w:szCs w:val="20"/>
                <w:lang w:eastAsia="ru-RU"/>
              </w:rPr>
              <w:t>=СУММ(B5:B9)</w:t>
            </w:r>
            <w:proofErr w:type="gramEnd"/>
          </w:p>
        </w:tc>
        <w:tc>
          <w:tcPr>
            <w:tcW w:w="1192" w:type="dxa"/>
            <w:tcBorders>
              <w:top w:val="single" w:sz="12" w:space="0" w:color="auto"/>
              <w:left w:val="nil"/>
              <w:bottom w:val="single" w:sz="12" w:space="0" w:color="auto"/>
              <w:right w:val="single" w:sz="12" w:space="0" w:color="auto"/>
            </w:tcBorders>
            <w:shd w:val="clear" w:color="auto" w:fill="auto"/>
            <w:noWrap/>
            <w:vAlign w:val="bottom"/>
            <w:hideMark/>
          </w:tcPr>
          <w:p w:rsidR="004977FF" w:rsidRPr="00B40EEF" w:rsidRDefault="004977FF" w:rsidP="004977FF">
            <w:pPr>
              <w:suppressAutoHyphens w:val="0"/>
              <w:rPr>
                <w:color w:val="FFFFFF"/>
                <w:sz w:val="20"/>
                <w:szCs w:val="20"/>
                <w:lang w:eastAsia="ru-RU"/>
              </w:rPr>
            </w:pPr>
            <w:r w:rsidRPr="00B40EEF">
              <w:rPr>
                <w:color w:val="FFFFFF"/>
                <w:sz w:val="20"/>
                <w:szCs w:val="20"/>
                <w:lang w:eastAsia="ru-RU"/>
              </w:rPr>
              <w:t> </w:t>
            </w:r>
          </w:p>
        </w:tc>
        <w:tc>
          <w:tcPr>
            <w:tcW w:w="2033" w:type="dxa"/>
            <w:gridSpan w:val="2"/>
            <w:tcBorders>
              <w:top w:val="single" w:sz="12" w:space="0" w:color="auto"/>
              <w:left w:val="nil"/>
              <w:bottom w:val="single" w:sz="12" w:space="0" w:color="auto"/>
              <w:right w:val="single" w:sz="12" w:space="0" w:color="auto"/>
            </w:tcBorders>
            <w:shd w:val="clear" w:color="auto" w:fill="auto"/>
            <w:noWrap/>
            <w:vAlign w:val="bottom"/>
            <w:hideMark/>
          </w:tcPr>
          <w:p w:rsidR="004977FF" w:rsidRPr="00B40EEF" w:rsidRDefault="004977FF" w:rsidP="004977FF">
            <w:pPr>
              <w:suppressAutoHyphens w:val="0"/>
              <w:rPr>
                <w:sz w:val="20"/>
                <w:szCs w:val="20"/>
                <w:lang w:eastAsia="ru-RU"/>
              </w:rPr>
            </w:pPr>
            <w:r w:rsidRPr="00B40EEF">
              <w:rPr>
                <w:sz w:val="20"/>
                <w:szCs w:val="20"/>
                <w:lang w:eastAsia="ru-RU"/>
              </w:rPr>
              <w:t> </w:t>
            </w:r>
          </w:p>
        </w:tc>
        <w:tc>
          <w:tcPr>
            <w:tcW w:w="1748" w:type="dxa"/>
            <w:tcBorders>
              <w:top w:val="single" w:sz="12" w:space="0" w:color="auto"/>
              <w:left w:val="single" w:sz="8" w:space="0" w:color="auto"/>
              <w:bottom w:val="single" w:sz="12" w:space="0" w:color="auto"/>
              <w:right w:val="single" w:sz="12" w:space="0" w:color="auto"/>
            </w:tcBorders>
            <w:shd w:val="clear" w:color="auto" w:fill="auto"/>
            <w:noWrap/>
            <w:vAlign w:val="bottom"/>
            <w:hideMark/>
          </w:tcPr>
          <w:p w:rsidR="004977FF" w:rsidRPr="00B40EEF" w:rsidRDefault="004977FF" w:rsidP="004977FF">
            <w:pPr>
              <w:suppressAutoHyphens w:val="0"/>
              <w:rPr>
                <w:color w:val="FFFFFF"/>
                <w:sz w:val="20"/>
                <w:szCs w:val="20"/>
                <w:lang w:eastAsia="ru-RU"/>
              </w:rPr>
            </w:pPr>
            <w:proofErr w:type="gramStart"/>
            <w:r w:rsidRPr="00B40EEF">
              <w:rPr>
                <w:color w:val="FFFFFF"/>
                <w:sz w:val="20"/>
                <w:szCs w:val="20"/>
                <w:lang w:eastAsia="ru-RU"/>
              </w:rPr>
              <w:t>=СУММ(E5:E9)</w:t>
            </w:r>
            <w:proofErr w:type="gramEnd"/>
          </w:p>
        </w:tc>
      </w:tr>
      <w:tr w:rsidR="004977FF" w:rsidRPr="00B40EEF" w:rsidTr="00225EC8">
        <w:trPr>
          <w:trHeight w:val="276"/>
        </w:trPr>
        <w:tc>
          <w:tcPr>
            <w:tcW w:w="1120" w:type="dxa"/>
            <w:tcBorders>
              <w:top w:val="single" w:sz="12" w:space="0" w:color="auto"/>
              <w:left w:val="nil"/>
              <w:bottom w:val="nil"/>
              <w:right w:val="nil"/>
            </w:tcBorders>
            <w:shd w:val="clear" w:color="auto" w:fill="auto"/>
            <w:noWrap/>
            <w:vAlign w:val="bottom"/>
            <w:hideMark/>
          </w:tcPr>
          <w:p w:rsidR="004977FF" w:rsidRPr="00B40EEF" w:rsidRDefault="004977FF" w:rsidP="004977FF">
            <w:pPr>
              <w:suppressAutoHyphens w:val="0"/>
              <w:rPr>
                <w:sz w:val="20"/>
                <w:szCs w:val="20"/>
                <w:lang w:eastAsia="ru-RU"/>
              </w:rPr>
            </w:pPr>
          </w:p>
        </w:tc>
        <w:tc>
          <w:tcPr>
            <w:tcW w:w="1616" w:type="dxa"/>
            <w:gridSpan w:val="2"/>
            <w:tcBorders>
              <w:top w:val="single" w:sz="12" w:space="0" w:color="auto"/>
              <w:left w:val="nil"/>
              <w:bottom w:val="nil"/>
              <w:right w:val="nil"/>
            </w:tcBorders>
            <w:shd w:val="clear" w:color="auto" w:fill="auto"/>
            <w:noWrap/>
            <w:vAlign w:val="bottom"/>
            <w:hideMark/>
          </w:tcPr>
          <w:p w:rsidR="004977FF" w:rsidRPr="00B40EEF" w:rsidRDefault="004977FF" w:rsidP="004977FF">
            <w:pPr>
              <w:suppressAutoHyphens w:val="0"/>
              <w:rPr>
                <w:sz w:val="20"/>
                <w:szCs w:val="20"/>
                <w:lang w:eastAsia="ru-RU"/>
              </w:rPr>
            </w:pPr>
          </w:p>
        </w:tc>
        <w:tc>
          <w:tcPr>
            <w:tcW w:w="1192" w:type="dxa"/>
            <w:tcBorders>
              <w:top w:val="single" w:sz="12" w:space="0" w:color="auto"/>
              <w:left w:val="nil"/>
              <w:bottom w:val="nil"/>
              <w:right w:val="nil"/>
            </w:tcBorders>
            <w:shd w:val="clear" w:color="auto" w:fill="auto"/>
            <w:noWrap/>
            <w:vAlign w:val="bottom"/>
            <w:hideMark/>
          </w:tcPr>
          <w:p w:rsidR="004977FF" w:rsidRPr="00B40EEF" w:rsidRDefault="004977FF" w:rsidP="004977FF">
            <w:pPr>
              <w:suppressAutoHyphens w:val="0"/>
              <w:rPr>
                <w:sz w:val="20"/>
                <w:szCs w:val="20"/>
                <w:lang w:eastAsia="ru-RU"/>
              </w:rPr>
            </w:pPr>
          </w:p>
        </w:tc>
        <w:tc>
          <w:tcPr>
            <w:tcW w:w="2033" w:type="dxa"/>
            <w:gridSpan w:val="2"/>
            <w:tcBorders>
              <w:top w:val="single" w:sz="12" w:space="0" w:color="auto"/>
              <w:left w:val="nil"/>
              <w:bottom w:val="nil"/>
              <w:right w:val="nil"/>
            </w:tcBorders>
            <w:shd w:val="clear" w:color="auto" w:fill="auto"/>
            <w:noWrap/>
            <w:vAlign w:val="bottom"/>
            <w:hideMark/>
          </w:tcPr>
          <w:p w:rsidR="004977FF" w:rsidRPr="00B40EEF" w:rsidRDefault="004977FF" w:rsidP="004977FF">
            <w:pPr>
              <w:suppressAutoHyphens w:val="0"/>
              <w:rPr>
                <w:sz w:val="20"/>
                <w:szCs w:val="20"/>
                <w:lang w:eastAsia="ru-RU"/>
              </w:rPr>
            </w:pPr>
          </w:p>
        </w:tc>
        <w:tc>
          <w:tcPr>
            <w:tcW w:w="1748" w:type="dxa"/>
            <w:tcBorders>
              <w:top w:val="single" w:sz="12" w:space="0" w:color="auto"/>
              <w:left w:val="nil"/>
              <w:bottom w:val="nil"/>
              <w:right w:val="nil"/>
            </w:tcBorders>
            <w:shd w:val="clear" w:color="auto" w:fill="auto"/>
            <w:noWrap/>
            <w:vAlign w:val="bottom"/>
            <w:hideMark/>
          </w:tcPr>
          <w:p w:rsidR="004977FF" w:rsidRPr="00B40EEF" w:rsidRDefault="004977FF" w:rsidP="004977FF">
            <w:pPr>
              <w:suppressAutoHyphens w:val="0"/>
              <w:rPr>
                <w:sz w:val="20"/>
                <w:szCs w:val="20"/>
                <w:lang w:eastAsia="ru-RU"/>
              </w:rPr>
            </w:pPr>
          </w:p>
        </w:tc>
      </w:tr>
      <w:tr w:rsidR="004977FF" w:rsidRPr="00B40EEF" w:rsidTr="00225EC8">
        <w:trPr>
          <w:trHeight w:val="264"/>
        </w:trPr>
        <w:tc>
          <w:tcPr>
            <w:tcW w:w="3928" w:type="dxa"/>
            <w:gridSpan w:val="4"/>
            <w:tcBorders>
              <w:top w:val="nil"/>
              <w:left w:val="nil"/>
              <w:bottom w:val="nil"/>
              <w:right w:val="nil"/>
            </w:tcBorders>
            <w:shd w:val="clear" w:color="auto" w:fill="auto"/>
            <w:noWrap/>
            <w:vAlign w:val="bottom"/>
            <w:hideMark/>
          </w:tcPr>
          <w:p w:rsidR="004977FF" w:rsidRPr="00B40EEF" w:rsidRDefault="004977FF" w:rsidP="004977FF">
            <w:pPr>
              <w:suppressAutoHyphens w:val="0"/>
              <w:rPr>
                <w:sz w:val="20"/>
                <w:szCs w:val="20"/>
                <w:lang w:eastAsia="ru-RU"/>
              </w:rPr>
            </w:pPr>
            <w:r>
              <w:rPr>
                <w:sz w:val="20"/>
                <w:szCs w:val="20"/>
                <w:lang w:val="en-US"/>
              </w:rPr>
              <w:t>1.2.</w:t>
            </w:r>
            <w:r w:rsidRPr="00B40EEF">
              <w:rPr>
                <w:sz w:val="20"/>
                <w:szCs w:val="20"/>
              </w:rPr>
              <w:t>Постройте график по образцу</w:t>
            </w:r>
          </w:p>
        </w:tc>
        <w:tc>
          <w:tcPr>
            <w:tcW w:w="2033" w:type="dxa"/>
            <w:gridSpan w:val="2"/>
            <w:tcBorders>
              <w:top w:val="nil"/>
              <w:left w:val="nil"/>
              <w:bottom w:val="nil"/>
              <w:right w:val="nil"/>
            </w:tcBorders>
            <w:shd w:val="clear" w:color="auto" w:fill="auto"/>
            <w:noWrap/>
            <w:vAlign w:val="bottom"/>
            <w:hideMark/>
          </w:tcPr>
          <w:p w:rsidR="004977FF" w:rsidRPr="00B40EEF" w:rsidRDefault="004977FF" w:rsidP="004977FF">
            <w:pPr>
              <w:suppressAutoHyphens w:val="0"/>
              <w:rPr>
                <w:sz w:val="20"/>
                <w:szCs w:val="20"/>
                <w:lang w:eastAsia="ru-RU"/>
              </w:rPr>
            </w:pPr>
          </w:p>
        </w:tc>
        <w:tc>
          <w:tcPr>
            <w:tcW w:w="1748" w:type="dxa"/>
            <w:tcBorders>
              <w:top w:val="nil"/>
              <w:left w:val="nil"/>
              <w:bottom w:val="nil"/>
              <w:right w:val="nil"/>
            </w:tcBorders>
            <w:shd w:val="clear" w:color="auto" w:fill="auto"/>
            <w:noWrap/>
            <w:vAlign w:val="bottom"/>
            <w:hideMark/>
          </w:tcPr>
          <w:p w:rsidR="004977FF" w:rsidRPr="00B40EEF" w:rsidRDefault="004977FF" w:rsidP="004977FF">
            <w:pPr>
              <w:suppressAutoHyphens w:val="0"/>
              <w:rPr>
                <w:sz w:val="20"/>
                <w:szCs w:val="20"/>
                <w:lang w:eastAsia="ru-RU"/>
              </w:rPr>
            </w:pPr>
          </w:p>
        </w:tc>
      </w:tr>
      <w:tr w:rsidR="004977FF" w:rsidRPr="00B40EEF" w:rsidTr="00225EC8">
        <w:trPr>
          <w:trHeight w:val="264"/>
        </w:trPr>
        <w:tc>
          <w:tcPr>
            <w:tcW w:w="1120" w:type="dxa"/>
            <w:tcBorders>
              <w:top w:val="nil"/>
              <w:left w:val="nil"/>
              <w:bottom w:val="nil"/>
              <w:right w:val="nil"/>
            </w:tcBorders>
            <w:shd w:val="clear" w:color="auto" w:fill="auto"/>
            <w:noWrap/>
            <w:vAlign w:val="bottom"/>
            <w:hideMark/>
          </w:tcPr>
          <w:p w:rsidR="004977FF" w:rsidRPr="00B40EEF" w:rsidRDefault="00350324" w:rsidP="004977FF">
            <w:pPr>
              <w:suppressAutoHyphens w:val="0"/>
              <w:rPr>
                <w:sz w:val="20"/>
                <w:szCs w:val="20"/>
                <w:lang w:eastAsia="ru-RU"/>
              </w:rPr>
            </w:pPr>
            <w:r>
              <w:rPr>
                <w:sz w:val="20"/>
                <w:szCs w:val="20"/>
                <w:lang w:eastAsia="ru-RU"/>
              </w:rPr>
              <w:pict>
                <v:shape id="_x0000_s1103" type="#_x0000_t75" style="position:absolute;margin-left:0;margin-top:8.75pt;width:315.6pt;height:154.7pt;z-index:251666432;visibility:visible;mso-position-horizontal-relative:text;mso-position-vertical-relative:text" o:gfxdata="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">
                  <v:imagedata r:id="rId30" o:title=""/>
                  <o:lock v:ext="edit" aspectratio="f"/>
                </v:shape>
              </w:pict>
            </w:r>
          </w:p>
          <w:tbl>
            <w:tblPr>
              <w:tblW w:w="0" w:type="auto"/>
              <w:tblCellSpacing w:w="0" w:type="dxa"/>
              <w:tblCellMar>
                <w:left w:w="0" w:type="dxa"/>
                <w:right w:w="0" w:type="dxa"/>
              </w:tblCellMar>
              <w:tblLook w:val="04A0"/>
            </w:tblPr>
            <w:tblGrid>
              <w:gridCol w:w="860"/>
            </w:tblGrid>
            <w:tr w:rsidR="004977FF" w:rsidRPr="00B40EEF" w:rsidTr="00FA632E">
              <w:trPr>
                <w:trHeight w:val="264"/>
                <w:tblCellSpacing w:w="0" w:type="dxa"/>
              </w:trPr>
              <w:tc>
                <w:tcPr>
                  <w:tcW w:w="860" w:type="dxa"/>
                  <w:tcBorders>
                    <w:top w:val="nil"/>
                    <w:left w:val="nil"/>
                    <w:bottom w:val="nil"/>
                    <w:right w:val="nil"/>
                  </w:tcBorders>
                  <w:shd w:val="clear" w:color="auto" w:fill="auto"/>
                  <w:noWrap/>
                  <w:vAlign w:val="bottom"/>
                  <w:hideMark/>
                </w:tcPr>
                <w:p w:rsidR="004977FF" w:rsidRPr="00B40EEF" w:rsidRDefault="004977FF" w:rsidP="001C7BC5">
                  <w:pPr>
                    <w:framePr w:hSpace="180" w:wrap="around" w:vAnchor="text" w:hAnchor="page" w:xAlign="center" w:y="-38"/>
                    <w:suppressAutoHyphens w:val="0"/>
                    <w:rPr>
                      <w:sz w:val="20"/>
                      <w:szCs w:val="20"/>
                      <w:lang w:eastAsia="ru-RU"/>
                    </w:rPr>
                  </w:pPr>
                </w:p>
              </w:tc>
            </w:tr>
          </w:tbl>
          <w:p w:rsidR="004977FF" w:rsidRPr="00B40EEF" w:rsidRDefault="004977FF" w:rsidP="004977FF">
            <w:pPr>
              <w:suppressAutoHyphens w:val="0"/>
              <w:rPr>
                <w:sz w:val="20"/>
                <w:szCs w:val="20"/>
                <w:lang w:eastAsia="ru-RU"/>
              </w:rPr>
            </w:pPr>
          </w:p>
        </w:tc>
        <w:tc>
          <w:tcPr>
            <w:tcW w:w="1616" w:type="dxa"/>
            <w:gridSpan w:val="2"/>
            <w:tcBorders>
              <w:top w:val="nil"/>
              <w:left w:val="nil"/>
              <w:bottom w:val="nil"/>
              <w:right w:val="nil"/>
            </w:tcBorders>
            <w:shd w:val="clear" w:color="auto" w:fill="auto"/>
            <w:noWrap/>
            <w:vAlign w:val="bottom"/>
            <w:hideMark/>
          </w:tcPr>
          <w:p w:rsidR="004977FF" w:rsidRPr="00B40EEF" w:rsidRDefault="004977FF" w:rsidP="004977FF">
            <w:pPr>
              <w:suppressAutoHyphens w:val="0"/>
              <w:rPr>
                <w:sz w:val="20"/>
                <w:szCs w:val="20"/>
                <w:lang w:eastAsia="ru-RU"/>
              </w:rPr>
            </w:pPr>
          </w:p>
        </w:tc>
        <w:tc>
          <w:tcPr>
            <w:tcW w:w="1192" w:type="dxa"/>
            <w:tcBorders>
              <w:top w:val="nil"/>
              <w:left w:val="nil"/>
              <w:bottom w:val="nil"/>
              <w:right w:val="nil"/>
            </w:tcBorders>
            <w:shd w:val="clear" w:color="auto" w:fill="auto"/>
            <w:noWrap/>
            <w:vAlign w:val="bottom"/>
            <w:hideMark/>
          </w:tcPr>
          <w:p w:rsidR="004977FF" w:rsidRPr="00B40EEF" w:rsidRDefault="004977FF" w:rsidP="004977FF">
            <w:pPr>
              <w:suppressAutoHyphens w:val="0"/>
              <w:rPr>
                <w:sz w:val="20"/>
                <w:szCs w:val="20"/>
                <w:lang w:eastAsia="ru-RU"/>
              </w:rPr>
            </w:pPr>
          </w:p>
        </w:tc>
        <w:tc>
          <w:tcPr>
            <w:tcW w:w="2033" w:type="dxa"/>
            <w:gridSpan w:val="2"/>
            <w:tcBorders>
              <w:top w:val="nil"/>
              <w:left w:val="nil"/>
              <w:bottom w:val="nil"/>
              <w:right w:val="nil"/>
            </w:tcBorders>
            <w:shd w:val="clear" w:color="auto" w:fill="auto"/>
            <w:noWrap/>
            <w:vAlign w:val="bottom"/>
            <w:hideMark/>
          </w:tcPr>
          <w:p w:rsidR="004977FF" w:rsidRPr="00B40EEF" w:rsidRDefault="004977FF" w:rsidP="004977FF">
            <w:pPr>
              <w:suppressAutoHyphens w:val="0"/>
              <w:rPr>
                <w:sz w:val="20"/>
                <w:szCs w:val="20"/>
                <w:lang w:eastAsia="ru-RU"/>
              </w:rPr>
            </w:pPr>
          </w:p>
        </w:tc>
        <w:tc>
          <w:tcPr>
            <w:tcW w:w="1748" w:type="dxa"/>
            <w:tcBorders>
              <w:top w:val="nil"/>
              <w:left w:val="nil"/>
              <w:bottom w:val="nil"/>
              <w:right w:val="nil"/>
            </w:tcBorders>
            <w:shd w:val="clear" w:color="auto" w:fill="auto"/>
            <w:noWrap/>
            <w:vAlign w:val="bottom"/>
            <w:hideMark/>
          </w:tcPr>
          <w:p w:rsidR="004977FF" w:rsidRPr="00B40EEF" w:rsidRDefault="004977FF" w:rsidP="004977FF">
            <w:pPr>
              <w:suppressAutoHyphens w:val="0"/>
              <w:rPr>
                <w:sz w:val="20"/>
                <w:szCs w:val="20"/>
                <w:lang w:eastAsia="ru-RU"/>
              </w:rPr>
            </w:pPr>
          </w:p>
        </w:tc>
      </w:tr>
      <w:tr w:rsidR="004977FF" w:rsidRPr="00B40EEF" w:rsidTr="00225EC8">
        <w:trPr>
          <w:trHeight w:val="885"/>
        </w:trPr>
        <w:tc>
          <w:tcPr>
            <w:tcW w:w="1120" w:type="dxa"/>
            <w:tcBorders>
              <w:top w:val="nil"/>
              <w:left w:val="nil"/>
              <w:bottom w:val="nil"/>
              <w:right w:val="nil"/>
            </w:tcBorders>
            <w:shd w:val="clear" w:color="auto" w:fill="auto"/>
            <w:noWrap/>
            <w:vAlign w:val="bottom"/>
            <w:hideMark/>
          </w:tcPr>
          <w:p w:rsidR="004977FF" w:rsidRPr="00B40EEF" w:rsidRDefault="004977FF" w:rsidP="004977FF">
            <w:pPr>
              <w:suppressAutoHyphens w:val="0"/>
              <w:rPr>
                <w:sz w:val="20"/>
                <w:szCs w:val="20"/>
                <w:lang w:eastAsia="ru-RU"/>
              </w:rPr>
            </w:pPr>
          </w:p>
        </w:tc>
        <w:tc>
          <w:tcPr>
            <w:tcW w:w="1616" w:type="dxa"/>
            <w:gridSpan w:val="2"/>
            <w:tcBorders>
              <w:top w:val="nil"/>
              <w:left w:val="nil"/>
              <w:bottom w:val="nil"/>
              <w:right w:val="nil"/>
            </w:tcBorders>
            <w:shd w:val="clear" w:color="auto" w:fill="auto"/>
            <w:vAlign w:val="bottom"/>
            <w:hideMark/>
          </w:tcPr>
          <w:p w:rsidR="004977FF" w:rsidRPr="00B40EEF" w:rsidRDefault="004977FF" w:rsidP="004977FF">
            <w:pPr>
              <w:suppressAutoHyphens w:val="0"/>
              <w:rPr>
                <w:sz w:val="20"/>
                <w:szCs w:val="20"/>
                <w:lang w:eastAsia="ru-RU"/>
              </w:rPr>
            </w:pPr>
          </w:p>
        </w:tc>
        <w:tc>
          <w:tcPr>
            <w:tcW w:w="1192" w:type="dxa"/>
            <w:tcBorders>
              <w:top w:val="nil"/>
              <w:left w:val="nil"/>
              <w:bottom w:val="nil"/>
              <w:right w:val="nil"/>
            </w:tcBorders>
            <w:shd w:val="clear" w:color="auto" w:fill="auto"/>
            <w:vAlign w:val="bottom"/>
            <w:hideMark/>
          </w:tcPr>
          <w:p w:rsidR="004977FF" w:rsidRPr="00B40EEF" w:rsidRDefault="004977FF" w:rsidP="004977FF">
            <w:pPr>
              <w:suppressAutoHyphens w:val="0"/>
              <w:rPr>
                <w:sz w:val="20"/>
                <w:szCs w:val="20"/>
                <w:lang w:eastAsia="ru-RU"/>
              </w:rPr>
            </w:pPr>
          </w:p>
        </w:tc>
        <w:tc>
          <w:tcPr>
            <w:tcW w:w="2033" w:type="dxa"/>
            <w:gridSpan w:val="2"/>
            <w:tcBorders>
              <w:top w:val="nil"/>
              <w:left w:val="nil"/>
              <w:bottom w:val="nil"/>
              <w:right w:val="nil"/>
            </w:tcBorders>
            <w:shd w:val="clear" w:color="auto" w:fill="auto"/>
            <w:noWrap/>
            <w:vAlign w:val="bottom"/>
            <w:hideMark/>
          </w:tcPr>
          <w:p w:rsidR="004977FF" w:rsidRPr="00B40EEF" w:rsidRDefault="004977FF" w:rsidP="004977FF">
            <w:pPr>
              <w:suppressAutoHyphens w:val="0"/>
              <w:rPr>
                <w:sz w:val="20"/>
                <w:szCs w:val="20"/>
                <w:lang w:eastAsia="ru-RU"/>
              </w:rPr>
            </w:pPr>
          </w:p>
        </w:tc>
        <w:tc>
          <w:tcPr>
            <w:tcW w:w="1748" w:type="dxa"/>
            <w:tcBorders>
              <w:top w:val="nil"/>
              <w:left w:val="nil"/>
              <w:bottom w:val="nil"/>
              <w:right w:val="nil"/>
            </w:tcBorders>
            <w:shd w:val="clear" w:color="auto" w:fill="auto"/>
            <w:noWrap/>
            <w:vAlign w:val="bottom"/>
            <w:hideMark/>
          </w:tcPr>
          <w:p w:rsidR="004977FF" w:rsidRPr="00B40EEF" w:rsidRDefault="004977FF" w:rsidP="004977FF">
            <w:pPr>
              <w:suppressAutoHyphens w:val="0"/>
              <w:rPr>
                <w:sz w:val="20"/>
                <w:szCs w:val="20"/>
                <w:lang w:eastAsia="ru-RU"/>
              </w:rPr>
            </w:pPr>
          </w:p>
        </w:tc>
      </w:tr>
      <w:tr w:rsidR="004977FF" w:rsidRPr="00B40EEF" w:rsidTr="00225EC8">
        <w:trPr>
          <w:trHeight w:val="1095"/>
        </w:trPr>
        <w:tc>
          <w:tcPr>
            <w:tcW w:w="1120" w:type="dxa"/>
            <w:tcBorders>
              <w:top w:val="nil"/>
              <w:left w:val="nil"/>
              <w:bottom w:val="nil"/>
              <w:right w:val="nil"/>
            </w:tcBorders>
            <w:shd w:val="clear" w:color="auto" w:fill="auto"/>
            <w:noWrap/>
            <w:vAlign w:val="bottom"/>
            <w:hideMark/>
          </w:tcPr>
          <w:p w:rsidR="004977FF" w:rsidRPr="00B40EEF" w:rsidRDefault="004977FF" w:rsidP="004977FF">
            <w:pPr>
              <w:suppressAutoHyphens w:val="0"/>
              <w:rPr>
                <w:sz w:val="20"/>
                <w:szCs w:val="20"/>
                <w:lang w:eastAsia="ru-RU"/>
              </w:rPr>
            </w:pPr>
          </w:p>
        </w:tc>
        <w:tc>
          <w:tcPr>
            <w:tcW w:w="1616" w:type="dxa"/>
            <w:gridSpan w:val="2"/>
            <w:tcBorders>
              <w:top w:val="nil"/>
              <w:left w:val="nil"/>
              <w:bottom w:val="nil"/>
              <w:right w:val="nil"/>
            </w:tcBorders>
            <w:shd w:val="clear" w:color="auto" w:fill="auto"/>
            <w:vAlign w:val="bottom"/>
            <w:hideMark/>
          </w:tcPr>
          <w:p w:rsidR="004977FF" w:rsidRPr="00B40EEF" w:rsidRDefault="004977FF" w:rsidP="004977FF">
            <w:pPr>
              <w:suppressAutoHyphens w:val="0"/>
              <w:rPr>
                <w:sz w:val="20"/>
                <w:szCs w:val="20"/>
                <w:lang w:eastAsia="ru-RU"/>
              </w:rPr>
            </w:pPr>
          </w:p>
        </w:tc>
        <w:tc>
          <w:tcPr>
            <w:tcW w:w="1192" w:type="dxa"/>
            <w:tcBorders>
              <w:top w:val="nil"/>
              <w:left w:val="nil"/>
              <w:bottom w:val="nil"/>
              <w:right w:val="nil"/>
            </w:tcBorders>
            <w:shd w:val="clear" w:color="auto" w:fill="auto"/>
            <w:vAlign w:val="bottom"/>
            <w:hideMark/>
          </w:tcPr>
          <w:p w:rsidR="004977FF" w:rsidRPr="00B40EEF" w:rsidRDefault="004977FF" w:rsidP="004977FF">
            <w:pPr>
              <w:suppressAutoHyphens w:val="0"/>
              <w:rPr>
                <w:sz w:val="20"/>
                <w:szCs w:val="20"/>
                <w:lang w:eastAsia="ru-RU"/>
              </w:rPr>
            </w:pPr>
          </w:p>
        </w:tc>
        <w:tc>
          <w:tcPr>
            <w:tcW w:w="2033" w:type="dxa"/>
            <w:gridSpan w:val="2"/>
            <w:tcBorders>
              <w:top w:val="nil"/>
              <w:left w:val="nil"/>
              <w:bottom w:val="nil"/>
              <w:right w:val="nil"/>
            </w:tcBorders>
            <w:shd w:val="clear" w:color="auto" w:fill="auto"/>
            <w:noWrap/>
            <w:vAlign w:val="bottom"/>
            <w:hideMark/>
          </w:tcPr>
          <w:p w:rsidR="004977FF" w:rsidRPr="00B40EEF" w:rsidRDefault="004977FF" w:rsidP="004977FF">
            <w:pPr>
              <w:suppressAutoHyphens w:val="0"/>
              <w:rPr>
                <w:sz w:val="20"/>
                <w:szCs w:val="20"/>
                <w:lang w:eastAsia="ru-RU"/>
              </w:rPr>
            </w:pPr>
          </w:p>
        </w:tc>
        <w:tc>
          <w:tcPr>
            <w:tcW w:w="1748" w:type="dxa"/>
            <w:tcBorders>
              <w:top w:val="nil"/>
              <w:left w:val="nil"/>
              <w:bottom w:val="nil"/>
              <w:right w:val="nil"/>
            </w:tcBorders>
            <w:shd w:val="clear" w:color="auto" w:fill="auto"/>
            <w:noWrap/>
            <w:vAlign w:val="bottom"/>
            <w:hideMark/>
          </w:tcPr>
          <w:p w:rsidR="004977FF" w:rsidRPr="00B40EEF" w:rsidRDefault="004977FF" w:rsidP="004977FF">
            <w:pPr>
              <w:suppressAutoHyphens w:val="0"/>
              <w:rPr>
                <w:sz w:val="20"/>
                <w:szCs w:val="20"/>
                <w:lang w:eastAsia="ru-RU"/>
              </w:rPr>
            </w:pPr>
          </w:p>
        </w:tc>
      </w:tr>
      <w:tr w:rsidR="004977FF" w:rsidRPr="00B40EEF" w:rsidTr="00225EC8">
        <w:trPr>
          <w:trHeight w:val="555"/>
        </w:trPr>
        <w:tc>
          <w:tcPr>
            <w:tcW w:w="1120" w:type="dxa"/>
            <w:tcBorders>
              <w:top w:val="nil"/>
              <w:left w:val="nil"/>
              <w:bottom w:val="nil"/>
              <w:right w:val="nil"/>
            </w:tcBorders>
            <w:shd w:val="clear" w:color="auto" w:fill="auto"/>
            <w:noWrap/>
            <w:vAlign w:val="bottom"/>
            <w:hideMark/>
          </w:tcPr>
          <w:p w:rsidR="004977FF" w:rsidRPr="00B40EEF" w:rsidRDefault="004977FF" w:rsidP="004977FF">
            <w:pPr>
              <w:suppressAutoHyphens w:val="0"/>
              <w:rPr>
                <w:sz w:val="20"/>
                <w:szCs w:val="20"/>
                <w:lang w:eastAsia="ru-RU"/>
              </w:rPr>
            </w:pPr>
          </w:p>
        </w:tc>
        <w:tc>
          <w:tcPr>
            <w:tcW w:w="1616" w:type="dxa"/>
            <w:gridSpan w:val="2"/>
            <w:tcBorders>
              <w:top w:val="nil"/>
              <w:left w:val="nil"/>
              <w:bottom w:val="nil"/>
              <w:right w:val="nil"/>
            </w:tcBorders>
            <w:shd w:val="clear" w:color="auto" w:fill="auto"/>
            <w:vAlign w:val="bottom"/>
            <w:hideMark/>
          </w:tcPr>
          <w:p w:rsidR="004977FF" w:rsidRPr="00B40EEF" w:rsidRDefault="004977FF" w:rsidP="004977FF">
            <w:pPr>
              <w:suppressAutoHyphens w:val="0"/>
              <w:rPr>
                <w:sz w:val="20"/>
                <w:szCs w:val="20"/>
                <w:lang w:eastAsia="ru-RU"/>
              </w:rPr>
            </w:pPr>
          </w:p>
        </w:tc>
        <w:tc>
          <w:tcPr>
            <w:tcW w:w="1192" w:type="dxa"/>
            <w:tcBorders>
              <w:top w:val="nil"/>
              <w:left w:val="nil"/>
              <w:bottom w:val="nil"/>
              <w:right w:val="nil"/>
            </w:tcBorders>
            <w:shd w:val="clear" w:color="auto" w:fill="auto"/>
            <w:vAlign w:val="bottom"/>
            <w:hideMark/>
          </w:tcPr>
          <w:p w:rsidR="004977FF" w:rsidRPr="00B40EEF" w:rsidRDefault="004977FF" w:rsidP="004977FF">
            <w:pPr>
              <w:suppressAutoHyphens w:val="0"/>
              <w:rPr>
                <w:sz w:val="20"/>
                <w:szCs w:val="20"/>
                <w:lang w:eastAsia="ru-RU"/>
              </w:rPr>
            </w:pPr>
          </w:p>
        </w:tc>
        <w:tc>
          <w:tcPr>
            <w:tcW w:w="2033" w:type="dxa"/>
            <w:gridSpan w:val="2"/>
            <w:tcBorders>
              <w:top w:val="nil"/>
              <w:left w:val="nil"/>
              <w:bottom w:val="nil"/>
              <w:right w:val="nil"/>
            </w:tcBorders>
            <w:shd w:val="clear" w:color="auto" w:fill="auto"/>
            <w:noWrap/>
            <w:vAlign w:val="bottom"/>
            <w:hideMark/>
          </w:tcPr>
          <w:p w:rsidR="004977FF" w:rsidRPr="00B40EEF" w:rsidRDefault="004977FF" w:rsidP="004977FF">
            <w:pPr>
              <w:suppressAutoHyphens w:val="0"/>
              <w:rPr>
                <w:sz w:val="20"/>
                <w:szCs w:val="20"/>
                <w:lang w:eastAsia="ru-RU"/>
              </w:rPr>
            </w:pPr>
          </w:p>
        </w:tc>
        <w:tc>
          <w:tcPr>
            <w:tcW w:w="1748" w:type="dxa"/>
            <w:tcBorders>
              <w:top w:val="nil"/>
              <w:left w:val="nil"/>
              <w:bottom w:val="nil"/>
              <w:right w:val="nil"/>
            </w:tcBorders>
            <w:shd w:val="clear" w:color="auto" w:fill="auto"/>
            <w:noWrap/>
            <w:vAlign w:val="bottom"/>
            <w:hideMark/>
          </w:tcPr>
          <w:p w:rsidR="004977FF" w:rsidRPr="00B40EEF" w:rsidRDefault="004977FF" w:rsidP="004977FF">
            <w:pPr>
              <w:suppressAutoHyphens w:val="0"/>
              <w:rPr>
                <w:sz w:val="20"/>
                <w:szCs w:val="20"/>
                <w:lang w:eastAsia="ru-RU"/>
              </w:rPr>
            </w:pPr>
          </w:p>
        </w:tc>
      </w:tr>
      <w:tr w:rsidR="004977FF" w:rsidRPr="00B40EEF" w:rsidTr="00225EC8">
        <w:trPr>
          <w:trHeight w:val="264"/>
        </w:trPr>
        <w:tc>
          <w:tcPr>
            <w:tcW w:w="1120" w:type="dxa"/>
            <w:tcBorders>
              <w:top w:val="nil"/>
              <w:left w:val="nil"/>
              <w:bottom w:val="nil"/>
              <w:right w:val="nil"/>
            </w:tcBorders>
            <w:shd w:val="clear" w:color="auto" w:fill="auto"/>
            <w:noWrap/>
            <w:vAlign w:val="bottom"/>
            <w:hideMark/>
          </w:tcPr>
          <w:p w:rsidR="004977FF" w:rsidRPr="00B40EEF" w:rsidRDefault="004977FF" w:rsidP="004977FF">
            <w:pPr>
              <w:suppressAutoHyphens w:val="0"/>
              <w:rPr>
                <w:sz w:val="20"/>
                <w:szCs w:val="20"/>
                <w:lang w:eastAsia="ru-RU"/>
              </w:rPr>
            </w:pPr>
          </w:p>
        </w:tc>
        <w:tc>
          <w:tcPr>
            <w:tcW w:w="1616" w:type="dxa"/>
            <w:gridSpan w:val="2"/>
            <w:tcBorders>
              <w:top w:val="nil"/>
              <w:left w:val="nil"/>
              <w:bottom w:val="nil"/>
              <w:right w:val="nil"/>
            </w:tcBorders>
            <w:shd w:val="clear" w:color="auto" w:fill="auto"/>
            <w:noWrap/>
            <w:vAlign w:val="bottom"/>
            <w:hideMark/>
          </w:tcPr>
          <w:p w:rsidR="004977FF" w:rsidRPr="00B40EEF" w:rsidRDefault="004977FF" w:rsidP="004977FF">
            <w:pPr>
              <w:suppressAutoHyphens w:val="0"/>
              <w:rPr>
                <w:sz w:val="20"/>
                <w:szCs w:val="20"/>
                <w:lang w:eastAsia="ru-RU"/>
              </w:rPr>
            </w:pPr>
          </w:p>
        </w:tc>
        <w:tc>
          <w:tcPr>
            <w:tcW w:w="1192" w:type="dxa"/>
            <w:tcBorders>
              <w:top w:val="nil"/>
              <w:left w:val="nil"/>
              <w:bottom w:val="nil"/>
              <w:right w:val="nil"/>
            </w:tcBorders>
            <w:shd w:val="clear" w:color="auto" w:fill="auto"/>
            <w:noWrap/>
            <w:vAlign w:val="bottom"/>
            <w:hideMark/>
          </w:tcPr>
          <w:p w:rsidR="004977FF" w:rsidRPr="00B40EEF" w:rsidRDefault="004977FF" w:rsidP="004977FF">
            <w:pPr>
              <w:suppressAutoHyphens w:val="0"/>
              <w:rPr>
                <w:sz w:val="20"/>
                <w:szCs w:val="20"/>
                <w:lang w:eastAsia="ru-RU"/>
              </w:rPr>
            </w:pPr>
          </w:p>
        </w:tc>
        <w:tc>
          <w:tcPr>
            <w:tcW w:w="2033" w:type="dxa"/>
            <w:gridSpan w:val="2"/>
            <w:tcBorders>
              <w:top w:val="nil"/>
              <w:left w:val="nil"/>
              <w:bottom w:val="nil"/>
              <w:right w:val="nil"/>
            </w:tcBorders>
            <w:shd w:val="clear" w:color="auto" w:fill="auto"/>
            <w:noWrap/>
            <w:vAlign w:val="bottom"/>
            <w:hideMark/>
          </w:tcPr>
          <w:p w:rsidR="004977FF" w:rsidRPr="00B40EEF" w:rsidRDefault="004977FF" w:rsidP="004977FF">
            <w:pPr>
              <w:suppressAutoHyphens w:val="0"/>
              <w:rPr>
                <w:sz w:val="20"/>
                <w:szCs w:val="20"/>
                <w:lang w:eastAsia="ru-RU"/>
              </w:rPr>
            </w:pPr>
          </w:p>
        </w:tc>
        <w:tc>
          <w:tcPr>
            <w:tcW w:w="1748" w:type="dxa"/>
            <w:tcBorders>
              <w:top w:val="nil"/>
              <w:left w:val="nil"/>
              <w:bottom w:val="nil"/>
              <w:right w:val="nil"/>
            </w:tcBorders>
            <w:shd w:val="clear" w:color="auto" w:fill="auto"/>
            <w:noWrap/>
            <w:vAlign w:val="bottom"/>
            <w:hideMark/>
          </w:tcPr>
          <w:p w:rsidR="004977FF" w:rsidRPr="00B40EEF" w:rsidRDefault="004977FF" w:rsidP="004977FF">
            <w:pPr>
              <w:suppressAutoHyphens w:val="0"/>
              <w:rPr>
                <w:sz w:val="20"/>
                <w:szCs w:val="20"/>
                <w:lang w:eastAsia="ru-RU"/>
              </w:rPr>
            </w:pPr>
          </w:p>
        </w:tc>
      </w:tr>
      <w:tr w:rsidR="004977FF" w:rsidRPr="00B40EEF" w:rsidTr="00225EC8">
        <w:trPr>
          <w:trHeight w:val="264"/>
        </w:trPr>
        <w:tc>
          <w:tcPr>
            <w:tcW w:w="1120" w:type="dxa"/>
            <w:tcBorders>
              <w:top w:val="nil"/>
              <w:left w:val="nil"/>
              <w:bottom w:val="nil"/>
              <w:right w:val="nil"/>
            </w:tcBorders>
            <w:shd w:val="clear" w:color="auto" w:fill="auto"/>
            <w:noWrap/>
            <w:vAlign w:val="bottom"/>
            <w:hideMark/>
          </w:tcPr>
          <w:p w:rsidR="004977FF" w:rsidRPr="00B40EEF" w:rsidRDefault="004977FF" w:rsidP="004977FF">
            <w:pPr>
              <w:suppressAutoHyphens w:val="0"/>
              <w:rPr>
                <w:sz w:val="20"/>
                <w:szCs w:val="20"/>
                <w:lang w:eastAsia="ru-RU"/>
              </w:rPr>
            </w:pPr>
          </w:p>
        </w:tc>
        <w:tc>
          <w:tcPr>
            <w:tcW w:w="1616" w:type="dxa"/>
            <w:gridSpan w:val="2"/>
            <w:tcBorders>
              <w:top w:val="nil"/>
              <w:left w:val="nil"/>
              <w:bottom w:val="nil"/>
              <w:right w:val="nil"/>
            </w:tcBorders>
            <w:shd w:val="clear" w:color="auto" w:fill="auto"/>
            <w:noWrap/>
            <w:vAlign w:val="bottom"/>
            <w:hideMark/>
          </w:tcPr>
          <w:p w:rsidR="004977FF" w:rsidRPr="00B40EEF" w:rsidRDefault="004977FF" w:rsidP="004977FF">
            <w:pPr>
              <w:suppressAutoHyphens w:val="0"/>
              <w:rPr>
                <w:sz w:val="20"/>
                <w:szCs w:val="20"/>
                <w:lang w:eastAsia="ru-RU"/>
              </w:rPr>
            </w:pPr>
          </w:p>
        </w:tc>
        <w:tc>
          <w:tcPr>
            <w:tcW w:w="1192" w:type="dxa"/>
            <w:tcBorders>
              <w:top w:val="nil"/>
              <w:left w:val="nil"/>
              <w:bottom w:val="nil"/>
              <w:right w:val="nil"/>
            </w:tcBorders>
            <w:shd w:val="clear" w:color="auto" w:fill="auto"/>
            <w:noWrap/>
            <w:vAlign w:val="bottom"/>
            <w:hideMark/>
          </w:tcPr>
          <w:p w:rsidR="004977FF" w:rsidRPr="00B40EEF" w:rsidRDefault="004977FF" w:rsidP="004977FF">
            <w:pPr>
              <w:suppressAutoHyphens w:val="0"/>
              <w:rPr>
                <w:sz w:val="20"/>
                <w:szCs w:val="20"/>
                <w:lang w:eastAsia="ru-RU"/>
              </w:rPr>
            </w:pPr>
          </w:p>
        </w:tc>
        <w:tc>
          <w:tcPr>
            <w:tcW w:w="2033" w:type="dxa"/>
            <w:gridSpan w:val="2"/>
            <w:tcBorders>
              <w:top w:val="nil"/>
              <w:left w:val="nil"/>
              <w:bottom w:val="nil"/>
              <w:right w:val="nil"/>
            </w:tcBorders>
            <w:shd w:val="clear" w:color="auto" w:fill="auto"/>
            <w:noWrap/>
            <w:vAlign w:val="bottom"/>
            <w:hideMark/>
          </w:tcPr>
          <w:p w:rsidR="004977FF" w:rsidRPr="00B40EEF" w:rsidRDefault="004977FF" w:rsidP="004977FF">
            <w:pPr>
              <w:suppressAutoHyphens w:val="0"/>
              <w:rPr>
                <w:sz w:val="20"/>
                <w:szCs w:val="20"/>
                <w:lang w:eastAsia="ru-RU"/>
              </w:rPr>
            </w:pPr>
          </w:p>
        </w:tc>
        <w:tc>
          <w:tcPr>
            <w:tcW w:w="1748" w:type="dxa"/>
            <w:tcBorders>
              <w:top w:val="nil"/>
              <w:left w:val="nil"/>
              <w:bottom w:val="nil"/>
              <w:right w:val="nil"/>
            </w:tcBorders>
            <w:shd w:val="clear" w:color="auto" w:fill="auto"/>
            <w:noWrap/>
            <w:vAlign w:val="bottom"/>
            <w:hideMark/>
          </w:tcPr>
          <w:p w:rsidR="004977FF" w:rsidRPr="00B40EEF" w:rsidRDefault="004977FF" w:rsidP="004977FF">
            <w:pPr>
              <w:suppressAutoHyphens w:val="0"/>
              <w:rPr>
                <w:sz w:val="20"/>
                <w:szCs w:val="20"/>
                <w:lang w:eastAsia="ru-RU"/>
              </w:rPr>
            </w:pPr>
          </w:p>
        </w:tc>
      </w:tr>
    </w:tbl>
    <w:p w:rsidR="0013372F" w:rsidRPr="00B40EEF" w:rsidRDefault="0013372F" w:rsidP="0013372F">
      <w:pPr>
        <w:ind w:left="360"/>
        <w:rPr>
          <w:sz w:val="20"/>
          <w:szCs w:val="20"/>
        </w:rPr>
      </w:pPr>
    </w:p>
    <w:p w:rsidR="00B40EEF" w:rsidRDefault="00B40EEF" w:rsidP="0013372F">
      <w:pPr>
        <w:ind w:left="360"/>
        <w:rPr>
          <w:sz w:val="20"/>
          <w:szCs w:val="20"/>
          <w:lang w:val="en-US"/>
        </w:rPr>
      </w:pPr>
    </w:p>
    <w:p w:rsidR="00B40EEF" w:rsidRPr="00B40EEF" w:rsidRDefault="00B40EEF" w:rsidP="0013372F">
      <w:pPr>
        <w:ind w:left="360"/>
        <w:rPr>
          <w:sz w:val="20"/>
          <w:szCs w:val="20"/>
          <w:lang w:val="en-US"/>
        </w:rPr>
      </w:pPr>
    </w:p>
    <w:p w:rsidR="00DA278F" w:rsidRDefault="00DA278F" w:rsidP="00DA278F">
      <w:pPr>
        <w:rPr>
          <w:sz w:val="20"/>
          <w:szCs w:val="20"/>
          <w:lang w:val="en-US"/>
        </w:rPr>
      </w:pPr>
      <w:r w:rsidRPr="00B40EEF">
        <w:rPr>
          <w:sz w:val="20"/>
          <w:szCs w:val="20"/>
        </w:rPr>
        <w:t>2</w:t>
      </w:r>
    </w:p>
    <w:p w:rsidR="004977FF" w:rsidRDefault="004977FF" w:rsidP="00DA278F">
      <w:pPr>
        <w:rPr>
          <w:sz w:val="20"/>
          <w:szCs w:val="20"/>
          <w:lang w:val="en-US"/>
        </w:rPr>
      </w:pPr>
    </w:p>
    <w:p w:rsidR="004977FF" w:rsidRDefault="004977FF" w:rsidP="00DA278F">
      <w:pPr>
        <w:rPr>
          <w:sz w:val="20"/>
          <w:szCs w:val="20"/>
          <w:lang w:val="en-US"/>
        </w:rPr>
      </w:pPr>
    </w:p>
    <w:p w:rsidR="004977FF" w:rsidRDefault="004977FF" w:rsidP="00DA278F">
      <w:pPr>
        <w:rPr>
          <w:sz w:val="20"/>
          <w:szCs w:val="20"/>
          <w:lang w:val="en-US"/>
        </w:rPr>
      </w:pPr>
    </w:p>
    <w:p w:rsidR="004977FF" w:rsidRDefault="004977FF" w:rsidP="00DA278F">
      <w:pPr>
        <w:rPr>
          <w:sz w:val="20"/>
          <w:szCs w:val="20"/>
          <w:lang w:val="en-US"/>
        </w:rPr>
      </w:pPr>
    </w:p>
    <w:p w:rsidR="004977FF" w:rsidRDefault="004977FF" w:rsidP="00DA278F">
      <w:pPr>
        <w:rPr>
          <w:sz w:val="20"/>
          <w:szCs w:val="20"/>
          <w:lang w:val="en-US"/>
        </w:rPr>
      </w:pPr>
    </w:p>
    <w:p w:rsidR="004977FF" w:rsidRDefault="004977FF" w:rsidP="00DA278F">
      <w:pPr>
        <w:rPr>
          <w:sz w:val="20"/>
          <w:szCs w:val="20"/>
          <w:lang w:val="en-US"/>
        </w:rPr>
      </w:pPr>
    </w:p>
    <w:p w:rsidR="004977FF" w:rsidRDefault="004977FF" w:rsidP="00DA278F">
      <w:pPr>
        <w:rPr>
          <w:sz w:val="20"/>
          <w:szCs w:val="20"/>
          <w:lang w:val="en-US"/>
        </w:rPr>
      </w:pPr>
    </w:p>
    <w:p w:rsidR="004977FF" w:rsidRDefault="004977FF" w:rsidP="00DA278F">
      <w:pPr>
        <w:rPr>
          <w:sz w:val="20"/>
          <w:szCs w:val="20"/>
          <w:lang w:val="en-US"/>
        </w:rPr>
      </w:pPr>
    </w:p>
    <w:p w:rsidR="004977FF" w:rsidRDefault="004977FF" w:rsidP="00DA278F">
      <w:pPr>
        <w:rPr>
          <w:sz w:val="20"/>
          <w:szCs w:val="20"/>
          <w:lang w:val="en-US"/>
        </w:rPr>
      </w:pPr>
    </w:p>
    <w:p w:rsidR="004977FF" w:rsidRDefault="004977FF" w:rsidP="00DA278F">
      <w:pPr>
        <w:rPr>
          <w:sz w:val="20"/>
          <w:szCs w:val="20"/>
          <w:lang w:val="en-US"/>
        </w:rPr>
      </w:pPr>
    </w:p>
    <w:p w:rsidR="004977FF" w:rsidRDefault="004977FF" w:rsidP="00DA278F">
      <w:pPr>
        <w:rPr>
          <w:sz w:val="20"/>
          <w:szCs w:val="20"/>
          <w:lang w:val="en-US"/>
        </w:rPr>
      </w:pPr>
    </w:p>
    <w:p w:rsidR="004977FF" w:rsidRDefault="004977FF" w:rsidP="00DA278F">
      <w:pPr>
        <w:rPr>
          <w:sz w:val="20"/>
          <w:szCs w:val="20"/>
          <w:lang w:val="en-US"/>
        </w:rPr>
      </w:pPr>
    </w:p>
    <w:p w:rsidR="004977FF" w:rsidRDefault="004977FF" w:rsidP="00DA278F">
      <w:pPr>
        <w:rPr>
          <w:sz w:val="20"/>
          <w:szCs w:val="20"/>
          <w:lang w:val="en-US"/>
        </w:rPr>
      </w:pPr>
    </w:p>
    <w:p w:rsidR="004977FF" w:rsidRDefault="004977FF" w:rsidP="00DA278F">
      <w:pPr>
        <w:rPr>
          <w:sz w:val="20"/>
          <w:szCs w:val="20"/>
          <w:lang w:val="en-US"/>
        </w:rPr>
      </w:pPr>
    </w:p>
    <w:p w:rsidR="004977FF" w:rsidRDefault="004977FF" w:rsidP="00DA278F">
      <w:pPr>
        <w:rPr>
          <w:sz w:val="20"/>
          <w:szCs w:val="20"/>
          <w:lang w:val="en-US"/>
        </w:rPr>
      </w:pPr>
    </w:p>
    <w:p w:rsidR="004977FF" w:rsidRDefault="004977FF" w:rsidP="00DA278F">
      <w:pPr>
        <w:rPr>
          <w:sz w:val="20"/>
          <w:szCs w:val="20"/>
          <w:lang w:val="en-US"/>
        </w:rPr>
      </w:pPr>
    </w:p>
    <w:p w:rsidR="004977FF" w:rsidRDefault="004977FF" w:rsidP="00DA278F">
      <w:pPr>
        <w:rPr>
          <w:sz w:val="20"/>
          <w:szCs w:val="20"/>
          <w:lang w:val="en-US"/>
        </w:rPr>
      </w:pPr>
    </w:p>
    <w:p w:rsidR="004977FF" w:rsidRDefault="004977FF" w:rsidP="00DA278F">
      <w:pPr>
        <w:rPr>
          <w:sz w:val="20"/>
          <w:szCs w:val="20"/>
          <w:lang w:val="en-US"/>
        </w:rPr>
      </w:pPr>
    </w:p>
    <w:p w:rsidR="004977FF" w:rsidRDefault="004977FF" w:rsidP="00DA278F">
      <w:pPr>
        <w:rPr>
          <w:sz w:val="20"/>
          <w:szCs w:val="20"/>
          <w:lang w:val="en-US"/>
        </w:rPr>
      </w:pPr>
    </w:p>
    <w:p w:rsidR="004977FF" w:rsidRDefault="004977FF" w:rsidP="00DA278F">
      <w:pPr>
        <w:rPr>
          <w:sz w:val="20"/>
          <w:szCs w:val="20"/>
          <w:lang w:val="en-US"/>
        </w:rPr>
      </w:pPr>
    </w:p>
    <w:p w:rsidR="004977FF" w:rsidRDefault="004977FF" w:rsidP="00DA278F">
      <w:pPr>
        <w:rPr>
          <w:sz w:val="20"/>
          <w:szCs w:val="20"/>
          <w:lang w:val="en-US"/>
        </w:rPr>
      </w:pPr>
    </w:p>
    <w:p w:rsidR="004977FF" w:rsidRDefault="004977FF" w:rsidP="00DA278F">
      <w:pPr>
        <w:rPr>
          <w:sz w:val="20"/>
          <w:szCs w:val="20"/>
          <w:lang w:val="en-US"/>
        </w:rPr>
      </w:pPr>
    </w:p>
    <w:p w:rsidR="004977FF" w:rsidRDefault="004977FF" w:rsidP="00DA278F">
      <w:pPr>
        <w:rPr>
          <w:sz w:val="20"/>
          <w:szCs w:val="20"/>
          <w:lang w:val="en-US"/>
        </w:rPr>
      </w:pPr>
    </w:p>
    <w:p w:rsidR="004977FF" w:rsidRDefault="004977FF" w:rsidP="00DA278F">
      <w:pPr>
        <w:rPr>
          <w:sz w:val="20"/>
          <w:szCs w:val="20"/>
          <w:lang w:val="en-US"/>
        </w:rPr>
      </w:pPr>
    </w:p>
    <w:p w:rsidR="004977FF" w:rsidRDefault="004977FF" w:rsidP="00DA278F">
      <w:pPr>
        <w:rPr>
          <w:sz w:val="20"/>
          <w:szCs w:val="20"/>
          <w:lang w:val="en-US"/>
        </w:rPr>
      </w:pPr>
    </w:p>
    <w:p w:rsidR="004977FF" w:rsidRDefault="004977FF" w:rsidP="00DA278F">
      <w:pPr>
        <w:rPr>
          <w:sz w:val="20"/>
          <w:szCs w:val="20"/>
          <w:lang w:val="en-US"/>
        </w:rPr>
      </w:pPr>
    </w:p>
    <w:p w:rsidR="004977FF" w:rsidRDefault="004977FF" w:rsidP="00DA278F">
      <w:pPr>
        <w:rPr>
          <w:sz w:val="20"/>
          <w:szCs w:val="20"/>
          <w:lang w:val="en-US"/>
        </w:rPr>
      </w:pPr>
    </w:p>
    <w:p w:rsidR="004977FF" w:rsidRDefault="004977FF" w:rsidP="00DA278F">
      <w:pPr>
        <w:rPr>
          <w:sz w:val="20"/>
          <w:szCs w:val="20"/>
          <w:lang w:val="en-US"/>
        </w:rPr>
      </w:pPr>
    </w:p>
    <w:p w:rsidR="004977FF" w:rsidRDefault="004977FF" w:rsidP="00DA278F">
      <w:pPr>
        <w:rPr>
          <w:sz w:val="20"/>
          <w:szCs w:val="20"/>
          <w:lang w:val="en-US"/>
        </w:rPr>
      </w:pPr>
    </w:p>
    <w:p w:rsidR="004977FF" w:rsidRDefault="004977FF" w:rsidP="00DA278F">
      <w:pPr>
        <w:rPr>
          <w:sz w:val="20"/>
          <w:szCs w:val="20"/>
          <w:lang w:val="en-US"/>
        </w:rPr>
      </w:pPr>
    </w:p>
    <w:p w:rsidR="004977FF" w:rsidRDefault="004977FF" w:rsidP="00DA278F">
      <w:pPr>
        <w:rPr>
          <w:sz w:val="20"/>
          <w:szCs w:val="20"/>
          <w:lang w:val="en-US"/>
        </w:rPr>
      </w:pPr>
    </w:p>
    <w:p w:rsidR="004977FF" w:rsidRPr="004977FF" w:rsidRDefault="004977FF" w:rsidP="00DA278F">
      <w:pPr>
        <w:rPr>
          <w:sz w:val="20"/>
          <w:szCs w:val="20"/>
          <w:lang w:val="en-US"/>
        </w:rPr>
      </w:pPr>
    </w:p>
    <w:p w:rsidR="00127CBC" w:rsidRPr="00B40EEF" w:rsidRDefault="00127CBC" w:rsidP="00283E95">
      <w:pPr>
        <w:rPr>
          <w:sz w:val="20"/>
          <w:szCs w:val="20"/>
        </w:rPr>
      </w:pPr>
      <w:r w:rsidRPr="00B40EEF">
        <w:rPr>
          <w:sz w:val="20"/>
          <w:szCs w:val="20"/>
        </w:rPr>
        <w:t>2.</w:t>
      </w:r>
      <w:r w:rsidR="004977FF" w:rsidRPr="00B40EEF">
        <w:rPr>
          <w:sz w:val="20"/>
          <w:szCs w:val="20"/>
        </w:rPr>
        <w:t xml:space="preserve">Задание </w:t>
      </w:r>
      <w:r w:rsidRPr="00B40EEF">
        <w:rPr>
          <w:sz w:val="20"/>
          <w:szCs w:val="20"/>
        </w:rPr>
        <w:t>1.Создать базу данных  « Зарплата»</w:t>
      </w:r>
    </w:p>
    <w:p w:rsidR="00127CBC" w:rsidRPr="00B40EEF" w:rsidRDefault="00127CBC" w:rsidP="00127CBC">
      <w:pPr>
        <w:rPr>
          <w:sz w:val="20"/>
          <w:szCs w:val="20"/>
        </w:rPr>
      </w:pPr>
    </w:p>
    <w:tbl>
      <w:tblPr>
        <w:tblpPr w:leftFromText="180" w:rightFromText="180" w:vertAnchor="page" w:horzAnchor="margin" w:tblpXSpec="center" w:tblpY="11317"/>
        <w:tblW w:w="6353"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0" w:type="dxa"/>
          <w:right w:w="0" w:type="dxa"/>
        </w:tblCellMar>
        <w:tblLook w:val="0000"/>
      </w:tblPr>
      <w:tblGrid>
        <w:gridCol w:w="588"/>
        <w:gridCol w:w="1625"/>
        <w:gridCol w:w="1620"/>
        <w:gridCol w:w="1440"/>
        <w:gridCol w:w="1080"/>
      </w:tblGrid>
      <w:tr w:rsidR="004977FF" w:rsidRPr="00B40EEF" w:rsidTr="00225EC8">
        <w:trPr>
          <w:trHeight w:val="448"/>
        </w:trPr>
        <w:tc>
          <w:tcPr>
            <w:tcW w:w="588" w:type="dxa"/>
            <w:vAlign w:val="center"/>
          </w:tcPr>
          <w:p w:rsidR="004977FF" w:rsidRPr="00B40EEF" w:rsidRDefault="004977FF" w:rsidP="004977FF">
            <w:pPr>
              <w:jc w:val="center"/>
              <w:rPr>
                <w:b/>
                <w:iCs/>
                <w:color w:val="000000"/>
                <w:sz w:val="20"/>
                <w:szCs w:val="20"/>
                <w:vertAlign w:val="superscript"/>
              </w:rPr>
            </w:pPr>
            <w:r w:rsidRPr="00B40EEF">
              <w:rPr>
                <w:b/>
                <w:iCs/>
                <w:color w:val="000000"/>
                <w:sz w:val="20"/>
                <w:szCs w:val="20"/>
                <w:vertAlign w:val="superscript"/>
              </w:rPr>
              <w:t>Код</w:t>
            </w:r>
          </w:p>
        </w:tc>
        <w:tc>
          <w:tcPr>
            <w:tcW w:w="1625" w:type="dxa"/>
            <w:vAlign w:val="center"/>
          </w:tcPr>
          <w:p w:rsidR="004977FF" w:rsidRPr="00B40EEF" w:rsidRDefault="004977FF" w:rsidP="004977FF">
            <w:pPr>
              <w:jc w:val="center"/>
              <w:rPr>
                <w:b/>
                <w:iCs/>
                <w:color w:val="000000"/>
                <w:sz w:val="20"/>
                <w:szCs w:val="20"/>
                <w:vertAlign w:val="superscript"/>
              </w:rPr>
            </w:pPr>
            <w:r w:rsidRPr="00B40EEF">
              <w:rPr>
                <w:b/>
                <w:iCs/>
                <w:color w:val="000000"/>
                <w:sz w:val="20"/>
                <w:szCs w:val="20"/>
                <w:vertAlign w:val="superscript"/>
              </w:rPr>
              <w:t>ФИО.</w:t>
            </w:r>
          </w:p>
        </w:tc>
        <w:tc>
          <w:tcPr>
            <w:tcW w:w="1620" w:type="dxa"/>
            <w:vAlign w:val="center"/>
          </w:tcPr>
          <w:p w:rsidR="004977FF" w:rsidRPr="00B40EEF" w:rsidRDefault="004977FF" w:rsidP="004977FF">
            <w:pPr>
              <w:jc w:val="center"/>
              <w:rPr>
                <w:b/>
                <w:iCs/>
                <w:color w:val="000000"/>
                <w:sz w:val="20"/>
                <w:szCs w:val="20"/>
                <w:vertAlign w:val="superscript"/>
              </w:rPr>
            </w:pPr>
            <w:r w:rsidRPr="00B40EEF">
              <w:rPr>
                <w:b/>
                <w:iCs/>
                <w:color w:val="000000"/>
                <w:sz w:val="20"/>
                <w:szCs w:val="20"/>
                <w:vertAlign w:val="superscript"/>
              </w:rPr>
              <w:t xml:space="preserve">Основная ЗП_ </w:t>
            </w:r>
            <w:proofErr w:type="spellStart"/>
            <w:r w:rsidRPr="00B40EEF">
              <w:rPr>
                <w:b/>
                <w:iCs/>
                <w:color w:val="000000"/>
                <w:sz w:val="20"/>
                <w:szCs w:val="20"/>
                <w:vertAlign w:val="superscript"/>
              </w:rPr>
              <w:t>руб</w:t>
            </w:r>
            <w:proofErr w:type="spellEnd"/>
          </w:p>
        </w:tc>
        <w:tc>
          <w:tcPr>
            <w:tcW w:w="1440" w:type="dxa"/>
            <w:vAlign w:val="center"/>
          </w:tcPr>
          <w:p w:rsidR="004977FF" w:rsidRPr="00B40EEF" w:rsidRDefault="004977FF" w:rsidP="004977FF">
            <w:pPr>
              <w:jc w:val="center"/>
              <w:rPr>
                <w:b/>
                <w:iCs/>
                <w:color w:val="000000"/>
                <w:sz w:val="20"/>
                <w:szCs w:val="20"/>
                <w:vertAlign w:val="superscript"/>
              </w:rPr>
            </w:pPr>
            <w:r w:rsidRPr="00B40EEF">
              <w:rPr>
                <w:b/>
                <w:iCs/>
                <w:color w:val="000000"/>
                <w:sz w:val="20"/>
                <w:szCs w:val="20"/>
                <w:vertAlign w:val="superscript"/>
              </w:rPr>
              <w:t xml:space="preserve"> Премия %</w:t>
            </w:r>
          </w:p>
        </w:tc>
        <w:tc>
          <w:tcPr>
            <w:tcW w:w="1080" w:type="dxa"/>
            <w:vAlign w:val="center"/>
          </w:tcPr>
          <w:p w:rsidR="004977FF" w:rsidRPr="00B40EEF" w:rsidRDefault="004977FF" w:rsidP="004977FF">
            <w:pPr>
              <w:jc w:val="center"/>
              <w:rPr>
                <w:b/>
                <w:iCs/>
                <w:color w:val="000000"/>
                <w:sz w:val="20"/>
                <w:szCs w:val="20"/>
                <w:vertAlign w:val="superscript"/>
              </w:rPr>
            </w:pPr>
            <w:proofErr w:type="spellStart"/>
            <w:r w:rsidRPr="00B40EEF">
              <w:rPr>
                <w:b/>
                <w:iCs/>
                <w:color w:val="000000"/>
                <w:sz w:val="20"/>
                <w:szCs w:val="20"/>
                <w:vertAlign w:val="superscript"/>
              </w:rPr>
              <w:t>Премия_руб</w:t>
            </w:r>
            <w:proofErr w:type="spellEnd"/>
          </w:p>
        </w:tc>
      </w:tr>
      <w:tr w:rsidR="004977FF" w:rsidRPr="00B40EEF" w:rsidTr="00225EC8">
        <w:trPr>
          <w:trHeight w:val="20"/>
        </w:trPr>
        <w:tc>
          <w:tcPr>
            <w:tcW w:w="588" w:type="dxa"/>
          </w:tcPr>
          <w:p w:rsidR="004977FF" w:rsidRPr="00B40EEF" w:rsidRDefault="004977FF" w:rsidP="004977FF">
            <w:pPr>
              <w:jc w:val="center"/>
              <w:rPr>
                <w:iCs/>
                <w:color w:val="000000"/>
                <w:sz w:val="20"/>
                <w:szCs w:val="20"/>
                <w:vertAlign w:val="superscript"/>
              </w:rPr>
            </w:pPr>
            <w:r w:rsidRPr="00B40EEF">
              <w:rPr>
                <w:iCs/>
                <w:color w:val="000000"/>
                <w:sz w:val="20"/>
                <w:szCs w:val="20"/>
                <w:vertAlign w:val="superscript"/>
              </w:rPr>
              <w:t>1</w:t>
            </w:r>
          </w:p>
        </w:tc>
        <w:tc>
          <w:tcPr>
            <w:tcW w:w="1625" w:type="dxa"/>
          </w:tcPr>
          <w:p w:rsidR="004977FF" w:rsidRPr="00B40EEF" w:rsidRDefault="004977FF" w:rsidP="004977FF">
            <w:pPr>
              <w:rPr>
                <w:iCs/>
                <w:color w:val="000000"/>
                <w:sz w:val="20"/>
                <w:szCs w:val="20"/>
                <w:vertAlign w:val="superscript"/>
              </w:rPr>
            </w:pPr>
            <w:r w:rsidRPr="00B40EEF">
              <w:rPr>
                <w:iCs/>
                <w:color w:val="000000"/>
                <w:sz w:val="20"/>
                <w:szCs w:val="20"/>
                <w:vertAlign w:val="superscript"/>
              </w:rPr>
              <w:t>Иванов П.С.</w:t>
            </w:r>
          </w:p>
        </w:tc>
        <w:tc>
          <w:tcPr>
            <w:tcW w:w="1620" w:type="dxa"/>
          </w:tcPr>
          <w:p w:rsidR="004977FF" w:rsidRPr="00B40EEF" w:rsidRDefault="004977FF" w:rsidP="004977FF">
            <w:pPr>
              <w:jc w:val="right"/>
              <w:rPr>
                <w:iCs/>
                <w:color w:val="000000"/>
                <w:sz w:val="20"/>
                <w:szCs w:val="20"/>
                <w:vertAlign w:val="superscript"/>
              </w:rPr>
            </w:pPr>
            <w:r w:rsidRPr="00B40EEF">
              <w:rPr>
                <w:iCs/>
                <w:color w:val="000000"/>
                <w:sz w:val="20"/>
                <w:szCs w:val="20"/>
                <w:vertAlign w:val="superscript"/>
              </w:rPr>
              <w:t>5400</w:t>
            </w:r>
          </w:p>
        </w:tc>
        <w:tc>
          <w:tcPr>
            <w:tcW w:w="1440" w:type="dxa"/>
          </w:tcPr>
          <w:p w:rsidR="004977FF" w:rsidRPr="00B40EEF" w:rsidRDefault="004977FF" w:rsidP="004977FF">
            <w:pPr>
              <w:jc w:val="right"/>
              <w:rPr>
                <w:iCs/>
                <w:color w:val="000000"/>
                <w:sz w:val="20"/>
                <w:szCs w:val="20"/>
                <w:vertAlign w:val="superscript"/>
              </w:rPr>
            </w:pPr>
            <w:r w:rsidRPr="00B40EEF">
              <w:rPr>
                <w:iCs/>
                <w:color w:val="000000"/>
                <w:sz w:val="20"/>
                <w:szCs w:val="20"/>
                <w:vertAlign w:val="superscript"/>
              </w:rPr>
              <w:t>40</w:t>
            </w:r>
          </w:p>
        </w:tc>
        <w:tc>
          <w:tcPr>
            <w:tcW w:w="1080" w:type="dxa"/>
          </w:tcPr>
          <w:p w:rsidR="004977FF" w:rsidRPr="00B40EEF" w:rsidRDefault="004977FF" w:rsidP="004977FF">
            <w:pPr>
              <w:jc w:val="right"/>
              <w:rPr>
                <w:iCs/>
                <w:sz w:val="20"/>
                <w:szCs w:val="20"/>
                <w:vertAlign w:val="superscript"/>
              </w:rPr>
            </w:pPr>
            <w:r w:rsidRPr="00B40EEF">
              <w:rPr>
                <w:iCs/>
                <w:sz w:val="20"/>
                <w:szCs w:val="20"/>
                <w:vertAlign w:val="superscript"/>
              </w:rPr>
              <w:t> </w:t>
            </w:r>
          </w:p>
        </w:tc>
      </w:tr>
      <w:tr w:rsidR="004977FF" w:rsidRPr="00B40EEF" w:rsidTr="00225EC8">
        <w:trPr>
          <w:trHeight w:val="20"/>
        </w:trPr>
        <w:tc>
          <w:tcPr>
            <w:tcW w:w="588" w:type="dxa"/>
          </w:tcPr>
          <w:p w:rsidR="004977FF" w:rsidRPr="00B40EEF" w:rsidRDefault="004977FF" w:rsidP="004977FF">
            <w:pPr>
              <w:jc w:val="center"/>
              <w:rPr>
                <w:iCs/>
                <w:color w:val="000000"/>
                <w:sz w:val="20"/>
                <w:szCs w:val="20"/>
                <w:vertAlign w:val="superscript"/>
              </w:rPr>
            </w:pPr>
            <w:r w:rsidRPr="00B40EEF">
              <w:rPr>
                <w:iCs/>
                <w:color w:val="000000"/>
                <w:sz w:val="20"/>
                <w:szCs w:val="20"/>
                <w:vertAlign w:val="superscript"/>
              </w:rPr>
              <w:t>2</w:t>
            </w:r>
          </w:p>
        </w:tc>
        <w:tc>
          <w:tcPr>
            <w:tcW w:w="1625" w:type="dxa"/>
          </w:tcPr>
          <w:p w:rsidR="004977FF" w:rsidRPr="00B40EEF" w:rsidRDefault="004977FF" w:rsidP="004977FF">
            <w:pPr>
              <w:rPr>
                <w:iCs/>
                <w:color w:val="000000"/>
                <w:sz w:val="20"/>
                <w:szCs w:val="20"/>
                <w:vertAlign w:val="superscript"/>
              </w:rPr>
            </w:pPr>
            <w:r w:rsidRPr="00B40EEF">
              <w:rPr>
                <w:iCs/>
                <w:color w:val="000000"/>
                <w:sz w:val="20"/>
                <w:szCs w:val="20"/>
                <w:vertAlign w:val="superscript"/>
              </w:rPr>
              <w:t>Петрова Е.Ф.</w:t>
            </w:r>
          </w:p>
        </w:tc>
        <w:tc>
          <w:tcPr>
            <w:tcW w:w="1620" w:type="dxa"/>
          </w:tcPr>
          <w:p w:rsidR="004977FF" w:rsidRPr="00B40EEF" w:rsidRDefault="004977FF" w:rsidP="004977FF">
            <w:pPr>
              <w:jc w:val="right"/>
              <w:rPr>
                <w:iCs/>
                <w:color w:val="000000"/>
                <w:sz w:val="20"/>
                <w:szCs w:val="20"/>
                <w:vertAlign w:val="superscript"/>
              </w:rPr>
            </w:pPr>
            <w:r w:rsidRPr="00B40EEF">
              <w:rPr>
                <w:iCs/>
                <w:color w:val="000000"/>
                <w:sz w:val="20"/>
                <w:szCs w:val="20"/>
                <w:vertAlign w:val="superscript"/>
              </w:rPr>
              <w:t>7900</w:t>
            </w:r>
          </w:p>
        </w:tc>
        <w:tc>
          <w:tcPr>
            <w:tcW w:w="1440" w:type="dxa"/>
          </w:tcPr>
          <w:p w:rsidR="004977FF" w:rsidRPr="00B40EEF" w:rsidRDefault="004977FF" w:rsidP="004977FF">
            <w:pPr>
              <w:jc w:val="right"/>
              <w:rPr>
                <w:iCs/>
                <w:color w:val="000000"/>
                <w:sz w:val="20"/>
                <w:szCs w:val="20"/>
                <w:vertAlign w:val="superscript"/>
              </w:rPr>
            </w:pPr>
            <w:r w:rsidRPr="00B40EEF">
              <w:rPr>
                <w:iCs/>
                <w:color w:val="000000"/>
                <w:sz w:val="20"/>
                <w:szCs w:val="20"/>
                <w:vertAlign w:val="superscript"/>
              </w:rPr>
              <w:t>30</w:t>
            </w:r>
          </w:p>
        </w:tc>
        <w:tc>
          <w:tcPr>
            <w:tcW w:w="1080" w:type="dxa"/>
          </w:tcPr>
          <w:p w:rsidR="004977FF" w:rsidRPr="00B40EEF" w:rsidRDefault="004977FF" w:rsidP="004977FF">
            <w:pPr>
              <w:jc w:val="right"/>
              <w:rPr>
                <w:iCs/>
                <w:sz w:val="20"/>
                <w:szCs w:val="20"/>
                <w:vertAlign w:val="superscript"/>
              </w:rPr>
            </w:pPr>
            <w:r w:rsidRPr="00B40EEF">
              <w:rPr>
                <w:iCs/>
                <w:sz w:val="20"/>
                <w:szCs w:val="20"/>
                <w:vertAlign w:val="superscript"/>
              </w:rPr>
              <w:t> </w:t>
            </w:r>
          </w:p>
        </w:tc>
      </w:tr>
      <w:tr w:rsidR="004977FF" w:rsidRPr="00B40EEF" w:rsidTr="00225EC8">
        <w:trPr>
          <w:trHeight w:val="20"/>
        </w:trPr>
        <w:tc>
          <w:tcPr>
            <w:tcW w:w="588" w:type="dxa"/>
          </w:tcPr>
          <w:p w:rsidR="004977FF" w:rsidRPr="00B40EEF" w:rsidRDefault="004977FF" w:rsidP="004977FF">
            <w:pPr>
              <w:jc w:val="center"/>
              <w:rPr>
                <w:iCs/>
                <w:color w:val="000000"/>
                <w:sz w:val="20"/>
                <w:szCs w:val="20"/>
                <w:vertAlign w:val="superscript"/>
              </w:rPr>
            </w:pPr>
            <w:r w:rsidRPr="00B40EEF">
              <w:rPr>
                <w:iCs/>
                <w:color w:val="000000"/>
                <w:sz w:val="20"/>
                <w:szCs w:val="20"/>
                <w:vertAlign w:val="superscript"/>
              </w:rPr>
              <w:t>3</w:t>
            </w:r>
          </w:p>
        </w:tc>
        <w:tc>
          <w:tcPr>
            <w:tcW w:w="1625" w:type="dxa"/>
          </w:tcPr>
          <w:p w:rsidR="004977FF" w:rsidRPr="00B40EEF" w:rsidRDefault="004977FF" w:rsidP="004977FF">
            <w:pPr>
              <w:rPr>
                <w:iCs/>
                <w:color w:val="000000"/>
                <w:sz w:val="20"/>
                <w:szCs w:val="20"/>
                <w:vertAlign w:val="superscript"/>
              </w:rPr>
            </w:pPr>
            <w:r w:rsidRPr="00B40EEF">
              <w:rPr>
                <w:iCs/>
                <w:color w:val="000000"/>
                <w:sz w:val="20"/>
                <w:szCs w:val="20"/>
                <w:vertAlign w:val="superscript"/>
              </w:rPr>
              <w:t>Сидоров С.В.</w:t>
            </w:r>
          </w:p>
        </w:tc>
        <w:tc>
          <w:tcPr>
            <w:tcW w:w="1620" w:type="dxa"/>
          </w:tcPr>
          <w:p w:rsidR="004977FF" w:rsidRPr="00B40EEF" w:rsidRDefault="004977FF" w:rsidP="004977FF">
            <w:pPr>
              <w:jc w:val="right"/>
              <w:rPr>
                <w:iCs/>
                <w:color w:val="000000"/>
                <w:sz w:val="20"/>
                <w:szCs w:val="20"/>
                <w:vertAlign w:val="superscript"/>
              </w:rPr>
            </w:pPr>
            <w:r w:rsidRPr="00B40EEF">
              <w:rPr>
                <w:iCs/>
                <w:color w:val="000000"/>
                <w:sz w:val="20"/>
                <w:szCs w:val="20"/>
                <w:vertAlign w:val="superscript"/>
              </w:rPr>
              <w:t>8400</w:t>
            </w:r>
          </w:p>
        </w:tc>
        <w:tc>
          <w:tcPr>
            <w:tcW w:w="1440" w:type="dxa"/>
          </w:tcPr>
          <w:p w:rsidR="004977FF" w:rsidRPr="00B40EEF" w:rsidRDefault="004977FF" w:rsidP="004977FF">
            <w:pPr>
              <w:jc w:val="right"/>
              <w:rPr>
                <w:iCs/>
                <w:color w:val="000000"/>
                <w:sz w:val="20"/>
                <w:szCs w:val="20"/>
                <w:vertAlign w:val="superscript"/>
              </w:rPr>
            </w:pPr>
            <w:r w:rsidRPr="00B40EEF">
              <w:rPr>
                <w:iCs/>
                <w:color w:val="000000"/>
                <w:sz w:val="20"/>
                <w:szCs w:val="20"/>
                <w:vertAlign w:val="superscript"/>
              </w:rPr>
              <w:t>50</w:t>
            </w:r>
          </w:p>
        </w:tc>
        <w:tc>
          <w:tcPr>
            <w:tcW w:w="1080" w:type="dxa"/>
          </w:tcPr>
          <w:p w:rsidR="004977FF" w:rsidRPr="00B40EEF" w:rsidRDefault="004977FF" w:rsidP="004977FF">
            <w:pPr>
              <w:jc w:val="right"/>
              <w:rPr>
                <w:iCs/>
                <w:sz w:val="20"/>
                <w:szCs w:val="20"/>
                <w:vertAlign w:val="superscript"/>
              </w:rPr>
            </w:pPr>
            <w:r w:rsidRPr="00B40EEF">
              <w:rPr>
                <w:iCs/>
                <w:sz w:val="20"/>
                <w:szCs w:val="20"/>
                <w:vertAlign w:val="superscript"/>
              </w:rPr>
              <w:t> </w:t>
            </w:r>
          </w:p>
        </w:tc>
      </w:tr>
      <w:tr w:rsidR="004977FF" w:rsidRPr="00B40EEF" w:rsidTr="00225EC8">
        <w:trPr>
          <w:trHeight w:val="20"/>
        </w:trPr>
        <w:tc>
          <w:tcPr>
            <w:tcW w:w="588" w:type="dxa"/>
          </w:tcPr>
          <w:p w:rsidR="004977FF" w:rsidRPr="00B40EEF" w:rsidRDefault="004977FF" w:rsidP="004977FF">
            <w:pPr>
              <w:jc w:val="center"/>
              <w:rPr>
                <w:iCs/>
                <w:color w:val="000000"/>
                <w:sz w:val="20"/>
                <w:szCs w:val="20"/>
                <w:vertAlign w:val="superscript"/>
              </w:rPr>
            </w:pPr>
            <w:r w:rsidRPr="00B40EEF">
              <w:rPr>
                <w:iCs/>
                <w:color w:val="000000"/>
                <w:sz w:val="20"/>
                <w:szCs w:val="20"/>
                <w:vertAlign w:val="superscript"/>
              </w:rPr>
              <w:t>4</w:t>
            </w:r>
          </w:p>
        </w:tc>
        <w:tc>
          <w:tcPr>
            <w:tcW w:w="1625" w:type="dxa"/>
          </w:tcPr>
          <w:p w:rsidR="004977FF" w:rsidRPr="00B40EEF" w:rsidRDefault="004977FF" w:rsidP="004977FF">
            <w:pPr>
              <w:rPr>
                <w:iCs/>
                <w:color w:val="000000"/>
                <w:sz w:val="20"/>
                <w:szCs w:val="20"/>
                <w:vertAlign w:val="superscript"/>
              </w:rPr>
            </w:pPr>
            <w:r w:rsidRPr="00B40EEF">
              <w:rPr>
                <w:iCs/>
                <w:color w:val="000000"/>
                <w:sz w:val="20"/>
                <w:szCs w:val="20"/>
                <w:vertAlign w:val="superscript"/>
              </w:rPr>
              <w:t>Маркин Х.О.</w:t>
            </w:r>
          </w:p>
        </w:tc>
        <w:tc>
          <w:tcPr>
            <w:tcW w:w="1620" w:type="dxa"/>
          </w:tcPr>
          <w:p w:rsidR="004977FF" w:rsidRPr="00B40EEF" w:rsidRDefault="004977FF" w:rsidP="004977FF">
            <w:pPr>
              <w:jc w:val="right"/>
              <w:rPr>
                <w:iCs/>
                <w:color w:val="000000"/>
                <w:sz w:val="20"/>
                <w:szCs w:val="20"/>
                <w:vertAlign w:val="superscript"/>
              </w:rPr>
            </w:pPr>
            <w:r w:rsidRPr="00B40EEF">
              <w:rPr>
                <w:iCs/>
                <w:color w:val="000000"/>
                <w:sz w:val="20"/>
                <w:szCs w:val="20"/>
                <w:vertAlign w:val="superscript"/>
              </w:rPr>
              <w:t>6280</w:t>
            </w:r>
          </w:p>
        </w:tc>
        <w:tc>
          <w:tcPr>
            <w:tcW w:w="1440" w:type="dxa"/>
          </w:tcPr>
          <w:p w:rsidR="004977FF" w:rsidRPr="00B40EEF" w:rsidRDefault="004977FF" w:rsidP="004977FF">
            <w:pPr>
              <w:jc w:val="right"/>
              <w:rPr>
                <w:iCs/>
                <w:color w:val="000000"/>
                <w:sz w:val="20"/>
                <w:szCs w:val="20"/>
                <w:vertAlign w:val="superscript"/>
              </w:rPr>
            </w:pPr>
            <w:r w:rsidRPr="00B40EEF">
              <w:rPr>
                <w:iCs/>
                <w:color w:val="000000"/>
                <w:sz w:val="20"/>
                <w:szCs w:val="20"/>
                <w:vertAlign w:val="superscript"/>
              </w:rPr>
              <w:t>25</w:t>
            </w:r>
          </w:p>
        </w:tc>
        <w:tc>
          <w:tcPr>
            <w:tcW w:w="1080" w:type="dxa"/>
          </w:tcPr>
          <w:p w:rsidR="004977FF" w:rsidRPr="00B40EEF" w:rsidRDefault="004977FF" w:rsidP="004977FF">
            <w:pPr>
              <w:jc w:val="right"/>
              <w:rPr>
                <w:iCs/>
                <w:sz w:val="20"/>
                <w:szCs w:val="20"/>
                <w:vertAlign w:val="superscript"/>
              </w:rPr>
            </w:pPr>
            <w:r w:rsidRPr="00B40EEF">
              <w:rPr>
                <w:iCs/>
                <w:sz w:val="20"/>
                <w:szCs w:val="20"/>
                <w:vertAlign w:val="superscript"/>
              </w:rPr>
              <w:t> </w:t>
            </w:r>
          </w:p>
        </w:tc>
      </w:tr>
      <w:tr w:rsidR="004977FF" w:rsidRPr="00B40EEF" w:rsidTr="00225EC8">
        <w:trPr>
          <w:trHeight w:val="20"/>
        </w:trPr>
        <w:tc>
          <w:tcPr>
            <w:tcW w:w="588" w:type="dxa"/>
          </w:tcPr>
          <w:p w:rsidR="004977FF" w:rsidRPr="00B40EEF" w:rsidRDefault="004977FF" w:rsidP="004977FF">
            <w:pPr>
              <w:jc w:val="center"/>
              <w:rPr>
                <w:iCs/>
                <w:color w:val="000000"/>
                <w:sz w:val="20"/>
                <w:szCs w:val="20"/>
                <w:vertAlign w:val="superscript"/>
              </w:rPr>
            </w:pPr>
            <w:r w:rsidRPr="00B40EEF">
              <w:rPr>
                <w:iCs/>
                <w:color w:val="000000"/>
                <w:sz w:val="20"/>
                <w:szCs w:val="20"/>
                <w:vertAlign w:val="superscript"/>
              </w:rPr>
              <w:t>5</w:t>
            </w:r>
          </w:p>
        </w:tc>
        <w:tc>
          <w:tcPr>
            <w:tcW w:w="1625" w:type="dxa"/>
          </w:tcPr>
          <w:p w:rsidR="004977FF" w:rsidRPr="00B40EEF" w:rsidRDefault="004977FF" w:rsidP="004977FF">
            <w:pPr>
              <w:rPr>
                <w:iCs/>
                <w:color w:val="000000"/>
                <w:sz w:val="20"/>
                <w:szCs w:val="20"/>
                <w:vertAlign w:val="superscript"/>
              </w:rPr>
            </w:pPr>
            <w:r w:rsidRPr="00B40EEF">
              <w:rPr>
                <w:iCs/>
                <w:color w:val="000000"/>
                <w:sz w:val="20"/>
                <w:szCs w:val="20"/>
                <w:vertAlign w:val="superscript"/>
              </w:rPr>
              <w:t>Петухов А.А.</w:t>
            </w:r>
          </w:p>
        </w:tc>
        <w:tc>
          <w:tcPr>
            <w:tcW w:w="1620" w:type="dxa"/>
          </w:tcPr>
          <w:p w:rsidR="004977FF" w:rsidRPr="00B40EEF" w:rsidRDefault="004977FF" w:rsidP="004977FF">
            <w:pPr>
              <w:jc w:val="right"/>
              <w:rPr>
                <w:iCs/>
                <w:color w:val="000000"/>
                <w:sz w:val="20"/>
                <w:szCs w:val="20"/>
                <w:vertAlign w:val="superscript"/>
              </w:rPr>
            </w:pPr>
            <w:r w:rsidRPr="00B40EEF">
              <w:rPr>
                <w:iCs/>
                <w:color w:val="000000"/>
                <w:sz w:val="20"/>
                <w:szCs w:val="20"/>
                <w:vertAlign w:val="superscript"/>
              </w:rPr>
              <w:t>6400</w:t>
            </w:r>
          </w:p>
        </w:tc>
        <w:tc>
          <w:tcPr>
            <w:tcW w:w="1440" w:type="dxa"/>
          </w:tcPr>
          <w:p w:rsidR="004977FF" w:rsidRPr="00B40EEF" w:rsidRDefault="004977FF" w:rsidP="004977FF">
            <w:pPr>
              <w:jc w:val="right"/>
              <w:rPr>
                <w:iCs/>
                <w:color w:val="000000"/>
                <w:sz w:val="20"/>
                <w:szCs w:val="20"/>
                <w:vertAlign w:val="superscript"/>
              </w:rPr>
            </w:pPr>
            <w:r w:rsidRPr="00B40EEF">
              <w:rPr>
                <w:iCs/>
                <w:color w:val="000000"/>
                <w:sz w:val="20"/>
                <w:szCs w:val="20"/>
                <w:vertAlign w:val="superscript"/>
              </w:rPr>
              <w:t>10</w:t>
            </w:r>
          </w:p>
        </w:tc>
        <w:tc>
          <w:tcPr>
            <w:tcW w:w="1080" w:type="dxa"/>
          </w:tcPr>
          <w:p w:rsidR="004977FF" w:rsidRPr="00B40EEF" w:rsidRDefault="004977FF" w:rsidP="004977FF">
            <w:pPr>
              <w:jc w:val="right"/>
              <w:rPr>
                <w:iCs/>
                <w:sz w:val="20"/>
                <w:szCs w:val="20"/>
                <w:vertAlign w:val="superscript"/>
              </w:rPr>
            </w:pPr>
            <w:r w:rsidRPr="00B40EEF">
              <w:rPr>
                <w:iCs/>
                <w:sz w:val="20"/>
                <w:szCs w:val="20"/>
                <w:vertAlign w:val="superscript"/>
              </w:rPr>
              <w:t> </w:t>
            </w:r>
          </w:p>
        </w:tc>
      </w:tr>
    </w:tbl>
    <w:p w:rsidR="00127CBC" w:rsidRPr="00B40EEF" w:rsidRDefault="00127CBC" w:rsidP="00127CBC">
      <w:pPr>
        <w:rPr>
          <w:sz w:val="20"/>
          <w:szCs w:val="20"/>
        </w:rPr>
      </w:pPr>
    </w:p>
    <w:p w:rsidR="00575351" w:rsidRDefault="00575351" w:rsidP="00127CBC">
      <w:pPr>
        <w:rPr>
          <w:sz w:val="20"/>
          <w:szCs w:val="20"/>
          <w:lang w:val="en-US"/>
        </w:rPr>
      </w:pPr>
    </w:p>
    <w:p w:rsidR="004977FF" w:rsidRDefault="004977FF" w:rsidP="00127CBC">
      <w:pPr>
        <w:rPr>
          <w:sz w:val="20"/>
          <w:szCs w:val="20"/>
          <w:lang w:val="en-US"/>
        </w:rPr>
      </w:pPr>
    </w:p>
    <w:p w:rsidR="004977FF" w:rsidRDefault="004977FF" w:rsidP="00127CBC">
      <w:pPr>
        <w:rPr>
          <w:sz w:val="20"/>
          <w:szCs w:val="20"/>
          <w:lang w:val="en-US"/>
        </w:rPr>
      </w:pPr>
    </w:p>
    <w:p w:rsidR="004977FF" w:rsidRDefault="004977FF" w:rsidP="00127CBC">
      <w:pPr>
        <w:rPr>
          <w:sz w:val="20"/>
          <w:szCs w:val="20"/>
          <w:lang w:val="en-US"/>
        </w:rPr>
      </w:pPr>
    </w:p>
    <w:p w:rsidR="004977FF" w:rsidRDefault="004977FF" w:rsidP="00127CBC">
      <w:pPr>
        <w:rPr>
          <w:sz w:val="20"/>
          <w:szCs w:val="20"/>
          <w:lang w:val="en-US"/>
        </w:rPr>
      </w:pPr>
    </w:p>
    <w:p w:rsidR="004977FF" w:rsidRDefault="004977FF" w:rsidP="00127CBC">
      <w:pPr>
        <w:rPr>
          <w:sz w:val="20"/>
          <w:szCs w:val="20"/>
          <w:lang w:val="en-US"/>
        </w:rPr>
      </w:pPr>
    </w:p>
    <w:p w:rsidR="004977FF" w:rsidRPr="004977FF" w:rsidRDefault="004977FF" w:rsidP="00127CBC">
      <w:pPr>
        <w:rPr>
          <w:sz w:val="20"/>
          <w:szCs w:val="20"/>
          <w:lang w:val="en-US"/>
        </w:rPr>
      </w:pPr>
    </w:p>
    <w:p w:rsidR="00283E95" w:rsidRPr="00B40EEF" w:rsidRDefault="00127CBC" w:rsidP="00127CBC">
      <w:pPr>
        <w:rPr>
          <w:sz w:val="20"/>
          <w:szCs w:val="20"/>
        </w:rPr>
      </w:pPr>
      <w:r w:rsidRPr="00B40EEF">
        <w:rPr>
          <w:sz w:val="20"/>
          <w:szCs w:val="20"/>
        </w:rPr>
        <w:t>2.2.Посчитать премию в руб</w:t>
      </w:r>
      <w:r w:rsidR="00AD7FA0" w:rsidRPr="00B40EEF">
        <w:rPr>
          <w:sz w:val="20"/>
          <w:szCs w:val="20"/>
        </w:rPr>
        <w:t>.</w:t>
      </w:r>
      <w:r w:rsidRPr="00B40EEF">
        <w:rPr>
          <w:sz w:val="20"/>
          <w:szCs w:val="20"/>
        </w:rPr>
        <w:t>, используя запрос на обновление.</w:t>
      </w:r>
    </w:p>
    <w:p w:rsidR="00127CBC" w:rsidRPr="00B40EEF" w:rsidRDefault="00127CBC" w:rsidP="00127CBC">
      <w:pPr>
        <w:rPr>
          <w:sz w:val="20"/>
          <w:szCs w:val="20"/>
        </w:rPr>
      </w:pPr>
      <w:r w:rsidRPr="00B40EEF">
        <w:rPr>
          <w:sz w:val="20"/>
          <w:szCs w:val="20"/>
        </w:rPr>
        <w:t>2.3. Создать форму с помощью мастера по таблице.</w:t>
      </w:r>
    </w:p>
    <w:p w:rsidR="00127CBC" w:rsidRPr="00422205" w:rsidRDefault="00127CBC" w:rsidP="00127CBC">
      <w:pPr>
        <w:rPr>
          <w:sz w:val="20"/>
          <w:szCs w:val="20"/>
        </w:rPr>
      </w:pPr>
    </w:p>
    <w:p w:rsidR="004977FF" w:rsidRPr="00422205" w:rsidRDefault="004977FF" w:rsidP="00127CBC">
      <w:pPr>
        <w:rPr>
          <w:sz w:val="20"/>
          <w:szCs w:val="20"/>
        </w:rPr>
      </w:pPr>
    </w:p>
    <w:p w:rsidR="004977FF" w:rsidRPr="00422205" w:rsidRDefault="004977FF" w:rsidP="00127CBC">
      <w:pPr>
        <w:rPr>
          <w:sz w:val="20"/>
          <w:szCs w:val="20"/>
        </w:rPr>
      </w:pPr>
    </w:p>
    <w:p w:rsidR="004977FF" w:rsidRPr="00422205" w:rsidRDefault="004977FF" w:rsidP="00127CBC">
      <w:pPr>
        <w:rPr>
          <w:sz w:val="20"/>
          <w:szCs w:val="20"/>
        </w:rPr>
      </w:pPr>
    </w:p>
    <w:p w:rsidR="004977FF" w:rsidRPr="00422205" w:rsidRDefault="004977FF" w:rsidP="00127CBC">
      <w:pPr>
        <w:rPr>
          <w:sz w:val="20"/>
          <w:szCs w:val="20"/>
        </w:rPr>
      </w:pPr>
    </w:p>
    <w:p w:rsidR="004977FF" w:rsidRPr="00422205" w:rsidRDefault="004977FF" w:rsidP="00127CBC">
      <w:pPr>
        <w:rPr>
          <w:sz w:val="20"/>
          <w:szCs w:val="20"/>
        </w:rPr>
        <w:sectPr w:rsidR="004977FF" w:rsidRPr="00422205" w:rsidSect="006A3073">
          <w:footnotePr>
            <w:pos w:val="beneathText"/>
          </w:footnotePr>
          <w:pgSz w:w="11905" w:h="16837"/>
          <w:pgMar w:top="1134" w:right="706" w:bottom="1134" w:left="1701" w:header="720" w:footer="709" w:gutter="0"/>
          <w:cols w:space="720"/>
          <w:docGrid w:linePitch="360"/>
        </w:sectPr>
      </w:pPr>
    </w:p>
    <w:p w:rsidR="00127CBC" w:rsidRPr="00225EC8" w:rsidRDefault="00127CBC" w:rsidP="00127CBC">
      <w:pPr>
        <w:rPr>
          <w:b/>
          <w:sz w:val="20"/>
          <w:szCs w:val="20"/>
        </w:rPr>
      </w:pPr>
      <w:r w:rsidRPr="00225EC8">
        <w:rPr>
          <w:b/>
          <w:sz w:val="20"/>
          <w:szCs w:val="20"/>
        </w:rPr>
        <w:lastRenderedPageBreak/>
        <w:t>ВАРИАНТ 4</w:t>
      </w:r>
    </w:p>
    <w:p w:rsidR="00575351" w:rsidRPr="00B40EEF" w:rsidRDefault="00575351" w:rsidP="00127CBC">
      <w:pPr>
        <w:rPr>
          <w:sz w:val="20"/>
          <w:szCs w:val="20"/>
        </w:rPr>
      </w:pPr>
    </w:p>
    <w:p w:rsidR="00575351" w:rsidRPr="00B40EEF" w:rsidRDefault="00575351" w:rsidP="00127CBC">
      <w:pPr>
        <w:rPr>
          <w:sz w:val="20"/>
          <w:szCs w:val="20"/>
        </w:rPr>
      </w:pPr>
      <w:r w:rsidRPr="00B40EEF">
        <w:rPr>
          <w:sz w:val="20"/>
          <w:szCs w:val="20"/>
        </w:rPr>
        <w:t>Задание 1</w:t>
      </w:r>
    </w:p>
    <w:p w:rsidR="00575351" w:rsidRPr="00B40EEF" w:rsidRDefault="00575351" w:rsidP="00127CBC">
      <w:pPr>
        <w:rPr>
          <w:sz w:val="20"/>
          <w:szCs w:val="20"/>
        </w:rPr>
      </w:pPr>
    </w:p>
    <w:p w:rsidR="00BB74BE" w:rsidRPr="00B40EEF" w:rsidRDefault="00BB74BE" w:rsidP="00BB74BE">
      <w:pPr>
        <w:rPr>
          <w:sz w:val="20"/>
          <w:szCs w:val="20"/>
        </w:rPr>
      </w:pPr>
      <w:r w:rsidRPr="00B40EEF">
        <w:rPr>
          <w:sz w:val="20"/>
          <w:szCs w:val="20"/>
        </w:rPr>
        <w:t xml:space="preserve">1.1.Рассчитайте  таблицу в  пакете </w:t>
      </w:r>
      <w:r w:rsidRPr="00B40EEF">
        <w:rPr>
          <w:sz w:val="20"/>
          <w:szCs w:val="20"/>
          <w:lang w:val="en-US"/>
        </w:rPr>
        <w:t>MSExcel</w:t>
      </w:r>
      <w:r w:rsidRPr="00B40EEF">
        <w:rPr>
          <w:sz w:val="20"/>
          <w:szCs w:val="20"/>
        </w:rPr>
        <w:t>.</w:t>
      </w:r>
    </w:p>
    <w:p w:rsidR="00BB74BE" w:rsidRPr="00B40EEF" w:rsidRDefault="00BB74BE" w:rsidP="00BB74BE">
      <w:pPr>
        <w:rPr>
          <w:sz w:val="20"/>
          <w:szCs w:val="20"/>
        </w:rPr>
      </w:pPr>
      <w:r w:rsidRPr="00B40EEF">
        <w:rPr>
          <w:sz w:val="20"/>
          <w:szCs w:val="20"/>
        </w:rPr>
        <w:t xml:space="preserve"> 1.2. Постройте график по образцу.</w:t>
      </w:r>
    </w:p>
    <w:p w:rsidR="00BB74BE" w:rsidRPr="00B40EEF" w:rsidRDefault="00BB74BE" w:rsidP="00127CBC">
      <w:pPr>
        <w:rPr>
          <w:sz w:val="20"/>
          <w:szCs w:val="20"/>
        </w:rPr>
      </w:pPr>
    </w:p>
    <w:tbl>
      <w:tblPr>
        <w:tblW w:w="7702" w:type="dxa"/>
        <w:tblInd w:w="98" w:type="dxa"/>
        <w:tblLook w:val="04A0"/>
      </w:tblPr>
      <w:tblGrid>
        <w:gridCol w:w="1076"/>
        <w:gridCol w:w="68"/>
        <w:gridCol w:w="1548"/>
        <w:gridCol w:w="1847"/>
        <w:gridCol w:w="1542"/>
        <w:gridCol w:w="1584"/>
        <w:gridCol w:w="37"/>
      </w:tblGrid>
      <w:tr w:rsidR="00C12707" w:rsidRPr="00B40EEF" w:rsidTr="00BB74BE">
        <w:trPr>
          <w:gridAfter w:val="1"/>
          <w:wAfter w:w="37" w:type="dxa"/>
          <w:trHeight w:val="276"/>
        </w:trPr>
        <w:tc>
          <w:tcPr>
            <w:tcW w:w="1144" w:type="dxa"/>
            <w:gridSpan w:val="2"/>
            <w:tcBorders>
              <w:top w:val="nil"/>
              <w:left w:val="nil"/>
              <w:bottom w:val="single" w:sz="12" w:space="0" w:color="auto"/>
              <w:right w:val="nil"/>
            </w:tcBorders>
            <w:shd w:val="clear" w:color="auto" w:fill="auto"/>
            <w:noWrap/>
            <w:vAlign w:val="bottom"/>
            <w:hideMark/>
          </w:tcPr>
          <w:p w:rsidR="00C12707" w:rsidRPr="00B40EEF" w:rsidRDefault="00C12707" w:rsidP="00BB20B7">
            <w:pPr>
              <w:suppressAutoHyphens w:val="0"/>
              <w:rPr>
                <w:sz w:val="20"/>
                <w:szCs w:val="20"/>
                <w:lang w:eastAsia="ru-RU"/>
              </w:rPr>
            </w:pPr>
            <w:r w:rsidRPr="00B40EEF">
              <w:rPr>
                <w:sz w:val="20"/>
                <w:szCs w:val="20"/>
                <w:lang w:eastAsia="ru-RU"/>
              </w:rPr>
              <w:t>А</w:t>
            </w:r>
          </w:p>
        </w:tc>
        <w:tc>
          <w:tcPr>
            <w:tcW w:w="1548" w:type="dxa"/>
            <w:tcBorders>
              <w:top w:val="nil"/>
              <w:left w:val="nil"/>
              <w:bottom w:val="single" w:sz="12" w:space="0" w:color="auto"/>
              <w:right w:val="nil"/>
            </w:tcBorders>
            <w:shd w:val="clear" w:color="auto" w:fill="auto"/>
            <w:noWrap/>
            <w:vAlign w:val="bottom"/>
            <w:hideMark/>
          </w:tcPr>
          <w:p w:rsidR="00C12707" w:rsidRPr="00B40EEF" w:rsidRDefault="00C12707" w:rsidP="00BB20B7">
            <w:pPr>
              <w:suppressAutoHyphens w:val="0"/>
              <w:rPr>
                <w:sz w:val="20"/>
                <w:szCs w:val="20"/>
                <w:lang w:eastAsia="ru-RU"/>
              </w:rPr>
            </w:pPr>
            <w:r w:rsidRPr="00B40EEF">
              <w:rPr>
                <w:sz w:val="20"/>
                <w:szCs w:val="20"/>
                <w:lang w:val="en-US" w:eastAsia="ru-RU"/>
              </w:rPr>
              <w:t>B</w:t>
            </w:r>
          </w:p>
        </w:tc>
        <w:tc>
          <w:tcPr>
            <w:tcW w:w="1847" w:type="dxa"/>
            <w:tcBorders>
              <w:top w:val="nil"/>
              <w:left w:val="nil"/>
              <w:bottom w:val="single" w:sz="12" w:space="0" w:color="auto"/>
              <w:right w:val="nil"/>
            </w:tcBorders>
            <w:shd w:val="clear" w:color="auto" w:fill="auto"/>
            <w:noWrap/>
            <w:vAlign w:val="bottom"/>
            <w:hideMark/>
          </w:tcPr>
          <w:p w:rsidR="00C12707" w:rsidRPr="00B40EEF" w:rsidRDefault="00C12707" w:rsidP="00BB20B7">
            <w:pPr>
              <w:suppressAutoHyphens w:val="0"/>
              <w:rPr>
                <w:sz w:val="20"/>
                <w:szCs w:val="20"/>
                <w:lang w:eastAsia="ru-RU"/>
              </w:rPr>
            </w:pPr>
            <w:r w:rsidRPr="00B40EEF">
              <w:rPr>
                <w:sz w:val="20"/>
                <w:szCs w:val="20"/>
                <w:lang w:val="en-US" w:eastAsia="ru-RU"/>
              </w:rPr>
              <w:t>C</w:t>
            </w:r>
          </w:p>
        </w:tc>
        <w:tc>
          <w:tcPr>
            <w:tcW w:w="1542" w:type="dxa"/>
            <w:tcBorders>
              <w:top w:val="nil"/>
              <w:left w:val="nil"/>
              <w:bottom w:val="single" w:sz="12" w:space="0" w:color="auto"/>
              <w:right w:val="nil"/>
            </w:tcBorders>
            <w:shd w:val="clear" w:color="auto" w:fill="auto"/>
            <w:noWrap/>
            <w:vAlign w:val="bottom"/>
            <w:hideMark/>
          </w:tcPr>
          <w:p w:rsidR="00C12707" w:rsidRPr="00B40EEF" w:rsidRDefault="00C12707" w:rsidP="00BB20B7">
            <w:pPr>
              <w:suppressAutoHyphens w:val="0"/>
              <w:rPr>
                <w:sz w:val="20"/>
                <w:szCs w:val="20"/>
                <w:lang w:eastAsia="ru-RU"/>
              </w:rPr>
            </w:pPr>
            <w:r w:rsidRPr="00B40EEF">
              <w:rPr>
                <w:sz w:val="20"/>
                <w:szCs w:val="20"/>
                <w:lang w:val="en-US" w:eastAsia="ru-RU"/>
              </w:rPr>
              <w:t>D</w:t>
            </w:r>
          </w:p>
        </w:tc>
        <w:tc>
          <w:tcPr>
            <w:tcW w:w="1584" w:type="dxa"/>
            <w:tcBorders>
              <w:top w:val="nil"/>
              <w:left w:val="nil"/>
              <w:bottom w:val="single" w:sz="12" w:space="0" w:color="auto"/>
              <w:right w:val="nil"/>
            </w:tcBorders>
            <w:shd w:val="clear" w:color="auto" w:fill="auto"/>
            <w:noWrap/>
            <w:vAlign w:val="bottom"/>
            <w:hideMark/>
          </w:tcPr>
          <w:p w:rsidR="00C12707" w:rsidRPr="00B40EEF" w:rsidRDefault="00C12707" w:rsidP="00BB20B7">
            <w:pPr>
              <w:suppressAutoHyphens w:val="0"/>
              <w:rPr>
                <w:sz w:val="20"/>
                <w:szCs w:val="20"/>
                <w:lang w:eastAsia="ru-RU"/>
              </w:rPr>
            </w:pPr>
            <w:r w:rsidRPr="00B40EEF">
              <w:rPr>
                <w:sz w:val="20"/>
                <w:szCs w:val="20"/>
                <w:lang w:eastAsia="ru-RU"/>
              </w:rPr>
              <w:t>Е</w:t>
            </w:r>
          </w:p>
        </w:tc>
      </w:tr>
      <w:tr w:rsidR="00C12707" w:rsidRPr="00B40EEF" w:rsidTr="00C12707">
        <w:trPr>
          <w:trHeight w:val="1785"/>
        </w:trPr>
        <w:tc>
          <w:tcPr>
            <w:tcW w:w="1076" w:type="dxa"/>
            <w:tcBorders>
              <w:top w:val="single" w:sz="8" w:space="0" w:color="auto"/>
              <w:left w:val="single" w:sz="8" w:space="0" w:color="auto"/>
              <w:bottom w:val="single" w:sz="8" w:space="0" w:color="auto"/>
              <w:right w:val="single" w:sz="12" w:space="0" w:color="auto"/>
            </w:tcBorders>
            <w:shd w:val="clear" w:color="auto" w:fill="auto"/>
            <w:noWrap/>
            <w:vAlign w:val="center"/>
            <w:hideMark/>
          </w:tcPr>
          <w:p w:rsidR="00C12707" w:rsidRPr="00B40EEF" w:rsidRDefault="00C12707" w:rsidP="00C12707">
            <w:pPr>
              <w:suppressAutoHyphens w:val="0"/>
              <w:jc w:val="center"/>
              <w:rPr>
                <w:sz w:val="20"/>
                <w:szCs w:val="20"/>
                <w:lang w:eastAsia="ru-RU"/>
              </w:rPr>
            </w:pPr>
            <w:r w:rsidRPr="00B40EEF">
              <w:rPr>
                <w:sz w:val="20"/>
                <w:szCs w:val="20"/>
                <w:lang w:eastAsia="ru-RU"/>
              </w:rPr>
              <w:t>№п.п.</w:t>
            </w:r>
          </w:p>
        </w:tc>
        <w:tc>
          <w:tcPr>
            <w:tcW w:w="1616" w:type="dxa"/>
            <w:gridSpan w:val="2"/>
            <w:tcBorders>
              <w:top w:val="single" w:sz="8" w:space="0" w:color="auto"/>
              <w:left w:val="nil"/>
              <w:bottom w:val="single" w:sz="8" w:space="0" w:color="auto"/>
              <w:right w:val="single" w:sz="12" w:space="0" w:color="auto"/>
            </w:tcBorders>
            <w:shd w:val="clear" w:color="auto" w:fill="auto"/>
            <w:noWrap/>
            <w:vAlign w:val="center"/>
            <w:hideMark/>
          </w:tcPr>
          <w:p w:rsidR="00C12707" w:rsidRPr="00B40EEF" w:rsidRDefault="00C12707" w:rsidP="00C12707">
            <w:pPr>
              <w:suppressAutoHyphens w:val="0"/>
              <w:jc w:val="center"/>
              <w:rPr>
                <w:sz w:val="20"/>
                <w:szCs w:val="20"/>
                <w:lang w:eastAsia="ru-RU"/>
              </w:rPr>
            </w:pPr>
            <w:r w:rsidRPr="00B40EEF">
              <w:rPr>
                <w:sz w:val="20"/>
                <w:szCs w:val="20"/>
                <w:lang w:eastAsia="ru-RU"/>
              </w:rPr>
              <w:t>Числа</w:t>
            </w:r>
          </w:p>
        </w:tc>
        <w:tc>
          <w:tcPr>
            <w:tcW w:w="1847" w:type="dxa"/>
            <w:tcBorders>
              <w:top w:val="single" w:sz="8" w:space="0" w:color="auto"/>
              <w:left w:val="nil"/>
              <w:bottom w:val="single" w:sz="8" w:space="0" w:color="auto"/>
              <w:right w:val="single" w:sz="12" w:space="0" w:color="auto"/>
            </w:tcBorders>
            <w:shd w:val="clear" w:color="auto" w:fill="auto"/>
            <w:vAlign w:val="center"/>
            <w:hideMark/>
          </w:tcPr>
          <w:p w:rsidR="00C12707" w:rsidRPr="00B40EEF" w:rsidRDefault="00C12707" w:rsidP="00C12707">
            <w:pPr>
              <w:suppressAutoHyphens w:val="0"/>
              <w:jc w:val="center"/>
              <w:rPr>
                <w:sz w:val="20"/>
                <w:szCs w:val="20"/>
                <w:lang w:eastAsia="ru-RU"/>
              </w:rPr>
            </w:pPr>
            <w:r w:rsidRPr="00B40EEF">
              <w:rPr>
                <w:sz w:val="20"/>
                <w:szCs w:val="20"/>
                <w:lang w:eastAsia="ru-RU"/>
              </w:rPr>
              <w:t>Среднее  значение из 5  первых чисел и 2 последних чисел  столбца B умножить на каждое число столбца</w:t>
            </w:r>
            <w:proofErr w:type="gramStart"/>
            <w:r w:rsidRPr="00B40EEF">
              <w:rPr>
                <w:sz w:val="20"/>
                <w:szCs w:val="20"/>
                <w:lang w:eastAsia="ru-RU"/>
              </w:rPr>
              <w:t xml:space="preserve"> В</w:t>
            </w:r>
            <w:proofErr w:type="gramEnd"/>
            <w:r w:rsidRPr="00B40EEF">
              <w:rPr>
                <w:sz w:val="20"/>
                <w:szCs w:val="20"/>
                <w:lang w:eastAsia="ru-RU"/>
              </w:rPr>
              <w:t xml:space="preserve"> </w:t>
            </w:r>
          </w:p>
        </w:tc>
        <w:tc>
          <w:tcPr>
            <w:tcW w:w="1542" w:type="dxa"/>
            <w:tcBorders>
              <w:top w:val="single" w:sz="8" w:space="0" w:color="auto"/>
              <w:left w:val="nil"/>
              <w:bottom w:val="single" w:sz="8" w:space="0" w:color="auto"/>
              <w:right w:val="single" w:sz="12" w:space="0" w:color="auto"/>
            </w:tcBorders>
            <w:shd w:val="clear" w:color="auto" w:fill="auto"/>
            <w:vAlign w:val="center"/>
            <w:hideMark/>
          </w:tcPr>
          <w:p w:rsidR="00C12707" w:rsidRPr="00B40EEF" w:rsidRDefault="00C12707" w:rsidP="00C12707">
            <w:pPr>
              <w:suppressAutoHyphens w:val="0"/>
              <w:jc w:val="center"/>
              <w:rPr>
                <w:sz w:val="20"/>
                <w:szCs w:val="20"/>
                <w:lang w:eastAsia="ru-RU"/>
              </w:rPr>
            </w:pPr>
            <w:r w:rsidRPr="00B40EEF">
              <w:rPr>
                <w:sz w:val="20"/>
                <w:szCs w:val="20"/>
                <w:lang w:eastAsia="ru-RU"/>
              </w:rPr>
              <w:t>Сумму всех чисел столбца</w:t>
            </w:r>
            <w:proofErr w:type="gramStart"/>
            <w:r w:rsidRPr="00B40EEF">
              <w:rPr>
                <w:sz w:val="20"/>
                <w:szCs w:val="20"/>
                <w:lang w:eastAsia="ru-RU"/>
              </w:rPr>
              <w:t xml:space="preserve"> В</w:t>
            </w:r>
            <w:proofErr w:type="gramEnd"/>
            <w:r w:rsidRPr="00B40EEF">
              <w:rPr>
                <w:sz w:val="20"/>
                <w:szCs w:val="20"/>
                <w:lang w:eastAsia="ru-RU"/>
              </w:rPr>
              <w:t xml:space="preserve"> разделить на </w:t>
            </w:r>
            <w:proofErr w:type="spellStart"/>
            <w:r w:rsidRPr="00B40EEF">
              <w:rPr>
                <w:sz w:val="20"/>
                <w:szCs w:val="20"/>
                <w:lang w:eastAsia="ru-RU"/>
              </w:rPr>
              <w:t>раждое</w:t>
            </w:r>
            <w:proofErr w:type="spellEnd"/>
            <w:r w:rsidRPr="00B40EEF">
              <w:rPr>
                <w:sz w:val="20"/>
                <w:szCs w:val="20"/>
                <w:lang w:eastAsia="ru-RU"/>
              </w:rPr>
              <w:t xml:space="preserve"> из чисел столбца  С</w:t>
            </w:r>
          </w:p>
        </w:tc>
        <w:tc>
          <w:tcPr>
            <w:tcW w:w="1621" w:type="dxa"/>
            <w:gridSpan w:val="2"/>
            <w:tcBorders>
              <w:top w:val="single" w:sz="8" w:space="0" w:color="auto"/>
              <w:left w:val="single" w:sz="8" w:space="0" w:color="auto"/>
              <w:bottom w:val="nil"/>
              <w:right w:val="single" w:sz="8" w:space="0" w:color="auto"/>
            </w:tcBorders>
            <w:shd w:val="clear" w:color="auto" w:fill="auto"/>
            <w:vAlign w:val="center"/>
            <w:hideMark/>
          </w:tcPr>
          <w:p w:rsidR="00C12707" w:rsidRPr="00B40EEF" w:rsidRDefault="00C12707" w:rsidP="00C12707">
            <w:pPr>
              <w:suppressAutoHyphens w:val="0"/>
              <w:jc w:val="center"/>
              <w:rPr>
                <w:sz w:val="20"/>
                <w:szCs w:val="20"/>
                <w:lang w:eastAsia="ru-RU"/>
              </w:rPr>
            </w:pPr>
            <w:r w:rsidRPr="00B40EEF">
              <w:rPr>
                <w:sz w:val="20"/>
                <w:szCs w:val="20"/>
                <w:lang w:eastAsia="ru-RU"/>
              </w:rPr>
              <w:t>Процент каждого числа от  общей суммы</w:t>
            </w:r>
          </w:p>
        </w:tc>
      </w:tr>
      <w:tr w:rsidR="00C12707" w:rsidRPr="00B40EEF" w:rsidTr="00C12707">
        <w:trPr>
          <w:trHeight w:val="276"/>
        </w:trPr>
        <w:tc>
          <w:tcPr>
            <w:tcW w:w="1076" w:type="dxa"/>
            <w:tcBorders>
              <w:top w:val="nil"/>
              <w:left w:val="single" w:sz="12" w:space="0" w:color="auto"/>
              <w:bottom w:val="single" w:sz="12" w:space="0" w:color="auto"/>
              <w:right w:val="single" w:sz="12" w:space="0" w:color="auto"/>
            </w:tcBorders>
            <w:shd w:val="clear" w:color="auto" w:fill="auto"/>
            <w:noWrap/>
            <w:vAlign w:val="bottom"/>
            <w:hideMark/>
          </w:tcPr>
          <w:p w:rsidR="00C12707" w:rsidRPr="00B40EEF" w:rsidRDefault="00C12707" w:rsidP="00C12707">
            <w:pPr>
              <w:suppressAutoHyphens w:val="0"/>
              <w:jc w:val="right"/>
              <w:rPr>
                <w:sz w:val="20"/>
                <w:szCs w:val="20"/>
                <w:lang w:eastAsia="ru-RU"/>
              </w:rPr>
            </w:pPr>
            <w:r w:rsidRPr="00B40EEF">
              <w:rPr>
                <w:sz w:val="20"/>
                <w:szCs w:val="20"/>
                <w:lang w:eastAsia="ru-RU"/>
              </w:rPr>
              <w:t>п1</w:t>
            </w:r>
          </w:p>
        </w:tc>
        <w:tc>
          <w:tcPr>
            <w:tcW w:w="1616" w:type="dxa"/>
            <w:gridSpan w:val="2"/>
            <w:tcBorders>
              <w:top w:val="nil"/>
              <w:left w:val="nil"/>
              <w:bottom w:val="single" w:sz="12" w:space="0" w:color="auto"/>
              <w:right w:val="single" w:sz="12" w:space="0" w:color="auto"/>
            </w:tcBorders>
            <w:shd w:val="clear" w:color="auto" w:fill="auto"/>
            <w:noWrap/>
            <w:vAlign w:val="bottom"/>
            <w:hideMark/>
          </w:tcPr>
          <w:p w:rsidR="00C12707" w:rsidRPr="00B40EEF" w:rsidRDefault="00C12707" w:rsidP="00C12707">
            <w:pPr>
              <w:suppressAutoHyphens w:val="0"/>
              <w:jc w:val="right"/>
              <w:rPr>
                <w:sz w:val="20"/>
                <w:szCs w:val="20"/>
                <w:lang w:eastAsia="ru-RU"/>
              </w:rPr>
            </w:pPr>
            <w:r w:rsidRPr="00B40EEF">
              <w:rPr>
                <w:sz w:val="20"/>
                <w:szCs w:val="20"/>
                <w:lang w:eastAsia="ru-RU"/>
              </w:rPr>
              <w:t>28</w:t>
            </w:r>
          </w:p>
        </w:tc>
        <w:tc>
          <w:tcPr>
            <w:tcW w:w="1847" w:type="dxa"/>
            <w:tcBorders>
              <w:top w:val="nil"/>
              <w:left w:val="nil"/>
              <w:bottom w:val="single" w:sz="12" w:space="0" w:color="auto"/>
              <w:right w:val="single" w:sz="12" w:space="0" w:color="auto"/>
            </w:tcBorders>
            <w:shd w:val="clear" w:color="auto" w:fill="auto"/>
            <w:noWrap/>
            <w:vAlign w:val="bottom"/>
            <w:hideMark/>
          </w:tcPr>
          <w:p w:rsidR="00C12707" w:rsidRPr="00B40EEF" w:rsidRDefault="00C12707" w:rsidP="00C12707">
            <w:pPr>
              <w:suppressAutoHyphens w:val="0"/>
              <w:rPr>
                <w:sz w:val="20"/>
                <w:szCs w:val="20"/>
                <w:lang w:eastAsia="ru-RU"/>
              </w:rPr>
            </w:pPr>
            <w:r w:rsidRPr="00B40EEF">
              <w:rPr>
                <w:sz w:val="20"/>
                <w:szCs w:val="20"/>
                <w:lang w:eastAsia="ru-RU"/>
              </w:rPr>
              <w:t> </w:t>
            </w:r>
          </w:p>
        </w:tc>
        <w:tc>
          <w:tcPr>
            <w:tcW w:w="1542" w:type="dxa"/>
            <w:tcBorders>
              <w:top w:val="nil"/>
              <w:left w:val="nil"/>
              <w:bottom w:val="single" w:sz="12" w:space="0" w:color="auto"/>
              <w:right w:val="single" w:sz="12" w:space="0" w:color="auto"/>
            </w:tcBorders>
            <w:shd w:val="clear" w:color="auto" w:fill="auto"/>
            <w:noWrap/>
            <w:vAlign w:val="bottom"/>
            <w:hideMark/>
          </w:tcPr>
          <w:p w:rsidR="00C12707" w:rsidRPr="00B40EEF" w:rsidRDefault="00C12707" w:rsidP="00C12707">
            <w:pPr>
              <w:suppressAutoHyphens w:val="0"/>
              <w:rPr>
                <w:sz w:val="20"/>
                <w:szCs w:val="20"/>
                <w:lang w:eastAsia="ru-RU"/>
              </w:rPr>
            </w:pPr>
            <w:r w:rsidRPr="00B40EEF">
              <w:rPr>
                <w:sz w:val="20"/>
                <w:szCs w:val="20"/>
                <w:lang w:eastAsia="ru-RU"/>
              </w:rPr>
              <w:t> </w:t>
            </w:r>
          </w:p>
        </w:tc>
        <w:tc>
          <w:tcPr>
            <w:tcW w:w="1621" w:type="dxa"/>
            <w:gridSpan w:val="2"/>
            <w:tcBorders>
              <w:top w:val="single" w:sz="8" w:space="0" w:color="auto"/>
              <w:left w:val="single" w:sz="8" w:space="0" w:color="auto"/>
              <w:bottom w:val="single" w:sz="8" w:space="0" w:color="auto"/>
              <w:right w:val="single" w:sz="8" w:space="0" w:color="auto"/>
            </w:tcBorders>
            <w:shd w:val="clear" w:color="auto" w:fill="auto"/>
            <w:noWrap/>
            <w:vAlign w:val="bottom"/>
            <w:hideMark/>
          </w:tcPr>
          <w:p w:rsidR="00C12707" w:rsidRPr="00B40EEF" w:rsidRDefault="00C12707" w:rsidP="00C12707">
            <w:pPr>
              <w:suppressAutoHyphens w:val="0"/>
              <w:rPr>
                <w:color w:val="FFFFFF"/>
                <w:sz w:val="20"/>
                <w:szCs w:val="20"/>
                <w:lang w:eastAsia="ru-RU"/>
              </w:rPr>
            </w:pPr>
            <w:r w:rsidRPr="00B40EEF">
              <w:rPr>
                <w:color w:val="FFFFFF"/>
                <w:sz w:val="20"/>
                <w:szCs w:val="20"/>
                <w:lang w:eastAsia="ru-RU"/>
              </w:rPr>
              <w:t>=B5/B$10</w:t>
            </w:r>
          </w:p>
        </w:tc>
      </w:tr>
      <w:tr w:rsidR="00C12707" w:rsidRPr="00B40EEF" w:rsidTr="00C12707">
        <w:trPr>
          <w:trHeight w:val="288"/>
        </w:trPr>
        <w:tc>
          <w:tcPr>
            <w:tcW w:w="1076" w:type="dxa"/>
            <w:tcBorders>
              <w:top w:val="nil"/>
              <w:left w:val="single" w:sz="12" w:space="0" w:color="auto"/>
              <w:bottom w:val="single" w:sz="12" w:space="0" w:color="auto"/>
              <w:right w:val="single" w:sz="12" w:space="0" w:color="auto"/>
            </w:tcBorders>
            <w:shd w:val="clear" w:color="auto" w:fill="auto"/>
            <w:noWrap/>
            <w:vAlign w:val="bottom"/>
            <w:hideMark/>
          </w:tcPr>
          <w:p w:rsidR="00C12707" w:rsidRPr="00B40EEF" w:rsidRDefault="00C12707" w:rsidP="00C12707">
            <w:pPr>
              <w:suppressAutoHyphens w:val="0"/>
              <w:jc w:val="right"/>
              <w:rPr>
                <w:sz w:val="20"/>
                <w:szCs w:val="20"/>
                <w:lang w:eastAsia="ru-RU"/>
              </w:rPr>
            </w:pPr>
            <w:r w:rsidRPr="00B40EEF">
              <w:rPr>
                <w:sz w:val="20"/>
                <w:szCs w:val="20"/>
                <w:lang w:eastAsia="ru-RU"/>
              </w:rPr>
              <w:t>п2</w:t>
            </w:r>
          </w:p>
        </w:tc>
        <w:tc>
          <w:tcPr>
            <w:tcW w:w="1616" w:type="dxa"/>
            <w:gridSpan w:val="2"/>
            <w:tcBorders>
              <w:top w:val="nil"/>
              <w:left w:val="nil"/>
              <w:bottom w:val="single" w:sz="12" w:space="0" w:color="auto"/>
              <w:right w:val="single" w:sz="12" w:space="0" w:color="auto"/>
            </w:tcBorders>
            <w:shd w:val="clear" w:color="auto" w:fill="auto"/>
            <w:noWrap/>
            <w:vAlign w:val="bottom"/>
            <w:hideMark/>
          </w:tcPr>
          <w:p w:rsidR="00C12707" w:rsidRPr="00B40EEF" w:rsidRDefault="00C12707" w:rsidP="00C12707">
            <w:pPr>
              <w:suppressAutoHyphens w:val="0"/>
              <w:jc w:val="right"/>
              <w:rPr>
                <w:sz w:val="20"/>
                <w:szCs w:val="20"/>
                <w:lang w:eastAsia="ru-RU"/>
              </w:rPr>
            </w:pPr>
            <w:r w:rsidRPr="00B40EEF">
              <w:rPr>
                <w:sz w:val="20"/>
                <w:szCs w:val="20"/>
                <w:lang w:eastAsia="ru-RU"/>
              </w:rPr>
              <w:t>45</w:t>
            </w:r>
          </w:p>
        </w:tc>
        <w:tc>
          <w:tcPr>
            <w:tcW w:w="1847" w:type="dxa"/>
            <w:tcBorders>
              <w:top w:val="nil"/>
              <w:left w:val="nil"/>
              <w:bottom w:val="single" w:sz="12" w:space="0" w:color="auto"/>
              <w:right w:val="single" w:sz="12" w:space="0" w:color="auto"/>
            </w:tcBorders>
            <w:shd w:val="clear" w:color="auto" w:fill="auto"/>
            <w:noWrap/>
            <w:vAlign w:val="bottom"/>
            <w:hideMark/>
          </w:tcPr>
          <w:p w:rsidR="00C12707" w:rsidRPr="00B40EEF" w:rsidRDefault="00C12707" w:rsidP="00C12707">
            <w:pPr>
              <w:suppressAutoHyphens w:val="0"/>
              <w:rPr>
                <w:sz w:val="20"/>
                <w:szCs w:val="20"/>
                <w:lang w:eastAsia="ru-RU"/>
              </w:rPr>
            </w:pPr>
            <w:r w:rsidRPr="00B40EEF">
              <w:rPr>
                <w:sz w:val="20"/>
                <w:szCs w:val="20"/>
                <w:lang w:eastAsia="ru-RU"/>
              </w:rPr>
              <w:t> </w:t>
            </w:r>
          </w:p>
        </w:tc>
        <w:tc>
          <w:tcPr>
            <w:tcW w:w="1542" w:type="dxa"/>
            <w:tcBorders>
              <w:top w:val="nil"/>
              <w:left w:val="nil"/>
              <w:bottom w:val="single" w:sz="12" w:space="0" w:color="auto"/>
              <w:right w:val="single" w:sz="12" w:space="0" w:color="auto"/>
            </w:tcBorders>
            <w:shd w:val="clear" w:color="auto" w:fill="auto"/>
            <w:noWrap/>
            <w:vAlign w:val="bottom"/>
            <w:hideMark/>
          </w:tcPr>
          <w:p w:rsidR="00C12707" w:rsidRPr="00B40EEF" w:rsidRDefault="00C12707" w:rsidP="00C12707">
            <w:pPr>
              <w:suppressAutoHyphens w:val="0"/>
              <w:rPr>
                <w:sz w:val="20"/>
                <w:szCs w:val="20"/>
                <w:lang w:eastAsia="ru-RU"/>
              </w:rPr>
            </w:pPr>
            <w:r w:rsidRPr="00B40EEF">
              <w:rPr>
                <w:sz w:val="20"/>
                <w:szCs w:val="20"/>
                <w:lang w:eastAsia="ru-RU"/>
              </w:rPr>
              <w:t> </w:t>
            </w:r>
          </w:p>
        </w:tc>
        <w:tc>
          <w:tcPr>
            <w:tcW w:w="1621" w:type="dxa"/>
            <w:gridSpan w:val="2"/>
            <w:tcBorders>
              <w:top w:val="nil"/>
              <w:left w:val="single" w:sz="8" w:space="0" w:color="auto"/>
              <w:bottom w:val="single" w:sz="8" w:space="0" w:color="auto"/>
              <w:right w:val="single" w:sz="8" w:space="0" w:color="auto"/>
            </w:tcBorders>
            <w:shd w:val="clear" w:color="auto" w:fill="auto"/>
            <w:noWrap/>
            <w:vAlign w:val="bottom"/>
            <w:hideMark/>
          </w:tcPr>
          <w:p w:rsidR="00C12707" w:rsidRPr="00B40EEF" w:rsidRDefault="00C12707" w:rsidP="00C12707">
            <w:pPr>
              <w:suppressAutoHyphens w:val="0"/>
              <w:rPr>
                <w:color w:val="FFFFFF"/>
                <w:sz w:val="20"/>
                <w:szCs w:val="20"/>
                <w:lang w:eastAsia="ru-RU"/>
              </w:rPr>
            </w:pPr>
            <w:r w:rsidRPr="00B40EEF">
              <w:rPr>
                <w:color w:val="FFFFFF"/>
                <w:sz w:val="20"/>
                <w:szCs w:val="20"/>
                <w:lang w:eastAsia="ru-RU"/>
              </w:rPr>
              <w:t>=B6/B$10</w:t>
            </w:r>
          </w:p>
        </w:tc>
      </w:tr>
      <w:tr w:rsidR="00C12707" w:rsidRPr="00B40EEF" w:rsidTr="00C12707">
        <w:trPr>
          <w:trHeight w:val="288"/>
        </w:trPr>
        <w:tc>
          <w:tcPr>
            <w:tcW w:w="1076" w:type="dxa"/>
            <w:tcBorders>
              <w:top w:val="nil"/>
              <w:left w:val="single" w:sz="12" w:space="0" w:color="auto"/>
              <w:bottom w:val="single" w:sz="12" w:space="0" w:color="auto"/>
              <w:right w:val="single" w:sz="12" w:space="0" w:color="auto"/>
            </w:tcBorders>
            <w:shd w:val="clear" w:color="auto" w:fill="auto"/>
            <w:noWrap/>
            <w:vAlign w:val="bottom"/>
            <w:hideMark/>
          </w:tcPr>
          <w:p w:rsidR="00C12707" w:rsidRPr="00B40EEF" w:rsidRDefault="00C12707" w:rsidP="00C12707">
            <w:pPr>
              <w:suppressAutoHyphens w:val="0"/>
              <w:jc w:val="right"/>
              <w:rPr>
                <w:sz w:val="20"/>
                <w:szCs w:val="20"/>
                <w:lang w:eastAsia="ru-RU"/>
              </w:rPr>
            </w:pPr>
            <w:r w:rsidRPr="00B40EEF">
              <w:rPr>
                <w:sz w:val="20"/>
                <w:szCs w:val="20"/>
                <w:lang w:eastAsia="ru-RU"/>
              </w:rPr>
              <w:t>п3</w:t>
            </w:r>
          </w:p>
        </w:tc>
        <w:tc>
          <w:tcPr>
            <w:tcW w:w="1616" w:type="dxa"/>
            <w:gridSpan w:val="2"/>
            <w:tcBorders>
              <w:top w:val="nil"/>
              <w:left w:val="nil"/>
              <w:bottom w:val="single" w:sz="12" w:space="0" w:color="auto"/>
              <w:right w:val="single" w:sz="12" w:space="0" w:color="auto"/>
            </w:tcBorders>
            <w:shd w:val="clear" w:color="auto" w:fill="auto"/>
            <w:noWrap/>
            <w:vAlign w:val="bottom"/>
            <w:hideMark/>
          </w:tcPr>
          <w:p w:rsidR="00C12707" w:rsidRPr="00B40EEF" w:rsidRDefault="00C12707" w:rsidP="00C12707">
            <w:pPr>
              <w:suppressAutoHyphens w:val="0"/>
              <w:jc w:val="right"/>
              <w:rPr>
                <w:sz w:val="20"/>
                <w:szCs w:val="20"/>
                <w:lang w:eastAsia="ru-RU"/>
              </w:rPr>
            </w:pPr>
            <w:r w:rsidRPr="00B40EEF">
              <w:rPr>
                <w:sz w:val="20"/>
                <w:szCs w:val="20"/>
                <w:lang w:eastAsia="ru-RU"/>
              </w:rPr>
              <w:t>23</w:t>
            </w:r>
          </w:p>
        </w:tc>
        <w:tc>
          <w:tcPr>
            <w:tcW w:w="1847" w:type="dxa"/>
            <w:tcBorders>
              <w:top w:val="nil"/>
              <w:left w:val="nil"/>
              <w:bottom w:val="single" w:sz="12" w:space="0" w:color="auto"/>
              <w:right w:val="single" w:sz="12" w:space="0" w:color="auto"/>
            </w:tcBorders>
            <w:shd w:val="clear" w:color="auto" w:fill="auto"/>
            <w:noWrap/>
            <w:vAlign w:val="bottom"/>
            <w:hideMark/>
          </w:tcPr>
          <w:p w:rsidR="00C12707" w:rsidRPr="00B40EEF" w:rsidRDefault="00C12707" w:rsidP="00C12707">
            <w:pPr>
              <w:suppressAutoHyphens w:val="0"/>
              <w:rPr>
                <w:sz w:val="20"/>
                <w:szCs w:val="20"/>
                <w:lang w:eastAsia="ru-RU"/>
              </w:rPr>
            </w:pPr>
            <w:r w:rsidRPr="00B40EEF">
              <w:rPr>
                <w:sz w:val="20"/>
                <w:szCs w:val="20"/>
                <w:lang w:eastAsia="ru-RU"/>
              </w:rPr>
              <w:t> </w:t>
            </w:r>
          </w:p>
        </w:tc>
        <w:tc>
          <w:tcPr>
            <w:tcW w:w="1542" w:type="dxa"/>
            <w:tcBorders>
              <w:top w:val="nil"/>
              <w:left w:val="nil"/>
              <w:bottom w:val="single" w:sz="12" w:space="0" w:color="auto"/>
              <w:right w:val="single" w:sz="12" w:space="0" w:color="auto"/>
            </w:tcBorders>
            <w:shd w:val="clear" w:color="auto" w:fill="auto"/>
            <w:noWrap/>
            <w:vAlign w:val="bottom"/>
            <w:hideMark/>
          </w:tcPr>
          <w:p w:rsidR="00C12707" w:rsidRPr="00B40EEF" w:rsidRDefault="00C12707" w:rsidP="00C12707">
            <w:pPr>
              <w:suppressAutoHyphens w:val="0"/>
              <w:rPr>
                <w:sz w:val="20"/>
                <w:szCs w:val="20"/>
                <w:lang w:eastAsia="ru-RU"/>
              </w:rPr>
            </w:pPr>
            <w:r w:rsidRPr="00B40EEF">
              <w:rPr>
                <w:sz w:val="20"/>
                <w:szCs w:val="20"/>
                <w:lang w:eastAsia="ru-RU"/>
              </w:rPr>
              <w:t> </w:t>
            </w:r>
          </w:p>
        </w:tc>
        <w:tc>
          <w:tcPr>
            <w:tcW w:w="1621" w:type="dxa"/>
            <w:gridSpan w:val="2"/>
            <w:tcBorders>
              <w:top w:val="nil"/>
              <w:left w:val="single" w:sz="8" w:space="0" w:color="auto"/>
              <w:bottom w:val="single" w:sz="8" w:space="0" w:color="auto"/>
              <w:right w:val="single" w:sz="8" w:space="0" w:color="auto"/>
            </w:tcBorders>
            <w:shd w:val="clear" w:color="auto" w:fill="auto"/>
            <w:noWrap/>
            <w:vAlign w:val="bottom"/>
            <w:hideMark/>
          </w:tcPr>
          <w:p w:rsidR="00C12707" w:rsidRPr="00B40EEF" w:rsidRDefault="00C12707" w:rsidP="00C12707">
            <w:pPr>
              <w:suppressAutoHyphens w:val="0"/>
              <w:rPr>
                <w:color w:val="FFFFFF"/>
                <w:sz w:val="20"/>
                <w:szCs w:val="20"/>
                <w:lang w:eastAsia="ru-RU"/>
              </w:rPr>
            </w:pPr>
            <w:r w:rsidRPr="00B40EEF">
              <w:rPr>
                <w:color w:val="FFFFFF"/>
                <w:sz w:val="20"/>
                <w:szCs w:val="20"/>
                <w:lang w:eastAsia="ru-RU"/>
              </w:rPr>
              <w:t>=B7/B$10</w:t>
            </w:r>
          </w:p>
        </w:tc>
      </w:tr>
      <w:tr w:rsidR="00C12707" w:rsidRPr="00B40EEF" w:rsidTr="00C12707">
        <w:trPr>
          <w:trHeight w:val="288"/>
        </w:trPr>
        <w:tc>
          <w:tcPr>
            <w:tcW w:w="1076" w:type="dxa"/>
            <w:tcBorders>
              <w:top w:val="nil"/>
              <w:left w:val="single" w:sz="12" w:space="0" w:color="auto"/>
              <w:bottom w:val="single" w:sz="12" w:space="0" w:color="auto"/>
              <w:right w:val="single" w:sz="12" w:space="0" w:color="auto"/>
            </w:tcBorders>
            <w:shd w:val="clear" w:color="auto" w:fill="auto"/>
            <w:noWrap/>
            <w:vAlign w:val="bottom"/>
            <w:hideMark/>
          </w:tcPr>
          <w:p w:rsidR="00C12707" w:rsidRPr="00B40EEF" w:rsidRDefault="00C12707" w:rsidP="00C12707">
            <w:pPr>
              <w:suppressAutoHyphens w:val="0"/>
              <w:jc w:val="right"/>
              <w:rPr>
                <w:sz w:val="20"/>
                <w:szCs w:val="20"/>
                <w:lang w:eastAsia="ru-RU"/>
              </w:rPr>
            </w:pPr>
            <w:r w:rsidRPr="00B40EEF">
              <w:rPr>
                <w:sz w:val="20"/>
                <w:szCs w:val="20"/>
                <w:lang w:eastAsia="ru-RU"/>
              </w:rPr>
              <w:t>п4</w:t>
            </w:r>
          </w:p>
        </w:tc>
        <w:tc>
          <w:tcPr>
            <w:tcW w:w="1616" w:type="dxa"/>
            <w:gridSpan w:val="2"/>
            <w:tcBorders>
              <w:top w:val="nil"/>
              <w:left w:val="nil"/>
              <w:bottom w:val="single" w:sz="12" w:space="0" w:color="auto"/>
              <w:right w:val="single" w:sz="12" w:space="0" w:color="auto"/>
            </w:tcBorders>
            <w:shd w:val="clear" w:color="auto" w:fill="auto"/>
            <w:noWrap/>
            <w:vAlign w:val="bottom"/>
            <w:hideMark/>
          </w:tcPr>
          <w:p w:rsidR="00C12707" w:rsidRPr="00B40EEF" w:rsidRDefault="00C12707" w:rsidP="00C12707">
            <w:pPr>
              <w:suppressAutoHyphens w:val="0"/>
              <w:jc w:val="right"/>
              <w:rPr>
                <w:sz w:val="20"/>
                <w:szCs w:val="20"/>
                <w:lang w:eastAsia="ru-RU"/>
              </w:rPr>
            </w:pPr>
            <w:r w:rsidRPr="00B40EEF">
              <w:rPr>
                <w:sz w:val="20"/>
                <w:szCs w:val="20"/>
                <w:lang w:eastAsia="ru-RU"/>
              </w:rPr>
              <w:t>56</w:t>
            </w:r>
          </w:p>
        </w:tc>
        <w:tc>
          <w:tcPr>
            <w:tcW w:w="1847" w:type="dxa"/>
            <w:tcBorders>
              <w:top w:val="nil"/>
              <w:left w:val="nil"/>
              <w:bottom w:val="single" w:sz="12" w:space="0" w:color="auto"/>
              <w:right w:val="single" w:sz="12" w:space="0" w:color="auto"/>
            </w:tcBorders>
            <w:shd w:val="clear" w:color="auto" w:fill="auto"/>
            <w:noWrap/>
            <w:vAlign w:val="bottom"/>
            <w:hideMark/>
          </w:tcPr>
          <w:p w:rsidR="00C12707" w:rsidRPr="00B40EEF" w:rsidRDefault="00C12707" w:rsidP="00C12707">
            <w:pPr>
              <w:suppressAutoHyphens w:val="0"/>
              <w:rPr>
                <w:sz w:val="20"/>
                <w:szCs w:val="20"/>
                <w:lang w:eastAsia="ru-RU"/>
              </w:rPr>
            </w:pPr>
            <w:r w:rsidRPr="00B40EEF">
              <w:rPr>
                <w:sz w:val="20"/>
                <w:szCs w:val="20"/>
                <w:lang w:eastAsia="ru-RU"/>
              </w:rPr>
              <w:t> </w:t>
            </w:r>
          </w:p>
        </w:tc>
        <w:tc>
          <w:tcPr>
            <w:tcW w:w="1542" w:type="dxa"/>
            <w:tcBorders>
              <w:top w:val="nil"/>
              <w:left w:val="nil"/>
              <w:bottom w:val="single" w:sz="12" w:space="0" w:color="auto"/>
              <w:right w:val="single" w:sz="12" w:space="0" w:color="auto"/>
            </w:tcBorders>
            <w:shd w:val="clear" w:color="auto" w:fill="auto"/>
            <w:noWrap/>
            <w:vAlign w:val="bottom"/>
            <w:hideMark/>
          </w:tcPr>
          <w:p w:rsidR="00C12707" w:rsidRPr="00B40EEF" w:rsidRDefault="00C12707" w:rsidP="00C12707">
            <w:pPr>
              <w:suppressAutoHyphens w:val="0"/>
              <w:rPr>
                <w:sz w:val="20"/>
                <w:szCs w:val="20"/>
                <w:lang w:eastAsia="ru-RU"/>
              </w:rPr>
            </w:pPr>
            <w:r w:rsidRPr="00B40EEF">
              <w:rPr>
                <w:sz w:val="20"/>
                <w:szCs w:val="20"/>
                <w:lang w:eastAsia="ru-RU"/>
              </w:rPr>
              <w:t> </w:t>
            </w:r>
          </w:p>
        </w:tc>
        <w:tc>
          <w:tcPr>
            <w:tcW w:w="1621" w:type="dxa"/>
            <w:gridSpan w:val="2"/>
            <w:tcBorders>
              <w:top w:val="nil"/>
              <w:left w:val="single" w:sz="8" w:space="0" w:color="auto"/>
              <w:bottom w:val="single" w:sz="8" w:space="0" w:color="auto"/>
              <w:right w:val="single" w:sz="8" w:space="0" w:color="auto"/>
            </w:tcBorders>
            <w:shd w:val="clear" w:color="auto" w:fill="auto"/>
            <w:noWrap/>
            <w:vAlign w:val="bottom"/>
            <w:hideMark/>
          </w:tcPr>
          <w:p w:rsidR="00C12707" w:rsidRPr="00B40EEF" w:rsidRDefault="00C12707" w:rsidP="00C12707">
            <w:pPr>
              <w:suppressAutoHyphens w:val="0"/>
              <w:rPr>
                <w:color w:val="FFFFFF"/>
                <w:sz w:val="20"/>
                <w:szCs w:val="20"/>
                <w:lang w:eastAsia="ru-RU"/>
              </w:rPr>
            </w:pPr>
            <w:r w:rsidRPr="00B40EEF">
              <w:rPr>
                <w:color w:val="FFFFFF"/>
                <w:sz w:val="20"/>
                <w:szCs w:val="20"/>
                <w:lang w:eastAsia="ru-RU"/>
              </w:rPr>
              <w:t>=B8/B$10</w:t>
            </w:r>
          </w:p>
        </w:tc>
      </w:tr>
      <w:tr w:rsidR="00C12707" w:rsidRPr="00B40EEF" w:rsidTr="00C12707">
        <w:trPr>
          <w:trHeight w:val="288"/>
        </w:trPr>
        <w:tc>
          <w:tcPr>
            <w:tcW w:w="1076" w:type="dxa"/>
            <w:tcBorders>
              <w:top w:val="nil"/>
              <w:left w:val="single" w:sz="12" w:space="0" w:color="auto"/>
              <w:bottom w:val="single" w:sz="12" w:space="0" w:color="auto"/>
              <w:right w:val="single" w:sz="12" w:space="0" w:color="auto"/>
            </w:tcBorders>
            <w:shd w:val="clear" w:color="auto" w:fill="auto"/>
            <w:noWrap/>
            <w:vAlign w:val="bottom"/>
            <w:hideMark/>
          </w:tcPr>
          <w:p w:rsidR="00C12707" w:rsidRPr="00B40EEF" w:rsidRDefault="00C12707" w:rsidP="00C12707">
            <w:pPr>
              <w:suppressAutoHyphens w:val="0"/>
              <w:jc w:val="right"/>
              <w:rPr>
                <w:sz w:val="20"/>
                <w:szCs w:val="20"/>
                <w:lang w:eastAsia="ru-RU"/>
              </w:rPr>
            </w:pPr>
            <w:r w:rsidRPr="00B40EEF">
              <w:rPr>
                <w:sz w:val="20"/>
                <w:szCs w:val="20"/>
                <w:lang w:eastAsia="ru-RU"/>
              </w:rPr>
              <w:t>п5</w:t>
            </w:r>
          </w:p>
        </w:tc>
        <w:tc>
          <w:tcPr>
            <w:tcW w:w="1616" w:type="dxa"/>
            <w:gridSpan w:val="2"/>
            <w:tcBorders>
              <w:top w:val="nil"/>
              <w:left w:val="nil"/>
              <w:bottom w:val="single" w:sz="12" w:space="0" w:color="auto"/>
              <w:right w:val="single" w:sz="12" w:space="0" w:color="auto"/>
            </w:tcBorders>
            <w:shd w:val="clear" w:color="auto" w:fill="auto"/>
            <w:noWrap/>
            <w:vAlign w:val="bottom"/>
            <w:hideMark/>
          </w:tcPr>
          <w:p w:rsidR="00C12707" w:rsidRPr="00B40EEF" w:rsidRDefault="00C12707" w:rsidP="00C12707">
            <w:pPr>
              <w:suppressAutoHyphens w:val="0"/>
              <w:jc w:val="right"/>
              <w:rPr>
                <w:sz w:val="20"/>
                <w:szCs w:val="20"/>
                <w:lang w:eastAsia="ru-RU"/>
              </w:rPr>
            </w:pPr>
            <w:r w:rsidRPr="00B40EEF">
              <w:rPr>
                <w:sz w:val="20"/>
                <w:szCs w:val="20"/>
                <w:lang w:eastAsia="ru-RU"/>
              </w:rPr>
              <w:t>34</w:t>
            </w:r>
          </w:p>
        </w:tc>
        <w:tc>
          <w:tcPr>
            <w:tcW w:w="1847" w:type="dxa"/>
            <w:tcBorders>
              <w:top w:val="nil"/>
              <w:left w:val="nil"/>
              <w:bottom w:val="single" w:sz="12" w:space="0" w:color="auto"/>
              <w:right w:val="single" w:sz="12" w:space="0" w:color="auto"/>
            </w:tcBorders>
            <w:shd w:val="clear" w:color="auto" w:fill="auto"/>
            <w:noWrap/>
            <w:vAlign w:val="bottom"/>
            <w:hideMark/>
          </w:tcPr>
          <w:p w:rsidR="00C12707" w:rsidRPr="00B40EEF" w:rsidRDefault="00C12707" w:rsidP="00C12707">
            <w:pPr>
              <w:suppressAutoHyphens w:val="0"/>
              <w:rPr>
                <w:sz w:val="20"/>
                <w:szCs w:val="20"/>
                <w:lang w:eastAsia="ru-RU"/>
              </w:rPr>
            </w:pPr>
            <w:r w:rsidRPr="00B40EEF">
              <w:rPr>
                <w:sz w:val="20"/>
                <w:szCs w:val="20"/>
                <w:lang w:eastAsia="ru-RU"/>
              </w:rPr>
              <w:t> </w:t>
            </w:r>
          </w:p>
        </w:tc>
        <w:tc>
          <w:tcPr>
            <w:tcW w:w="1542" w:type="dxa"/>
            <w:tcBorders>
              <w:top w:val="nil"/>
              <w:left w:val="nil"/>
              <w:bottom w:val="single" w:sz="12" w:space="0" w:color="auto"/>
              <w:right w:val="single" w:sz="12" w:space="0" w:color="auto"/>
            </w:tcBorders>
            <w:shd w:val="clear" w:color="auto" w:fill="auto"/>
            <w:noWrap/>
            <w:vAlign w:val="bottom"/>
            <w:hideMark/>
          </w:tcPr>
          <w:p w:rsidR="00C12707" w:rsidRPr="00B40EEF" w:rsidRDefault="00C12707" w:rsidP="00C12707">
            <w:pPr>
              <w:suppressAutoHyphens w:val="0"/>
              <w:rPr>
                <w:sz w:val="20"/>
                <w:szCs w:val="20"/>
                <w:lang w:eastAsia="ru-RU"/>
              </w:rPr>
            </w:pPr>
            <w:r w:rsidRPr="00B40EEF">
              <w:rPr>
                <w:sz w:val="20"/>
                <w:szCs w:val="20"/>
                <w:lang w:eastAsia="ru-RU"/>
              </w:rPr>
              <w:t> </w:t>
            </w:r>
          </w:p>
        </w:tc>
        <w:tc>
          <w:tcPr>
            <w:tcW w:w="1621" w:type="dxa"/>
            <w:gridSpan w:val="2"/>
            <w:tcBorders>
              <w:top w:val="nil"/>
              <w:left w:val="single" w:sz="8" w:space="0" w:color="auto"/>
              <w:bottom w:val="single" w:sz="8" w:space="0" w:color="auto"/>
              <w:right w:val="single" w:sz="8" w:space="0" w:color="auto"/>
            </w:tcBorders>
            <w:shd w:val="clear" w:color="auto" w:fill="auto"/>
            <w:noWrap/>
            <w:vAlign w:val="bottom"/>
            <w:hideMark/>
          </w:tcPr>
          <w:p w:rsidR="00C12707" w:rsidRPr="00B40EEF" w:rsidRDefault="00C12707" w:rsidP="00C12707">
            <w:pPr>
              <w:suppressAutoHyphens w:val="0"/>
              <w:rPr>
                <w:color w:val="FFFFFF"/>
                <w:sz w:val="20"/>
                <w:szCs w:val="20"/>
                <w:lang w:eastAsia="ru-RU"/>
              </w:rPr>
            </w:pPr>
            <w:r w:rsidRPr="00B40EEF">
              <w:rPr>
                <w:color w:val="FFFFFF"/>
                <w:sz w:val="20"/>
                <w:szCs w:val="20"/>
                <w:lang w:eastAsia="ru-RU"/>
              </w:rPr>
              <w:t>=B9/B$10</w:t>
            </w:r>
          </w:p>
        </w:tc>
      </w:tr>
      <w:tr w:rsidR="00C12707" w:rsidRPr="00B40EEF" w:rsidTr="00C12707">
        <w:trPr>
          <w:trHeight w:val="288"/>
        </w:trPr>
        <w:tc>
          <w:tcPr>
            <w:tcW w:w="1076" w:type="dxa"/>
            <w:tcBorders>
              <w:top w:val="nil"/>
              <w:left w:val="single" w:sz="12" w:space="0" w:color="auto"/>
              <w:bottom w:val="single" w:sz="12" w:space="0" w:color="auto"/>
              <w:right w:val="single" w:sz="12" w:space="0" w:color="auto"/>
            </w:tcBorders>
            <w:shd w:val="clear" w:color="auto" w:fill="auto"/>
            <w:noWrap/>
            <w:vAlign w:val="bottom"/>
            <w:hideMark/>
          </w:tcPr>
          <w:p w:rsidR="00C12707" w:rsidRPr="00B40EEF" w:rsidRDefault="00C12707" w:rsidP="00C12707">
            <w:pPr>
              <w:suppressAutoHyphens w:val="0"/>
              <w:rPr>
                <w:sz w:val="20"/>
                <w:szCs w:val="20"/>
                <w:lang w:eastAsia="ru-RU"/>
              </w:rPr>
            </w:pPr>
            <w:r w:rsidRPr="00B40EEF">
              <w:rPr>
                <w:sz w:val="20"/>
                <w:szCs w:val="20"/>
                <w:lang w:eastAsia="ru-RU"/>
              </w:rPr>
              <w:t>Итого</w:t>
            </w:r>
          </w:p>
        </w:tc>
        <w:tc>
          <w:tcPr>
            <w:tcW w:w="1616" w:type="dxa"/>
            <w:gridSpan w:val="2"/>
            <w:tcBorders>
              <w:top w:val="nil"/>
              <w:left w:val="nil"/>
              <w:bottom w:val="single" w:sz="12" w:space="0" w:color="auto"/>
              <w:right w:val="single" w:sz="12" w:space="0" w:color="auto"/>
            </w:tcBorders>
            <w:shd w:val="clear" w:color="auto" w:fill="auto"/>
            <w:noWrap/>
            <w:vAlign w:val="bottom"/>
            <w:hideMark/>
          </w:tcPr>
          <w:p w:rsidR="00C12707" w:rsidRPr="00B40EEF" w:rsidRDefault="00C12707" w:rsidP="00C12707">
            <w:pPr>
              <w:suppressAutoHyphens w:val="0"/>
              <w:rPr>
                <w:color w:val="FFFFFF"/>
                <w:sz w:val="20"/>
                <w:szCs w:val="20"/>
                <w:lang w:eastAsia="ru-RU"/>
              </w:rPr>
            </w:pPr>
            <w:proofErr w:type="gramStart"/>
            <w:r w:rsidRPr="00B40EEF">
              <w:rPr>
                <w:color w:val="FFFFFF"/>
                <w:sz w:val="20"/>
                <w:szCs w:val="20"/>
                <w:lang w:eastAsia="ru-RU"/>
              </w:rPr>
              <w:t>=СУММ(B5:B9)</w:t>
            </w:r>
            <w:proofErr w:type="gramEnd"/>
          </w:p>
        </w:tc>
        <w:tc>
          <w:tcPr>
            <w:tcW w:w="1847" w:type="dxa"/>
            <w:tcBorders>
              <w:top w:val="nil"/>
              <w:left w:val="nil"/>
              <w:bottom w:val="single" w:sz="12" w:space="0" w:color="auto"/>
              <w:right w:val="single" w:sz="12" w:space="0" w:color="auto"/>
            </w:tcBorders>
            <w:shd w:val="clear" w:color="auto" w:fill="auto"/>
            <w:noWrap/>
            <w:vAlign w:val="bottom"/>
            <w:hideMark/>
          </w:tcPr>
          <w:p w:rsidR="00C12707" w:rsidRPr="00B40EEF" w:rsidRDefault="00C12707" w:rsidP="00C12707">
            <w:pPr>
              <w:suppressAutoHyphens w:val="0"/>
              <w:rPr>
                <w:sz w:val="20"/>
                <w:szCs w:val="20"/>
                <w:lang w:eastAsia="ru-RU"/>
              </w:rPr>
            </w:pPr>
            <w:r w:rsidRPr="00B40EEF">
              <w:rPr>
                <w:sz w:val="20"/>
                <w:szCs w:val="20"/>
                <w:lang w:eastAsia="ru-RU"/>
              </w:rPr>
              <w:t> </w:t>
            </w:r>
          </w:p>
        </w:tc>
        <w:tc>
          <w:tcPr>
            <w:tcW w:w="1542" w:type="dxa"/>
            <w:tcBorders>
              <w:top w:val="nil"/>
              <w:left w:val="nil"/>
              <w:bottom w:val="single" w:sz="12" w:space="0" w:color="auto"/>
              <w:right w:val="single" w:sz="12" w:space="0" w:color="auto"/>
            </w:tcBorders>
            <w:shd w:val="clear" w:color="auto" w:fill="auto"/>
            <w:noWrap/>
            <w:vAlign w:val="bottom"/>
            <w:hideMark/>
          </w:tcPr>
          <w:p w:rsidR="00C12707" w:rsidRPr="00B40EEF" w:rsidRDefault="00C12707" w:rsidP="00C12707">
            <w:pPr>
              <w:suppressAutoHyphens w:val="0"/>
              <w:rPr>
                <w:sz w:val="20"/>
                <w:szCs w:val="20"/>
                <w:lang w:eastAsia="ru-RU"/>
              </w:rPr>
            </w:pPr>
            <w:r w:rsidRPr="00B40EEF">
              <w:rPr>
                <w:sz w:val="20"/>
                <w:szCs w:val="20"/>
                <w:lang w:eastAsia="ru-RU"/>
              </w:rPr>
              <w:t> </w:t>
            </w:r>
          </w:p>
        </w:tc>
        <w:tc>
          <w:tcPr>
            <w:tcW w:w="1621" w:type="dxa"/>
            <w:gridSpan w:val="2"/>
            <w:tcBorders>
              <w:top w:val="nil"/>
              <w:left w:val="single" w:sz="8" w:space="0" w:color="auto"/>
              <w:bottom w:val="single" w:sz="8" w:space="0" w:color="auto"/>
              <w:right w:val="single" w:sz="8" w:space="0" w:color="auto"/>
            </w:tcBorders>
            <w:shd w:val="clear" w:color="auto" w:fill="auto"/>
            <w:noWrap/>
            <w:vAlign w:val="bottom"/>
            <w:hideMark/>
          </w:tcPr>
          <w:p w:rsidR="00C12707" w:rsidRPr="00B40EEF" w:rsidRDefault="00C12707" w:rsidP="00C12707">
            <w:pPr>
              <w:suppressAutoHyphens w:val="0"/>
              <w:rPr>
                <w:color w:val="FFFFFF"/>
                <w:sz w:val="20"/>
                <w:szCs w:val="20"/>
                <w:lang w:eastAsia="ru-RU"/>
              </w:rPr>
            </w:pPr>
            <w:proofErr w:type="gramStart"/>
            <w:r w:rsidRPr="00B40EEF">
              <w:rPr>
                <w:color w:val="FFFFFF"/>
                <w:sz w:val="20"/>
                <w:szCs w:val="20"/>
                <w:lang w:eastAsia="ru-RU"/>
              </w:rPr>
              <w:t>=СУММ(E5:E9)</w:t>
            </w:r>
            <w:proofErr w:type="gramEnd"/>
          </w:p>
        </w:tc>
      </w:tr>
      <w:tr w:rsidR="00C12707" w:rsidRPr="00B40EEF" w:rsidTr="00C12707">
        <w:trPr>
          <w:trHeight w:val="276"/>
        </w:trPr>
        <w:tc>
          <w:tcPr>
            <w:tcW w:w="1076" w:type="dxa"/>
            <w:tcBorders>
              <w:top w:val="nil"/>
              <w:left w:val="nil"/>
              <w:bottom w:val="nil"/>
              <w:right w:val="nil"/>
            </w:tcBorders>
            <w:shd w:val="clear" w:color="auto" w:fill="auto"/>
            <w:noWrap/>
            <w:vAlign w:val="bottom"/>
            <w:hideMark/>
          </w:tcPr>
          <w:p w:rsidR="00C12707" w:rsidRPr="00B40EEF" w:rsidRDefault="00C12707" w:rsidP="00C12707">
            <w:pPr>
              <w:suppressAutoHyphens w:val="0"/>
              <w:rPr>
                <w:sz w:val="20"/>
                <w:szCs w:val="20"/>
                <w:lang w:eastAsia="ru-RU"/>
              </w:rPr>
            </w:pPr>
          </w:p>
        </w:tc>
        <w:tc>
          <w:tcPr>
            <w:tcW w:w="1616" w:type="dxa"/>
            <w:gridSpan w:val="2"/>
            <w:tcBorders>
              <w:top w:val="nil"/>
              <w:left w:val="nil"/>
              <w:bottom w:val="nil"/>
              <w:right w:val="nil"/>
            </w:tcBorders>
            <w:shd w:val="clear" w:color="auto" w:fill="auto"/>
            <w:noWrap/>
            <w:vAlign w:val="bottom"/>
            <w:hideMark/>
          </w:tcPr>
          <w:p w:rsidR="00C12707" w:rsidRPr="00B40EEF" w:rsidRDefault="00C12707" w:rsidP="00C12707">
            <w:pPr>
              <w:suppressAutoHyphens w:val="0"/>
              <w:rPr>
                <w:sz w:val="20"/>
                <w:szCs w:val="20"/>
                <w:lang w:eastAsia="ru-RU"/>
              </w:rPr>
            </w:pPr>
          </w:p>
        </w:tc>
        <w:tc>
          <w:tcPr>
            <w:tcW w:w="1847" w:type="dxa"/>
            <w:tcBorders>
              <w:top w:val="nil"/>
              <w:left w:val="nil"/>
              <w:bottom w:val="nil"/>
              <w:right w:val="nil"/>
            </w:tcBorders>
            <w:shd w:val="clear" w:color="auto" w:fill="auto"/>
            <w:noWrap/>
            <w:vAlign w:val="bottom"/>
            <w:hideMark/>
          </w:tcPr>
          <w:p w:rsidR="00C12707" w:rsidRPr="00B40EEF" w:rsidRDefault="00C12707" w:rsidP="00C12707">
            <w:pPr>
              <w:suppressAutoHyphens w:val="0"/>
              <w:rPr>
                <w:sz w:val="20"/>
                <w:szCs w:val="20"/>
                <w:lang w:eastAsia="ru-RU"/>
              </w:rPr>
            </w:pPr>
          </w:p>
        </w:tc>
        <w:tc>
          <w:tcPr>
            <w:tcW w:w="1542" w:type="dxa"/>
            <w:tcBorders>
              <w:top w:val="nil"/>
              <w:left w:val="nil"/>
              <w:bottom w:val="nil"/>
              <w:right w:val="nil"/>
            </w:tcBorders>
            <w:shd w:val="clear" w:color="auto" w:fill="auto"/>
            <w:noWrap/>
            <w:vAlign w:val="bottom"/>
            <w:hideMark/>
          </w:tcPr>
          <w:p w:rsidR="00C12707" w:rsidRPr="00B40EEF" w:rsidRDefault="00C12707" w:rsidP="00C12707">
            <w:pPr>
              <w:suppressAutoHyphens w:val="0"/>
              <w:rPr>
                <w:sz w:val="20"/>
                <w:szCs w:val="20"/>
                <w:lang w:eastAsia="ru-RU"/>
              </w:rPr>
            </w:pPr>
          </w:p>
        </w:tc>
        <w:tc>
          <w:tcPr>
            <w:tcW w:w="1621" w:type="dxa"/>
            <w:gridSpan w:val="2"/>
            <w:tcBorders>
              <w:top w:val="nil"/>
              <w:left w:val="nil"/>
              <w:bottom w:val="nil"/>
              <w:right w:val="nil"/>
            </w:tcBorders>
            <w:shd w:val="clear" w:color="auto" w:fill="auto"/>
            <w:noWrap/>
            <w:vAlign w:val="bottom"/>
            <w:hideMark/>
          </w:tcPr>
          <w:p w:rsidR="00C12707" w:rsidRPr="00B40EEF" w:rsidRDefault="00C12707" w:rsidP="00C12707">
            <w:pPr>
              <w:suppressAutoHyphens w:val="0"/>
              <w:rPr>
                <w:sz w:val="20"/>
                <w:szCs w:val="20"/>
                <w:lang w:eastAsia="ru-RU"/>
              </w:rPr>
            </w:pPr>
          </w:p>
        </w:tc>
      </w:tr>
      <w:tr w:rsidR="00C12707" w:rsidRPr="00B40EEF" w:rsidTr="00C12707">
        <w:trPr>
          <w:trHeight w:val="264"/>
        </w:trPr>
        <w:tc>
          <w:tcPr>
            <w:tcW w:w="1076" w:type="dxa"/>
            <w:tcBorders>
              <w:top w:val="nil"/>
              <w:left w:val="nil"/>
              <w:bottom w:val="nil"/>
              <w:right w:val="nil"/>
            </w:tcBorders>
            <w:shd w:val="clear" w:color="auto" w:fill="auto"/>
            <w:noWrap/>
            <w:vAlign w:val="bottom"/>
            <w:hideMark/>
          </w:tcPr>
          <w:p w:rsidR="00C12707" w:rsidRPr="00B40EEF" w:rsidRDefault="00C12707" w:rsidP="00C12707">
            <w:pPr>
              <w:suppressAutoHyphens w:val="0"/>
              <w:rPr>
                <w:sz w:val="20"/>
                <w:szCs w:val="20"/>
                <w:lang w:eastAsia="ru-RU"/>
              </w:rPr>
            </w:pPr>
          </w:p>
        </w:tc>
        <w:tc>
          <w:tcPr>
            <w:tcW w:w="1616" w:type="dxa"/>
            <w:gridSpan w:val="2"/>
            <w:tcBorders>
              <w:top w:val="nil"/>
              <w:left w:val="nil"/>
              <w:bottom w:val="nil"/>
              <w:right w:val="nil"/>
            </w:tcBorders>
            <w:shd w:val="clear" w:color="auto" w:fill="auto"/>
            <w:noWrap/>
            <w:vAlign w:val="bottom"/>
            <w:hideMark/>
          </w:tcPr>
          <w:p w:rsidR="00C12707" w:rsidRPr="00B40EEF" w:rsidRDefault="00C12707" w:rsidP="00C12707">
            <w:pPr>
              <w:suppressAutoHyphens w:val="0"/>
              <w:rPr>
                <w:sz w:val="20"/>
                <w:szCs w:val="20"/>
                <w:lang w:eastAsia="ru-RU"/>
              </w:rPr>
            </w:pPr>
          </w:p>
        </w:tc>
        <w:tc>
          <w:tcPr>
            <w:tcW w:w="1847" w:type="dxa"/>
            <w:tcBorders>
              <w:top w:val="nil"/>
              <w:left w:val="nil"/>
              <w:bottom w:val="nil"/>
              <w:right w:val="nil"/>
            </w:tcBorders>
            <w:shd w:val="clear" w:color="auto" w:fill="auto"/>
            <w:noWrap/>
            <w:vAlign w:val="bottom"/>
            <w:hideMark/>
          </w:tcPr>
          <w:p w:rsidR="00C12707" w:rsidRPr="00B40EEF" w:rsidRDefault="00C12707" w:rsidP="00C12707">
            <w:pPr>
              <w:suppressAutoHyphens w:val="0"/>
              <w:rPr>
                <w:sz w:val="20"/>
                <w:szCs w:val="20"/>
                <w:lang w:eastAsia="ru-RU"/>
              </w:rPr>
            </w:pPr>
          </w:p>
        </w:tc>
        <w:tc>
          <w:tcPr>
            <w:tcW w:w="1542" w:type="dxa"/>
            <w:tcBorders>
              <w:top w:val="nil"/>
              <w:left w:val="nil"/>
              <w:bottom w:val="nil"/>
              <w:right w:val="nil"/>
            </w:tcBorders>
            <w:shd w:val="clear" w:color="auto" w:fill="auto"/>
            <w:noWrap/>
            <w:vAlign w:val="bottom"/>
            <w:hideMark/>
          </w:tcPr>
          <w:p w:rsidR="00C12707" w:rsidRPr="00B40EEF" w:rsidRDefault="00C12707" w:rsidP="00C12707">
            <w:pPr>
              <w:suppressAutoHyphens w:val="0"/>
              <w:rPr>
                <w:sz w:val="20"/>
                <w:szCs w:val="20"/>
                <w:lang w:eastAsia="ru-RU"/>
              </w:rPr>
            </w:pPr>
          </w:p>
        </w:tc>
        <w:tc>
          <w:tcPr>
            <w:tcW w:w="1621" w:type="dxa"/>
            <w:gridSpan w:val="2"/>
            <w:tcBorders>
              <w:top w:val="nil"/>
              <w:left w:val="nil"/>
              <w:bottom w:val="nil"/>
              <w:right w:val="nil"/>
            </w:tcBorders>
            <w:shd w:val="clear" w:color="auto" w:fill="auto"/>
            <w:noWrap/>
            <w:vAlign w:val="bottom"/>
            <w:hideMark/>
          </w:tcPr>
          <w:p w:rsidR="00C12707" w:rsidRPr="00B40EEF" w:rsidRDefault="00C12707" w:rsidP="00C12707">
            <w:pPr>
              <w:suppressAutoHyphens w:val="0"/>
              <w:rPr>
                <w:sz w:val="20"/>
                <w:szCs w:val="20"/>
                <w:lang w:eastAsia="ru-RU"/>
              </w:rPr>
            </w:pPr>
          </w:p>
        </w:tc>
      </w:tr>
      <w:tr w:rsidR="00C12707" w:rsidRPr="00B40EEF" w:rsidTr="00C12707">
        <w:trPr>
          <w:trHeight w:val="264"/>
        </w:trPr>
        <w:tc>
          <w:tcPr>
            <w:tcW w:w="1076" w:type="dxa"/>
            <w:tcBorders>
              <w:top w:val="nil"/>
              <w:left w:val="nil"/>
              <w:bottom w:val="nil"/>
              <w:right w:val="nil"/>
            </w:tcBorders>
            <w:shd w:val="clear" w:color="auto" w:fill="auto"/>
            <w:noWrap/>
            <w:vAlign w:val="bottom"/>
            <w:hideMark/>
          </w:tcPr>
          <w:p w:rsidR="00C12707" w:rsidRPr="00B40EEF" w:rsidRDefault="00350324" w:rsidP="00C12707">
            <w:pPr>
              <w:suppressAutoHyphens w:val="0"/>
              <w:rPr>
                <w:sz w:val="20"/>
                <w:szCs w:val="20"/>
                <w:lang w:eastAsia="ru-RU"/>
              </w:rPr>
            </w:pPr>
            <w:r>
              <w:rPr>
                <w:sz w:val="20"/>
                <w:szCs w:val="20"/>
                <w:lang w:eastAsia="ru-RU"/>
              </w:rPr>
              <w:pict>
                <v:shape id="_x0000_s1099" type="#_x0000_t75" style="position:absolute;margin-left:.55pt;margin-top:8.05pt;width:325.4pt;height:152.2pt;z-index:251664384;visibility:visible;mso-position-horizontal-relative:text;mso-position-vertical-relative:text" o:gfxdata="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">
                  <v:imagedata r:id="rId31" o:title=""/>
                  <o:lock v:ext="edit" aspectratio="f"/>
                </v:shape>
              </w:pict>
            </w:r>
          </w:p>
          <w:tbl>
            <w:tblPr>
              <w:tblW w:w="0" w:type="auto"/>
              <w:tblCellSpacing w:w="0" w:type="dxa"/>
              <w:tblCellMar>
                <w:left w:w="0" w:type="dxa"/>
                <w:right w:w="0" w:type="dxa"/>
              </w:tblCellMar>
              <w:tblLook w:val="04A0"/>
            </w:tblPr>
            <w:tblGrid>
              <w:gridCol w:w="860"/>
            </w:tblGrid>
            <w:tr w:rsidR="00C12707" w:rsidRPr="00B40EEF">
              <w:trPr>
                <w:trHeight w:val="264"/>
                <w:tblCellSpacing w:w="0" w:type="dxa"/>
              </w:trPr>
              <w:tc>
                <w:tcPr>
                  <w:tcW w:w="860" w:type="dxa"/>
                  <w:tcBorders>
                    <w:top w:val="nil"/>
                    <w:left w:val="nil"/>
                    <w:bottom w:val="nil"/>
                    <w:right w:val="nil"/>
                  </w:tcBorders>
                  <w:shd w:val="clear" w:color="auto" w:fill="auto"/>
                  <w:noWrap/>
                  <w:vAlign w:val="bottom"/>
                  <w:hideMark/>
                </w:tcPr>
                <w:p w:rsidR="00C12707" w:rsidRPr="00B40EEF" w:rsidRDefault="00C12707" w:rsidP="00C12707">
                  <w:pPr>
                    <w:suppressAutoHyphens w:val="0"/>
                    <w:rPr>
                      <w:sz w:val="20"/>
                      <w:szCs w:val="20"/>
                      <w:lang w:eastAsia="ru-RU"/>
                    </w:rPr>
                  </w:pPr>
                </w:p>
              </w:tc>
            </w:tr>
          </w:tbl>
          <w:p w:rsidR="00C12707" w:rsidRPr="00B40EEF" w:rsidRDefault="00C12707" w:rsidP="00C12707">
            <w:pPr>
              <w:suppressAutoHyphens w:val="0"/>
              <w:rPr>
                <w:sz w:val="20"/>
                <w:szCs w:val="20"/>
                <w:lang w:eastAsia="ru-RU"/>
              </w:rPr>
            </w:pPr>
          </w:p>
        </w:tc>
        <w:tc>
          <w:tcPr>
            <w:tcW w:w="1616" w:type="dxa"/>
            <w:gridSpan w:val="2"/>
            <w:tcBorders>
              <w:top w:val="nil"/>
              <w:left w:val="nil"/>
              <w:bottom w:val="nil"/>
              <w:right w:val="nil"/>
            </w:tcBorders>
            <w:shd w:val="clear" w:color="auto" w:fill="auto"/>
            <w:noWrap/>
            <w:vAlign w:val="bottom"/>
            <w:hideMark/>
          </w:tcPr>
          <w:p w:rsidR="00C12707" w:rsidRPr="00B40EEF" w:rsidRDefault="00C12707" w:rsidP="00C12707">
            <w:pPr>
              <w:suppressAutoHyphens w:val="0"/>
              <w:rPr>
                <w:sz w:val="20"/>
                <w:szCs w:val="20"/>
                <w:lang w:eastAsia="ru-RU"/>
              </w:rPr>
            </w:pPr>
          </w:p>
        </w:tc>
        <w:tc>
          <w:tcPr>
            <w:tcW w:w="1847" w:type="dxa"/>
            <w:tcBorders>
              <w:top w:val="nil"/>
              <w:left w:val="nil"/>
              <w:bottom w:val="nil"/>
              <w:right w:val="nil"/>
            </w:tcBorders>
            <w:shd w:val="clear" w:color="auto" w:fill="auto"/>
            <w:noWrap/>
            <w:vAlign w:val="bottom"/>
            <w:hideMark/>
          </w:tcPr>
          <w:p w:rsidR="00C12707" w:rsidRPr="00B40EEF" w:rsidRDefault="00C12707" w:rsidP="00C12707">
            <w:pPr>
              <w:suppressAutoHyphens w:val="0"/>
              <w:rPr>
                <w:sz w:val="20"/>
                <w:szCs w:val="20"/>
                <w:lang w:eastAsia="ru-RU"/>
              </w:rPr>
            </w:pPr>
          </w:p>
        </w:tc>
        <w:tc>
          <w:tcPr>
            <w:tcW w:w="1542" w:type="dxa"/>
            <w:tcBorders>
              <w:top w:val="nil"/>
              <w:left w:val="nil"/>
              <w:bottom w:val="nil"/>
              <w:right w:val="nil"/>
            </w:tcBorders>
            <w:shd w:val="clear" w:color="auto" w:fill="auto"/>
            <w:noWrap/>
            <w:vAlign w:val="bottom"/>
            <w:hideMark/>
          </w:tcPr>
          <w:p w:rsidR="00C12707" w:rsidRPr="00B40EEF" w:rsidRDefault="00C12707" w:rsidP="00C12707">
            <w:pPr>
              <w:suppressAutoHyphens w:val="0"/>
              <w:rPr>
                <w:sz w:val="20"/>
                <w:szCs w:val="20"/>
                <w:lang w:eastAsia="ru-RU"/>
              </w:rPr>
            </w:pPr>
          </w:p>
        </w:tc>
        <w:tc>
          <w:tcPr>
            <w:tcW w:w="1621" w:type="dxa"/>
            <w:gridSpan w:val="2"/>
            <w:tcBorders>
              <w:top w:val="nil"/>
              <w:left w:val="nil"/>
              <w:bottom w:val="nil"/>
              <w:right w:val="nil"/>
            </w:tcBorders>
            <w:shd w:val="clear" w:color="auto" w:fill="auto"/>
            <w:noWrap/>
            <w:vAlign w:val="bottom"/>
            <w:hideMark/>
          </w:tcPr>
          <w:p w:rsidR="00C12707" w:rsidRPr="00B40EEF" w:rsidRDefault="00C12707" w:rsidP="00C12707">
            <w:pPr>
              <w:suppressAutoHyphens w:val="0"/>
              <w:rPr>
                <w:sz w:val="20"/>
                <w:szCs w:val="20"/>
                <w:lang w:eastAsia="ru-RU"/>
              </w:rPr>
            </w:pPr>
          </w:p>
        </w:tc>
      </w:tr>
      <w:tr w:rsidR="00C12707" w:rsidRPr="00B40EEF" w:rsidTr="00C12707">
        <w:trPr>
          <w:trHeight w:val="885"/>
        </w:trPr>
        <w:tc>
          <w:tcPr>
            <w:tcW w:w="1076" w:type="dxa"/>
            <w:tcBorders>
              <w:top w:val="nil"/>
              <w:left w:val="nil"/>
              <w:bottom w:val="nil"/>
              <w:right w:val="nil"/>
            </w:tcBorders>
            <w:shd w:val="clear" w:color="auto" w:fill="auto"/>
            <w:noWrap/>
            <w:vAlign w:val="bottom"/>
            <w:hideMark/>
          </w:tcPr>
          <w:p w:rsidR="00C12707" w:rsidRPr="00B40EEF" w:rsidRDefault="00C12707" w:rsidP="00C12707">
            <w:pPr>
              <w:suppressAutoHyphens w:val="0"/>
              <w:rPr>
                <w:sz w:val="20"/>
                <w:szCs w:val="20"/>
                <w:lang w:eastAsia="ru-RU"/>
              </w:rPr>
            </w:pPr>
          </w:p>
        </w:tc>
        <w:tc>
          <w:tcPr>
            <w:tcW w:w="1616" w:type="dxa"/>
            <w:gridSpan w:val="2"/>
            <w:tcBorders>
              <w:top w:val="nil"/>
              <w:left w:val="nil"/>
              <w:bottom w:val="nil"/>
              <w:right w:val="nil"/>
            </w:tcBorders>
            <w:shd w:val="clear" w:color="auto" w:fill="auto"/>
            <w:vAlign w:val="bottom"/>
            <w:hideMark/>
          </w:tcPr>
          <w:p w:rsidR="00C12707" w:rsidRPr="00B40EEF" w:rsidRDefault="00C12707" w:rsidP="00C12707">
            <w:pPr>
              <w:suppressAutoHyphens w:val="0"/>
              <w:rPr>
                <w:sz w:val="20"/>
                <w:szCs w:val="20"/>
                <w:lang w:eastAsia="ru-RU"/>
              </w:rPr>
            </w:pPr>
          </w:p>
        </w:tc>
        <w:tc>
          <w:tcPr>
            <w:tcW w:w="1847" w:type="dxa"/>
            <w:tcBorders>
              <w:top w:val="nil"/>
              <w:left w:val="nil"/>
              <w:bottom w:val="nil"/>
              <w:right w:val="nil"/>
            </w:tcBorders>
            <w:shd w:val="clear" w:color="auto" w:fill="auto"/>
            <w:noWrap/>
            <w:vAlign w:val="bottom"/>
            <w:hideMark/>
          </w:tcPr>
          <w:p w:rsidR="00C12707" w:rsidRPr="00B40EEF" w:rsidRDefault="00C12707" w:rsidP="00C12707">
            <w:pPr>
              <w:suppressAutoHyphens w:val="0"/>
              <w:rPr>
                <w:sz w:val="20"/>
                <w:szCs w:val="20"/>
                <w:lang w:eastAsia="ru-RU"/>
              </w:rPr>
            </w:pPr>
          </w:p>
        </w:tc>
        <w:tc>
          <w:tcPr>
            <w:tcW w:w="1542" w:type="dxa"/>
            <w:tcBorders>
              <w:top w:val="nil"/>
              <w:left w:val="nil"/>
              <w:bottom w:val="nil"/>
              <w:right w:val="nil"/>
            </w:tcBorders>
            <w:shd w:val="clear" w:color="auto" w:fill="auto"/>
            <w:noWrap/>
            <w:vAlign w:val="bottom"/>
            <w:hideMark/>
          </w:tcPr>
          <w:p w:rsidR="00C12707" w:rsidRPr="00B40EEF" w:rsidRDefault="00C12707" w:rsidP="00C12707">
            <w:pPr>
              <w:suppressAutoHyphens w:val="0"/>
              <w:rPr>
                <w:sz w:val="20"/>
                <w:szCs w:val="20"/>
                <w:lang w:eastAsia="ru-RU"/>
              </w:rPr>
            </w:pPr>
          </w:p>
        </w:tc>
        <w:tc>
          <w:tcPr>
            <w:tcW w:w="1621" w:type="dxa"/>
            <w:gridSpan w:val="2"/>
            <w:tcBorders>
              <w:top w:val="nil"/>
              <w:left w:val="nil"/>
              <w:bottom w:val="nil"/>
              <w:right w:val="nil"/>
            </w:tcBorders>
            <w:shd w:val="clear" w:color="auto" w:fill="auto"/>
            <w:noWrap/>
            <w:vAlign w:val="bottom"/>
            <w:hideMark/>
          </w:tcPr>
          <w:p w:rsidR="00C12707" w:rsidRPr="00B40EEF" w:rsidRDefault="00C12707" w:rsidP="00C12707">
            <w:pPr>
              <w:suppressAutoHyphens w:val="0"/>
              <w:rPr>
                <w:sz w:val="20"/>
                <w:szCs w:val="20"/>
                <w:lang w:eastAsia="ru-RU"/>
              </w:rPr>
            </w:pPr>
          </w:p>
        </w:tc>
      </w:tr>
      <w:tr w:rsidR="00C12707" w:rsidRPr="00B40EEF" w:rsidTr="00C12707">
        <w:trPr>
          <w:trHeight w:val="1095"/>
        </w:trPr>
        <w:tc>
          <w:tcPr>
            <w:tcW w:w="1076" w:type="dxa"/>
            <w:tcBorders>
              <w:top w:val="nil"/>
              <w:left w:val="nil"/>
              <w:bottom w:val="nil"/>
              <w:right w:val="nil"/>
            </w:tcBorders>
            <w:shd w:val="clear" w:color="auto" w:fill="auto"/>
            <w:noWrap/>
            <w:vAlign w:val="bottom"/>
            <w:hideMark/>
          </w:tcPr>
          <w:p w:rsidR="00C12707" w:rsidRPr="00B40EEF" w:rsidRDefault="00C12707" w:rsidP="00C12707">
            <w:pPr>
              <w:suppressAutoHyphens w:val="0"/>
              <w:rPr>
                <w:sz w:val="20"/>
                <w:szCs w:val="20"/>
                <w:lang w:eastAsia="ru-RU"/>
              </w:rPr>
            </w:pPr>
          </w:p>
        </w:tc>
        <w:tc>
          <w:tcPr>
            <w:tcW w:w="1616" w:type="dxa"/>
            <w:gridSpan w:val="2"/>
            <w:tcBorders>
              <w:top w:val="nil"/>
              <w:left w:val="nil"/>
              <w:bottom w:val="nil"/>
              <w:right w:val="nil"/>
            </w:tcBorders>
            <w:shd w:val="clear" w:color="auto" w:fill="auto"/>
            <w:vAlign w:val="bottom"/>
            <w:hideMark/>
          </w:tcPr>
          <w:p w:rsidR="00C12707" w:rsidRPr="00B40EEF" w:rsidRDefault="00C12707" w:rsidP="00C12707">
            <w:pPr>
              <w:suppressAutoHyphens w:val="0"/>
              <w:rPr>
                <w:sz w:val="20"/>
                <w:szCs w:val="20"/>
                <w:lang w:eastAsia="ru-RU"/>
              </w:rPr>
            </w:pPr>
          </w:p>
        </w:tc>
        <w:tc>
          <w:tcPr>
            <w:tcW w:w="1847" w:type="dxa"/>
            <w:tcBorders>
              <w:top w:val="nil"/>
              <w:left w:val="nil"/>
              <w:bottom w:val="nil"/>
              <w:right w:val="nil"/>
            </w:tcBorders>
            <w:shd w:val="clear" w:color="auto" w:fill="auto"/>
            <w:noWrap/>
            <w:vAlign w:val="bottom"/>
            <w:hideMark/>
          </w:tcPr>
          <w:p w:rsidR="00C12707" w:rsidRPr="00B40EEF" w:rsidRDefault="00C12707" w:rsidP="00C12707">
            <w:pPr>
              <w:suppressAutoHyphens w:val="0"/>
              <w:rPr>
                <w:sz w:val="20"/>
                <w:szCs w:val="20"/>
                <w:lang w:eastAsia="ru-RU"/>
              </w:rPr>
            </w:pPr>
          </w:p>
        </w:tc>
        <w:tc>
          <w:tcPr>
            <w:tcW w:w="1542" w:type="dxa"/>
            <w:tcBorders>
              <w:top w:val="nil"/>
              <w:left w:val="nil"/>
              <w:bottom w:val="nil"/>
              <w:right w:val="nil"/>
            </w:tcBorders>
            <w:shd w:val="clear" w:color="auto" w:fill="auto"/>
            <w:noWrap/>
            <w:vAlign w:val="bottom"/>
            <w:hideMark/>
          </w:tcPr>
          <w:p w:rsidR="00C12707" w:rsidRPr="00B40EEF" w:rsidRDefault="00C12707" w:rsidP="00C12707">
            <w:pPr>
              <w:suppressAutoHyphens w:val="0"/>
              <w:rPr>
                <w:sz w:val="20"/>
                <w:szCs w:val="20"/>
                <w:lang w:eastAsia="ru-RU"/>
              </w:rPr>
            </w:pPr>
          </w:p>
        </w:tc>
        <w:tc>
          <w:tcPr>
            <w:tcW w:w="1621" w:type="dxa"/>
            <w:gridSpan w:val="2"/>
            <w:tcBorders>
              <w:top w:val="nil"/>
              <w:left w:val="nil"/>
              <w:bottom w:val="nil"/>
              <w:right w:val="nil"/>
            </w:tcBorders>
            <w:shd w:val="clear" w:color="auto" w:fill="auto"/>
            <w:noWrap/>
            <w:vAlign w:val="bottom"/>
            <w:hideMark/>
          </w:tcPr>
          <w:p w:rsidR="00C12707" w:rsidRPr="00B40EEF" w:rsidRDefault="00C12707" w:rsidP="00C12707">
            <w:pPr>
              <w:suppressAutoHyphens w:val="0"/>
              <w:rPr>
                <w:sz w:val="20"/>
                <w:szCs w:val="20"/>
                <w:lang w:eastAsia="ru-RU"/>
              </w:rPr>
            </w:pPr>
          </w:p>
        </w:tc>
      </w:tr>
      <w:tr w:rsidR="00C12707" w:rsidRPr="00B40EEF" w:rsidTr="00C12707">
        <w:trPr>
          <w:trHeight w:val="555"/>
        </w:trPr>
        <w:tc>
          <w:tcPr>
            <w:tcW w:w="1076" w:type="dxa"/>
            <w:tcBorders>
              <w:top w:val="nil"/>
              <w:left w:val="nil"/>
              <w:bottom w:val="nil"/>
              <w:right w:val="nil"/>
            </w:tcBorders>
            <w:shd w:val="clear" w:color="auto" w:fill="auto"/>
            <w:noWrap/>
            <w:vAlign w:val="bottom"/>
            <w:hideMark/>
          </w:tcPr>
          <w:p w:rsidR="00C12707" w:rsidRPr="00B40EEF" w:rsidRDefault="00C12707" w:rsidP="00C12707">
            <w:pPr>
              <w:suppressAutoHyphens w:val="0"/>
              <w:rPr>
                <w:sz w:val="20"/>
                <w:szCs w:val="20"/>
                <w:lang w:eastAsia="ru-RU"/>
              </w:rPr>
            </w:pPr>
          </w:p>
        </w:tc>
        <w:tc>
          <w:tcPr>
            <w:tcW w:w="1616" w:type="dxa"/>
            <w:gridSpan w:val="2"/>
            <w:tcBorders>
              <w:top w:val="nil"/>
              <w:left w:val="nil"/>
              <w:bottom w:val="nil"/>
              <w:right w:val="nil"/>
            </w:tcBorders>
            <w:shd w:val="clear" w:color="auto" w:fill="auto"/>
            <w:vAlign w:val="bottom"/>
            <w:hideMark/>
          </w:tcPr>
          <w:p w:rsidR="00C12707" w:rsidRPr="00B40EEF" w:rsidRDefault="00C12707" w:rsidP="00C12707">
            <w:pPr>
              <w:suppressAutoHyphens w:val="0"/>
              <w:rPr>
                <w:sz w:val="20"/>
                <w:szCs w:val="20"/>
                <w:lang w:eastAsia="ru-RU"/>
              </w:rPr>
            </w:pPr>
          </w:p>
        </w:tc>
        <w:tc>
          <w:tcPr>
            <w:tcW w:w="1847" w:type="dxa"/>
            <w:tcBorders>
              <w:top w:val="nil"/>
              <w:left w:val="nil"/>
              <w:bottom w:val="nil"/>
              <w:right w:val="nil"/>
            </w:tcBorders>
            <w:shd w:val="clear" w:color="auto" w:fill="auto"/>
            <w:noWrap/>
            <w:vAlign w:val="bottom"/>
            <w:hideMark/>
          </w:tcPr>
          <w:p w:rsidR="00C12707" w:rsidRPr="00B40EEF" w:rsidRDefault="00C12707" w:rsidP="00C12707">
            <w:pPr>
              <w:suppressAutoHyphens w:val="0"/>
              <w:rPr>
                <w:sz w:val="20"/>
                <w:szCs w:val="20"/>
                <w:lang w:eastAsia="ru-RU"/>
              </w:rPr>
            </w:pPr>
          </w:p>
        </w:tc>
        <w:tc>
          <w:tcPr>
            <w:tcW w:w="1542" w:type="dxa"/>
            <w:tcBorders>
              <w:top w:val="nil"/>
              <w:left w:val="nil"/>
              <w:bottom w:val="nil"/>
              <w:right w:val="nil"/>
            </w:tcBorders>
            <w:shd w:val="clear" w:color="auto" w:fill="auto"/>
            <w:noWrap/>
            <w:vAlign w:val="bottom"/>
            <w:hideMark/>
          </w:tcPr>
          <w:p w:rsidR="00C12707" w:rsidRPr="00B40EEF" w:rsidRDefault="00C12707" w:rsidP="00C12707">
            <w:pPr>
              <w:suppressAutoHyphens w:val="0"/>
              <w:rPr>
                <w:sz w:val="20"/>
                <w:szCs w:val="20"/>
                <w:lang w:eastAsia="ru-RU"/>
              </w:rPr>
            </w:pPr>
          </w:p>
        </w:tc>
        <w:tc>
          <w:tcPr>
            <w:tcW w:w="1621" w:type="dxa"/>
            <w:gridSpan w:val="2"/>
            <w:tcBorders>
              <w:top w:val="nil"/>
              <w:left w:val="nil"/>
              <w:bottom w:val="nil"/>
              <w:right w:val="nil"/>
            </w:tcBorders>
            <w:shd w:val="clear" w:color="auto" w:fill="auto"/>
            <w:noWrap/>
            <w:vAlign w:val="bottom"/>
            <w:hideMark/>
          </w:tcPr>
          <w:p w:rsidR="00C12707" w:rsidRPr="00B40EEF" w:rsidRDefault="00C12707" w:rsidP="00C12707">
            <w:pPr>
              <w:suppressAutoHyphens w:val="0"/>
              <w:rPr>
                <w:sz w:val="20"/>
                <w:szCs w:val="20"/>
                <w:lang w:eastAsia="ru-RU"/>
              </w:rPr>
            </w:pPr>
          </w:p>
        </w:tc>
      </w:tr>
      <w:tr w:rsidR="00C12707" w:rsidRPr="00B40EEF" w:rsidTr="00C12707">
        <w:trPr>
          <w:trHeight w:val="264"/>
        </w:trPr>
        <w:tc>
          <w:tcPr>
            <w:tcW w:w="1076" w:type="dxa"/>
            <w:tcBorders>
              <w:top w:val="nil"/>
              <w:left w:val="nil"/>
              <w:bottom w:val="nil"/>
              <w:right w:val="nil"/>
            </w:tcBorders>
            <w:shd w:val="clear" w:color="auto" w:fill="auto"/>
            <w:noWrap/>
            <w:vAlign w:val="bottom"/>
            <w:hideMark/>
          </w:tcPr>
          <w:p w:rsidR="00C12707" w:rsidRPr="00B40EEF" w:rsidRDefault="00C12707" w:rsidP="00C12707">
            <w:pPr>
              <w:suppressAutoHyphens w:val="0"/>
              <w:rPr>
                <w:sz w:val="20"/>
                <w:szCs w:val="20"/>
                <w:lang w:eastAsia="ru-RU"/>
              </w:rPr>
            </w:pPr>
          </w:p>
        </w:tc>
        <w:tc>
          <w:tcPr>
            <w:tcW w:w="1616" w:type="dxa"/>
            <w:gridSpan w:val="2"/>
            <w:tcBorders>
              <w:top w:val="nil"/>
              <w:left w:val="nil"/>
              <w:bottom w:val="nil"/>
              <w:right w:val="nil"/>
            </w:tcBorders>
            <w:shd w:val="clear" w:color="auto" w:fill="auto"/>
            <w:noWrap/>
            <w:vAlign w:val="bottom"/>
            <w:hideMark/>
          </w:tcPr>
          <w:p w:rsidR="00C12707" w:rsidRPr="00B40EEF" w:rsidRDefault="00C12707" w:rsidP="00C12707">
            <w:pPr>
              <w:suppressAutoHyphens w:val="0"/>
              <w:rPr>
                <w:sz w:val="20"/>
                <w:szCs w:val="20"/>
                <w:lang w:eastAsia="ru-RU"/>
              </w:rPr>
            </w:pPr>
          </w:p>
        </w:tc>
        <w:tc>
          <w:tcPr>
            <w:tcW w:w="1847" w:type="dxa"/>
            <w:tcBorders>
              <w:top w:val="nil"/>
              <w:left w:val="nil"/>
              <w:bottom w:val="nil"/>
              <w:right w:val="nil"/>
            </w:tcBorders>
            <w:shd w:val="clear" w:color="auto" w:fill="auto"/>
            <w:noWrap/>
            <w:vAlign w:val="bottom"/>
            <w:hideMark/>
          </w:tcPr>
          <w:p w:rsidR="00C12707" w:rsidRPr="00B40EEF" w:rsidRDefault="00C12707" w:rsidP="00C12707">
            <w:pPr>
              <w:suppressAutoHyphens w:val="0"/>
              <w:rPr>
                <w:sz w:val="20"/>
                <w:szCs w:val="20"/>
                <w:lang w:eastAsia="ru-RU"/>
              </w:rPr>
            </w:pPr>
          </w:p>
        </w:tc>
        <w:tc>
          <w:tcPr>
            <w:tcW w:w="1542" w:type="dxa"/>
            <w:tcBorders>
              <w:top w:val="nil"/>
              <w:left w:val="nil"/>
              <w:bottom w:val="nil"/>
              <w:right w:val="nil"/>
            </w:tcBorders>
            <w:shd w:val="clear" w:color="auto" w:fill="auto"/>
            <w:noWrap/>
            <w:vAlign w:val="bottom"/>
            <w:hideMark/>
          </w:tcPr>
          <w:p w:rsidR="00C12707" w:rsidRPr="00B40EEF" w:rsidRDefault="00C12707" w:rsidP="00C12707">
            <w:pPr>
              <w:suppressAutoHyphens w:val="0"/>
              <w:rPr>
                <w:sz w:val="20"/>
                <w:szCs w:val="20"/>
                <w:lang w:eastAsia="ru-RU"/>
              </w:rPr>
            </w:pPr>
          </w:p>
        </w:tc>
        <w:tc>
          <w:tcPr>
            <w:tcW w:w="1621" w:type="dxa"/>
            <w:gridSpan w:val="2"/>
            <w:tcBorders>
              <w:top w:val="nil"/>
              <w:left w:val="nil"/>
              <w:bottom w:val="nil"/>
              <w:right w:val="nil"/>
            </w:tcBorders>
            <w:shd w:val="clear" w:color="auto" w:fill="auto"/>
            <w:noWrap/>
            <w:vAlign w:val="bottom"/>
            <w:hideMark/>
          </w:tcPr>
          <w:p w:rsidR="00C12707" w:rsidRPr="00B40EEF" w:rsidRDefault="00C12707" w:rsidP="00C12707">
            <w:pPr>
              <w:suppressAutoHyphens w:val="0"/>
              <w:rPr>
                <w:sz w:val="20"/>
                <w:szCs w:val="20"/>
                <w:lang w:eastAsia="ru-RU"/>
              </w:rPr>
            </w:pPr>
          </w:p>
        </w:tc>
      </w:tr>
    </w:tbl>
    <w:p w:rsidR="00BB74BE" w:rsidRPr="00B40EEF" w:rsidRDefault="00BB74BE" w:rsidP="00127CBC">
      <w:pPr>
        <w:rPr>
          <w:sz w:val="20"/>
          <w:szCs w:val="20"/>
        </w:rPr>
      </w:pPr>
    </w:p>
    <w:p w:rsidR="00BB74BE" w:rsidRPr="00B40EEF" w:rsidRDefault="00575351" w:rsidP="00127CBC">
      <w:pPr>
        <w:rPr>
          <w:sz w:val="20"/>
          <w:szCs w:val="20"/>
        </w:rPr>
      </w:pPr>
      <w:r w:rsidRPr="00B40EEF">
        <w:rPr>
          <w:sz w:val="20"/>
          <w:szCs w:val="20"/>
        </w:rPr>
        <w:t>Задание 2</w:t>
      </w:r>
    </w:p>
    <w:p w:rsidR="00BB74BE" w:rsidRPr="00B40EEF" w:rsidRDefault="00BB74BE" w:rsidP="00127CBC">
      <w:pPr>
        <w:rPr>
          <w:sz w:val="20"/>
          <w:szCs w:val="20"/>
        </w:rPr>
      </w:pPr>
    </w:p>
    <w:p w:rsidR="007B5C5E" w:rsidRPr="00B40EEF" w:rsidRDefault="007B5C5E" w:rsidP="007B5C5E">
      <w:pPr>
        <w:rPr>
          <w:sz w:val="20"/>
          <w:szCs w:val="20"/>
        </w:rPr>
      </w:pPr>
      <w:r w:rsidRPr="00B40EEF">
        <w:rPr>
          <w:sz w:val="20"/>
          <w:szCs w:val="20"/>
        </w:rPr>
        <w:t>2.1.Создать базу данных  « Вклады»</w:t>
      </w:r>
    </w:p>
    <w:p w:rsidR="00BB74BE" w:rsidRPr="00B40EEF" w:rsidRDefault="00BB74BE" w:rsidP="00127CBC">
      <w:pPr>
        <w:rPr>
          <w:sz w:val="20"/>
          <w:szCs w:val="20"/>
        </w:rPr>
      </w:pPr>
    </w:p>
    <w:tbl>
      <w:tblPr>
        <w:tblW w:w="3903" w:type="pct"/>
        <w:jc w:val="center"/>
        <w:tblCellSpacing w:w="15" w:type="dxa"/>
        <w:tblBorders>
          <w:top w:val="outset" w:sz="12" w:space="0" w:color="auto"/>
          <w:left w:val="outset" w:sz="12" w:space="0" w:color="auto"/>
          <w:bottom w:val="outset" w:sz="12" w:space="0" w:color="auto"/>
          <w:right w:val="outset" w:sz="12" w:space="0" w:color="auto"/>
        </w:tblBorders>
        <w:tblCellMar>
          <w:top w:w="30" w:type="dxa"/>
          <w:left w:w="30" w:type="dxa"/>
          <w:bottom w:w="30" w:type="dxa"/>
          <w:right w:w="30" w:type="dxa"/>
        </w:tblCellMar>
        <w:tblLook w:val="0000"/>
      </w:tblPr>
      <w:tblGrid>
        <w:gridCol w:w="1137"/>
        <w:gridCol w:w="1239"/>
        <w:gridCol w:w="1260"/>
        <w:gridCol w:w="2088"/>
        <w:gridCol w:w="1807"/>
      </w:tblGrid>
      <w:tr w:rsidR="007B5C5E" w:rsidRPr="00B40EEF" w:rsidTr="007B5C5E">
        <w:trPr>
          <w:tblCellSpacing w:w="15" w:type="dxa"/>
          <w:jc w:val="center"/>
        </w:trPr>
        <w:tc>
          <w:tcPr>
            <w:tcW w:w="743" w:type="pct"/>
            <w:tcBorders>
              <w:top w:val="outset" w:sz="6" w:space="0" w:color="auto"/>
              <w:left w:val="outset" w:sz="6" w:space="0" w:color="auto"/>
              <w:bottom w:val="outset" w:sz="6" w:space="0" w:color="auto"/>
              <w:right w:val="outset" w:sz="6" w:space="0" w:color="auto"/>
            </w:tcBorders>
          </w:tcPr>
          <w:p w:rsidR="007B5C5E" w:rsidRPr="00B40EEF" w:rsidRDefault="007B5C5E" w:rsidP="00BB20B7">
            <w:pPr>
              <w:jc w:val="center"/>
              <w:rPr>
                <w:b/>
                <w:sz w:val="20"/>
                <w:szCs w:val="20"/>
              </w:rPr>
            </w:pPr>
            <w:r w:rsidRPr="00B40EEF">
              <w:rPr>
                <w:b/>
                <w:sz w:val="20"/>
                <w:szCs w:val="20"/>
              </w:rPr>
              <w:t>Номер вклада</w:t>
            </w:r>
          </w:p>
        </w:tc>
        <w:tc>
          <w:tcPr>
            <w:tcW w:w="822" w:type="pct"/>
            <w:tcBorders>
              <w:top w:val="outset" w:sz="6" w:space="0" w:color="auto"/>
              <w:left w:val="outset" w:sz="6" w:space="0" w:color="auto"/>
              <w:bottom w:val="outset" w:sz="6" w:space="0" w:color="auto"/>
              <w:right w:val="outset" w:sz="6" w:space="0" w:color="auto"/>
            </w:tcBorders>
            <w:shd w:val="clear" w:color="auto" w:fill="auto"/>
            <w:vAlign w:val="center"/>
          </w:tcPr>
          <w:p w:rsidR="007B5C5E" w:rsidRPr="00B40EEF" w:rsidRDefault="007B5C5E" w:rsidP="00BB20B7">
            <w:pPr>
              <w:jc w:val="center"/>
              <w:rPr>
                <w:b/>
                <w:sz w:val="20"/>
                <w:szCs w:val="20"/>
              </w:rPr>
            </w:pPr>
            <w:r w:rsidRPr="00B40EEF">
              <w:rPr>
                <w:b/>
                <w:sz w:val="20"/>
                <w:szCs w:val="20"/>
              </w:rPr>
              <w:t>Фамилия клиента</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7B5C5E" w:rsidRPr="00B40EEF" w:rsidRDefault="007B5C5E" w:rsidP="00BB20B7">
            <w:pPr>
              <w:jc w:val="center"/>
              <w:rPr>
                <w:b/>
                <w:sz w:val="20"/>
                <w:szCs w:val="20"/>
              </w:rPr>
            </w:pPr>
            <w:r w:rsidRPr="00B40EEF">
              <w:rPr>
                <w:b/>
                <w:sz w:val="20"/>
                <w:szCs w:val="20"/>
              </w:rPr>
              <w:t>Тип вклада</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7B5C5E" w:rsidRPr="00B40EEF" w:rsidRDefault="007B5C5E" w:rsidP="00BB20B7">
            <w:pPr>
              <w:jc w:val="center"/>
              <w:rPr>
                <w:b/>
                <w:sz w:val="20"/>
                <w:szCs w:val="20"/>
              </w:rPr>
            </w:pPr>
            <w:r w:rsidRPr="00B40EEF">
              <w:rPr>
                <w:b/>
                <w:sz w:val="20"/>
                <w:szCs w:val="20"/>
              </w:rPr>
              <w:t>Размер вклада (</w:t>
            </w:r>
            <w:proofErr w:type="spellStart"/>
            <w:r w:rsidRPr="00B40EEF">
              <w:rPr>
                <w:b/>
                <w:sz w:val="20"/>
                <w:szCs w:val="20"/>
              </w:rPr>
              <w:t>руб</w:t>
            </w:r>
            <w:proofErr w:type="spellEnd"/>
            <w:r w:rsidRPr="00B40EEF">
              <w:rPr>
                <w:b/>
                <w:sz w:val="20"/>
                <w:szCs w:val="20"/>
              </w:rPr>
              <w:t>)</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7B5C5E" w:rsidRPr="00B40EEF" w:rsidRDefault="007B5C5E" w:rsidP="00BB20B7">
            <w:pPr>
              <w:jc w:val="center"/>
              <w:rPr>
                <w:b/>
                <w:sz w:val="20"/>
                <w:szCs w:val="20"/>
              </w:rPr>
            </w:pPr>
            <w:r w:rsidRPr="00B40EEF">
              <w:rPr>
                <w:b/>
                <w:sz w:val="20"/>
                <w:szCs w:val="20"/>
              </w:rPr>
              <w:t>Отделение банка</w:t>
            </w:r>
          </w:p>
        </w:tc>
      </w:tr>
      <w:tr w:rsidR="007B5C5E" w:rsidRPr="00B40EEF" w:rsidTr="007B5C5E">
        <w:trPr>
          <w:tblCellSpacing w:w="15" w:type="dxa"/>
          <w:jc w:val="center"/>
        </w:trPr>
        <w:tc>
          <w:tcPr>
            <w:tcW w:w="743" w:type="pct"/>
            <w:tcBorders>
              <w:top w:val="outset" w:sz="6" w:space="0" w:color="auto"/>
              <w:left w:val="outset" w:sz="6" w:space="0" w:color="auto"/>
              <w:bottom w:val="outset" w:sz="6" w:space="0" w:color="auto"/>
              <w:right w:val="outset" w:sz="6" w:space="0" w:color="auto"/>
            </w:tcBorders>
          </w:tcPr>
          <w:p w:rsidR="007B5C5E" w:rsidRPr="00B40EEF" w:rsidRDefault="007B5C5E" w:rsidP="00BB20B7">
            <w:pPr>
              <w:ind w:right="-268"/>
              <w:jc w:val="center"/>
              <w:rPr>
                <w:sz w:val="20"/>
                <w:szCs w:val="20"/>
              </w:rPr>
            </w:pPr>
            <w:r w:rsidRPr="00B40EEF">
              <w:rPr>
                <w:sz w:val="20"/>
                <w:szCs w:val="20"/>
              </w:rPr>
              <w:t>12345</w:t>
            </w:r>
          </w:p>
        </w:tc>
        <w:tc>
          <w:tcPr>
            <w:tcW w:w="822" w:type="pct"/>
            <w:tcBorders>
              <w:top w:val="outset" w:sz="6" w:space="0" w:color="auto"/>
              <w:left w:val="outset" w:sz="6" w:space="0" w:color="auto"/>
              <w:bottom w:val="outset" w:sz="6" w:space="0" w:color="auto"/>
              <w:right w:val="outset" w:sz="6" w:space="0" w:color="auto"/>
            </w:tcBorders>
            <w:shd w:val="clear" w:color="auto" w:fill="auto"/>
            <w:vAlign w:val="center"/>
          </w:tcPr>
          <w:p w:rsidR="007B5C5E" w:rsidRPr="00B40EEF" w:rsidRDefault="007B5C5E" w:rsidP="00BB20B7">
            <w:pPr>
              <w:jc w:val="center"/>
              <w:rPr>
                <w:sz w:val="20"/>
                <w:szCs w:val="20"/>
              </w:rPr>
            </w:pPr>
            <w:r w:rsidRPr="00B40EEF">
              <w:rPr>
                <w:sz w:val="20"/>
                <w:szCs w:val="20"/>
              </w:rPr>
              <w:t>Сидоров</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7B5C5E" w:rsidRPr="00B40EEF" w:rsidRDefault="007B5C5E" w:rsidP="00BB20B7">
            <w:pPr>
              <w:jc w:val="center"/>
              <w:rPr>
                <w:sz w:val="20"/>
                <w:szCs w:val="20"/>
              </w:rPr>
            </w:pPr>
            <w:r w:rsidRPr="00B40EEF">
              <w:rPr>
                <w:sz w:val="20"/>
                <w:szCs w:val="20"/>
              </w:rPr>
              <w:t>Текущий</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7B5C5E" w:rsidRPr="00B40EEF" w:rsidRDefault="007B5C5E" w:rsidP="00BB20B7">
            <w:pPr>
              <w:jc w:val="center"/>
              <w:rPr>
                <w:sz w:val="20"/>
                <w:szCs w:val="20"/>
              </w:rPr>
            </w:pPr>
            <w:r w:rsidRPr="00B40EEF">
              <w:rPr>
                <w:sz w:val="20"/>
                <w:szCs w:val="20"/>
              </w:rPr>
              <w:t>231000</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7B5C5E" w:rsidRPr="00B40EEF" w:rsidRDefault="007B5C5E" w:rsidP="00BB20B7">
            <w:pPr>
              <w:jc w:val="right"/>
              <w:rPr>
                <w:sz w:val="20"/>
                <w:szCs w:val="20"/>
              </w:rPr>
            </w:pPr>
            <w:r w:rsidRPr="00B40EEF">
              <w:rPr>
                <w:sz w:val="20"/>
                <w:szCs w:val="20"/>
              </w:rPr>
              <w:t>Северное</w:t>
            </w:r>
          </w:p>
        </w:tc>
      </w:tr>
      <w:tr w:rsidR="007B5C5E" w:rsidRPr="00B40EEF" w:rsidTr="007B5C5E">
        <w:trPr>
          <w:tblCellSpacing w:w="15" w:type="dxa"/>
          <w:jc w:val="center"/>
        </w:trPr>
        <w:tc>
          <w:tcPr>
            <w:tcW w:w="743" w:type="pct"/>
            <w:tcBorders>
              <w:top w:val="outset" w:sz="6" w:space="0" w:color="auto"/>
              <w:left w:val="outset" w:sz="6" w:space="0" w:color="auto"/>
              <w:bottom w:val="outset" w:sz="6" w:space="0" w:color="auto"/>
              <w:right w:val="outset" w:sz="6" w:space="0" w:color="auto"/>
            </w:tcBorders>
          </w:tcPr>
          <w:p w:rsidR="007B5C5E" w:rsidRPr="00B40EEF" w:rsidRDefault="007B5C5E" w:rsidP="00BB20B7">
            <w:pPr>
              <w:jc w:val="center"/>
              <w:rPr>
                <w:sz w:val="20"/>
                <w:szCs w:val="20"/>
              </w:rPr>
            </w:pPr>
            <w:r w:rsidRPr="00B40EEF">
              <w:rPr>
                <w:sz w:val="20"/>
                <w:szCs w:val="20"/>
              </w:rPr>
              <w:t>45678</w:t>
            </w:r>
          </w:p>
        </w:tc>
        <w:tc>
          <w:tcPr>
            <w:tcW w:w="822" w:type="pct"/>
            <w:tcBorders>
              <w:top w:val="outset" w:sz="6" w:space="0" w:color="auto"/>
              <w:left w:val="outset" w:sz="6" w:space="0" w:color="auto"/>
              <w:bottom w:val="outset" w:sz="6" w:space="0" w:color="auto"/>
              <w:right w:val="outset" w:sz="6" w:space="0" w:color="auto"/>
            </w:tcBorders>
            <w:shd w:val="clear" w:color="auto" w:fill="auto"/>
            <w:vAlign w:val="center"/>
          </w:tcPr>
          <w:p w:rsidR="007B5C5E" w:rsidRPr="00B40EEF" w:rsidRDefault="007B5C5E" w:rsidP="00BB20B7">
            <w:pPr>
              <w:jc w:val="center"/>
              <w:rPr>
                <w:sz w:val="20"/>
                <w:szCs w:val="20"/>
              </w:rPr>
            </w:pPr>
            <w:r w:rsidRPr="00B40EEF">
              <w:rPr>
                <w:sz w:val="20"/>
                <w:szCs w:val="20"/>
              </w:rPr>
              <w:t>Иванов</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7B5C5E" w:rsidRPr="00B40EEF" w:rsidRDefault="007B5C5E" w:rsidP="00BB20B7">
            <w:pPr>
              <w:jc w:val="center"/>
              <w:rPr>
                <w:sz w:val="20"/>
                <w:szCs w:val="20"/>
              </w:rPr>
            </w:pPr>
            <w:r w:rsidRPr="00B40EEF">
              <w:rPr>
                <w:sz w:val="20"/>
                <w:szCs w:val="20"/>
              </w:rPr>
              <w:t>Депозит</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7B5C5E" w:rsidRPr="00B40EEF" w:rsidRDefault="007B5C5E" w:rsidP="00BB20B7">
            <w:pPr>
              <w:jc w:val="center"/>
              <w:rPr>
                <w:sz w:val="20"/>
                <w:szCs w:val="20"/>
              </w:rPr>
            </w:pPr>
            <w:r w:rsidRPr="00B40EEF">
              <w:rPr>
                <w:sz w:val="20"/>
                <w:szCs w:val="20"/>
              </w:rPr>
              <w:t>345000</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7B5C5E" w:rsidRPr="00B40EEF" w:rsidRDefault="007B5C5E" w:rsidP="00BB20B7">
            <w:pPr>
              <w:jc w:val="right"/>
              <w:rPr>
                <w:sz w:val="20"/>
                <w:szCs w:val="20"/>
              </w:rPr>
            </w:pPr>
            <w:r w:rsidRPr="00B40EEF">
              <w:rPr>
                <w:sz w:val="20"/>
                <w:szCs w:val="20"/>
              </w:rPr>
              <w:t>Центральное</w:t>
            </w:r>
          </w:p>
        </w:tc>
      </w:tr>
      <w:tr w:rsidR="007B5C5E" w:rsidRPr="00B40EEF" w:rsidTr="007B5C5E">
        <w:trPr>
          <w:tblCellSpacing w:w="15" w:type="dxa"/>
          <w:jc w:val="center"/>
        </w:trPr>
        <w:tc>
          <w:tcPr>
            <w:tcW w:w="743" w:type="pct"/>
            <w:tcBorders>
              <w:top w:val="outset" w:sz="6" w:space="0" w:color="auto"/>
              <w:left w:val="outset" w:sz="6" w:space="0" w:color="auto"/>
              <w:bottom w:val="outset" w:sz="6" w:space="0" w:color="auto"/>
              <w:right w:val="outset" w:sz="6" w:space="0" w:color="auto"/>
            </w:tcBorders>
          </w:tcPr>
          <w:p w:rsidR="007B5C5E" w:rsidRPr="00B40EEF" w:rsidRDefault="007B5C5E" w:rsidP="00BB20B7">
            <w:pPr>
              <w:jc w:val="center"/>
              <w:rPr>
                <w:sz w:val="20"/>
                <w:szCs w:val="20"/>
              </w:rPr>
            </w:pPr>
            <w:r w:rsidRPr="00B40EEF">
              <w:rPr>
                <w:sz w:val="20"/>
                <w:szCs w:val="20"/>
              </w:rPr>
              <w:t>6789</w:t>
            </w:r>
          </w:p>
        </w:tc>
        <w:tc>
          <w:tcPr>
            <w:tcW w:w="822" w:type="pct"/>
            <w:tcBorders>
              <w:top w:val="outset" w:sz="6" w:space="0" w:color="auto"/>
              <w:left w:val="outset" w:sz="6" w:space="0" w:color="auto"/>
              <w:bottom w:val="outset" w:sz="6" w:space="0" w:color="auto"/>
              <w:right w:val="outset" w:sz="6" w:space="0" w:color="auto"/>
            </w:tcBorders>
            <w:shd w:val="clear" w:color="auto" w:fill="auto"/>
            <w:vAlign w:val="center"/>
          </w:tcPr>
          <w:p w:rsidR="007B5C5E" w:rsidRPr="00B40EEF" w:rsidRDefault="007B5C5E" w:rsidP="00BB20B7">
            <w:pPr>
              <w:jc w:val="center"/>
              <w:rPr>
                <w:sz w:val="20"/>
                <w:szCs w:val="20"/>
              </w:rPr>
            </w:pPr>
            <w:r w:rsidRPr="00B40EEF">
              <w:rPr>
                <w:sz w:val="20"/>
                <w:szCs w:val="20"/>
              </w:rPr>
              <w:t>Петров</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7B5C5E" w:rsidRPr="00B40EEF" w:rsidRDefault="007B5C5E" w:rsidP="00BB20B7">
            <w:pPr>
              <w:jc w:val="center"/>
              <w:rPr>
                <w:sz w:val="20"/>
                <w:szCs w:val="20"/>
              </w:rPr>
            </w:pPr>
            <w:r w:rsidRPr="00B40EEF">
              <w:rPr>
                <w:sz w:val="20"/>
                <w:szCs w:val="20"/>
              </w:rPr>
              <w:t>Депозит</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7B5C5E" w:rsidRPr="00B40EEF" w:rsidRDefault="007B5C5E" w:rsidP="00BB20B7">
            <w:pPr>
              <w:jc w:val="center"/>
              <w:rPr>
                <w:sz w:val="20"/>
                <w:szCs w:val="20"/>
              </w:rPr>
            </w:pPr>
            <w:r w:rsidRPr="00B40EEF">
              <w:rPr>
                <w:sz w:val="20"/>
                <w:szCs w:val="20"/>
              </w:rPr>
              <w:t>345720</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7B5C5E" w:rsidRPr="00B40EEF" w:rsidRDefault="007B5C5E" w:rsidP="00BB20B7">
            <w:pPr>
              <w:jc w:val="right"/>
              <w:rPr>
                <w:sz w:val="20"/>
                <w:szCs w:val="20"/>
              </w:rPr>
            </w:pPr>
            <w:r w:rsidRPr="00B40EEF">
              <w:rPr>
                <w:sz w:val="20"/>
                <w:szCs w:val="20"/>
              </w:rPr>
              <w:t>Западное</w:t>
            </w:r>
          </w:p>
        </w:tc>
      </w:tr>
      <w:tr w:rsidR="007B5C5E" w:rsidRPr="00B40EEF" w:rsidTr="007B5C5E">
        <w:trPr>
          <w:tblCellSpacing w:w="15" w:type="dxa"/>
          <w:jc w:val="center"/>
        </w:trPr>
        <w:tc>
          <w:tcPr>
            <w:tcW w:w="743" w:type="pct"/>
            <w:tcBorders>
              <w:top w:val="outset" w:sz="6" w:space="0" w:color="auto"/>
              <w:left w:val="outset" w:sz="6" w:space="0" w:color="auto"/>
              <w:bottom w:val="outset" w:sz="6" w:space="0" w:color="auto"/>
              <w:right w:val="outset" w:sz="6" w:space="0" w:color="auto"/>
            </w:tcBorders>
          </w:tcPr>
          <w:p w:rsidR="007B5C5E" w:rsidRPr="00B40EEF" w:rsidRDefault="007B5C5E" w:rsidP="00BB20B7">
            <w:pPr>
              <w:jc w:val="center"/>
              <w:rPr>
                <w:sz w:val="20"/>
                <w:szCs w:val="20"/>
              </w:rPr>
            </w:pPr>
            <w:r w:rsidRPr="00B40EEF">
              <w:rPr>
                <w:sz w:val="20"/>
                <w:szCs w:val="20"/>
              </w:rPr>
              <w:t>5678</w:t>
            </w:r>
          </w:p>
        </w:tc>
        <w:tc>
          <w:tcPr>
            <w:tcW w:w="822" w:type="pct"/>
            <w:tcBorders>
              <w:top w:val="outset" w:sz="6" w:space="0" w:color="auto"/>
              <w:left w:val="outset" w:sz="6" w:space="0" w:color="auto"/>
              <w:bottom w:val="outset" w:sz="6" w:space="0" w:color="auto"/>
              <w:right w:val="outset" w:sz="6" w:space="0" w:color="auto"/>
            </w:tcBorders>
            <w:shd w:val="clear" w:color="auto" w:fill="auto"/>
            <w:vAlign w:val="center"/>
          </w:tcPr>
          <w:p w:rsidR="007B5C5E" w:rsidRPr="00B40EEF" w:rsidRDefault="007B5C5E" w:rsidP="00BB20B7">
            <w:pPr>
              <w:jc w:val="center"/>
              <w:rPr>
                <w:sz w:val="20"/>
                <w:szCs w:val="20"/>
              </w:rPr>
            </w:pPr>
            <w:r w:rsidRPr="00B40EEF">
              <w:rPr>
                <w:sz w:val="20"/>
                <w:szCs w:val="20"/>
              </w:rPr>
              <w:t>Сидоров</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7B5C5E" w:rsidRPr="00B40EEF" w:rsidRDefault="007B5C5E" w:rsidP="00BB20B7">
            <w:pPr>
              <w:jc w:val="center"/>
              <w:rPr>
                <w:sz w:val="20"/>
                <w:szCs w:val="20"/>
              </w:rPr>
            </w:pPr>
            <w:r w:rsidRPr="00B40EEF">
              <w:rPr>
                <w:sz w:val="20"/>
                <w:szCs w:val="20"/>
              </w:rPr>
              <w:t>Депозит</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7B5C5E" w:rsidRPr="00B40EEF" w:rsidRDefault="007B5C5E" w:rsidP="00575351">
            <w:pPr>
              <w:jc w:val="center"/>
              <w:rPr>
                <w:sz w:val="20"/>
                <w:szCs w:val="20"/>
              </w:rPr>
            </w:pPr>
            <w:r w:rsidRPr="00B40EEF">
              <w:rPr>
                <w:sz w:val="20"/>
                <w:szCs w:val="20"/>
              </w:rPr>
              <w:t>456789</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7B5C5E" w:rsidRPr="00B40EEF" w:rsidRDefault="007B5C5E" w:rsidP="00BB20B7">
            <w:pPr>
              <w:jc w:val="right"/>
              <w:rPr>
                <w:sz w:val="20"/>
                <w:szCs w:val="20"/>
              </w:rPr>
            </w:pPr>
            <w:r w:rsidRPr="00B40EEF">
              <w:rPr>
                <w:sz w:val="20"/>
                <w:szCs w:val="20"/>
              </w:rPr>
              <w:t>Западное</w:t>
            </w:r>
          </w:p>
        </w:tc>
      </w:tr>
    </w:tbl>
    <w:p w:rsidR="00575351" w:rsidRPr="00B40EEF" w:rsidRDefault="00575351" w:rsidP="007B5C5E">
      <w:pPr>
        <w:rPr>
          <w:sz w:val="20"/>
          <w:szCs w:val="20"/>
        </w:rPr>
      </w:pPr>
    </w:p>
    <w:p w:rsidR="007B5C5E" w:rsidRPr="00B40EEF" w:rsidRDefault="007B5C5E" w:rsidP="007B5C5E">
      <w:pPr>
        <w:rPr>
          <w:sz w:val="20"/>
          <w:szCs w:val="20"/>
        </w:rPr>
      </w:pPr>
      <w:r w:rsidRPr="00B40EEF">
        <w:rPr>
          <w:sz w:val="20"/>
          <w:szCs w:val="20"/>
        </w:rPr>
        <w:t>2.2. Произвести запросы:</w:t>
      </w:r>
    </w:p>
    <w:p w:rsidR="00BB74BE" w:rsidRPr="00B40EEF" w:rsidRDefault="004867FE" w:rsidP="00B05C6E">
      <w:pPr>
        <w:numPr>
          <w:ilvl w:val="0"/>
          <w:numId w:val="295"/>
        </w:numPr>
        <w:rPr>
          <w:sz w:val="20"/>
          <w:szCs w:val="20"/>
        </w:rPr>
      </w:pPr>
      <w:r w:rsidRPr="00B40EEF">
        <w:rPr>
          <w:sz w:val="20"/>
          <w:szCs w:val="20"/>
        </w:rPr>
        <w:t xml:space="preserve">У кого размер вклада больше 300000 </w:t>
      </w:r>
      <w:proofErr w:type="spellStart"/>
      <w:r w:rsidRPr="00B40EEF">
        <w:rPr>
          <w:sz w:val="20"/>
          <w:szCs w:val="20"/>
        </w:rPr>
        <w:t>руб</w:t>
      </w:r>
      <w:proofErr w:type="spellEnd"/>
      <w:r w:rsidRPr="00B40EEF">
        <w:rPr>
          <w:sz w:val="20"/>
          <w:szCs w:val="20"/>
        </w:rPr>
        <w:t>, но меньше 50000 руб.</w:t>
      </w:r>
    </w:p>
    <w:p w:rsidR="00575351" w:rsidRPr="00B40EEF" w:rsidRDefault="00575351" w:rsidP="00B05C6E">
      <w:pPr>
        <w:numPr>
          <w:ilvl w:val="0"/>
          <w:numId w:val="295"/>
        </w:numPr>
        <w:rPr>
          <w:sz w:val="20"/>
          <w:szCs w:val="20"/>
        </w:rPr>
      </w:pPr>
      <w:r w:rsidRPr="00B40EEF">
        <w:rPr>
          <w:sz w:val="20"/>
          <w:szCs w:val="20"/>
        </w:rPr>
        <w:t>Сколько клиентов имеют депозитный тип склада.</w:t>
      </w:r>
    </w:p>
    <w:p w:rsidR="00575351" w:rsidRPr="00B40EEF" w:rsidRDefault="00575351" w:rsidP="00B05C6E">
      <w:pPr>
        <w:numPr>
          <w:ilvl w:val="0"/>
          <w:numId w:val="295"/>
        </w:numPr>
        <w:rPr>
          <w:sz w:val="20"/>
          <w:szCs w:val="20"/>
        </w:rPr>
      </w:pPr>
      <w:r w:rsidRPr="00B40EEF">
        <w:rPr>
          <w:sz w:val="20"/>
          <w:szCs w:val="20"/>
        </w:rPr>
        <w:t>У кого наибольший размер вклада.</w:t>
      </w:r>
    </w:p>
    <w:p w:rsidR="00575351" w:rsidRPr="00B40EEF" w:rsidRDefault="00575351" w:rsidP="0035025B">
      <w:pPr>
        <w:ind w:left="360"/>
        <w:rPr>
          <w:sz w:val="20"/>
          <w:szCs w:val="20"/>
        </w:rPr>
      </w:pPr>
    </w:p>
    <w:p w:rsidR="004867FE" w:rsidRPr="00B40EEF" w:rsidRDefault="004867FE" w:rsidP="00127CBC">
      <w:pPr>
        <w:rPr>
          <w:sz w:val="20"/>
          <w:szCs w:val="20"/>
        </w:rPr>
      </w:pPr>
    </w:p>
    <w:p w:rsidR="002F50CD" w:rsidRPr="00B40EEF" w:rsidRDefault="002F50CD" w:rsidP="00127CBC">
      <w:pPr>
        <w:rPr>
          <w:sz w:val="20"/>
          <w:szCs w:val="20"/>
        </w:rPr>
      </w:pPr>
    </w:p>
    <w:tbl>
      <w:tblPr>
        <w:tblW w:w="8931" w:type="dxa"/>
        <w:tblInd w:w="108" w:type="dxa"/>
        <w:tblLook w:val="04A0"/>
      </w:tblPr>
      <w:tblGrid>
        <w:gridCol w:w="1076"/>
        <w:gridCol w:w="1616"/>
        <w:gridCol w:w="2885"/>
        <w:gridCol w:w="2237"/>
        <w:gridCol w:w="1593"/>
      </w:tblGrid>
      <w:tr w:rsidR="002F50CD" w:rsidRPr="00B40EEF" w:rsidTr="00201B1A">
        <w:trPr>
          <w:trHeight w:val="264"/>
        </w:trPr>
        <w:tc>
          <w:tcPr>
            <w:tcW w:w="8931" w:type="dxa"/>
            <w:gridSpan w:val="5"/>
            <w:tcBorders>
              <w:top w:val="nil"/>
              <w:left w:val="nil"/>
              <w:bottom w:val="nil"/>
              <w:right w:val="nil"/>
            </w:tcBorders>
            <w:shd w:val="clear" w:color="auto" w:fill="auto"/>
            <w:noWrap/>
            <w:vAlign w:val="bottom"/>
            <w:hideMark/>
          </w:tcPr>
          <w:p w:rsidR="002F50CD" w:rsidRPr="00225EC8" w:rsidRDefault="002F50CD" w:rsidP="002F50CD">
            <w:pPr>
              <w:suppressAutoHyphens w:val="0"/>
              <w:rPr>
                <w:b/>
                <w:sz w:val="20"/>
                <w:szCs w:val="20"/>
                <w:lang w:eastAsia="ru-RU"/>
              </w:rPr>
            </w:pPr>
            <w:r w:rsidRPr="00225EC8">
              <w:rPr>
                <w:b/>
                <w:sz w:val="20"/>
                <w:szCs w:val="20"/>
                <w:lang w:eastAsia="ru-RU"/>
              </w:rPr>
              <w:t>ВАРИАНТ 5</w:t>
            </w:r>
          </w:p>
        </w:tc>
      </w:tr>
      <w:tr w:rsidR="002F50CD" w:rsidRPr="00B40EEF" w:rsidTr="00201B1A">
        <w:trPr>
          <w:trHeight w:val="264"/>
        </w:trPr>
        <w:tc>
          <w:tcPr>
            <w:tcW w:w="7814" w:type="dxa"/>
            <w:gridSpan w:val="4"/>
            <w:tcBorders>
              <w:top w:val="nil"/>
              <w:left w:val="nil"/>
              <w:bottom w:val="nil"/>
              <w:right w:val="nil"/>
            </w:tcBorders>
            <w:shd w:val="clear" w:color="auto" w:fill="auto"/>
            <w:noWrap/>
            <w:vAlign w:val="bottom"/>
            <w:hideMark/>
          </w:tcPr>
          <w:p w:rsidR="002F50CD" w:rsidRPr="00B40EEF" w:rsidRDefault="002F50CD" w:rsidP="002F50CD">
            <w:pPr>
              <w:suppressAutoHyphens w:val="0"/>
              <w:rPr>
                <w:sz w:val="20"/>
                <w:szCs w:val="20"/>
                <w:lang w:eastAsia="ru-RU"/>
              </w:rPr>
            </w:pPr>
            <w:r w:rsidRPr="00B40EEF">
              <w:rPr>
                <w:sz w:val="20"/>
                <w:szCs w:val="20"/>
                <w:lang w:eastAsia="ru-RU"/>
              </w:rPr>
              <w:t>Задание 1</w:t>
            </w:r>
          </w:p>
          <w:p w:rsidR="00201B1A" w:rsidRPr="00B40EEF" w:rsidRDefault="00201B1A" w:rsidP="002F50CD">
            <w:pPr>
              <w:suppressAutoHyphens w:val="0"/>
              <w:rPr>
                <w:sz w:val="20"/>
                <w:szCs w:val="20"/>
                <w:lang w:eastAsia="ru-RU"/>
              </w:rPr>
            </w:pPr>
            <w:r w:rsidRPr="00B40EEF">
              <w:rPr>
                <w:sz w:val="20"/>
                <w:szCs w:val="20"/>
                <w:lang w:eastAsia="ru-RU"/>
              </w:rPr>
              <w:t>1.1.</w:t>
            </w:r>
            <w:r w:rsidR="002F50CD" w:rsidRPr="00B40EEF">
              <w:rPr>
                <w:sz w:val="20"/>
                <w:szCs w:val="20"/>
                <w:lang w:eastAsia="ru-RU"/>
              </w:rPr>
              <w:t>Рассчитать</w:t>
            </w:r>
            <w:r w:rsidR="002F50CD" w:rsidRPr="002F50CD">
              <w:rPr>
                <w:sz w:val="20"/>
                <w:szCs w:val="20"/>
                <w:lang w:eastAsia="ru-RU"/>
              </w:rPr>
              <w:t xml:space="preserve"> таблицу</w:t>
            </w:r>
            <w:r w:rsidRPr="00B40EEF">
              <w:rPr>
                <w:sz w:val="20"/>
                <w:szCs w:val="20"/>
                <w:lang w:eastAsia="ru-RU"/>
              </w:rPr>
              <w:t>.</w:t>
            </w:r>
          </w:p>
          <w:p w:rsidR="002F50CD" w:rsidRPr="002F50CD" w:rsidRDefault="00201B1A" w:rsidP="002F50CD">
            <w:pPr>
              <w:suppressAutoHyphens w:val="0"/>
              <w:rPr>
                <w:sz w:val="20"/>
                <w:szCs w:val="20"/>
                <w:lang w:eastAsia="ru-RU"/>
              </w:rPr>
            </w:pPr>
            <w:r w:rsidRPr="00B40EEF">
              <w:rPr>
                <w:sz w:val="20"/>
                <w:szCs w:val="20"/>
                <w:lang w:eastAsia="ru-RU"/>
              </w:rPr>
              <w:t>1.2.П</w:t>
            </w:r>
            <w:r w:rsidR="002F50CD" w:rsidRPr="002F50CD">
              <w:rPr>
                <w:sz w:val="20"/>
                <w:szCs w:val="20"/>
                <w:lang w:eastAsia="ru-RU"/>
              </w:rPr>
              <w:t>остроить график</w:t>
            </w:r>
            <w:r w:rsidRPr="00B40EEF">
              <w:rPr>
                <w:sz w:val="20"/>
                <w:szCs w:val="20"/>
                <w:lang w:eastAsia="ru-RU"/>
              </w:rPr>
              <w:t>.</w:t>
            </w:r>
          </w:p>
        </w:tc>
        <w:tc>
          <w:tcPr>
            <w:tcW w:w="1117" w:type="dxa"/>
            <w:tcBorders>
              <w:top w:val="nil"/>
              <w:left w:val="nil"/>
              <w:bottom w:val="nil"/>
              <w:right w:val="nil"/>
            </w:tcBorders>
            <w:shd w:val="clear" w:color="auto" w:fill="auto"/>
            <w:noWrap/>
            <w:vAlign w:val="bottom"/>
            <w:hideMark/>
          </w:tcPr>
          <w:p w:rsidR="002F50CD" w:rsidRPr="002F50CD" w:rsidRDefault="002F50CD" w:rsidP="002F50CD">
            <w:pPr>
              <w:suppressAutoHyphens w:val="0"/>
              <w:rPr>
                <w:sz w:val="20"/>
                <w:szCs w:val="20"/>
                <w:lang w:eastAsia="ru-RU"/>
              </w:rPr>
            </w:pPr>
          </w:p>
        </w:tc>
      </w:tr>
      <w:tr w:rsidR="002F50CD" w:rsidRPr="00B40EEF" w:rsidTr="00201B1A">
        <w:trPr>
          <w:trHeight w:val="276"/>
        </w:trPr>
        <w:tc>
          <w:tcPr>
            <w:tcW w:w="1076" w:type="dxa"/>
            <w:tcBorders>
              <w:top w:val="nil"/>
              <w:left w:val="nil"/>
              <w:bottom w:val="single" w:sz="4" w:space="0" w:color="auto"/>
              <w:right w:val="nil"/>
            </w:tcBorders>
            <w:shd w:val="clear" w:color="auto" w:fill="auto"/>
            <w:noWrap/>
            <w:vAlign w:val="bottom"/>
            <w:hideMark/>
          </w:tcPr>
          <w:p w:rsidR="002F50CD" w:rsidRPr="002F50CD" w:rsidRDefault="002F50CD" w:rsidP="002F50CD">
            <w:pPr>
              <w:suppressAutoHyphens w:val="0"/>
              <w:rPr>
                <w:sz w:val="20"/>
                <w:szCs w:val="20"/>
                <w:lang w:eastAsia="ru-RU"/>
              </w:rPr>
            </w:pPr>
          </w:p>
        </w:tc>
        <w:tc>
          <w:tcPr>
            <w:tcW w:w="1616" w:type="dxa"/>
            <w:tcBorders>
              <w:top w:val="nil"/>
              <w:left w:val="nil"/>
              <w:bottom w:val="single" w:sz="4" w:space="0" w:color="auto"/>
              <w:right w:val="nil"/>
            </w:tcBorders>
            <w:shd w:val="clear" w:color="auto" w:fill="auto"/>
            <w:noWrap/>
            <w:vAlign w:val="bottom"/>
            <w:hideMark/>
          </w:tcPr>
          <w:p w:rsidR="002F50CD" w:rsidRPr="002F50CD" w:rsidRDefault="002F50CD" w:rsidP="002F50CD">
            <w:pPr>
              <w:suppressAutoHyphens w:val="0"/>
              <w:rPr>
                <w:sz w:val="20"/>
                <w:szCs w:val="20"/>
                <w:lang w:eastAsia="ru-RU"/>
              </w:rPr>
            </w:pPr>
          </w:p>
        </w:tc>
        <w:tc>
          <w:tcPr>
            <w:tcW w:w="2885" w:type="dxa"/>
            <w:tcBorders>
              <w:top w:val="nil"/>
              <w:left w:val="nil"/>
              <w:bottom w:val="single" w:sz="4" w:space="0" w:color="auto"/>
              <w:right w:val="nil"/>
            </w:tcBorders>
            <w:shd w:val="clear" w:color="auto" w:fill="auto"/>
            <w:noWrap/>
            <w:vAlign w:val="bottom"/>
            <w:hideMark/>
          </w:tcPr>
          <w:p w:rsidR="002F50CD" w:rsidRPr="002F50CD" w:rsidRDefault="002F50CD" w:rsidP="002F50CD">
            <w:pPr>
              <w:suppressAutoHyphens w:val="0"/>
              <w:rPr>
                <w:sz w:val="20"/>
                <w:szCs w:val="20"/>
                <w:lang w:eastAsia="ru-RU"/>
              </w:rPr>
            </w:pPr>
          </w:p>
        </w:tc>
        <w:tc>
          <w:tcPr>
            <w:tcW w:w="2237" w:type="dxa"/>
            <w:tcBorders>
              <w:top w:val="nil"/>
              <w:left w:val="nil"/>
              <w:bottom w:val="single" w:sz="4" w:space="0" w:color="auto"/>
              <w:right w:val="nil"/>
            </w:tcBorders>
            <w:shd w:val="clear" w:color="auto" w:fill="auto"/>
            <w:noWrap/>
            <w:vAlign w:val="bottom"/>
            <w:hideMark/>
          </w:tcPr>
          <w:p w:rsidR="002F50CD" w:rsidRPr="002F50CD" w:rsidRDefault="002F50CD" w:rsidP="002F50CD">
            <w:pPr>
              <w:suppressAutoHyphens w:val="0"/>
              <w:rPr>
                <w:sz w:val="20"/>
                <w:szCs w:val="20"/>
                <w:lang w:eastAsia="ru-RU"/>
              </w:rPr>
            </w:pPr>
          </w:p>
        </w:tc>
        <w:tc>
          <w:tcPr>
            <w:tcW w:w="1117" w:type="dxa"/>
            <w:tcBorders>
              <w:top w:val="nil"/>
              <w:left w:val="nil"/>
              <w:bottom w:val="single" w:sz="4" w:space="0" w:color="auto"/>
              <w:right w:val="nil"/>
            </w:tcBorders>
            <w:shd w:val="clear" w:color="auto" w:fill="auto"/>
            <w:noWrap/>
            <w:vAlign w:val="bottom"/>
            <w:hideMark/>
          </w:tcPr>
          <w:p w:rsidR="002F50CD" w:rsidRPr="002F50CD" w:rsidRDefault="002F50CD" w:rsidP="002F50CD">
            <w:pPr>
              <w:suppressAutoHyphens w:val="0"/>
              <w:rPr>
                <w:sz w:val="20"/>
                <w:szCs w:val="20"/>
                <w:lang w:eastAsia="ru-RU"/>
              </w:rPr>
            </w:pPr>
          </w:p>
        </w:tc>
      </w:tr>
      <w:tr w:rsidR="002F50CD" w:rsidRPr="00B40EEF" w:rsidTr="00201B1A">
        <w:trPr>
          <w:trHeight w:val="1785"/>
        </w:trPr>
        <w:tc>
          <w:tcPr>
            <w:tcW w:w="1076" w:type="dxa"/>
            <w:tcBorders>
              <w:top w:val="single" w:sz="4" w:space="0" w:color="auto"/>
              <w:left w:val="single" w:sz="4" w:space="0" w:color="auto"/>
              <w:bottom w:val="single" w:sz="4" w:space="0" w:color="auto"/>
              <w:right w:val="single" w:sz="12" w:space="0" w:color="auto"/>
            </w:tcBorders>
            <w:shd w:val="clear" w:color="auto" w:fill="auto"/>
            <w:noWrap/>
            <w:vAlign w:val="center"/>
            <w:hideMark/>
          </w:tcPr>
          <w:p w:rsidR="002F50CD" w:rsidRPr="002F50CD" w:rsidRDefault="002F50CD" w:rsidP="002F50CD">
            <w:pPr>
              <w:suppressAutoHyphens w:val="0"/>
              <w:jc w:val="center"/>
              <w:rPr>
                <w:sz w:val="20"/>
                <w:szCs w:val="20"/>
                <w:lang w:eastAsia="ru-RU"/>
              </w:rPr>
            </w:pPr>
            <w:r w:rsidRPr="002F50CD">
              <w:rPr>
                <w:sz w:val="20"/>
                <w:szCs w:val="20"/>
                <w:lang w:eastAsia="ru-RU"/>
              </w:rPr>
              <w:t>№п.п.</w:t>
            </w:r>
          </w:p>
        </w:tc>
        <w:tc>
          <w:tcPr>
            <w:tcW w:w="1616" w:type="dxa"/>
            <w:tcBorders>
              <w:top w:val="single" w:sz="4" w:space="0" w:color="auto"/>
              <w:left w:val="nil"/>
              <w:bottom w:val="single" w:sz="4" w:space="0" w:color="auto"/>
              <w:right w:val="single" w:sz="12" w:space="0" w:color="auto"/>
            </w:tcBorders>
            <w:shd w:val="clear" w:color="auto" w:fill="auto"/>
            <w:noWrap/>
            <w:vAlign w:val="center"/>
            <w:hideMark/>
          </w:tcPr>
          <w:p w:rsidR="002F50CD" w:rsidRPr="002F50CD" w:rsidRDefault="002F50CD" w:rsidP="002F50CD">
            <w:pPr>
              <w:suppressAutoHyphens w:val="0"/>
              <w:jc w:val="center"/>
              <w:rPr>
                <w:sz w:val="20"/>
                <w:szCs w:val="20"/>
                <w:lang w:eastAsia="ru-RU"/>
              </w:rPr>
            </w:pPr>
            <w:r w:rsidRPr="002F50CD">
              <w:rPr>
                <w:sz w:val="20"/>
                <w:szCs w:val="20"/>
                <w:lang w:eastAsia="ru-RU"/>
              </w:rPr>
              <w:t>Числа</w:t>
            </w:r>
          </w:p>
        </w:tc>
        <w:tc>
          <w:tcPr>
            <w:tcW w:w="2885" w:type="dxa"/>
            <w:tcBorders>
              <w:top w:val="single" w:sz="4" w:space="0" w:color="auto"/>
              <w:left w:val="nil"/>
              <w:bottom w:val="single" w:sz="4" w:space="0" w:color="auto"/>
              <w:right w:val="single" w:sz="12" w:space="0" w:color="auto"/>
            </w:tcBorders>
            <w:shd w:val="clear" w:color="auto" w:fill="auto"/>
            <w:vAlign w:val="center"/>
            <w:hideMark/>
          </w:tcPr>
          <w:p w:rsidR="002F50CD" w:rsidRPr="002F50CD" w:rsidRDefault="002F50CD" w:rsidP="002F50CD">
            <w:pPr>
              <w:suppressAutoHyphens w:val="0"/>
              <w:jc w:val="center"/>
              <w:rPr>
                <w:sz w:val="20"/>
                <w:szCs w:val="20"/>
                <w:lang w:eastAsia="ru-RU"/>
              </w:rPr>
            </w:pPr>
            <w:r w:rsidRPr="002F50CD">
              <w:rPr>
                <w:sz w:val="20"/>
                <w:szCs w:val="20"/>
                <w:lang w:eastAsia="ru-RU"/>
              </w:rPr>
              <w:t>Максимальное значение из   первых 2 чисел и 2 последних чисел  столбца B умножить на каждое число столбца</w:t>
            </w:r>
            <w:proofErr w:type="gramStart"/>
            <w:r w:rsidRPr="002F50CD">
              <w:rPr>
                <w:sz w:val="20"/>
                <w:szCs w:val="20"/>
                <w:lang w:eastAsia="ru-RU"/>
              </w:rPr>
              <w:t xml:space="preserve"> В</w:t>
            </w:r>
            <w:proofErr w:type="gramEnd"/>
            <w:r w:rsidRPr="002F50CD">
              <w:rPr>
                <w:sz w:val="20"/>
                <w:szCs w:val="20"/>
                <w:lang w:eastAsia="ru-RU"/>
              </w:rPr>
              <w:t xml:space="preserve"> </w:t>
            </w:r>
          </w:p>
        </w:tc>
        <w:tc>
          <w:tcPr>
            <w:tcW w:w="2237" w:type="dxa"/>
            <w:tcBorders>
              <w:top w:val="single" w:sz="4" w:space="0" w:color="auto"/>
              <w:left w:val="nil"/>
              <w:bottom w:val="single" w:sz="4" w:space="0" w:color="auto"/>
              <w:right w:val="single" w:sz="4" w:space="0" w:color="auto"/>
            </w:tcBorders>
            <w:shd w:val="clear" w:color="auto" w:fill="auto"/>
            <w:vAlign w:val="center"/>
            <w:hideMark/>
          </w:tcPr>
          <w:p w:rsidR="002F50CD" w:rsidRPr="002F50CD" w:rsidRDefault="002F50CD" w:rsidP="002F50CD">
            <w:pPr>
              <w:suppressAutoHyphens w:val="0"/>
              <w:jc w:val="center"/>
              <w:rPr>
                <w:sz w:val="20"/>
                <w:szCs w:val="20"/>
                <w:lang w:eastAsia="ru-RU"/>
              </w:rPr>
            </w:pPr>
            <w:r w:rsidRPr="002F50CD">
              <w:rPr>
                <w:sz w:val="20"/>
                <w:szCs w:val="20"/>
                <w:lang w:eastAsia="ru-RU"/>
              </w:rPr>
              <w:t>Среднее значение из  чисел столбцов B и</w:t>
            </w:r>
            <w:proofErr w:type="gramStart"/>
            <w:r w:rsidRPr="002F50CD">
              <w:rPr>
                <w:sz w:val="20"/>
                <w:szCs w:val="20"/>
                <w:lang w:eastAsia="ru-RU"/>
              </w:rPr>
              <w:t xml:space="preserve"> С</w:t>
            </w:r>
            <w:proofErr w:type="gramEnd"/>
            <w:r w:rsidRPr="002F50CD">
              <w:rPr>
                <w:sz w:val="20"/>
                <w:szCs w:val="20"/>
                <w:lang w:eastAsia="ru-RU"/>
              </w:rPr>
              <w:t xml:space="preserve"> разделить   на числа столбца B</w:t>
            </w:r>
          </w:p>
        </w:tc>
        <w:tc>
          <w:tcPr>
            <w:tcW w:w="11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50CD" w:rsidRPr="002F50CD" w:rsidRDefault="002F50CD" w:rsidP="002F50CD">
            <w:pPr>
              <w:suppressAutoHyphens w:val="0"/>
              <w:jc w:val="center"/>
              <w:rPr>
                <w:sz w:val="20"/>
                <w:szCs w:val="20"/>
                <w:lang w:eastAsia="ru-RU"/>
              </w:rPr>
            </w:pPr>
            <w:r w:rsidRPr="002F50CD">
              <w:rPr>
                <w:sz w:val="20"/>
                <w:szCs w:val="20"/>
                <w:lang w:eastAsia="ru-RU"/>
              </w:rPr>
              <w:t>Процент каждого числа от  общей суммы</w:t>
            </w:r>
          </w:p>
        </w:tc>
      </w:tr>
      <w:tr w:rsidR="002F50CD" w:rsidRPr="00B40EEF" w:rsidTr="00201B1A">
        <w:trPr>
          <w:trHeight w:val="276"/>
        </w:trPr>
        <w:tc>
          <w:tcPr>
            <w:tcW w:w="1076" w:type="dxa"/>
            <w:tcBorders>
              <w:top w:val="single" w:sz="4" w:space="0" w:color="auto"/>
              <w:left w:val="single" w:sz="12" w:space="0" w:color="auto"/>
              <w:bottom w:val="single" w:sz="12" w:space="0" w:color="auto"/>
              <w:right w:val="single" w:sz="12" w:space="0" w:color="auto"/>
            </w:tcBorders>
            <w:shd w:val="clear" w:color="auto" w:fill="auto"/>
            <w:noWrap/>
            <w:vAlign w:val="bottom"/>
            <w:hideMark/>
          </w:tcPr>
          <w:p w:rsidR="002F50CD" w:rsidRPr="002F50CD" w:rsidRDefault="002F50CD" w:rsidP="002F50CD">
            <w:pPr>
              <w:suppressAutoHyphens w:val="0"/>
              <w:jc w:val="right"/>
              <w:rPr>
                <w:sz w:val="20"/>
                <w:szCs w:val="20"/>
                <w:lang w:eastAsia="ru-RU"/>
              </w:rPr>
            </w:pPr>
            <w:r w:rsidRPr="002F50CD">
              <w:rPr>
                <w:sz w:val="20"/>
                <w:szCs w:val="20"/>
                <w:lang w:eastAsia="ru-RU"/>
              </w:rPr>
              <w:t>п1</w:t>
            </w:r>
          </w:p>
        </w:tc>
        <w:tc>
          <w:tcPr>
            <w:tcW w:w="1616" w:type="dxa"/>
            <w:tcBorders>
              <w:top w:val="single" w:sz="4" w:space="0" w:color="auto"/>
              <w:left w:val="nil"/>
              <w:bottom w:val="single" w:sz="12" w:space="0" w:color="auto"/>
              <w:right w:val="single" w:sz="12" w:space="0" w:color="auto"/>
            </w:tcBorders>
            <w:shd w:val="clear" w:color="auto" w:fill="auto"/>
            <w:noWrap/>
            <w:vAlign w:val="bottom"/>
            <w:hideMark/>
          </w:tcPr>
          <w:p w:rsidR="002F50CD" w:rsidRPr="002F50CD" w:rsidRDefault="002F50CD" w:rsidP="002F50CD">
            <w:pPr>
              <w:suppressAutoHyphens w:val="0"/>
              <w:jc w:val="right"/>
              <w:rPr>
                <w:sz w:val="20"/>
                <w:szCs w:val="20"/>
                <w:lang w:eastAsia="ru-RU"/>
              </w:rPr>
            </w:pPr>
            <w:r w:rsidRPr="002F50CD">
              <w:rPr>
                <w:sz w:val="20"/>
                <w:szCs w:val="20"/>
                <w:lang w:eastAsia="ru-RU"/>
              </w:rPr>
              <w:t>28</w:t>
            </w:r>
          </w:p>
        </w:tc>
        <w:tc>
          <w:tcPr>
            <w:tcW w:w="2885" w:type="dxa"/>
            <w:tcBorders>
              <w:top w:val="single" w:sz="4" w:space="0" w:color="auto"/>
              <w:left w:val="nil"/>
              <w:bottom w:val="single" w:sz="12" w:space="0" w:color="auto"/>
              <w:right w:val="single" w:sz="12" w:space="0" w:color="auto"/>
            </w:tcBorders>
            <w:shd w:val="clear" w:color="auto" w:fill="auto"/>
            <w:noWrap/>
            <w:vAlign w:val="bottom"/>
            <w:hideMark/>
          </w:tcPr>
          <w:p w:rsidR="002F50CD" w:rsidRPr="002F50CD" w:rsidRDefault="002F50CD" w:rsidP="002F50CD">
            <w:pPr>
              <w:suppressAutoHyphens w:val="0"/>
              <w:rPr>
                <w:color w:val="FFFFFF"/>
                <w:sz w:val="20"/>
                <w:szCs w:val="20"/>
                <w:lang w:eastAsia="ru-RU"/>
              </w:rPr>
            </w:pPr>
            <w:proofErr w:type="gramStart"/>
            <w:r w:rsidRPr="002F50CD">
              <w:rPr>
                <w:color w:val="FFFFFF"/>
                <w:sz w:val="20"/>
                <w:szCs w:val="20"/>
                <w:lang w:eastAsia="ru-RU"/>
              </w:rPr>
              <w:t>=МАКС(B$5:</w:t>
            </w:r>
            <w:proofErr w:type="gramEnd"/>
            <w:r w:rsidRPr="002F50CD">
              <w:rPr>
                <w:color w:val="FFFFFF"/>
                <w:sz w:val="20"/>
                <w:szCs w:val="20"/>
                <w:lang w:eastAsia="ru-RU"/>
              </w:rPr>
              <w:t>B$6;B$8:B$9)*B5</w:t>
            </w:r>
          </w:p>
        </w:tc>
        <w:tc>
          <w:tcPr>
            <w:tcW w:w="2237" w:type="dxa"/>
            <w:tcBorders>
              <w:top w:val="single" w:sz="4" w:space="0" w:color="auto"/>
              <w:left w:val="nil"/>
              <w:bottom w:val="single" w:sz="12" w:space="0" w:color="auto"/>
              <w:right w:val="single" w:sz="4" w:space="0" w:color="auto"/>
            </w:tcBorders>
            <w:shd w:val="clear" w:color="auto" w:fill="auto"/>
            <w:noWrap/>
            <w:vAlign w:val="bottom"/>
            <w:hideMark/>
          </w:tcPr>
          <w:p w:rsidR="002F50CD" w:rsidRPr="002F50CD" w:rsidRDefault="002F50CD" w:rsidP="002F50CD">
            <w:pPr>
              <w:suppressAutoHyphens w:val="0"/>
              <w:rPr>
                <w:color w:val="FFFFFF"/>
                <w:sz w:val="20"/>
                <w:szCs w:val="20"/>
                <w:lang w:eastAsia="ru-RU"/>
              </w:rPr>
            </w:pPr>
            <w:r w:rsidRPr="002F50CD">
              <w:rPr>
                <w:color w:val="FFFFFF"/>
                <w:sz w:val="20"/>
                <w:szCs w:val="20"/>
                <w:lang w:eastAsia="ru-RU"/>
              </w:rPr>
              <w:t>=СРЗНАЧ(F)</w:t>
            </w:r>
          </w:p>
        </w:tc>
        <w:tc>
          <w:tcPr>
            <w:tcW w:w="1117" w:type="dxa"/>
            <w:tcBorders>
              <w:top w:val="single" w:sz="4" w:space="0" w:color="auto"/>
              <w:left w:val="single" w:sz="4" w:space="0" w:color="auto"/>
              <w:bottom w:val="single" w:sz="8" w:space="0" w:color="auto"/>
              <w:right w:val="single" w:sz="4" w:space="0" w:color="auto"/>
            </w:tcBorders>
            <w:shd w:val="clear" w:color="auto" w:fill="auto"/>
            <w:noWrap/>
            <w:vAlign w:val="bottom"/>
            <w:hideMark/>
          </w:tcPr>
          <w:p w:rsidR="002F50CD" w:rsidRPr="002F50CD" w:rsidRDefault="002F50CD" w:rsidP="002F50CD">
            <w:pPr>
              <w:suppressAutoHyphens w:val="0"/>
              <w:jc w:val="right"/>
              <w:rPr>
                <w:color w:val="FFFFFF"/>
                <w:sz w:val="20"/>
                <w:szCs w:val="20"/>
                <w:lang w:eastAsia="ru-RU"/>
              </w:rPr>
            </w:pPr>
            <w:r w:rsidRPr="002F50CD">
              <w:rPr>
                <w:color w:val="FFFFFF"/>
                <w:sz w:val="20"/>
                <w:szCs w:val="20"/>
                <w:lang w:eastAsia="ru-RU"/>
              </w:rPr>
              <w:t>=B5/B$10</w:t>
            </w:r>
          </w:p>
        </w:tc>
      </w:tr>
      <w:tr w:rsidR="002F50CD" w:rsidRPr="00B40EEF" w:rsidTr="00201B1A">
        <w:trPr>
          <w:trHeight w:val="288"/>
        </w:trPr>
        <w:tc>
          <w:tcPr>
            <w:tcW w:w="1076" w:type="dxa"/>
            <w:tcBorders>
              <w:top w:val="nil"/>
              <w:left w:val="single" w:sz="12" w:space="0" w:color="auto"/>
              <w:bottom w:val="single" w:sz="12" w:space="0" w:color="auto"/>
              <w:right w:val="single" w:sz="12" w:space="0" w:color="auto"/>
            </w:tcBorders>
            <w:shd w:val="clear" w:color="auto" w:fill="auto"/>
            <w:noWrap/>
            <w:vAlign w:val="bottom"/>
            <w:hideMark/>
          </w:tcPr>
          <w:p w:rsidR="002F50CD" w:rsidRPr="002F50CD" w:rsidRDefault="002F50CD" w:rsidP="002F50CD">
            <w:pPr>
              <w:suppressAutoHyphens w:val="0"/>
              <w:jc w:val="right"/>
              <w:rPr>
                <w:sz w:val="20"/>
                <w:szCs w:val="20"/>
                <w:lang w:eastAsia="ru-RU"/>
              </w:rPr>
            </w:pPr>
            <w:r w:rsidRPr="002F50CD">
              <w:rPr>
                <w:sz w:val="20"/>
                <w:szCs w:val="20"/>
                <w:lang w:eastAsia="ru-RU"/>
              </w:rPr>
              <w:t>п2</w:t>
            </w:r>
          </w:p>
        </w:tc>
        <w:tc>
          <w:tcPr>
            <w:tcW w:w="1616" w:type="dxa"/>
            <w:tcBorders>
              <w:top w:val="nil"/>
              <w:left w:val="nil"/>
              <w:bottom w:val="single" w:sz="12" w:space="0" w:color="auto"/>
              <w:right w:val="single" w:sz="12" w:space="0" w:color="auto"/>
            </w:tcBorders>
            <w:shd w:val="clear" w:color="auto" w:fill="auto"/>
            <w:noWrap/>
            <w:vAlign w:val="bottom"/>
            <w:hideMark/>
          </w:tcPr>
          <w:p w:rsidR="002F50CD" w:rsidRPr="002F50CD" w:rsidRDefault="002F50CD" w:rsidP="002F50CD">
            <w:pPr>
              <w:suppressAutoHyphens w:val="0"/>
              <w:jc w:val="right"/>
              <w:rPr>
                <w:sz w:val="20"/>
                <w:szCs w:val="20"/>
                <w:lang w:eastAsia="ru-RU"/>
              </w:rPr>
            </w:pPr>
            <w:r w:rsidRPr="002F50CD">
              <w:rPr>
                <w:sz w:val="20"/>
                <w:szCs w:val="20"/>
                <w:lang w:eastAsia="ru-RU"/>
              </w:rPr>
              <w:t>67,12</w:t>
            </w:r>
          </w:p>
        </w:tc>
        <w:tc>
          <w:tcPr>
            <w:tcW w:w="2885" w:type="dxa"/>
            <w:tcBorders>
              <w:top w:val="nil"/>
              <w:left w:val="nil"/>
              <w:bottom w:val="single" w:sz="12" w:space="0" w:color="auto"/>
              <w:right w:val="single" w:sz="12" w:space="0" w:color="auto"/>
            </w:tcBorders>
            <w:shd w:val="clear" w:color="auto" w:fill="auto"/>
            <w:noWrap/>
            <w:vAlign w:val="bottom"/>
            <w:hideMark/>
          </w:tcPr>
          <w:p w:rsidR="002F50CD" w:rsidRPr="002F50CD" w:rsidRDefault="002F50CD" w:rsidP="002F50CD">
            <w:pPr>
              <w:suppressAutoHyphens w:val="0"/>
              <w:rPr>
                <w:color w:val="FFFFFF"/>
                <w:sz w:val="20"/>
                <w:szCs w:val="20"/>
                <w:lang w:eastAsia="ru-RU"/>
              </w:rPr>
            </w:pPr>
            <w:proofErr w:type="gramStart"/>
            <w:r w:rsidRPr="002F50CD">
              <w:rPr>
                <w:color w:val="FFFFFF"/>
                <w:sz w:val="20"/>
                <w:szCs w:val="20"/>
                <w:lang w:eastAsia="ru-RU"/>
              </w:rPr>
              <w:t>=МАКС(B$5:</w:t>
            </w:r>
            <w:proofErr w:type="gramEnd"/>
            <w:r w:rsidRPr="002F50CD">
              <w:rPr>
                <w:color w:val="FFFFFF"/>
                <w:sz w:val="20"/>
                <w:szCs w:val="20"/>
                <w:lang w:eastAsia="ru-RU"/>
              </w:rPr>
              <w:t>B$6;B$8:B$9)*B6</w:t>
            </w:r>
          </w:p>
        </w:tc>
        <w:tc>
          <w:tcPr>
            <w:tcW w:w="2237" w:type="dxa"/>
            <w:tcBorders>
              <w:top w:val="nil"/>
              <w:left w:val="nil"/>
              <w:bottom w:val="single" w:sz="12" w:space="0" w:color="auto"/>
              <w:right w:val="single" w:sz="4" w:space="0" w:color="auto"/>
            </w:tcBorders>
            <w:shd w:val="clear" w:color="auto" w:fill="auto"/>
            <w:noWrap/>
            <w:vAlign w:val="bottom"/>
            <w:hideMark/>
          </w:tcPr>
          <w:p w:rsidR="002F50CD" w:rsidRPr="002F50CD" w:rsidRDefault="002F50CD" w:rsidP="002F50CD">
            <w:pPr>
              <w:suppressAutoHyphens w:val="0"/>
              <w:rPr>
                <w:color w:val="FFFFFF"/>
                <w:sz w:val="20"/>
                <w:szCs w:val="20"/>
                <w:lang w:eastAsia="ru-RU"/>
              </w:rPr>
            </w:pPr>
            <w:r w:rsidRPr="002F50CD">
              <w:rPr>
                <w:color w:val="FFFFFF"/>
                <w:sz w:val="20"/>
                <w:szCs w:val="20"/>
                <w:lang w:eastAsia="ru-RU"/>
              </w:rPr>
              <w:t>=СРЗНАЧ(B$5:C$9)/B6</w:t>
            </w:r>
          </w:p>
        </w:tc>
        <w:tc>
          <w:tcPr>
            <w:tcW w:w="1117" w:type="dxa"/>
            <w:tcBorders>
              <w:top w:val="nil"/>
              <w:left w:val="single" w:sz="4" w:space="0" w:color="auto"/>
              <w:bottom w:val="single" w:sz="8" w:space="0" w:color="auto"/>
              <w:right w:val="single" w:sz="4" w:space="0" w:color="auto"/>
            </w:tcBorders>
            <w:shd w:val="clear" w:color="auto" w:fill="auto"/>
            <w:noWrap/>
            <w:vAlign w:val="bottom"/>
            <w:hideMark/>
          </w:tcPr>
          <w:p w:rsidR="002F50CD" w:rsidRPr="002F50CD" w:rsidRDefault="002F50CD" w:rsidP="002F50CD">
            <w:pPr>
              <w:suppressAutoHyphens w:val="0"/>
              <w:jc w:val="right"/>
              <w:rPr>
                <w:color w:val="FFFFFF"/>
                <w:sz w:val="20"/>
                <w:szCs w:val="20"/>
                <w:lang w:eastAsia="ru-RU"/>
              </w:rPr>
            </w:pPr>
            <w:r w:rsidRPr="002F50CD">
              <w:rPr>
                <w:color w:val="FFFFFF"/>
                <w:sz w:val="20"/>
                <w:szCs w:val="20"/>
                <w:lang w:eastAsia="ru-RU"/>
              </w:rPr>
              <w:t>=B6/B$10</w:t>
            </w:r>
          </w:p>
        </w:tc>
      </w:tr>
      <w:tr w:rsidR="002F50CD" w:rsidRPr="00B40EEF" w:rsidTr="00201B1A">
        <w:trPr>
          <w:trHeight w:val="288"/>
        </w:trPr>
        <w:tc>
          <w:tcPr>
            <w:tcW w:w="1076" w:type="dxa"/>
            <w:tcBorders>
              <w:top w:val="nil"/>
              <w:left w:val="single" w:sz="12" w:space="0" w:color="auto"/>
              <w:bottom w:val="single" w:sz="12" w:space="0" w:color="auto"/>
              <w:right w:val="single" w:sz="12" w:space="0" w:color="auto"/>
            </w:tcBorders>
            <w:shd w:val="clear" w:color="auto" w:fill="auto"/>
            <w:noWrap/>
            <w:vAlign w:val="bottom"/>
            <w:hideMark/>
          </w:tcPr>
          <w:p w:rsidR="002F50CD" w:rsidRPr="002F50CD" w:rsidRDefault="002F50CD" w:rsidP="002F50CD">
            <w:pPr>
              <w:suppressAutoHyphens w:val="0"/>
              <w:jc w:val="right"/>
              <w:rPr>
                <w:sz w:val="20"/>
                <w:szCs w:val="20"/>
                <w:lang w:eastAsia="ru-RU"/>
              </w:rPr>
            </w:pPr>
            <w:r w:rsidRPr="002F50CD">
              <w:rPr>
                <w:sz w:val="20"/>
                <w:szCs w:val="20"/>
                <w:lang w:eastAsia="ru-RU"/>
              </w:rPr>
              <w:t>п3</w:t>
            </w:r>
          </w:p>
        </w:tc>
        <w:tc>
          <w:tcPr>
            <w:tcW w:w="1616" w:type="dxa"/>
            <w:tcBorders>
              <w:top w:val="nil"/>
              <w:left w:val="nil"/>
              <w:bottom w:val="single" w:sz="12" w:space="0" w:color="auto"/>
              <w:right w:val="single" w:sz="12" w:space="0" w:color="auto"/>
            </w:tcBorders>
            <w:shd w:val="clear" w:color="auto" w:fill="auto"/>
            <w:noWrap/>
            <w:vAlign w:val="bottom"/>
            <w:hideMark/>
          </w:tcPr>
          <w:p w:rsidR="002F50CD" w:rsidRPr="002F50CD" w:rsidRDefault="002F50CD" w:rsidP="002F50CD">
            <w:pPr>
              <w:suppressAutoHyphens w:val="0"/>
              <w:jc w:val="right"/>
              <w:rPr>
                <w:sz w:val="20"/>
                <w:szCs w:val="20"/>
                <w:lang w:eastAsia="ru-RU"/>
              </w:rPr>
            </w:pPr>
            <w:r w:rsidRPr="002F50CD">
              <w:rPr>
                <w:sz w:val="20"/>
                <w:szCs w:val="20"/>
                <w:lang w:eastAsia="ru-RU"/>
              </w:rPr>
              <w:t>23</w:t>
            </w:r>
          </w:p>
        </w:tc>
        <w:tc>
          <w:tcPr>
            <w:tcW w:w="2885" w:type="dxa"/>
            <w:tcBorders>
              <w:top w:val="nil"/>
              <w:left w:val="nil"/>
              <w:bottom w:val="single" w:sz="12" w:space="0" w:color="auto"/>
              <w:right w:val="single" w:sz="12" w:space="0" w:color="auto"/>
            </w:tcBorders>
            <w:shd w:val="clear" w:color="auto" w:fill="auto"/>
            <w:noWrap/>
            <w:vAlign w:val="bottom"/>
            <w:hideMark/>
          </w:tcPr>
          <w:p w:rsidR="002F50CD" w:rsidRPr="002F50CD" w:rsidRDefault="002F50CD" w:rsidP="002F50CD">
            <w:pPr>
              <w:suppressAutoHyphens w:val="0"/>
              <w:rPr>
                <w:color w:val="FFFFFF"/>
                <w:sz w:val="20"/>
                <w:szCs w:val="20"/>
                <w:lang w:eastAsia="ru-RU"/>
              </w:rPr>
            </w:pPr>
            <w:proofErr w:type="gramStart"/>
            <w:r w:rsidRPr="002F50CD">
              <w:rPr>
                <w:color w:val="FFFFFF"/>
                <w:sz w:val="20"/>
                <w:szCs w:val="20"/>
                <w:lang w:eastAsia="ru-RU"/>
              </w:rPr>
              <w:t>=МАКС(B$5:</w:t>
            </w:r>
            <w:proofErr w:type="gramEnd"/>
            <w:r w:rsidRPr="002F50CD">
              <w:rPr>
                <w:color w:val="FFFFFF"/>
                <w:sz w:val="20"/>
                <w:szCs w:val="20"/>
                <w:lang w:eastAsia="ru-RU"/>
              </w:rPr>
              <w:t>B$6;B$8:B$9)*B7</w:t>
            </w:r>
          </w:p>
        </w:tc>
        <w:tc>
          <w:tcPr>
            <w:tcW w:w="2237" w:type="dxa"/>
            <w:tcBorders>
              <w:top w:val="nil"/>
              <w:left w:val="nil"/>
              <w:bottom w:val="single" w:sz="12" w:space="0" w:color="auto"/>
              <w:right w:val="single" w:sz="4" w:space="0" w:color="auto"/>
            </w:tcBorders>
            <w:shd w:val="clear" w:color="auto" w:fill="auto"/>
            <w:noWrap/>
            <w:vAlign w:val="bottom"/>
            <w:hideMark/>
          </w:tcPr>
          <w:p w:rsidR="002F50CD" w:rsidRPr="002F50CD" w:rsidRDefault="002F50CD" w:rsidP="002F50CD">
            <w:pPr>
              <w:suppressAutoHyphens w:val="0"/>
              <w:rPr>
                <w:color w:val="FFFFFF"/>
                <w:sz w:val="20"/>
                <w:szCs w:val="20"/>
                <w:lang w:eastAsia="ru-RU"/>
              </w:rPr>
            </w:pPr>
            <w:r w:rsidRPr="002F50CD">
              <w:rPr>
                <w:color w:val="FFFFFF"/>
                <w:sz w:val="20"/>
                <w:szCs w:val="20"/>
                <w:lang w:eastAsia="ru-RU"/>
              </w:rPr>
              <w:t>=СРЗНАЧ(B$5:C$9)/B7</w:t>
            </w:r>
          </w:p>
        </w:tc>
        <w:tc>
          <w:tcPr>
            <w:tcW w:w="1117" w:type="dxa"/>
            <w:tcBorders>
              <w:top w:val="nil"/>
              <w:left w:val="single" w:sz="4" w:space="0" w:color="auto"/>
              <w:bottom w:val="single" w:sz="8" w:space="0" w:color="auto"/>
              <w:right w:val="single" w:sz="4" w:space="0" w:color="auto"/>
            </w:tcBorders>
            <w:shd w:val="clear" w:color="auto" w:fill="auto"/>
            <w:noWrap/>
            <w:vAlign w:val="bottom"/>
            <w:hideMark/>
          </w:tcPr>
          <w:p w:rsidR="002F50CD" w:rsidRPr="002F50CD" w:rsidRDefault="002F50CD" w:rsidP="002F50CD">
            <w:pPr>
              <w:suppressAutoHyphens w:val="0"/>
              <w:jc w:val="right"/>
              <w:rPr>
                <w:color w:val="FFFFFF"/>
                <w:sz w:val="20"/>
                <w:szCs w:val="20"/>
                <w:lang w:eastAsia="ru-RU"/>
              </w:rPr>
            </w:pPr>
            <w:r w:rsidRPr="002F50CD">
              <w:rPr>
                <w:color w:val="FFFFFF"/>
                <w:sz w:val="20"/>
                <w:szCs w:val="20"/>
                <w:lang w:eastAsia="ru-RU"/>
              </w:rPr>
              <w:t>=B7/B$10</w:t>
            </w:r>
          </w:p>
        </w:tc>
      </w:tr>
      <w:tr w:rsidR="002F50CD" w:rsidRPr="00B40EEF" w:rsidTr="00201B1A">
        <w:trPr>
          <w:trHeight w:val="288"/>
        </w:trPr>
        <w:tc>
          <w:tcPr>
            <w:tcW w:w="1076" w:type="dxa"/>
            <w:tcBorders>
              <w:top w:val="nil"/>
              <w:left w:val="single" w:sz="12" w:space="0" w:color="auto"/>
              <w:bottom w:val="single" w:sz="12" w:space="0" w:color="auto"/>
              <w:right w:val="single" w:sz="12" w:space="0" w:color="auto"/>
            </w:tcBorders>
            <w:shd w:val="clear" w:color="auto" w:fill="auto"/>
            <w:noWrap/>
            <w:vAlign w:val="bottom"/>
            <w:hideMark/>
          </w:tcPr>
          <w:p w:rsidR="002F50CD" w:rsidRPr="002F50CD" w:rsidRDefault="002F50CD" w:rsidP="002F50CD">
            <w:pPr>
              <w:suppressAutoHyphens w:val="0"/>
              <w:jc w:val="right"/>
              <w:rPr>
                <w:sz w:val="20"/>
                <w:szCs w:val="20"/>
                <w:lang w:eastAsia="ru-RU"/>
              </w:rPr>
            </w:pPr>
            <w:r w:rsidRPr="002F50CD">
              <w:rPr>
                <w:sz w:val="20"/>
                <w:szCs w:val="20"/>
                <w:lang w:eastAsia="ru-RU"/>
              </w:rPr>
              <w:t>п4</w:t>
            </w:r>
          </w:p>
        </w:tc>
        <w:tc>
          <w:tcPr>
            <w:tcW w:w="1616" w:type="dxa"/>
            <w:tcBorders>
              <w:top w:val="nil"/>
              <w:left w:val="nil"/>
              <w:bottom w:val="single" w:sz="12" w:space="0" w:color="auto"/>
              <w:right w:val="single" w:sz="12" w:space="0" w:color="auto"/>
            </w:tcBorders>
            <w:shd w:val="clear" w:color="auto" w:fill="auto"/>
            <w:noWrap/>
            <w:vAlign w:val="bottom"/>
            <w:hideMark/>
          </w:tcPr>
          <w:p w:rsidR="002F50CD" w:rsidRPr="002F50CD" w:rsidRDefault="002F50CD" w:rsidP="002F50CD">
            <w:pPr>
              <w:suppressAutoHyphens w:val="0"/>
              <w:jc w:val="right"/>
              <w:rPr>
                <w:sz w:val="20"/>
                <w:szCs w:val="20"/>
                <w:lang w:eastAsia="ru-RU"/>
              </w:rPr>
            </w:pPr>
            <w:r w:rsidRPr="002F50CD">
              <w:rPr>
                <w:sz w:val="20"/>
                <w:szCs w:val="20"/>
                <w:lang w:eastAsia="ru-RU"/>
              </w:rPr>
              <w:t>67,67</w:t>
            </w:r>
          </w:p>
        </w:tc>
        <w:tc>
          <w:tcPr>
            <w:tcW w:w="2885" w:type="dxa"/>
            <w:tcBorders>
              <w:top w:val="nil"/>
              <w:left w:val="nil"/>
              <w:bottom w:val="single" w:sz="12" w:space="0" w:color="auto"/>
              <w:right w:val="single" w:sz="12" w:space="0" w:color="auto"/>
            </w:tcBorders>
            <w:shd w:val="clear" w:color="auto" w:fill="auto"/>
            <w:noWrap/>
            <w:vAlign w:val="bottom"/>
            <w:hideMark/>
          </w:tcPr>
          <w:p w:rsidR="002F50CD" w:rsidRPr="002F50CD" w:rsidRDefault="002F50CD" w:rsidP="002F50CD">
            <w:pPr>
              <w:suppressAutoHyphens w:val="0"/>
              <w:rPr>
                <w:color w:val="FFFFFF"/>
                <w:sz w:val="20"/>
                <w:szCs w:val="20"/>
                <w:lang w:eastAsia="ru-RU"/>
              </w:rPr>
            </w:pPr>
            <w:proofErr w:type="gramStart"/>
            <w:r w:rsidRPr="002F50CD">
              <w:rPr>
                <w:color w:val="FFFFFF"/>
                <w:sz w:val="20"/>
                <w:szCs w:val="20"/>
                <w:lang w:eastAsia="ru-RU"/>
              </w:rPr>
              <w:t>=МАКС(B$5:</w:t>
            </w:r>
            <w:proofErr w:type="gramEnd"/>
            <w:r w:rsidRPr="002F50CD">
              <w:rPr>
                <w:color w:val="FFFFFF"/>
                <w:sz w:val="20"/>
                <w:szCs w:val="20"/>
                <w:lang w:eastAsia="ru-RU"/>
              </w:rPr>
              <w:t>B$6;B$8:B$9)*B8</w:t>
            </w:r>
          </w:p>
        </w:tc>
        <w:tc>
          <w:tcPr>
            <w:tcW w:w="2237" w:type="dxa"/>
            <w:tcBorders>
              <w:top w:val="nil"/>
              <w:left w:val="nil"/>
              <w:bottom w:val="single" w:sz="12" w:space="0" w:color="auto"/>
              <w:right w:val="single" w:sz="4" w:space="0" w:color="auto"/>
            </w:tcBorders>
            <w:shd w:val="clear" w:color="auto" w:fill="auto"/>
            <w:noWrap/>
            <w:vAlign w:val="bottom"/>
            <w:hideMark/>
          </w:tcPr>
          <w:p w:rsidR="002F50CD" w:rsidRPr="002F50CD" w:rsidRDefault="002F50CD" w:rsidP="002F50CD">
            <w:pPr>
              <w:suppressAutoHyphens w:val="0"/>
              <w:rPr>
                <w:color w:val="FFFFFF"/>
                <w:sz w:val="20"/>
                <w:szCs w:val="20"/>
                <w:lang w:eastAsia="ru-RU"/>
              </w:rPr>
            </w:pPr>
            <w:r w:rsidRPr="002F50CD">
              <w:rPr>
                <w:color w:val="FFFFFF"/>
                <w:sz w:val="20"/>
                <w:szCs w:val="20"/>
                <w:lang w:eastAsia="ru-RU"/>
              </w:rPr>
              <w:t>=СРЗНАЧ(B$5:C$9)/B8</w:t>
            </w:r>
          </w:p>
        </w:tc>
        <w:tc>
          <w:tcPr>
            <w:tcW w:w="1117" w:type="dxa"/>
            <w:tcBorders>
              <w:top w:val="nil"/>
              <w:left w:val="single" w:sz="4" w:space="0" w:color="auto"/>
              <w:bottom w:val="single" w:sz="8" w:space="0" w:color="auto"/>
              <w:right w:val="single" w:sz="4" w:space="0" w:color="auto"/>
            </w:tcBorders>
            <w:shd w:val="clear" w:color="auto" w:fill="auto"/>
            <w:noWrap/>
            <w:vAlign w:val="bottom"/>
            <w:hideMark/>
          </w:tcPr>
          <w:p w:rsidR="002F50CD" w:rsidRPr="002F50CD" w:rsidRDefault="002F50CD" w:rsidP="002F50CD">
            <w:pPr>
              <w:suppressAutoHyphens w:val="0"/>
              <w:jc w:val="right"/>
              <w:rPr>
                <w:color w:val="FFFFFF"/>
                <w:sz w:val="20"/>
                <w:szCs w:val="20"/>
                <w:lang w:eastAsia="ru-RU"/>
              </w:rPr>
            </w:pPr>
            <w:r w:rsidRPr="002F50CD">
              <w:rPr>
                <w:color w:val="FFFFFF"/>
                <w:sz w:val="20"/>
                <w:szCs w:val="20"/>
                <w:lang w:eastAsia="ru-RU"/>
              </w:rPr>
              <w:t>=B8/B$10</w:t>
            </w:r>
          </w:p>
        </w:tc>
      </w:tr>
      <w:tr w:rsidR="002F50CD" w:rsidRPr="00B40EEF" w:rsidTr="00201B1A">
        <w:trPr>
          <w:trHeight w:val="288"/>
        </w:trPr>
        <w:tc>
          <w:tcPr>
            <w:tcW w:w="1076" w:type="dxa"/>
            <w:tcBorders>
              <w:top w:val="nil"/>
              <w:left w:val="single" w:sz="12" w:space="0" w:color="auto"/>
              <w:bottom w:val="single" w:sz="12" w:space="0" w:color="auto"/>
              <w:right w:val="single" w:sz="12" w:space="0" w:color="auto"/>
            </w:tcBorders>
            <w:shd w:val="clear" w:color="auto" w:fill="auto"/>
            <w:noWrap/>
            <w:vAlign w:val="bottom"/>
            <w:hideMark/>
          </w:tcPr>
          <w:p w:rsidR="002F50CD" w:rsidRPr="002F50CD" w:rsidRDefault="002F50CD" w:rsidP="002F50CD">
            <w:pPr>
              <w:suppressAutoHyphens w:val="0"/>
              <w:jc w:val="right"/>
              <w:rPr>
                <w:sz w:val="20"/>
                <w:szCs w:val="20"/>
                <w:lang w:eastAsia="ru-RU"/>
              </w:rPr>
            </w:pPr>
            <w:r w:rsidRPr="002F50CD">
              <w:rPr>
                <w:sz w:val="20"/>
                <w:szCs w:val="20"/>
                <w:lang w:eastAsia="ru-RU"/>
              </w:rPr>
              <w:t>п5</w:t>
            </w:r>
          </w:p>
        </w:tc>
        <w:tc>
          <w:tcPr>
            <w:tcW w:w="1616" w:type="dxa"/>
            <w:tcBorders>
              <w:top w:val="nil"/>
              <w:left w:val="nil"/>
              <w:bottom w:val="single" w:sz="12" w:space="0" w:color="auto"/>
              <w:right w:val="single" w:sz="12" w:space="0" w:color="auto"/>
            </w:tcBorders>
            <w:shd w:val="clear" w:color="auto" w:fill="auto"/>
            <w:noWrap/>
            <w:vAlign w:val="bottom"/>
            <w:hideMark/>
          </w:tcPr>
          <w:p w:rsidR="002F50CD" w:rsidRPr="002F50CD" w:rsidRDefault="002F50CD" w:rsidP="002F50CD">
            <w:pPr>
              <w:suppressAutoHyphens w:val="0"/>
              <w:jc w:val="right"/>
              <w:rPr>
                <w:sz w:val="20"/>
                <w:szCs w:val="20"/>
                <w:lang w:eastAsia="ru-RU"/>
              </w:rPr>
            </w:pPr>
            <w:r w:rsidRPr="002F50CD">
              <w:rPr>
                <w:sz w:val="20"/>
                <w:szCs w:val="20"/>
                <w:lang w:eastAsia="ru-RU"/>
              </w:rPr>
              <w:t>34</w:t>
            </w:r>
          </w:p>
        </w:tc>
        <w:tc>
          <w:tcPr>
            <w:tcW w:w="2885" w:type="dxa"/>
            <w:tcBorders>
              <w:top w:val="nil"/>
              <w:left w:val="nil"/>
              <w:bottom w:val="single" w:sz="12" w:space="0" w:color="auto"/>
              <w:right w:val="single" w:sz="12" w:space="0" w:color="auto"/>
            </w:tcBorders>
            <w:shd w:val="clear" w:color="auto" w:fill="auto"/>
            <w:noWrap/>
            <w:vAlign w:val="bottom"/>
            <w:hideMark/>
          </w:tcPr>
          <w:p w:rsidR="002F50CD" w:rsidRPr="002F50CD" w:rsidRDefault="002F50CD" w:rsidP="002F50CD">
            <w:pPr>
              <w:suppressAutoHyphens w:val="0"/>
              <w:rPr>
                <w:color w:val="FFFFFF"/>
                <w:sz w:val="20"/>
                <w:szCs w:val="20"/>
                <w:lang w:eastAsia="ru-RU"/>
              </w:rPr>
            </w:pPr>
            <w:proofErr w:type="gramStart"/>
            <w:r w:rsidRPr="002F50CD">
              <w:rPr>
                <w:color w:val="FFFFFF"/>
                <w:sz w:val="20"/>
                <w:szCs w:val="20"/>
                <w:lang w:eastAsia="ru-RU"/>
              </w:rPr>
              <w:t>=МАКС(B$5:</w:t>
            </w:r>
            <w:proofErr w:type="gramEnd"/>
            <w:r w:rsidRPr="002F50CD">
              <w:rPr>
                <w:color w:val="FFFFFF"/>
                <w:sz w:val="20"/>
                <w:szCs w:val="20"/>
                <w:lang w:eastAsia="ru-RU"/>
              </w:rPr>
              <w:t>B$6;B$8:B$9)*B9</w:t>
            </w:r>
          </w:p>
        </w:tc>
        <w:tc>
          <w:tcPr>
            <w:tcW w:w="2237" w:type="dxa"/>
            <w:tcBorders>
              <w:top w:val="nil"/>
              <w:left w:val="nil"/>
              <w:bottom w:val="single" w:sz="12" w:space="0" w:color="auto"/>
              <w:right w:val="single" w:sz="4" w:space="0" w:color="auto"/>
            </w:tcBorders>
            <w:shd w:val="clear" w:color="auto" w:fill="auto"/>
            <w:noWrap/>
            <w:vAlign w:val="bottom"/>
            <w:hideMark/>
          </w:tcPr>
          <w:p w:rsidR="002F50CD" w:rsidRPr="002F50CD" w:rsidRDefault="002F50CD" w:rsidP="002F50CD">
            <w:pPr>
              <w:suppressAutoHyphens w:val="0"/>
              <w:rPr>
                <w:color w:val="FFFFFF"/>
                <w:sz w:val="20"/>
                <w:szCs w:val="20"/>
                <w:lang w:eastAsia="ru-RU"/>
              </w:rPr>
            </w:pPr>
            <w:r w:rsidRPr="002F50CD">
              <w:rPr>
                <w:color w:val="FFFFFF"/>
                <w:sz w:val="20"/>
                <w:szCs w:val="20"/>
                <w:lang w:eastAsia="ru-RU"/>
              </w:rPr>
              <w:t>=СРЗНАЧ(B$5:C$9)/B9</w:t>
            </w:r>
          </w:p>
        </w:tc>
        <w:tc>
          <w:tcPr>
            <w:tcW w:w="1117" w:type="dxa"/>
            <w:tcBorders>
              <w:top w:val="nil"/>
              <w:left w:val="single" w:sz="4" w:space="0" w:color="auto"/>
              <w:bottom w:val="single" w:sz="8" w:space="0" w:color="auto"/>
              <w:right w:val="single" w:sz="4" w:space="0" w:color="auto"/>
            </w:tcBorders>
            <w:shd w:val="clear" w:color="auto" w:fill="auto"/>
            <w:noWrap/>
            <w:vAlign w:val="bottom"/>
            <w:hideMark/>
          </w:tcPr>
          <w:p w:rsidR="002F50CD" w:rsidRPr="002F50CD" w:rsidRDefault="002F50CD" w:rsidP="002F50CD">
            <w:pPr>
              <w:suppressAutoHyphens w:val="0"/>
              <w:jc w:val="right"/>
              <w:rPr>
                <w:color w:val="FFFFFF"/>
                <w:sz w:val="20"/>
                <w:szCs w:val="20"/>
                <w:lang w:eastAsia="ru-RU"/>
              </w:rPr>
            </w:pPr>
            <w:r w:rsidRPr="002F50CD">
              <w:rPr>
                <w:color w:val="FFFFFF"/>
                <w:sz w:val="20"/>
                <w:szCs w:val="20"/>
                <w:lang w:eastAsia="ru-RU"/>
              </w:rPr>
              <w:t>=B9/B$10</w:t>
            </w:r>
          </w:p>
        </w:tc>
      </w:tr>
      <w:tr w:rsidR="002F50CD" w:rsidRPr="00B40EEF" w:rsidTr="00201B1A">
        <w:trPr>
          <w:trHeight w:val="288"/>
        </w:trPr>
        <w:tc>
          <w:tcPr>
            <w:tcW w:w="1076" w:type="dxa"/>
            <w:tcBorders>
              <w:top w:val="nil"/>
              <w:left w:val="single" w:sz="12" w:space="0" w:color="auto"/>
              <w:bottom w:val="single" w:sz="12" w:space="0" w:color="auto"/>
              <w:right w:val="single" w:sz="12" w:space="0" w:color="auto"/>
            </w:tcBorders>
            <w:shd w:val="clear" w:color="auto" w:fill="auto"/>
            <w:noWrap/>
            <w:vAlign w:val="bottom"/>
            <w:hideMark/>
          </w:tcPr>
          <w:p w:rsidR="002F50CD" w:rsidRPr="002F50CD" w:rsidRDefault="002F50CD" w:rsidP="002F50CD">
            <w:pPr>
              <w:suppressAutoHyphens w:val="0"/>
              <w:rPr>
                <w:sz w:val="20"/>
                <w:szCs w:val="20"/>
                <w:lang w:eastAsia="ru-RU"/>
              </w:rPr>
            </w:pPr>
            <w:r w:rsidRPr="002F50CD">
              <w:rPr>
                <w:sz w:val="20"/>
                <w:szCs w:val="20"/>
                <w:lang w:eastAsia="ru-RU"/>
              </w:rPr>
              <w:t>Итого</w:t>
            </w:r>
          </w:p>
        </w:tc>
        <w:tc>
          <w:tcPr>
            <w:tcW w:w="1616" w:type="dxa"/>
            <w:tcBorders>
              <w:top w:val="nil"/>
              <w:left w:val="nil"/>
              <w:bottom w:val="single" w:sz="12" w:space="0" w:color="auto"/>
              <w:right w:val="single" w:sz="12" w:space="0" w:color="auto"/>
            </w:tcBorders>
            <w:shd w:val="clear" w:color="auto" w:fill="auto"/>
            <w:noWrap/>
            <w:vAlign w:val="bottom"/>
            <w:hideMark/>
          </w:tcPr>
          <w:p w:rsidR="002F50CD" w:rsidRPr="002F50CD" w:rsidRDefault="002F50CD" w:rsidP="002F50CD">
            <w:pPr>
              <w:suppressAutoHyphens w:val="0"/>
              <w:rPr>
                <w:color w:val="FFFFFF"/>
                <w:sz w:val="20"/>
                <w:szCs w:val="20"/>
                <w:lang w:eastAsia="ru-RU"/>
              </w:rPr>
            </w:pPr>
            <w:proofErr w:type="gramStart"/>
            <w:r w:rsidRPr="002F50CD">
              <w:rPr>
                <w:color w:val="FFFFFF"/>
                <w:sz w:val="20"/>
                <w:szCs w:val="20"/>
                <w:lang w:eastAsia="ru-RU"/>
              </w:rPr>
              <w:t>=СУММ(B5:B9)</w:t>
            </w:r>
            <w:proofErr w:type="gramEnd"/>
          </w:p>
        </w:tc>
        <w:tc>
          <w:tcPr>
            <w:tcW w:w="2885" w:type="dxa"/>
            <w:tcBorders>
              <w:top w:val="nil"/>
              <w:left w:val="nil"/>
              <w:bottom w:val="single" w:sz="12" w:space="0" w:color="auto"/>
              <w:right w:val="single" w:sz="12" w:space="0" w:color="auto"/>
            </w:tcBorders>
            <w:shd w:val="clear" w:color="auto" w:fill="auto"/>
            <w:noWrap/>
            <w:vAlign w:val="bottom"/>
            <w:hideMark/>
          </w:tcPr>
          <w:p w:rsidR="002F50CD" w:rsidRPr="002F50CD" w:rsidRDefault="002F50CD" w:rsidP="002F50CD">
            <w:pPr>
              <w:suppressAutoHyphens w:val="0"/>
              <w:rPr>
                <w:color w:val="FFFFFF"/>
                <w:sz w:val="20"/>
                <w:szCs w:val="20"/>
                <w:lang w:eastAsia="ru-RU"/>
              </w:rPr>
            </w:pPr>
            <w:proofErr w:type="gramStart"/>
            <w:r w:rsidRPr="002F50CD">
              <w:rPr>
                <w:color w:val="FFFFFF"/>
                <w:sz w:val="20"/>
                <w:szCs w:val="20"/>
                <w:lang w:eastAsia="ru-RU"/>
              </w:rPr>
              <w:t>=СУММ(C5:C9)</w:t>
            </w:r>
            <w:proofErr w:type="gramEnd"/>
          </w:p>
        </w:tc>
        <w:tc>
          <w:tcPr>
            <w:tcW w:w="2237" w:type="dxa"/>
            <w:tcBorders>
              <w:top w:val="nil"/>
              <w:left w:val="nil"/>
              <w:bottom w:val="single" w:sz="12" w:space="0" w:color="auto"/>
              <w:right w:val="single" w:sz="4" w:space="0" w:color="auto"/>
            </w:tcBorders>
            <w:shd w:val="clear" w:color="auto" w:fill="auto"/>
            <w:noWrap/>
            <w:vAlign w:val="bottom"/>
            <w:hideMark/>
          </w:tcPr>
          <w:p w:rsidR="002F50CD" w:rsidRPr="002F50CD" w:rsidRDefault="002F50CD" w:rsidP="002F50CD">
            <w:pPr>
              <w:suppressAutoHyphens w:val="0"/>
              <w:rPr>
                <w:color w:val="FFFFFF"/>
                <w:sz w:val="20"/>
                <w:szCs w:val="20"/>
                <w:lang w:eastAsia="ru-RU"/>
              </w:rPr>
            </w:pPr>
            <w:proofErr w:type="gramStart"/>
            <w:r w:rsidRPr="002F50CD">
              <w:rPr>
                <w:color w:val="FFFFFF"/>
                <w:sz w:val="20"/>
                <w:szCs w:val="20"/>
                <w:lang w:eastAsia="ru-RU"/>
              </w:rPr>
              <w:t>=СУММ(D5:D9)</w:t>
            </w:r>
            <w:proofErr w:type="gramEnd"/>
          </w:p>
        </w:tc>
        <w:tc>
          <w:tcPr>
            <w:tcW w:w="1117" w:type="dxa"/>
            <w:tcBorders>
              <w:top w:val="nil"/>
              <w:left w:val="single" w:sz="4" w:space="0" w:color="auto"/>
              <w:bottom w:val="single" w:sz="4" w:space="0" w:color="auto"/>
              <w:right w:val="single" w:sz="4" w:space="0" w:color="auto"/>
            </w:tcBorders>
            <w:shd w:val="clear" w:color="auto" w:fill="auto"/>
            <w:noWrap/>
            <w:vAlign w:val="bottom"/>
            <w:hideMark/>
          </w:tcPr>
          <w:p w:rsidR="002F50CD" w:rsidRPr="002F50CD" w:rsidRDefault="002F50CD" w:rsidP="002F50CD">
            <w:pPr>
              <w:suppressAutoHyphens w:val="0"/>
              <w:jc w:val="right"/>
              <w:rPr>
                <w:color w:val="FFFFFF"/>
                <w:sz w:val="20"/>
                <w:szCs w:val="20"/>
                <w:lang w:eastAsia="ru-RU"/>
              </w:rPr>
            </w:pPr>
            <w:proofErr w:type="gramStart"/>
            <w:r w:rsidRPr="002F50CD">
              <w:rPr>
                <w:color w:val="FFFFFF"/>
                <w:sz w:val="20"/>
                <w:szCs w:val="20"/>
                <w:lang w:eastAsia="ru-RU"/>
              </w:rPr>
              <w:t>=СУММ(E5:E9)</w:t>
            </w:r>
            <w:proofErr w:type="gramEnd"/>
          </w:p>
        </w:tc>
      </w:tr>
      <w:tr w:rsidR="002F50CD" w:rsidRPr="00B40EEF" w:rsidTr="00201B1A">
        <w:trPr>
          <w:trHeight w:val="276"/>
        </w:trPr>
        <w:tc>
          <w:tcPr>
            <w:tcW w:w="1076" w:type="dxa"/>
            <w:tcBorders>
              <w:top w:val="nil"/>
              <w:left w:val="nil"/>
              <w:bottom w:val="nil"/>
              <w:right w:val="nil"/>
            </w:tcBorders>
            <w:shd w:val="clear" w:color="auto" w:fill="auto"/>
            <w:noWrap/>
            <w:vAlign w:val="bottom"/>
            <w:hideMark/>
          </w:tcPr>
          <w:p w:rsidR="002F50CD" w:rsidRPr="002F50CD" w:rsidRDefault="002F50CD" w:rsidP="002F50CD">
            <w:pPr>
              <w:suppressAutoHyphens w:val="0"/>
              <w:rPr>
                <w:sz w:val="20"/>
                <w:szCs w:val="20"/>
                <w:lang w:eastAsia="ru-RU"/>
              </w:rPr>
            </w:pPr>
          </w:p>
          <w:p w:rsidR="002F50CD" w:rsidRPr="002F50CD" w:rsidRDefault="002F50CD" w:rsidP="002F50CD">
            <w:pPr>
              <w:suppressAutoHyphens w:val="0"/>
              <w:rPr>
                <w:sz w:val="20"/>
                <w:szCs w:val="20"/>
                <w:lang w:eastAsia="ru-RU"/>
              </w:rPr>
            </w:pPr>
          </w:p>
        </w:tc>
        <w:tc>
          <w:tcPr>
            <w:tcW w:w="1616" w:type="dxa"/>
            <w:tcBorders>
              <w:top w:val="nil"/>
              <w:left w:val="nil"/>
              <w:bottom w:val="nil"/>
              <w:right w:val="nil"/>
            </w:tcBorders>
            <w:shd w:val="clear" w:color="auto" w:fill="auto"/>
            <w:noWrap/>
            <w:vAlign w:val="bottom"/>
            <w:hideMark/>
          </w:tcPr>
          <w:p w:rsidR="002F50CD" w:rsidRPr="002F50CD" w:rsidRDefault="002F50CD" w:rsidP="002F50CD">
            <w:pPr>
              <w:suppressAutoHyphens w:val="0"/>
              <w:rPr>
                <w:sz w:val="20"/>
                <w:szCs w:val="20"/>
                <w:lang w:eastAsia="ru-RU"/>
              </w:rPr>
            </w:pPr>
          </w:p>
        </w:tc>
        <w:tc>
          <w:tcPr>
            <w:tcW w:w="2885" w:type="dxa"/>
            <w:tcBorders>
              <w:top w:val="nil"/>
              <w:left w:val="nil"/>
              <w:bottom w:val="nil"/>
              <w:right w:val="nil"/>
            </w:tcBorders>
            <w:shd w:val="clear" w:color="auto" w:fill="auto"/>
            <w:noWrap/>
            <w:vAlign w:val="bottom"/>
            <w:hideMark/>
          </w:tcPr>
          <w:p w:rsidR="002F50CD" w:rsidRPr="002F50CD" w:rsidRDefault="002F50CD" w:rsidP="002F50CD">
            <w:pPr>
              <w:suppressAutoHyphens w:val="0"/>
              <w:rPr>
                <w:color w:val="FFFFFF"/>
                <w:sz w:val="20"/>
                <w:szCs w:val="20"/>
                <w:lang w:eastAsia="ru-RU"/>
              </w:rPr>
            </w:pPr>
          </w:p>
        </w:tc>
        <w:tc>
          <w:tcPr>
            <w:tcW w:w="2237" w:type="dxa"/>
            <w:tcBorders>
              <w:top w:val="nil"/>
              <w:left w:val="nil"/>
              <w:bottom w:val="nil"/>
              <w:right w:val="nil"/>
            </w:tcBorders>
            <w:shd w:val="clear" w:color="auto" w:fill="auto"/>
            <w:noWrap/>
            <w:vAlign w:val="bottom"/>
            <w:hideMark/>
          </w:tcPr>
          <w:p w:rsidR="002F50CD" w:rsidRPr="002F50CD" w:rsidRDefault="002F50CD" w:rsidP="002F50CD">
            <w:pPr>
              <w:suppressAutoHyphens w:val="0"/>
              <w:rPr>
                <w:color w:val="FFFFFF"/>
                <w:sz w:val="20"/>
                <w:szCs w:val="20"/>
                <w:lang w:eastAsia="ru-RU"/>
              </w:rPr>
            </w:pPr>
          </w:p>
        </w:tc>
        <w:tc>
          <w:tcPr>
            <w:tcW w:w="1117" w:type="dxa"/>
            <w:tcBorders>
              <w:top w:val="single" w:sz="4" w:space="0" w:color="auto"/>
              <w:left w:val="nil"/>
              <w:bottom w:val="nil"/>
              <w:right w:val="nil"/>
            </w:tcBorders>
            <w:shd w:val="clear" w:color="auto" w:fill="auto"/>
            <w:noWrap/>
            <w:vAlign w:val="bottom"/>
            <w:hideMark/>
          </w:tcPr>
          <w:p w:rsidR="002F50CD" w:rsidRPr="002F50CD" w:rsidRDefault="002F50CD" w:rsidP="002F50CD">
            <w:pPr>
              <w:suppressAutoHyphens w:val="0"/>
              <w:rPr>
                <w:color w:val="FFFFFF"/>
                <w:sz w:val="20"/>
                <w:szCs w:val="20"/>
                <w:lang w:eastAsia="ru-RU"/>
              </w:rPr>
            </w:pPr>
          </w:p>
        </w:tc>
      </w:tr>
      <w:tr w:rsidR="002F50CD" w:rsidRPr="00B40EEF" w:rsidTr="00201B1A">
        <w:trPr>
          <w:trHeight w:val="264"/>
        </w:trPr>
        <w:tc>
          <w:tcPr>
            <w:tcW w:w="1076" w:type="dxa"/>
            <w:tcBorders>
              <w:top w:val="nil"/>
              <w:left w:val="nil"/>
              <w:bottom w:val="nil"/>
              <w:right w:val="nil"/>
            </w:tcBorders>
            <w:shd w:val="clear" w:color="auto" w:fill="auto"/>
            <w:noWrap/>
            <w:vAlign w:val="bottom"/>
            <w:hideMark/>
          </w:tcPr>
          <w:p w:rsidR="002F50CD" w:rsidRPr="002F50CD" w:rsidRDefault="00350324" w:rsidP="002F50CD">
            <w:pPr>
              <w:suppressAutoHyphens w:val="0"/>
              <w:rPr>
                <w:sz w:val="20"/>
                <w:szCs w:val="20"/>
                <w:lang w:eastAsia="ru-RU"/>
              </w:rPr>
            </w:pPr>
            <w:r>
              <w:rPr>
                <w:sz w:val="20"/>
                <w:szCs w:val="20"/>
                <w:lang w:eastAsia="ru-RU"/>
              </w:rPr>
              <w:pict>
                <v:shape id="_x0000_s1102" type="#_x0000_t75" style="position:absolute;margin-left:28.35pt;margin-top:-.55pt;width:398.4pt;height:181.8pt;z-index:251665408;visibility:visible;mso-position-horizontal-relative:text;mso-position-vertical-relative:text" o:gfxdata="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">
                  <v:imagedata r:id="rId32" o:title=""/>
                  <o:lock v:ext="edit" aspectratio="f"/>
                </v:shape>
              </w:pict>
            </w:r>
          </w:p>
        </w:tc>
        <w:tc>
          <w:tcPr>
            <w:tcW w:w="1616" w:type="dxa"/>
            <w:tcBorders>
              <w:top w:val="nil"/>
              <w:left w:val="nil"/>
              <w:bottom w:val="nil"/>
              <w:right w:val="nil"/>
            </w:tcBorders>
            <w:shd w:val="clear" w:color="auto" w:fill="auto"/>
            <w:noWrap/>
            <w:vAlign w:val="bottom"/>
            <w:hideMark/>
          </w:tcPr>
          <w:p w:rsidR="002F50CD" w:rsidRPr="002F50CD" w:rsidRDefault="002F50CD" w:rsidP="002F50CD">
            <w:pPr>
              <w:suppressAutoHyphens w:val="0"/>
              <w:rPr>
                <w:sz w:val="20"/>
                <w:szCs w:val="20"/>
                <w:lang w:eastAsia="ru-RU"/>
              </w:rPr>
            </w:pPr>
          </w:p>
        </w:tc>
        <w:tc>
          <w:tcPr>
            <w:tcW w:w="2885" w:type="dxa"/>
            <w:tcBorders>
              <w:top w:val="nil"/>
              <w:left w:val="nil"/>
              <w:bottom w:val="nil"/>
              <w:right w:val="nil"/>
            </w:tcBorders>
            <w:shd w:val="clear" w:color="auto" w:fill="auto"/>
            <w:noWrap/>
            <w:vAlign w:val="bottom"/>
            <w:hideMark/>
          </w:tcPr>
          <w:p w:rsidR="002F50CD" w:rsidRPr="002F50CD" w:rsidRDefault="002F50CD" w:rsidP="002F50CD">
            <w:pPr>
              <w:suppressAutoHyphens w:val="0"/>
              <w:rPr>
                <w:sz w:val="20"/>
                <w:szCs w:val="20"/>
                <w:lang w:eastAsia="ru-RU"/>
              </w:rPr>
            </w:pPr>
          </w:p>
        </w:tc>
        <w:tc>
          <w:tcPr>
            <w:tcW w:w="2237" w:type="dxa"/>
            <w:tcBorders>
              <w:top w:val="nil"/>
              <w:left w:val="nil"/>
              <w:bottom w:val="nil"/>
              <w:right w:val="nil"/>
            </w:tcBorders>
            <w:shd w:val="clear" w:color="auto" w:fill="auto"/>
            <w:noWrap/>
            <w:vAlign w:val="bottom"/>
            <w:hideMark/>
          </w:tcPr>
          <w:p w:rsidR="002F50CD" w:rsidRPr="002F50CD" w:rsidRDefault="002F50CD" w:rsidP="002F50CD">
            <w:pPr>
              <w:suppressAutoHyphens w:val="0"/>
              <w:rPr>
                <w:sz w:val="20"/>
                <w:szCs w:val="20"/>
                <w:lang w:eastAsia="ru-RU"/>
              </w:rPr>
            </w:pPr>
          </w:p>
        </w:tc>
        <w:tc>
          <w:tcPr>
            <w:tcW w:w="1117" w:type="dxa"/>
            <w:tcBorders>
              <w:top w:val="nil"/>
              <w:left w:val="nil"/>
              <w:bottom w:val="nil"/>
              <w:right w:val="nil"/>
            </w:tcBorders>
            <w:shd w:val="clear" w:color="auto" w:fill="auto"/>
            <w:noWrap/>
            <w:vAlign w:val="bottom"/>
            <w:hideMark/>
          </w:tcPr>
          <w:p w:rsidR="002F50CD" w:rsidRPr="002F50CD" w:rsidRDefault="002F50CD" w:rsidP="002F50CD">
            <w:pPr>
              <w:suppressAutoHyphens w:val="0"/>
              <w:rPr>
                <w:sz w:val="20"/>
                <w:szCs w:val="20"/>
                <w:lang w:eastAsia="ru-RU"/>
              </w:rPr>
            </w:pPr>
          </w:p>
        </w:tc>
      </w:tr>
      <w:tr w:rsidR="002F50CD" w:rsidRPr="00B40EEF" w:rsidTr="00201B1A">
        <w:trPr>
          <w:trHeight w:val="264"/>
        </w:trPr>
        <w:tc>
          <w:tcPr>
            <w:tcW w:w="1076" w:type="dxa"/>
            <w:tcBorders>
              <w:top w:val="nil"/>
              <w:left w:val="nil"/>
              <w:bottom w:val="nil"/>
              <w:right w:val="nil"/>
            </w:tcBorders>
            <w:shd w:val="clear" w:color="auto" w:fill="auto"/>
            <w:noWrap/>
            <w:vAlign w:val="bottom"/>
            <w:hideMark/>
          </w:tcPr>
          <w:p w:rsidR="002F50CD" w:rsidRPr="002F50CD" w:rsidRDefault="002F50CD" w:rsidP="002F50CD">
            <w:pPr>
              <w:suppressAutoHyphens w:val="0"/>
              <w:rPr>
                <w:sz w:val="20"/>
                <w:szCs w:val="20"/>
                <w:lang w:eastAsia="ru-RU"/>
              </w:rPr>
            </w:pPr>
          </w:p>
        </w:tc>
        <w:tc>
          <w:tcPr>
            <w:tcW w:w="1616" w:type="dxa"/>
            <w:tcBorders>
              <w:top w:val="nil"/>
              <w:left w:val="nil"/>
              <w:bottom w:val="nil"/>
              <w:right w:val="nil"/>
            </w:tcBorders>
            <w:shd w:val="clear" w:color="auto" w:fill="auto"/>
            <w:noWrap/>
            <w:vAlign w:val="bottom"/>
            <w:hideMark/>
          </w:tcPr>
          <w:p w:rsidR="002F50CD" w:rsidRPr="002F50CD" w:rsidRDefault="002F50CD" w:rsidP="002F50CD">
            <w:pPr>
              <w:suppressAutoHyphens w:val="0"/>
              <w:rPr>
                <w:sz w:val="20"/>
                <w:szCs w:val="20"/>
                <w:lang w:eastAsia="ru-RU"/>
              </w:rPr>
            </w:pPr>
          </w:p>
        </w:tc>
        <w:tc>
          <w:tcPr>
            <w:tcW w:w="2885" w:type="dxa"/>
            <w:tcBorders>
              <w:top w:val="nil"/>
              <w:left w:val="nil"/>
              <w:bottom w:val="nil"/>
              <w:right w:val="nil"/>
            </w:tcBorders>
            <w:shd w:val="clear" w:color="auto" w:fill="auto"/>
            <w:noWrap/>
            <w:vAlign w:val="bottom"/>
            <w:hideMark/>
          </w:tcPr>
          <w:p w:rsidR="002F50CD" w:rsidRPr="002F50CD" w:rsidRDefault="002F50CD" w:rsidP="002F50CD">
            <w:pPr>
              <w:suppressAutoHyphens w:val="0"/>
              <w:rPr>
                <w:sz w:val="20"/>
                <w:szCs w:val="20"/>
                <w:lang w:eastAsia="ru-RU"/>
              </w:rPr>
            </w:pPr>
          </w:p>
        </w:tc>
        <w:tc>
          <w:tcPr>
            <w:tcW w:w="2237" w:type="dxa"/>
            <w:tcBorders>
              <w:top w:val="nil"/>
              <w:left w:val="nil"/>
              <w:bottom w:val="nil"/>
              <w:right w:val="nil"/>
            </w:tcBorders>
            <w:shd w:val="clear" w:color="auto" w:fill="auto"/>
            <w:noWrap/>
            <w:vAlign w:val="bottom"/>
            <w:hideMark/>
          </w:tcPr>
          <w:p w:rsidR="002F50CD" w:rsidRPr="002F50CD" w:rsidRDefault="002F50CD" w:rsidP="002F50CD">
            <w:pPr>
              <w:suppressAutoHyphens w:val="0"/>
              <w:rPr>
                <w:sz w:val="20"/>
                <w:szCs w:val="20"/>
                <w:lang w:eastAsia="ru-RU"/>
              </w:rPr>
            </w:pPr>
          </w:p>
        </w:tc>
        <w:tc>
          <w:tcPr>
            <w:tcW w:w="1117" w:type="dxa"/>
            <w:tcBorders>
              <w:top w:val="nil"/>
              <w:left w:val="nil"/>
              <w:bottom w:val="nil"/>
              <w:right w:val="nil"/>
            </w:tcBorders>
            <w:shd w:val="clear" w:color="auto" w:fill="auto"/>
            <w:noWrap/>
            <w:vAlign w:val="bottom"/>
            <w:hideMark/>
          </w:tcPr>
          <w:p w:rsidR="002F50CD" w:rsidRPr="002F50CD" w:rsidRDefault="002F50CD" w:rsidP="002F50CD">
            <w:pPr>
              <w:suppressAutoHyphens w:val="0"/>
              <w:rPr>
                <w:sz w:val="20"/>
                <w:szCs w:val="20"/>
                <w:lang w:eastAsia="ru-RU"/>
              </w:rPr>
            </w:pPr>
          </w:p>
        </w:tc>
      </w:tr>
      <w:tr w:rsidR="002F50CD" w:rsidRPr="00B40EEF" w:rsidTr="00201B1A">
        <w:trPr>
          <w:trHeight w:val="885"/>
        </w:trPr>
        <w:tc>
          <w:tcPr>
            <w:tcW w:w="1076" w:type="dxa"/>
            <w:tcBorders>
              <w:top w:val="nil"/>
              <w:left w:val="nil"/>
              <w:bottom w:val="nil"/>
              <w:right w:val="nil"/>
            </w:tcBorders>
            <w:shd w:val="clear" w:color="auto" w:fill="auto"/>
            <w:noWrap/>
            <w:vAlign w:val="bottom"/>
            <w:hideMark/>
          </w:tcPr>
          <w:p w:rsidR="002F50CD" w:rsidRPr="002F50CD" w:rsidRDefault="002F50CD" w:rsidP="002F50CD">
            <w:pPr>
              <w:suppressAutoHyphens w:val="0"/>
              <w:rPr>
                <w:sz w:val="20"/>
                <w:szCs w:val="20"/>
                <w:lang w:eastAsia="ru-RU"/>
              </w:rPr>
            </w:pPr>
          </w:p>
        </w:tc>
        <w:tc>
          <w:tcPr>
            <w:tcW w:w="1616" w:type="dxa"/>
            <w:tcBorders>
              <w:top w:val="nil"/>
              <w:left w:val="nil"/>
              <w:bottom w:val="nil"/>
              <w:right w:val="nil"/>
            </w:tcBorders>
            <w:shd w:val="clear" w:color="auto" w:fill="auto"/>
            <w:vAlign w:val="bottom"/>
            <w:hideMark/>
          </w:tcPr>
          <w:p w:rsidR="002F50CD" w:rsidRPr="002F50CD" w:rsidRDefault="002F50CD" w:rsidP="002F50CD">
            <w:pPr>
              <w:suppressAutoHyphens w:val="0"/>
              <w:rPr>
                <w:sz w:val="20"/>
                <w:szCs w:val="20"/>
                <w:lang w:eastAsia="ru-RU"/>
              </w:rPr>
            </w:pPr>
          </w:p>
        </w:tc>
        <w:tc>
          <w:tcPr>
            <w:tcW w:w="2885" w:type="dxa"/>
            <w:tcBorders>
              <w:top w:val="nil"/>
              <w:left w:val="nil"/>
              <w:bottom w:val="nil"/>
              <w:right w:val="nil"/>
            </w:tcBorders>
            <w:shd w:val="clear" w:color="auto" w:fill="auto"/>
            <w:noWrap/>
            <w:vAlign w:val="bottom"/>
            <w:hideMark/>
          </w:tcPr>
          <w:p w:rsidR="002F50CD" w:rsidRPr="002F50CD" w:rsidRDefault="002F50CD" w:rsidP="002F50CD">
            <w:pPr>
              <w:suppressAutoHyphens w:val="0"/>
              <w:rPr>
                <w:sz w:val="20"/>
                <w:szCs w:val="20"/>
                <w:lang w:eastAsia="ru-RU"/>
              </w:rPr>
            </w:pPr>
          </w:p>
        </w:tc>
        <w:tc>
          <w:tcPr>
            <w:tcW w:w="2237" w:type="dxa"/>
            <w:tcBorders>
              <w:top w:val="nil"/>
              <w:left w:val="nil"/>
              <w:bottom w:val="nil"/>
              <w:right w:val="nil"/>
            </w:tcBorders>
            <w:shd w:val="clear" w:color="auto" w:fill="auto"/>
            <w:noWrap/>
            <w:vAlign w:val="bottom"/>
            <w:hideMark/>
          </w:tcPr>
          <w:p w:rsidR="002F50CD" w:rsidRPr="002F50CD" w:rsidRDefault="002F50CD" w:rsidP="002F50CD">
            <w:pPr>
              <w:suppressAutoHyphens w:val="0"/>
              <w:rPr>
                <w:sz w:val="20"/>
                <w:szCs w:val="20"/>
                <w:lang w:eastAsia="ru-RU"/>
              </w:rPr>
            </w:pPr>
          </w:p>
        </w:tc>
        <w:tc>
          <w:tcPr>
            <w:tcW w:w="1117" w:type="dxa"/>
            <w:tcBorders>
              <w:top w:val="nil"/>
              <w:left w:val="nil"/>
              <w:bottom w:val="nil"/>
              <w:right w:val="nil"/>
            </w:tcBorders>
            <w:shd w:val="clear" w:color="auto" w:fill="auto"/>
            <w:noWrap/>
            <w:vAlign w:val="bottom"/>
            <w:hideMark/>
          </w:tcPr>
          <w:p w:rsidR="002F50CD" w:rsidRPr="002F50CD" w:rsidRDefault="002F50CD" w:rsidP="002F50CD">
            <w:pPr>
              <w:suppressAutoHyphens w:val="0"/>
              <w:rPr>
                <w:sz w:val="20"/>
                <w:szCs w:val="20"/>
                <w:lang w:eastAsia="ru-RU"/>
              </w:rPr>
            </w:pPr>
          </w:p>
        </w:tc>
      </w:tr>
      <w:tr w:rsidR="002F50CD" w:rsidRPr="00B40EEF" w:rsidTr="00201B1A">
        <w:trPr>
          <w:trHeight w:val="1095"/>
        </w:trPr>
        <w:tc>
          <w:tcPr>
            <w:tcW w:w="1076" w:type="dxa"/>
            <w:tcBorders>
              <w:top w:val="nil"/>
              <w:left w:val="nil"/>
              <w:bottom w:val="nil"/>
              <w:right w:val="nil"/>
            </w:tcBorders>
            <w:shd w:val="clear" w:color="auto" w:fill="auto"/>
            <w:noWrap/>
            <w:vAlign w:val="bottom"/>
            <w:hideMark/>
          </w:tcPr>
          <w:p w:rsidR="002F50CD" w:rsidRPr="002F50CD" w:rsidRDefault="002F50CD" w:rsidP="002F50CD">
            <w:pPr>
              <w:suppressAutoHyphens w:val="0"/>
              <w:rPr>
                <w:sz w:val="20"/>
                <w:szCs w:val="20"/>
                <w:lang w:eastAsia="ru-RU"/>
              </w:rPr>
            </w:pPr>
          </w:p>
        </w:tc>
        <w:tc>
          <w:tcPr>
            <w:tcW w:w="1616" w:type="dxa"/>
            <w:tcBorders>
              <w:top w:val="nil"/>
              <w:left w:val="nil"/>
              <w:bottom w:val="nil"/>
              <w:right w:val="nil"/>
            </w:tcBorders>
            <w:shd w:val="clear" w:color="auto" w:fill="auto"/>
            <w:vAlign w:val="bottom"/>
            <w:hideMark/>
          </w:tcPr>
          <w:p w:rsidR="002F50CD" w:rsidRPr="002F50CD" w:rsidRDefault="002F50CD" w:rsidP="002F50CD">
            <w:pPr>
              <w:suppressAutoHyphens w:val="0"/>
              <w:rPr>
                <w:sz w:val="20"/>
                <w:szCs w:val="20"/>
                <w:lang w:eastAsia="ru-RU"/>
              </w:rPr>
            </w:pPr>
          </w:p>
        </w:tc>
        <w:tc>
          <w:tcPr>
            <w:tcW w:w="2885" w:type="dxa"/>
            <w:tcBorders>
              <w:top w:val="nil"/>
              <w:left w:val="nil"/>
              <w:bottom w:val="nil"/>
              <w:right w:val="nil"/>
            </w:tcBorders>
            <w:shd w:val="clear" w:color="auto" w:fill="auto"/>
            <w:noWrap/>
            <w:vAlign w:val="bottom"/>
            <w:hideMark/>
          </w:tcPr>
          <w:p w:rsidR="002F50CD" w:rsidRPr="002F50CD" w:rsidRDefault="002F50CD" w:rsidP="002F50CD">
            <w:pPr>
              <w:suppressAutoHyphens w:val="0"/>
              <w:rPr>
                <w:sz w:val="20"/>
                <w:szCs w:val="20"/>
                <w:lang w:eastAsia="ru-RU"/>
              </w:rPr>
            </w:pPr>
          </w:p>
        </w:tc>
        <w:tc>
          <w:tcPr>
            <w:tcW w:w="2237" w:type="dxa"/>
            <w:tcBorders>
              <w:top w:val="nil"/>
              <w:left w:val="nil"/>
              <w:bottom w:val="nil"/>
              <w:right w:val="nil"/>
            </w:tcBorders>
            <w:shd w:val="clear" w:color="auto" w:fill="auto"/>
            <w:noWrap/>
            <w:vAlign w:val="bottom"/>
            <w:hideMark/>
          </w:tcPr>
          <w:p w:rsidR="002F50CD" w:rsidRPr="002F50CD" w:rsidRDefault="002F50CD" w:rsidP="002F50CD">
            <w:pPr>
              <w:suppressAutoHyphens w:val="0"/>
              <w:rPr>
                <w:sz w:val="20"/>
                <w:szCs w:val="20"/>
                <w:lang w:eastAsia="ru-RU"/>
              </w:rPr>
            </w:pPr>
          </w:p>
        </w:tc>
        <w:tc>
          <w:tcPr>
            <w:tcW w:w="1117" w:type="dxa"/>
            <w:tcBorders>
              <w:top w:val="nil"/>
              <w:left w:val="nil"/>
              <w:bottom w:val="nil"/>
              <w:right w:val="nil"/>
            </w:tcBorders>
            <w:shd w:val="clear" w:color="auto" w:fill="auto"/>
            <w:noWrap/>
            <w:vAlign w:val="bottom"/>
            <w:hideMark/>
          </w:tcPr>
          <w:p w:rsidR="002F50CD" w:rsidRPr="002F50CD" w:rsidRDefault="002F50CD" w:rsidP="002F50CD">
            <w:pPr>
              <w:suppressAutoHyphens w:val="0"/>
              <w:rPr>
                <w:sz w:val="20"/>
                <w:szCs w:val="20"/>
                <w:lang w:eastAsia="ru-RU"/>
              </w:rPr>
            </w:pPr>
          </w:p>
        </w:tc>
      </w:tr>
      <w:tr w:rsidR="002F50CD" w:rsidRPr="00B40EEF" w:rsidTr="00201B1A">
        <w:trPr>
          <w:trHeight w:val="555"/>
        </w:trPr>
        <w:tc>
          <w:tcPr>
            <w:tcW w:w="1076" w:type="dxa"/>
            <w:tcBorders>
              <w:top w:val="nil"/>
              <w:left w:val="nil"/>
              <w:bottom w:val="nil"/>
              <w:right w:val="nil"/>
            </w:tcBorders>
            <w:shd w:val="clear" w:color="auto" w:fill="auto"/>
            <w:noWrap/>
            <w:vAlign w:val="bottom"/>
            <w:hideMark/>
          </w:tcPr>
          <w:p w:rsidR="002F50CD" w:rsidRPr="002F50CD" w:rsidRDefault="002F50CD" w:rsidP="002F50CD">
            <w:pPr>
              <w:suppressAutoHyphens w:val="0"/>
              <w:rPr>
                <w:sz w:val="20"/>
                <w:szCs w:val="20"/>
                <w:lang w:eastAsia="ru-RU"/>
              </w:rPr>
            </w:pPr>
          </w:p>
        </w:tc>
        <w:tc>
          <w:tcPr>
            <w:tcW w:w="1616" w:type="dxa"/>
            <w:tcBorders>
              <w:top w:val="nil"/>
              <w:left w:val="nil"/>
              <w:bottom w:val="nil"/>
              <w:right w:val="nil"/>
            </w:tcBorders>
            <w:shd w:val="clear" w:color="auto" w:fill="auto"/>
            <w:vAlign w:val="bottom"/>
            <w:hideMark/>
          </w:tcPr>
          <w:p w:rsidR="002F50CD" w:rsidRPr="002F50CD" w:rsidRDefault="002F50CD" w:rsidP="002F50CD">
            <w:pPr>
              <w:suppressAutoHyphens w:val="0"/>
              <w:rPr>
                <w:sz w:val="20"/>
                <w:szCs w:val="20"/>
                <w:lang w:eastAsia="ru-RU"/>
              </w:rPr>
            </w:pPr>
          </w:p>
        </w:tc>
        <w:tc>
          <w:tcPr>
            <w:tcW w:w="2885" w:type="dxa"/>
            <w:tcBorders>
              <w:top w:val="nil"/>
              <w:left w:val="nil"/>
              <w:bottom w:val="nil"/>
              <w:right w:val="nil"/>
            </w:tcBorders>
            <w:shd w:val="clear" w:color="auto" w:fill="auto"/>
            <w:noWrap/>
            <w:vAlign w:val="bottom"/>
            <w:hideMark/>
          </w:tcPr>
          <w:p w:rsidR="002F50CD" w:rsidRPr="002F50CD" w:rsidRDefault="002F50CD" w:rsidP="002F50CD">
            <w:pPr>
              <w:suppressAutoHyphens w:val="0"/>
              <w:rPr>
                <w:sz w:val="20"/>
                <w:szCs w:val="20"/>
                <w:lang w:eastAsia="ru-RU"/>
              </w:rPr>
            </w:pPr>
          </w:p>
        </w:tc>
        <w:tc>
          <w:tcPr>
            <w:tcW w:w="2237" w:type="dxa"/>
            <w:tcBorders>
              <w:top w:val="nil"/>
              <w:left w:val="nil"/>
              <w:bottom w:val="nil"/>
              <w:right w:val="nil"/>
            </w:tcBorders>
            <w:shd w:val="clear" w:color="auto" w:fill="auto"/>
            <w:noWrap/>
            <w:vAlign w:val="bottom"/>
            <w:hideMark/>
          </w:tcPr>
          <w:p w:rsidR="002F50CD" w:rsidRPr="002F50CD" w:rsidRDefault="002F50CD" w:rsidP="002F50CD">
            <w:pPr>
              <w:suppressAutoHyphens w:val="0"/>
              <w:rPr>
                <w:sz w:val="20"/>
                <w:szCs w:val="20"/>
                <w:lang w:eastAsia="ru-RU"/>
              </w:rPr>
            </w:pPr>
          </w:p>
        </w:tc>
        <w:tc>
          <w:tcPr>
            <w:tcW w:w="1117" w:type="dxa"/>
            <w:tcBorders>
              <w:top w:val="nil"/>
              <w:left w:val="nil"/>
              <w:bottom w:val="nil"/>
              <w:right w:val="nil"/>
            </w:tcBorders>
            <w:shd w:val="clear" w:color="auto" w:fill="auto"/>
            <w:noWrap/>
            <w:vAlign w:val="bottom"/>
            <w:hideMark/>
          </w:tcPr>
          <w:p w:rsidR="002F50CD" w:rsidRPr="002F50CD" w:rsidRDefault="002F50CD" w:rsidP="002F50CD">
            <w:pPr>
              <w:suppressAutoHyphens w:val="0"/>
              <w:rPr>
                <w:sz w:val="20"/>
                <w:szCs w:val="20"/>
                <w:lang w:eastAsia="ru-RU"/>
              </w:rPr>
            </w:pPr>
          </w:p>
        </w:tc>
      </w:tr>
      <w:tr w:rsidR="002F50CD" w:rsidRPr="00B40EEF" w:rsidTr="00201B1A">
        <w:trPr>
          <w:trHeight w:val="264"/>
        </w:trPr>
        <w:tc>
          <w:tcPr>
            <w:tcW w:w="1076" w:type="dxa"/>
            <w:tcBorders>
              <w:top w:val="nil"/>
              <w:left w:val="nil"/>
              <w:bottom w:val="nil"/>
              <w:right w:val="nil"/>
            </w:tcBorders>
            <w:shd w:val="clear" w:color="auto" w:fill="auto"/>
            <w:noWrap/>
            <w:vAlign w:val="bottom"/>
            <w:hideMark/>
          </w:tcPr>
          <w:p w:rsidR="002F50CD" w:rsidRPr="002F50CD" w:rsidRDefault="002F50CD" w:rsidP="002F50CD">
            <w:pPr>
              <w:suppressAutoHyphens w:val="0"/>
              <w:rPr>
                <w:sz w:val="20"/>
                <w:szCs w:val="20"/>
                <w:lang w:eastAsia="ru-RU"/>
              </w:rPr>
            </w:pPr>
          </w:p>
        </w:tc>
        <w:tc>
          <w:tcPr>
            <w:tcW w:w="1616" w:type="dxa"/>
            <w:tcBorders>
              <w:top w:val="nil"/>
              <w:left w:val="nil"/>
              <w:bottom w:val="nil"/>
              <w:right w:val="nil"/>
            </w:tcBorders>
            <w:shd w:val="clear" w:color="auto" w:fill="auto"/>
            <w:noWrap/>
            <w:vAlign w:val="bottom"/>
            <w:hideMark/>
          </w:tcPr>
          <w:p w:rsidR="002F50CD" w:rsidRPr="002F50CD" w:rsidRDefault="002F50CD" w:rsidP="002F50CD">
            <w:pPr>
              <w:suppressAutoHyphens w:val="0"/>
              <w:rPr>
                <w:sz w:val="20"/>
                <w:szCs w:val="20"/>
                <w:lang w:eastAsia="ru-RU"/>
              </w:rPr>
            </w:pPr>
          </w:p>
        </w:tc>
        <w:tc>
          <w:tcPr>
            <w:tcW w:w="2885" w:type="dxa"/>
            <w:tcBorders>
              <w:top w:val="nil"/>
              <w:left w:val="nil"/>
              <w:bottom w:val="nil"/>
              <w:right w:val="nil"/>
            </w:tcBorders>
            <w:shd w:val="clear" w:color="auto" w:fill="auto"/>
            <w:noWrap/>
            <w:vAlign w:val="bottom"/>
            <w:hideMark/>
          </w:tcPr>
          <w:p w:rsidR="002F50CD" w:rsidRPr="002F50CD" w:rsidRDefault="002F50CD" w:rsidP="002F50CD">
            <w:pPr>
              <w:suppressAutoHyphens w:val="0"/>
              <w:rPr>
                <w:sz w:val="20"/>
                <w:szCs w:val="20"/>
                <w:lang w:eastAsia="ru-RU"/>
              </w:rPr>
            </w:pPr>
          </w:p>
        </w:tc>
        <w:tc>
          <w:tcPr>
            <w:tcW w:w="2237" w:type="dxa"/>
            <w:tcBorders>
              <w:top w:val="nil"/>
              <w:left w:val="nil"/>
              <w:bottom w:val="nil"/>
              <w:right w:val="nil"/>
            </w:tcBorders>
            <w:shd w:val="clear" w:color="auto" w:fill="auto"/>
            <w:noWrap/>
            <w:vAlign w:val="bottom"/>
            <w:hideMark/>
          </w:tcPr>
          <w:p w:rsidR="002F50CD" w:rsidRPr="002F50CD" w:rsidRDefault="002F50CD" w:rsidP="002F50CD">
            <w:pPr>
              <w:suppressAutoHyphens w:val="0"/>
              <w:rPr>
                <w:sz w:val="20"/>
                <w:szCs w:val="20"/>
                <w:lang w:eastAsia="ru-RU"/>
              </w:rPr>
            </w:pPr>
          </w:p>
        </w:tc>
        <w:tc>
          <w:tcPr>
            <w:tcW w:w="1117" w:type="dxa"/>
            <w:tcBorders>
              <w:top w:val="nil"/>
              <w:left w:val="nil"/>
              <w:bottom w:val="nil"/>
              <w:right w:val="nil"/>
            </w:tcBorders>
            <w:shd w:val="clear" w:color="auto" w:fill="auto"/>
            <w:noWrap/>
            <w:vAlign w:val="bottom"/>
            <w:hideMark/>
          </w:tcPr>
          <w:p w:rsidR="002F50CD" w:rsidRPr="002F50CD" w:rsidRDefault="002F50CD" w:rsidP="002F50CD">
            <w:pPr>
              <w:suppressAutoHyphens w:val="0"/>
              <w:rPr>
                <w:sz w:val="20"/>
                <w:szCs w:val="20"/>
                <w:lang w:eastAsia="ru-RU"/>
              </w:rPr>
            </w:pPr>
          </w:p>
        </w:tc>
      </w:tr>
      <w:tr w:rsidR="002F50CD" w:rsidRPr="00B40EEF" w:rsidTr="00201B1A">
        <w:trPr>
          <w:trHeight w:val="264"/>
        </w:trPr>
        <w:tc>
          <w:tcPr>
            <w:tcW w:w="1076" w:type="dxa"/>
            <w:tcBorders>
              <w:top w:val="nil"/>
              <w:left w:val="nil"/>
              <w:bottom w:val="nil"/>
              <w:right w:val="nil"/>
            </w:tcBorders>
            <w:shd w:val="clear" w:color="auto" w:fill="auto"/>
            <w:noWrap/>
            <w:vAlign w:val="bottom"/>
            <w:hideMark/>
          </w:tcPr>
          <w:p w:rsidR="002F50CD" w:rsidRPr="002F50CD" w:rsidRDefault="002F50CD" w:rsidP="002F50CD">
            <w:pPr>
              <w:suppressAutoHyphens w:val="0"/>
              <w:rPr>
                <w:sz w:val="20"/>
                <w:szCs w:val="20"/>
                <w:lang w:eastAsia="ru-RU"/>
              </w:rPr>
            </w:pPr>
          </w:p>
        </w:tc>
        <w:tc>
          <w:tcPr>
            <w:tcW w:w="1616" w:type="dxa"/>
            <w:tcBorders>
              <w:top w:val="nil"/>
              <w:left w:val="nil"/>
              <w:bottom w:val="nil"/>
              <w:right w:val="nil"/>
            </w:tcBorders>
            <w:shd w:val="clear" w:color="auto" w:fill="auto"/>
            <w:noWrap/>
            <w:vAlign w:val="bottom"/>
            <w:hideMark/>
          </w:tcPr>
          <w:p w:rsidR="002F50CD" w:rsidRPr="002F50CD" w:rsidRDefault="002F50CD" w:rsidP="002F50CD">
            <w:pPr>
              <w:suppressAutoHyphens w:val="0"/>
              <w:rPr>
                <w:sz w:val="20"/>
                <w:szCs w:val="20"/>
                <w:lang w:eastAsia="ru-RU"/>
              </w:rPr>
            </w:pPr>
          </w:p>
        </w:tc>
        <w:tc>
          <w:tcPr>
            <w:tcW w:w="2885" w:type="dxa"/>
            <w:tcBorders>
              <w:top w:val="nil"/>
              <w:left w:val="nil"/>
              <w:bottom w:val="nil"/>
              <w:right w:val="nil"/>
            </w:tcBorders>
            <w:shd w:val="clear" w:color="auto" w:fill="auto"/>
            <w:noWrap/>
            <w:vAlign w:val="bottom"/>
            <w:hideMark/>
          </w:tcPr>
          <w:p w:rsidR="002F50CD" w:rsidRPr="002F50CD" w:rsidRDefault="002F50CD" w:rsidP="002F50CD">
            <w:pPr>
              <w:suppressAutoHyphens w:val="0"/>
              <w:rPr>
                <w:sz w:val="20"/>
                <w:szCs w:val="20"/>
                <w:lang w:eastAsia="ru-RU"/>
              </w:rPr>
            </w:pPr>
          </w:p>
        </w:tc>
        <w:tc>
          <w:tcPr>
            <w:tcW w:w="2237" w:type="dxa"/>
            <w:tcBorders>
              <w:top w:val="nil"/>
              <w:left w:val="nil"/>
              <w:bottom w:val="nil"/>
              <w:right w:val="nil"/>
            </w:tcBorders>
            <w:shd w:val="clear" w:color="auto" w:fill="auto"/>
            <w:noWrap/>
            <w:vAlign w:val="bottom"/>
            <w:hideMark/>
          </w:tcPr>
          <w:p w:rsidR="002F50CD" w:rsidRPr="002F50CD" w:rsidRDefault="002F50CD" w:rsidP="002F50CD">
            <w:pPr>
              <w:suppressAutoHyphens w:val="0"/>
              <w:rPr>
                <w:sz w:val="20"/>
                <w:szCs w:val="20"/>
                <w:lang w:eastAsia="ru-RU"/>
              </w:rPr>
            </w:pPr>
          </w:p>
        </w:tc>
        <w:tc>
          <w:tcPr>
            <w:tcW w:w="1117" w:type="dxa"/>
            <w:tcBorders>
              <w:top w:val="nil"/>
              <w:left w:val="nil"/>
              <w:bottom w:val="nil"/>
              <w:right w:val="nil"/>
            </w:tcBorders>
            <w:shd w:val="clear" w:color="auto" w:fill="auto"/>
            <w:noWrap/>
            <w:vAlign w:val="bottom"/>
            <w:hideMark/>
          </w:tcPr>
          <w:p w:rsidR="002F50CD" w:rsidRPr="002F50CD" w:rsidRDefault="002F50CD" w:rsidP="002F50CD">
            <w:pPr>
              <w:suppressAutoHyphens w:val="0"/>
              <w:rPr>
                <w:sz w:val="20"/>
                <w:szCs w:val="20"/>
                <w:lang w:eastAsia="ru-RU"/>
              </w:rPr>
            </w:pPr>
          </w:p>
        </w:tc>
      </w:tr>
      <w:tr w:rsidR="002F50CD" w:rsidRPr="00B40EEF" w:rsidTr="00201B1A">
        <w:trPr>
          <w:trHeight w:val="264"/>
        </w:trPr>
        <w:tc>
          <w:tcPr>
            <w:tcW w:w="1076" w:type="dxa"/>
            <w:tcBorders>
              <w:top w:val="nil"/>
              <w:left w:val="nil"/>
              <w:bottom w:val="nil"/>
              <w:right w:val="nil"/>
            </w:tcBorders>
            <w:shd w:val="clear" w:color="auto" w:fill="auto"/>
            <w:noWrap/>
            <w:vAlign w:val="bottom"/>
            <w:hideMark/>
          </w:tcPr>
          <w:p w:rsidR="002F50CD" w:rsidRPr="002F50CD" w:rsidRDefault="002F50CD" w:rsidP="002F50CD">
            <w:pPr>
              <w:suppressAutoHyphens w:val="0"/>
              <w:rPr>
                <w:sz w:val="20"/>
                <w:szCs w:val="20"/>
                <w:lang w:eastAsia="ru-RU"/>
              </w:rPr>
            </w:pPr>
          </w:p>
        </w:tc>
        <w:tc>
          <w:tcPr>
            <w:tcW w:w="1616" w:type="dxa"/>
            <w:tcBorders>
              <w:top w:val="nil"/>
              <w:left w:val="nil"/>
              <w:bottom w:val="nil"/>
              <w:right w:val="nil"/>
            </w:tcBorders>
            <w:shd w:val="clear" w:color="auto" w:fill="auto"/>
            <w:noWrap/>
            <w:vAlign w:val="bottom"/>
            <w:hideMark/>
          </w:tcPr>
          <w:p w:rsidR="002F50CD" w:rsidRPr="002F50CD" w:rsidRDefault="002F50CD" w:rsidP="002F50CD">
            <w:pPr>
              <w:suppressAutoHyphens w:val="0"/>
              <w:rPr>
                <w:sz w:val="20"/>
                <w:szCs w:val="20"/>
                <w:lang w:eastAsia="ru-RU"/>
              </w:rPr>
            </w:pPr>
          </w:p>
        </w:tc>
        <w:tc>
          <w:tcPr>
            <w:tcW w:w="2885" w:type="dxa"/>
            <w:tcBorders>
              <w:top w:val="nil"/>
              <w:left w:val="nil"/>
              <w:bottom w:val="nil"/>
              <w:right w:val="nil"/>
            </w:tcBorders>
            <w:shd w:val="clear" w:color="auto" w:fill="auto"/>
            <w:noWrap/>
            <w:vAlign w:val="bottom"/>
            <w:hideMark/>
          </w:tcPr>
          <w:p w:rsidR="002F50CD" w:rsidRPr="002F50CD" w:rsidRDefault="002F50CD" w:rsidP="002F50CD">
            <w:pPr>
              <w:suppressAutoHyphens w:val="0"/>
              <w:rPr>
                <w:sz w:val="20"/>
                <w:szCs w:val="20"/>
                <w:lang w:eastAsia="ru-RU"/>
              </w:rPr>
            </w:pPr>
          </w:p>
        </w:tc>
        <w:tc>
          <w:tcPr>
            <w:tcW w:w="2237" w:type="dxa"/>
            <w:tcBorders>
              <w:top w:val="nil"/>
              <w:left w:val="nil"/>
              <w:bottom w:val="nil"/>
              <w:right w:val="nil"/>
            </w:tcBorders>
            <w:shd w:val="clear" w:color="auto" w:fill="auto"/>
            <w:noWrap/>
            <w:vAlign w:val="bottom"/>
            <w:hideMark/>
          </w:tcPr>
          <w:p w:rsidR="002F50CD" w:rsidRPr="002F50CD" w:rsidRDefault="002F50CD" w:rsidP="002F50CD">
            <w:pPr>
              <w:suppressAutoHyphens w:val="0"/>
              <w:rPr>
                <w:sz w:val="20"/>
                <w:szCs w:val="20"/>
                <w:lang w:eastAsia="ru-RU"/>
              </w:rPr>
            </w:pPr>
          </w:p>
        </w:tc>
        <w:tc>
          <w:tcPr>
            <w:tcW w:w="1117" w:type="dxa"/>
            <w:tcBorders>
              <w:top w:val="nil"/>
              <w:left w:val="nil"/>
              <w:bottom w:val="nil"/>
              <w:right w:val="nil"/>
            </w:tcBorders>
            <w:shd w:val="clear" w:color="auto" w:fill="auto"/>
            <w:noWrap/>
            <w:vAlign w:val="bottom"/>
            <w:hideMark/>
          </w:tcPr>
          <w:p w:rsidR="002F50CD" w:rsidRPr="002F50CD" w:rsidRDefault="002F50CD" w:rsidP="002F50CD">
            <w:pPr>
              <w:suppressAutoHyphens w:val="0"/>
              <w:rPr>
                <w:sz w:val="20"/>
                <w:szCs w:val="20"/>
                <w:lang w:eastAsia="ru-RU"/>
              </w:rPr>
            </w:pPr>
          </w:p>
        </w:tc>
      </w:tr>
      <w:tr w:rsidR="002F50CD" w:rsidRPr="00B40EEF" w:rsidTr="00201B1A">
        <w:trPr>
          <w:trHeight w:val="264"/>
        </w:trPr>
        <w:tc>
          <w:tcPr>
            <w:tcW w:w="1076" w:type="dxa"/>
            <w:tcBorders>
              <w:top w:val="nil"/>
              <w:left w:val="nil"/>
              <w:bottom w:val="nil"/>
              <w:right w:val="nil"/>
            </w:tcBorders>
            <w:shd w:val="clear" w:color="auto" w:fill="auto"/>
            <w:noWrap/>
            <w:vAlign w:val="bottom"/>
            <w:hideMark/>
          </w:tcPr>
          <w:p w:rsidR="002F50CD" w:rsidRPr="002F50CD" w:rsidRDefault="002F50CD" w:rsidP="002F50CD">
            <w:pPr>
              <w:suppressAutoHyphens w:val="0"/>
              <w:rPr>
                <w:sz w:val="20"/>
                <w:szCs w:val="20"/>
                <w:lang w:eastAsia="ru-RU"/>
              </w:rPr>
            </w:pPr>
          </w:p>
        </w:tc>
        <w:tc>
          <w:tcPr>
            <w:tcW w:w="1616" w:type="dxa"/>
            <w:tcBorders>
              <w:top w:val="nil"/>
              <w:left w:val="nil"/>
              <w:bottom w:val="nil"/>
              <w:right w:val="nil"/>
            </w:tcBorders>
            <w:shd w:val="clear" w:color="auto" w:fill="auto"/>
            <w:noWrap/>
            <w:vAlign w:val="bottom"/>
            <w:hideMark/>
          </w:tcPr>
          <w:p w:rsidR="002F50CD" w:rsidRPr="002F50CD" w:rsidRDefault="002F50CD" w:rsidP="002F50CD">
            <w:pPr>
              <w:suppressAutoHyphens w:val="0"/>
              <w:rPr>
                <w:sz w:val="20"/>
                <w:szCs w:val="20"/>
                <w:lang w:eastAsia="ru-RU"/>
              </w:rPr>
            </w:pPr>
          </w:p>
        </w:tc>
        <w:tc>
          <w:tcPr>
            <w:tcW w:w="2885" w:type="dxa"/>
            <w:tcBorders>
              <w:top w:val="nil"/>
              <w:left w:val="nil"/>
              <w:bottom w:val="nil"/>
              <w:right w:val="nil"/>
            </w:tcBorders>
            <w:shd w:val="clear" w:color="auto" w:fill="auto"/>
            <w:noWrap/>
            <w:vAlign w:val="bottom"/>
            <w:hideMark/>
          </w:tcPr>
          <w:p w:rsidR="002F50CD" w:rsidRPr="002F50CD" w:rsidRDefault="002F50CD" w:rsidP="002F50CD">
            <w:pPr>
              <w:suppressAutoHyphens w:val="0"/>
              <w:rPr>
                <w:sz w:val="20"/>
                <w:szCs w:val="20"/>
                <w:lang w:eastAsia="ru-RU"/>
              </w:rPr>
            </w:pPr>
          </w:p>
        </w:tc>
        <w:tc>
          <w:tcPr>
            <w:tcW w:w="2237" w:type="dxa"/>
            <w:tcBorders>
              <w:top w:val="nil"/>
              <w:left w:val="nil"/>
              <w:bottom w:val="nil"/>
              <w:right w:val="nil"/>
            </w:tcBorders>
            <w:shd w:val="clear" w:color="auto" w:fill="auto"/>
            <w:noWrap/>
            <w:vAlign w:val="bottom"/>
            <w:hideMark/>
          </w:tcPr>
          <w:p w:rsidR="002F50CD" w:rsidRPr="002F50CD" w:rsidRDefault="002F50CD" w:rsidP="002F50CD">
            <w:pPr>
              <w:suppressAutoHyphens w:val="0"/>
              <w:rPr>
                <w:sz w:val="20"/>
                <w:szCs w:val="20"/>
                <w:lang w:eastAsia="ru-RU"/>
              </w:rPr>
            </w:pPr>
          </w:p>
        </w:tc>
        <w:tc>
          <w:tcPr>
            <w:tcW w:w="1117" w:type="dxa"/>
            <w:tcBorders>
              <w:top w:val="nil"/>
              <w:left w:val="nil"/>
              <w:bottom w:val="nil"/>
              <w:right w:val="nil"/>
            </w:tcBorders>
            <w:shd w:val="clear" w:color="auto" w:fill="auto"/>
            <w:noWrap/>
            <w:vAlign w:val="bottom"/>
            <w:hideMark/>
          </w:tcPr>
          <w:p w:rsidR="002F50CD" w:rsidRPr="002F50CD" w:rsidRDefault="002F50CD" w:rsidP="002F50CD">
            <w:pPr>
              <w:suppressAutoHyphens w:val="0"/>
              <w:rPr>
                <w:sz w:val="20"/>
                <w:szCs w:val="20"/>
                <w:lang w:eastAsia="ru-RU"/>
              </w:rPr>
            </w:pPr>
          </w:p>
        </w:tc>
      </w:tr>
    </w:tbl>
    <w:p w:rsidR="002F50CD" w:rsidRPr="00B40EEF" w:rsidRDefault="002F50CD" w:rsidP="00127CBC">
      <w:pPr>
        <w:rPr>
          <w:sz w:val="20"/>
          <w:szCs w:val="20"/>
        </w:rPr>
      </w:pPr>
    </w:p>
    <w:p w:rsidR="002F50CD" w:rsidRPr="00B40EEF" w:rsidRDefault="00201B1A" w:rsidP="00127CBC">
      <w:pPr>
        <w:rPr>
          <w:sz w:val="20"/>
          <w:szCs w:val="20"/>
        </w:rPr>
      </w:pPr>
      <w:r w:rsidRPr="00B40EEF">
        <w:rPr>
          <w:sz w:val="20"/>
          <w:szCs w:val="20"/>
        </w:rPr>
        <w:t>З</w:t>
      </w:r>
    </w:p>
    <w:p w:rsidR="00201B1A" w:rsidRPr="00B40EEF" w:rsidRDefault="00201B1A" w:rsidP="00127CBC">
      <w:pPr>
        <w:rPr>
          <w:sz w:val="20"/>
          <w:szCs w:val="20"/>
        </w:rPr>
      </w:pPr>
      <w:r w:rsidRPr="00B40EEF">
        <w:rPr>
          <w:sz w:val="20"/>
          <w:szCs w:val="20"/>
        </w:rPr>
        <w:t>Задание 2</w:t>
      </w:r>
    </w:p>
    <w:p w:rsidR="002F50CD" w:rsidRPr="00B40EEF" w:rsidRDefault="002F50CD" w:rsidP="00127CBC">
      <w:pPr>
        <w:rPr>
          <w:sz w:val="20"/>
          <w:szCs w:val="20"/>
        </w:rPr>
      </w:pPr>
    </w:p>
    <w:p w:rsidR="00201B1A" w:rsidRPr="00B40EEF" w:rsidRDefault="00201B1A" w:rsidP="00201B1A">
      <w:pPr>
        <w:rPr>
          <w:sz w:val="20"/>
          <w:szCs w:val="20"/>
        </w:rPr>
      </w:pPr>
      <w:r w:rsidRPr="00B40EEF">
        <w:rPr>
          <w:sz w:val="20"/>
          <w:szCs w:val="20"/>
        </w:rPr>
        <w:t>2.1.Создать базу данных  «Менеджеры» и произвести запросы:</w:t>
      </w:r>
    </w:p>
    <w:p w:rsidR="00201B1A" w:rsidRPr="00B40EEF" w:rsidRDefault="00201B1A" w:rsidP="00B05C6E">
      <w:pPr>
        <w:numPr>
          <w:ilvl w:val="0"/>
          <w:numId w:val="296"/>
        </w:numPr>
        <w:suppressAutoHyphens w:val="0"/>
        <w:rPr>
          <w:sz w:val="20"/>
          <w:szCs w:val="20"/>
        </w:rPr>
      </w:pPr>
      <w:r w:rsidRPr="00B40EEF">
        <w:rPr>
          <w:sz w:val="20"/>
          <w:szCs w:val="20"/>
        </w:rPr>
        <w:t xml:space="preserve">Кто из менеджеров является аутсайдером  продаж. </w:t>
      </w:r>
    </w:p>
    <w:p w:rsidR="00201B1A" w:rsidRPr="00B40EEF" w:rsidRDefault="00201B1A" w:rsidP="00B05C6E">
      <w:pPr>
        <w:numPr>
          <w:ilvl w:val="0"/>
          <w:numId w:val="296"/>
        </w:numPr>
        <w:suppressAutoHyphens w:val="0"/>
        <w:rPr>
          <w:sz w:val="20"/>
          <w:szCs w:val="20"/>
        </w:rPr>
      </w:pPr>
      <w:r w:rsidRPr="00B40EEF">
        <w:rPr>
          <w:sz w:val="20"/>
          <w:szCs w:val="20"/>
        </w:rPr>
        <w:t>Кто из менеджеров продал автомобили марки «</w:t>
      </w:r>
      <w:r w:rsidRPr="00B40EEF">
        <w:rPr>
          <w:sz w:val="20"/>
          <w:szCs w:val="20"/>
          <w:lang w:val="en-US"/>
        </w:rPr>
        <w:t>BMV</w:t>
      </w:r>
      <w:r w:rsidRPr="00B40EEF">
        <w:rPr>
          <w:sz w:val="20"/>
          <w:szCs w:val="20"/>
        </w:rPr>
        <w:t>».</w:t>
      </w:r>
    </w:p>
    <w:p w:rsidR="00201B1A" w:rsidRPr="00B40EEF" w:rsidRDefault="00201B1A" w:rsidP="00B05C6E">
      <w:pPr>
        <w:numPr>
          <w:ilvl w:val="0"/>
          <w:numId w:val="296"/>
        </w:numPr>
        <w:suppressAutoHyphens w:val="0"/>
        <w:rPr>
          <w:sz w:val="20"/>
          <w:szCs w:val="20"/>
        </w:rPr>
      </w:pPr>
      <w:r w:rsidRPr="00B40EEF">
        <w:rPr>
          <w:sz w:val="20"/>
          <w:szCs w:val="20"/>
        </w:rPr>
        <w:t>Сколько было продано автомобилей по цене 25 тысяч долларов.</w:t>
      </w:r>
    </w:p>
    <w:p w:rsidR="00201B1A" w:rsidRPr="00B40EEF" w:rsidRDefault="00201B1A" w:rsidP="00201B1A">
      <w:pPr>
        <w:rPr>
          <w:sz w:val="20"/>
          <w:szCs w:val="20"/>
        </w:rPr>
      </w:pPr>
    </w:p>
    <w:p w:rsidR="00201B1A" w:rsidRPr="00B40EEF" w:rsidRDefault="00201B1A" w:rsidP="00201B1A">
      <w:pPr>
        <w:rPr>
          <w:sz w:val="20"/>
          <w:szCs w:val="20"/>
        </w:rPr>
      </w:pPr>
      <w:r w:rsidRPr="00B40EEF">
        <w:rPr>
          <w:sz w:val="20"/>
          <w:szCs w:val="20"/>
        </w:rPr>
        <w:t xml:space="preserve">2 2..Создать форму с помощью мастера  по 2  запросу. </w:t>
      </w:r>
    </w:p>
    <w:p w:rsidR="00201B1A" w:rsidRPr="00B40EEF" w:rsidRDefault="00201B1A" w:rsidP="00201B1A">
      <w:pPr>
        <w:rPr>
          <w:sz w:val="20"/>
          <w:szCs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008"/>
        <w:gridCol w:w="1594"/>
        <w:gridCol w:w="1800"/>
        <w:gridCol w:w="1099"/>
        <w:gridCol w:w="1549"/>
      </w:tblGrid>
      <w:tr w:rsidR="00201B1A" w:rsidRPr="00B40EEF" w:rsidTr="00201B1A">
        <w:trPr>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rsidR="00201B1A" w:rsidRPr="00B40EEF" w:rsidRDefault="00201B1A" w:rsidP="00FA632E">
            <w:pPr>
              <w:ind w:left="-827" w:firstLine="827"/>
              <w:rPr>
                <w:sz w:val="20"/>
                <w:szCs w:val="20"/>
              </w:rPr>
            </w:pPr>
            <w:r w:rsidRPr="00B40EEF">
              <w:rPr>
                <w:sz w:val="20"/>
                <w:szCs w:val="20"/>
              </w:rPr>
              <w:t>Код</w:t>
            </w:r>
          </w:p>
        </w:tc>
        <w:tc>
          <w:tcPr>
            <w:tcW w:w="1594" w:type="dxa"/>
            <w:tcBorders>
              <w:top w:val="single" w:sz="4" w:space="0" w:color="auto"/>
              <w:left w:val="single" w:sz="4" w:space="0" w:color="auto"/>
              <w:bottom w:val="single" w:sz="4" w:space="0" w:color="auto"/>
              <w:right w:val="single" w:sz="4" w:space="0" w:color="auto"/>
            </w:tcBorders>
            <w:shd w:val="clear" w:color="auto" w:fill="auto"/>
          </w:tcPr>
          <w:p w:rsidR="00201B1A" w:rsidRPr="00B40EEF" w:rsidRDefault="00201B1A" w:rsidP="00FA632E">
            <w:pPr>
              <w:rPr>
                <w:sz w:val="20"/>
                <w:szCs w:val="20"/>
              </w:rPr>
            </w:pPr>
            <w:r w:rsidRPr="00B40EEF">
              <w:rPr>
                <w:sz w:val="20"/>
                <w:szCs w:val="20"/>
              </w:rPr>
              <w:t>Фамилия</w:t>
            </w:r>
          </w:p>
        </w:tc>
        <w:tc>
          <w:tcPr>
            <w:tcW w:w="1800" w:type="dxa"/>
            <w:tcBorders>
              <w:top w:val="single" w:sz="4" w:space="0" w:color="auto"/>
              <w:left w:val="single" w:sz="4" w:space="0" w:color="auto"/>
              <w:bottom w:val="single" w:sz="4" w:space="0" w:color="auto"/>
              <w:right w:val="single" w:sz="4" w:space="0" w:color="auto"/>
            </w:tcBorders>
            <w:shd w:val="clear" w:color="auto" w:fill="auto"/>
          </w:tcPr>
          <w:p w:rsidR="00201B1A" w:rsidRPr="00B40EEF" w:rsidRDefault="00201B1A" w:rsidP="00FA632E">
            <w:pPr>
              <w:rPr>
                <w:sz w:val="20"/>
                <w:szCs w:val="20"/>
              </w:rPr>
            </w:pPr>
            <w:proofErr w:type="spellStart"/>
            <w:r w:rsidRPr="00B40EEF">
              <w:rPr>
                <w:sz w:val="20"/>
                <w:szCs w:val="20"/>
              </w:rPr>
              <w:t>Г_рождения</w:t>
            </w:r>
            <w:proofErr w:type="spellEnd"/>
          </w:p>
        </w:tc>
        <w:tc>
          <w:tcPr>
            <w:tcW w:w="1099" w:type="dxa"/>
            <w:tcBorders>
              <w:top w:val="single" w:sz="4" w:space="0" w:color="auto"/>
              <w:left w:val="single" w:sz="4" w:space="0" w:color="auto"/>
              <w:bottom w:val="single" w:sz="4" w:space="0" w:color="auto"/>
              <w:right w:val="single" w:sz="4" w:space="0" w:color="auto"/>
            </w:tcBorders>
            <w:shd w:val="clear" w:color="auto" w:fill="auto"/>
          </w:tcPr>
          <w:p w:rsidR="00201B1A" w:rsidRPr="00B40EEF" w:rsidRDefault="00201B1A" w:rsidP="00FA632E">
            <w:pPr>
              <w:rPr>
                <w:sz w:val="20"/>
                <w:szCs w:val="20"/>
              </w:rPr>
            </w:pPr>
            <w:r w:rsidRPr="00B40EEF">
              <w:rPr>
                <w:sz w:val="20"/>
                <w:szCs w:val="20"/>
              </w:rPr>
              <w:t>Марка</w:t>
            </w:r>
          </w:p>
        </w:tc>
        <w:tc>
          <w:tcPr>
            <w:tcW w:w="1549" w:type="dxa"/>
            <w:tcBorders>
              <w:top w:val="single" w:sz="4" w:space="0" w:color="auto"/>
              <w:left w:val="single" w:sz="4" w:space="0" w:color="auto"/>
              <w:bottom w:val="single" w:sz="4" w:space="0" w:color="auto"/>
              <w:right w:val="single" w:sz="4" w:space="0" w:color="auto"/>
            </w:tcBorders>
            <w:shd w:val="clear" w:color="auto" w:fill="auto"/>
          </w:tcPr>
          <w:p w:rsidR="00201B1A" w:rsidRPr="00B40EEF" w:rsidRDefault="00201B1A" w:rsidP="00FA632E">
            <w:pPr>
              <w:rPr>
                <w:sz w:val="20"/>
                <w:szCs w:val="20"/>
              </w:rPr>
            </w:pPr>
            <w:r w:rsidRPr="00B40EEF">
              <w:rPr>
                <w:sz w:val="20"/>
                <w:szCs w:val="20"/>
              </w:rPr>
              <w:t xml:space="preserve">Цена </w:t>
            </w:r>
            <w:proofErr w:type="spellStart"/>
            <w:r w:rsidRPr="00B40EEF">
              <w:rPr>
                <w:sz w:val="20"/>
                <w:szCs w:val="20"/>
              </w:rPr>
              <w:t>тыс_дол</w:t>
            </w:r>
            <w:proofErr w:type="spellEnd"/>
          </w:p>
        </w:tc>
      </w:tr>
      <w:tr w:rsidR="00201B1A" w:rsidRPr="00B40EEF" w:rsidTr="00201B1A">
        <w:trPr>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rsidR="00201B1A" w:rsidRPr="00B40EEF" w:rsidRDefault="00201B1A" w:rsidP="00FA632E">
            <w:pPr>
              <w:rPr>
                <w:sz w:val="20"/>
                <w:szCs w:val="20"/>
              </w:rPr>
            </w:pPr>
            <w:r w:rsidRPr="00B40EEF">
              <w:rPr>
                <w:sz w:val="20"/>
                <w:szCs w:val="20"/>
              </w:rPr>
              <w:t>1</w:t>
            </w:r>
          </w:p>
        </w:tc>
        <w:tc>
          <w:tcPr>
            <w:tcW w:w="1594" w:type="dxa"/>
            <w:tcBorders>
              <w:top w:val="single" w:sz="4" w:space="0" w:color="auto"/>
              <w:left w:val="single" w:sz="4" w:space="0" w:color="auto"/>
              <w:bottom w:val="single" w:sz="4" w:space="0" w:color="auto"/>
              <w:right w:val="single" w:sz="4" w:space="0" w:color="auto"/>
            </w:tcBorders>
            <w:shd w:val="clear" w:color="auto" w:fill="auto"/>
          </w:tcPr>
          <w:p w:rsidR="00201B1A" w:rsidRPr="00B40EEF" w:rsidRDefault="00201B1A" w:rsidP="00FA632E">
            <w:pPr>
              <w:rPr>
                <w:sz w:val="20"/>
                <w:szCs w:val="20"/>
              </w:rPr>
            </w:pPr>
            <w:r w:rsidRPr="00B40EEF">
              <w:rPr>
                <w:sz w:val="20"/>
                <w:szCs w:val="20"/>
              </w:rPr>
              <w:t>Волков</w:t>
            </w:r>
          </w:p>
        </w:tc>
        <w:tc>
          <w:tcPr>
            <w:tcW w:w="1800" w:type="dxa"/>
            <w:tcBorders>
              <w:top w:val="single" w:sz="4" w:space="0" w:color="auto"/>
              <w:left w:val="single" w:sz="4" w:space="0" w:color="auto"/>
              <w:bottom w:val="single" w:sz="4" w:space="0" w:color="auto"/>
              <w:right w:val="single" w:sz="4" w:space="0" w:color="auto"/>
            </w:tcBorders>
            <w:shd w:val="clear" w:color="auto" w:fill="auto"/>
          </w:tcPr>
          <w:p w:rsidR="00201B1A" w:rsidRPr="00B40EEF" w:rsidRDefault="00201B1A" w:rsidP="00FA632E">
            <w:pPr>
              <w:rPr>
                <w:sz w:val="20"/>
                <w:szCs w:val="20"/>
              </w:rPr>
            </w:pPr>
            <w:r w:rsidRPr="00B40EEF">
              <w:rPr>
                <w:sz w:val="20"/>
                <w:szCs w:val="20"/>
              </w:rPr>
              <w:t>1985</w:t>
            </w:r>
          </w:p>
        </w:tc>
        <w:tc>
          <w:tcPr>
            <w:tcW w:w="1099" w:type="dxa"/>
            <w:tcBorders>
              <w:top w:val="single" w:sz="4" w:space="0" w:color="auto"/>
              <w:left w:val="single" w:sz="4" w:space="0" w:color="auto"/>
              <w:bottom w:val="single" w:sz="4" w:space="0" w:color="auto"/>
              <w:right w:val="single" w:sz="4" w:space="0" w:color="auto"/>
            </w:tcBorders>
            <w:shd w:val="clear" w:color="auto" w:fill="auto"/>
          </w:tcPr>
          <w:p w:rsidR="00201B1A" w:rsidRPr="00B40EEF" w:rsidRDefault="00201B1A" w:rsidP="00201B1A">
            <w:pPr>
              <w:rPr>
                <w:sz w:val="20"/>
                <w:szCs w:val="20"/>
                <w:lang w:val="en-US"/>
              </w:rPr>
            </w:pPr>
            <w:r w:rsidRPr="00B40EEF">
              <w:rPr>
                <w:sz w:val="20"/>
                <w:szCs w:val="20"/>
                <w:lang w:val="en-US"/>
              </w:rPr>
              <w:t>BMV</w:t>
            </w:r>
          </w:p>
        </w:tc>
        <w:tc>
          <w:tcPr>
            <w:tcW w:w="1549" w:type="dxa"/>
            <w:tcBorders>
              <w:top w:val="single" w:sz="4" w:space="0" w:color="auto"/>
              <w:left w:val="single" w:sz="4" w:space="0" w:color="auto"/>
              <w:bottom w:val="single" w:sz="4" w:space="0" w:color="auto"/>
              <w:right w:val="single" w:sz="4" w:space="0" w:color="auto"/>
            </w:tcBorders>
            <w:shd w:val="clear" w:color="auto" w:fill="auto"/>
          </w:tcPr>
          <w:p w:rsidR="00201B1A" w:rsidRPr="00B40EEF" w:rsidRDefault="00201B1A" w:rsidP="00FA632E">
            <w:pPr>
              <w:jc w:val="right"/>
              <w:rPr>
                <w:sz w:val="20"/>
                <w:szCs w:val="20"/>
              </w:rPr>
            </w:pPr>
            <w:r w:rsidRPr="00B40EEF">
              <w:rPr>
                <w:sz w:val="20"/>
                <w:szCs w:val="20"/>
              </w:rPr>
              <w:t>35</w:t>
            </w:r>
          </w:p>
        </w:tc>
      </w:tr>
      <w:tr w:rsidR="00201B1A" w:rsidRPr="00B40EEF" w:rsidTr="00201B1A">
        <w:trPr>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rsidR="00201B1A" w:rsidRPr="00B40EEF" w:rsidRDefault="00201B1A" w:rsidP="00FA632E">
            <w:pPr>
              <w:rPr>
                <w:sz w:val="20"/>
                <w:szCs w:val="20"/>
              </w:rPr>
            </w:pPr>
            <w:r w:rsidRPr="00B40EEF">
              <w:rPr>
                <w:sz w:val="20"/>
                <w:szCs w:val="20"/>
              </w:rPr>
              <w:t>2</w:t>
            </w:r>
          </w:p>
        </w:tc>
        <w:tc>
          <w:tcPr>
            <w:tcW w:w="1594" w:type="dxa"/>
            <w:tcBorders>
              <w:top w:val="single" w:sz="4" w:space="0" w:color="auto"/>
              <w:left w:val="single" w:sz="4" w:space="0" w:color="auto"/>
              <w:bottom w:val="single" w:sz="4" w:space="0" w:color="auto"/>
              <w:right w:val="single" w:sz="4" w:space="0" w:color="auto"/>
            </w:tcBorders>
            <w:shd w:val="clear" w:color="auto" w:fill="auto"/>
          </w:tcPr>
          <w:p w:rsidR="00201B1A" w:rsidRPr="00B40EEF" w:rsidRDefault="00201B1A" w:rsidP="00FA632E">
            <w:pPr>
              <w:rPr>
                <w:sz w:val="20"/>
                <w:szCs w:val="20"/>
              </w:rPr>
            </w:pPr>
            <w:r w:rsidRPr="00B40EEF">
              <w:rPr>
                <w:sz w:val="20"/>
                <w:szCs w:val="20"/>
              </w:rPr>
              <w:t>Хруст</w:t>
            </w:r>
          </w:p>
        </w:tc>
        <w:tc>
          <w:tcPr>
            <w:tcW w:w="1800" w:type="dxa"/>
            <w:tcBorders>
              <w:top w:val="single" w:sz="4" w:space="0" w:color="auto"/>
              <w:left w:val="single" w:sz="4" w:space="0" w:color="auto"/>
              <w:bottom w:val="single" w:sz="4" w:space="0" w:color="auto"/>
              <w:right w:val="single" w:sz="4" w:space="0" w:color="auto"/>
            </w:tcBorders>
            <w:shd w:val="clear" w:color="auto" w:fill="auto"/>
          </w:tcPr>
          <w:p w:rsidR="00201B1A" w:rsidRPr="00B40EEF" w:rsidRDefault="00201B1A" w:rsidP="00201B1A">
            <w:pPr>
              <w:rPr>
                <w:sz w:val="20"/>
                <w:szCs w:val="20"/>
              </w:rPr>
            </w:pPr>
            <w:r w:rsidRPr="00B40EEF">
              <w:rPr>
                <w:sz w:val="20"/>
                <w:szCs w:val="20"/>
              </w:rPr>
              <w:t>19</w:t>
            </w:r>
            <w:r w:rsidRPr="00B40EEF">
              <w:rPr>
                <w:sz w:val="20"/>
                <w:szCs w:val="20"/>
                <w:lang w:val="en-US"/>
              </w:rPr>
              <w:t>8</w:t>
            </w:r>
            <w:r w:rsidRPr="00B40EEF">
              <w:rPr>
                <w:sz w:val="20"/>
                <w:szCs w:val="20"/>
              </w:rPr>
              <w:t>9</w:t>
            </w:r>
          </w:p>
        </w:tc>
        <w:tc>
          <w:tcPr>
            <w:tcW w:w="1099" w:type="dxa"/>
            <w:tcBorders>
              <w:top w:val="single" w:sz="4" w:space="0" w:color="auto"/>
              <w:left w:val="single" w:sz="4" w:space="0" w:color="auto"/>
              <w:bottom w:val="single" w:sz="4" w:space="0" w:color="auto"/>
              <w:right w:val="single" w:sz="4" w:space="0" w:color="auto"/>
            </w:tcBorders>
            <w:shd w:val="clear" w:color="auto" w:fill="auto"/>
          </w:tcPr>
          <w:p w:rsidR="00201B1A" w:rsidRPr="00B40EEF" w:rsidRDefault="00201B1A" w:rsidP="00FA632E">
            <w:pPr>
              <w:rPr>
                <w:sz w:val="20"/>
                <w:szCs w:val="20"/>
                <w:lang w:val="en-US"/>
              </w:rPr>
            </w:pPr>
            <w:r w:rsidRPr="00B40EEF">
              <w:rPr>
                <w:sz w:val="20"/>
                <w:szCs w:val="20"/>
                <w:lang w:val="en-US"/>
              </w:rPr>
              <w:t>Opel</w:t>
            </w:r>
          </w:p>
        </w:tc>
        <w:tc>
          <w:tcPr>
            <w:tcW w:w="1549" w:type="dxa"/>
            <w:tcBorders>
              <w:top w:val="single" w:sz="4" w:space="0" w:color="auto"/>
              <w:left w:val="single" w:sz="4" w:space="0" w:color="auto"/>
              <w:bottom w:val="single" w:sz="4" w:space="0" w:color="auto"/>
              <w:right w:val="single" w:sz="4" w:space="0" w:color="auto"/>
            </w:tcBorders>
            <w:shd w:val="clear" w:color="auto" w:fill="auto"/>
          </w:tcPr>
          <w:p w:rsidR="00201B1A" w:rsidRPr="00B40EEF" w:rsidRDefault="00201B1A" w:rsidP="00FA632E">
            <w:pPr>
              <w:jc w:val="right"/>
              <w:rPr>
                <w:sz w:val="20"/>
                <w:szCs w:val="20"/>
              </w:rPr>
            </w:pPr>
            <w:r w:rsidRPr="00B40EEF">
              <w:rPr>
                <w:sz w:val="20"/>
                <w:szCs w:val="20"/>
              </w:rPr>
              <w:t>25</w:t>
            </w:r>
          </w:p>
        </w:tc>
      </w:tr>
      <w:tr w:rsidR="00201B1A" w:rsidRPr="00B40EEF" w:rsidTr="00201B1A">
        <w:trPr>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rsidR="00201B1A" w:rsidRPr="00B40EEF" w:rsidRDefault="00201B1A" w:rsidP="00FA632E">
            <w:pPr>
              <w:rPr>
                <w:sz w:val="20"/>
                <w:szCs w:val="20"/>
              </w:rPr>
            </w:pPr>
            <w:r w:rsidRPr="00B40EEF">
              <w:rPr>
                <w:sz w:val="20"/>
                <w:szCs w:val="20"/>
              </w:rPr>
              <w:t>3</w:t>
            </w:r>
          </w:p>
        </w:tc>
        <w:tc>
          <w:tcPr>
            <w:tcW w:w="1594" w:type="dxa"/>
            <w:tcBorders>
              <w:top w:val="single" w:sz="4" w:space="0" w:color="auto"/>
              <w:left w:val="single" w:sz="4" w:space="0" w:color="auto"/>
              <w:bottom w:val="single" w:sz="4" w:space="0" w:color="auto"/>
              <w:right w:val="single" w:sz="4" w:space="0" w:color="auto"/>
            </w:tcBorders>
            <w:shd w:val="clear" w:color="auto" w:fill="auto"/>
          </w:tcPr>
          <w:p w:rsidR="00201B1A" w:rsidRPr="00B40EEF" w:rsidRDefault="00201B1A" w:rsidP="00FA632E">
            <w:pPr>
              <w:rPr>
                <w:sz w:val="20"/>
                <w:szCs w:val="20"/>
              </w:rPr>
            </w:pPr>
            <w:r w:rsidRPr="00B40EEF">
              <w:rPr>
                <w:sz w:val="20"/>
                <w:szCs w:val="20"/>
              </w:rPr>
              <w:t>Лемешев</w:t>
            </w:r>
          </w:p>
        </w:tc>
        <w:tc>
          <w:tcPr>
            <w:tcW w:w="1800" w:type="dxa"/>
            <w:tcBorders>
              <w:top w:val="single" w:sz="4" w:space="0" w:color="auto"/>
              <w:left w:val="single" w:sz="4" w:space="0" w:color="auto"/>
              <w:bottom w:val="single" w:sz="4" w:space="0" w:color="auto"/>
              <w:right w:val="single" w:sz="4" w:space="0" w:color="auto"/>
            </w:tcBorders>
            <w:shd w:val="clear" w:color="auto" w:fill="auto"/>
          </w:tcPr>
          <w:p w:rsidR="00201B1A" w:rsidRPr="00B40EEF" w:rsidRDefault="00201B1A" w:rsidP="00FA632E">
            <w:pPr>
              <w:rPr>
                <w:sz w:val="20"/>
                <w:szCs w:val="20"/>
              </w:rPr>
            </w:pPr>
            <w:r w:rsidRPr="00B40EEF">
              <w:rPr>
                <w:sz w:val="20"/>
                <w:szCs w:val="20"/>
              </w:rPr>
              <w:t>1983</w:t>
            </w:r>
          </w:p>
        </w:tc>
        <w:tc>
          <w:tcPr>
            <w:tcW w:w="1099" w:type="dxa"/>
            <w:tcBorders>
              <w:top w:val="single" w:sz="4" w:space="0" w:color="auto"/>
              <w:left w:val="single" w:sz="4" w:space="0" w:color="auto"/>
              <w:bottom w:val="single" w:sz="4" w:space="0" w:color="auto"/>
              <w:right w:val="single" w:sz="4" w:space="0" w:color="auto"/>
            </w:tcBorders>
            <w:shd w:val="clear" w:color="auto" w:fill="auto"/>
          </w:tcPr>
          <w:p w:rsidR="00201B1A" w:rsidRPr="00B40EEF" w:rsidRDefault="00201B1A" w:rsidP="00FA632E">
            <w:pPr>
              <w:rPr>
                <w:sz w:val="20"/>
                <w:szCs w:val="20"/>
                <w:lang w:val="en-US"/>
              </w:rPr>
            </w:pPr>
            <w:r w:rsidRPr="00B40EEF">
              <w:rPr>
                <w:sz w:val="20"/>
                <w:szCs w:val="20"/>
                <w:lang w:val="en-US"/>
              </w:rPr>
              <w:t>Lexus</w:t>
            </w:r>
          </w:p>
        </w:tc>
        <w:tc>
          <w:tcPr>
            <w:tcW w:w="1549" w:type="dxa"/>
            <w:tcBorders>
              <w:top w:val="single" w:sz="4" w:space="0" w:color="auto"/>
              <w:left w:val="single" w:sz="4" w:space="0" w:color="auto"/>
              <w:bottom w:val="single" w:sz="4" w:space="0" w:color="auto"/>
              <w:right w:val="single" w:sz="4" w:space="0" w:color="auto"/>
            </w:tcBorders>
            <w:shd w:val="clear" w:color="auto" w:fill="auto"/>
          </w:tcPr>
          <w:p w:rsidR="00201B1A" w:rsidRPr="00B40EEF" w:rsidRDefault="00201B1A" w:rsidP="00FA632E">
            <w:pPr>
              <w:jc w:val="right"/>
              <w:rPr>
                <w:sz w:val="20"/>
                <w:szCs w:val="20"/>
              </w:rPr>
            </w:pPr>
            <w:r w:rsidRPr="00B40EEF">
              <w:rPr>
                <w:sz w:val="20"/>
                <w:szCs w:val="20"/>
              </w:rPr>
              <w:t>55</w:t>
            </w:r>
          </w:p>
        </w:tc>
      </w:tr>
      <w:tr w:rsidR="00201B1A" w:rsidRPr="00B40EEF" w:rsidTr="00201B1A">
        <w:trPr>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rsidR="00201B1A" w:rsidRPr="00B40EEF" w:rsidRDefault="00201B1A" w:rsidP="00FA632E">
            <w:pPr>
              <w:rPr>
                <w:sz w:val="20"/>
                <w:szCs w:val="20"/>
              </w:rPr>
            </w:pPr>
            <w:r w:rsidRPr="00B40EEF">
              <w:rPr>
                <w:sz w:val="20"/>
                <w:szCs w:val="20"/>
              </w:rPr>
              <w:t>4</w:t>
            </w:r>
          </w:p>
        </w:tc>
        <w:tc>
          <w:tcPr>
            <w:tcW w:w="1594" w:type="dxa"/>
            <w:tcBorders>
              <w:top w:val="single" w:sz="4" w:space="0" w:color="auto"/>
              <w:left w:val="single" w:sz="4" w:space="0" w:color="auto"/>
              <w:bottom w:val="single" w:sz="4" w:space="0" w:color="auto"/>
              <w:right w:val="single" w:sz="4" w:space="0" w:color="auto"/>
            </w:tcBorders>
            <w:shd w:val="clear" w:color="auto" w:fill="auto"/>
          </w:tcPr>
          <w:p w:rsidR="00201B1A" w:rsidRPr="00B40EEF" w:rsidRDefault="00201B1A" w:rsidP="00FA632E">
            <w:pPr>
              <w:rPr>
                <w:sz w:val="20"/>
                <w:szCs w:val="20"/>
              </w:rPr>
            </w:pPr>
            <w:r w:rsidRPr="00B40EEF">
              <w:rPr>
                <w:sz w:val="20"/>
                <w:szCs w:val="20"/>
              </w:rPr>
              <w:t>Брук</w:t>
            </w:r>
          </w:p>
        </w:tc>
        <w:tc>
          <w:tcPr>
            <w:tcW w:w="1800" w:type="dxa"/>
            <w:tcBorders>
              <w:top w:val="single" w:sz="4" w:space="0" w:color="auto"/>
              <w:left w:val="single" w:sz="4" w:space="0" w:color="auto"/>
              <w:bottom w:val="single" w:sz="4" w:space="0" w:color="auto"/>
              <w:right w:val="single" w:sz="4" w:space="0" w:color="auto"/>
            </w:tcBorders>
            <w:shd w:val="clear" w:color="auto" w:fill="auto"/>
          </w:tcPr>
          <w:p w:rsidR="00201B1A" w:rsidRPr="00B40EEF" w:rsidRDefault="00201B1A" w:rsidP="00FA632E">
            <w:pPr>
              <w:rPr>
                <w:sz w:val="20"/>
                <w:szCs w:val="20"/>
              </w:rPr>
            </w:pPr>
            <w:r w:rsidRPr="00B40EEF">
              <w:rPr>
                <w:sz w:val="20"/>
                <w:szCs w:val="20"/>
              </w:rPr>
              <w:t>1988</w:t>
            </w:r>
          </w:p>
        </w:tc>
        <w:tc>
          <w:tcPr>
            <w:tcW w:w="1099" w:type="dxa"/>
            <w:tcBorders>
              <w:top w:val="single" w:sz="4" w:space="0" w:color="auto"/>
              <w:left w:val="single" w:sz="4" w:space="0" w:color="auto"/>
              <w:bottom w:val="single" w:sz="4" w:space="0" w:color="auto"/>
              <w:right w:val="single" w:sz="4" w:space="0" w:color="auto"/>
            </w:tcBorders>
            <w:shd w:val="clear" w:color="auto" w:fill="auto"/>
          </w:tcPr>
          <w:p w:rsidR="00201B1A" w:rsidRPr="00B40EEF" w:rsidRDefault="00201B1A" w:rsidP="00FA632E">
            <w:pPr>
              <w:rPr>
                <w:sz w:val="20"/>
                <w:szCs w:val="20"/>
                <w:lang w:val="en-US"/>
              </w:rPr>
            </w:pPr>
            <w:r w:rsidRPr="00B40EEF">
              <w:rPr>
                <w:sz w:val="20"/>
                <w:szCs w:val="20"/>
                <w:lang w:val="en-US"/>
              </w:rPr>
              <w:t>Audi</w:t>
            </w:r>
          </w:p>
        </w:tc>
        <w:tc>
          <w:tcPr>
            <w:tcW w:w="1549" w:type="dxa"/>
            <w:tcBorders>
              <w:top w:val="single" w:sz="4" w:space="0" w:color="auto"/>
              <w:left w:val="single" w:sz="4" w:space="0" w:color="auto"/>
              <w:bottom w:val="single" w:sz="4" w:space="0" w:color="auto"/>
              <w:right w:val="single" w:sz="4" w:space="0" w:color="auto"/>
            </w:tcBorders>
            <w:shd w:val="clear" w:color="auto" w:fill="auto"/>
          </w:tcPr>
          <w:p w:rsidR="00201B1A" w:rsidRPr="00B40EEF" w:rsidRDefault="00201B1A" w:rsidP="00FA632E">
            <w:pPr>
              <w:jc w:val="right"/>
              <w:rPr>
                <w:sz w:val="20"/>
                <w:szCs w:val="20"/>
              </w:rPr>
            </w:pPr>
            <w:r w:rsidRPr="00B40EEF">
              <w:rPr>
                <w:sz w:val="20"/>
                <w:szCs w:val="20"/>
              </w:rPr>
              <w:t>22</w:t>
            </w:r>
          </w:p>
        </w:tc>
      </w:tr>
      <w:tr w:rsidR="00201B1A" w:rsidRPr="00B40EEF" w:rsidTr="00201B1A">
        <w:trPr>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rsidR="00201B1A" w:rsidRPr="00B40EEF" w:rsidRDefault="00201B1A" w:rsidP="00FA632E">
            <w:pPr>
              <w:rPr>
                <w:sz w:val="20"/>
                <w:szCs w:val="20"/>
              </w:rPr>
            </w:pPr>
            <w:r w:rsidRPr="00B40EEF">
              <w:rPr>
                <w:sz w:val="20"/>
                <w:szCs w:val="20"/>
              </w:rPr>
              <w:t>5</w:t>
            </w:r>
          </w:p>
        </w:tc>
        <w:tc>
          <w:tcPr>
            <w:tcW w:w="1594" w:type="dxa"/>
            <w:tcBorders>
              <w:top w:val="single" w:sz="4" w:space="0" w:color="auto"/>
              <w:left w:val="single" w:sz="4" w:space="0" w:color="auto"/>
              <w:bottom w:val="single" w:sz="4" w:space="0" w:color="auto"/>
              <w:right w:val="single" w:sz="4" w:space="0" w:color="auto"/>
            </w:tcBorders>
            <w:shd w:val="clear" w:color="auto" w:fill="auto"/>
          </w:tcPr>
          <w:p w:rsidR="00201B1A" w:rsidRPr="00B40EEF" w:rsidRDefault="00201B1A" w:rsidP="00FA632E">
            <w:pPr>
              <w:rPr>
                <w:sz w:val="20"/>
                <w:szCs w:val="20"/>
              </w:rPr>
            </w:pPr>
            <w:r w:rsidRPr="00B40EEF">
              <w:rPr>
                <w:sz w:val="20"/>
                <w:szCs w:val="20"/>
              </w:rPr>
              <w:t>Зверев</w:t>
            </w:r>
          </w:p>
        </w:tc>
        <w:tc>
          <w:tcPr>
            <w:tcW w:w="1800" w:type="dxa"/>
            <w:tcBorders>
              <w:top w:val="single" w:sz="4" w:space="0" w:color="auto"/>
              <w:left w:val="single" w:sz="4" w:space="0" w:color="auto"/>
              <w:bottom w:val="single" w:sz="4" w:space="0" w:color="auto"/>
              <w:right w:val="single" w:sz="4" w:space="0" w:color="auto"/>
            </w:tcBorders>
            <w:shd w:val="clear" w:color="auto" w:fill="auto"/>
          </w:tcPr>
          <w:p w:rsidR="00201B1A" w:rsidRPr="00B40EEF" w:rsidRDefault="00201B1A" w:rsidP="00FA632E">
            <w:pPr>
              <w:rPr>
                <w:sz w:val="20"/>
                <w:szCs w:val="20"/>
              </w:rPr>
            </w:pPr>
            <w:r w:rsidRPr="00B40EEF">
              <w:rPr>
                <w:sz w:val="20"/>
                <w:szCs w:val="20"/>
              </w:rPr>
              <w:t>1980</w:t>
            </w:r>
          </w:p>
        </w:tc>
        <w:tc>
          <w:tcPr>
            <w:tcW w:w="1099" w:type="dxa"/>
            <w:tcBorders>
              <w:top w:val="single" w:sz="4" w:space="0" w:color="auto"/>
              <w:left w:val="single" w:sz="4" w:space="0" w:color="auto"/>
              <w:bottom w:val="single" w:sz="4" w:space="0" w:color="auto"/>
              <w:right w:val="single" w:sz="4" w:space="0" w:color="auto"/>
            </w:tcBorders>
            <w:shd w:val="clear" w:color="auto" w:fill="auto"/>
          </w:tcPr>
          <w:p w:rsidR="00201B1A" w:rsidRPr="00B40EEF" w:rsidRDefault="00201B1A" w:rsidP="00FA632E">
            <w:pPr>
              <w:rPr>
                <w:sz w:val="20"/>
                <w:szCs w:val="20"/>
                <w:lang w:val="en-US"/>
              </w:rPr>
            </w:pPr>
            <w:r w:rsidRPr="00B40EEF">
              <w:rPr>
                <w:sz w:val="20"/>
                <w:szCs w:val="20"/>
                <w:lang w:val="en-US"/>
              </w:rPr>
              <w:t>SAAB</w:t>
            </w:r>
          </w:p>
        </w:tc>
        <w:tc>
          <w:tcPr>
            <w:tcW w:w="1549" w:type="dxa"/>
            <w:tcBorders>
              <w:top w:val="single" w:sz="4" w:space="0" w:color="auto"/>
              <w:left w:val="single" w:sz="4" w:space="0" w:color="auto"/>
              <w:bottom w:val="single" w:sz="4" w:space="0" w:color="auto"/>
              <w:right w:val="single" w:sz="4" w:space="0" w:color="auto"/>
            </w:tcBorders>
            <w:shd w:val="clear" w:color="auto" w:fill="auto"/>
          </w:tcPr>
          <w:p w:rsidR="00201B1A" w:rsidRPr="00B40EEF" w:rsidRDefault="00201B1A" w:rsidP="00FA632E">
            <w:pPr>
              <w:jc w:val="right"/>
              <w:rPr>
                <w:sz w:val="20"/>
                <w:szCs w:val="20"/>
              </w:rPr>
            </w:pPr>
            <w:r w:rsidRPr="00B40EEF">
              <w:rPr>
                <w:sz w:val="20"/>
                <w:szCs w:val="20"/>
              </w:rPr>
              <w:t>40</w:t>
            </w:r>
          </w:p>
        </w:tc>
      </w:tr>
    </w:tbl>
    <w:p w:rsidR="002F50CD" w:rsidRPr="00B40EEF" w:rsidRDefault="002F50CD" w:rsidP="00127CBC">
      <w:pPr>
        <w:rPr>
          <w:sz w:val="20"/>
          <w:szCs w:val="20"/>
        </w:rPr>
      </w:pPr>
    </w:p>
    <w:p w:rsidR="002F50CD" w:rsidRDefault="002F50CD" w:rsidP="00127CBC">
      <w:pPr>
        <w:rPr>
          <w:sz w:val="20"/>
          <w:szCs w:val="20"/>
          <w:lang w:val="en-US"/>
        </w:rPr>
      </w:pPr>
    </w:p>
    <w:p w:rsidR="004977FF" w:rsidRDefault="004977FF" w:rsidP="00127CBC">
      <w:pPr>
        <w:rPr>
          <w:sz w:val="20"/>
          <w:szCs w:val="20"/>
          <w:lang w:val="en-US"/>
        </w:rPr>
      </w:pPr>
    </w:p>
    <w:p w:rsidR="004977FF" w:rsidRPr="004977FF" w:rsidRDefault="004977FF" w:rsidP="00127CBC">
      <w:pPr>
        <w:rPr>
          <w:sz w:val="20"/>
          <w:szCs w:val="20"/>
          <w:lang w:val="en-US"/>
        </w:rPr>
      </w:pPr>
    </w:p>
    <w:p w:rsidR="00B961DC" w:rsidRDefault="00B961DC" w:rsidP="00B961DC">
      <w:pPr>
        <w:rPr>
          <w:b/>
          <w:sz w:val="28"/>
          <w:szCs w:val="28"/>
          <w:lang w:val="en-US"/>
        </w:rPr>
      </w:pPr>
      <w:r w:rsidRPr="004977FF">
        <w:rPr>
          <w:b/>
          <w:sz w:val="28"/>
          <w:szCs w:val="28"/>
        </w:rPr>
        <w:t>Перечень объектов контроля и оценки</w:t>
      </w:r>
    </w:p>
    <w:p w:rsidR="004977FF" w:rsidRPr="004977FF" w:rsidRDefault="004977FF" w:rsidP="00B961DC">
      <w:pPr>
        <w:rPr>
          <w:b/>
          <w:sz w:val="28"/>
          <w:szCs w:val="28"/>
          <w:lang w:val="en-US"/>
        </w:rPr>
      </w:pPr>
    </w:p>
    <w:tbl>
      <w:tblPr>
        <w:tblW w:w="0" w:type="auto"/>
        <w:jc w:val="center"/>
        <w:tblLayout w:type="fixed"/>
        <w:tblLook w:val="0000"/>
      </w:tblPr>
      <w:tblGrid>
        <w:gridCol w:w="3828"/>
        <w:gridCol w:w="3071"/>
        <w:gridCol w:w="1751"/>
      </w:tblGrid>
      <w:tr w:rsidR="00B961DC" w:rsidRPr="004977FF" w:rsidTr="00B961DC">
        <w:trPr>
          <w:jc w:val="center"/>
        </w:trPr>
        <w:tc>
          <w:tcPr>
            <w:tcW w:w="3828" w:type="dxa"/>
            <w:tcBorders>
              <w:top w:val="single" w:sz="4" w:space="0" w:color="000000"/>
              <w:left w:val="single" w:sz="4" w:space="0" w:color="000000"/>
              <w:bottom w:val="single" w:sz="4" w:space="0" w:color="000000"/>
            </w:tcBorders>
          </w:tcPr>
          <w:p w:rsidR="00B961DC" w:rsidRPr="004977FF" w:rsidRDefault="00B961DC" w:rsidP="00B961DC">
            <w:pPr>
              <w:rPr>
                <w:i/>
                <w:sz w:val="28"/>
                <w:szCs w:val="28"/>
              </w:rPr>
            </w:pPr>
            <w:r w:rsidRPr="004977FF">
              <w:rPr>
                <w:b/>
                <w:sz w:val="28"/>
                <w:szCs w:val="28"/>
              </w:rPr>
              <w:t>Наименование объектов контроля и оценки</w:t>
            </w:r>
          </w:p>
        </w:tc>
        <w:tc>
          <w:tcPr>
            <w:tcW w:w="3071" w:type="dxa"/>
            <w:tcBorders>
              <w:top w:val="single" w:sz="4" w:space="0" w:color="000000"/>
              <w:left w:val="single" w:sz="4" w:space="0" w:color="000000"/>
              <w:bottom w:val="single" w:sz="4" w:space="0" w:color="000000"/>
            </w:tcBorders>
          </w:tcPr>
          <w:p w:rsidR="00B961DC" w:rsidRPr="004977FF" w:rsidRDefault="00B961DC" w:rsidP="00B961DC">
            <w:pPr>
              <w:rPr>
                <w:sz w:val="28"/>
                <w:szCs w:val="28"/>
              </w:rPr>
            </w:pPr>
            <w:r w:rsidRPr="004977FF">
              <w:rPr>
                <w:b/>
                <w:sz w:val="28"/>
                <w:szCs w:val="28"/>
              </w:rPr>
              <w:t>Основные показатели оценки результата</w:t>
            </w:r>
          </w:p>
        </w:tc>
        <w:tc>
          <w:tcPr>
            <w:tcW w:w="1751" w:type="dxa"/>
            <w:tcBorders>
              <w:top w:val="single" w:sz="4" w:space="0" w:color="000000"/>
              <w:left w:val="single" w:sz="4" w:space="0" w:color="000000"/>
              <w:bottom w:val="single" w:sz="4" w:space="0" w:color="000000"/>
              <w:right w:val="single" w:sz="4" w:space="0" w:color="000000"/>
            </w:tcBorders>
          </w:tcPr>
          <w:p w:rsidR="00B961DC" w:rsidRPr="004977FF" w:rsidRDefault="00B961DC" w:rsidP="00B961DC">
            <w:pPr>
              <w:rPr>
                <w:sz w:val="28"/>
                <w:szCs w:val="28"/>
              </w:rPr>
            </w:pPr>
            <w:r w:rsidRPr="004977FF">
              <w:rPr>
                <w:b/>
                <w:sz w:val="28"/>
                <w:szCs w:val="28"/>
              </w:rPr>
              <w:t>Оценка (в баллах)</w:t>
            </w:r>
          </w:p>
        </w:tc>
      </w:tr>
      <w:tr w:rsidR="00B961DC" w:rsidRPr="004977FF" w:rsidTr="00B961DC">
        <w:trPr>
          <w:jc w:val="center"/>
        </w:trPr>
        <w:tc>
          <w:tcPr>
            <w:tcW w:w="3828" w:type="dxa"/>
            <w:tcBorders>
              <w:top w:val="single" w:sz="4" w:space="0" w:color="000000"/>
              <w:left w:val="single" w:sz="4" w:space="0" w:color="000000"/>
              <w:bottom w:val="single" w:sz="4" w:space="0" w:color="000000"/>
            </w:tcBorders>
          </w:tcPr>
          <w:p w:rsidR="00B961DC" w:rsidRPr="004977FF" w:rsidRDefault="00B961DC" w:rsidP="00FA632E">
            <w:pPr>
              <w:rPr>
                <w:rFonts w:eastAsia="MS Mincho"/>
                <w:i/>
                <w:color w:val="000000"/>
                <w:spacing w:val="-9"/>
                <w:sz w:val="28"/>
                <w:szCs w:val="28"/>
              </w:rPr>
            </w:pPr>
            <w:r w:rsidRPr="004977FF">
              <w:rPr>
                <w:i/>
                <w:sz w:val="28"/>
                <w:szCs w:val="28"/>
              </w:rPr>
              <w:t>Умение использовать изученные прикладные программные средства;</w:t>
            </w:r>
          </w:p>
        </w:tc>
        <w:tc>
          <w:tcPr>
            <w:tcW w:w="3071" w:type="dxa"/>
            <w:tcBorders>
              <w:top w:val="single" w:sz="4" w:space="0" w:color="000000"/>
              <w:left w:val="single" w:sz="4" w:space="0" w:color="000000"/>
              <w:bottom w:val="single" w:sz="4" w:space="0" w:color="000000"/>
            </w:tcBorders>
          </w:tcPr>
          <w:p w:rsidR="00B961DC" w:rsidRPr="004977FF" w:rsidRDefault="00B961DC" w:rsidP="00FA632E">
            <w:pPr>
              <w:keepNext/>
              <w:keepLines/>
              <w:widowControl w:val="0"/>
              <w:tabs>
                <w:tab w:val="left" w:pos="566"/>
              </w:tabs>
              <w:suppressAutoHyphens w:val="0"/>
              <w:snapToGrid w:val="0"/>
              <w:jc w:val="both"/>
              <w:rPr>
                <w:sz w:val="28"/>
                <w:szCs w:val="28"/>
              </w:rPr>
            </w:pPr>
            <w:r w:rsidRPr="004977FF">
              <w:rPr>
                <w:sz w:val="28"/>
                <w:szCs w:val="28"/>
              </w:rPr>
              <w:t xml:space="preserve">Работать в электронной таблице </w:t>
            </w:r>
            <w:r w:rsidRPr="004977FF">
              <w:rPr>
                <w:sz w:val="28"/>
                <w:szCs w:val="28"/>
                <w:lang w:val="en-US"/>
              </w:rPr>
              <w:t>Excel</w:t>
            </w:r>
            <w:r w:rsidRPr="004977FF">
              <w:rPr>
                <w:sz w:val="28"/>
                <w:szCs w:val="28"/>
              </w:rPr>
              <w:t xml:space="preserve">: создание таблицы по образцу, настройка формул и функций, построение диаграмм/ </w:t>
            </w:r>
          </w:p>
          <w:p w:rsidR="00B961DC" w:rsidRPr="004977FF" w:rsidRDefault="00B961DC" w:rsidP="00B961DC">
            <w:pPr>
              <w:keepNext/>
              <w:keepLines/>
              <w:widowControl w:val="0"/>
              <w:tabs>
                <w:tab w:val="left" w:pos="1800"/>
              </w:tabs>
              <w:suppressAutoHyphens w:val="0"/>
              <w:snapToGrid w:val="0"/>
              <w:jc w:val="both"/>
              <w:rPr>
                <w:i/>
                <w:sz w:val="28"/>
                <w:szCs w:val="28"/>
              </w:rPr>
            </w:pPr>
            <w:r w:rsidRPr="004977FF">
              <w:rPr>
                <w:sz w:val="28"/>
                <w:szCs w:val="28"/>
              </w:rPr>
              <w:t>Работать с базами данных: создание основных объектов базы данных/</w:t>
            </w:r>
          </w:p>
        </w:tc>
        <w:tc>
          <w:tcPr>
            <w:tcW w:w="1751" w:type="dxa"/>
            <w:tcBorders>
              <w:top w:val="single" w:sz="4" w:space="0" w:color="000000"/>
              <w:left w:val="single" w:sz="4" w:space="0" w:color="000000"/>
              <w:bottom w:val="single" w:sz="4" w:space="0" w:color="000000"/>
              <w:right w:val="single" w:sz="4" w:space="0" w:color="000000"/>
            </w:tcBorders>
          </w:tcPr>
          <w:p w:rsidR="00B961DC" w:rsidRPr="004977FF" w:rsidRDefault="00B961DC" w:rsidP="00B961DC">
            <w:pPr>
              <w:rPr>
                <w:sz w:val="28"/>
                <w:szCs w:val="28"/>
              </w:rPr>
            </w:pPr>
            <w:r w:rsidRPr="004977FF">
              <w:rPr>
                <w:sz w:val="28"/>
                <w:szCs w:val="28"/>
              </w:rPr>
              <w:t>См</w:t>
            </w:r>
            <w:proofErr w:type="gramStart"/>
            <w:r w:rsidRPr="004977FF">
              <w:rPr>
                <w:sz w:val="28"/>
                <w:szCs w:val="28"/>
              </w:rPr>
              <w:t>.к</w:t>
            </w:r>
            <w:proofErr w:type="gramEnd"/>
            <w:r w:rsidRPr="004977FF">
              <w:rPr>
                <w:sz w:val="28"/>
                <w:szCs w:val="28"/>
              </w:rPr>
              <w:t>ритерии оценки</w:t>
            </w:r>
          </w:p>
        </w:tc>
      </w:tr>
    </w:tbl>
    <w:p w:rsidR="002F50CD" w:rsidRPr="00B40EEF" w:rsidRDefault="002F50CD" w:rsidP="00127CBC">
      <w:pPr>
        <w:rPr>
          <w:sz w:val="20"/>
          <w:szCs w:val="20"/>
        </w:rPr>
      </w:pPr>
    </w:p>
    <w:sectPr w:rsidR="002F50CD" w:rsidRPr="00B40EEF" w:rsidSect="006A3073">
      <w:footnotePr>
        <w:pos w:val="beneathText"/>
      </w:footnotePr>
      <w:pgSz w:w="11905" w:h="16837"/>
      <w:pgMar w:top="1134" w:right="706" w:bottom="1134" w:left="1701" w:header="720" w:footer="709"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42576" w:rsidRDefault="00F42576">
      <w:r>
        <w:separator/>
      </w:r>
    </w:p>
  </w:endnote>
  <w:endnote w:type="continuationSeparator" w:id="1">
    <w:p w:rsidR="00F42576" w:rsidRDefault="00F42576">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Lucida Sans Unicode">
    <w:panose1 w:val="020B0602030504020204"/>
    <w:charset w:val="CC"/>
    <w:family w:val="swiss"/>
    <w:pitch w:val="variable"/>
    <w:sig w:usb0="80000AFF" w:usb1="0000396B" w:usb2="00000000" w:usb3="00000000" w:csb0="000000BF" w:csb1="00000000"/>
  </w:font>
  <w:font w:name="Tahoma">
    <w:panose1 w:val="020B0604030504040204"/>
    <w:charset w:val="CC"/>
    <w:family w:val="swiss"/>
    <w:pitch w:val="variable"/>
    <w:sig w:usb0="E1002EFF" w:usb1="C000605B" w:usb2="00000029" w:usb3="00000000" w:csb0="000101FF" w:csb1="00000000"/>
  </w:font>
  <w:font w:name="Microsoft Sans Serif">
    <w:panose1 w:val="020B0604020202020204"/>
    <w:charset w:val="CC"/>
    <w:family w:val="swiss"/>
    <w:pitch w:val="variable"/>
    <w:sig w:usb0="E5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CC"/>
    <w:family w:val="swiss"/>
    <w:pitch w:val="variable"/>
    <w:sig w:usb0="E00002FF" w:usb1="4000ACFF" w:usb2="00000001" w:usb3="00000000" w:csb0="0000019F" w:csb1="00000000"/>
  </w:font>
  <w:font w:name="Monotype Corsiva">
    <w:panose1 w:val="03010101010201010101"/>
    <w:charset w:val="CC"/>
    <w:family w:val="script"/>
    <w:pitch w:val="variable"/>
    <w:sig w:usb0="00000287" w:usb1="000000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42576" w:rsidRDefault="00350324">
    <w:pPr>
      <w:pStyle w:val="af6"/>
      <w:jc w:val="right"/>
    </w:pPr>
    <w:r>
      <w:fldChar w:fldCharType="begin"/>
    </w:r>
    <w:r w:rsidR="00F42576">
      <w:instrText xml:space="preserve"> PAGE   \* MERGEFORMAT </w:instrText>
    </w:r>
    <w:r>
      <w:fldChar w:fldCharType="separate"/>
    </w:r>
    <w:r w:rsidR="001C7BC5">
      <w:rPr>
        <w:noProof/>
      </w:rPr>
      <w:t>3</w:t>
    </w:r>
    <w:r>
      <w:rPr>
        <w:noProof/>
      </w:rPr>
      <w:fldChar w:fldCharType="end"/>
    </w:r>
  </w:p>
  <w:p w:rsidR="00F42576" w:rsidRDefault="00F42576">
    <w:pPr>
      <w:pStyle w:val="af6"/>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42576" w:rsidRDefault="00F42576">
      <w:r>
        <w:separator/>
      </w:r>
    </w:p>
  </w:footnote>
  <w:footnote w:type="continuationSeparator" w:id="1">
    <w:p w:rsidR="00F42576" w:rsidRDefault="00F42576">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1.25pt;height:11.25pt" o:bullet="t">
        <v:imagedata r:id="rId1" o:title="mso2C3E"/>
      </v:shape>
    </w:pict>
  </w:numPicBullet>
  <w:abstractNum w:abstractNumId="0">
    <w:nsid w:val="00000001"/>
    <w:multiLevelType w:val="multilevel"/>
    <w:tmpl w:val="00000001"/>
    <w:lvl w:ilvl="0">
      <w:start w:val="1"/>
      <w:numFmt w:val="none"/>
      <w:pStyle w:val="1"/>
      <w:suff w:val="nothing"/>
      <w:lvlText w:val=""/>
      <w:lvlJc w:val="left"/>
      <w:pPr>
        <w:tabs>
          <w:tab w:val="num" w:pos="0"/>
        </w:tabs>
        <w:ind w:left="0" w:firstLine="0"/>
      </w:pPr>
    </w:lvl>
    <w:lvl w:ilvl="1">
      <w:start w:val="1"/>
      <w:numFmt w:val="none"/>
      <w:pStyle w:val="2"/>
      <w:suff w:val="nothing"/>
      <w:lvlText w:val=""/>
      <w:lvlJc w:val="left"/>
      <w:pPr>
        <w:tabs>
          <w:tab w:val="num" w:pos="0"/>
        </w:tabs>
        <w:ind w:left="0" w:firstLine="0"/>
      </w:pPr>
    </w:lvl>
    <w:lvl w:ilvl="2">
      <w:start w:val="1"/>
      <w:numFmt w:val="none"/>
      <w:pStyle w:val="3"/>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nsid w:val="00000002"/>
    <w:multiLevelType w:val="multilevel"/>
    <w:tmpl w:val="00000002"/>
    <w:name w:val="WW8Num2"/>
    <w:lvl w:ilvl="0">
      <w:start w:val="1"/>
      <w:numFmt w:val="decimal"/>
      <w:lvlText w:val="%1."/>
      <w:lvlJc w:val="left"/>
      <w:pPr>
        <w:tabs>
          <w:tab w:val="num" w:pos="720"/>
        </w:tabs>
        <w:ind w:left="720" w:hanging="360"/>
      </w:pPr>
      <w:rPr>
        <w:rFonts w:ascii="Times New Roman" w:eastAsia="Times New Roman" w:hAnsi="Times New Roman" w:cs="Times New Roman"/>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nsid w:val="00000003"/>
    <w:multiLevelType w:val="singleLevel"/>
    <w:tmpl w:val="00000003"/>
    <w:name w:val="WW8Num3"/>
    <w:lvl w:ilvl="0">
      <w:start w:val="1"/>
      <w:numFmt w:val="decimal"/>
      <w:lvlText w:val="%1."/>
      <w:lvlJc w:val="left"/>
      <w:pPr>
        <w:tabs>
          <w:tab w:val="num" w:pos="720"/>
        </w:tabs>
        <w:ind w:left="720" w:hanging="360"/>
      </w:pPr>
    </w:lvl>
  </w:abstractNum>
  <w:abstractNum w:abstractNumId="3">
    <w:nsid w:val="00000004"/>
    <w:multiLevelType w:val="multilevel"/>
    <w:tmpl w:val="00000004"/>
    <w:name w:val="WW8Num4"/>
    <w:lvl w:ilvl="0">
      <w:start w:val="1"/>
      <w:numFmt w:val="decimal"/>
      <w:lvlText w:val="%1."/>
      <w:lvlJc w:val="left"/>
      <w:pPr>
        <w:tabs>
          <w:tab w:val="num" w:pos="2340"/>
        </w:tabs>
        <w:ind w:left="234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
    <w:nsid w:val="00000005"/>
    <w:multiLevelType w:val="multilevel"/>
    <w:tmpl w:val="00000005"/>
    <w:name w:val="WW8Num5"/>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rPr>
        <w:rFonts w:ascii="Courier New" w:hAnsi="Courier New" w:cs="Courier New"/>
      </w:r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5">
    <w:nsid w:val="00000006"/>
    <w:multiLevelType w:val="multilevel"/>
    <w:tmpl w:val="00000006"/>
    <w:name w:val="WW8Num7"/>
    <w:lvl w:ilvl="0">
      <w:start w:val="1"/>
      <w:numFmt w:val="decimal"/>
      <w:lvlText w:val="%1."/>
      <w:lvlJc w:val="left"/>
      <w:pPr>
        <w:tabs>
          <w:tab w:val="num" w:pos="720"/>
        </w:tabs>
        <w:ind w:left="720" w:hanging="360"/>
      </w:pPr>
      <w:rPr>
        <w:b w:val="0"/>
        <w:bCs w:val="0"/>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6">
    <w:nsid w:val="00000007"/>
    <w:multiLevelType w:val="multilevel"/>
    <w:tmpl w:val="00000007"/>
    <w:name w:val="WW8Num8"/>
    <w:lvl w:ilvl="0">
      <w:start w:val="1"/>
      <w:numFmt w:val="decimal"/>
      <w:lvlText w:val="%1."/>
      <w:lvlJc w:val="left"/>
      <w:pPr>
        <w:tabs>
          <w:tab w:val="num" w:pos="720"/>
        </w:tabs>
        <w:ind w:left="720" w:hanging="360"/>
      </w:pPr>
      <w:rPr>
        <w:b w:val="0"/>
        <w:bCs w:val="0"/>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7">
    <w:nsid w:val="00000008"/>
    <w:multiLevelType w:val="multilevel"/>
    <w:tmpl w:val="00000008"/>
    <w:name w:val="WW8Num9"/>
    <w:lvl w:ilvl="0">
      <w:start w:val="2"/>
      <w:numFmt w:val="decimal"/>
      <w:lvlText w:val="%1."/>
      <w:lvlJc w:val="left"/>
      <w:pPr>
        <w:tabs>
          <w:tab w:val="num" w:pos="720"/>
        </w:tabs>
        <w:ind w:left="720" w:hanging="360"/>
      </w:pPr>
      <w:rPr>
        <w:b w:val="0"/>
        <w:bCs w:val="0"/>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8">
    <w:nsid w:val="00000009"/>
    <w:multiLevelType w:val="singleLevel"/>
    <w:tmpl w:val="00000009"/>
    <w:name w:val="WW8Num10"/>
    <w:lvl w:ilvl="0">
      <w:start w:val="1"/>
      <w:numFmt w:val="decimal"/>
      <w:lvlText w:val="%1."/>
      <w:lvlJc w:val="left"/>
      <w:pPr>
        <w:tabs>
          <w:tab w:val="num" w:pos="720"/>
        </w:tabs>
        <w:ind w:left="720" w:hanging="360"/>
      </w:pPr>
      <w:rPr>
        <w:rFonts w:ascii="Symbol" w:hAnsi="Symbol"/>
        <w:color w:val="000000"/>
      </w:rPr>
    </w:lvl>
  </w:abstractNum>
  <w:abstractNum w:abstractNumId="9">
    <w:nsid w:val="00433E2A"/>
    <w:multiLevelType w:val="hybridMultilevel"/>
    <w:tmpl w:val="01A0B7A6"/>
    <w:lvl w:ilvl="0" w:tplc="CC66F7E4">
      <w:start w:val="1"/>
      <w:numFmt w:val="decimal"/>
      <w:lvlText w:val="%1"/>
      <w:lvlJc w:val="left"/>
      <w:pPr>
        <w:tabs>
          <w:tab w:val="num" w:pos="1440"/>
        </w:tabs>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005C6512"/>
    <w:multiLevelType w:val="hybridMultilevel"/>
    <w:tmpl w:val="57E0887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00810E2E"/>
    <w:multiLevelType w:val="hybridMultilevel"/>
    <w:tmpl w:val="47307408"/>
    <w:lvl w:ilvl="0" w:tplc="40A42CAE">
      <w:start w:val="1"/>
      <w:numFmt w:val="decimal"/>
      <w:lvlText w:val="%1."/>
      <w:lvlJc w:val="left"/>
      <w:pPr>
        <w:tabs>
          <w:tab w:val="num" w:pos="1040"/>
        </w:tabs>
        <w:ind w:left="10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00C3743C"/>
    <w:multiLevelType w:val="hybridMultilevel"/>
    <w:tmpl w:val="F1AAC6C6"/>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3">
    <w:nsid w:val="00E33576"/>
    <w:multiLevelType w:val="hybridMultilevel"/>
    <w:tmpl w:val="4ADEBECC"/>
    <w:lvl w:ilvl="0" w:tplc="7AA6AD5C">
      <w:start w:val="1"/>
      <w:numFmt w:val="decimal"/>
      <w:lvlText w:val="%1."/>
      <w:lvlJc w:val="left"/>
      <w:pPr>
        <w:tabs>
          <w:tab w:val="num" w:pos="1040"/>
        </w:tabs>
        <w:ind w:left="10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00ED45B5"/>
    <w:multiLevelType w:val="hybridMultilevel"/>
    <w:tmpl w:val="A17EF9E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012C24F4"/>
    <w:multiLevelType w:val="hybridMultilevel"/>
    <w:tmpl w:val="D772C0CC"/>
    <w:lvl w:ilvl="0" w:tplc="0419000F">
      <w:start w:val="1"/>
      <w:numFmt w:val="decimal"/>
      <w:lvlText w:val="%1."/>
      <w:lvlJc w:val="left"/>
      <w:pPr>
        <w:ind w:left="1211" w:hanging="360"/>
      </w:p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16">
    <w:nsid w:val="02CE5098"/>
    <w:multiLevelType w:val="hybridMultilevel"/>
    <w:tmpl w:val="395E4D32"/>
    <w:lvl w:ilvl="0" w:tplc="B266981A">
      <w:start w:val="1"/>
      <w:numFmt w:val="decimal"/>
      <w:lvlText w:val="%1."/>
      <w:lvlJc w:val="left"/>
      <w:pPr>
        <w:tabs>
          <w:tab w:val="num" w:pos="1440"/>
        </w:tabs>
        <w:ind w:left="144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7">
    <w:nsid w:val="02F510DF"/>
    <w:multiLevelType w:val="hybridMultilevel"/>
    <w:tmpl w:val="E40A0C5C"/>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8">
    <w:nsid w:val="03BA3032"/>
    <w:multiLevelType w:val="hybridMultilevel"/>
    <w:tmpl w:val="3D3EEF6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05C33347"/>
    <w:multiLevelType w:val="hybridMultilevel"/>
    <w:tmpl w:val="C62CFBDC"/>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0">
    <w:nsid w:val="06406E1D"/>
    <w:multiLevelType w:val="hybridMultilevel"/>
    <w:tmpl w:val="4C9C6D32"/>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1">
    <w:nsid w:val="067F568B"/>
    <w:multiLevelType w:val="hybridMultilevel"/>
    <w:tmpl w:val="BDE2342E"/>
    <w:lvl w:ilvl="0" w:tplc="DFBCD84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06976DFA"/>
    <w:multiLevelType w:val="hybridMultilevel"/>
    <w:tmpl w:val="B3845C9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076E3C90"/>
    <w:multiLevelType w:val="hybridMultilevel"/>
    <w:tmpl w:val="4F060B9C"/>
    <w:lvl w:ilvl="0" w:tplc="1D6625A2">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4">
    <w:nsid w:val="084E5354"/>
    <w:multiLevelType w:val="hybridMultilevel"/>
    <w:tmpl w:val="360CEE9E"/>
    <w:lvl w:ilvl="0" w:tplc="04190001">
      <w:start w:val="1"/>
      <w:numFmt w:val="bullet"/>
      <w:lvlText w:val=""/>
      <w:lvlJc w:val="left"/>
      <w:pPr>
        <w:tabs>
          <w:tab w:val="num" w:pos="720"/>
        </w:tabs>
        <w:ind w:left="720" w:hanging="360"/>
      </w:pPr>
      <w:rPr>
        <w:rFonts w:ascii="Symbol" w:hAnsi="Symbol" w:hint="default"/>
      </w:rPr>
    </w:lvl>
    <w:lvl w:ilvl="1" w:tplc="CC66F7E4">
      <w:start w:val="1"/>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5">
    <w:nsid w:val="08624C46"/>
    <w:multiLevelType w:val="hybridMultilevel"/>
    <w:tmpl w:val="E2AEBA4C"/>
    <w:lvl w:ilvl="0" w:tplc="0419000F">
      <w:start w:val="1"/>
      <w:numFmt w:val="decimal"/>
      <w:lvlText w:val="%1."/>
      <w:lvlJc w:val="left"/>
      <w:pPr>
        <w:ind w:left="928" w:hanging="360"/>
      </w:p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26">
    <w:nsid w:val="0865438F"/>
    <w:multiLevelType w:val="hybridMultilevel"/>
    <w:tmpl w:val="E9785F74"/>
    <w:lvl w:ilvl="0" w:tplc="B266981A">
      <w:start w:val="1"/>
      <w:numFmt w:val="decimal"/>
      <w:lvlText w:val="%1."/>
      <w:lvlJc w:val="left"/>
      <w:pPr>
        <w:tabs>
          <w:tab w:val="num" w:pos="1080"/>
        </w:tabs>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7">
    <w:nsid w:val="09040BE1"/>
    <w:multiLevelType w:val="hybridMultilevel"/>
    <w:tmpl w:val="B866C56E"/>
    <w:lvl w:ilvl="0" w:tplc="B266981A">
      <w:start w:val="1"/>
      <w:numFmt w:val="decimal"/>
      <w:lvlText w:val="%1."/>
      <w:lvlJc w:val="left"/>
      <w:pPr>
        <w:tabs>
          <w:tab w:val="num" w:pos="1080"/>
        </w:tabs>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8">
    <w:nsid w:val="09466BCF"/>
    <w:multiLevelType w:val="hybridMultilevel"/>
    <w:tmpl w:val="3FE6EC00"/>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9">
    <w:nsid w:val="09ED761B"/>
    <w:multiLevelType w:val="hybridMultilevel"/>
    <w:tmpl w:val="770EB0C2"/>
    <w:lvl w:ilvl="0" w:tplc="0419000F">
      <w:start w:val="1"/>
      <w:numFmt w:val="decimal"/>
      <w:lvlText w:val="%1."/>
      <w:lvlJc w:val="left"/>
      <w:pPr>
        <w:tabs>
          <w:tab w:val="num" w:pos="720"/>
        </w:tabs>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0A033AD1"/>
    <w:multiLevelType w:val="hybridMultilevel"/>
    <w:tmpl w:val="3222C88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0A9933A8"/>
    <w:multiLevelType w:val="hybridMultilevel"/>
    <w:tmpl w:val="F48A0E26"/>
    <w:lvl w:ilvl="0" w:tplc="B266981A">
      <w:start w:val="1"/>
      <w:numFmt w:val="decimal"/>
      <w:lvlText w:val="%1."/>
      <w:lvlJc w:val="left"/>
      <w:pPr>
        <w:tabs>
          <w:tab w:val="num" w:pos="1080"/>
        </w:tabs>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2">
    <w:nsid w:val="0AB85756"/>
    <w:multiLevelType w:val="hybridMultilevel"/>
    <w:tmpl w:val="74100C28"/>
    <w:lvl w:ilvl="0" w:tplc="DFBCD842">
      <w:start w:val="1"/>
      <w:numFmt w:val="decimal"/>
      <w:lvlText w:val="%1."/>
      <w:lvlJc w:val="left"/>
      <w:pPr>
        <w:ind w:left="764" w:hanging="360"/>
      </w:pPr>
      <w:rPr>
        <w:rFonts w:hint="default"/>
      </w:rPr>
    </w:lvl>
    <w:lvl w:ilvl="1" w:tplc="04190019" w:tentative="1">
      <w:start w:val="1"/>
      <w:numFmt w:val="lowerLetter"/>
      <w:lvlText w:val="%2."/>
      <w:lvlJc w:val="left"/>
      <w:pPr>
        <w:ind w:left="1484" w:hanging="360"/>
      </w:pPr>
    </w:lvl>
    <w:lvl w:ilvl="2" w:tplc="0419001B" w:tentative="1">
      <w:start w:val="1"/>
      <w:numFmt w:val="lowerRoman"/>
      <w:lvlText w:val="%3."/>
      <w:lvlJc w:val="right"/>
      <w:pPr>
        <w:ind w:left="2204" w:hanging="180"/>
      </w:pPr>
    </w:lvl>
    <w:lvl w:ilvl="3" w:tplc="0419000F" w:tentative="1">
      <w:start w:val="1"/>
      <w:numFmt w:val="decimal"/>
      <w:lvlText w:val="%4."/>
      <w:lvlJc w:val="left"/>
      <w:pPr>
        <w:ind w:left="2924" w:hanging="360"/>
      </w:pPr>
    </w:lvl>
    <w:lvl w:ilvl="4" w:tplc="04190019" w:tentative="1">
      <w:start w:val="1"/>
      <w:numFmt w:val="lowerLetter"/>
      <w:lvlText w:val="%5."/>
      <w:lvlJc w:val="left"/>
      <w:pPr>
        <w:ind w:left="3644" w:hanging="360"/>
      </w:pPr>
    </w:lvl>
    <w:lvl w:ilvl="5" w:tplc="0419001B" w:tentative="1">
      <w:start w:val="1"/>
      <w:numFmt w:val="lowerRoman"/>
      <w:lvlText w:val="%6."/>
      <w:lvlJc w:val="right"/>
      <w:pPr>
        <w:ind w:left="4364" w:hanging="180"/>
      </w:pPr>
    </w:lvl>
    <w:lvl w:ilvl="6" w:tplc="0419000F" w:tentative="1">
      <w:start w:val="1"/>
      <w:numFmt w:val="decimal"/>
      <w:lvlText w:val="%7."/>
      <w:lvlJc w:val="left"/>
      <w:pPr>
        <w:ind w:left="5084" w:hanging="360"/>
      </w:pPr>
    </w:lvl>
    <w:lvl w:ilvl="7" w:tplc="04190019" w:tentative="1">
      <w:start w:val="1"/>
      <w:numFmt w:val="lowerLetter"/>
      <w:lvlText w:val="%8."/>
      <w:lvlJc w:val="left"/>
      <w:pPr>
        <w:ind w:left="5804" w:hanging="360"/>
      </w:pPr>
    </w:lvl>
    <w:lvl w:ilvl="8" w:tplc="0419001B" w:tentative="1">
      <w:start w:val="1"/>
      <w:numFmt w:val="lowerRoman"/>
      <w:lvlText w:val="%9."/>
      <w:lvlJc w:val="right"/>
      <w:pPr>
        <w:ind w:left="6524" w:hanging="180"/>
      </w:pPr>
    </w:lvl>
  </w:abstractNum>
  <w:abstractNum w:abstractNumId="33">
    <w:nsid w:val="0B211F77"/>
    <w:multiLevelType w:val="hybridMultilevel"/>
    <w:tmpl w:val="AD180028"/>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4">
    <w:nsid w:val="0BB42530"/>
    <w:multiLevelType w:val="hybridMultilevel"/>
    <w:tmpl w:val="9ABA6D76"/>
    <w:lvl w:ilvl="0" w:tplc="0419000F">
      <w:start w:val="1"/>
      <w:numFmt w:val="decimal"/>
      <w:lvlText w:val="%1."/>
      <w:lvlJc w:val="left"/>
      <w:pPr>
        <w:ind w:left="878" w:hanging="360"/>
      </w:pPr>
    </w:lvl>
    <w:lvl w:ilvl="1" w:tplc="04190019" w:tentative="1">
      <w:start w:val="1"/>
      <w:numFmt w:val="lowerLetter"/>
      <w:lvlText w:val="%2."/>
      <w:lvlJc w:val="left"/>
      <w:pPr>
        <w:ind w:left="1598" w:hanging="360"/>
      </w:pPr>
    </w:lvl>
    <w:lvl w:ilvl="2" w:tplc="0419001B" w:tentative="1">
      <w:start w:val="1"/>
      <w:numFmt w:val="lowerRoman"/>
      <w:lvlText w:val="%3."/>
      <w:lvlJc w:val="right"/>
      <w:pPr>
        <w:ind w:left="2318" w:hanging="180"/>
      </w:pPr>
    </w:lvl>
    <w:lvl w:ilvl="3" w:tplc="0419000F" w:tentative="1">
      <w:start w:val="1"/>
      <w:numFmt w:val="decimal"/>
      <w:lvlText w:val="%4."/>
      <w:lvlJc w:val="left"/>
      <w:pPr>
        <w:ind w:left="3038" w:hanging="360"/>
      </w:pPr>
    </w:lvl>
    <w:lvl w:ilvl="4" w:tplc="04190019" w:tentative="1">
      <w:start w:val="1"/>
      <w:numFmt w:val="lowerLetter"/>
      <w:lvlText w:val="%5."/>
      <w:lvlJc w:val="left"/>
      <w:pPr>
        <w:ind w:left="3758" w:hanging="360"/>
      </w:pPr>
    </w:lvl>
    <w:lvl w:ilvl="5" w:tplc="0419001B" w:tentative="1">
      <w:start w:val="1"/>
      <w:numFmt w:val="lowerRoman"/>
      <w:lvlText w:val="%6."/>
      <w:lvlJc w:val="right"/>
      <w:pPr>
        <w:ind w:left="4478" w:hanging="180"/>
      </w:pPr>
    </w:lvl>
    <w:lvl w:ilvl="6" w:tplc="0419000F" w:tentative="1">
      <w:start w:val="1"/>
      <w:numFmt w:val="decimal"/>
      <w:lvlText w:val="%7."/>
      <w:lvlJc w:val="left"/>
      <w:pPr>
        <w:ind w:left="5198" w:hanging="360"/>
      </w:pPr>
    </w:lvl>
    <w:lvl w:ilvl="7" w:tplc="04190019" w:tentative="1">
      <w:start w:val="1"/>
      <w:numFmt w:val="lowerLetter"/>
      <w:lvlText w:val="%8."/>
      <w:lvlJc w:val="left"/>
      <w:pPr>
        <w:ind w:left="5918" w:hanging="360"/>
      </w:pPr>
    </w:lvl>
    <w:lvl w:ilvl="8" w:tplc="0419001B" w:tentative="1">
      <w:start w:val="1"/>
      <w:numFmt w:val="lowerRoman"/>
      <w:lvlText w:val="%9."/>
      <w:lvlJc w:val="right"/>
      <w:pPr>
        <w:ind w:left="6638" w:hanging="180"/>
      </w:pPr>
    </w:lvl>
  </w:abstractNum>
  <w:abstractNum w:abstractNumId="35">
    <w:nsid w:val="0CB372F2"/>
    <w:multiLevelType w:val="hybridMultilevel"/>
    <w:tmpl w:val="0FE88D4A"/>
    <w:lvl w:ilvl="0" w:tplc="F296EC7C">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6">
    <w:nsid w:val="0CD85B8F"/>
    <w:multiLevelType w:val="hybridMultilevel"/>
    <w:tmpl w:val="FB184EC4"/>
    <w:lvl w:ilvl="0" w:tplc="40A42CAE">
      <w:start w:val="1"/>
      <w:numFmt w:val="decimal"/>
      <w:lvlText w:val="%1."/>
      <w:lvlJc w:val="left"/>
      <w:pPr>
        <w:tabs>
          <w:tab w:val="num" w:pos="1040"/>
        </w:tabs>
        <w:ind w:left="104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7">
    <w:nsid w:val="0D053B43"/>
    <w:multiLevelType w:val="hybridMultilevel"/>
    <w:tmpl w:val="8320C25C"/>
    <w:lvl w:ilvl="0" w:tplc="0419000F">
      <w:start w:val="1"/>
      <w:numFmt w:val="decimal"/>
      <w:lvlText w:val="%1."/>
      <w:lvlJc w:val="left"/>
      <w:pPr>
        <w:ind w:left="754" w:hanging="360"/>
      </w:pPr>
      <w:rPr>
        <w:rFonts w:hint="default"/>
      </w:rPr>
    </w:lvl>
    <w:lvl w:ilvl="1" w:tplc="04190003" w:tentative="1">
      <w:start w:val="1"/>
      <w:numFmt w:val="bullet"/>
      <w:lvlText w:val="o"/>
      <w:lvlJc w:val="left"/>
      <w:pPr>
        <w:ind w:left="1474" w:hanging="360"/>
      </w:pPr>
      <w:rPr>
        <w:rFonts w:ascii="Courier New" w:hAnsi="Courier New" w:cs="Courier New" w:hint="default"/>
      </w:rPr>
    </w:lvl>
    <w:lvl w:ilvl="2" w:tplc="04190005" w:tentative="1">
      <w:start w:val="1"/>
      <w:numFmt w:val="bullet"/>
      <w:lvlText w:val=""/>
      <w:lvlJc w:val="left"/>
      <w:pPr>
        <w:ind w:left="2194" w:hanging="360"/>
      </w:pPr>
      <w:rPr>
        <w:rFonts w:ascii="Wingdings" w:hAnsi="Wingdings" w:hint="default"/>
      </w:rPr>
    </w:lvl>
    <w:lvl w:ilvl="3" w:tplc="04190001" w:tentative="1">
      <w:start w:val="1"/>
      <w:numFmt w:val="bullet"/>
      <w:lvlText w:val=""/>
      <w:lvlJc w:val="left"/>
      <w:pPr>
        <w:ind w:left="2914" w:hanging="360"/>
      </w:pPr>
      <w:rPr>
        <w:rFonts w:ascii="Symbol" w:hAnsi="Symbol" w:hint="default"/>
      </w:rPr>
    </w:lvl>
    <w:lvl w:ilvl="4" w:tplc="04190003" w:tentative="1">
      <w:start w:val="1"/>
      <w:numFmt w:val="bullet"/>
      <w:lvlText w:val="o"/>
      <w:lvlJc w:val="left"/>
      <w:pPr>
        <w:ind w:left="3634" w:hanging="360"/>
      </w:pPr>
      <w:rPr>
        <w:rFonts w:ascii="Courier New" w:hAnsi="Courier New" w:cs="Courier New" w:hint="default"/>
      </w:rPr>
    </w:lvl>
    <w:lvl w:ilvl="5" w:tplc="04190005" w:tentative="1">
      <w:start w:val="1"/>
      <w:numFmt w:val="bullet"/>
      <w:lvlText w:val=""/>
      <w:lvlJc w:val="left"/>
      <w:pPr>
        <w:ind w:left="4354" w:hanging="360"/>
      </w:pPr>
      <w:rPr>
        <w:rFonts w:ascii="Wingdings" w:hAnsi="Wingdings" w:hint="default"/>
      </w:rPr>
    </w:lvl>
    <w:lvl w:ilvl="6" w:tplc="04190001" w:tentative="1">
      <w:start w:val="1"/>
      <w:numFmt w:val="bullet"/>
      <w:lvlText w:val=""/>
      <w:lvlJc w:val="left"/>
      <w:pPr>
        <w:ind w:left="5074" w:hanging="360"/>
      </w:pPr>
      <w:rPr>
        <w:rFonts w:ascii="Symbol" w:hAnsi="Symbol" w:hint="default"/>
      </w:rPr>
    </w:lvl>
    <w:lvl w:ilvl="7" w:tplc="04190003" w:tentative="1">
      <w:start w:val="1"/>
      <w:numFmt w:val="bullet"/>
      <w:lvlText w:val="o"/>
      <w:lvlJc w:val="left"/>
      <w:pPr>
        <w:ind w:left="5794" w:hanging="360"/>
      </w:pPr>
      <w:rPr>
        <w:rFonts w:ascii="Courier New" w:hAnsi="Courier New" w:cs="Courier New" w:hint="default"/>
      </w:rPr>
    </w:lvl>
    <w:lvl w:ilvl="8" w:tplc="04190005" w:tentative="1">
      <w:start w:val="1"/>
      <w:numFmt w:val="bullet"/>
      <w:lvlText w:val=""/>
      <w:lvlJc w:val="left"/>
      <w:pPr>
        <w:ind w:left="6514" w:hanging="360"/>
      </w:pPr>
      <w:rPr>
        <w:rFonts w:ascii="Wingdings" w:hAnsi="Wingdings" w:hint="default"/>
      </w:rPr>
    </w:lvl>
  </w:abstractNum>
  <w:abstractNum w:abstractNumId="38">
    <w:nsid w:val="0D082790"/>
    <w:multiLevelType w:val="hybridMultilevel"/>
    <w:tmpl w:val="F49244BE"/>
    <w:lvl w:ilvl="0" w:tplc="DFBCD842">
      <w:start w:val="1"/>
      <w:numFmt w:val="decimal"/>
      <w:lvlText w:val="%1."/>
      <w:lvlJc w:val="left"/>
      <w:pPr>
        <w:ind w:left="764" w:hanging="360"/>
      </w:pPr>
      <w:rPr>
        <w:rFonts w:hint="default"/>
      </w:rPr>
    </w:lvl>
    <w:lvl w:ilvl="1" w:tplc="04190019" w:tentative="1">
      <w:start w:val="1"/>
      <w:numFmt w:val="lowerLetter"/>
      <w:lvlText w:val="%2."/>
      <w:lvlJc w:val="left"/>
      <w:pPr>
        <w:ind w:left="1484" w:hanging="360"/>
      </w:pPr>
    </w:lvl>
    <w:lvl w:ilvl="2" w:tplc="0419001B" w:tentative="1">
      <w:start w:val="1"/>
      <w:numFmt w:val="lowerRoman"/>
      <w:lvlText w:val="%3."/>
      <w:lvlJc w:val="right"/>
      <w:pPr>
        <w:ind w:left="2204" w:hanging="180"/>
      </w:pPr>
    </w:lvl>
    <w:lvl w:ilvl="3" w:tplc="0419000F" w:tentative="1">
      <w:start w:val="1"/>
      <w:numFmt w:val="decimal"/>
      <w:lvlText w:val="%4."/>
      <w:lvlJc w:val="left"/>
      <w:pPr>
        <w:ind w:left="2924" w:hanging="360"/>
      </w:pPr>
    </w:lvl>
    <w:lvl w:ilvl="4" w:tplc="04190019" w:tentative="1">
      <w:start w:val="1"/>
      <w:numFmt w:val="lowerLetter"/>
      <w:lvlText w:val="%5."/>
      <w:lvlJc w:val="left"/>
      <w:pPr>
        <w:ind w:left="3644" w:hanging="360"/>
      </w:pPr>
    </w:lvl>
    <w:lvl w:ilvl="5" w:tplc="0419001B" w:tentative="1">
      <w:start w:val="1"/>
      <w:numFmt w:val="lowerRoman"/>
      <w:lvlText w:val="%6."/>
      <w:lvlJc w:val="right"/>
      <w:pPr>
        <w:ind w:left="4364" w:hanging="180"/>
      </w:pPr>
    </w:lvl>
    <w:lvl w:ilvl="6" w:tplc="0419000F" w:tentative="1">
      <w:start w:val="1"/>
      <w:numFmt w:val="decimal"/>
      <w:lvlText w:val="%7."/>
      <w:lvlJc w:val="left"/>
      <w:pPr>
        <w:ind w:left="5084" w:hanging="360"/>
      </w:pPr>
    </w:lvl>
    <w:lvl w:ilvl="7" w:tplc="04190019" w:tentative="1">
      <w:start w:val="1"/>
      <w:numFmt w:val="lowerLetter"/>
      <w:lvlText w:val="%8."/>
      <w:lvlJc w:val="left"/>
      <w:pPr>
        <w:ind w:left="5804" w:hanging="360"/>
      </w:pPr>
    </w:lvl>
    <w:lvl w:ilvl="8" w:tplc="0419001B" w:tentative="1">
      <w:start w:val="1"/>
      <w:numFmt w:val="lowerRoman"/>
      <w:lvlText w:val="%9."/>
      <w:lvlJc w:val="right"/>
      <w:pPr>
        <w:ind w:left="6524" w:hanging="180"/>
      </w:pPr>
    </w:lvl>
  </w:abstractNum>
  <w:abstractNum w:abstractNumId="39">
    <w:nsid w:val="0D0A7AA7"/>
    <w:multiLevelType w:val="hybridMultilevel"/>
    <w:tmpl w:val="8114444E"/>
    <w:lvl w:ilvl="0" w:tplc="0419000F">
      <w:start w:val="1"/>
      <w:numFmt w:val="decimal"/>
      <w:lvlText w:val="%1."/>
      <w:lvlJc w:val="left"/>
      <w:pPr>
        <w:tabs>
          <w:tab w:val="num" w:pos="720"/>
        </w:tabs>
        <w:ind w:left="720" w:hanging="360"/>
      </w:pPr>
      <w:rPr>
        <w:rFonts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0">
    <w:nsid w:val="0D9B27E3"/>
    <w:multiLevelType w:val="hybridMultilevel"/>
    <w:tmpl w:val="7BE8E60A"/>
    <w:lvl w:ilvl="0" w:tplc="B266981A">
      <w:start w:val="1"/>
      <w:numFmt w:val="decimal"/>
      <w:lvlText w:val="%1."/>
      <w:lvlJc w:val="left"/>
      <w:pPr>
        <w:tabs>
          <w:tab w:val="num" w:pos="761"/>
        </w:tabs>
        <w:ind w:left="761" w:hanging="360"/>
      </w:pPr>
    </w:lvl>
    <w:lvl w:ilvl="1" w:tplc="04190019" w:tentative="1">
      <w:start w:val="1"/>
      <w:numFmt w:val="lowerLetter"/>
      <w:lvlText w:val="%2."/>
      <w:lvlJc w:val="left"/>
      <w:pPr>
        <w:ind w:left="1481" w:hanging="360"/>
      </w:pPr>
    </w:lvl>
    <w:lvl w:ilvl="2" w:tplc="0419001B" w:tentative="1">
      <w:start w:val="1"/>
      <w:numFmt w:val="lowerRoman"/>
      <w:lvlText w:val="%3."/>
      <w:lvlJc w:val="right"/>
      <w:pPr>
        <w:ind w:left="2201" w:hanging="180"/>
      </w:pPr>
    </w:lvl>
    <w:lvl w:ilvl="3" w:tplc="0419000F" w:tentative="1">
      <w:start w:val="1"/>
      <w:numFmt w:val="decimal"/>
      <w:lvlText w:val="%4."/>
      <w:lvlJc w:val="left"/>
      <w:pPr>
        <w:ind w:left="2921" w:hanging="360"/>
      </w:pPr>
    </w:lvl>
    <w:lvl w:ilvl="4" w:tplc="04190019" w:tentative="1">
      <w:start w:val="1"/>
      <w:numFmt w:val="lowerLetter"/>
      <w:lvlText w:val="%5."/>
      <w:lvlJc w:val="left"/>
      <w:pPr>
        <w:ind w:left="3641" w:hanging="360"/>
      </w:pPr>
    </w:lvl>
    <w:lvl w:ilvl="5" w:tplc="0419001B" w:tentative="1">
      <w:start w:val="1"/>
      <w:numFmt w:val="lowerRoman"/>
      <w:lvlText w:val="%6."/>
      <w:lvlJc w:val="right"/>
      <w:pPr>
        <w:ind w:left="4361" w:hanging="180"/>
      </w:pPr>
    </w:lvl>
    <w:lvl w:ilvl="6" w:tplc="0419000F" w:tentative="1">
      <w:start w:val="1"/>
      <w:numFmt w:val="decimal"/>
      <w:lvlText w:val="%7."/>
      <w:lvlJc w:val="left"/>
      <w:pPr>
        <w:ind w:left="5081" w:hanging="360"/>
      </w:pPr>
    </w:lvl>
    <w:lvl w:ilvl="7" w:tplc="04190019" w:tentative="1">
      <w:start w:val="1"/>
      <w:numFmt w:val="lowerLetter"/>
      <w:lvlText w:val="%8."/>
      <w:lvlJc w:val="left"/>
      <w:pPr>
        <w:ind w:left="5801" w:hanging="360"/>
      </w:pPr>
    </w:lvl>
    <w:lvl w:ilvl="8" w:tplc="0419001B" w:tentative="1">
      <w:start w:val="1"/>
      <w:numFmt w:val="lowerRoman"/>
      <w:lvlText w:val="%9."/>
      <w:lvlJc w:val="right"/>
      <w:pPr>
        <w:ind w:left="6521" w:hanging="180"/>
      </w:pPr>
    </w:lvl>
  </w:abstractNum>
  <w:abstractNum w:abstractNumId="41">
    <w:nsid w:val="0DFD53AD"/>
    <w:multiLevelType w:val="hybridMultilevel"/>
    <w:tmpl w:val="6284E33C"/>
    <w:lvl w:ilvl="0" w:tplc="0419000F">
      <w:start w:val="1"/>
      <w:numFmt w:val="decimal"/>
      <w:lvlText w:val="%1."/>
      <w:lvlJc w:val="left"/>
      <w:pPr>
        <w:tabs>
          <w:tab w:val="num" w:pos="1080"/>
        </w:tabs>
        <w:ind w:left="1080" w:hanging="360"/>
      </w:p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42">
    <w:nsid w:val="0E1563E9"/>
    <w:multiLevelType w:val="hybridMultilevel"/>
    <w:tmpl w:val="4F109AD0"/>
    <w:lvl w:ilvl="0" w:tplc="B266981A">
      <w:start w:val="1"/>
      <w:numFmt w:val="decimal"/>
      <w:lvlText w:val="%1."/>
      <w:lvlJc w:val="left"/>
      <w:pPr>
        <w:tabs>
          <w:tab w:val="num" w:pos="896"/>
        </w:tabs>
        <w:ind w:left="896" w:hanging="360"/>
      </w:pPr>
    </w:lvl>
    <w:lvl w:ilvl="1" w:tplc="04190019" w:tentative="1">
      <w:start w:val="1"/>
      <w:numFmt w:val="lowerLetter"/>
      <w:lvlText w:val="%2."/>
      <w:lvlJc w:val="left"/>
      <w:pPr>
        <w:ind w:left="1616" w:hanging="360"/>
      </w:pPr>
    </w:lvl>
    <w:lvl w:ilvl="2" w:tplc="0419001B" w:tentative="1">
      <w:start w:val="1"/>
      <w:numFmt w:val="lowerRoman"/>
      <w:lvlText w:val="%3."/>
      <w:lvlJc w:val="right"/>
      <w:pPr>
        <w:ind w:left="2336" w:hanging="180"/>
      </w:pPr>
    </w:lvl>
    <w:lvl w:ilvl="3" w:tplc="0419000F" w:tentative="1">
      <w:start w:val="1"/>
      <w:numFmt w:val="decimal"/>
      <w:lvlText w:val="%4."/>
      <w:lvlJc w:val="left"/>
      <w:pPr>
        <w:ind w:left="3056" w:hanging="360"/>
      </w:pPr>
    </w:lvl>
    <w:lvl w:ilvl="4" w:tplc="04190019" w:tentative="1">
      <w:start w:val="1"/>
      <w:numFmt w:val="lowerLetter"/>
      <w:lvlText w:val="%5."/>
      <w:lvlJc w:val="left"/>
      <w:pPr>
        <w:ind w:left="3776" w:hanging="360"/>
      </w:pPr>
    </w:lvl>
    <w:lvl w:ilvl="5" w:tplc="0419001B" w:tentative="1">
      <w:start w:val="1"/>
      <w:numFmt w:val="lowerRoman"/>
      <w:lvlText w:val="%6."/>
      <w:lvlJc w:val="right"/>
      <w:pPr>
        <w:ind w:left="4496" w:hanging="180"/>
      </w:pPr>
    </w:lvl>
    <w:lvl w:ilvl="6" w:tplc="0419000F" w:tentative="1">
      <w:start w:val="1"/>
      <w:numFmt w:val="decimal"/>
      <w:lvlText w:val="%7."/>
      <w:lvlJc w:val="left"/>
      <w:pPr>
        <w:ind w:left="5216" w:hanging="360"/>
      </w:pPr>
    </w:lvl>
    <w:lvl w:ilvl="7" w:tplc="04190019" w:tentative="1">
      <w:start w:val="1"/>
      <w:numFmt w:val="lowerLetter"/>
      <w:lvlText w:val="%8."/>
      <w:lvlJc w:val="left"/>
      <w:pPr>
        <w:ind w:left="5936" w:hanging="360"/>
      </w:pPr>
    </w:lvl>
    <w:lvl w:ilvl="8" w:tplc="0419001B" w:tentative="1">
      <w:start w:val="1"/>
      <w:numFmt w:val="lowerRoman"/>
      <w:lvlText w:val="%9."/>
      <w:lvlJc w:val="right"/>
      <w:pPr>
        <w:ind w:left="6656" w:hanging="180"/>
      </w:pPr>
    </w:lvl>
  </w:abstractNum>
  <w:abstractNum w:abstractNumId="43">
    <w:nsid w:val="0E602EB2"/>
    <w:multiLevelType w:val="hybridMultilevel"/>
    <w:tmpl w:val="23E2E4A8"/>
    <w:lvl w:ilvl="0" w:tplc="DFBCD84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nsid w:val="0E63164B"/>
    <w:multiLevelType w:val="hybridMultilevel"/>
    <w:tmpl w:val="C74C6C72"/>
    <w:lvl w:ilvl="0" w:tplc="0419000F">
      <w:start w:val="1"/>
      <w:numFmt w:val="decimal"/>
      <w:lvlText w:val="%1."/>
      <w:lvlJc w:val="left"/>
      <w:pPr>
        <w:ind w:left="836" w:hanging="360"/>
      </w:pPr>
    </w:lvl>
    <w:lvl w:ilvl="1" w:tplc="04190019" w:tentative="1">
      <w:start w:val="1"/>
      <w:numFmt w:val="lowerLetter"/>
      <w:lvlText w:val="%2."/>
      <w:lvlJc w:val="left"/>
      <w:pPr>
        <w:ind w:left="1556" w:hanging="360"/>
      </w:pPr>
    </w:lvl>
    <w:lvl w:ilvl="2" w:tplc="0419001B" w:tentative="1">
      <w:start w:val="1"/>
      <w:numFmt w:val="lowerRoman"/>
      <w:lvlText w:val="%3."/>
      <w:lvlJc w:val="right"/>
      <w:pPr>
        <w:ind w:left="2276" w:hanging="180"/>
      </w:pPr>
    </w:lvl>
    <w:lvl w:ilvl="3" w:tplc="0419000F" w:tentative="1">
      <w:start w:val="1"/>
      <w:numFmt w:val="decimal"/>
      <w:lvlText w:val="%4."/>
      <w:lvlJc w:val="left"/>
      <w:pPr>
        <w:ind w:left="2996" w:hanging="360"/>
      </w:pPr>
    </w:lvl>
    <w:lvl w:ilvl="4" w:tplc="04190019" w:tentative="1">
      <w:start w:val="1"/>
      <w:numFmt w:val="lowerLetter"/>
      <w:lvlText w:val="%5."/>
      <w:lvlJc w:val="left"/>
      <w:pPr>
        <w:ind w:left="3716" w:hanging="360"/>
      </w:pPr>
    </w:lvl>
    <w:lvl w:ilvl="5" w:tplc="0419001B" w:tentative="1">
      <w:start w:val="1"/>
      <w:numFmt w:val="lowerRoman"/>
      <w:lvlText w:val="%6."/>
      <w:lvlJc w:val="right"/>
      <w:pPr>
        <w:ind w:left="4436" w:hanging="180"/>
      </w:pPr>
    </w:lvl>
    <w:lvl w:ilvl="6" w:tplc="0419000F" w:tentative="1">
      <w:start w:val="1"/>
      <w:numFmt w:val="decimal"/>
      <w:lvlText w:val="%7."/>
      <w:lvlJc w:val="left"/>
      <w:pPr>
        <w:ind w:left="5156" w:hanging="360"/>
      </w:pPr>
    </w:lvl>
    <w:lvl w:ilvl="7" w:tplc="04190019" w:tentative="1">
      <w:start w:val="1"/>
      <w:numFmt w:val="lowerLetter"/>
      <w:lvlText w:val="%8."/>
      <w:lvlJc w:val="left"/>
      <w:pPr>
        <w:ind w:left="5876" w:hanging="360"/>
      </w:pPr>
    </w:lvl>
    <w:lvl w:ilvl="8" w:tplc="0419001B" w:tentative="1">
      <w:start w:val="1"/>
      <w:numFmt w:val="lowerRoman"/>
      <w:lvlText w:val="%9."/>
      <w:lvlJc w:val="right"/>
      <w:pPr>
        <w:ind w:left="6596" w:hanging="180"/>
      </w:pPr>
    </w:lvl>
  </w:abstractNum>
  <w:abstractNum w:abstractNumId="45">
    <w:nsid w:val="0E772A21"/>
    <w:multiLevelType w:val="hybridMultilevel"/>
    <w:tmpl w:val="F968A864"/>
    <w:lvl w:ilvl="0" w:tplc="633697AC">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nsid w:val="0E9638F6"/>
    <w:multiLevelType w:val="hybridMultilevel"/>
    <w:tmpl w:val="073A7CF4"/>
    <w:lvl w:ilvl="0" w:tplc="B266981A">
      <w:start w:val="1"/>
      <w:numFmt w:val="decimal"/>
      <w:lvlText w:val="%1."/>
      <w:lvlJc w:val="left"/>
      <w:pPr>
        <w:tabs>
          <w:tab w:val="num" w:pos="1080"/>
        </w:tabs>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7">
    <w:nsid w:val="0F5B5A1A"/>
    <w:multiLevelType w:val="hybridMultilevel"/>
    <w:tmpl w:val="C654FA28"/>
    <w:lvl w:ilvl="0" w:tplc="DFBCD84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nsid w:val="0F6B3954"/>
    <w:multiLevelType w:val="hybridMultilevel"/>
    <w:tmpl w:val="E7B23F70"/>
    <w:lvl w:ilvl="0" w:tplc="04190001">
      <w:start w:val="1"/>
      <w:numFmt w:val="bullet"/>
      <w:lvlText w:val=""/>
      <w:lvlJc w:val="left"/>
      <w:pPr>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49">
    <w:nsid w:val="101E0F4C"/>
    <w:multiLevelType w:val="hybridMultilevel"/>
    <w:tmpl w:val="1F72A2C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0">
    <w:nsid w:val="10B21E1D"/>
    <w:multiLevelType w:val="hybridMultilevel"/>
    <w:tmpl w:val="46AA4E5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1">
    <w:nsid w:val="11EC3F52"/>
    <w:multiLevelType w:val="hybridMultilevel"/>
    <w:tmpl w:val="0C9631D0"/>
    <w:lvl w:ilvl="0" w:tplc="30AEF3E6">
      <w:start w:val="1"/>
      <w:numFmt w:val="decimal"/>
      <w:lvlText w:val="%1."/>
      <w:lvlJc w:val="left"/>
      <w:pPr>
        <w:tabs>
          <w:tab w:val="num" w:pos="1040"/>
        </w:tabs>
        <w:ind w:left="10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2">
    <w:nsid w:val="123102C8"/>
    <w:multiLevelType w:val="hybridMultilevel"/>
    <w:tmpl w:val="BFDCEF88"/>
    <w:lvl w:ilvl="0" w:tplc="CC66F7E4">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3">
    <w:nsid w:val="128E775E"/>
    <w:multiLevelType w:val="hybridMultilevel"/>
    <w:tmpl w:val="30301720"/>
    <w:lvl w:ilvl="0" w:tplc="B266981A">
      <w:start w:val="1"/>
      <w:numFmt w:val="decimal"/>
      <w:lvlText w:val="%1."/>
      <w:lvlJc w:val="left"/>
      <w:pPr>
        <w:tabs>
          <w:tab w:val="num" w:pos="1080"/>
        </w:tabs>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4">
    <w:nsid w:val="129B73E8"/>
    <w:multiLevelType w:val="hybridMultilevel"/>
    <w:tmpl w:val="B4EC33D6"/>
    <w:lvl w:ilvl="0" w:tplc="432E984E">
      <w:start w:val="1"/>
      <w:numFmt w:val="decimal"/>
      <w:lvlText w:val="%1."/>
      <w:lvlJc w:val="left"/>
      <w:pPr>
        <w:tabs>
          <w:tab w:val="num" w:pos="2160"/>
        </w:tabs>
        <w:ind w:left="216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5">
    <w:nsid w:val="12AF7361"/>
    <w:multiLevelType w:val="hybridMultilevel"/>
    <w:tmpl w:val="552A8CB6"/>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56">
    <w:nsid w:val="12F337FB"/>
    <w:multiLevelType w:val="hybridMultilevel"/>
    <w:tmpl w:val="78F0F33E"/>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7">
    <w:nsid w:val="13055CCB"/>
    <w:multiLevelType w:val="hybridMultilevel"/>
    <w:tmpl w:val="2A52D772"/>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58">
    <w:nsid w:val="13195933"/>
    <w:multiLevelType w:val="hybridMultilevel"/>
    <w:tmpl w:val="98E4F836"/>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59">
    <w:nsid w:val="135432C2"/>
    <w:multiLevelType w:val="hybridMultilevel"/>
    <w:tmpl w:val="3C62FD44"/>
    <w:lvl w:ilvl="0" w:tplc="0419000F">
      <w:start w:val="1"/>
      <w:numFmt w:val="decimal"/>
      <w:lvlText w:val="%1."/>
      <w:lvlJc w:val="left"/>
      <w:pPr>
        <w:ind w:left="742" w:hanging="360"/>
      </w:pPr>
    </w:lvl>
    <w:lvl w:ilvl="1" w:tplc="04190019" w:tentative="1">
      <w:start w:val="1"/>
      <w:numFmt w:val="lowerLetter"/>
      <w:lvlText w:val="%2."/>
      <w:lvlJc w:val="left"/>
      <w:pPr>
        <w:ind w:left="1462" w:hanging="360"/>
      </w:pPr>
    </w:lvl>
    <w:lvl w:ilvl="2" w:tplc="0419001B" w:tentative="1">
      <w:start w:val="1"/>
      <w:numFmt w:val="lowerRoman"/>
      <w:lvlText w:val="%3."/>
      <w:lvlJc w:val="right"/>
      <w:pPr>
        <w:ind w:left="2182" w:hanging="180"/>
      </w:pPr>
    </w:lvl>
    <w:lvl w:ilvl="3" w:tplc="0419000F" w:tentative="1">
      <w:start w:val="1"/>
      <w:numFmt w:val="decimal"/>
      <w:lvlText w:val="%4."/>
      <w:lvlJc w:val="left"/>
      <w:pPr>
        <w:ind w:left="2902" w:hanging="360"/>
      </w:pPr>
    </w:lvl>
    <w:lvl w:ilvl="4" w:tplc="04190019" w:tentative="1">
      <w:start w:val="1"/>
      <w:numFmt w:val="lowerLetter"/>
      <w:lvlText w:val="%5."/>
      <w:lvlJc w:val="left"/>
      <w:pPr>
        <w:ind w:left="3622" w:hanging="360"/>
      </w:pPr>
    </w:lvl>
    <w:lvl w:ilvl="5" w:tplc="0419001B" w:tentative="1">
      <w:start w:val="1"/>
      <w:numFmt w:val="lowerRoman"/>
      <w:lvlText w:val="%6."/>
      <w:lvlJc w:val="right"/>
      <w:pPr>
        <w:ind w:left="4342" w:hanging="180"/>
      </w:pPr>
    </w:lvl>
    <w:lvl w:ilvl="6" w:tplc="0419000F" w:tentative="1">
      <w:start w:val="1"/>
      <w:numFmt w:val="decimal"/>
      <w:lvlText w:val="%7."/>
      <w:lvlJc w:val="left"/>
      <w:pPr>
        <w:ind w:left="5062" w:hanging="360"/>
      </w:pPr>
    </w:lvl>
    <w:lvl w:ilvl="7" w:tplc="04190019" w:tentative="1">
      <w:start w:val="1"/>
      <w:numFmt w:val="lowerLetter"/>
      <w:lvlText w:val="%8."/>
      <w:lvlJc w:val="left"/>
      <w:pPr>
        <w:ind w:left="5782" w:hanging="360"/>
      </w:pPr>
    </w:lvl>
    <w:lvl w:ilvl="8" w:tplc="0419001B" w:tentative="1">
      <w:start w:val="1"/>
      <w:numFmt w:val="lowerRoman"/>
      <w:lvlText w:val="%9."/>
      <w:lvlJc w:val="right"/>
      <w:pPr>
        <w:ind w:left="6502" w:hanging="180"/>
      </w:pPr>
    </w:lvl>
  </w:abstractNum>
  <w:abstractNum w:abstractNumId="60">
    <w:nsid w:val="139E4A0F"/>
    <w:multiLevelType w:val="hybridMultilevel"/>
    <w:tmpl w:val="42646D44"/>
    <w:lvl w:ilvl="0" w:tplc="04190001">
      <w:start w:val="1"/>
      <w:numFmt w:val="bullet"/>
      <w:lvlText w:val=""/>
      <w:lvlJc w:val="left"/>
      <w:pPr>
        <w:ind w:left="765"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61">
    <w:nsid w:val="13A14839"/>
    <w:multiLevelType w:val="hybridMultilevel"/>
    <w:tmpl w:val="3CFE4D2A"/>
    <w:lvl w:ilvl="0" w:tplc="0419000F">
      <w:start w:val="1"/>
      <w:numFmt w:val="decimal"/>
      <w:lvlText w:val="%1."/>
      <w:lvlJc w:val="left"/>
      <w:pPr>
        <w:ind w:left="2149" w:hanging="360"/>
      </w:pPr>
    </w:lvl>
    <w:lvl w:ilvl="1" w:tplc="04190019" w:tentative="1">
      <w:start w:val="1"/>
      <w:numFmt w:val="lowerLetter"/>
      <w:lvlText w:val="%2."/>
      <w:lvlJc w:val="left"/>
      <w:pPr>
        <w:ind w:left="2869" w:hanging="360"/>
      </w:pPr>
    </w:lvl>
    <w:lvl w:ilvl="2" w:tplc="0419001B" w:tentative="1">
      <w:start w:val="1"/>
      <w:numFmt w:val="lowerRoman"/>
      <w:lvlText w:val="%3."/>
      <w:lvlJc w:val="right"/>
      <w:pPr>
        <w:ind w:left="3589" w:hanging="180"/>
      </w:pPr>
    </w:lvl>
    <w:lvl w:ilvl="3" w:tplc="0419000F" w:tentative="1">
      <w:start w:val="1"/>
      <w:numFmt w:val="decimal"/>
      <w:lvlText w:val="%4."/>
      <w:lvlJc w:val="left"/>
      <w:pPr>
        <w:ind w:left="4309" w:hanging="360"/>
      </w:pPr>
    </w:lvl>
    <w:lvl w:ilvl="4" w:tplc="04190019" w:tentative="1">
      <w:start w:val="1"/>
      <w:numFmt w:val="lowerLetter"/>
      <w:lvlText w:val="%5."/>
      <w:lvlJc w:val="left"/>
      <w:pPr>
        <w:ind w:left="5029" w:hanging="360"/>
      </w:pPr>
    </w:lvl>
    <w:lvl w:ilvl="5" w:tplc="0419001B" w:tentative="1">
      <w:start w:val="1"/>
      <w:numFmt w:val="lowerRoman"/>
      <w:lvlText w:val="%6."/>
      <w:lvlJc w:val="right"/>
      <w:pPr>
        <w:ind w:left="5749" w:hanging="180"/>
      </w:pPr>
    </w:lvl>
    <w:lvl w:ilvl="6" w:tplc="0419000F" w:tentative="1">
      <w:start w:val="1"/>
      <w:numFmt w:val="decimal"/>
      <w:lvlText w:val="%7."/>
      <w:lvlJc w:val="left"/>
      <w:pPr>
        <w:ind w:left="6469" w:hanging="360"/>
      </w:pPr>
    </w:lvl>
    <w:lvl w:ilvl="7" w:tplc="04190019" w:tentative="1">
      <w:start w:val="1"/>
      <w:numFmt w:val="lowerLetter"/>
      <w:lvlText w:val="%8."/>
      <w:lvlJc w:val="left"/>
      <w:pPr>
        <w:ind w:left="7189" w:hanging="360"/>
      </w:pPr>
    </w:lvl>
    <w:lvl w:ilvl="8" w:tplc="0419001B" w:tentative="1">
      <w:start w:val="1"/>
      <w:numFmt w:val="lowerRoman"/>
      <w:lvlText w:val="%9."/>
      <w:lvlJc w:val="right"/>
      <w:pPr>
        <w:ind w:left="7909" w:hanging="180"/>
      </w:pPr>
    </w:lvl>
  </w:abstractNum>
  <w:abstractNum w:abstractNumId="62">
    <w:nsid w:val="13E60DAC"/>
    <w:multiLevelType w:val="hybridMultilevel"/>
    <w:tmpl w:val="5EA66B8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3">
    <w:nsid w:val="13F134CE"/>
    <w:multiLevelType w:val="hybridMultilevel"/>
    <w:tmpl w:val="1AA0DDCA"/>
    <w:lvl w:ilvl="0" w:tplc="48A6750E">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4">
    <w:nsid w:val="13F84B88"/>
    <w:multiLevelType w:val="hybridMultilevel"/>
    <w:tmpl w:val="CC544436"/>
    <w:lvl w:ilvl="0" w:tplc="DFBCD84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5">
    <w:nsid w:val="147E6559"/>
    <w:multiLevelType w:val="hybridMultilevel"/>
    <w:tmpl w:val="968872E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6">
    <w:nsid w:val="14C8608A"/>
    <w:multiLevelType w:val="hybridMultilevel"/>
    <w:tmpl w:val="E47C1662"/>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7">
    <w:nsid w:val="150C2AE5"/>
    <w:multiLevelType w:val="hybridMultilevel"/>
    <w:tmpl w:val="5DB8C7F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8">
    <w:nsid w:val="154F251D"/>
    <w:multiLevelType w:val="hybridMultilevel"/>
    <w:tmpl w:val="0EF4F0FE"/>
    <w:lvl w:ilvl="0" w:tplc="30AEF3E6">
      <w:start w:val="1"/>
      <w:numFmt w:val="decimal"/>
      <w:lvlText w:val="%1."/>
      <w:lvlJc w:val="left"/>
      <w:pPr>
        <w:tabs>
          <w:tab w:val="num" w:pos="786"/>
        </w:tabs>
        <w:ind w:left="786"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9">
    <w:nsid w:val="15E5363C"/>
    <w:multiLevelType w:val="hybridMultilevel"/>
    <w:tmpl w:val="BC1E745C"/>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70">
    <w:nsid w:val="169F172B"/>
    <w:multiLevelType w:val="hybridMultilevel"/>
    <w:tmpl w:val="E028DFE2"/>
    <w:lvl w:ilvl="0" w:tplc="B266981A">
      <w:start w:val="1"/>
      <w:numFmt w:val="decimal"/>
      <w:lvlText w:val="%1."/>
      <w:lvlJc w:val="left"/>
      <w:pPr>
        <w:tabs>
          <w:tab w:val="num" w:pos="720"/>
        </w:tabs>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1">
    <w:nsid w:val="16BD0790"/>
    <w:multiLevelType w:val="hybridMultilevel"/>
    <w:tmpl w:val="7FE86B3A"/>
    <w:lvl w:ilvl="0" w:tplc="CC66F7E4">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2">
    <w:nsid w:val="16F90E98"/>
    <w:multiLevelType w:val="hybridMultilevel"/>
    <w:tmpl w:val="BF62BFD6"/>
    <w:lvl w:ilvl="0" w:tplc="04190013">
      <w:start w:val="1"/>
      <w:numFmt w:val="upperRoman"/>
      <w:lvlText w:val="%1."/>
      <w:lvlJc w:val="right"/>
      <w:pPr>
        <w:tabs>
          <w:tab w:val="num" w:pos="720"/>
        </w:tabs>
        <w:ind w:left="720" w:hanging="18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3">
    <w:nsid w:val="180945A7"/>
    <w:multiLevelType w:val="hybridMultilevel"/>
    <w:tmpl w:val="612432C6"/>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74">
    <w:nsid w:val="1811725C"/>
    <w:multiLevelType w:val="hybridMultilevel"/>
    <w:tmpl w:val="E4BC924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5">
    <w:nsid w:val="186228FA"/>
    <w:multiLevelType w:val="hybridMultilevel"/>
    <w:tmpl w:val="8322426A"/>
    <w:lvl w:ilvl="0" w:tplc="B266981A">
      <w:start w:val="1"/>
      <w:numFmt w:val="decimal"/>
      <w:lvlText w:val="%1."/>
      <w:lvlJc w:val="left"/>
      <w:pPr>
        <w:tabs>
          <w:tab w:val="num" w:pos="1080"/>
        </w:tabs>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76">
    <w:nsid w:val="199C32C8"/>
    <w:multiLevelType w:val="hybridMultilevel"/>
    <w:tmpl w:val="DF08B27C"/>
    <w:lvl w:ilvl="0" w:tplc="0419000F">
      <w:start w:val="1"/>
      <w:numFmt w:val="decimal"/>
      <w:lvlText w:val="%1."/>
      <w:lvlJc w:val="left"/>
      <w:pPr>
        <w:ind w:left="970" w:hanging="360"/>
      </w:pPr>
    </w:lvl>
    <w:lvl w:ilvl="1" w:tplc="04190019" w:tentative="1">
      <w:start w:val="1"/>
      <w:numFmt w:val="lowerLetter"/>
      <w:lvlText w:val="%2."/>
      <w:lvlJc w:val="left"/>
      <w:pPr>
        <w:ind w:left="1690" w:hanging="360"/>
      </w:pPr>
    </w:lvl>
    <w:lvl w:ilvl="2" w:tplc="0419001B" w:tentative="1">
      <w:start w:val="1"/>
      <w:numFmt w:val="lowerRoman"/>
      <w:lvlText w:val="%3."/>
      <w:lvlJc w:val="right"/>
      <w:pPr>
        <w:ind w:left="2410" w:hanging="180"/>
      </w:pPr>
    </w:lvl>
    <w:lvl w:ilvl="3" w:tplc="0419000F" w:tentative="1">
      <w:start w:val="1"/>
      <w:numFmt w:val="decimal"/>
      <w:lvlText w:val="%4."/>
      <w:lvlJc w:val="left"/>
      <w:pPr>
        <w:ind w:left="3130" w:hanging="360"/>
      </w:pPr>
    </w:lvl>
    <w:lvl w:ilvl="4" w:tplc="04190019" w:tentative="1">
      <w:start w:val="1"/>
      <w:numFmt w:val="lowerLetter"/>
      <w:lvlText w:val="%5."/>
      <w:lvlJc w:val="left"/>
      <w:pPr>
        <w:ind w:left="3850" w:hanging="360"/>
      </w:pPr>
    </w:lvl>
    <w:lvl w:ilvl="5" w:tplc="0419001B" w:tentative="1">
      <w:start w:val="1"/>
      <w:numFmt w:val="lowerRoman"/>
      <w:lvlText w:val="%6."/>
      <w:lvlJc w:val="right"/>
      <w:pPr>
        <w:ind w:left="4570" w:hanging="180"/>
      </w:pPr>
    </w:lvl>
    <w:lvl w:ilvl="6" w:tplc="0419000F" w:tentative="1">
      <w:start w:val="1"/>
      <w:numFmt w:val="decimal"/>
      <w:lvlText w:val="%7."/>
      <w:lvlJc w:val="left"/>
      <w:pPr>
        <w:ind w:left="5290" w:hanging="360"/>
      </w:pPr>
    </w:lvl>
    <w:lvl w:ilvl="7" w:tplc="04190019" w:tentative="1">
      <w:start w:val="1"/>
      <w:numFmt w:val="lowerLetter"/>
      <w:lvlText w:val="%8."/>
      <w:lvlJc w:val="left"/>
      <w:pPr>
        <w:ind w:left="6010" w:hanging="360"/>
      </w:pPr>
    </w:lvl>
    <w:lvl w:ilvl="8" w:tplc="0419001B" w:tentative="1">
      <w:start w:val="1"/>
      <w:numFmt w:val="lowerRoman"/>
      <w:lvlText w:val="%9."/>
      <w:lvlJc w:val="right"/>
      <w:pPr>
        <w:ind w:left="6730" w:hanging="180"/>
      </w:pPr>
    </w:lvl>
  </w:abstractNum>
  <w:abstractNum w:abstractNumId="77">
    <w:nsid w:val="19FB6C96"/>
    <w:multiLevelType w:val="hybridMultilevel"/>
    <w:tmpl w:val="188AB98E"/>
    <w:lvl w:ilvl="0" w:tplc="0419000F">
      <w:start w:val="1"/>
      <w:numFmt w:val="decimal"/>
      <w:lvlText w:val="%1."/>
      <w:lvlJc w:val="left"/>
      <w:pPr>
        <w:tabs>
          <w:tab w:val="num" w:pos="878"/>
        </w:tabs>
        <w:ind w:left="878" w:hanging="360"/>
      </w:pPr>
    </w:lvl>
    <w:lvl w:ilvl="1" w:tplc="04190019" w:tentative="1">
      <w:start w:val="1"/>
      <w:numFmt w:val="lowerLetter"/>
      <w:lvlText w:val="%2."/>
      <w:lvlJc w:val="left"/>
      <w:pPr>
        <w:ind w:left="1598" w:hanging="360"/>
      </w:pPr>
    </w:lvl>
    <w:lvl w:ilvl="2" w:tplc="0419001B" w:tentative="1">
      <w:start w:val="1"/>
      <w:numFmt w:val="lowerRoman"/>
      <w:lvlText w:val="%3."/>
      <w:lvlJc w:val="right"/>
      <w:pPr>
        <w:ind w:left="2318" w:hanging="180"/>
      </w:pPr>
    </w:lvl>
    <w:lvl w:ilvl="3" w:tplc="0419000F" w:tentative="1">
      <w:start w:val="1"/>
      <w:numFmt w:val="decimal"/>
      <w:lvlText w:val="%4."/>
      <w:lvlJc w:val="left"/>
      <w:pPr>
        <w:ind w:left="3038" w:hanging="360"/>
      </w:pPr>
    </w:lvl>
    <w:lvl w:ilvl="4" w:tplc="04190019" w:tentative="1">
      <w:start w:val="1"/>
      <w:numFmt w:val="lowerLetter"/>
      <w:lvlText w:val="%5."/>
      <w:lvlJc w:val="left"/>
      <w:pPr>
        <w:ind w:left="3758" w:hanging="360"/>
      </w:pPr>
    </w:lvl>
    <w:lvl w:ilvl="5" w:tplc="0419001B" w:tentative="1">
      <w:start w:val="1"/>
      <w:numFmt w:val="lowerRoman"/>
      <w:lvlText w:val="%6."/>
      <w:lvlJc w:val="right"/>
      <w:pPr>
        <w:ind w:left="4478" w:hanging="180"/>
      </w:pPr>
    </w:lvl>
    <w:lvl w:ilvl="6" w:tplc="0419000F" w:tentative="1">
      <w:start w:val="1"/>
      <w:numFmt w:val="decimal"/>
      <w:lvlText w:val="%7."/>
      <w:lvlJc w:val="left"/>
      <w:pPr>
        <w:ind w:left="5198" w:hanging="360"/>
      </w:pPr>
    </w:lvl>
    <w:lvl w:ilvl="7" w:tplc="04190019" w:tentative="1">
      <w:start w:val="1"/>
      <w:numFmt w:val="lowerLetter"/>
      <w:lvlText w:val="%8."/>
      <w:lvlJc w:val="left"/>
      <w:pPr>
        <w:ind w:left="5918" w:hanging="360"/>
      </w:pPr>
    </w:lvl>
    <w:lvl w:ilvl="8" w:tplc="0419001B" w:tentative="1">
      <w:start w:val="1"/>
      <w:numFmt w:val="lowerRoman"/>
      <w:lvlText w:val="%9."/>
      <w:lvlJc w:val="right"/>
      <w:pPr>
        <w:ind w:left="6638" w:hanging="180"/>
      </w:pPr>
    </w:lvl>
  </w:abstractNum>
  <w:abstractNum w:abstractNumId="78">
    <w:nsid w:val="1C42554D"/>
    <w:multiLevelType w:val="hybridMultilevel"/>
    <w:tmpl w:val="4B58F9A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9">
    <w:nsid w:val="1C521B6B"/>
    <w:multiLevelType w:val="hybridMultilevel"/>
    <w:tmpl w:val="226C1602"/>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0">
    <w:nsid w:val="1D0C7F9E"/>
    <w:multiLevelType w:val="hybridMultilevel"/>
    <w:tmpl w:val="E1D4406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1">
    <w:nsid w:val="1E0D0D4C"/>
    <w:multiLevelType w:val="hybridMultilevel"/>
    <w:tmpl w:val="99F6D86C"/>
    <w:lvl w:ilvl="0" w:tplc="0419000F">
      <w:start w:val="1"/>
      <w:numFmt w:val="decimal"/>
      <w:lvlText w:val="%1."/>
      <w:lvlJc w:val="left"/>
      <w:pPr>
        <w:ind w:left="1571" w:hanging="360"/>
      </w:pPr>
      <w:rPr>
        <w:rFonts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82">
    <w:nsid w:val="1ED761D0"/>
    <w:multiLevelType w:val="hybridMultilevel"/>
    <w:tmpl w:val="612432C6"/>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83">
    <w:nsid w:val="1EEE4CD3"/>
    <w:multiLevelType w:val="hybridMultilevel"/>
    <w:tmpl w:val="FA2C0DA0"/>
    <w:lvl w:ilvl="0" w:tplc="633697AC">
      <w:start w:val="1"/>
      <w:numFmt w:val="decimal"/>
      <w:lvlText w:val="%1."/>
      <w:lvlJc w:val="left"/>
      <w:pPr>
        <w:tabs>
          <w:tab w:val="num" w:pos="822"/>
        </w:tabs>
        <w:ind w:left="822" w:hanging="360"/>
      </w:pPr>
      <w:rPr>
        <w:rFonts w:hint="default"/>
      </w:rPr>
    </w:lvl>
    <w:lvl w:ilvl="1" w:tplc="04190019" w:tentative="1">
      <w:start w:val="1"/>
      <w:numFmt w:val="lowerLetter"/>
      <w:lvlText w:val="%2."/>
      <w:lvlJc w:val="left"/>
      <w:pPr>
        <w:ind w:left="1542" w:hanging="360"/>
      </w:pPr>
    </w:lvl>
    <w:lvl w:ilvl="2" w:tplc="0419001B" w:tentative="1">
      <w:start w:val="1"/>
      <w:numFmt w:val="lowerRoman"/>
      <w:lvlText w:val="%3."/>
      <w:lvlJc w:val="right"/>
      <w:pPr>
        <w:ind w:left="2262" w:hanging="180"/>
      </w:pPr>
    </w:lvl>
    <w:lvl w:ilvl="3" w:tplc="0419000F" w:tentative="1">
      <w:start w:val="1"/>
      <w:numFmt w:val="decimal"/>
      <w:lvlText w:val="%4."/>
      <w:lvlJc w:val="left"/>
      <w:pPr>
        <w:ind w:left="2982" w:hanging="360"/>
      </w:pPr>
    </w:lvl>
    <w:lvl w:ilvl="4" w:tplc="04190019" w:tentative="1">
      <w:start w:val="1"/>
      <w:numFmt w:val="lowerLetter"/>
      <w:lvlText w:val="%5."/>
      <w:lvlJc w:val="left"/>
      <w:pPr>
        <w:ind w:left="3702" w:hanging="360"/>
      </w:pPr>
    </w:lvl>
    <w:lvl w:ilvl="5" w:tplc="0419001B" w:tentative="1">
      <w:start w:val="1"/>
      <w:numFmt w:val="lowerRoman"/>
      <w:lvlText w:val="%6."/>
      <w:lvlJc w:val="right"/>
      <w:pPr>
        <w:ind w:left="4422" w:hanging="180"/>
      </w:pPr>
    </w:lvl>
    <w:lvl w:ilvl="6" w:tplc="0419000F" w:tentative="1">
      <w:start w:val="1"/>
      <w:numFmt w:val="decimal"/>
      <w:lvlText w:val="%7."/>
      <w:lvlJc w:val="left"/>
      <w:pPr>
        <w:ind w:left="5142" w:hanging="360"/>
      </w:pPr>
    </w:lvl>
    <w:lvl w:ilvl="7" w:tplc="04190019" w:tentative="1">
      <w:start w:val="1"/>
      <w:numFmt w:val="lowerLetter"/>
      <w:lvlText w:val="%8."/>
      <w:lvlJc w:val="left"/>
      <w:pPr>
        <w:ind w:left="5862" w:hanging="360"/>
      </w:pPr>
    </w:lvl>
    <w:lvl w:ilvl="8" w:tplc="0419001B" w:tentative="1">
      <w:start w:val="1"/>
      <w:numFmt w:val="lowerRoman"/>
      <w:lvlText w:val="%9."/>
      <w:lvlJc w:val="right"/>
      <w:pPr>
        <w:ind w:left="6582" w:hanging="180"/>
      </w:pPr>
    </w:lvl>
  </w:abstractNum>
  <w:abstractNum w:abstractNumId="84">
    <w:nsid w:val="1F220CAF"/>
    <w:multiLevelType w:val="hybridMultilevel"/>
    <w:tmpl w:val="FB92D37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5">
    <w:nsid w:val="1F2F0165"/>
    <w:multiLevelType w:val="hybridMultilevel"/>
    <w:tmpl w:val="66CE8DE8"/>
    <w:lvl w:ilvl="0" w:tplc="48A6750E">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6">
    <w:nsid w:val="1F53743F"/>
    <w:multiLevelType w:val="hybridMultilevel"/>
    <w:tmpl w:val="B5284082"/>
    <w:lvl w:ilvl="0" w:tplc="04190001">
      <w:start w:val="1"/>
      <w:numFmt w:val="bullet"/>
      <w:lvlText w:val=""/>
      <w:lvlJc w:val="left"/>
      <w:pPr>
        <w:ind w:left="754" w:hanging="360"/>
      </w:pPr>
      <w:rPr>
        <w:rFonts w:ascii="Symbol" w:hAnsi="Symbol" w:hint="default"/>
      </w:rPr>
    </w:lvl>
    <w:lvl w:ilvl="1" w:tplc="04190003" w:tentative="1">
      <w:start w:val="1"/>
      <w:numFmt w:val="bullet"/>
      <w:lvlText w:val="o"/>
      <w:lvlJc w:val="left"/>
      <w:pPr>
        <w:ind w:left="1474" w:hanging="360"/>
      </w:pPr>
      <w:rPr>
        <w:rFonts w:ascii="Courier New" w:hAnsi="Courier New" w:cs="Courier New" w:hint="default"/>
      </w:rPr>
    </w:lvl>
    <w:lvl w:ilvl="2" w:tplc="04190005" w:tentative="1">
      <w:start w:val="1"/>
      <w:numFmt w:val="bullet"/>
      <w:lvlText w:val=""/>
      <w:lvlJc w:val="left"/>
      <w:pPr>
        <w:ind w:left="2194" w:hanging="360"/>
      </w:pPr>
      <w:rPr>
        <w:rFonts w:ascii="Wingdings" w:hAnsi="Wingdings" w:hint="default"/>
      </w:rPr>
    </w:lvl>
    <w:lvl w:ilvl="3" w:tplc="04190001" w:tentative="1">
      <w:start w:val="1"/>
      <w:numFmt w:val="bullet"/>
      <w:lvlText w:val=""/>
      <w:lvlJc w:val="left"/>
      <w:pPr>
        <w:ind w:left="2914" w:hanging="360"/>
      </w:pPr>
      <w:rPr>
        <w:rFonts w:ascii="Symbol" w:hAnsi="Symbol" w:hint="default"/>
      </w:rPr>
    </w:lvl>
    <w:lvl w:ilvl="4" w:tplc="04190003" w:tentative="1">
      <w:start w:val="1"/>
      <w:numFmt w:val="bullet"/>
      <w:lvlText w:val="o"/>
      <w:lvlJc w:val="left"/>
      <w:pPr>
        <w:ind w:left="3634" w:hanging="360"/>
      </w:pPr>
      <w:rPr>
        <w:rFonts w:ascii="Courier New" w:hAnsi="Courier New" w:cs="Courier New" w:hint="default"/>
      </w:rPr>
    </w:lvl>
    <w:lvl w:ilvl="5" w:tplc="04190005" w:tentative="1">
      <w:start w:val="1"/>
      <w:numFmt w:val="bullet"/>
      <w:lvlText w:val=""/>
      <w:lvlJc w:val="left"/>
      <w:pPr>
        <w:ind w:left="4354" w:hanging="360"/>
      </w:pPr>
      <w:rPr>
        <w:rFonts w:ascii="Wingdings" w:hAnsi="Wingdings" w:hint="default"/>
      </w:rPr>
    </w:lvl>
    <w:lvl w:ilvl="6" w:tplc="04190001" w:tentative="1">
      <w:start w:val="1"/>
      <w:numFmt w:val="bullet"/>
      <w:lvlText w:val=""/>
      <w:lvlJc w:val="left"/>
      <w:pPr>
        <w:ind w:left="5074" w:hanging="360"/>
      </w:pPr>
      <w:rPr>
        <w:rFonts w:ascii="Symbol" w:hAnsi="Symbol" w:hint="default"/>
      </w:rPr>
    </w:lvl>
    <w:lvl w:ilvl="7" w:tplc="04190003" w:tentative="1">
      <w:start w:val="1"/>
      <w:numFmt w:val="bullet"/>
      <w:lvlText w:val="o"/>
      <w:lvlJc w:val="left"/>
      <w:pPr>
        <w:ind w:left="5794" w:hanging="360"/>
      </w:pPr>
      <w:rPr>
        <w:rFonts w:ascii="Courier New" w:hAnsi="Courier New" w:cs="Courier New" w:hint="default"/>
      </w:rPr>
    </w:lvl>
    <w:lvl w:ilvl="8" w:tplc="04190005" w:tentative="1">
      <w:start w:val="1"/>
      <w:numFmt w:val="bullet"/>
      <w:lvlText w:val=""/>
      <w:lvlJc w:val="left"/>
      <w:pPr>
        <w:ind w:left="6514" w:hanging="360"/>
      </w:pPr>
      <w:rPr>
        <w:rFonts w:ascii="Wingdings" w:hAnsi="Wingdings" w:hint="default"/>
      </w:rPr>
    </w:lvl>
  </w:abstractNum>
  <w:abstractNum w:abstractNumId="87">
    <w:nsid w:val="1F582DB2"/>
    <w:multiLevelType w:val="hybridMultilevel"/>
    <w:tmpl w:val="937EB254"/>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88">
    <w:nsid w:val="1F5E0F54"/>
    <w:multiLevelType w:val="hybridMultilevel"/>
    <w:tmpl w:val="E4BC924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9">
    <w:nsid w:val="1FEB40F1"/>
    <w:multiLevelType w:val="hybridMultilevel"/>
    <w:tmpl w:val="5F8862C8"/>
    <w:lvl w:ilvl="0" w:tplc="40A42CAE">
      <w:start w:val="1"/>
      <w:numFmt w:val="decimal"/>
      <w:lvlText w:val="%1."/>
      <w:lvlJc w:val="left"/>
      <w:pPr>
        <w:tabs>
          <w:tab w:val="num" w:pos="1891"/>
        </w:tabs>
        <w:ind w:left="1891" w:hanging="360"/>
      </w:pPr>
      <w:rPr>
        <w:rFonts w:hint="default"/>
      </w:r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90">
    <w:nsid w:val="1FED10B2"/>
    <w:multiLevelType w:val="hybridMultilevel"/>
    <w:tmpl w:val="3B9E82B6"/>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1">
    <w:nsid w:val="20081C75"/>
    <w:multiLevelType w:val="hybridMultilevel"/>
    <w:tmpl w:val="E2D4A25C"/>
    <w:lvl w:ilvl="0" w:tplc="DFBCD84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2">
    <w:nsid w:val="20A46EEE"/>
    <w:multiLevelType w:val="hybridMultilevel"/>
    <w:tmpl w:val="BAB64E44"/>
    <w:lvl w:ilvl="0" w:tplc="0419000F">
      <w:start w:val="1"/>
      <w:numFmt w:val="decimal"/>
      <w:lvlText w:val="%1."/>
      <w:lvlJc w:val="left"/>
      <w:pPr>
        <w:tabs>
          <w:tab w:val="num" w:pos="1440"/>
        </w:tabs>
        <w:ind w:left="1440" w:hanging="360"/>
      </w:pPr>
    </w:lvl>
    <w:lvl w:ilvl="1" w:tplc="04190019" w:tentative="1">
      <w:start w:val="1"/>
      <w:numFmt w:val="lowerLetter"/>
      <w:lvlText w:val="%2."/>
      <w:lvlJc w:val="left"/>
      <w:pPr>
        <w:tabs>
          <w:tab w:val="num" w:pos="2160"/>
        </w:tabs>
        <w:ind w:left="2160" w:hanging="360"/>
      </w:p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93">
    <w:nsid w:val="20C67F6E"/>
    <w:multiLevelType w:val="hybridMultilevel"/>
    <w:tmpl w:val="FBEC436A"/>
    <w:lvl w:ilvl="0" w:tplc="0419000F">
      <w:start w:val="1"/>
      <w:numFmt w:val="decimal"/>
      <w:lvlText w:val="%1."/>
      <w:lvlJc w:val="left"/>
      <w:pPr>
        <w:ind w:left="851" w:hanging="360"/>
      </w:pPr>
    </w:lvl>
    <w:lvl w:ilvl="1" w:tplc="04190019" w:tentative="1">
      <w:start w:val="1"/>
      <w:numFmt w:val="lowerLetter"/>
      <w:lvlText w:val="%2."/>
      <w:lvlJc w:val="left"/>
      <w:pPr>
        <w:ind w:left="1571" w:hanging="360"/>
      </w:pPr>
    </w:lvl>
    <w:lvl w:ilvl="2" w:tplc="0419001B" w:tentative="1">
      <w:start w:val="1"/>
      <w:numFmt w:val="lowerRoman"/>
      <w:lvlText w:val="%3."/>
      <w:lvlJc w:val="right"/>
      <w:pPr>
        <w:ind w:left="2291" w:hanging="180"/>
      </w:pPr>
    </w:lvl>
    <w:lvl w:ilvl="3" w:tplc="0419000F" w:tentative="1">
      <w:start w:val="1"/>
      <w:numFmt w:val="decimal"/>
      <w:lvlText w:val="%4."/>
      <w:lvlJc w:val="left"/>
      <w:pPr>
        <w:ind w:left="3011" w:hanging="360"/>
      </w:pPr>
    </w:lvl>
    <w:lvl w:ilvl="4" w:tplc="04190019" w:tentative="1">
      <w:start w:val="1"/>
      <w:numFmt w:val="lowerLetter"/>
      <w:lvlText w:val="%5."/>
      <w:lvlJc w:val="left"/>
      <w:pPr>
        <w:ind w:left="3731" w:hanging="360"/>
      </w:pPr>
    </w:lvl>
    <w:lvl w:ilvl="5" w:tplc="0419001B" w:tentative="1">
      <w:start w:val="1"/>
      <w:numFmt w:val="lowerRoman"/>
      <w:lvlText w:val="%6."/>
      <w:lvlJc w:val="right"/>
      <w:pPr>
        <w:ind w:left="4451" w:hanging="180"/>
      </w:pPr>
    </w:lvl>
    <w:lvl w:ilvl="6" w:tplc="0419000F" w:tentative="1">
      <w:start w:val="1"/>
      <w:numFmt w:val="decimal"/>
      <w:lvlText w:val="%7."/>
      <w:lvlJc w:val="left"/>
      <w:pPr>
        <w:ind w:left="5171" w:hanging="360"/>
      </w:pPr>
    </w:lvl>
    <w:lvl w:ilvl="7" w:tplc="04190019" w:tentative="1">
      <w:start w:val="1"/>
      <w:numFmt w:val="lowerLetter"/>
      <w:lvlText w:val="%8."/>
      <w:lvlJc w:val="left"/>
      <w:pPr>
        <w:ind w:left="5891" w:hanging="360"/>
      </w:pPr>
    </w:lvl>
    <w:lvl w:ilvl="8" w:tplc="0419001B" w:tentative="1">
      <w:start w:val="1"/>
      <w:numFmt w:val="lowerRoman"/>
      <w:lvlText w:val="%9."/>
      <w:lvlJc w:val="right"/>
      <w:pPr>
        <w:ind w:left="6611" w:hanging="180"/>
      </w:pPr>
    </w:lvl>
  </w:abstractNum>
  <w:abstractNum w:abstractNumId="94">
    <w:nsid w:val="214469D0"/>
    <w:multiLevelType w:val="hybridMultilevel"/>
    <w:tmpl w:val="3BE049AE"/>
    <w:lvl w:ilvl="0" w:tplc="CB10C20C">
      <w:start w:val="2"/>
      <w:numFmt w:val="bullet"/>
      <w:lvlText w:val="-"/>
      <w:lvlJc w:val="left"/>
      <w:pPr>
        <w:ind w:left="720" w:hanging="360"/>
      </w:pPr>
      <w:rPr>
        <w:rFonts w:ascii="Times New Roman" w:hAnsi="Times New Roman" w:cs="Times New Roman" w:hint="default"/>
        <w:color w:val="auto"/>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95">
    <w:nsid w:val="21520F3C"/>
    <w:multiLevelType w:val="hybridMultilevel"/>
    <w:tmpl w:val="5942BD58"/>
    <w:lvl w:ilvl="0" w:tplc="CC66F7E4">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96">
    <w:nsid w:val="21700232"/>
    <w:multiLevelType w:val="hybridMultilevel"/>
    <w:tmpl w:val="ABC2C504"/>
    <w:lvl w:ilvl="0" w:tplc="7AA6AD5C">
      <w:start w:val="1"/>
      <w:numFmt w:val="decimal"/>
      <w:lvlText w:val="%1."/>
      <w:lvlJc w:val="left"/>
      <w:pPr>
        <w:tabs>
          <w:tab w:val="num" w:pos="1040"/>
        </w:tabs>
        <w:ind w:left="10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7">
    <w:nsid w:val="222A5E9D"/>
    <w:multiLevelType w:val="hybridMultilevel"/>
    <w:tmpl w:val="0C0C6C3C"/>
    <w:lvl w:ilvl="0" w:tplc="0419000F">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98">
    <w:nsid w:val="223B661E"/>
    <w:multiLevelType w:val="hybridMultilevel"/>
    <w:tmpl w:val="86722394"/>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9">
    <w:nsid w:val="223D2B63"/>
    <w:multiLevelType w:val="hybridMultilevel"/>
    <w:tmpl w:val="7E76F27E"/>
    <w:lvl w:ilvl="0" w:tplc="30AEF3E6">
      <w:start w:val="1"/>
      <w:numFmt w:val="decimal"/>
      <w:lvlText w:val="%1."/>
      <w:lvlJc w:val="left"/>
      <w:pPr>
        <w:tabs>
          <w:tab w:val="num" w:pos="786"/>
        </w:tabs>
        <w:ind w:left="786"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0">
    <w:nsid w:val="22B35F76"/>
    <w:multiLevelType w:val="hybridMultilevel"/>
    <w:tmpl w:val="27322E4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1">
    <w:nsid w:val="22C0484C"/>
    <w:multiLevelType w:val="hybridMultilevel"/>
    <w:tmpl w:val="7BF26974"/>
    <w:lvl w:ilvl="0" w:tplc="0419000F">
      <w:start w:val="1"/>
      <w:numFmt w:val="decimal"/>
      <w:lvlText w:val="%1."/>
      <w:lvlJc w:val="left"/>
      <w:pPr>
        <w:ind w:left="851" w:hanging="360"/>
      </w:pPr>
    </w:lvl>
    <w:lvl w:ilvl="1" w:tplc="04190019" w:tentative="1">
      <w:start w:val="1"/>
      <w:numFmt w:val="lowerLetter"/>
      <w:lvlText w:val="%2."/>
      <w:lvlJc w:val="left"/>
      <w:pPr>
        <w:ind w:left="1571" w:hanging="360"/>
      </w:pPr>
    </w:lvl>
    <w:lvl w:ilvl="2" w:tplc="0419001B" w:tentative="1">
      <w:start w:val="1"/>
      <w:numFmt w:val="lowerRoman"/>
      <w:lvlText w:val="%3."/>
      <w:lvlJc w:val="right"/>
      <w:pPr>
        <w:ind w:left="2291" w:hanging="180"/>
      </w:pPr>
    </w:lvl>
    <w:lvl w:ilvl="3" w:tplc="0419000F" w:tentative="1">
      <w:start w:val="1"/>
      <w:numFmt w:val="decimal"/>
      <w:lvlText w:val="%4."/>
      <w:lvlJc w:val="left"/>
      <w:pPr>
        <w:ind w:left="3011" w:hanging="360"/>
      </w:pPr>
    </w:lvl>
    <w:lvl w:ilvl="4" w:tplc="04190019" w:tentative="1">
      <w:start w:val="1"/>
      <w:numFmt w:val="lowerLetter"/>
      <w:lvlText w:val="%5."/>
      <w:lvlJc w:val="left"/>
      <w:pPr>
        <w:ind w:left="3731" w:hanging="360"/>
      </w:pPr>
    </w:lvl>
    <w:lvl w:ilvl="5" w:tplc="0419001B" w:tentative="1">
      <w:start w:val="1"/>
      <w:numFmt w:val="lowerRoman"/>
      <w:lvlText w:val="%6."/>
      <w:lvlJc w:val="right"/>
      <w:pPr>
        <w:ind w:left="4451" w:hanging="180"/>
      </w:pPr>
    </w:lvl>
    <w:lvl w:ilvl="6" w:tplc="0419000F" w:tentative="1">
      <w:start w:val="1"/>
      <w:numFmt w:val="decimal"/>
      <w:lvlText w:val="%7."/>
      <w:lvlJc w:val="left"/>
      <w:pPr>
        <w:ind w:left="5171" w:hanging="360"/>
      </w:pPr>
    </w:lvl>
    <w:lvl w:ilvl="7" w:tplc="04190019" w:tentative="1">
      <w:start w:val="1"/>
      <w:numFmt w:val="lowerLetter"/>
      <w:lvlText w:val="%8."/>
      <w:lvlJc w:val="left"/>
      <w:pPr>
        <w:ind w:left="5891" w:hanging="360"/>
      </w:pPr>
    </w:lvl>
    <w:lvl w:ilvl="8" w:tplc="0419001B" w:tentative="1">
      <w:start w:val="1"/>
      <w:numFmt w:val="lowerRoman"/>
      <w:lvlText w:val="%9."/>
      <w:lvlJc w:val="right"/>
      <w:pPr>
        <w:ind w:left="6611" w:hanging="180"/>
      </w:pPr>
    </w:lvl>
  </w:abstractNum>
  <w:abstractNum w:abstractNumId="102">
    <w:nsid w:val="232F01BA"/>
    <w:multiLevelType w:val="hybridMultilevel"/>
    <w:tmpl w:val="F53A345C"/>
    <w:lvl w:ilvl="0" w:tplc="A604957C">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3">
    <w:nsid w:val="236B0531"/>
    <w:multiLevelType w:val="hybridMultilevel"/>
    <w:tmpl w:val="5FF006C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4">
    <w:nsid w:val="23937D88"/>
    <w:multiLevelType w:val="hybridMultilevel"/>
    <w:tmpl w:val="3FD09FFA"/>
    <w:lvl w:ilvl="0" w:tplc="16FAF63E">
      <w:start w:val="9"/>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5">
    <w:nsid w:val="23942D4C"/>
    <w:multiLevelType w:val="hybridMultilevel"/>
    <w:tmpl w:val="CBF63880"/>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06">
    <w:nsid w:val="25C94582"/>
    <w:multiLevelType w:val="hybridMultilevel"/>
    <w:tmpl w:val="132A97D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7">
    <w:nsid w:val="26E56053"/>
    <w:multiLevelType w:val="hybridMultilevel"/>
    <w:tmpl w:val="6608D452"/>
    <w:lvl w:ilvl="0" w:tplc="0419000F">
      <w:start w:val="1"/>
      <w:numFmt w:val="decimal"/>
      <w:lvlText w:val="%1."/>
      <w:lvlJc w:val="left"/>
      <w:pPr>
        <w:tabs>
          <w:tab w:val="num" w:pos="360"/>
        </w:tabs>
        <w:ind w:left="360" w:hanging="360"/>
      </w:pPr>
      <w:rPr>
        <w:rFonts w:hint="default"/>
      </w:rPr>
    </w:lvl>
    <w:lvl w:ilvl="1" w:tplc="5784E716">
      <w:start w:val="1"/>
      <w:numFmt w:val="decimal"/>
      <w:lvlText w:val="%2."/>
      <w:lvlJc w:val="left"/>
      <w:pPr>
        <w:tabs>
          <w:tab w:val="num" w:pos="1440"/>
        </w:tabs>
        <w:ind w:left="1440" w:hanging="360"/>
      </w:pPr>
      <w:rPr>
        <w:rFonts w:cs="Times New Roman"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08">
    <w:nsid w:val="27150BC1"/>
    <w:multiLevelType w:val="hybridMultilevel"/>
    <w:tmpl w:val="13784CD6"/>
    <w:lvl w:ilvl="0" w:tplc="9A82E4BE">
      <w:start w:val="1"/>
      <w:numFmt w:val="decimal"/>
      <w:lvlText w:val="%1."/>
      <w:lvlJc w:val="left"/>
      <w:pPr>
        <w:tabs>
          <w:tab w:val="num" w:pos="1891"/>
        </w:tabs>
        <w:ind w:left="1891" w:hanging="360"/>
      </w:pPr>
      <w:rPr>
        <w:rFonts w:hint="default"/>
      </w:r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109">
    <w:nsid w:val="28323897"/>
    <w:multiLevelType w:val="hybridMultilevel"/>
    <w:tmpl w:val="8294FB12"/>
    <w:lvl w:ilvl="0" w:tplc="30AEF3E6">
      <w:start w:val="1"/>
      <w:numFmt w:val="decimal"/>
      <w:lvlText w:val="%1."/>
      <w:lvlJc w:val="left"/>
      <w:pPr>
        <w:tabs>
          <w:tab w:val="num" w:pos="786"/>
        </w:tabs>
        <w:ind w:left="786"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0">
    <w:nsid w:val="2892234E"/>
    <w:multiLevelType w:val="hybridMultilevel"/>
    <w:tmpl w:val="7C928A36"/>
    <w:lvl w:ilvl="0" w:tplc="30AEF3E6">
      <w:start w:val="1"/>
      <w:numFmt w:val="decimal"/>
      <w:lvlText w:val="%1."/>
      <w:lvlJc w:val="left"/>
      <w:pPr>
        <w:tabs>
          <w:tab w:val="num" w:pos="1749"/>
        </w:tabs>
        <w:ind w:left="174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11">
    <w:nsid w:val="2898194E"/>
    <w:multiLevelType w:val="hybridMultilevel"/>
    <w:tmpl w:val="0D6AE8F0"/>
    <w:lvl w:ilvl="0" w:tplc="B266981A">
      <w:start w:val="1"/>
      <w:numFmt w:val="decimal"/>
      <w:lvlText w:val="%1."/>
      <w:lvlJc w:val="left"/>
      <w:pPr>
        <w:tabs>
          <w:tab w:val="num" w:pos="1080"/>
        </w:tabs>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12">
    <w:nsid w:val="28C12219"/>
    <w:multiLevelType w:val="hybridMultilevel"/>
    <w:tmpl w:val="A852E982"/>
    <w:lvl w:ilvl="0" w:tplc="B266981A">
      <w:start w:val="1"/>
      <w:numFmt w:val="decimal"/>
      <w:lvlText w:val="%1."/>
      <w:lvlJc w:val="left"/>
      <w:pPr>
        <w:tabs>
          <w:tab w:val="num" w:pos="1080"/>
        </w:tabs>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13">
    <w:nsid w:val="28E92379"/>
    <w:multiLevelType w:val="hybridMultilevel"/>
    <w:tmpl w:val="D6809FB6"/>
    <w:lvl w:ilvl="0" w:tplc="B7A49664">
      <w:start w:val="1"/>
      <w:numFmt w:val="decimal"/>
      <w:lvlText w:val="%1"/>
      <w:lvlJc w:val="left"/>
      <w:pPr>
        <w:ind w:left="1287" w:hanging="360"/>
      </w:pPr>
      <w:rPr>
        <w:rFonts w:hint="default"/>
        <w:vertAlign w:val="baseline"/>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14">
    <w:nsid w:val="29BC4BA5"/>
    <w:multiLevelType w:val="hybridMultilevel"/>
    <w:tmpl w:val="59BCFFD4"/>
    <w:lvl w:ilvl="0" w:tplc="432E984E">
      <w:start w:val="1"/>
      <w:numFmt w:val="decimal"/>
      <w:lvlText w:val="%1."/>
      <w:lvlJc w:val="left"/>
      <w:pPr>
        <w:tabs>
          <w:tab w:val="num" w:pos="1080"/>
        </w:tabs>
        <w:ind w:left="1080" w:hanging="360"/>
      </w:pPr>
      <w:rPr>
        <w:rFonts w:hint="default"/>
      </w:rPr>
    </w:lvl>
    <w:lvl w:ilvl="1" w:tplc="0419000F">
      <w:start w:val="1"/>
      <w:numFmt w:val="decimal"/>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5">
    <w:nsid w:val="29C05938"/>
    <w:multiLevelType w:val="hybridMultilevel"/>
    <w:tmpl w:val="2AAED96A"/>
    <w:lvl w:ilvl="0" w:tplc="0419000B">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16">
    <w:nsid w:val="2AA24C1E"/>
    <w:multiLevelType w:val="hybridMultilevel"/>
    <w:tmpl w:val="9F5C3BFE"/>
    <w:lvl w:ilvl="0" w:tplc="0419000F">
      <w:start w:val="1"/>
      <w:numFmt w:val="decimal"/>
      <w:lvlText w:val="%1."/>
      <w:lvlJc w:val="left"/>
      <w:pPr>
        <w:tabs>
          <w:tab w:val="num" w:pos="720"/>
        </w:tabs>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7">
    <w:nsid w:val="2AA37C7E"/>
    <w:multiLevelType w:val="hybridMultilevel"/>
    <w:tmpl w:val="87AEC638"/>
    <w:lvl w:ilvl="0" w:tplc="0419000F">
      <w:start w:val="1"/>
      <w:numFmt w:val="decimal"/>
      <w:lvlText w:val="%1."/>
      <w:lvlJc w:val="left"/>
      <w:pPr>
        <w:ind w:left="928" w:hanging="360"/>
      </w:p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118">
    <w:nsid w:val="2C0D2FD5"/>
    <w:multiLevelType w:val="hybridMultilevel"/>
    <w:tmpl w:val="670812AC"/>
    <w:lvl w:ilvl="0" w:tplc="150CB4CA">
      <w:start w:val="1"/>
      <w:numFmt w:val="decimal"/>
      <w:lvlText w:val="%1."/>
      <w:lvlJc w:val="left"/>
      <w:pPr>
        <w:tabs>
          <w:tab w:val="num" w:pos="2007"/>
        </w:tabs>
        <w:ind w:left="200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19">
    <w:nsid w:val="2C69622B"/>
    <w:multiLevelType w:val="hybridMultilevel"/>
    <w:tmpl w:val="AE349294"/>
    <w:lvl w:ilvl="0" w:tplc="0419000F">
      <w:start w:val="1"/>
      <w:numFmt w:val="decimal"/>
      <w:lvlText w:val="%1."/>
      <w:lvlJc w:val="left"/>
      <w:pPr>
        <w:ind w:left="836" w:hanging="360"/>
      </w:pPr>
    </w:lvl>
    <w:lvl w:ilvl="1" w:tplc="04190019" w:tentative="1">
      <w:start w:val="1"/>
      <w:numFmt w:val="lowerLetter"/>
      <w:lvlText w:val="%2."/>
      <w:lvlJc w:val="left"/>
      <w:pPr>
        <w:ind w:left="1556" w:hanging="360"/>
      </w:pPr>
    </w:lvl>
    <w:lvl w:ilvl="2" w:tplc="0419001B" w:tentative="1">
      <w:start w:val="1"/>
      <w:numFmt w:val="lowerRoman"/>
      <w:lvlText w:val="%3."/>
      <w:lvlJc w:val="right"/>
      <w:pPr>
        <w:ind w:left="2276" w:hanging="180"/>
      </w:pPr>
    </w:lvl>
    <w:lvl w:ilvl="3" w:tplc="0419000F" w:tentative="1">
      <w:start w:val="1"/>
      <w:numFmt w:val="decimal"/>
      <w:lvlText w:val="%4."/>
      <w:lvlJc w:val="left"/>
      <w:pPr>
        <w:ind w:left="2996" w:hanging="360"/>
      </w:pPr>
    </w:lvl>
    <w:lvl w:ilvl="4" w:tplc="04190019" w:tentative="1">
      <w:start w:val="1"/>
      <w:numFmt w:val="lowerLetter"/>
      <w:lvlText w:val="%5."/>
      <w:lvlJc w:val="left"/>
      <w:pPr>
        <w:ind w:left="3716" w:hanging="360"/>
      </w:pPr>
    </w:lvl>
    <w:lvl w:ilvl="5" w:tplc="0419001B" w:tentative="1">
      <w:start w:val="1"/>
      <w:numFmt w:val="lowerRoman"/>
      <w:lvlText w:val="%6."/>
      <w:lvlJc w:val="right"/>
      <w:pPr>
        <w:ind w:left="4436" w:hanging="180"/>
      </w:pPr>
    </w:lvl>
    <w:lvl w:ilvl="6" w:tplc="0419000F" w:tentative="1">
      <w:start w:val="1"/>
      <w:numFmt w:val="decimal"/>
      <w:lvlText w:val="%7."/>
      <w:lvlJc w:val="left"/>
      <w:pPr>
        <w:ind w:left="5156" w:hanging="360"/>
      </w:pPr>
    </w:lvl>
    <w:lvl w:ilvl="7" w:tplc="04190019" w:tentative="1">
      <w:start w:val="1"/>
      <w:numFmt w:val="lowerLetter"/>
      <w:lvlText w:val="%8."/>
      <w:lvlJc w:val="left"/>
      <w:pPr>
        <w:ind w:left="5876" w:hanging="360"/>
      </w:pPr>
    </w:lvl>
    <w:lvl w:ilvl="8" w:tplc="0419001B" w:tentative="1">
      <w:start w:val="1"/>
      <w:numFmt w:val="lowerRoman"/>
      <w:lvlText w:val="%9."/>
      <w:lvlJc w:val="right"/>
      <w:pPr>
        <w:ind w:left="6596" w:hanging="180"/>
      </w:pPr>
    </w:lvl>
  </w:abstractNum>
  <w:abstractNum w:abstractNumId="120">
    <w:nsid w:val="2CD2245C"/>
    <w:multiLevelType w:val="hybridMultilevel"/>
    <w:tmpl w:val="3C668B30"/>
    <w:lvl w:ilvl="0" w:tplc="5784E716">
      <w:start w:val="1"/>
      <w:numFmt w:val="decimal"/>
      <w:lvlText w:val="%1."/>
      <w:lvlJc w:val="left"/>
      <w:pPr>
        <w:tabs>
          <w:tab w:val="num" w:pos="1800"/>
        </w:tabs>
        <w:ind w:left="1800" w:hanging="360"/>
      </w:pPr>
      <w:rPr>
        <w:rFonts w:cs="Times New Roman" w:hint="default"/>
      </w:rPr>
    </w:lvl>
    <w:lvl w:ilvl="1" w:tplc="04190019" w:tentative="1">
      <w:start w:val="1"/>
      <w:numFmt w:val="lowerLetter"/>
      <w:lvlText w:val="%2."/>
      <w:lvlJc w:val="left"/>
      <w:pPr>
        <w:tabs>
          <w:tab w:val="num" w:pos="2520"/>
        </w:tabs>
        <w:ind w:left="2520" w:hanging="360"/>
      </w:pPr>
      <w:rPr>
        <w:rFonts w:cs="Times New Roman"/>
      </w:rPr>
    </w:lvl>
    <w:lvl w:ilvl="2" w:tplc="0419001B" w:tentative="1">
      <w:start w:val="1"/>
      <w:numFmt w:val="lowerRoman"/>
      <w:lvlText w:val="%3."/>
      <w:lvlJc w:val="right"/>
      <w:pPr>
        <w:tabs>
          <w:tab w:val="num" w:pos="3240"/>
        </w:tabs>
        <w:ind w:left="3240" w:hanging="180"/>
      </w:pPr>
      <w:rPr>
        <w:rFonts w:cs="Times New Roman"/>
      </w:rPr>
    </w:lvl>
    <w:lvl w:ilvl="3" w:tplc="0419000F" w:tentative="1">
      <w:start w:val="1"/>
      <w:numFmt w:val="decimal"/>
      <w:lvlText w:val="%4."/>
      <w:lvlJc w:val="left"/>
      <w:pPr>
        <w:tabs>
          <w:tab w:val="num" w:pos="3960"/>
        </w:tabs>
        <w:ind w:left="3960" w:hanging="360"/>
      </w:pPr>
      <w:rPr>
        <w:rFonts w:cs="Times New Roman"/>
      </w:rPr>
    </w:lvl>
    <w:lvl w:ilvl="4" w:tplc="04190019" w:tentative="1">
      <w:start w:val="1"/>
      <w:numFmt w:val="lowerLetter"/>
      <w:lvlText w:val="%5."/>
      <w:lvlJc w:val="left"/>
      <w:pPr>
        <w:tabs>
          <w:tab w:val="num" w:pos="4680"/>
        </w:tabs>
        <w:ind w:left="4680" w:hanging="360"/>
      </w:pPr>
      <w:rPr>
        <w:rFonts w:cs="Times New Roman"/>
      </w:rPr>
    </w:lvl>
    <w:lvl w:ilvl="5" w:tplc="0419001B" w:tentative="1">
      <w:start w:val="1"/>
      <w:numFmt w:val="lowerRoman"/>
      <w:lvlText w:val="%6."/>
      <w:lvlJc w:val="right"/>
      <w:pPr>
        <w:tabs>
          <w:tab w:val="num" w:pos="5400"/>
        </w:tabs>
        <w:ind w:left="5400" w:hanging="180"/>
      </w:pPr>
      <w:rPr>
        <w:rFonts w:cs="Times New Roman"/>
      </w:rPr>
    </w:lvl>
    <w:lvl w:ilvl="6" w:tplc="0419000F" w:tentative="1">
      <w:start w:val="1"/>
      <w:numFmt w:val="decimal"/>
      <w:lvlText w:val="%7."/>
      <w:lvlJc w:val="left"/>
      <w:pPr>
        <w:tabs>
          <w:tab w:val="num" w:pos="6120"/>
        </w:tabs>
        <w:ind w:left="6120" w:hanging="360"/>
      </w:pPr>
      <w:rPr>
        <w:rFonts w:cs="Times New Roman"/>
      </w:rPr>
    </w:lvl>
    <w:lvl w:ilvl="7" w:tplc="04190019" w:tentative="1">
      <w:start w:val="1"/>
      <w:numFmt w:val="lowerLetter"/>
      <w:lvlText w:val="%8."/>
      <w:lvlJc w:val="left"/>
      <w:pPr>
        <w:tabs>
          <w:tab w:val="num" w:pos="6840"/>
        </w:tabs>
        <w:ind w:left="6840" w:hanging="360"/>
      </w:pPr>
      <w:rPr>
        <w:rFonts w:cs="Times New Roman"/>
      </w:rPr>
    </w:lvl>
    <w:lvl w:ilvl="8" w:tplc="0419001B" w:tentative="1">
      <w:start w:val="1"/>
      <w:numFmt w:val="lowerRoman"/>
      <w:lvlText w:val="%9."/>
      <w:lvlJc w:val="right"/>
      <w:pPr>
        <w:tabs>
          <w:tab w:val="num" w:pos="7560"/>
        </w:tabs>
        <w:ind w:left="7560" w:hanging="180"/>
      </w:pPr>
      <w:rPr>
        <w:rFonts w:cs="Times New Roman"/>
      </w:rPr>
    </w:lvl>
  </w:abstractNum>
  <w:abstractNum w:abstractNumId="121">
    <w:nsid w:val="2CF3125F"/>
    <w:multiLevelType w:val="hybridMultilevel"/>
    <w:tmpl w:val="FDF077E2"/>
    <w:lvl w:ilvl="0" w:tplc="9418FE24">
      <w:start w:val="1"/>
      <w:numFmt w:val="decimal"/>
      <w:lvlText w:val="%1."/>
      <w:lvlJc w:val="left"/>
      <w:pPr>
        <w:tabs>
          <w:tab w:val="num" w:pos="1080"/>
        </w:tabs>
        <w:ind w:left="1080" w:hanging="360"/>
      </w:pPr>
      <w:rPr>
        <w:rFonts w:hint="default"/>
      </w:rPr>
    </w:lvl>
    <w:lvl w:ilvl="1" w:tplc="150CB4CA">
      <w:start w:val="1"/>
      <w:numFmt w:val="decimal"/>
      <w:lvlText w:val="%2."/>
      <w:lvlJc w:val="left"/>
      <w:pPr>
        <w:tabs>
          <w:tab w:val="num" w:pos="1440"/>
        </w:tabs>
        <w:ind w:left="1440" w:hanging="360"/>
      </w:pPr>
      <w:rPr>
        <w:rFonts w:hint="default"/>
      </w:rPr>
    </w:lvl>
    <w:lvl w:ilvl="2" w:tplc="0419000F">
      <w:start w:val="1"/>
      <w:numFmt w:val="decimal"/>
      <w:lvlText w:val="%3."/>
      <w:lvlJc w:val="left"/>
      <w:pPr>
        <w:tabs>
          <w:tab w:val="num" w:pos="2340"/>
        </w:tabs>
        <w:ind w:left="2340" w:hanging="36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2">
    <w:nsid w:val="2D625345"/>
    <w:multiLevelType w:val="hybridMultilevel"/>
    <w:tmpl w:val="7D50CF40"/>
    <w:lvl w:ilvl="0" w:tplc="0419000F">
      <w:start w:val="1"/>
      <w:numFmt w:val="decimal"/>
      <w:lvlText w:val="%1."/>
      <w:lvlJc w:val="left"/>
      <w:pPr>
        <w:tabs>
          <w:tab w:val="num" w:pos="720"/>
        </w:tabs>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3">
    <w:nsid w:val="2D9E525F"/>
    <w:multiLevelType w:val="multilevel"/>
    <w:tmpl w:val="90B4D5F8"/>
    <w:lvl w:ilvl="0">
      <w:start w:val="2"/>
      <w:numFmt w:val="bullet"/>
      <w:lvlText w:val="-"/>
      <w:lvlJc w:val="left"/>
      <w:pPr>
        <w:tabs>
          <w:tab w:val="num" w:pos="720"/>
        </w:tabs>
        <w:ind w:left="720" w:hanging="360"/>
      </w:pPr>
      <w:rPr>
        <w:rFonts w:ascii="Times New Roman" w:hAnsi="Times New Roman" w:cs="Times New Roman" w:hint="default"/>
        <w:color w:val="auto"/>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24">
    <w:nsid w:val="2DD0463D"/>
    <w:multiLevelType w:val="hybridMultilevel"/>
    <w:tmpl w:val="05BEAD1A"/>
    <w:lvl w:ilvl="0" w:tplc="E4E275F8">
      <w:start w:val="1"/>
      <w:numFmt w:val="decimal"/>
      <w:lvlText w:val="%1)"/>
      <w:lvlJc w:val="left"/>
      <w:pPr>
        <w:ind w:left="568" w:hanging="360"/>
      </w:pPr>
      <w:rPr>
        <w:rFonts w:hint="default"/>
      </w:rPr>
    </w:lvl>
    <w:lvl w:ilvl="1" w:tplc="04190019" w:tentative="1">
      <w:start w:val="1"/>
      <w:numFmt w:val="lowerLetter"/>
      <w:lvlText w:val="%2."/>
      <w:lvlJc w:val="left"/>
      <w:pPr>
        <w:ind w:left="1288" w:hanging="360"/>
      </w:pPr>
    </w:lvl>
    <w:lvl w:ilvl="2" w:tplc="0419001B" w:tentative="1">
      <w:start w:val="1"/>
      <w:numFmt w:val="lowerRoman"/>
      <w:lvlText w:val="%3."/>
      <w:lvlJc w:val="right"/>
      <w:pPr>
        <w:ind w:left="2008" w:hanging="180"/>
      </w:pPr>
    </w:lvl>
    <w:lvl w:ilvl="3" w:tplc="0419000F" w:tentative="1">
      <w:start w:val="1"/>
      <w:numFmt w:val="decimal"/>
      <w:lvlText w:val="%4."/>
      <w:lvlJc w:val="left"/>
      <w:pPr>
        <w:ind w:left="2728" w:hanging="360"/>
      </w:pPr>
    </w:lvl>
    <w:lvl w:ilvl="4" w:tplc="04190019" w:tentative="1">
      <w:start w:val="1"/>
      <w:numFmt w:val="lowerLetter"/>
      <w:lvlText w:val="%5."/>
      <w:lvlJc w:val="left"/>
      <w:pPr>
        <w:ind w:left="3448" w:hanging="360"/>
      </w:pPr>
    </w:lvl>
    <w:lvl w:ilvl="5" w:tplc="0419001B" w:tentative="1">
      <w:start w:val="1"/>
      <w:numFmt w:val="lowerRoman"/>
      <w:lvlText w:val="%6."/>
      <w:lvlJc w:val="right"/>
      <w:pPr>
        <w:ind w:left="4168" w:hanging="180"/>
      </w:pPr>
    </w:lvl>
    <w:lvl w:ilvl="6" w:tplc="0419000F" w:tentative="1">
      <w:start w:val="1"/>
      <w:numFmt w:val="decimal"/>
      <w:lvlText w:val="%7."/>
      <w:lvlJc w:val="left"/>
      <w:pPr>
        <w:ind w:left="4888" w:hanging="360"/>
      </w:pPr>
    </w:lvl>
    <w:lvl w:ilvl="7" w:tplc="04190019" w:tentative="1">
      <w:start w:val="1"/>
      <w:numFmt w:val="lowerLetter"/>
      <w:lvlText w:val="%8."/>
      <w:lvlJc w:val="left"/>
      <w:pPr>
        <w:ind w:left="5608" w:hanging="360"/>
      </w:pPr>
    </w:lvl>
    <w:lvl w:ilvl="8" w:tplc="0419001B" w:tentative="1">
      <w:start w:val="1"/>
      <w:numFmt w:val="lowerRoman"/>
      <w:lvlText w:val="%9."/>
      <w:lvlJc w:val="right"/>
      <w:pPr>
        <w:ind w:left="6328" w:hanging="180"/>
      </w:pPr>
    </w:lvl>
  </w:abstractNum>
  <w:abstractNum w:abstractNumId="125">
    <w:nsid w:val="2E714FCD"/>
    <w:multiLevelType w:val="hybridMultilevel"/>
    <w:tmpl w:val="565C7BEC"/>
    <w:lvl w:ilvl="0" w:tplc="150CB4CA">
      <w:start w:val="1"/>
      <w:numFmt w:val="decimal"/>
      <w:lvlText w:val="%1."/>
      <w:lvlJc w:val="left"/>
      <w:pPr>
        <w:tabs>
          <w:tab w:val="num" w:pos="1080"/>
        </w:tabs>
        <w:ind w:left="108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6">
    <w:nsid w:val="2E983B32"/>
    <w:multiLevelType w:val="hybridMultilevel"/>
    <w:tmpl w:val="41ACC9FC"/>
    <w:lvl w:ilvl="0" w:tplc="B266981A">
      <w:start w:val="1"/>
      <w:numFmt w:val="decimal"/>
      <w:lvlText w:val="%1."/>
      <w:lvlJc w:val="left"/>
      <w:pPr>
        <w:tabs>
          <w:tab w:val="num" w:pos="1080"/>
        </w:tabs>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27">
    <w:nsid w:val="2F034148"/>
    <w:multiLevelType w:val="hybridMultilevel"/>
    <w:tmpl w:val="740A2F10"/>
    <w:lvl w:ilvl="0" w:tplc="DFBCD84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8">
    <w:nsid w:val="30D34B15"/>
    <w:multiLevelType w:val="hybridMultilevel"/>
    <w:tmpl w:val="3C62FD44"/>
    <w:lvl w:ilvl="0" w:tplc="0419000F">
      <w:start w:val="1"/>
      <w:numFmt w:val="decimal"/>
      <w:lvlText w:val="%1."/>
      <w:lvlJc w:val="left"/>
      <w:pPr>
        <w:ind w:left="742" w:hanging="360"/>
      </w:pPr>
    </w:lvl>
    <w:lvl w:ilvl="1" w:tplc="04190019" w:tentative="1">
      <w:start w:val="1"/>
      <w:numFmt w:val="lowerLetter"/>
      <w:lvlText w:val="%2."/>
      <w:lvlJc w:val="left"/>
      <w:pPr>
        <w:ind w:left="1462" w:hanging="360"/>
      </w:pPr>
    </w:lvl>
    <w:lvl w:ilvl="2" w:tplc="0419001B" w:tentative="1">
      <w:start w:val="1"/>
      <w:numFmt w:val="lowerRoman"/>
      <w:lvlText w:val="%3."/>
      <w:lvlJc w:val="right"/>
      <w:pPr>
        <w:ind w:left="2182" w:hanging="180"/>
      </w:pPr>
    </w:lvl>
    <w:lvl w:ilvl="3" w:tplc="0419000F" w:tentative="1">
      <w:start w:val="1"/>
      <w:numFmt w:val="decimal"/>
      <w:lvlText w:val="%4."/>
      <w:lvlJc w:val="left"/>
      <w:pPr>
        <w:ind w:left="2902" w:hanging="360"/>
      </w:pPr>
    </w:lvl>
    <w:lvl w:ilvl="4" w:tplc="04190019" w:tentative="1">
      <w:start w:val="1"/>
      <w:numFmt w:val="lowerLetter"/>
      <w:lvlText w:val="%5."/>
      <w:lvlJc w:val="left"/>
      <w:pPr>
        <w:ind w:left="3622" w:hanging="360"/>
      </w:pPr>
    </w:lvl>
    <w:lvl w:ilvl="5" w:tplc="0419001B" w:tentative="1">
      <w:start w:val="1"/>
      <w:numFmt w:val="lowerRoman"/>
      <w:lvlText w:val="%6."/>
      <w:lvlJc w:val="right"/>
      <w:pPr>
        <w:ind w:left="4342" w:hanging="180"/>
      </w:pPr>
    </w:lvl>
    <w:lvl w:ilvl="6" w:tplc="0419000F" w:tentative="1">
      <w:start w:val="1"/>
      <w:numFmt w:val="decimal"/>
      <w:lvlText w:val="%7."/>
      <w:lvlJc w:val="left"/>
      <w:pPr>
        <w:ind w:left="5062" w:hanging="360"/>
      </w:pPr>
    </w:lvl>
    <w:lvl w:ilvl="7" w:tplc="04190019" w:tentative="1">
      <w:start w:val="1"/>
      <w:numFmt w:val="lowerLetter"/>
      <w:lvlText w:val="%8."/>
      <w:lvlJc w:val="left"/>
      <w:pPr>
        <w:ind w:left="5782" w:hanging="360"/>
      </w:pPr>
    </w:lvl>
    <w:lvl w:ilvl="8" w:tplc="0419001B" w:tentative="1">
      <w:start w:val="1"/>
      <w:numFmt w:val="lowerRoman"/>
      <w:lvlText w:val="%9."/>
      <w:lvlJc w:val="right"/>
      <w:pPr>
        <w:ind w:left="6502" w:hanging="180"/>
      </w:pPr>
    </w:lvl>
  </w:abstractNum>
  <w:abstractNum w:abstractNumId="129">
    <w:nsid w:val="30FC7E49"/>
    <w:multiLevelType w:val="hybridMultilevel"/>
    <w:tmpl w:val="3B62A070"/>
    <w:lvl w:ilvl="0" w:tplc="B266981A">
      <w:start w:val="1"/>
      <w:numFmt w:val="decimal"/>
      <w:lvlText w:val="%1."/>
      <w:lvlJc w:val="left"/>
      <w:pPr>
        <w:tabs>
          <w:tab w:val="num" w:pos="1080"/>
        </w:tabs>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30">
    <w:nsid w:val="32651BEF"/>
    <w:multiLevelType w:val="hybridMultilevel"/>
    <w:tmpl w:val="B6B260EC"/>
    <w:lvl w:ilvl="0" w:tplc="0419000F">
      <w:start w:val="1"/>
      <w:numFmt w:val="decimal"/>
      <w:lvlText w:val="%1."/>
      <w:lvlJc w:val="left"/>
      <w:pPr>
        <w:tabs>
          <w:tab w:val="num" w:pos="720"/>
        </w:tabs>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1">
    <w:nsid w:val="33784215"/>
    <w:multiLevelType w:val="hybridMultilevel"/>
    <w:tmpl w:val="E13AEB52"/>
    <w:lvl w:ilvl="0" w:tplc="2396A492">
      <w:start w:val="1"/>
      <w:numFmt w:val="decimal"/>
      <w:lvlText w:val="%1."/>
      <w:lvlJc w:val="left"/>
      <w:pPr>
        <w:ind w:left="750" w:hanging="360"/>
      </w:pPr>
      <w:rPr>
        <w:rFonts w:hint="default"/>
      </w:rPr>
    </w:lvl>
    <w:lvl w:ilvl="1" w:tplc="04190019" w:tentative="1">
      <w:start w:val="1"/>
      <w:numFmt w:val="lowerLetter"/>
      <w:lvlText w:val="%2."/>
      <w:lvlJc w:val="left"/>
      <w:pPr>
        <w:ind w:left="1635" w:hanging="360"/>
      </w:pPr>
    </w:lvl>
    <w:lvl w:ilvl="2" w:tplc="0419001B" w:tentative="1">
      <w:start w:val="1"/>
      <w:numFmt w:val="lowerRoman"/>
      <w:lvlText w:val="%3."/>
      <w:lvlJc w:val="right"/>
      <w:pPr>
        <w:ind w:left="2355" w:hanging="180"/>
      </w:pPr>
    </w:lvl>
    <w:lvl w:ilvl="3" w:tplc="0419000F" w:tentative="1">
      <w:start w:val="1"/>
      <w:numFmt w:val="decimal"/>
      <w:lvlText w:val="%4."/>
      <w:lvlJc w:val="left"/>
      <w:pPr>
        <w:ind w:left="3075" w:hanging="360"/>
      </w:pPr>
    </w:lvl>
    <w:lvl w:ilvl="4" w:tplc="04190019" w:tentative="1">
      <w:start w:val="1"/>
      <w:numFmt w:val="lowerLetter"/>
      <w:lvlText w:val="%5."/>
      <w:lvlJc w:val="left"/>
      <w:pPr>
        <w:ind w:left="3795" w:hanging="360"/>
      </w:pPr>
    </w:lvl>
    <w:lvl w:ilvl="5" w:tplc="0419001B" w:tentative="1">
      <w:start w:val="1"/>
      <w:numFmt w:val="lowerRoman"/>
      <w:lvlText w:val="%6."/>
      <w:lvlJc w:val="right"/>
      <w:pPr>
        <w:ind w:left="4515" w:hanging="180"/>
      </w:pPr>
    </w:lvl>
    <w:lvl w:ilvl="6" w:tplc="0419000F" w:tentative="1">
      <w:start w:val="1"/>
      <w:numFmt w:val="decimal"/>
      <w:lvlText w:val="%7."/>
      <w:lvlJc w:val="left"/>
      <w:pPr>
        <w:ind w:left="5235" w:hanging="360"/>
      </w:pPr>
    </w:lvl>
    <w:lvl w:ilvl="7" w:tplc="04190019" w:tentative="1">
      <w:start w:val="1"/>
      <w:numFmt w:val="lowerLetter"/>
      <w:lvlText w:val="%8."/>
      <w:lvlJc w:val="left"/>
      <w:pPr>
        <w:ind w:left="5955" w:hanging="360"/>
      </w:pPr>
    </w:lvl>
    <w:lvl w:ilvl="8" w:tplc="0419001B" w:tentative="1">
      <w:start w:val="1"/>
      <w:numFmt w:val="lowerRoman"/>
      <w:lvlText w:val="%9."/>
      <w:lvlJc w:val="right"/>
      <w:pPr>
        <w:ind w:left="6675" w:hanging="180"/>
      </w:pPr>
    </w:lvl>
  </w:abstractNum>
  <w:abstractNum w:abstractNumId="132">
    <w:nsid w:val="33D22C22"/>
    <w:multiLevelType w:val="hybridMultilevel"/>
    <w:tmpl w:val="E2A8E42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3">
    <w:nsid w:val="3489228A"/>
    <w:multiLevelType w:val="hybridMultilevel"/>
    <w:tmpl w:val="77B024B4"/>
    <w:lvl w:ilvl="0" w:tplc="B266981A">
      <w:start w:val="1"/>
      <w:numFmt w:val="decimal"/>
      <w:lvlText w:val="%1."/>
      <w:lvlJc w:val="left"/>
      <w:pPr>
        <w:tabs>
          <w:tab w:val="num" w:pos="1080"/>
        </w:tabs>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34">
    <w:nsid w:val="35CE6E72"/>
    <w:multiLevelType w:val="hybridMultilevel"/>
    <w:tmpl w:val="AF5E215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5">
    <w:nsid w:val="35D55941"/>
    <w:multiLevelType w:val="hybridMultilevel"/>
    <w:tmpl w:val="ACBC1CE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6">
    <w:nsid w:val="361D2F04"/>
    <w:multiLevelType w:val="hybridMultilevel"/>
    <w:tmpl w:val="CECAB29E"/>
    <w:lvl w:ilvl="0" w:tplc="0419000B">
      <w:start w:val="1"/>
      <w:numFmt w:val="bullet"/>
      <w:lvlText w:val=""/>
      <w:lvlJc w:val="left"/>
      <w:pPr>
        <w:tabs>
          <w:tab w:val="num" w:pos="540"/>
        </w:tabs>
        <w:ind w:left="540" w:hanging="180"/>
      </w:pPr>
      <w:rPr>
        <w:rFonts w:ascii="Wingdings" w:hAnsi="Wingdings" w:hint="default"/>
      </w:rPr>
    </w:lvl>
    <w:lvl w:ilvl="1" w:tplc="0419000B">
      <w:start w:val="1"/>
      <w:numFmt w:val="bullet"/>
      <w:lvlText w:val=""/>
      <w:lvlJc w:val="left"/>
      <w:pPr>
        <w:tabs>
          <w:tab w:val="num" w:pos="1440"/>
        </w:tabs>
        <w:ind w:left="1440" w:hanging="360"/>
      </w:pPr>
      <w:rPr>
        <w:rFonts w:ascii="Wingdings" w:hAnsi="Wingding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7">
    <w:nsid w:val="36337F60"/>
    <w:multiLevelType w:val="hybridMultilevel"/>
    <w:tmpl w:val="474CA62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8">
    <w:nsid w:val="36F873E9"/>
    <w:multiLevelType w:val="hybridMultilevel"/>
    <w:tmpl w:val="18280C6A"/>
    <w:lvl w:ilvl="0" w:tplc="0419000F">
      <w:start w:val="1"/>
      <w:numFmt w:val="decimal"/>
      <w:lvlText w:val="%1."/>
      <w:lvlJc w:val="left"/>
      <w:pPr>
        <w:tabs>
          <w:tab w:val="num" w:pos="720"/>
        </w:tabs>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9">
    <w:nsid w:val="37143EE0"/>
    <w:multiLevelType w:val="hybridMultilevel"/>
    <w:tmpl w:val="B44AE792"/>
    <w:lvl w:ilvl="0" w:tplc="CC66F7E4">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0">
    <w:nsid w:val="373D66C2"/>
    <w:multiLevelType w:val="hybridMultilevel"/>
    <w:tmpl w:val="C784A35C"/>
    <w:lvl w:ilvl="0" w:tplc="30AEF3E6">
      <w:start w:val="1"/>
      <w:numFmt w:val="decimal"/>
      <w:lvlText w:val="%1."/>
      <w:lvlJc w:val="left"/>
      <w:pPr>
        <w:tabs>
          <w:tab w:val="num" w:pos="1637"/>
        </w:tabs>
        <w:ind w:left="1637" w:hanging="360"/>
      </w:pPr>
      <w:rPr>
        <w:rFonts w:hint="default"/>
      </w:r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141">
    <w:nsid w:val="379C14E2"/>
    <w:multiLevelType w:val="hybridMultilevel"/>
    <w:tmpl w:val="91E224BE"/>
    <w:lvl w:ilvl="0" w:tplc="B266981A">
      <w:start w:val="1"/>
      <w:numFmt w:val="decimal"/>
      <w:lvlText w:val="%1."/>
      <w:lvlJc w:val="left"/>
      <w:pPr>
        <w:tabs>
          <w:tab w:val="num" w:pos="1080"/>
        </w:tabs>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42">
    <w:nsid w:val="3880480C"/>
    <w:multiLevelType w:val="hybridMultilevel"/>
    <w:tmpl w:val="639606A6"/>
    <w:lvl w:ilvl="0" w:tplc="CC66F7E4">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3">
    <w:nsid w:val="38A26232"/>
    <w:multiLevelType w:val="hybridMultilevel"/>
    <w:tmpl w:val="E1C24E36"/>
    <w:lvl w:ilvl="0" w:tplc="CC66F7E4">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4">
    <w:nsid w:val="38CF1277"/>
    <w:multiLevelType w:val="hybridMultilevel"/>
    <w:tmpl w:val="2560259C"/>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45">
    <w:nsid w:val="39A52CFD"/>
    <w:multiLevelType w:val="hybridMultilevel"/>
    <w:tmpl w:val="2C1225AA"/>
    <w:lvl w:ilvl="0" w:tplc="0419000F">
      <w:start w:val="1"/>
      <w:numFmt w:val="decimal"/>
      <w:lvlText w:val="%1."/>
      <w:lvlJc w:val="left"/>
      <w:pPr>
        <w:ind w:left="836" w:hanging="360"/>
      </w:pPr>
    </w:lvl>
    <w:lvl w:ilvl="1" w:tplc="04190019" w:tentative="1">
      <w:start w:val="1"/>
      <w:numFmt w:val="lowerLetter"/>
      <w:lvlText w:val="%2."/>
      <w:lvlJc w:val="left"/>
      <w:pPr>
        <w:ind w:left="1556" w:hanging="360"/>
      </w:pPr>
    </w:lvl>
    <w:lvl w:ilvl="2" w:tplc="0419001B" w:tentative="1">
      <w:start w:val="1"/>
      <w:numFmt w:val="lowerRoman"/>
      <w:lvlText w:val="%3."/>
      <w:lvlJc w:val="right"/>
      <w:pPr>
        <w:ind w:left="2276" w:hanging="180"/>
      </w:pPr>
    </w:lvl>
    <w:lvl w:ilvl="3" w:tplc="0419000F" w:tentative="1">
      <w:start w:val="1"/>
      <w:numFmt w:val="decimal"/>
      <w:lvlText w:val="%4."/>
      <w:lvlJc w:val="left"/>
      <w:pPr>
        <w:ind w:left="2996" w:hanging="360"/>
      </w:pPr>
    </w:lvl>
    <w:lvl w:ilvl="4" w:tplc="04190019" w:tentative="1">
      <w:start w:val="1"/>
      <w:numFmt w:val="lowerLetter"/>
      <w:lvlText w:val="%5."/>
      <w:lvlJc w:val="left"/>
      <w:pPr>
        <w:ind w:left="3716" w:hanging="360"/>
      </w:pPr>
    </w:lvl>
    <w:lvl w:ilvl="5" w:tplc="0419001B" w:tentative="1">
      <w:start w:val="1"/>
      <w:numFmt w:val="lowerRoman"/>
      <w:lvlText w:val="%6."/>
      <w:lvlJc w:val="right"/>
      <w:pPr>
        <w:ind w:left="4436" w:hanging="180"/>
      </w:pPr>
    </w:lvl>
    <w:lvl w:ilvl="6" w:tplc="0419000F" w:tentative="1">
      <w:start w:val="1"/>
      <w:numFmt w:val="decimal"/>
      <w:lvlText w:val="%7."/>
      <w:lvlJc w:val="left"/>
      <w:pPr>
        <w:ind w:left="5156" w:hanging="360"/>
      </w:pPr>
    </w:lvl>
    <w:lvl w:ilvl="7" w:tplc="04190019" w:tentative="1">
      <w:start w:val="1"/>
      <w:numFmt w:val="lowerLetter"/>
      <w:lvlText w:val="%8."/>
      <w:lvlJc w:val="left"/>
      <w:pPr>
        <w:ind w:left="5876" w:hanging="360"/>
      </w:pPr>
    </w:lvl>
    <w:lvl w:ilvl="8" w:tplc="0419001B" w:tentative="1">
      <w:start w:val="1"/>
      <w:numFmt w:val="lowerRoman"/>
      <w:lvlText w:val="%9."/>
      <w:lvlJc w:val="right"/>
      <w:pPr>
        <w:ind w:left="6596" w:hanging="180"/>
      </w:pPr>
    </w:lvl>
  </w:abstractNum>
  <w:abstractNum w:abstractNumId="146">
    <w:nsid w:val="39BB0202"/>
    <w:multiLevelType w:val="hybridMultilevel"/>
    <w:tmpl w:val="47DC3B8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7">
    <w:nsid w:val="39D150D5"/>
    <w:multiLevelType w:val="hybridMultilevel"/>
    <w:tmpl w:val="A0CEA376"/>
    <w:lvl w:ilvl="0" w:tplc="B266981A">
      <w:start w:val="1"/>
      <w:numFmt w:val="decimal"/>
      <w:lvlText w:val="%1."/>
      <w:lvlJc w:val="left"/>
      <w:pPr>
        <w:tabs>
          <w:tab w:val="num" w:pos="1080"/>
        </w:tabs>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48">
    <w:nsid w:val="3B2C45B2"/>
    <w:multiLevelType w:val="hybridMultilevel"/>
    <w:tmpl w:val="E796113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9">
    <w:nsid w:val="3C4011C4"/>
    <w:multiLevelType w:val="hybridMultilevel"/>
    <w:tmpl w:val="7B0E65D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0">
    <w:nsid w:val="3C490E6A"/>
    <w:multiLevelType w:val="hybridMultilevel"/>
    <w:tmpl w:val="44806D3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1">
    <w:nsid w:val="3CC51B33"/>
    <w:multiLevelType w:val="hybridMultilevel"/>
    <w:tmpl w:val="49DA9EEE"/>
    <w:lvl w:ilvl="0" w:tplc="30AEF3E6">
      <w:start w:val="1"/>
      <w:numFmt w:val="decimal"/>
      <w:lvlText w:val="%1."/>
      <w:lvlJc w:val="left"/>
      <w:pPr>
        <w:tabs>
          <w:tab w:val="num" w:pos="1040"/>
        </w:tabs>
        <w:ind w:left="10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2">
    <w:nsid w:val="3CF25328"/>
    <w:multiLevelType w:val="hybridMultilevel"/>
    <w:tmpl w:val="D6CCF330"/>
    <w:lvl w:ilvl="0" w:tplc="B266981A">
      <w:start w:val="1"/>
      <w:numFmt w:val="decimal"/>
      <w:lvlText w:val="%1."/>
      <w:lvlJc w:val="left"/>
      <w:pPr>
        <w:tabs>
          <w:tab w:val="num" w:pos="836"/>
        </w:tabs>
        <w:ind w:left="836" w:hanging="360"/>
      </w:pPr>
    </w:lvl>
    <w:lvl w:ilvl="1" w:tplc="04190019" w:tentative="1">
      <w:start w:val="1"/>
      <w:numFmt w:val="lowerLetter"/>
      <w:lvlText w:val="%2."/>
      <w:lvlJc w:val="left"/>
      <w:pPr>
        <w:ind w:left="1556" w:hanging="360"/>
      </w:pPr>
    </w:lvl>
    <w:lvl w:ilvl="2" w:tplc="0419001B" w:tentative="1">
      <w:start w:val="1"/>
      <w:numFmt w:val="lowerRoman"/>
      <w:lvlText w:val="%3."/>
      <w:lvlJc w:val="right"/>
      <w:pPr>
        <w:ind w:left="2276" w:hanging="180"/>
      </w:pPr>
    </w:lvl>
    <w:lvl w:ilvl="3" w:tplc="0419000F" w:tentative="1">
      <w:start w:val="1"/>
      <w:numFmt w:val="decimal"/>
      <w:lvlText w:val="%4."/>
      <w:lvlJc w:val="left"/>
      <w:pPr>
        <w:ind w:left="2996" w:hanging="360"/>
      </w:pPr>
    </w:lvl>
    <w:lvl w:ilvl="4" w:tplc="04190019" w:tentative="1">
      <w:start w:val="1"/>
      <w:numFmt w:val="lowerLetter"/>
      <w:lvlText w:val="%5."/>
      <w:lvlJc w:val="left"/>
      <w:pPr>
        <w:ind w:left="3716" w:hanging="360"/>
      </w:pPr>
    </w:lvl>
    <w:lvl w:ilvl="5" w:tplc="0419001B" w:tentative="1">
      <w:start w:val="1"/>
      <w:numFmt w:val="lowerRoman"/>
      <w:lvlText w:val="%6."/>
      <w:lvlJc w:val="right"/>
      <w:pPr>
        <w:ind w:left="4436" w:hanging="180"/>
      </w:pPr>
    </w:lvl>
    <w:lvl w:ilvl="6" w:tplc="0419000F" w:tentative="1">
      <w:start w:val="1"/>
      <w:numFmt w:val="decimal"/>
      <w:lvlText w:val="%7."/>
      <w:lvlJc w:val="left"/>
      <w:pPr>
        <w:ind w:left="5156" w:hanging="360"/>
      </w:pPr>
    </w:lvl>
    <w:lvl w:ilvl="7" w:tplc="04190019" w:tentative="1">
      <w:start w:val="1"/>
      <w:numFmt w:val="lowerLetter"/>
      <w:lvlText w:val="%8."/>
      <w:lvlJc w:val="left"/>
      <w:pPr>
        <w:ind w:left="5876" w:hanging="360"/>
      </w:pPr>
    </w:lvl>
    <w:lvl w:ilvl="8" w:tplc="0419001B" w:tentative="1">
      <w:start w:val="1"/>
      <w:numFmt w:val="lowerRoman"/>
      <w:lvlText w:val="%9."/>
      <w:lvlJc w:val="right"/>
      <w:pPr>
        <w:ind w:left="6596" w:hanging="180"/>
      </w:pPr>
    </w:lvl>
  </w:abstractNum>
  <w:abstractNum w:abstractNumId="153">
    <w:nsid w:val="3CF714AD"/>
    <w:multiLevelType w:val="hybridMultilevel"/>
    <w:tmpl w:val="D5D6F8CE"/>
    <w:lvl w:ilvl="0" w:tplc="30AEF3E6">
      <w:start w:val="1"/>
      <w:numFmt w:val="decimal"/>
      <w:lvlText w:val="%1."/>
      <w:lvlJc w:val="left"/>
      <w:pPr>
        <w:tabs>
          <w:tab w:val="num" w:pos="1040"/>
        </w:tabs>
        <w:ind w:left="10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4">
    <w:nsid w:val="3D5F2D7E"/>
    <w:multiLevelType w:val="hybridMultilevel"/>
    <w:tmpl w:val="EE605A1C"/>
    <w:lvl w:ilvl="0" w:tplc="0419000F">
      <w:start w:val="1"/>
      <w:numFmt w:val="decimal"/>
      <w:lvlText w:val="%1."/>
      <w:lvlJc w:val="left"/>
      <w:pPr>
        <w:ind w:left="754" w:hanging="360"/>
      </w:pPr>
    </w:lvl>
    <w:lvl w:ilvl="1" w:tplc="04190019" w:tentative="1">
      <w:start w:val="1"/>
      <w:numFmt w:val="lowerLetter"/>
      <w:lvlText w:val="%2."/>
      <w:lvlJc w:val="left"/>
      <w:pPr>
        <w:ind w:left="1474" w:hanging="360"/>
      </w:pPr>
    </w:lvl>
    <w:lvl w:ilvl="2" w:tplc="0419001B" w:tentative="1">
      <w:start w:val="1"/>
      <w:numFmt w:val="lowerRoman"/>
      <w:lvlText w:val="%3."/>
      <w:lvlJc w:val="right"/>
      <w:pPr>
        <w:ind w:left="2194" w:hanging="180"/>
      </w:pPr>
    </w:lvl>
    <w:lvl w:ilvl="3" w:tplc="0419000F" w:tentative="1">
      <w:start w:val="1"/>
      <w:numFmt w:val="decimal"/>
      <w:lvlText w:val="%4."/>
      <w:lvlJc w:val="left"/>
      <w:pPr>
        <w:ind w:left="2914" w:hanging="360"/>
      </w:pPr>
    </w:lvl>
    <w:lvl w:ilvl="4" w:tplc="04190019" w:tentative="1">
      <w:start w:val="1"/>
      <w:numFmt w:val="lowerLetter"/>
      <w:lvlText w:val="%5."/>
      <w:lvlJc w:val="left"/>
      <w:pPr>
        <w:ind w:left="3634" w:hanging="360"/>
      </w:pPr>
    </w:lvl>
    <w:lvl w:ilvl="5" w:tplc="0419001B" w:tentative="1">
      <w:start w:val="1"/>
      <w:numFmt w:val="lowerRoman"/>
      <w:lvlText w:val="%6."/>
      <w:lvlJc w:val="right"/>
      <w:pPr>
        <w:ind w:left="4354" w:hanging="180"/>
      </w:pPr>
    </w:lvl>
    <w:lvl w:ilvl="6" w:tplc="0419000F" w:tentative="1">
      <w:start w:val="1"/>
      <w:numFmt w:val="decimal"/>
      <w:lvlText w:val="%7."/>
      <w:lvlJc w:val="left"/>
      <w:pPr>
        <w:ind w:left="5074" w:hanging="360"/>
      </w:pPr>
    </w:lvl>
    <w:lvl w:ilvl="7" w:tplc="04190019" w:tentative="1">
      <w:start w:val="1"/>
      <w:numFmt w:val="lowerLetter"/>
      <w:lvlText w:val="%8."/>
      <w:lvlJc w:val="left"/>
      <w:pPr>
        <w:ind w:left="5794" w:hanging="360"/>
      </w:pPr>
    </w:lvl>
    <w:lvl w:ilvl="8" w:tplc="0419001B" w:tentative="1">
      <w:start w:val="1"/>
      <w:numFmt w:val="lowerRoman"/>
      <w:lvlText w:val="%9."/>
      <w:lvlJc w:val="right"/>
      <w:pPr>
        <w:ind w:left="6514" w:hanging="180"/>
      </w:pPr>
    </w:lvl>
  </w:abstractNum>
  <w:abstractNum w:abstractNumId="155">
    <w:nsid w:val="3E272C7F"/>
    <w:multiLevelType w:val="hybridMultilevel"/>
    <w:tmpl w:val="5B44D1A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6">
    <w:nsid w:val="3E8F40A7"/>
    <w:multiLevelType w:val="hybridMultilevel"/>
    <w:tmpl w:val="18223308"/>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57">
    <w:nsid w:val="3E9357EA"/>
    <w:multiLevelType w:val="hybridMultilevel"/>
    <w:tmpl w:val="D8560282"/>
    <w:lvl w:ilvl="0" w:tplc="B266981A">
      <w:start w:val="1"/>
      <w:numFmt w:val="decimal"/>
      <w:lvlText w:val="%1."/>
      <w:lvlJc w:val="left"/>
      <w:pPr>
        <w:tabs>
          <w:tab w:val="num" w:pos="1080"/>
        </w:tabs>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58">
    <w:nsid w:val="3EF57C6F"/>
    <w:multiLevelType w:val="hybridMultilevel"/>
    <w:tmpl w:val="8E2A7D9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9">
    <w:nsid w:val="3F6427D2"/>
    <w:multiLevelType w:val="hybridMultilevel"/>
    <w:tmpl w:val="C77EC6B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0">
    <w:nsid w:val="3F77696C"/>
    <w:multiLevelType w:val="hybridMultilevel"/>
    <w:tmpl w:val="91A4C600"/>
    <w:lvl w:ilvl="0" w:tplc="04190007">
      <w:start w:val="1"/>
      <w:numFmt w:val="bullet"/>
      <w:lvlText w:val=""/>
      <w:lvlPicBulletId w:val="0"/>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1">
    <w:nsid w:val="3F8647B6"/>
    <w:multiLevelType w:val="hybridMultilevel"/>
    <w:tmpl w:val="A7E693FE"/>
    <w:lvl w:ilvl="0" w:tplc="0419000F">
      <w:start w:val="1"/>
      <w:numFmt w:val="decimal"/>
      <w:lvlText w:val="%1."/>
      <w:lvlJc w:val="left"/>
      <w:pPr>
        <w:ind w:left="928" w:hanging="360"/>
      </w:p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162">
    <w:nsid w:val="3FAF579B"/>
    <w:multiLevelType w:val="hybridMultilevel"/>
    <w:tmpl w:val="2CE21DB2"/>
    <w:lvl w:ilvl="0" w:tplc="0419000F">
      <w:start w:val="1"/>
      <w:numFmt w:val="decimal"/>
      <w:lvlText w:val="%1."/>
      <w:lvlJc w:val="left"/>
      <w:pPr>
        <w:tabs>
          <w:tab w:val="num" w:pos="720"/>
        </w:tabs>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3">
    <w:nsid w:val="408D33F2"/>
    <w:multiLevelType w:val="hybridMultilevel"/>
    <w:tmpl w:val="EC2E36D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4">
    <w:nsid w:val="40B947AB"/>
    <w:multiLevelType w:val="hybridMultilevel"/>
    <w:tmpl w:val="56EAAC18"/>
    <w:lvl w:ilvl="0" w:tplc="0419000F">
      <w:start w:val="1"/>
      <w:numFmt w:val="decimal"/>
      <w:lvlText w:val="%1."/>
      <w:lvlJc w:val="left"/>
      <w:pPr>
        <w:tabs>
          <w:tab w:val="num" w:pos="720"/>
        </w:tabs>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5">
    <w:nsid w:val="40E31199"/>
    <w:multiLevelType w:val="hybridMultilevel"/>
    <w:tmpl w:val="387E9110"/>
    <w:lvl w:ilvl="0" w:tplc="B266981A">
      <w:start w:val="1"/>
      <w:numFmt w:val="decimal"/>
      <w:lvlText w:val="%1."/>
      <w:lvlJc w:val="left"/>
      <w:pPr>
        <w:tabs>
          <w:tab w:val="num" w:pos="1080"/>
        </w:tabs>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66">
    <w:nsid w:val="410172DC"/>
    <w:multiLevelType w:val="hybridMultilevel"/>
    <w:tmpl w:val="72B895A2"/>
    <w:lvl w:ilvl="0" w:tplc="DFBCD842">
      <w:start w:val="1"/>
      <w:numFmt w:val="decimal"/>
      <w:lvlText w:val="%1."/>
      <w:lvlJc w:val="left"/>
      <w:pPr>
        <w:ind w:left="764" w:hanging="360"/>
      </w:pPr>
      <w:rPr>
        <w:rFonts w:hint="default"/>
      </w:rPr>
    </w:lvl>
    <w:lvl w:ilvl="1" w:tplc="04190019" w:tentative="1">
      <w:start w:val="1"/>
      <w:numFmt w:val="lowerLetter"/>
      <w:lvlText w:val="%2."/>
      <w:lvlJc w:val="left"/>
      <w:pPr>
        <w:ind w:left="1484" w:hanging="360"/>
      </w:pPr>
    </w:lvl>
    <w:lvl w:ilvl="2" w:tplc="0419001B" w:tentative="1">
      <w:start w:val="1"/>
      <w:numFmt w:val="lowerRoman"/>
      <w:lvlText w:val="%3."/>
      <w:lvlJc w:val="right"/>
      <w:pPr>
        <w:ind w:left="2204" w:hanging="180"/>
      </w:pPr>
    </w:lvl>
    <w:lvl w:ilvl="3" w:tplc="0419000F" w:tentative="1">
      <w:start w:val="1"/>
      <w:numFmt w:val="decimal"/>
      <w:lvlText w:val="%4."/>
      <w:lvlJc w:val="left"/>
      <w:pPr>
        <w:ind w:left="2924" w:hanging="360"/>
      </w:pPr>
    </w:lvl>
    <w:lvl w:ilvl="4" w:tplc="04190019" w:tentative="1">
      <w:start w:val="1"/>
      <w:numFmt w:val="lowerLetter"/>
      <w:lvlText w:val="%5."/>
      <w:lvlJc w:val="left"/>
      <w:pPr>
        <w:ind w:left="3644" w:hanging="360"/>
      </w:pPr>
    </w:lvl>
    <w:lvl w:ilvl="5" w:tplc="0419001B" w:tentative="1">
      <w:start w:val="1"/>
      <w:numFmt w:val="lowerRoman"/>
      <w:lvlText w:val="%6."/>
      <w:lvlJc w:val="right"/>
      <w:pPr>
        <w:ind w:left="4364" w:hanging="180"/>
      </w:pPr>
    </w:lvl>
    <w:lvl w:ilvl="6" w:tplc="0419000F" w:tentative="1">
      <w:start w:val="1"/>
      <w:numFmt w:val="decimal"/>
      <w:lvlText w:val="%7."/>
      <w:lvlJc w:val="left"/>
      <w:pPr>
        <w:ind w:left="5084" w:hanging="360"/>
      </w:pPr>
    </w:lvl>
    <w:lvl w:ilvl="7" w:tplc="04190019" w:tentative="1">
      <w:start w:val="1"/>
      <w:numFmt w:val="lowerLetter"/>
      <w:lvlText w:val="%8."/>
      <w:lvlJc w:val="left"/>
      <w:pPr>
        <w:ind w:left="5804" w:hanging="360"/>
      </w:pPr>
    </w:lvl>
    <w:lvl w:ilvl="8" w:tplc="0419001B" w:tentative="1">
      <w:start w:val="1"/>
      <w:numFmt w:val="lowerRoman"/>
      <w:lvlText w:val="%9."/>
      <w:lvlJc w:val="right"/>
      <w:pPr>
        <w:ind w:left="6524" w:hanging="180"/>
      </w:pPr>
    </w:lvl>
  </w:abstractNum>
  <w:abstractNum w:abstractNumId="167">
    <w:nsid w:val="410A4C45"/>
    <w:multiLevelType w:val="hybridMultilevel"/>
    <w:tmpl w:val="8B0CD7BC"/>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68">
    <w:nsid w:val="410E7A18"/>
    <w:multiLevelType w:val="hybridMultilevel"/>
    <w:tmpl w:val="F01E5EB2"/>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69">
    <w:nsid w:val="41632422"/>
    <w:multiLevelType w:val="hybridMultilevel"/>
    <w:tmpl w:val="DBCA6448"/>
    <w:lvl w:ilvl="0" w:tplc="0419000F">
      <w:start w:val="1"/>
      <w:numFmt w:val="decimal"/>
      <w:lvlText w:val="%1."/>
      <w:lvlJc w:val="left"/>
      <w:pPr>
        <w:tabs>
          <w:tab w:val="num" w:pos="1400"/>
        </w:tabs>
        <w:ind w:left="1400" w:hanging="360"/>
      </w:pPr>
    </w:lvl>
    <w:lvl w:ilvl="1" w:tplc="04190019" w:tentative="1">
      <w:start w:val="1"/>
      <w:numFmt w:val="lowerLetter"/>
      <w:lvlText w:val="%2."/>
      <w:lvlJc w:val="left"/>
      <w:pPr>
        <w:ind w:left="2120" w:hanging="360"/>
      </w:pPr>
    </w:lvl>
    <w:lvl w:ilvl="2" w:tplc="0419001B" w:tentative="1">
      <w:start w:val="1"/>
      <w:numFmt w:val="lowerRoman"/>
      <w:lvlText w:val="%3."/>
      <w:lvlJc w:val="right"/>
      <w:pPr>
        <w:ind w:left="2840" w:hanging="180"/>
      </w:pPr>
    </w:lvl>
    <w:lvl w:ilvl="3" w:tplc="0419000F" w:tentative="1">
      <w:start w:val="1"/>
      <w:numFmt w:val="decimal"/>
      <w:lvlText w:val="%4."/>
      <w:lvlJc w:val="left"/>
      <w:pPr>
        <w:ind w:left="3560" w:hanging="360"/>
      </w:pPr>
    </w:lvl>
    <w:lvl w:ilvl="4" w:tplc="04190019" w:tentative="1">
      <w:start w:val="1"/>
      <w:numFmt w:val="lowerLetter"/>
      <w:lvlText w:val="%5."/>
      <w:lvlJc w:val="left"/>
      <w:pPr>
        <w:ind w:left="4280" w:hanging="360"/>
      </w:pPr>
    </w:lvl>
    <w:lvl w:ilvl="5" w:tplc="0419001B" w:tentative="1">
      <w:start w:val="1"/>
      <w:numFmt w:val="lowerRoman"/>
      <w:lvlText w:val="%6."/>
      <w:lvlJc w:val="right"/>
      <w:pPr>
        <w:ind w:left="5000" w:hanging="180"/>
      </w:pPr>
    </w:lvl>
    <w:lvl w:ilvl="6" w:tplc="0419000F" w:tentative="1">
      <w:start w:val="1"/>
      <w:numFmt w:val="decimal"/>
      <w:lvlText w:val="%7."/>
      <w:lvlJc w:val="left"/>
      <w:pPr>
        <w:ind w:left="5720" w:hanging="360"/>
      </w:pPr>
    </w:lvl>
    <w:lvl w:ilvl="7" w:tplc="04190019" w:tentative="1">
      <w:start w:val="1"/>
      <w:numFmt w:val="lowerLetter"/>
      <w:lvlText w:val="%8."/>
      <w:lvlJc w:val="left"/>
      <w:pPr>
        <w:ind w:left="6440" w:hanging="360"/>
      </w:pPr>
    </w:lvl>
    <w:lvl w:ilvl="8" w:tplc="0419001B" w:tentative="1">
      <w:start w:val="1"/>
      <w:numFmt w:val="lowerRoman"/>
      <w:lvlText w:val="%9."/>
      <w:lvlJc w:val="right"/>
      <w:pPr>
        <w:ind w:left="7160" w:hanging="180"/>
      </w:pPr>
    </w:lvl>
  </w:abstractNum>
  <w:abstractNum w:abstractNumId="170">
    <w:nsid w:val="4250324C"/>
    <w:multiLevelType w:val="hybridMultilevel"/>
    <w:tmpl w:val="93747434"/>
    <w:lvl w:ilvl="0" w:tplc="B266981A">
      <w:start w:val="1"/>
      <w:numFmt w:val="decimal"/>
      <w:lvlText w:val="%1."/>
      <w:lvlJc w:val="left"/>
      <w:pPr>
        <w:tabs>
          <w:tab w:val="num" w:pos="1080"/>
        </w:tabs>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71">
    <w:nsid w:val="43044425"/>
    <w:multiLevelType w:val="hybridMultilevel"/>
    <w:tmpl w:val="BE0C5A0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2">
    <w:nsid w:val="430C6615"/>
    <w:multiLevelType w:val="hybridMultilevel"/>
    <w:tmpl w:val="0ED2E8F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3">
    <w:nsid w:val="43526EBB"/>
    <w:multiLevelType w:val="hybridMultilevel"/>
    <w:tmpl w:val="7ACC499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4">
    <w:nsid w:val="43777288"/>
    <w:multiLevelType w:val="hybridMultilevel"/>
    <w:tmpl w:val="E4BC924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5">
    <w:nsid w:val="449E1604"/>
    <w:multiLevelType w:val="hybridMultilevel"/>
    <w:tmpl w:val="90C0ACD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6">
    <w:nsid w:val="44B103F7"/>
    <w:multiLevelType w:val="hybridMultilevel"/>
    <w:tmpl w:val="7ADEFA1E"/>
    <w:lvl w:ilvl="0" w:tplc="0419000F">
      <w:start w:val="1"/>
      <w:numFmt w:val="decimal"/>
      <w:lvlText w:val="%1."/>
      <w:lvlJc w:val="left"/>
      <w:pPr>
        <w:ind w:left="754" w:hanging="360"/>
      </w:pPr>
    </w:lvl>
    <w:lvl w:ilvl="1" w:tplc="04190019" w:tentative="1">
      <w:start w:val="1"/>
      <w:numFmt w:val="lowerLetter"/>
      <w:lvlText w:val="%2."/>
      <w:lvlJc w:val="left"/>
      <w:pPr>
        <w:ind w:left="1474" w:hanging="360"/>
      </w:pPr>
    </w:lvl>
    <w:lvl w:ilvl="2" w:tplc="0419001B" w:tentative="1">
      <w:start w:val="1"/>
      <w:numFmt w:val="lowerRoman"/>
      <w:lvlText w:val="%3."/>
      <w:lvlJc w:val="right"/>
      <w:pPr>
        <w:ind w:left="2194" w:hanging="180"/>
      </w:pPr>
    </w:lvl>
    <w:lvl w:ilvl="3" w:tplc="0419000F" w:tentative="1">
      <w:start w:val="1"/>
      <w:numFmt w:val="decimal"/>
      <w:lvlText w:val="%4."/>
      <w:lvlJc w:val="left"/>
      <w:pPr>
        <w:ind w:left="2914" w:hanging="360"/>
      </w:pPr>
    </w:lvl>
    <w:lvl w:ilvl="4" w:tplc="04190019" w:tentative="1">
      <w:start w:val="1"/>
      <w:numFmt w:val="lowerLetter"/>
      <w:lvlText w:val="%5."/>
      <w:lvlJc w:val="left"/>
      <w:pPr>
        <w:ind w:left="3634" w:hanging="360"/>
      </w:pPr>
    </w:lvl>
    <w:lvl w:ilvl="5" w:tplc="0419001B" w:tentative="1">
      <w:start w:val="1"/>
      <w:numFmt w:val="lowerRoman"/>
      <w:lvlText w:val="%6."/>
      <w:lvlJc w:val="right"/>
      <w:pPr>
        <w:ind w:left="4354" w:hanging="180"/>
      </w:pPr>
    </w:lvl>
    <w:lvl w:ilvl="6" w:tplc="0419000F" w:tentative="1">
      <w:start w:val="1"/>
      <w:numFmt w:val="decimal"/>
      <w:lvlText w:val="%7."/>
      <w:lvlJc w:val="left"/>
      <w:pPr>
        <w:ind w:left="5074" w:hanging="360"/>
      </w:pPr>
    </w:lvl>
    <w:lvl w:ilvl="7" w:tplc="04190019" w:tentative="1">
      <w:start w:val="1"/>
      <w:numFmt w:val="lowerLetter"/>
      <w:lvlText w:val="%8."/>
      <w:lvlJc w:val="left"/>
      <w:pPr>
        <w:ind w:left="5794" w:hanging="360"/>
      </w:pPr>
    </w:lvl>
    <w:lvl w:ilvl="8" w:tplc="0419001B" w:tentative="1">
      <w:start w:val="1"/>
      <w:numFmt w:val="lowerRoman"/>
      <w:lvlText w:val="%9."/>
      <w:lvlJc w:val="right"/>
      <w:pPr>
        <w:ind w:left="6514" w:hanging="180"/>
      </w:pPr>
    </w:lvl>
  </w:abstractNum>
  <w:abstractNum w:abstractNumId="177">
    <w:nsid w:val="44C56D3B"/>
    <w:multiLevelType w:val="hybridMultilevel"/>
    <w:tmpl w:val="83A02ABA"/>
    <w:lvl w:ilvl="0" w:tplc="48A6750E">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8">
    <w:nsid w:val="44E65ECD"/>
    <w:multiLevelType w:val="hybridMultilevel"/>
    <w:tmpl w:val="4CD4BFA2"/>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79">
    <w:nsid w:val="45173EAB"/>
    <w:multiLevelType w:val="hybridMultilevel"/>
    <w:tmpl w:val="CDB05F68"/>
    <w:lvl w:ilvl="0" w:tplc="30AEF3E6">
      <w:start w:val="1"/>
      <w:numFmt w:val="decimal"/>
      <w:lvlText w:val="%1."/>
      <w:lvlJc w:val="left"/>
      <w:pPr>
        <w:tabs>
          <w:tab w:val="num" w:pos="1720"/>
        </w:tabs>
        <w:ind w:left="1720" w:hanging="360"/>
      </w:pPr>
      <w:rPr>
        <w:rFonts w:hint="default"/>
      </w:rPr>
    </w:lvl>
    <w:lvl w:ilvl="1" w:tplc="04190019" w:tentative="1">
      <w:start w:val="1"/>
      <w:numFmt w:val="lowerLetter"/>
      <w:lvlText w:val="%2."/>
      <w:lvlJc w:val="left"/>
      <w:pPr>
        <w:ind w:left="2120" w:hanging="360"/>
      </w:pPr>
    </w:lvl>
    <w:lvl w:ilvl="2" w:tplc="0419001B" w:tentative="1">
      <w:start w:val="1"/>
      <w:numFmt w:val="lowerRoman"/>
      <w:lvlText w:val="%3."/>
      <w:lvlJc w:val="right"/>
      <w:pPr>
        <w:ind w:left="2840" w:hanging="180"/>
      </w:pPr>
    </w:lvl>
    <w:lvl w:ilvl="3" w:tplc="0419000F" w:tentative="1">
      <w:start w:val="1"/>
      <w:numFmt w:val="decimal"/>
      <w:lvlText w:val="%4."/>
      <w:lvlJc w:val="left"/>
      <w:pPr>
        <w:ind w:left="3560" w:hanging="360"/>
      </w:pPr>
    </w:lvl>
    <w:lvl w:ilvl="4" w:tplc="04190019" w:tentative="1">
      <w:start w:val="1"/>
      <w:numFmt w:val="lowerLetter"/>
      <w:lvlText w:val="%5."/>
      <w:lvlJc w:val="left"/>
      <w:pPr>
        <w:ind w:left="4280" w:hanging="360"/>
      </w:pPr>
    </w:lvl>
    <w:lvl w:ilvl="5" w:tplc="0419001B" w:tentative="1">
      <w:start w:val="1"/>
      <w:numFmt w:val="lowerRoman"/>
      <w:lvlText w:val="%6."/>
      <w:lvlJc w:val="right"/>
      <w:pPr>
        <w:ind w:left="5000" w:hanging="180"/>
      </w:pPr>
    </w:lvl>
    <w:lvl w:ilvl="6" w:tplc="0419000F" w:tentative="1">
      <w:start w:val="1"/>
      <w:numFmt w:val="decimal"/>
      <w:lvlText w:val="%7."/>
      <w:lvlJc w:val="left"/>
      <w:pPr>
        <w:ind w:left="5720" w:hanging="360"/>
      </w:pPr>
    </w:lvl>
    <w:lvl w:ilvl="7" w:tplc="04190019" w:tentative="1">
      <w:start w:val="1"/>
      <w:numFmt w:val="lowerLetter"/>
      <w:lvlText w:val="%8."/>
      <w:lvlJc w:val="left"/>
      <w:pPr>
        <w:ind w:left="6440" w:hanging="360"/>
      </w:pPr>
    </w:lvl>
    <w:lvl w:ilvl="8" w:tplc="0419001B" w:tentative="1">
      <w:start w:val="1"/>
      <w:numFmt w:val="lowerRoman"/>
      <w:lvlText w:val="%9."/>
      <w:lvlJc w:val="right"/>
      <w:pPr>
        <w:ind w:left="7160" w:hanging="180"/>
      </w:pPr>
    </w:lvl>
  </w:abstractNum>
  <w:abstractNum w:abstractNumId="180">
    <w:nsid w:val="45CB48CD"/>
    <w:multiLevelType w:val="hybridMultilevel"/>
    <w:tmpl w:val="28580C30"/>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81">
    <w:nsid w:val="466A02AB"/>
    <w:multiLevelType w:val="hybridMultilevel"/>
    <w:tmpl w:val="3878A5DA"/>
    <w:lvl w:ilvl="0" w:tplc="30AEF3E6">
      <w:start w:val="1"/>
      <w:numFmt w:val="decimal"/>
      <w:lvlText w:val="%1."/>
      <w:lvlJc w:val="left"/>
      <w:pPr>
        <w:tabs>
          <w:tab w:val="num" w:pos="820"/>
        </w:tabs>
        <w:ind w:left="820" w:hanging="360"/>
      </w:pPr>
      <w:rPr>
        <w:rFonts w:hint="default"/>
      </w:rPr>
    </w:lvl>
    <w:lvl w:ilvl="1" w:tplc="04190019" w:tentative="1">
      <w:start w:val="1"/>
      <w:numFmt w:val="lowerLetter"/>
      <w:lvlText w:val="%2."/>
      <w:lvlJc w:val="left"/>
      <w:pPr>
        <w:ind w:left="1474" w:hanging="360"/>
      </w:pPr>
    </w:lvl>
    <w:lvl w:ilvl="2" w:tplc="0419001B" w:tentative="1">
      <w:start w:val="1"/>
      <w:numFmt w:val="lowerRoman"/>
      <w:lvlText w:val="%3."/>
      <w:lvlJc w:val="right"/>
      <w:pPr>
        <w:ind w:left="2194" w:hanging="180"/>
      </w:pPr>
    </w:lvl>
    <w:lvl w:ilvl="3" w:tplc="0419000F" w:tentative="1">
      <w:start w:val="1"/>
      <w:numFmt w:val="decimal"/>
      <w:lvlText w:val="%4."/>
      <w:lvlJc w:val="left"/>
      <w:pPr>
        <w:ind w:left="2914" w:hanging="360"/>
      </w:pPr>
    </w:lvl>
    <w:lvl w:ilvl="4" w:tplc="04190019" w:tentative="1">
      <w:start w:val="1"/>
      <w:numFmt w:val="lowerLetter"/>
      <w:lvlText w:val="%5."/>
      <w:lvlJc w:val="left"/>
      <w:pPr>
        <w:ind w:left="3634" w:hanging="360"/>
      </w:pPr>
    </w:lvl>
    <w:lvl w:ilvl="5" w:tplc="0419001B" w:tentative="1">
      <w:start w:val="1"/>
      <w:numFmt w:val="lowerRoman"/>
      <w:lvlText w:val="%6."/>
      <w:lvlJc w:val="right"/>
      <w:pPr>
        <w:ind w:left="4354" w:hanging="180"/>
      </w:pPr>
    </w:lvl>
    <w:lvl w:ilvl="6" w:tplc="0419000F" w:tentative="1">
      <w:start w:val="1"/>
      <w:numFmt w:val="decimal"/>
      <w:lvlText w:val="%7."/>
      <w:lvlJc w:val="left"/>
      <w:pPr>
        <w:ind w:left="5074" w:hanging="360"/>
      </w:pPr>
    </w:lvl>
    <w:lvl w:ilvl="7" w:tplc="04190019" w:tentative="1">
      <w:start w:val="1"/>
      <w:numFmt w:val="lowerLetter"/>
      <w:lvlText w:val="%8."/>
      <w:lvlJc w:val="left"/>
      <w:pPr>
        <w:ind w:left="5794" w:hanging="360"/>
      </w:pPr>
    </w:lvl>
    <w:lvl w:ilvl="8" w:tplc="0419001B" w:tentative="1">
      <w:start w:val="1"/>
      <w:numFmt w:val="lowerRoman"/>
      <w:lvlText w:val="%9."/>
      <w:lvlJc w:val="right"/>
      <w:pPr>
        <w:ind w:left="6514" w:hanging="180"/>
      </w:pPr>
    </w:lvl>
  </w:abstractNum>
  <w:abstractNum w:abstractNumId="182">
    <w:nsid w:val="4709627E"/>
    <w:multiLevelType w:val="hybridMultilevel"/>
    <w:tmpl w:val="7E10AA2E"/>
    <w:lvl w:ilvl="0" w:tplc="B266981A">
      <w:start w:val="1"/>
      <w:numFmt w:val="decimal"/>
      <w:lvlText w:val="%1."/>
      <w:lvlJc w:val="left"/>
      <w:pPr>
        <w:tabs>
          <w:tab w:val="num" w:pos="1080"/>
        </w:tabs>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83">
    <w:nsid w:val="47EA2517"/>
    <w:multiLevelType w:val="hybridMultilevel"/>
    <w:tmpl w:val="290869F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4">
    <w:nsid w:val="4818023B"/>
    <w:multiLevelType w:val="hybridMultilevel"/>
    <w:tmpl w:val="70609A66"/>
    <w:lvl w:ilvl="0" w:tplc="0419000F">
      <w:start w:val="1"/>
      <w:numFmt w:val="decimal"/>
      <w:lvlText w:val="%1."/>
      <w:lvlJc w:val="left"/>
      <w:pPr>
        <w:tabs>
          <w:tab w:val="num" w:pos="878"/>
        </w:tabs>
        <w:ind w:left="878" w:hanging="360"/>
      </w:pPr>
    </w:lvl>
    <w:lvl w:ilvl="1" w:tplc="04190019" w:tentative="1">
      <w:start w:val="1"/>
      <w:numFmt w:val="lowerLetter"/>
      <w:lvlText w:val="%2."/>
      <w:lvlJc w:val="left"/>
      <w:pPr>
        <w:ind w:left="1598" w:hanging="360"/>
      </w:pPr>
    </w:lvl>
    <w:lvl w:ilvl="2" w:tplc="0419001B" w:tentative="1">
      <w:start w:val="1"/>
      <w:numFmt w:val="lowerRoman"/>
      <w:lvlText w:val="%3."/>
      <w:lvlJc w:val="right"/>
      <w:pPr>
        <w:ind w:left="2318" w:hanging="180"/>
      </w:pPr>
    </w:lvl>
    <w:lvl w:ilvl="3" w:tplc="0419000F" w:tentative="1">
      <w:start w:val="1"/>
      <w:numFmt w:val="decimal"/>
      <w:lvlText w:val="%4."/>
      <w:lvlJc w:val="left"/>
      <w:pPr>
        <w:ind w:left="3038" w:hanging="360"/>
      </w:pPr>
    </w:lvl>
    <w:lvl w:ilvl="4" w:tplc="04190019" w:tentative="1">
      <w:start w:val="1"/>
      <w:numFmt w:val="lowerLetter"/>
      <w:lvlText w:val="%5."/>
      <w:lvlJc w:val="left"/>
      <w:pPr>
        <w:ind w:left="3758" w:hanging="360"/>
      </w:pPr>
    </w:lvl>
    <w:lvl w:ilvl="5" w:tplc="0419001B" w:tentative="1">
      <w:start w:val="1"/>
      <w:numFmt w:val="lowerRoman"/>
      <w:lvlText w:val="%6."/>
      <w:lvlJc w:val="right"/>
      <w:pPr>
        <w:ind w:left="4478" w:hanging="180"/>
      </w:pPr>
    </w:lvl>
    <w:lvl w:ilvl="6" w:tplc="0419000F" w:tentative="1">
      <w:start w:val="1"/>
      <w:numFmt w:val="decimal"/>
      <w:lvlText w:val="%7."/>
      <w:lvlJc w:val="left"/>
      <w:pPr>
        <w:ind w:left="5198" w:hanging="360"/>
      </w:pPr>
    </w:lvl>
    <w:lvl w:ilvl="7" w:tplc="04190019" w:tentative="1">
      <w:start w:val="1"/>
      <w:numFmt w:val="lowerLetter"/>
      <w:lvlText w:val="%8."/>
      <w:lvlJc w:val="left"/>
      <w:pPr>
        <w:ind w:left="5918" w:hanging="360"/>
      </w:pPr>
    </w:lvl>
    <w:lvl w:ilvl="8" w:tplc="0419001B" w:tentative="1">
      <w:start w:val="1"/>
      <w:numFmt w:val="lowerRoman"/>
      <w:lvlText w:val="%9."/>
      <w:lvlJc w:val="right"/>
      <w:pPr>
        <w:ind w:left="6638" w:hanging="180"/>
      </w:pPr>
    </w:lvl>
  </w:abstractNum>
  <w:abstractNum w:abstractNumId="185">
    <w:nsid w:val="488A174C"/>
    <w:multiLevelType w:val="hybridMultilevel"/>
    <w:tmpl w:val="02C6AC10"/>
    <w:lvl w:ilvl="0" w:tplc="CC66F7E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86">
    <w:nsid w:val="48A7757F"/>
    <w:multiLevelType w:val="hybridMultilevel"/>
    <w:tmpl w:val="CC1614A6"/>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87">
    <w:nsid w:val="49550CDA"/>
    <w:multiLevelType w:val="hybridMultilevel"/>
    <w:tmpl w:val="5AEEF9EE"/>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88">
    <w:nsid w:val="49660B50"/>
    <w:multiLevelType w:val="hybridMultilevel"/>
    <w:tmpl w:val="77D80C3C"/>
    <w:lvl w:ilvl="0" w:tplc="B266981A">
      <w:start w:val="1"/>
      <w:numFmt w:val="decimal"/>
      <w:lvlText w:val="%1."/>
      <w:lvlJc w:val="left"/>
      <w:pPr>
        <w:tabs>
          <w:tab w:val="num" w:pos="1080"/>
        </w:tabs>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89">
    <w:nsid w:val="49A513B4"/>
    <w:multiLevelType w:val="hybridMultilevel"/>
    <w:tmpl w:val="3D2644DE"/>
    <w:lvl w:ilvl="0" w:tplc="0419000F">
      <w:start w:val="1"/>
      <w:numFmt w:val="decimal"/>
      <w:lvlText w:val="%1."/>
      <w:lvlJc w:val="left"/>
      <w:pPr>
        <w:ind w:left="970" w:hanging="360"/>
      </w:pPr>
    </w:lvl>
    <w:lvl w:ilvl="1" w:tplc="04190019" w:tentative="1">
      <w:start w:val="1"/>
      <w:numFmt w:val="lowerLetter"/>
      <w:lvlText w:val="%2."/>
      <w:lvlJc w:val="left"/>
      <w:pPr>
        <w:ind w:left="1690" w:hanging="360"/>
      </w:pPr>
    </w:lvl>
    <w:lvl w:ilvl="2" w:tplc="0419001B" w:tentative="1">
      <w:start w:val="1"/>
      <w:numFmt w:val="lowerRoman"/>
      <w:lvlText w:val="%3."/>
      <w:lvlJc w:val="right"/>
      <w:pPr>
        <w:ind w:left="2410" w:hanging="180"/>
      </w:pPr>
    </w:lvl>
    <w:lvl w:ilvl="3" w:tplc="0419000F" w:tentative="1">
      <w:start w:val="1"/>
      <w:numFmt w:val="decimal"/>
      <w:lvlText w:val="%4."/>
      <w:lvlJc w:val="left"/>
      <w:pPr>
        <w:ind w:left="3130" w:hanging="360"/>
      </w:pPr>
    </w:lvl>
    <w:lvl w:ilvl="4" w:tplc="04190019" w:tentative="1">
      <w:start w:val="1"/>
      <w:numFmt w:val="lowerLetter"/>
      <w:lvlText w:val="%5."/>
      <w:lvlJc w:val="left"/>
      <w:pPr>
        <w:ind w:left="3850" w:hanging="360"/>
      </w:pPr>
    </w:lvl>
    <w:lvl w:ilvl="5" w:tplc="0419001B" w:tentative="1">
      <w:start w:val="1"/>
      <w:numFmt w:val="lowerRoman"/>
      <w:lvlText w:val="%6."/>
      <w:lvlJc w:val="right"/>
      <w:pPr>
        <w:ind w:left="4570" w:hanging="180"/>
      </w:pPr>
    </w:lvl>
    <w:lvl w:ilvl="6" w:tplc="0419000F" w:tentative="1">
      <w:start w:val="1"/>
      <w:numFmt w:val="decimal"/>
      <w:lvlText w:val="%7."/>
      <w:lvlJc w:val="left"/>
      <w:pPr>
        <w:ind w:left="5290" w:hanging="360"/>
      </w:pPr>
    </w:lvl>
    <w:lvl w:ilvl="7" w:tplc="04190019" w:tentative="1">
      <w:start w:val="1"/>
      <w:numFmt w:val="lowerLetter"/>
      <w:lvlText w:val="%8."/>
      <w:lvlJc w:val="left"/>
      <w:pPr>
        <w:ind w:left="6010" w:hanging="360"/>
      </w:pPr>
    </w:lvl>
    <w:lvl w:ilvl="8" w:tplc="0419001B" w:tentative="1">
      <w:start w:val="1"/>
      <w:numFmt w:val="lowerRoman"/>
      <w:lvlText w:val="%9."/>
      <w:lvlJc w:val="right"/>
      <w:pPr>
        <w:ind w:left="6730" w:hanging="180"/>
      </w:pPr>
    </w:lvl>
  </w:abstractNum>
  <w:abstractNum w:abstractNumId="190">
    <w:nsid w:val="4A7A7ECE"/>
    <w:multiLevelType w:val="hybridMultilevel"/>
    <w:tmpl w:val="EBD276B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1">
    <w:nsid w:val="4A7B0377"/>
    <w:multiLevelType w:val="hybridMultilevel"/>
    <w:tmpl w:val="5BB6AE2E"/>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2">
    <w:nsid w:val="4B026059"/>
    <w:multiLevelType w:val="hybridMultilevel"/>
    <w:tmpl w:val="3320BDE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3">
    <w:nsid w:val="4B6066EE"/>
    <w:multiLevelType w:val="hybridMultilevel"/>
    <w:tmpl w:val="129C7278"/>
    <w:lvl w:ilvl="0" w:tplc="0419000F">
      <w:start w:val="1"/>
      <w:numFmt w:val="decimal"/>
      <w:lvlText w:val="%1."/>
      <w:lvlJc w:val="left"/>
      <w:pPr>
        <w:tabs>
          <w:tab w:val="num" w:pos="720"/>
        </w:tabs>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4">
    <w:nsid w:val="4B8B67DB"/>
    <w:multiLevelType w:val="hybridMultilevel"/>
    <w:tmpl w:val="D6BA1CC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5">
    <w:nsid w:val="4BBE0DFF"/>
    <w:multiLevelType w:val="hybridMultilevel"/>
    <w:tmpl w:val="2E58436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96">
    <w:nsid w:val="4CAD5B83"/>
    <w:multiLevelType w:val="hybridMultilevel"/>
    <w:tmpl w:val="127C9FA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7">
    <w:nsid w:val="4CFB084C"/>
    <w:multiLevelType w:val="hybridMultilevel"/>
    <w:tmpl w:val="D8B4F75C"/>
    <w:lvl w:ilvl="0" w:tplc="AB2E7CDC">
      <w:start w:val="1"/>
      <w:numFmt w:val="decimal"/>
      <w:lvlText w:val="%1."/>
      <w:lvlJc w:val="left"/>
      <w:pPr>
        <w:tabs>
          <w:tab w:val="num" w:pos="1040"/>
        </w:tabs>
        <w:ind w:left="104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98">
    <w:nsid w:val="4D207840"/>
    <w:multiLevelType w:val="hybridMultilevel"/>
    <w:tmpl w:val="EF120932"/>
    <w:lvl w:ilvl="0" w:tplc="B266981A">
      <w:start w:val="1"/>
      <w:numFmt w:val="decimal"/>
      <w:lvlText w:val="%1."/>
      <w:lvlJc w:val="left"/>
      <w:pPr>
        <w:tabs>
          <w:tab w:val="num" w:pos="1080"/>
        </w:tabs>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99">
    <w:nsid w:val="4D3F2B14"/>
    <w:multiLevelType w:val="hybridMultilevel"/>
    <w:tmpl w:val="C38EB85A"/>
    <w:lvl w:ilvl="0" w:tplc="DFBCD842">
      <w:start w:val="1"/>
      <w:numFmt w:val="decimal"/>
      <w:lvlText w:val="%1."/>
      <w:lvlJc w:val="left"/>
      <w:pPr>
        <w:ind w:left="764" w:hanging="360"/>
      </w:pPr>
      <w:rPr>
        <w:rFonts w:hint="default"/>
      </w:rPr>
    </w:lvl>
    <w:lvl w:ilvl="1" w:tplc="04190019" w:tentative="1">
      <w:start w:val="1"/>
      <w:numFmt w:val="lowerLetter"/>
      <w:lvlText w:val="%2."/>
      <w:lvlJc w:val="left"/>
      <w:pPr>
        <w:ind w:left="1484" w:hanging="360"/>
      </w:pPr>
    </w:lvl>
    <w:lvl w:ilvl="2" w:tplc="0419001B" w:tentative="1">
      <w:start w:val="1"/>
      <w:numFmt w:val="lowerRoman"/>
      <w:lvlText w:val="%3."/>
      <w:lvlJc w:val="right"/>
      <w:pPr>
        <w:ind w:left="2204" w:hanging="180"/>
      </w:pPr>
    </w:lvl>
    <w:lvl w:ilvl="3" w:tplc="0419000F" w:tentative="1">
      <w:start w:val="1"/>
      <w:numFmt w:val="decimal"/>
      <w:lvlText w:val="%4."/>
      <w:lvlJc w:val="left"/>
      <w:pPr>
        <w:ind w:left="2924" w:hanging="360"/>
      </w:pPr>
    </w:lvl>
    <w:lvl w:ilvl="4" w:tplc="04190019" w:tentative="1">
      <w:start w:val="1"/>
      <w:numFmt w:val="lowerLetter"/>
      <w:lvlText w:val="%5."/>
      <w:lvlJc w:val="left"/>
      <w:pPr>
        <w:ind w:left="3644" w:hanging="360"/>
      </w:pPr>
    </w:lvl>
    <w:lvl w:ilvl="5" w:tplc="0419001B" w:tentative="1">
      <w:start w:val="1"/>
      <w:numFmt w:val="lowerRoman"/>
      <w:lvlText w:val="%6."/>
      <w:lvlJc w:val="right"/>
      <w:pPr>
        <w:ind w:left="4364" w:hanging="180"/>
      </w:pPr>
    </w:lvl>
    <w:lvl w:ilvl="6" w:tplc="0419000F" w:tentative="1">
      <w:start w:val="1"/>
      <w:numFmt w:val="decimal"/>
      <w:lvlText w:val="%7."/>
      <w:lvlJc w:val="left"/>
      <w:pPr>
        <w:ind w:left="5084" w:hanging="360"/>
      </w:pPr>
    </w:lvl>
    <w:lvl w:ilvl="7" w:tplc="04190019" w:tentative="1">
      <w:start w:val="1"/>
      <w:numFmt w:val="lowerLetter"/>
      <w:lvlText w:val="%8."/>
      <w:lvlJc w:val="left"/>
      <w:pPr>
        <w:ind w:left="5804" w:hanging="360"/>
      </w:pPr>
    </w:lvl>
    <w:lvl w:ilvl="8" w:tplc="0419001B" w:tentative="1">
      <w:start w:val="1"/>
      <w:numFmt w:val="lowerRoman"/>
      <w:lvlText w:val="%9."/>
      <w:lvlJc w:val="right"/>
      <w:pPr>
        <w:ind w:left="6524" w:hanging="180"/>
      </w:pPr>
    </w:lvl>
  </w:abstractNum>
  <w:abstractNum w:abstractNumId="200">
    <w:nsid w:val="4F0070BE"/>
    <w:multiLevelType w:val="hybridMultilevel"/>
    <w:tmpl w:val="0700099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1">
    <w:nsid w:val="4F7A3A1A"/>
    <w:multiLevelType w:val="hybridMultilevel"/>
    <w:tmpl w:val="7D686A2E"/>
    <w:lvl w:ilvl="0" w:tplc="CC66F7E4">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2">
    <w:nsid w:val="4FB403E9"/>
    <w:multiLevelType w:val="hybridMultilevel"/>
    <w:tmpl w:val="7F8C8DA8"/>
    <w:lvl w:ilvl="0" w:tplc="9ABCC7AC">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03">
    <w:nsid w:val="50F91733"/>
    <w:multiLevelType w:val="hybridMultilevel"/>
    <w:tmpl w:val="931C3DB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4">
    <w:nsid w:val="510E5ED5"/>
    <w:multiLevelType w:val="hybridMultilevel"/>
    <w:tmpl w:val="79202AA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5">
    <w:nsid w:val="51172B26"/>
    <w:multiLevelType w:val="hybridMultilevel"/>
    <w:tmpl w:val="BE487680"/>
    <w:lvl w:ilvl="0" w:tplc="0419000F">
      <w:start w:val="1"/>
      <w:numFmt w:val="decimal"/>
      <w:lvlText w:val="%1."/>
      <w:lvlJc w:val="left"/>
      <w:pPr>
        <w:tabs>
          <w:tab w:val="num" w:pos="964"/>
        </w:tabs>
        <w:ind w:left="964" w:hanging="284"/>
      </w:pPr>
      <w:rPr>
        <w:rFont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06">
    <w:nsid w:val="51D63848"/>
    <w:multiLevelType w:val="hybridMultilevel"/>
    <w:tmpl w:val="B05E9C92"/>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07">
    <w:nsid w:val="51EC1596"/>
    <w:multiLevelType w:val="hybridMultilevel"/>
    <w:tmpl w:val="A572B682"/>
    <w:lvl w:ilvl="0" w:tplc="9418FE24">
      <w:start w:val="1"/>
      <w:numFmt w:val="decimal"/>
      <w:lvlText w:val="%1."/>
      <w:lvlJc w:val="left"/>
      <w:pPr>
        <w:tabs>
          <w:tab w:val="num" w:pos="1647"/>
        </w:tabs>
        <w:ind w:left="164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08">
    <w:nsid w:val="52153091"/>
    <w:multiLevelType w:val="hybridMultilevel"/>
    <w:tmpl w:val="C9229A2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9">
    <w:nsid w:val="531A4A53"/>
    <w:multiLevelType w:val="hybridMultilevel"/>
    <w:tmpl w:val="482C1642"/>
    <w:lvl w:ilvl="0" w:tplc="04190001">
      <w:start w:val="1"/>
      <w:numFmt w:val="bullet"/>
      <w:lvlText w:val=""/>
      <w:lvlJc w:val="left"/>
      <w:pPr>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10">
    <w:nsid w:val="532A42D5"/>
    <w:multiLevelType w:val="hybridMultilevel"/>
    <w:tmpl w:val="41BADE12"/>
    <w:lvl w:ilvl="0" w:tplc="0419000F">
      <w:start w:val="1"/>
      <w:numFmt w:val="decimal"/>
      <w:lvlText w:val="%1."/>
      <w:lvlJc w:val="left"/>
      <w:pPr>
        <w:tabs>
          <w:tab w:val="num" w:pos="720"/>
        </w:tabs>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1">
    <w:nsid w:val="53344587"/>
    <w:multiLevelType w:val="hybridMultilevel"/>
    <w:tmpl w:val="132A97D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2">
    <w:nsid w:val="534C4547"/>
    <w:multiLevelType w:val="hybridMultilevel"/>
    <w:tmpl w:val="0436F08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3">
    <w:nsid w:val="54227050"/>
    <w:multiLevelType w:val="hybridMultilevel"/>
    <w:tmpl w:val="7728949C"/>
    <w:lvl w:ilvl="0" w:tplc="0419000F">
      <w:start w:val="1"/>
      <w:numFmt w:val="decimal"/>
      <w:lvlText w:val="%1."/>
      <w:lvlJc w:val="left"/>
      <w:pPr>
        <w:tabs>
          <w:tab w:val="num" w:pos="360"/>
        </w:tabs>
        <w:ind w:left="360" w:hanging="360"/>
      </w:pPr>
      <w:rPr>
        <w:rFonts w:hint="default"/>
      </w:rPr>
    </w:lvl>
    <w:lvl w:ilvl="1" w:tplc="5784E716">
      <w:start w:val="1"/>
      <w:numFmt w:val="decimal"/>
      <w:lvlText w:val="%2."/>
      <w:lvlJc w:val="left"/>
      <w:pPr>
        <w:tabs>
          <w:tab w:val="num" w:pos="1440"/>
        </w:tabs>
        <w:ind w:left="1440" w:hanging="360"/>
      </w:pPr>
      <w:rPr>
        <w:rFonts w:cs="Times New Roman"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14">
    <w:nsid w:val="54B2783E"/>
    <w:multiLevelType w:val="hybridMultilevel"/>
    <w:tmpl w:val="47DC3B8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5">
    <w:nsid w:val="559A309A"/>
    <w:multiLevelType w:val="hybridMultilevel"/>
    <w:tmpl w:val="6A8274CE"/>
    <w:lvl w:ilvl="0" w:tplc="04190013">
      <w:start w:val="1"/>
      <w:numFmt w:val="upperRoman"/>
      <w:lvlText w:val="%1."/>
      <w:lvlJc w:val="right"/>
      <w:pPr>
        <w:tabs>
          <w:tab w:val="num" w:pos="540"/>
        </w:tabs>
        <w:ind w:left="540" w:hanging="180"/>
      </w:pPr>
    </w:lvl>
    <w:lvl w:ilvl="1" w:tplc="ECBEEAB8">
      <w:start w:val="1"/>
      <w:numFmt w:val="bullet"/>
      <w:lvlText w:val=""/>
      <w:lvlJc w:val="left"/>
      <w:pPr>
        <w:tabs>
          <w:tab w:val="num" w:pos="1440"/>
        </w:tabs>
        <w:ind w:left="720" w:firstLine="360"/>
      </w:pPr>
      <w:rPr>
        <w:rFonts w:ascii="Symbol" w:hAnsi="Symbol" w:hint="default"/>
        <w:color w:val="auto"/>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16">
    <w:nsid w:val="55B01B20"/>
    <w:multiLevelType w:val="hybridMultilevel"/>
    <w:tmpl w:val="81E6C1C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7">
    <w:nsid w:val="569557AA"/>
    <w:multiLevelType w:val="hybridMultilevel"/>
    <w:tmpl w:val="BE0C5A0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8">
    <w:nsid w:val="575B1798"/>
    <w:multiLevelType w:val="hybridMultilevel"/>
    <w:tmpl w:val="BB449028"/>
    <w:lvl w:ilvl="0" w:tplc="0419000F">
      <w:start w:val="1"/>
      <w:numFmt w:val="decimal"/>
      <w:lvlText w:val="%1."/>
      <w:lvlJc w:val="left"/>
      <w:pPr>
        <w:ind w:left="1077" w:hanging="360"/>
      </w:pPr>
    </w:lvl>
    <w:lvl w:ilvl="1" w:tplc="04190019" w:tentative="1">
      <w:start w:val="1"/>
      <w:numFmt w:val="lowerLetter"/>
      <w:lvlText w:val="%2."/>
      <w:lvlJc w:val="left"/>
      <w:pPr>
        <w:ind w:left="1797" w:hanging="360"/>
      </w:pPr>
    </w:lvl>
    <w:lvl w:ilvl="2" w:tplc="0419001B" w:tentative="1">
      <w:start w:val="1"/>
      <w:numFmt w:val="lowerRoman"/>
      <w:lvlText w:val="%3."/>
      <w:lvlJc w:val="right"/>
      <w:pPr>
        <w:ind w:left="2517" w:hanging="180"/>
      </w:pPr>
    </w:lvl>
    <w:lvl w:ilvl="3" w:tplc="0419000F" w:tentative="1">
      <w:start w:val="1"/>
      <w:numFmt w:val="decimal"/>
      <w:lvlText w:val="%4."/>
      <w:lvlJc w:val="left"/>
      <w:pPr>
        <w:ind w:left="3237" w:hanging="360"/>
      </w:pPr>
    </w:lvl>
    <w:lvl w:ilvl="4" w:tplc="04190019" w:tentative="1">
      <w:start w:val="1"/>
      <w:numFmt w:val="lowerLetter"/>
      <w:lvlText w:val="%5."/>
      <w:lvlJc w:val="left"/>
      <w:pPr>
        <w:ind w:left="3957" w:hanging="360"/>
      </w:pPr>
    </w:lvl>
    <w:lvl w:ilvl="5" w:tplc="0419001B" w:tentative="1">
      <w:start w:val="1"/>
      <w:numFmt w:val="lowerRoman"/>
      <w:lvlText w:val="%6."/>
      <w:lvlJc w:val="right"/>
      <w:pPr>
        <w:ind w:left="4677" w:hanging="180"/>
      </w:pPr>
    </w:lvl>
    <w:lvl w:ilvl="6" w:tplc="0419000F" w:tentative="1">
      <w:start w:val="1"/>
      <w:numFmt w:val="decimal"/>
      <w:lvlText w:val="%7."/>
      <w:lvlJc w:val="left"/>
      <w:pPr>
        <w:ind w:left="5397" w:hanging="360"/>
      </w:pPr>
    </w:lvl>
    <w:lvl w:ilvl="7" w:tplc="04190019" w:tentative="1">
      <w:start w:val="1"/>
      <w:numFmt w:val="lowerLetter"/>
      <w:lvlText w:val="%8."/>
      <w:lvlJc w:val="left"/>
      <w:pPr>
        <w:ind w:left="6117" w:hanging="360"/>
      </w:pPr>
    </w:lvl>
    <w:lvl w:ilvl="8" w:tplc="0419001B" w:tentative="1">
      <w:start w:val="1"/>
      <w:numFmt w:val="lowerRoman"/>
      <w:lvlText w:val="%9."/>
      <w:lvlJc w:val="right"/>
      <w:pPr>
        <w:ind w:left="6837" w:hanging="180"/>
      </w:pPr>
    </w:lvl>
  </w:abstractNum>
  <w:abstractNum w:abstractNumId="219">
    <w:nsid w:val="578853CD"/>
    <w:multiLevelType w:val="hybridMultilevel"/>
    <w:tmpl w:val="29A04582"/>
    <w:lvl w:ilvl="0" w:tplc="9418FE24">
      <w:start w:val="1"/>
      <w:numFmt w:val="decimal"/>
      <w:lvlText w:val="%1."/>
      <w:lvlJc w:val="left"/>
      <w:pPr>
        <w:tabs>
          <w:tab w:val="num" w:pos="1080"/>
        </w:tabs>
        <w:ind w:left="108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20">
    <w:nsid w:val="582257B1"/>
    <w:multiLevelType w:val="hybridMultilevel"/>
    <w:tmpl w:val="E0FCA126"/>
    <w:lvl w:ilvl="0" w:tplc="DFBCD842">
      <w:start w:val="1"/>
      <w:numFmt w:val="decimal"/>
      <w:lvlText w:val="%1."/>
      <w:lvlJc w:val="left"/>
      <w:pPr>
        <w:ind w:left="764" w:hanging="360"/>
      </w:pPr>
      <w:rPr>
        <w:rFonts w:hint="default"/>
      </w:rPr>
    </w:lvl>
    <w:lvl w:ilvl="1" w:tplc="04190019" w:tentative="1">
      <w:start w:val="1"/>
      <w:numFmt w:val="lowerLetter"/>
      <w:lvlText w:val="%2."/>
      <w:lvlJc w:val="left"/>
      <w:pPr>
        <w:ind w:left="1484" w:hanging="360"/>
      </w:pPr>
    </w:lvl>
    <w:lvl w:ilvl="2" w:tplc="0419001B" w:tentative="1">
      <w:start w:val="1"/>
      <w:numFmt w:val="lowerRoman"/>
      <w:lvlText w:val="%3."/>
      <w:lvlJc w:val="right"/>
      <w:pPr>
        <w:ind w:left="2204" w:hanging="180"/>
      </w:pPr>
    </w:lvl>
    <w:lvl w:ilvl="3" w:tplc="0419000F" w:tentative="1">
      <w:start w:val="1"/>
      <w:numFmt w:val="decimal"/>
      <w:lvlText w:val="%4."/>
      <w:lvlJc w:val="left"/>
      <w:pPr>
        <w:ind w:left="2924" w:hanging="360"/>
      </w:pPr>
    </w:lvl>
    <w:lvl w:ilvl="4" w:tplc="04190019" w:tentative="1">
      <w:start w:val="1"/>
      <w:numFmt w:val="lowerLetter"/>
      <w:lvlText w:val="%5."/>
      <w:lvlJc w:val="left"/>
      <w:pPr>
        <w:ind w:left="3644" w:hanging="360"/>
      </w:pPr>
    </w:lvl>
    <w:lvl w:ilvl="5" w:tplc="0419001B" w:tentative="1">
      <w:start w:val="1"/>
      <w:numFmt w:val="lowerRoman"/>
      <w:lvlText w:val="%6."/>
      <w:lvlJc w:val="right"/>
      <w:pPr>
        <w:ind w:left="4364" w:hanging="180"/>
      </w:pPr>
    </w:lvl>
    <w:lvl w:ilvl="6" w:tplc="0419000F" w:tentative="1">
      <w:start w:val="1"/>
      <w:numFmt w:val="decimal"/>
      <w:lvlText w:val="%7."/>
      <w:lvlJc w:val="left"/>
      <w:pPr>
        <w:ind w:left="5084" w:hanging="360"/>
      </w:pPr>
    </w:lvl>
    <w:lvl w:ilvl="7" w:tplc="04190019" w:tentative="1">
      <w:start w:val="1"/>
      <w:numFmt w:val="lowerLetter"/>
      <w:lvlText w:val="%8."/>
      <w:lvlJc w:val="left"/>
      <w:pPr>
        <w:ind w:left="5804" w:hanging="360"/>
      </w:pPr>
    </w:lvl>
    <w:lvl w:ilvl="8" w:tplc="0419001B" w:tentative="1">
      <w:start w:val="1"/>
      <w:numFmt w:val="lowerRoman"/>
      <w:lvlText w:val="%9."/>
      <w:lvlJc w:val="right"/>
      <w:pPr>
        <w:ind w:left="6524" w:hanging="180"/>
      </w:pPr>
    </w:lvl>
  </w:abstractNum>
  <w:abstractNum w:abstractNumId="221">
    <w:nsid w:val="58B907D8"/>
    <w:multiLevelType w:val="hybridMultilevel"/>
    <w:tmpl w:val="5112B834"/>
    <w:lvl w:ilvl="0" w:tplc="0419000F">
      <w:start w:val="1"/>
      <w:numFmt w:val="decimal"/>
      <w:lvlText w:val="%1."/>
      <w:lvlJc w:val="left"/>
      <w:pPr>
        <w:ind w:left="836" w:hanging="360"/>
      </w:pPr>
    </w:lvl>
    <w:lvl w:ilvl="1" w:tplc="04190019" w:tentative="1">
      <w:start w:val="1"/>
      <w:numFmt w:val="lowerLetter"/>
      <w:lvlText w:val="%2."/>
      <w:lvlJc w:val="left"/>
      <w:pPr>
        <w:ind w:left="1556" w:hanging="360"/>
      </w:pPr>
    </w:lvl>
    <w:lvl w:ilvl="2" w:tplc="0419001B" w:tentative="1">
      <w:start w:val="1"/>
      <w:numFmt w:val="lowerRoman"/>
      <w:lvlText w:val="%3."/>
      <w:lvlJc w:val="right"/>
      <w:pPr>
        <w:ind w:left="2276" w:hanging="180"/>
      </w:pPr>
    </w:lvl>
    <w:lvl w:ilvl="3" w:tplc="0419000F" w:tentative="1">
      <w:start w:val="1"/>
      <w:numFmt w:val="decimal"/>
      <w:lvlText w:val="%4."/>
      <w:lvlJc w:val="left"/>
      <w:pPr>
        <w:ind w:left="2996" w:hanging="360"/>
      </w:pPr>
    </w:lvl>
    <w:lvl w:ilvl="4" w:tplc="04190019" w:tentative="1">
      <w:start w:val="1"/>
      <w:numFmt w:val="lowerLetter"/>
      <w:lvlText w:val="%5."/>
      <w:lvlJc w:val="left"/>
      <w:pPr>
        <w:ind w:left="3716" w:hanging="360"/>
      </w:pPr>
    </w:lvl>
    <w:lvl w:ilvl="5" w:tplc="0419001B" w:tentative="1">
      <w:start w:val="1"/>
      <w:numFmt w:val="lowerRoman"/>
      <w:lvlText w:val="%6."/>
      <w:lvlJc w:val="right"/>
      <w:pPr>
        <w:ind w:left="4436" w:hanging="180"/>
      </w:pPr>
    </w:lvl>
    <w:lvl w:ilvl="6" w:tplc="0419000F" w:tentative="1">
      <w:start w:val="1"/>
      <w:numFmt w:val="decimal"/>
      <w:lvlText w:val="%7."/>
      <w:lvlJc w:val="left"/>
      <w:pPr>
        <w:ind w:left="5156" w:hanging="360"/>
      </w:pPr>
    </w:lvl>
    <w:lvl w:ilvl="7" w:tplc="04190019" w:tentative="1">
      <w:start w:val="1"/>
      <w:numFmt w:val="lowerLetter"/>
      <w:lvlText w:val="%8."/>
      <w:lvlJc w:val="left"/>
      <w:pPr>
        <w:ind w:left="5876" w:hanging="360"/>
      </w:pPr>
    </w:lvl>
    <w:lvl w:ilvl="8" w:tplc="0419001B" w:tentative="1">
      <w:start w:val="1"/>
      <w:numFmt w:val="lowerRoman"/>
      <w:lvlText w:val="%9."/>
      <w:lvlJc w:val="right"/>
      <w:pPr>
        <w:ind w:left="6596" w:hanging="180"/>
      </w:pPr>
    </w:lvl>
  </w:abstractNum>
  <w:abstractNum w:abstractNumId="222">
    <w:nsid w:val="597A6D99"/>
    <w:multiLevelType w:val="hybridMultilevel"/>
    <w:tmpl w:val="BA608C7E"/>
    <w:lvl w:ilvl="0" w:tplc="0419000F">
      <w:start w:val="1"/>
      <w:numFmt w:val="decimal"/>
      <w:lvlText w:val="%1."/>
      <w:lvlJc w:val="left"/>
      <w:pPr>
        <w:tabs>
          <w:tab w:val="num" w:pos="720"/>
        </w:tabs>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3">
    <w:nsid w:val="59D057F7"/>
    <w:multiLevelType w:val="hybridMultilevel"/>
    <w:tmpl w:val="3C62FD44"/>
    <w:lvl w:ilvl="0" w:tplc="0419000F">
      <w:start w:val="1"/>
      <w:numFmt w:val="decimal"/>
      <w:lvlText w:val="%1."/>
      <w:lvlJc w:val="left"/>
      <w:pPr>
        <w:ind w:left="742" w:hanging="360"/>
      </w:pPr>
    </w:lvl>
    <w:lvl w:ilvl="1" w:tplc="04190019" w:tentative="1">
      <w:start w:val="1"/>
      <w:numFmt w:val="lowerLetter"/>
      <w:lvlText w:val="%2."/>
      <w:lvlJc w:val="left"/>
      <w:pPr>
        <w:ind w:left="1462" w:hanging="360"/>
      </w:pPr>
    </w:lvl>
    <w:lvl w:ilvl="2" w:tplc="0419001B" w:tentative="1">
      <w:start w:val="1"/>
      <w:numFmt w:val="lowerRoman"/>
      <w:lvlText w:val="%3."/>
      <w:lvlJc w:val="right"/>
      <w:pPr>
        <w:ind w:left="2182" w:hanging="180"/>
      </w:pPr>
    </w:lvl>
    <w:lvl w:ilvl="3" w:tplc="0419000F" w:tentative="1">
      <w:start w:val="1"/>
      <w:numFmt w:val="decimal"/>
      <w:lvlText w:val="%4."/>
      <w:lvlJc w:val="left"/>
      <w:pPr>
        <w:ind w:left="2902" w:hanging="360"/>
      </w:pPr>
    </w:lvl>
    <w:lvl w:ilvl="4" w:tplc="04190019" w:tentative="1">
      <w:start w:val="1"/>
      <w:numFmt w:val="lowerLetter"/>
      <w:lvlText w:val="%5."/>
      <w:lvlJc w:val="left"/>
      <w:pPr>
        <w:ind w:left="3622" w:hanging="360"/>
      </w:pPr>
    </w:lvl>
    <w:lvl w:ilvl="5" w:tplc="0419001B" w:tentative="1">
      <w:start w:val="1"/>
      <w:numFmt w:val="lowerRoman"/>
      <w:lvlText w:val="%6."/>
      <w:lvlJc w:val="right"/>
      <w:pPr>
        <w:ind w:left="4342" w:hanging="180"/>
      </w:pPr>
    </w:lvl>
    <w:lvl w:ilvl="6" w:tplc="0419000F" w:tentative="1">
      <w:start w:val="1"/>
      <w:numFmt w:val="decimal"/>
      <w:lvlText w:val="%7."/>
      <w:lvlJc w:val="left"/>
      <w:pPr>
        <w:ind w:left="5062" w:hanging="360"/>
      </w:pPr>
    </w:lvl>
    <w:lvl w:ilvl="7" w:tplc="04190019" w:tentative="1">
      <w:start w:val="1"/>
      <w:numFmt w:val="lowerLetter"/>
      <w:lvlText w:val="%8."/>
      <w:lvlJc w:val="left"/>
      <w:pPr>
        <w:ind w:left="5782" w:hanging="360"/>
      </w:pPr>
    </w:lvl>
    <w:lvl w:ilvl="8" w:tplc="0419001B" w:tentative="1">
      <w:start w:val="1"/>
      <w:numFmt w:val="lowerRoman"/>
      <w:lvlText w:val="%9."/>
      <w:lvlJc w:val="right"/>
      <w:pPr>
        <w:ind w:left="6502" w:hanging="180"/>
      </w:pPr>
    </w:lvl>
  </w:abstractNum>
  <w:abstractNum w:abstractNumId="224">
    <w:nsid w:val="5A274ADB"/>
    <w:multiLevelType w:val="hybridMultilevel"/>
    <w:tmpl w:val="E786B0A0"/>
    <w:lvl w:ilvl="0" w:tplc="9ABCC7AC">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25">
    <w:nsid w:val="5B5D39FD"/>
    <w:multiLevelType w:val="hybridMultilevel"/>
    <w:tmpl w:val="9892885C"/>
    <w:lvl w:ilvl="0" w:tplc="0419000F">
      <w:start w:val="1"/>
      <w:numFmt w:val="decimal"/>
      <w:lvlText w:val="%1."/>
      <w:lvlJc w:val="left"/>
      <w:pPr>
        <w:ind w:left="851" w:hanging="360"/>
      </w:pPr>
    </w:lvl>
    <w:lvl w:ilvl="1" w:tplc="04190019" w:tentative="1">
      <w:start w:val="1"/>
      <w:numFmt w:val="lowerLetter"/>
      <w:lvlText w:val="%2."/>
      <w:lvlJc w:val="left"/>
      <w:pPr>
        <w:ind w:left="1571" w:hanging="360"/>
      </w:pPr>
    </w:lvl>
    <w:lvl w:ilvl="2" w:tplc="0419001B" w:tentative="1">
      <w:start w:val="1"/>
      <w:numFmt w:val="lowerRoman"/>
      <w:lvlText w:val="%3."/>
      <w:lvlJc w:val="right"/>
      <w:pPr>
        <w:ind w:left="2291" w:hanging="180"/>
      </w:pPr>
    </w:lvl>
    <w:lvl w:ilvl="3" w:tplc="0419000F" w:tentative="1">
      <w:start w:val="1"/>
      <w:numFmt w:val="decimal"/>
      <w:lvlText w:val="%4."/>
      <w:lvlJc w:val="left"/>
      <w:pPr>
        <w:ind w:left="3011" w:hanging="360"/>
      </w:pPr>
    </w:lvl>
    <w:lvl w:ilvl="4" w:tplc="04190019" w:tentative="1">
      <w:start w:val="1"/>
      <w:numFmt w:val="lowerLetter"/>
      <w:lvlText w:val="%5."/>
      <w:lvlJc w:val="left"/>
      <w:pPr>
        <w:ind w:left="3731" w:hanging="360"/>
      </w:pPr>
    </w:lvl>
    <w:lvl w:ilvl="5" w:tplc="0419001B" w:tentative="1">
      <w:start w:val="1"/>
      <w:numFmt w:val="lowerRoman"/>
      <w:lvlText w:val="%6."/>
      <w:lvlJc w:val="right"/>
      <w:pPr>
        <w:ind w:left="4451" w:hanging="180"/>
      </w:pPr>
    </w:lvl>
    <w:lvl w:ilvl="6" w:tplc="0419000F" w:tentative="1">
      <w:start w:val="1"/>
      <w:numFmt w:val="decimal"/>
      <w:lvlText w:val="%7."/>
      <w:lvlJc w:val="left"/>
      <w:pPr>
        <w:ind w:left="5171" w:hanging="360"/>
      </w:pPr>
    </w:lvl>
    <w:lvl w:ilvl="7" w:tplc="04190019" w:tentative="1">
      <w:start w:val="1"/>
      <w:numFmt w:val="lowerLetter"/>
      <w:lvlText w:val="%8."/>
      <w:lvlJc w:val="left"/>
      <w:pPr>
        <w:ind w:left="5891" w:hanging="360"/>
      </w:pPr>
    </w:lvl>
    <w:lvl w:ilvl="8" w:tplc="0419001B" w:tentative="1">
      <w:start w:val="1"/>
      <w:numFmt w:val="lowerRoman"/>
      <w:lvlText w:val="%9."/>
      <w:lvlJc w:val="right"/>
      <w:pPr>
        <w:ind w:left="6611" w:hanging="180"/>
      </w:pPr>
    </w:lvl>
  </w:abstractNum>
  <w:abstractNum w:abstractNumId="226">
    <w:nsid w:val="5B66332E"/>
    <w:multiLevelType w:val="hybridMultilevel"/>
    <w:tmpl w:val="FB184EC4"/>
    <w:lvl w:ilvl="0" w:tplc="40A42CAE">
      <w:start w:val="1"/>
      <w:numFmt w:val="decimal"/>
      <w:lvlText w:val="%1."/>
      <w:lvlJc w:val="left"/>
      <w:pPr>
        <w:tabs>
          <w:tab w:val="num" w:pos="1040"/>
        </w:tabs>
        <w:ind w:left="104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27">
    <w:nsid w:val="5B71485D"/>
    <w:multiLevelType w:val="hybridMultilevel"/>
    <w:tmpl w:val="A65CC784"/>
    <w:lvl w:ilvl="0" w:tplc="1D6625A2">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28">
    <w:nsid w:val="5BBB50CC"/>
    <w:multiLevelType w:val="hybridMultilevel"/>
    <w:tmpl w:val="7542DD0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9">
    <w:nsid w:val="5C4F7E11"/>
    <w:multiLevelType w:val="hybridMultilevel"/>
    <w:tmpl w:val="85021F24"/>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30">
    <w:nsid w:val="5CBF5DE6"/>
    <w:multiLevelType w:val="hybridMultilevel"/>
    <w:tmpl w:val="FB104048"/>
    <w:lvl w:ilvl="0" w:tplc="0419000F">
      <w:start w:val="1"/>
      <w:numFmt w:val="decimal"/>
      <w:lvlText w:val="%1."/>
      <w:lvlJc w:val="left"/>
      <w:pPr>
        <w:ind w:left="786" w:hanging="360"/>
      </w:p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231">
    <w:nsid w:val="5CFC089B"/>
    <w:multiLevelType w:val="hybridMultilevel"/>
    <w:tmpl w:val="87E49B40"/>
    <w:lvl w:ilvl="0" w:tplc="0419000F">
      <w:start w:val="1"/>
      <w:numFmt w:val="decimal"/>
      <w:lvlText w:val="%1."/>
      <w:lvlJc w:val="left"/>
      <w:pPr>
        <w:tabs>
          <w:tab w:val="num" w:pos="720"/>
        </w:tabs>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2">
    <w:nsid w:val="5D6770B1"/>
    <w:multiLevelType w:val="hybridMultilevel"/>
    <w:tmpl w:val="149C14A8"/>
    <w:lvl w:ilvl="0" w:tplc="24D8E34C">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3">
    <w:nsid w:val="5E1217B5"/>
    <w:multiLevelType w:val="hybridMultilevel"/>
    <w:tmpl w:val="6AFE28FC"/>
    <w:lvl w:ilvl="0" w:tplc="CC66F7E4">
      <w:start w:val="1"/>
      <w:numFmt w:val="decimal"/>
      <w:lvlText w:val="%1"/>
      <w:lvlJc w:val="left"/>
      <w:pPr>
        <w:tabs>
          <w:tab w:val="num" w:pos="720"/>
        </w:tabs>
        <w:ind w:left="720" w:hanging="18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4">
    <w:nsid w:val="5E3735F4"/>
    <w:multiLevelType w:val="hybridMultilevel"/>
    <w:tmpl w:val="811C89FC"/>
    <w:lvl w:ilvl="0" w:tplc="24D8E34C">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5">
    <w:nsid w:val="5E802083"/>
    <w:multiLevelType w:val="hybridMultilevel"/>
    <w:tmpl w:val="D01C4C94"/>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6">
    <w:nsid w:val="5EB513E2"/>
    <w:multiLevelType w:val="hybridMultilevel"/>
    <w:tmpl w:val="FA60FFEE"/>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7">
    <w:nsid w:val="5F0B0525"/>
    <w:multiLevelType w:val="hybridMultilevel"/>
    <w:tmpl w:val="2F0665C4"/>
    <w:lvl w:ilvl="0" w:tplc="24D8E34C">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38">
    <w:nsid w:val="5F341058"/>
    <w:multiLevelType w:val="hybridMultilevel"/>
    <w:tmpl w:val="86CA542E"/>
    <w:lvl w:ilvl="0" w:tplc="0419000F">
      <w:start w:val="1"/>
      <w:numFmt w:val="decimal"/>
      <w:lvlText w:val="%1."/>
      <w:lvlJc w:val="left"/>
      <w:pPr>
        <w:ind w:left="754" w:hanging="360"/>
      </w:pPr>
    </w:lvl>
    <w:lvl w:ilvl="1" w:tplc="04190019" w:tentative="1">
      <w:start w:val="1"/>
      <w:numFmt w:val="lowerLetter"/>
      <w:lvlText w:val="%2."/>
      <w:lvlJc w:val="left"/>
      <w:pPr>
        <w:ind w:left="1474" w:hanging="360"/>
      </w:pPr>
    </w:lvl>
    <w:lvl w:ilvl="2" w:tplc="0419001B" w:tentative="1">
      <w:start w:val="1"/>
      <w:numFmt w:val="lowerRoman"/>
      <w:lvlText w:val="%3."/>
      <w:lvlJc w:val="right"/>
      <w:pPr>
        <w:ind w:left="2194" w:hanging="180"/>
      </w:pPr>
    </w:lvl>
    <w:lvl w:ilvl="3" w:tplc="0419000F" w:tentative="1">
      <w:start w:val="1"/>
      <w:numFmt w:val="decimal"/>
      <w:lvlText w:val="%4."/>
      <w:lvlJc w:val="left"/>
      <w:pPr>
        <w:ind w:left="2914" w:hanging="360"/>
      </w:pPr>
    </w:lvl>
    <w:lvl w:ilvl="4" w:tplc="04190019" w:tentative="1">
      <w:start w:val="1"/>
      <w:numFmt w:val="lowerLetter"/>
      <w:lvlText w:val="%5."/>
      <w:lvlJc w:val="left"/>
      <w:pPr>
        <w:ind w:left="3634" w:hanging="360"/>
      </w:pPr>
    </w:lvl>
    <w:lvl w:ilvl="5" w:tplc="0419001B" w:tentative="1">
      <w:start w:val="1"/>
      <w:numFmt w:val="lowerRoman"/>
      <w:lvlText w:val="%6."/>
      <w:lvlJc w:val="right"/>
      <w:pPr>
        <w:ind w:left="4354" w:hanging="180"/>
      </w:pPr>
    </w:lvl>
    <w:lvl w:ilvl="6" w:tplc="0419000F" w:tentative="1">
      <w:start w:val="1"/>
      <w:numFmt w:val="decimal"/>
      <w:lvlText w:val="%7."/>
      <w:lvlJc w:val="left"/>
      <w:pPr>
        <w:ind w:left="5074" w:hanging="360"/>
      </w:pPr>
    </w:lvl>
    <w:lvl w:ilvl="7" w:tplc="04190019" w:tentative="1">
      <w:start w:val="1"/>
      <w:numFmt w:val="lowerLetter"/>
      <w:lvlText w:val="%8."/>
      <w:lvlJc w:val="left"/>
      <w:pPr>
        <w:ind w:left="5794" w:hanging="360"/>
      </w:pPr>
    </w:lvl>
    <w:lvl w:ilvl="8" w:tplc="0419001B" w:tentative="1">
      <w:start w:val="1"/>
      <w:numFmt w:val="lowerRoman"/>
      <w:lvlText w:val="%9."/>
      <w:lvlJc w:val="right"/>
      <w:pPr>
        <w:ind w:left="6514" w:hanging="180"/>
      </w:pPr>
    </w:lvl>
  </w:abstractNum>
  <w:abstractNum w:abstractNumId="239">
    <w:nsid w:val="5FE52406"/>
    <w:multiLevelType w:val="hybridMultilevel"/>
    <w:tmpl w:val="86749E0E"/>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40">
    <w:nsid w:val="5FF50727"/>
    <w:multiLevelType w:val="hybridMultilevel"/>
    <w:tmpl w:val="E1C24E36"/>
    <w:lvl w:ilvl="0" w:tplc="CC66F7E4">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1">
    <w:nsid w:val="609A2F06"/>
    <w:multiLevelType w:val="hybridMultilevel"/>
    <w:tmpl w:val="6B169AEC"/>
    <w:lvl w:ilvl="0" w:tplc="04190013">
      <w:start w:val="1"/>
      <w:numFmt w:val="upperRoman"/>
      <w:lvlText w:val="%1."/>
      <w:lvlJc w:val="right"/>
      <w:pPr>
        <w:tabs>
          <w:tab w:val="num" w:pos="540"/>
        </w:tabs>
        <w:ind w:left="540" w:hanging="180"/>
      </w:p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42">
    <w:nsid w:val="60D4691A"/>
    <w:multiLevelType w:val="hybridMultilevel"/>
    <w:tmpl w:val="A4C48A2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3">
    <w:nsid w:val="61360D67"/>
    <w:multiLevelType w:val="hybridMultilevel"/>
    <w:tmpl w:val="B64AA626"/>
    <w:lvl w:ilvl="0" w:tplc="B266981A">
      <w:start w:val="1"/>
      <w:numFmt w:val="decimal"/>
      <w:lvlText w:val="%1."/>
      <w:lvlJc w:val="left"/>
      <w:pPr>
        <w:tabs>
          <w:tab w:val="num" w:pos="903"/>
        </w:tabs>
        <w:ind w:left="903" w:hanging="360"/>
      </w:pPr>
    </w:lvl>
    <w:lvl w:ilvl="1" w:tplc="04190019" w:tentative="1">
      <w:start w:val="1"/>
      <w:numFmt w:val="lowerLetter"/>
      <w:lvlText w:val="%2."/>
      <w:lvlJc w:val="left"/>
      <w:pPr>
        <w:ind w:left="1623" w:hanging="360"/>
      </w:pPr>
    </w:lvl>
    <w:lvl w:ilvl="2" w:tplc="0419001B" w:tentative="1">
      <w:start w:val="1"/>
      <w:numFmt w:val="lowerRoman"/>
      <w:lvlText w:val="%3."/>
      <w:lvlJc w:val="right"/>
      <w:pPr>
        <w:ind w:left="2343" w:hanging="180"/>
      </w:pPr>
    </w:lvl>
    <w:lvl w:ilvl="3" w:tplc="0419000F" w:tentative="1">
      <w:start w:val="1"/>
      <w:numFmt w:val="decimal"/>
      <w:lvlText w:val="%4."/>
      <w:lvlJc w:val="left"/>
      <w:pPr>
        <w:ind w:left="3063" w:hanging="360"/>
      </w:pPr>
    </w:lvl>
    <w:lvl w:ilvl="4" w:tplc="04190019" w:tentative="1">
      <w:start w:val="1"/>
      <w:numFmt w:val="lowerLetter"/>
      <w:lvlText w:val="%5."/>
      <w:lvlJc w:val="left"/>
      <w:pPr>
        <w:ind w:left="3783" w:hanging="360"/>
      </w:pPr>
    </w:lvl>
    <w:lvl w:ilvl="5" w:tplc="0419001B" w:tentative="1">
      <w:start w:val="1"/>
      <w:numFmt w:val="lowerRoman"/>
      <w:lvlText w:val="%6."/>
      <w:lvlJc w:val="right"/>
      <w:pPr>
        <w:ind w:left="4503" w:hanging="180"/>
      </w:pPr>
    </w:lvl>
    <w:lvl w:ilvl="6" w:tplc="0419000F" w:tentative="1">
      <w:start w:val="1"/>
      <w:numFmt w:val="decimal"/>
      <w:lvlText w:val="%7."/>
      <w:lvlJc w:val="left"/>
      <w:pPr>
        <w:ind w:left="5223" w:hanging="360"/>
      </w:pPr>
    </w:lvl>
    <w:lvl w:ilvl="7" w:tplc="04190019" w:tentative="1">
      <w:start w:val="1"/>
      <w:numFmt w:val="lowerLetter"/>
      <w:lvlText w:val="%8."/>
      <w:lvlJc w:val="left"/>
      <w:pPr>
        <w:ind w:left="5943" w:hanging="360"/>
      </w:pPr>
    </w:lvl>
    <w:lvl w:ilvl="8" w:tplc="0419001B" w:tentative="1">
      <w:start w:val="1"/>
      <w:numFmt w:val="lowerRoman"/>
      <w:lvlText w:val="%9."/>
      <w:lvlJc w:val="right"/>
      <w:pPr>
        <w:ind w:left="6663" w:hanging="180"/>
      </w:pPr>
    </w:lvl>
  </w:abstractNum>
  <w:abstractNum w:abstractNumId="244">
    <w:nsid w:val="615832D2"/>
    <w:multiLevelType w:val="hybridMultilevel"/>
    <w:tmpl w:val="B7D03D16"/>
    <w:lvl w:ilvl="0" w:tplc="0419000F">
      <w:start w:val="1"/>
      <w:numFmt w:val="decimal"/>
      <w:lvlText w:val="%1."/>
      <w:lvlJc w:val="left"/>
      <w:pPr>
        <w:ind w:left="928" w:hanging="360"/>
      </w:p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245">
    <w:nsid w:val="61AB1CFF"/>
    <w:multiLevelType w:val="hybridMultilevel"/>
    <w:tmpl w:val="5A6AF692"/>
    <w:lvl w:ilvl="0" w:tplc="0419000F">
      <w:start w:val="1"/>
      <w:numFmt w:val="decimal"/>
      <w:lvlText w:val="%1."/>
      <w:lvlJc w:val="left"/>
      <w:pPr>
        <w:tabs>
          <w:tab w:val="num" w:pos="360"/>
        </w:tabs>
        <w:ind w:left="360" w:hanging="360"/>
      </w:p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246">
    <w:nsid w:val="61D56A11"/>
    <w:multiLevelType w:val="hybridMultilevel"/>
    <w:tmpl w:val="C85032C2"/>
    <w:lvl w:ilvl="0" w:tplc="DFBCD842">
      <w:start w:val="1"/>
      <w:numFmt w:val="decimal"/>
      <w:lvlText w:val="%1."/>
      <w:lvlJc w:val="left"/>
      <w:pPr>
        <w:ind w:left="764" w:hanging="360"/>
      </w:pPr>
      <w:rPr>
        <w:rFonts w:hint="default"/>
      </w:rPr>
    </w:lvl>
    <w:lvl w:ilvl="1" w:tplc="04190019" w:tentative="1">
      <w:start w:val="1"/>
      <w:numFmt w:val="lowerLetter"/>
      <w:lvlText w:val="%2."/>
      <w:lvlJc w:val="left"/>
      <w:pPr>
        <w:ind w:left="1484" w:hanging="360"/>
      </w:pPr>
    </w:lvl>
    <w:lvl w:ilvl="2" w:tplc="0419001B" w:tentative="1">
      <w:start w:val="1"/>
      <w:numFmt w:val="lowerRoman"/>
      <w:lvlText w:val="%3."/>
      <w:lvlJc w:val="right"/>
      <w:pPr>
        <w:ind w:left="2204" w:hanging="180"/>
      </w:pPr>
    </w:lvl>
    <w:lvl w:ilvl="3" w:tplc="0419000F" w:tentative="1">
      <w:start w:val="1"/>
      <w:numFmt w:val="decimal"/>
      <w:lvlText w:val="%4."/>
      <w:lvlJc w:val="left"/>
      <w:pPr>
        <w:ind w:left="2924" w:hanging="360"/>
      </w:pPr>
    </w:lvl>
    <w:lvl w:ilvl="4" w:tplc="04190019" w:tentative="1">
      <w:start w:val="1"/>
      <w:numFmt w:val="lowerLetter"/>
      <w:lvlText w:val="%5."/>
      <w:lvlJc w:val="left"/>
      <w:pPr>
        <w:ind w:left="3644" w:hanging="360"/>
      </w:pPr>
    </w:lvl>
    <w:lvl w:ilvl="5" w:tplc="0419001B" w:tentative="1">
      <w:start w:val="1"/>
      <w:numFmt w:val="lowerRoman"/>
      <w:lvlText w:val="%6."/>
      <w:lvlJc w:val="right"/>
      <w:pPr>
        <w:ind w:left="4364" w:hanging="180"/>
      </w:pPr>
    </w:lvl>
    <w:lvl w:ilvl="6" w:tplc="0419000F" w:tentative="1">
      <w:start w:val="1"/>
      <w:numFmt w:val="decimal"/>
      <w:lvlText w:val="%7."/>
      <w:lvlJc w:val="left"/>
      <w:pPr>
        <w:ind w:left="5084" w:hanging="360"/>
      </w:pPr>
    </w:lvl>
    <w:lvl w:ilvl="7" w:tplc="04190019" w:tentative="1">
      <w:start w:val="1"/>
      <w:numFmt w:val="lowerLetter"/>
      <w:lvlText w:val="%8."/>
      <w:lvlJc w:val="left"/>
      <w:pPr>
        <w:ind w:left="5804" w:hanging="360"/>
      </w:pPr>
    </w:lvl>
    <w:lvl w:ilvl="8" w:tplc="0419001B" w:tentative="1">
      <w:start w:val="1"/>
      <w:numFmt w:val="lowerRoman"/>
      <w:lvlText w:val="%9."/>
      <w:lvlJc w:val="right"/>
      <w:pPr>
        <w:ind w:left="6524" w:hanging="180"/>
      </w:pPr>
    </w:lvl>
  </w:abstractNum>
  <w:abstractNum w:abstractNumId="247">
    <w:nsid w:val="61E5529F"/>
    <w:multiLevelType w:val="hybridMultilevel"/>
    <w:tmpl w:val="EE749B1E"/>
    <w:lvl w:ilvl="0" w:tplc="CC66F7E4">
      <w:start w:val="1"/>
      <w:numFmt w:val="decimal"/>
      <w:lvlText w:val="%1"/>
      <w:lvlJc w:val="left"/>
      <w:pPr>
        <w:tabs>
          <w:tab w:val="num" w:pos="1440"/>
        </w:tabs>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8">
    <w:nsid w:val="621C271D"/>
    <w:multiLevelType w:val="hybridMultilevel"/>
    <w:tmpl w:val="76BA620A"/>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49">
    <w:nsid w:val="62941050"/>
    <w:multiLevelType w:val="hybridMultilevel"/>
    <w:tmpl w:val="0660F52C"/>
    <w:lvl w:ilvl="0" w:tplc="B266981A">
      <w:start w:val="1"/>
      <w:numFmt w:val="decimal"/>
      <w:lvlText w:val="%1."/>
      <w:lvlJc w:val="left"/>
      <w:pPr>
        <w:tabs>
          <w:tab w:val="num" w:pos="1080"/>
        </w:tabs>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50">
    <w:nsid w:val="631E33F1"/>
    <w:multiLevelType w:val="hybridMultilevel"/>
    <w:tmpl w:val="CE6CAC7A"/>
    <w:lvl w:ilvl="0" w:tplc="5784E716">
      <w:start w:val="1"/>
      <w:numFmt w:val="decimal"/>
      <w:lvlText w:val="%1."/>
      <w:lvlJc w:val="left"/>
      <w:pPr>
        <w:tabs>
          <w:tab w:val="num" w:pos="719"/>
        </w:tabs>
        <w:ind w:left="719" w:hanging="360"/>
      </w:pPr>
      <w:rPr>
        <w:rFonts w:cs="Times New Roman" w:hint="default"/>
      </w:rPr>
    </w:lvl>
    <w:lvl w:ilvl="1" w:tplc="04190019" w:tentative="1">
      <w:start w:val="1"/>
      <w:numFmt w:val="lowerLetter"/>
      <w:lvlText w:val="%2."/>
      <w:lvlJc w:val="left"/>
      <w:pPr>
        <w:tabs>
          <w:tab w:val="num" w:pos="1439"/>
        </w:tabs>
        <w:ind w:left="1439" w:hanging="360"/>
      </w:pPr>
      <w:rPr>
        <w:rFonts w:cs="Times New Roman"/>
      </w:rPr>
    </w:lvl>
    <w:lvl w:ilvl="2" w:tplc="0419001B" w:tentative="1">
      <w:start w:val="1"/>
      <w:numFmt w:val="lowerRoman"/>
      <w:lvlText w:val="%3."/>
      <w:lvlJc w:val="right"/>
      <w:pPr>
        <w:tabs>
          <w:tab w:val="num" w:pos="2159"/>
        </w:tabs>
        <w:ind w:left="2159" w:hanging="180"/>
      </w:pPr>
      <w:rPr>
        <w:rFonts w:cs="Times New Roman"/>
      </w:rPr>
    </w:lvl>
    <w:lvl w:ilvl="3" w:tplc="0419000F" w:tentative="1">
      <w:start w:val="1"/>
      <w:numFmt w:val="decimal"/>
      <w:lvlText w:val="%4."/>
      <w:lvlJc w:val="left"/>
      <w:pPr>
        <w:tabs>
          <w:tab w:val="num" w:pos="2879"/>
        </w:tabs>
        <w:ind w:left="2879" w:hanging="360"/>
      </w:pPr>
      <w:rPr>
        <w:rFonts w:cs="Times New Roman"/>
      </w:rPr>
    </w:lvl>
    <w:lvl w:ilvl="4" w:tplc="04190019" w:tentative="1">
      <w:start w:val="1"/>
      <w:numFmt w:val="lowerLetter"/>
      <w:lvlText w:val="%5."/>
      <w:lvlJc w:val="left"/>
      <w:pPr>
        <w:tabs>
          <w:tab w:val="num" w:pos="3599"/>
        </w:tabs>
        <w:ind w:left="3599" w:hanging="360"/>
      </w:pPr>
      <w:rPr>
        <w:rFonts w:cs="Times New Roman"/>
      </w:rPr>
    </w:lvl>
    <w:lvl w:ilvl="5" w:tplc="0419001B" w:tentative="1">
      <w:start w:val="1"/>
      <w:numFmt w:val="lowerRoman"/>
      <w:lvlText w:val="%6."/>
      <w:lvlJc w:val="right"/>
      <w:pPr>
        <w:tabs>
          <w:tab w:val="num" w:pos="4319"/>
        </w:tabs>
        <w:ind w:left="4319" w:hanging="180"/>
      </w:pPr>
      <w:rPr>
        <w:rFonts w:cs="Times New Roman"/>
      </w:rPr>
    </w:lvl>
    <w:lvl w:ilvl="6" w:tplc="0419000F" w:tentative="1">
      <w:start w:val="1"/>
      <w:numFmt w:val="decimal"/>
      <w:lvlText w:val="%7."/>
      <w:lvlJc w:val="left"/>
      <w:pPr>
        <w:tabs>
          <w:tab w:val="num" w:pos="5039"/>
        </w:tabs>
        <w:ind w:left="5039" w:hanging="360"/>
      </w:pPr>
      <w:rPr>
        <w:rFonts w:cs="Times New Roman"/>
      </w:rPr>
    </w:lvl>
    <w:lvl w:ilvl="7" w:tplc="04190019" w:tentative="1">
      <w:start w:val="1"/>
      <w:numFmt w:val="lowerLetter"/>
      <w:lvlText w:val="%8."/>
      <w:lvlJc w:val="left"/>
      <w:pPr>
        <w:tabs>
          <w:tab w:val="num" w:pos="5759"/>
        </w:tabs>
        <w:ind w:left="5759" w:hanging="360"/>
      </w:pPr>
      <w:rPr>
        <w:rFonts w:cs="Times New Roman"/>
      </w:rPr>
    </w:lvl>
    <w:lvl w:ilvl="8" w:tplc="0419001B" w:tentative="1">
      <w:start w:val="1"/>
      <w:numFmt w:val="lowerRoman"/>
      <w:lvlText w:val="%9."/>
      <w:lvlJc w:val="right"/>
      <w:pPr>
        <w:tabs>
          <w:tab w:val="num" w:pos="6479"/>
        </w:tabs>
        <w:ind w:left="6479" w:hanging="180"/>
      </w:pPr>
      <w:rPr>
        <w:rFonts w:cs="Times New Roman"/>
      </w:rPr>
    </w:lvl>
  </w:abstractNum>
  <w:abstractNum w:abstractNumId="251">
    <w:nsid w:val="63726834"/>
    <w:multiLevelType w:val="hybridMultilevel"/>
    <w:tmpl w:val="BC3E0810"/>
    <w:lvl w:ilvl="0" w:tplc="F296EC7C">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52">
    <w:nsid w:val="63C70F3F"/>
    <w:multiLevelType w:val="hybridMultilevel"/>
    <w:tmpl w:val="1088A7A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3">
    <w:nsid w:val="64694ABB"/>
    <w:multiLevelType w:val="hybridMultilevel"/>
    <w:tmpl w:val="5CC2071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4">
    <w:nsid w:val="6495626D"/>
    <w:multiLevelType w:val="hybridMultilevel"/>
    <w:tmpl w:val="51BC00A0"/>
    <w:lvl w:ilvl="0" w:tplc="40A42CAE">
      <w:start w:val="1"/>
      <w:numFmt w:val="decimal"/>
      <w:lvlText w:val="%1."/>
      <w:lvlJc w:val="left"/>
      <w:pPr>
        <w:tabs>
          <w:tab w:val="num" w:pos="1891"/>
        </w:tabs>
        <w:ind w:left="1891" w:hanging="360"/>
      </w:pPr>
      <w:rPr>
        <w:rFonts w:hint="default"/>
      </w:r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255">
    <w:nsid w:val="654A0AC6"/>
    <w:multiLevelType w:val="hybridMultilevel"/>
    <w:tmpl w:val="3084888E"/>
    <w:lvl w:ilvl="0" w:tplc="CBD441AA">
      <w:start w:val="1"/>
      <w:numFmt w:val="decimal"/>
      <w:lvlText w:val="%1."/>
      <w:lvlJc w:val="left"/>
      <w:pPr>
        <w:tabs>
          <w:tab w:val="num" w:pos="1353"/>
        </w:tabs>
        <w:ind w:left="1353"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6">
    <w:nsid w:val="655B2233"/>
    <w:multiLevelType w:val="hybridMultilevel"/>
    <w:tmpl w:val="558C58A6"/>
    <w:lvl w:ilvl="0" w:tplc="0419000F">
      <w:start w:val="1"/>
      <w:numFmt w:val="decimal"/>
      <w:lvlText w:val="%1."/>
      <w:lvlJc w:val="left"/>
      <w:pPr>
        <w:ind w:left="764" w:hanging="360"/>
      </w:pPr>
    </w:lvl>
    <w:lvl w:ilvl="1" w:tplc="04190019" w:tentative="1">
      <w:start w:val="1"/>
      <w:numFmt w:val="lowerLetter"/>
      <w:lvlText w:val="%2."/>
      <w:lvlJc w:val="left"/>
      <w:pPr>
        <w:ind w:left="1484" w:hanging="360"/>
      </w:pPr>
    </w:lvl>
    <w:lvl w:ilvl="2" w:tplc="0419001B" w:tentative="1">
      <w:start w:val="1"/>
      <w:numFmt w:val="lowerRoman"/>
      <w:lvlText w:val="%3."/>
      <w:lvlJc w:val="right"/>
      <w:pPr>
        <w:ind w:left="2204" w:hanging="180"/>
      </w:pPr>
    </w:lvl>
    <w:lvl w:ilvl="3" w:tplc="0419000F" w:tentative="1">
      <w:start w:val="1"/>
      <w:numFmt w:val="decimal"/>
      <w:lvlText w:val="%4."/>
      <w:lvlJc w:val="left"/>
      <w:pPr>
        <w:ind w:left="2924" w:hanging="360"/>
      </w:pPr>
    </w:lvl>
    <w:lvl w:ilvl="4" w:tplc="04190019" w:tentative="1">
      <w:start w:val="1"/>
      <w:numFmt w:val="lowerLetter"/>
      <w:lvlText w:val="%5."/>
      <w:lvlJc w:val="left"/>
      <w:pPr>
        <w:ind w:left="3644" w:hanging="360"/>
      </w:pPr>
    </w:lvl>
    <w:lvl w:ilvl="5" w:tplc="0419001B" w:tentative="1">
      <w:start w:val="1"/>
      <w:numFmt w:val="lowerRoman"/>
      <w:lvlText w:val="%6."/>
      <w:lvlJc w:val="right"/>
      <w:pPr>
        <w:ind w:left="4364" w:hanging="180"/>
      </w:pPr>
    </w:lvl>
    <w:lvl w:ilvl="6" w:tplc="0419000F" w:tentative="1">
      <w:start w:val="1"/>
      <w:numFmt w:val="decimal"/>
      <w:lvlText w:val="%7."/>
      <w:lvlJc w:val="left"/>
      <w:pPr>
        <w:ind w:left="5084" w:hanging="360"/>
      </w:pPr>
    </w:lvl>
    <w:lvl w:ilvl="7" w:tplc="04190019" w:tentative="1">
      <w:start w:val="1"/>
      <w:numFmt w:val="lowerLetter"/>
      <w:lvlText w:val="%8."/>
      <w:lvlJc w:val="left"/>
      <w:pPr>
        <w:ind w:left="5804" w:hanging="360"/>
      </w:pPr>
    </w:lvl>
    <w:lvl w:ilvl="8" w:tplc="0419001B" w:tentative="1">
      <w:start w:val="1"/>
      <w:numFmt w:val="lowerRoman"/>
      <w:lvlText w:val="%9."/>
      <w:lvlJc w:val="right"/>
      <w:pPr>
        <w:ind w:left="6524" w:hanging="180"/>
      </w:pPr>
    </w:lvl>
  </w:abstractNum>
  <w:abstractNum w:abstractNumId="257">
    <w:nsid w:val="65E54EB6"/>
    <w:multiLevelType w:val="hybridMultilevel"/>
    <w:tmpl w:val="AFB8B330"/>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58">
    <w:nsid w:val="65E72332"/>
    <w:multiLevelType w:val="hybridMultilevel"/>
    <w:tmpl w:val="EDAA18F4"/>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9">
    <w:nsid w:val="6618621F"/>
    <w:multiLevelType w:val="hybridMultilevel"/>
    <w:tmpl w:val="3BA46D92"/>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0">
    <w:nsid w:val="66AE6E7A"/>
    <w:multiLevelType w:val="hybridMultilevel"/>
    <w:tmpl w:val="A17EF9E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1">
    <w:nsid w:val="66F813CD"/>
    <w:multiLevelType w:val="hybridMultilevel"/>
    <w:tmpl w:val="A8DCAAD6"/>
    <w:lvl w:ilvl="0" w:tplc="0419000F">
      <w:start w:val="1"/>
      <w:numFmt w:val="decimal"/>
      <w:lvlText w:val="%1."/>
      <w:lvlJc w:val="left"/>
      <w:pPr>
        <w:tabs>
          <w:tab w:val="num" w:pos="720"/>
        </w:tabs>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2">
    <w:nsid w:val="68A138D9"/>
    <w:multiLevelType w:val="hybridMultilevel"/>
    <w:tmpl w:val="77546494"/>
    <w:lvl w:ilvl="0" w:tplc="CC66F7E4">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3">
    <w:nsid w:val="696F040D"/>
    <w:multiLevelType w:val="hybridMultilevel"/>
    <w:tmpl w:val="7ECA71C6"/>
    <w:lvl w:ilvl="0" w:tplc="0419000F">
      <w:start w:val="1"/>
      <w:numFmt w:val="decimal"/>
      <w:lvlText w:val="%1."/>
      <w:lvlJc w:val="left"/>
      <w:pPr>
        <w:ind w:left="502" w:hanging="360"/>
      </w:p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264">
    <w:nsid w:val="69924F3E"/>
    <w:multiLevelType w:val="hybridMultilevel"/>
    <w:tmpl w:val="A8C2A9C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5">
    <w:nsid w:val="6A9065B2"/>
    <w:multiLevelType w:val="hybridMultilevel"/>
    <w:tmpl w:val="471EA858"/>
    <w:lvl w:ilvl="0" w:tplc="CC66F7E4">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6">
    <w:nsid w:val="6C5E31BE"/>
    <w:multiLevelType w:val="hybridMultilevel"/>
    <w:tmpl w:val="1264EDBE"/>
    <w:lvl w:ilvl="0" w:tplc="0419000F">
      <w:start w:val="1"/>
      <w:numFmt w:val="decimal"/>
      <w:lvlText w:val="%1."/>
      <w:lvlJc w:val="left"/>
      <w:pPr>
        <w:ind w:left="851" w:hanging="360"/>
      </w:pPr>
    </w:lvl>
    <w:lvl w:ilvl="1" w:tplc="04190019" w:tentative="1">
      <w:start w:val="1"/>
      <w:numFmt w:val="lowerLetter"/>
      <w:lvlText w:val="%2."/>
      <w:lvlJc w:val="left"/>
      <w:pPr>
        <w:ind w:left="1571" w:hanging="360"/>
      </w:pPr>
    </w:lvl>
    <w:lvl w:ilvl="2" w:tplc="0419001B" w:tentative="1">
      <w:start w:val="1"/>
      <w:numFmt w:val="lowerRoman"/>
      <w:lvlText w:val="%3."/>
      <w:lvlJc w:val="right"/>
      <w:pPr>
        <w:ind w:left="2291" w:hanging="180"/>
      </w:pPr>
    </w:lvl>
    <w:lvl w:ilvl="3" w:tplc="0419000F" w:tentative="1">
      <w:start w:val="1"/>
      <w:numFmt w:val="decimal"/>
      <w:lvlText w:val="%4."/>
      <w:lvlJc w:val="left"/>
      <w:pPr>
        <w:ind w:left="3011" w:hanging="360"/>
      </w:pPr>
    </w:lvl>
    <w:lvl w:ilvl="4" w:tplc="04190019" w:tentative="1">
      <w:start w:val="1"/>
      <w:numFmt w:val="lowerLetter"/>
      <w:lvlText w:val="%5."/>
      <w:lvlJc w:val="left"/>
      <w:pPr>
        <w:ind w:left="3731" w:hanging="360"/>
      </w:pPr>
    </w:lvl>
    <w:lvl w:ilvl="5" w:tplc="0419001B" w:tentative="1">
      <w:start w:val="1"/>
      <w:numFmt w:val="lowerRoman"/>
      <w:lvlText w:val="%6."/>
      <w:lvlJc w:val="right"/>
      <w:pPr>
        <w:ind w:left="4451" w:hanging="180"/>
      </w:pPr>
    </w:lvl>
    <w:lvl w:ilvl="6" w:tplc="0419000F" w:tentative="1">
      <w:start w:val="1"/>
      <w:numFmt w:val="decimal"/>
      <w:lvlText w:val="%7."/>
      <w:lvlJc w:val="left"/>
      <w:pPr>
        <w:ind w:left="5171" w:hanging="360"/>
      </w:pPr>
    </w:lvl>
    <w:lvl w:ilvl="7" w:tplc="04190019" w:tentative="1">
      <w:start w:val="1"/>
      <w:numFmt w:val="lowerLetter"/>
      <w:lvlText w:val="%8."/>
      <w:lvlJc w:val="left"/>
      <w:pPr>
        <w:ind w:left="5891" w:hanging="360"/>
      </w:pPr>
    </w:lvl>
    <w:lvl w:ilvl="8" w:tplc="0419001B" w:tentative="1">
      <w:start w:val="1"/>
      <w:numFmt w:val="lowerRoman"/>
      <w:lvlText w:val="%9."/>
      <w:lvlJc w:val="right"/>
      <w:pPr>
        <w:ind w:left="6611" w:hanging="180"/>
      </w:pPr>
    </w:lvl>
  </w:abstractNum>
  <w:abstractNum w:abstractNumId="267">
    <w:nsid w:val="6CD74454"/>
    <w:multiLevelType w:val="hybridMultilevel"/>
    <w:tmpl w:val="132A97D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8">
    <w:nsid w:val="6D6D3E9F"/>
    <w:multiLevelType w:val="hybridMultilevel"/>
    <w:tmpl w:val="4CA4988E"/>
    <w:lvl w:ilvl="0" w:tplc="B266981A">
      <w:start w:val="1"/>
      <w:numFmt w:val="decimal"/>
      <w:lvlText w:val="%1."/>
      <w:lvlJc w:val="left"/>
      <w:pPr>
        <w:tabs>
          <w:tab w:val="num" w:pos="1080"/>
        </w:tabs>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69">
    <w:nsid w:val="6DC03BDA"/>
    <w:multiLevelType w:val="hybridMultilevel"/>
    <w:tmpl w:val="95685012"/>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70">
    <w:nsid w:val="6E1B60E7"/>
    <w:multiLevelType w:val="hybridMultilevel"/>
    <w:tmpl w:val="7AF8D740"/>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71">
    <w:nsid w:val="6E6200D9"/>
    <w:multiLevelType w:val="hybridMultilevel"/>
    <w:tmpl w:val="73B6A7E2"/>
    <w:lvl w:ilvl="0" w:tplc="DCF43C0A">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72">
    <w:nsid w:val="6E82301C"/>
    <w:multiLevelType w:val="hybridMultilevel"/>
    <w:tmpl w:val="A1585A92"/>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73">
    <w:nsid w:val="6F765FF3"/>
    <w:multiLevelType w:val="hybridMultilevel"/>
    <w:tmpl w:val="6554C10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4">
    <w:nsid w:val="7077423B"/>
    <w:multiLevelType w:val="hybridMultilevel"/>
    <w:tmpl w:val="42A635A2"/>
    <w:lvl w:ilvl="0" w:tplc="B266981A">
      <w:start w:val="1"/>
      <w:numFmt w:val="decimal"/>
      <w:lvlText w:val="%1."/>
      <w:lvlJc w:val="left"/>
      <w:pPr>
        <w:tabs>
          <w:tab w:val="num" w:pos="720"/>
        </w:tabs>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5">
    <w:nsid w:val="710A5F91"/>
    <w:multiLevelType w:val="hybridMultilevel"/>
    <w:tmpl w:val="F064AB60"/>
    <w:lvl w:ilvl="0" w:tplc="B266981A">
      <w:start w:val="1"/>
      <w:numFmt w:val="decimal"/>
      <w:lvlText w:val="%1."/>
      <w:lvlJc w:val="left"/>
      <w:pPr>
        <w:tabs>
          <w:tab w:val="num" w:pos="720"/>
        </w:tabs>
        <w:ind w:left="720" w:hanging="360"/>
      </w:pPr>
    </w:lvl>
    <w:lvl w:ilvl="1" w:tplc="04190019">
      <w:start w:val="1"/>
      <w:numFmt w:val="lowerLetter"/>
      <w:lvlText w:val="%2."/>
      <w:lvlJc w:val="left"/>
      <w:pPr>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76">
    <w:nsid w:val="72A042B5"/>
    <w:multiLevelType w:val="hybridMultilevel"/>
    <w:tmpl w:val="CD5A8120"/>
    <w:lvl w:ilvl="0" w:tplc="0419000F">
      <w:start w:val="1"/>
      <w:numFmt w:val="decimal"/>
      <w:lvlText w:val="%1."/>
      <w:lvlJc w:val="left"/>
      <w:pPr>
        <w:tabs>
          <w:tab w:val="num" w:pos="720"/>
        </w:tabs>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7">
    <w:nsid w:val="72D3629C"/>
    <w:multiLevelType w:val="hybridMultilevel"/>
    <w:tmpl w:val="8AEAD566"/>
    <w:lvl w:ilvl="0" w:tplc="0419000B">
      <w:start w:val="1"/>
      <w:numFmt w:val="bullet"/>
      <w:lvlText w:val=""/>
      <w:lvlJc w:val="left"/>
      <w:pPr>
        <w:tabs>
          <w:tab w:val="num" w:pos="720"/>
        </w:tabs>
        <w:ind w:left="720" w:hanging="360"/>
      </w:pPr>
      <w:rPr>
        <w:rFonts w:ascii="Wingdings" w:hAnsi="Wingdings" w:hint="default"/>
      </w:rPr>
    </w:lvl>
    <w:lvl w:ilvl="1" w:tplc="04190013">
      <w:start w:val="1"/>
      <w:numFmt w:val="upperRoman"/>
      <w:lvlText w:val="%2."/>
      <w:lvlJc w:val="right"/>
      <w:pPr>
        <w:tabs>
          <w:tab w:val="num" w:pos="1260"/>
        </w:tabs>
        <w:ind w:left="1260" w:hanging="180"/>
      </w:p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78">
    <w:nsid w:val="7313001A"/>
    <w:multiLevelType w:val="hybridMultilevel"/>
    <w:tmpl w:val="12104EF0"/>
    <w:lvl w:ilvl="0" w:tplc="24D8E34C">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79">
    <w:nsid w:val="731A06D3"/>
    <w:multiLevelType w:val="hybridMultilevel"/>
    <w:tmpl w:val="E0A48114"/>
    <w:lvl w:ilvl="0" w:tplc="0419000F">
      <w:start w:val="1"/>
      <w:numFmt w:val="decimal"/>
      <w:lvlText w:val="%1."/>
      <w:lvlJc w:val="left"/>
      <w:pPr>
        <w:ind w:left="1996" w:hanging="360"/>
      </w:pPr>
    </w:lvl>
    <w:lvl w:ilvl="1" w:tplc="04190019" w:tentative="1">
      <w:start w:val="1"/>
      <w:numFmt w:val="lowerLetter"/>
      <w:lvlText w:val="%2."/>
      <w:lvlJc w:val="left"/>
      <w:pPr>
        <w:ind w:left="2716" w:hanging="360"/>
      </w:pPr>
    </w:lvl>
    <w:lvl w:ilvl="2" w:tplc="0419001B" w:tentative="1">
      <w:start w:val="1"/>
      <w:numFmt w:val="lowerRoman"/>
      <w:lvlText w:val="%3."/>
      <w:lvlJc w:val="right"/>
      <w:pPr>
        <w:ind w:left="3436" w:hanging="180"/>
      </w:pPr>
    </w:lvl>
    <w:lvl w:ilvl="3" w:tplc="0419000F" w:tentative="1">
      <w:start w:val="1"/>
      <w:numFmt w:val="decimal"/>
      <w:lvlText w:val="%4."/>
      <w:lvlJc w:val="left"/>
      <w:pPr>
        <w:ind w:left="4156" w:hanging="360"/>
      </w:pPr>
    </w:lvl>
    <w:lvl w:ilvl="4" w:tplc="04190019" w:tentative="1">
      <w:start w:val="1"/>
      <w:numFmt w:val="lowerLetter"/>
      <w:lvlText w:val="%5."/>
      <w:lvlJc w:val="left"/>
      <w:pPr>
        <w:ind w:left="4876" w:hanging="360"/>
      </w:pPr>
    </w:lvl>
    <w:lvl w:ilvl="5" w:tplc="0419001B" w:tentative="1">
      <w:start w:val="1"/>
      <w:numFmt w:val="lowerRoman"/>
      <w:lvlText w:val="%6."/>
      <w:lvlJc w:val="right"/>
      <w:pPr>
        <w:ind w:left="5596" w:hanging="180"/>
      </w:pPr>
    </w:lvl>
    <w:lvl w:ilvl="6" w:tplc="0419000F" w:tentative="1">
      <w:start w:val="1"/>
      <w:numFmt w:val="decimal"/>
      <w:lvlText w:val="%7."/>
      <w:lvlJc w:val="left"/>
      <w:pPr>
        <w:ind w:left="6316" w:hanging="360"/>
      </w:pPr>
    </w:lvl>
    <w:lvl w:ilvl="7" w:tplc="04190019" w:tentative="1">
      <w:start w:val="1"/>
      <w:numFmt w:val="lowerLetter"/>
      <w:lvlText w:val="%8."/>
      <w:lvlJc w:val="left"/>
      <w:pPr>
        <w:ind w:left="7036" w:hanging="360"/>
      </w:pPr>
    </w:lvl>
    <w:lvl w:ilvl="8" w:tplc="0419001B" w:tentative="1">
      <w:start w:val="1"/>
      <w:numFmt w:val="lowerRoman"/>
      <w:lvlText w:val="%9."/>
      <w:lvlJc w:val="right"/>
      <w:pPr>
        <w:ind w:left="7756" w:hanging="180"/>
      </w:pPr>
    </w:lvl>
  </w:abstractNum>
  <w:abstractNum w:abstractNumId="280">
    <w:nsid w:val="73BA6683"/>
    <w:multiLevelType w:val="hybridMultilevel"/>
    <w:tmpl w:val="1BDC395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1">
    <w:nsid w:val="741C1C63"/>
    <w:multiLevelType w:val="hybridMultilevel"/>
    <w:tmpl w:val="8DB25D8C"/>
    <w:lvl w:ilvl="0" w:tplc="0419000F">
      <w:start w:val="1"/>
      <w:numFmt w:val="decimal"/>
      <w:lvlText w:val="%1."/>
      <w:lvlJc w:val="left"/>
      <w:pPr>
        <w:ind w:left="742" w:hanging="360"/>
      </w:pPr>
    </w:lvl>
    <w:lvl w:ilvl="1" w:tplc="04190019" w:tentative="1">
      <w:start w:val="1"/>
      <w:numFmt w:val="lowerLetter"/>
      <w:lvlText w:val="%2."/>
      <w:lvlJc w:val="left"/>
      <w:pPr>
        <w:ind w:left="1462" w:hanging="360"/>
      </w:pPr>
    </w:lvl>
    <w:lvl w:ilvl="2" w:tplc="0419001B" w:tentative="1">
      <w:start w:val="1"/>
      <w:numFmt w:val="lowerRoman"/>
      <w:lvlText w:val="%3."/>
      <w:lvlJc w:val="right"/>
      <w:pPr>
        <w:ind w:left="2182" w:hanging="180"/>
      </w:pPr>
    </w:lvl>
    <w:lvl w:ilvl="3" w:tplc="0419000F" w:tentative="1">
      <w:start w:val="1"/>
      <w:numFmt w:val="decimal"/>
      <w:lvlText w:val="%4."/>
      <w:lvlJc w:val="left"/>
      <w:pPr>
        <w:ind w:left="2902" w:hanging="360"/>
      </w:pPr>
    </w:lvl>
    <w:lvl w:ilvl="4" w:tplc="04190019" w:tentative="1">
      <w:start w:val="1"/>
      <w:numFmt w:val="lowerLetter"/>
      <w:lvlText w:val="%5."/>
      <w:lvlJc w:val="left"/>
      <w:pPr>
        <w:ind w:left="3622" w:hanging="360"/>
      </w:pPr>
    </w:lvl>
    <w:lvl w:ilvl="5" w:tplc="0419001B" w:tentative="1">
      <w:start w:val="1"/>
      <w:numFmt w:val="lowerRoman"/>
      <w:lvlText w:val="%6."/>
      <w:lvlJc w:val="right"/>
      <w:pPr>
        <w:ind w:left="4342" w:hanging="180"/>
      </w:pPr>
    </w:lvl>
    <w:lvl w:ilvl="6" w:tplc="0419000F" w:tentative="1">
      <w:start w:val="1"/>
      <w:numFmt w:val="decimal"/>
      <w:lvlText w:val="%7."/>
      <w:lvlJc w:val="left"/>
      <w:pPr>
        <w:ind w:left="5062" w:hanging="360"/>
      </w:pPr>
    </w:lvl>
    <w:lvl w:ilvl="7" w:tplc="04190019" w:tentative="1">
      <w:start w:val="1"/>
      <w:numFmt w:val="lowerLetter"/>
      <w:lvlText w:val="%8."/>
      <w:lvlJc w:val="left"/>
      <w:pPr>
        <w:ind w:left="5782" w:hanging="360"/>
      </w:pPr>
    </w:lvl>
    <w:lvl w:ilvl="8" w:tplc="0419001B" w:tentative="1">
      <w:start w:val="1"/>
      <w:numFmt w:val="lowerRoman"/>
      <w:lvlText w:val="%9."/>
      <w:lvlJc w:val="right"/>
      <w:pPr>
        <w:ind w:left="6502" w:hanging="180"/>
      </w:pPr>
    </w:lvl>
  </w:abstractNum>
  <w:abstractNum w:abstractNumId="282">
    <w:nsid w:val="77CB0A97"/>
    <w:multiLevelType w:val="hybridMultilevel"/>
    <w:tmpl w:val="07B292D8"/>
    <w:lvl w:ilvl="0" w:tplc="30AEF3E6">
      <w:start w:val="1"/>
      <w:numFmt w:val="decimal"/>
      <w:lvlText w:val="%1."/>
      <w:lvlJc w:val="left"/>
      <w:pPr>
        <w:tabs>
          <w:tab w:val="num" w:pos="1040"/>
        </w:tabs>
        <w:ind w:left="10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3">
    <w:nsid w:val="788A21A7"/>
    <w:multiLevelType w:val="hybridMultilevel"/>
    <w:tmpl w:val="775C7C5A"/>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84">
    <w:nsid w:val="789945F8"/>
    <w:multiLevelType w:val="hybridMultilevel"/>
    <w:tmpl w:val="E2465A5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5">
    <w:nsid w:val="78A82095"/>
    <w:multiLevelType w:val="hybridMultilevel"/>
    <w:tmpl w:val="64AEF544"/>
    <w:lvl w:ilvl="0" w:tplc="B266981A">
      <w:start w:val="1"/>
      <w:numFmt w:val="decimal"/>
      <w:lvlText w:val="%1."/>
      <w:lvlJc w:val="left"/>
      <w:pPr>
        <w:tabs>
          <w:tab w:val="num" w:pos="817"/>
        </w:tabs>
        <w:ind w:left="817"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86">
    <w:nsid w:val="78BF0F6F"/>
    <w:multiLevelType w:val="hybridMultilevel"/>
    <w:tmpl w:val="AADA189E"/>
    <w:lvl w:ilvl="0" w:tplc="24D8E34C">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87">
    <w:nsid w:val="79AE4D5B"/>
    <w:multiLevelType w:val="hybridMultilevel"/>
    <w:tmpl w:val="B466198A"/>
    <w:lvl w:ilvl="0" w:tplc="CC66F7E4">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88">
    <w:nsid w:val="7A0B402F"/>
    <w:multiLevelType w:val="hybridMultilevel"/>
    <w:tmpl w:val="11E60E18"/>
    <w:lvl w:ilvl="0" w:tplc="0419000F">
      <w:start w:val="1"/>
      <w:numFmt w:val="decimal"/>
      <w:lvlText w:val="%1."/>
      <w:lvlJc w:val="left"/>
      <w:pPr>
        <w:tabs>
          <w:tab w:val="num" w:pos="720"/>
        </w:tabs>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9">
    <w:nsid w:val="7A37737E"/>
    <w:multiLevelType w:val="hybridMultilevel"/>
    <w:tmpl w:val="F33CE2CE"/>
    <w:lvl w:ilvl="0" w:tplc="B266981A">
      <w:start w:val="1"/>
      <w:numFmt w:val="decimal"/>
      <w:lvlText w:val="%1."/>
      <w:lvlJc w:val="left"/>
      <w:pPr>
        <w:tabs>
          <w:tab w:val="num" w:pos="360"/>
        </w:tabs>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90">
    <w:nsid w:val="7A5732A2"/>
    <w:multiLevelType w:val="hybridMultilevel"/>
    <w:tmpl w:val="4C9EAEEE"/>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91">
    <w:nsid w:val="7A5D26BE"/>
    <w:multiLevelType w:val="hybridMultilevel"/>
    <w:tmpl w:val="0A0E1DFA"/>
    <w:lvl w:ilvl="0" w:tplc="0419000F">
      <w:start w:val="1"/>
      <w:numFmt w:val="decimal"/>
      <w:lvlText w:val="%1."/>
      <w:lvlJc w:val="left"/>
      <w:pPr>
        <w:tabs>
          <w:tab w:val="num" w:pos="720"/>
        </w:tabs>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2">
    <w:nsid w:val="7B023ED0"/>
    <w:multiLevelType w:val="hybridMultilevel"/>
    <w:tmpl w:val="EE605A1C"/>
    <w:lvl w:ilvl="0" w:tplc="0419000F">
      <w:start w:val="1"/>
      <w:numFmt w:val="decimal"/>
      <w:lvlText w:val="%1."/>
      <w:lvlJc w:val="left"/>
      <w:pPr>
        <w:ind w:left="754" w:hanging="360"/>
      </w:pPr>
    </w:lvl>
    <w:lvl w:ilvl="1" w:tplc="04190019" w:tentative="1">
      <w:start w:val="1"/>
      <w:numFmt w:val="lowerLetter"/>
      <w:lvlText w:val="%2."/>
      <w:lvlJc w:val="left"/>
      <w:pPr>
        <w:ind w:left="1474" w:hanging="360"/>
      </w:pPr>
    </w:lvl>
    <w:lvl w:ilvl="2" w:tplc="0419001B" w:tentative="1">
      <w:start w:val="1"/>
      <w:numFmt w:val="lowerRoman"/>
      <w:lvlText w:val="%3."/>
      <w:lvlJc w:val="right"/>
      <w:pPr>
        <w:ind w:left="2194" w:hanging="180"/>
      </w:pPr>
    </w:lvl>
    <w:lvl w:ilvl="3" w:tplc="0419000F" w:tentative="1">
      <w:start w:val="1"/>
      <w:numFmt w:val="decimal"/>
      <w:lvlText w:val="%4."/>
      <w:lvlJc w:val="left"/>
      <w:pPr>
        <w:ind w:left="2914" w:hanging="360"/>
      </w:pPr>
    </w:lvl>
    <w:lvl w:ilvl="4" w:tplc="04190019" w:tentative="1">
      <w:start w:val="1"/>
      <w:numFmt w:val="lowerLetter"/>
      <w:lvlText w:val="%5."/>
      <w:lvlJc w:val="left"/>
      <w:pPr>
        <w:ind w:left="3634" w:hanging="360"/>
      </w:pPr>
    </w:lvl>
    <w:lvl w:ilvl="5" w:tplc="0419001B" w:tentative="1">
      <w:start w:val="1"/>
      <w:numFmt w:val="lowerRoman"/>
      <w:lvlText w:val="%6."/>
      <w:lvlJc w:val="right"/>
      <w:pPr>
        <w:ind w:left="4354" w:hanging="180"/>
      </w:pPr>
    </w:lvl>
    <w:lvl w:ilvl="6" w:tplc="0419000F" w:tentative="1">
      <w:start w:val="1"/>
      <w:numFmt w:val="decimal"/>
      <w:lvlText w:val="%7."/>
      <w:lvlJc w:val="left"/>
      <w:pPr>
        <w:ind w:left="5074" w:hanging="360"/>
      </w:pPr>
    </w:lvl>
    <w:lvl w:ilvl="7" w:tplc="04190019" w:tentative="1">
      <w:start w:val="1"/>
      <w:numFmt w:val="lowerLetter"/>
      <w:lvlText w:val="%8."/>
      <w:lvlJc w:val="left"/>
      <w:pPr>
        <w:ind w:left="5794" w:hanging="360"/>
      </w:pPr>
    </w:lvl>
    <w:lvl w:ilvl="8" w:tplc="0419001B" w:tentative="1">
      <w:start w:val="1"/>
      <w:numFmt w:val="lowerRoman"/>
      <w:lvlText w:val="%9."/>
      <w:lvlJc w:val="right"/>
      <w:pPr>
        <w:ind w:left="6514" w:hanging="180"/>
      </w:pPr>
    </w:lvl>
  </w:abstractNum>
  <w:abstractNum w:abstractNumId="293">
    <w:nsid w:val="7B7039EB"/>
    <w:multiLevelType w:val="hybridMultilevel"/>
    <w:tmpl w:val="F53A345C"/>
    <w:lvl w:ilvl="0" w:tplc="A604957C">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94">
    <w:nsid w:val="7C9648EF"/>
    <w:multiLevelType w:val="hybridMultilevel"/>
    <w:tmpl w:val="8266EA08"/>
    <w:lvl w:ilvl="0" w:tplc="0419000F">
      <w:start w:val="1"/>
      <w:numFmt w:val="decimal"/>
      <w:lvlText w:val="%1."/>
      <w:lvlJc w:val="left"/>
      <w:pPr>
        <w:tabs>
          <w:tab w:val="num" w:pos="720"/>
        </w:tabs>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5">
    <w:nsid w:val="7CC85DBC"/>
    <w:multiLevelType w:val="hybridMultilevel"/>
    <w:tmpl w:val="66184428"/>
    <w:lvl w:ilvl="0" w:tplc="30AEF3E6">
      <w:start w:val="1"/>
      <w:numFmt w:val="decimal"/>
      <w:lvlText w:val="%1."/>
      <w:lvlJc w:val="left"/>
      <w:pPr>
        <w:tabs>
          <w:tab w:val="num" w:pos="1353"/>
        </w:tabs>
        <w:ind w:left="1353" w:hanging="360"/>
      </w:pPr>
      <w:rPr>
        <w:rFonts w:hint="default"/>
      </w:rPr>
    </w:lvl>
    <w:lvl w:ilvl="1" w:tplc="04190019" w:tentative="1">
      <w:start w:val="1"/>
      <w:numFmt w:val="lowerLetter"/>
      <w:lvlText w:val="%2."/>
      <w:lvlJc w:val="left"/>
      <w:pPr>
        <w:ind w:left="1753" w:hanging="360"/>
      </w:pPr>
    </w:lvl>
    <w:lvl w:ilvl="2" w:tplc="0419001B" w:tentative="1">
      <w:start w:val="1"/>
      <w:numFmt w:val="lowerRoman"/>
      <w:lvlText w:val="%3."/>
      <w:lvlJc w:val="right"/>
      <w:pPr>
        <w:ind w:left="2473" w:hanging="180"/>
      </w:pPr>
    </w:lvl>
    <w:lvl w:ilvl="3" w:tplc="0419000F" w:tentative="1">
      <w:start w:val="1"/>
      <w:numFmt w:val="decimal"/>
      <w:lvlText w:val="%4."/>
      <w:lvlJc w:val="left"/>
      <w:pPr>
        <w:ind w:left="3193" w:hanging="360"/>
      </w:pPr>
    </w:lvl>
    <w:lvl w:ilvl="4" w:tplc="04190019" w:tentative="1">
      <w:start w:val="1"/>
      <w:numFmt w:val="lowerLetter"/>
      <w:lvlText w:val="%5."/>
      <w:lvlJc w:val="left"/>
      <w:pPr>
        <w:ind w:left="3913" w:hanging="360"/>
      </w:pPr>
    </w:lvl>
    <w:lvl w:ilvl="5" w:tplc="0419001B" w:tentative="1">
      <w:start w:val="1"/>
      <w:numFmt w:val="lowerRoman"/>
      <w:lvlText w:val="%6."/>
      <w:lvlJc w:val="right"/>
      <w:pPr>
        <w:ind w:left="4633" w:hanging="180"/>
      </w:pPr>
    </w:lvl>
    <w:lvl w:ilvl="6" w:tplc="0419000F" w:tentative="1">
      <w:start w:val="1"/>
      <w:numFmt w:val="decimal"/>
      <w:lvlText w:val="%7."/>
      <w:lvlJc w:val="left"/>
      <w:pPr>
        <w:ind w:left="5353" w:hanging="360"/>
      </w:pPr>
    </w:lvl>
    <w:lvl w:ilvl="7" w:tplc="04190019" w:tentative="1">
      <w:start w:val="1"/>
      <w:numFmt w:val="lowerLetter"/>
      <w:lvlText w:val="%8."/>
      <w:lvlJc w:val="left"/>
      <w:pPr>
        <w:ind w:left="6073" w:hanging="360"/>
      </w:pPr>
    </w:lvl>
    <w:lvl w:ilvl="8" w:tplc="0419001B" w:tentative="1">
      <w:start w:val="1"/>
      <w:numFmt w:val="lowerRoman"/>
      <w:lvlText w:val="%9."/>
      <w:lvlJc w:val="right"/>
      <w:pPr>
        <w:ind w:left="6793" w:hanging="180"/>
      </w:pPr>
    </w:lvl>
  </w:abstractNum>
  <w:abstractNum w:abstractNumId="296">
    <w:nsid w:val="7E002285"/>
    <w:multiLevelType w:val="hybridMultilevel"/>
    <w:tmpl w:val="F0F0D89A"/>
    <w:lvl w:ilvl="0" w:tplc="CC66F7E4">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97">
    <w:nsid w:val="7E857FD7"/>
    <w:multiLevelType w:val="hybridMultilevel"/>
    <w:tmpl w:val="671AB49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8">
    <w:nsid w:val="7F512202"/>
    <w:multiLevelType w:val="hybridMultilevel"/>
    <w:tmpl w:val="DA6E415C"/>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num w:numId="1">
    <w:abstractNumId w:val="0"/>
  </w:num>
  <w:num w:numId="2">
    <w:abstractNumId w:val="197"/>
  </w:num>
  <w:num w:numId="3">
    <w:abstractNumId w:val="56"/>
  </w:num>
  <w:num w:numId="4">
    <w:abstractNumId w:val="39"/>
  </w:num>
  <w:num w:numId="5">
    <w:abstractNumId w:val="226"/>
  </w:num>
  <w:num w:numId="6">
    <w:abstractNumId w:val="158"/>
  </w:num>
  <w:num w:numId="7">
    <w:abstractNumId w:val="61"/>
  </w:num>
  <w:num w:numId="8">
    <w:abstractNumId w:val="37"/>
  </w:num>
  <w:num w:numId="9">
    <w:abstractNumId w:val="191"/>
  </w:num>
  <w:num w:numId="10">
    <w:abstractNumId w:val="168"/>
  </w:num>
  <w:num w:numId="11">
    <w:abstractNumId w:val="200"/>
  </w:num>
  <w:num w:numId="12">
    <w:abstractNumId w:val="194"/>
  </w:num>
  <w:num w:numId="13">
    <w:abstractNumId w:val="192"/>
  </w:num>
  <w:num w:numId="14">
    <w:abstractNumId w:val="67"/>
  </w:num>
  <w:num w:numId="15">
    <w:abstractNumId w:val="263"/>
  </w:num>
  <w:num w:numId="16">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225"/>
  </w:num>
  <w:num w:numId="18">
    <w:abstractNumId w:val="146"/>
  </w:num>
  <w:num w:numId="19">
    <w:abstractNumId w:val="101"/>
  </w:num>
  <w:num w:numId="20">
    <w:abstractNumId w:val="266"/>
  </w:num>
  <w:num w:numId="21">
    <w:abstractNumId w:val="214"/>
  </w:num>
  <w:num w:numId="22">
    <w:abstractNumId w:val="203"/>
  </w:num>
  <w:num w:numId="23">
    <w:abstractNumId w:val="93"/>
  </w:num>
  <w:num w:numId="24">
    <w:abstractNumId w:val="224"/>
  </w:num>
  <w:num w:numId="25">
    <w:abstractNumId w:val="202"/>
  </w:num>
  <w:num w:numId="26">
    <w:abstractNumId w:val="35"/>
  </w:num>
  <w:num w:numId="27">
    <w:abstractNumId w:val="251"/>
  </w:num>
  <w:num w:numId="28">
    <w:abstractNumId w:val="23"/>
  </w:num>
  <w:num w:numId="29">
    <w:abstractNumId w:val="227"/>
  </w:num>
  <w:num w:numId="30">
    <w:abstractNumId w:val="63"/>
  </w:num>
  <w:num w:numId="31">
    <w:abstractNumId w:val="85"/>
  </w:num>
  <w:num w:numId="32">
    <w:abstractNumId w:val="177"/>
  </w:num>
  <w:num w:numId="33">
    <w:abstractNumId w:val="114"/>
  </w:num>
  <w:num w:numId="34">
    <w:abstractNumId w:val="102"/>
  </w:num>
  <w:num w:numId="35">
    <w:abstractNumId w:val="74"/>
  </w:num>
  <w:num w:numId="36">
    <w:abstractNumId w:val="174"/>
  </w:num>
  <w:num w:numId="37">
    <w:abstractNumId w:val="88"/>
  </w:num>
  <w:num w:numId="38">
    <w:abstractNumId w:val="54"/>
  </w:num>
  <w:num w:numId="39">
    <w:abstractNumId w:val="293"/>
  </w:num>
  <w:num w:numId="40">
    <w:abstractNumId w:val="121"/>
  </w:num>
  <w:num w:numId="41">
    <w:abstractNumId w:val="219"/>
  </w:num>
  <w:num w:numId="42">
    <w:abstractNumId w:val="267"/>
  </w:num>
  <w:num w:numId="43">
    <w:abstractNumId w:val="106"/>
  </w:num>
  <w:num w:numId="44">
    <w:abstractNumId w:val="211"/>
  </w:num>
  <w:num w:numId="45">
    <w:abstractNumId w:val="41"/>
  </w:num>
  <w:num w:numId="46">
    <w:abstractNumId w:val="271"/>
  </w:num>
  <w:num w:numId="47">
    <w:abstractNumId w:val="125"/>
  </w:num>
  <w:num w:numId="48">
    <w:abstractNumId w:val="163"/>
  </w:num>
  <w:num w:numId="49">
    <w:abstractNumId w:val="216"/>
  </w:num>
  <w:num w:numId="50">
    <w:abstractNumId w:val="149"/>
  </w:num>
  <w:num w:numId="51">
    <w:abstractNumId w:val="183"/>
  </w:num>
  <w:num w:numId="52">
    <w:abstractNumId w:val="196"/>
  </w:num>
  <w:num w:numId="53">
    <w:abstractNumId w:val="134"/>
  </w:num>
  <w:num w:numId="54">
    <w:abstractNumId w:val="297"/>
  </w:num>
  <w:num w:numId="55">
    <w:abstractNumId w:val="173"/>
  </w:num>
  <w:num w:numId="56">
    <w:abstractNumId w:val="120"/>
  </w:num>
  <w:num w:numId="57">
    <w:abstractNumId w:val="84"/>
  </w:num>
  <w:num w:numId="58">
    <w:abstractNumId w:val="22"/>
  </w:num>
  <w:num w:numId="59">
    <w:abstractNumId w:val="172"/>
  </w:num>
  <w:num w:numId="60">
    <w:abstractNumId w:val="252"/>
  </w:num>
  <w:num w:numId="61">
    <w:abstractNumId w:val="107"/>
  </w:num>
  <w:num w:numId="62">
    <w:abstractNumId w:val="49"/>
  </w:num>
  <w:num w:numId="63">
    <w:abstractNumId w:val="30"/>
  </w:num>
  <w:num w:numId="64">
    <w:abstractNumId w:val="250"/>
  </w:num>
  <w:num w:numId="65">
    <w:abstractNumId w:val="78"/>
  </w:num>
  <w:num w:numId="66">
    <w:abstractNumId w:val="213"/>
  </w:num>
  <w:num w:numId="67">
    <w:abstractNumId w:val="20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242"/>
  </w:num>
  <w:num w:numId="69">
    <w:abstractNumId w:val="189"/>
  </w:num>
  <w:num w:numId="70">
    <w:abstractNumId w:val="76"/>
  </w:num>
  <w:num w:numId="71">
    <w:abstractNumId w:val="159"/>
  </w:num>
  <w:num w:numId="72">
    <w:abstractNumId w:val="155"/>
  </w:num>
  <w:num w:numId="73">
    <w:abstractNumId w:val="253"/>
  </w:num>
  <w:num w:numId="74">
    <w:abstractNumId w:val="110"/>
  </w:num>
  <w:num w:numId="75">
    <w:abstractNumId w:val="282"/>
  </w:num>
  <w:num w:numId="76">
    <w:abstractNumId w:val="295"/>
  </w:num>
  <w:num w:numId="77">
    <w:abstractNumId w:val="51"/>
  </w:num>
  <w:num w:numId="78">
    <w:abstractNumId w:val="179"/>
  </w:num>
  <w:num w:numId="79">
    <w:abstractNumId w:val="151"/>
  </w:num>
  <w:num w:numId="80">
    <w:abstractNumId w:val="153"/>
  </w:num>
  <w:num w:numId="81">
    <w:abstractNumId w:val="212"/>
  </w:num>
  <w:num w:numId="82">
    <w:abstractNumId w:val="71"/>
  </w:num>
  <w:num w:numId="83">
    <w:abstractNumId w:val="208"/>
  </w:num>
  <w:num w:numId="84">
    <w:abstractNumId w:val="230"/>
  </w:num>
  <w:num w:numId="85">
    <w:abstractNumId w:val="176"/>
  </w:num>
  <w:num w:numId="86">
    <w:abstractNumId w:val="238"/>
  </w:num>
  <w:num w:numId="87">
    <w:abstractNumId w:val="279"/>
  </w:num>
  <w:num w:numId="88">
    <w:abstractNumId w:val="140"/>
  </w:num>
  <w:num w:numId="89">
    <w:abstractNumId w:val="99"/>
  </w:num>
  <w:num w:numId="90">
    <w:abstractNumId w:val="109"/>
  </w:num>
  <w:num w:numId="91">
    <w:abstractNumId w:val="181"/>
  </w:num>
  <w:num w:numId="92">
    <w:abstractNumId w:val="68"/>
  </w:num>
  <w:num w:numId="93">
    <w:abstractNumId w:val="13"/>
  </w:num>
  <w:num w:numId="94">
    <w:abstractNumId w:val="96"/>
  </w:num>
  <w:num w:numId="95">
    <w:abstractNumId w:val="97"/>
  </w:num>
  <w:num w:numId="96">
    <w:abstractNumId w:val="108"/>
  </w:num>
  <w:num w:numId="97">
    <w:abstractNumId w:val="11"/>
  </w:num>
  <w:num w:numId="98">
    <w:abstractNumId w:val="36"/>
  </w:num>
  <w:num w:numId="99">
    <w:abstractNumId w:val="254"/>
  </w:num>
  <w:num w:numId="100">
    <w:abstractNumId w:val="89"/>
  </w:num>
  <w:num w:numId="101">
    <w:abstractNumId w:val="131"/>
  </w:num>
  <w:num w:numId="102">
    <w:abstractNumId w:val="135"/>
  </w:num>
  <w:num w:numId="103">
    <w:abstractNumId w:val="98"/>
  </w:num>
  <w:num w:numId="104">
    <w:abstractNumId w:val="260"/>
  </w:num>
  <w:num w:numId="105">
    <w:abstractNumId w:val="14"/>
  </w:num>
  <w:num w:numId="106">
    <w:abstractNumId w:val="18"/>
  </w:num>
  <w:num w:numId="107">
    <w:abstractNumId w:val="292"/>
  </w:num>
  <w:num w:numId="108">
    <w:abstractNumId w:val="154"/>
  </w:num>
  <w:num w:numId="109">
    <w:abstractNumId w:val="128"/>
  </w:num>
  <w:num w:numId="110">
    <w:abstractNumId w:val="218"/>
  </w:num>
  <w:num w:numId="111">
    <w:abstractNumId w:val="81"/>
  </w:num>
  <w:num w:numId="112">
    <w:abstractNumId w:val="156"/>
  </w:num>
  <w:num w:numId="113">
    <w:abstractNumId w:val="29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abstractNumId w:val="10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6">
    <w:abstractNumId w:val="1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abstractNumId w:val="84"/>
  </w:num>
  <w:num w:numId="118">
    <w:abstractNumId w:val="239"/>
  </w:num>
  <w:num w:numId="119">
    <w:abstractNumId w:val="228"/>
  </w:num>
  <w:num w:numId="120">
    <w:abstractNumId w:val="1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
    <w:abstractNumId w:val="290"/>
  </w:num>
  <w:num w:numId="122">
    <w:abstractNumId w:val="117"/>
  </w:num>
  <w:num w:numId="123">
    <w:abstractNumId w:val="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abstractNumId w:val="124"/>
  </w:num>
  <w:num w:numId="125">
    <w:abstractNumId w:val="244"/>
  </w:num>
  <w:num w:numId="126">
    <w:abstractNumId w:val="148"/>
  </w:num>
  <w:num w:numId="127">
    <w:abstractNumId w:val="223"/>
  </w:num>
  <w:num w:numId="128">
    <w:abstractNumId w:val="281"/>
  </w:num>
  <w:num w:numId="129">
    <w:abstractNumId w:val="284"/>
  </w:num>
  <w:num w:numId="130">
    <w:abstractNumId w:val="2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2">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5"/>
  </w:num>
  <w:num w:numId="134">
    <w:abstractNumId w:val="161"/>
  </w:num>
  <w:num w:numId="135">
    <w:abstractNumId w:val="59"/>
  </w:num>
  <w:num w:numId="136">
    <w:abstractNumId w:val="144"/>
  </w:num>
  <w:num w:numId="137">
    <w:abstractNumId w:val="1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8">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9">
    <w:abstractNumId w:val="87"/>
  </w:num>
  <w:num w:numId="140">
    <w:abstractNumId w:val="105"/>
  </w:num>
  <w:num w:numId="141">
    <w:abstractNumId w:val="178"/>
  </w:num>
  <w:num w:numId="142">
    <w:abstractNumId w:val="55"/>
  </w:num>
  <w:num w:numId="143">
    <w:abstractNumId w:val="206"/>
  </w:num>
  <w:num w:numId="144">
    <w:abstractNumId w:val="82"/>
  </w:num>
  <w:num w:numId="145">
    <w:abstractNumId w:val="73"/>
  </w:num>
  <w:num w:numId="146">
    <w:abstractNumId w:val="15"/>
  </w:num>
  <w:num w:numId="147">
    <w:abstractNumId w:val="270"/>
  </w:num>
  <w:num w:numId="148">
    <w:abstractNumId w:val="248"/>
  </w:num>
  <w:num w:numId="149">
    <w:abstractNumId w:val="175"/>
  </w:num>
  <w:num w:numId="150">
    <w:abstractNumId w:val="229"/>
  </w:num>
  <w:num w:numId="151">
    <w:abstractNumId w:val="33"/>
  </w:num>
  <w:num w:numId="152">
    <w:abstractNumId w:val="2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3">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4">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5">
    <w:abstractNumId w:val="137"/>
  </w:num>
  <w:num w:numId="156">
    <w:abstractNumId w:val="185"/>
  </w:num>
  <w:num w:numId="157">
    <w:abstractNumId w:val="113"/>
  </w:num>
  <w:num w:numId="158">
    <w:abstractNumId w:val="12"/>
  </w:num>
  <w:num w:numId="159">
    <w:abstractNumId w:val="2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0">
    <w:abstractNumId w:val="280"/>
  </w:num>
  <w:num w:numId="161">
    <w:abstractNumId w:val="57"/>
  </w:num>
  <w:num w:numId="162">
    <w:abstractNumId w:val="264"/>
  </w:num>
  <w:num w:numId="163">
    <w:abstractNumId w:val="272"/>
  </w:num>
  <w:num w:numId="164">
    <w:abstractNumId w:val="215"/>
  </w:num>
  <w:num w:numId="165">
    <w:abstractNumId w:val="136"/>
  </w:num>
  <w:num w:numId="166">
    <w:abstractNumId w:val="241"/>
  </w:num>
  <w:num w:numId="167">
    <w:abstractNumId w:val="160"/>
  </w:num>
  <w:num w:numId="168">
    <w:abstractNumId w:val="258"/>
  </w:num>
  <w:num w:numId="169">
    <w:abstractNumId w:val="277"/>
  </w:num>
  <w:num w:numId="170">
    <w:abstractNumId w:val="72"/>
  </w:num>
  <w:num w:numId="171">
    <w:abstractNumId w:val="115"/>
  </w:num>
  <w:num w:numId="172">
    <w:abstractNumId w:val="2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4">
    <w:abstractNumId w:val="2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5">
    <w:abstractNumId w:val="2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6">
    <w:abstractNumId w:val="2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7">
    <w:abstractNumId w:val="1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8">
    <w:abstractNumId w:val="1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9">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0">
    <w:abstractNumId w:val="1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2">
    <w:abstractNumId w:val="234"/>
  </w:num>
  <w:num w:numId="183">
    <w:abstractNumId w:val="286"/>
  </w:num>
  <w:num w:numId="184">
    <w:abstractNumId w:val="232"/>
  </w:num>
  <w:num w:numId="185">
    <w:abstractNumId w:val="237"/>
  </w:num>
  <w:num w:numId="186">
    <w:abstractNumId w:val="40"/>
  </w:num>
  <w:num w:numId="187">
    <w:abstractNumId w:val="20"/>
  </w:num>
  <w:num w:numId="188">
    <w:abstractNumId w:val="274"/>
  </w:num>
  <w:num w:numId="189">
    <w:abstractNumId w:val="289"/>
  </w:num>
  <w:num w:numId="190">
    <w:abstractNumId w:val="157"/>
  </w:num>
  <w:num w:numId="191">
    <w:abstractNumId w:val="198"/>
  </w:num>
  <w:num w:numId="192">
    <w:abstractNumId w:val="46"/>
  </w:num>
  <w:num w:numId="193">
    <w:abstractNumId w:val="75"/>
  </w:num>
  <w:num w:numId="194">
    <w:abstractNumId w:val="141"/>
  </w:num>
  <w:num w:numId="195">
    <w:abstractNumId w:val="31"/>
  </w:num>
  <w:num w:numId="196">
    <w:abstractNumId w:val="26"/>
  </w:num>
  <w:num w:numId="197">
    <w:abstractNumId w:val="111"/>
  </w:num>
  <w:num w:numId="198">
    <w:abstractNumId w:val="268"/>
  </w:num>
  <w:num w:numId="199">
    <w:abstractNumId w:val="27"/>
  </w:num>
  <w:num w:numId="200">
    <w:abstractNumId w:val="170"/>
  </w:num>
  <w:num w:numId="201">
    <w:abstractNumId w:val="188"/>
  </w:num>
  <w:num w:numId="202">
    <w:abstractNumId w:val="249"/>
  </w:num>
  <w:num w:numId="203">
    <w:abstractNumId w:val="112"/>
  </w:num>
  <w:num w:numId="204">
    <w:abstractNumId w:val="243"/>
  </w:num>
  <w:num w:numId="205">
    <w:abstractNumId w:val="182"/>
  </w:num>
  <w:num w:numId="206">
    <w:abstractNumId w:val="53"/>
  </w:num>
  <w:num w:numId="207">
    <w:abstractNumId w:val="147"/>
  </w:num>
  <w:num w:numId="208">
    <w:abstractNumId w:val="133"/>
  </w:num>
  <w:num w:numId="209">
    <w:abstractNumId w:val="129"/>
  </w:num>
  <w:num w:numId="210">
    <w:abstractNumId w:val="126"/>
  </w:num>
  <w:num w:numId="211">
    <w:abstractNumId w:val="42"/>
  </w:num>
  <w:num w:numId="212">
    <w:abstractNumId w:val="150"/>
  </w:num>
  <w:num w:numId="213">
    <w:abstractNumId w:val="142"/>
  </w:num>
  <w:num w:numId="214">
    <w:abstractNumId w:val="52"/>
  </w:num>
  <w:num w:numId="215">
    <w:abstractNumId w:val="262"/>
  </w:num>
  <w:num w:numId="216">
    <w:abstractNumId w:val="95"/>
  </w:num>
  <w:num w:numId="217">
    <w:abstractNumId w:val="265"/>
  </w:num>
  <w:num w:numId="218">
    <w:abstractNumId w:val="201"/>
  </w:num>
  <w:num w:numId="219">
    <w:abstractNumId w:val="139"/>
  </w:num>
  <w:num w:numId="220">
    <w:abstractNumId w:val="143"/>
  </w:num>
  <w:num w:numId="221">
    <w:abstractNumId w:val="240"/>
  </w:num>
  <w:num w:numId="222">
    <w:abstractNumId w:val="287"/>
  </w:num>
  <w:num w:numId="223">
    <w:abstractNumId w:val="24"/>
  </w:num>
  <w:num w:numId="224">
    <w:abstractNumId w:val="204"/>
  </w:num>
  <w:num w:numId="225">
    <w:abstractNumId w:val="296"/>
  </w:num>
  <w:num w:numId="226">
    <w:abstractNumId w:val="50"/>
  </w:num>
  <w:num w:numId="227">
    <w:abstractNumId w:val="104"/>
  </w:num>
  <w:num w:numId="228">
    <w:abstractNumId w:val="21"/>
  </w:num>
  <w:num w:numId="229">
    <w:abstractNumId w:val="91"/>
  </w:num>
  <w:num w:numId="230">
    <w:abstractNumId w:val="64"/>
  </w:num>
  <w:num w:numId="231">
    <w:abstractNumId w:val="47"/>
  </w:num>
  <w:num w:numId="232">
    <w:abstractNumId w:val="43"/>
  </w:num>
  <w:num w:numId="233">
    <w:abstractNumId w:val="127"/>
  </w:num>
  <w:num w:numId="234">
    <w:abstractNumId w:val="9"/>
  </w:num>
  <w:num w:numId="235">
    <w:abstractNumId w:val="247"/>
  </w:num>
  <w:num w:numId="236">
    <w:abstractNumId w:val="199"/>
  </w:num>
  <w:num w:numId="237">
    <w:abstractNumId w:val="38"/>
  </w:num>
  <w:num w:numId="238">
    <w:abstractNumId w:val="220"/>
  </w:num>
  <w:num w:numId="239">
    <w:abstractNumId w:val="32"/>
  </w:num>
  <w:num w:numId="240">
    <w:abstractNumId w:val="166"/>
  </w:num>
  <w:num w:numId="241">
    <w:abstractNumId w:val="246"/>
  </w:num>
  <w:num w:numId="242">
    <w:abstractNumId w:val="256"/>
  </w:num>
  <w:num w:numId="243">
    <w:abstractNumId w:val="100"/>
  </w:num>
  <w:num w:numId="244">
    <w:abstractNumId w:val="80"/>
  </w:num>
  <w:num w:numId="245">
    <w:abstractNumId w:val="119"/>
  </w:num>
  <w:num w:numId="246">
    <w:abstractNumId w:val="103"/>
  </w:num>
  <w:num w:numId="247">
    <w:abstractNumId w:val="221"/>
  </w:num>
  <w:num w:numId="248">
    <w:abstractNumId w:val="44"/>
  </w:num>
  <w:num w:numId="249">
    <w:abstractNumId w:val="145"/>
  </w:num>
  <w:num w:numId="250">
    <w:abstractNumId w:val="165"/>
  </w:num>
  <w:num w:numId="251">
    <w:abstractNumId w:val="152"/>
  </w:num>
  <w:num w:numId="252">
    <w:abstractNumId w:val="70"/>
  </w:num>
  <w:num w:numId="253">
    <w:abstractNumId w:val="190"/>
  </w:num>
  <w:num w:numId="254">
    <w:abstractNumId w:val="259"/>
  </w:num>
  <w:num w:numId="255">
    <w:abstractNumId w:val="245"/>
  </w:num>
  <w:num w:numId="256">
    <w:abstractNumId w:val="132"/>
  </w:num>
  <w:num w:numId="257">
    <w:abstractNumId w:val="257"/>
  </w:num>
  <w:num w:numId="258">
    <w:abstractNumId w:val="66"/>
  </w:num>
  <w:num w:numId="259">
    <w:abstractNumId w:val="34"/>
  </w:num>
  <w:num w:numId="260">
    <w:abstractNumId w:val="45"/>
  </w:num>
  <w:num w:numId="261">
    <w:abstractNumId w:val="83"/>
  </w:num>
  <w:num w:numId="262">
    <w:abstractNumId w:val="169"/>
  </w:num>
  <w:num w:numId="263">
    <w:abstractNumId w:val="79"/>
  </w:num>
  <w:num w:numId="264">
    <w:abstractNumId w:val="195"/>
  </w:num>
  <w:num w:numId="265">
    <w:abstractNumId w:val="269"/>
  </w:num>
  <w:num w:numId="266">
    <w:abstractNumId w:val="171"/>
  </w:num>
  <w:num w:numId="267">
    <w:abstractNumId w:val="162"/>
  </w:num>
  <w:num w:numId="268">
    <w:abstractNumId w:val="77"/>
  </w:num>
  <w:num w:numId="269">
    <w:abstractNumId w:val="130"/>
  </w:num>
  <w:num w:numId="270">
    <w:abstractNumId w:val="29"/>
  </w:num>
  <w:num w:numId="271">
    <w:abstractNumId w:val="233"/>
  </w:num>
  <w:num w:numId="272">
    <w:abstractNumId w:val="184"/>
  </w:num>
  <w:num w:numId="273">
    <w:abstractNumId w:val="231"/>
  </w:num>
  <w:num w:numId="274">
    <w:abstractNumId w:val="283"/>
  </w:num>
  <w:num w:numId="275">
    <w:abstractNumId w:val="205"/>
  </w:num>
  <w:num w:numId="276">
    <w:abstractNumId w:val="193"/>
  </w:num>
  <w:num w:numId="277">
    <w:abstractNumId w:val="294"/>
  </w:num>
  <w:num w:numId="278">
    <w:abstractNumId w:val="261"/>
  </w:num>
  <w:num w:numId="279">
    <w:abstractNumId w:val="164"/>
  </w:num>
  <w:num w:numId="280">
    <w:abstractNumId w:val="222"/>
  </w:num>
  <w:num w:numId="281">
    <w:abstractNumId w:val="116"/>
  </w:num>
  <w:num w:numId="282">
    <w:abstractNumId w:val="276"/>
  </w:num>
  <w:num w:numId="283">
    <w:abstractNumId w:val="217"/>
  </w:num>
  <w:num w:numId="284">
    <w:abstractNumId w:val="187"/>
  </w:num>
  <w:num w:numId="285">
    <w:abstractNumId w:val="236"/>
  </w:num>
  <w:num w:numId="286">
    <w:abstractNumId w:val="90"/>
  </w:num>
  <w:num w:numId="287">
    <w:abstractNumId w:val="19"/>
  </w:num>
  <w:num w:numId="288">
    <w:abstractNumId w:val="138"/>
  </w:num>
  <w:num w:numId="289">
    <w:abstractNumId w:val="210"/>
  </w:num>
  <w:num w:numId="290">
    <w:abstractNumId w:val="288"/>
  </w:num>
  <w:num w:numId="291">
    <w:abstractNumId w:val="291"/>
  </w:num>
  <w:num w:numId="292">
    <w:abstractNumId w:val="122"/>
  </w:num>
  <w:num w:numId="293">
    <w:abstractNumId w:val="92"/>
  </w:num>
  <w:num w:numId="294">
    <w:abstractNumId w:val="235"/>
  </w:num>
  <w:num w:numId="295">
    <w:abstractNumId w:val="10"/>
  </w:num>
  <w:num w:numId="296">
    <w:abstractNumId w:val="2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7">
    <w:abstractNumId w:val="118"/>
  </w:num>
  <w:num w:numId="298">
    <w:abstractNumId w:val="207"/>
  </w:num>
  <w:num w:numId="299">
    <w:abstractNumId w:val="69"/>
  </w:num>
  <w:num w:numId="300">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1">
    <w:abstractNumId w:val="65"/>
  </w:num>
  <w:num w:numId="302">
    <w:abstractNumId w:val="4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3">
    <w:abstractNumId w:val="6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4">
    <w:abstractNumId w:val="86"/>
  </w:num>
  <w:num w:numId="305">
    <w:abstractNumId w:val="62"/>
  </w:num>
  <w:num w:numId="306">
    <w:abstractNumId w:val="273"/>
  </w:num>
  <w:num w:numId="307">
    <w:abstractNumId w:val="94"/>
  </w:num>
  <w:num w:numId="308">
    <w:abstractNumId w:val="123"/>
  </w:num>
  <w:numIdMacAtCleanup w:val="30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proofState w:spelling="clean" w:grammar="clean"/>
  <w:doNotTrackMoves/>
  <w:defaultTabStop w:val="709"/>
  <w:drawingGridHorizontalSpacing w:val="120"/>
  <w:drawingGridVerticalSpacing w:val="0"/>
  <w:displayHorizontalDrawingGridEvery w:val="0"/>
  <w:displayVerticalDrawingGridEvery w:val="0"/>
  <w:characterSpacingControl w:val="doNotCompress"/>
  <w:hdrShapeDefaults>
    <o:shapedefaults v:ext="edit" spidmax="2049"/>
  </w:hdrShapeDefaults>
  <w:footnotePr>
    <w:pos w:val="beneathText"/>
    <w:footnote w:id="0"/>
    <w:footnote w:id="1"/>
  </w:footnotePr>
  <w:endnotePr>
    <w:endnote w:id="0"/>
    <w:endnote w:id="1"/>
  </w:endnotePr>
  <w:compat>
    <w:spaceForUL/>
    <w:balanceSingleByteDoubleByteWidth/>
    <w:doNotLeaveBackslashAlone/>
    <w:ulTrailSpace/>
    <w:doNotExpandShiftReturn/>
    <w:adjustLineHeightInTable/>
    <w:doNotBreakWrappedTables/>
    <w:doNotSnapToGridInCell/>
    <w:selectFldWithFirstOrLastChar/>
    <w:applyBreakingRules/>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AE33F1"/>
    <w:rsid w:val="00001C8F"/>
    <w:rsid w:val="000268FF"/>
    <w:rsid w:val="000303AA"/>
    <w:rsid w:val="00041BE9"/>
    <w:rsid w:val="000423EB"/>
    <w:rsid w:val="000435F8"/>
    <w:rsid w:val="000519EC"/>
    <w:rsid w:val="00056F94"/>
    <w:rsid w:val="00063E83"/>
    <w:rsid w:val="000759CD"/>
    <w:rsid w:val="00096AD6"/>
    <w:rsid w:val="000973DF"/>
    <w:rsid w:val="000979A4"/>
    <w:rsid w:val="000A6681"/>
    <w:rsid w:val="000C193B"/>
    <w:rsid w:val="000D596B"/>
    <w:rsid w:val="000E33AB"/>
    <w:rsid w:val="000E4001"/>
    <w:rsid w:val="00104548"/>
    <w:rsid w:val="0011434D"/>
    <w:rsid w:val="001168FD"/>
    <w:rsid w:val="00126E31"/>
    <w:rsid w:val="00127CBC"/>
    <w:rsid w:val="001315B9"/>
    <w:rsid w:val="0013372F"/>
    <w:rsid w:val="00140E6B"/>
    <w:rsid w:val="0015091A"/>
    <w:rsid w:val="00154097"/>
    <w:rsid w:val="00156E88"/>
    <w:rsid w:val="00165A29"/>
    <w:rsid w:val="00166674"/>
    <w:rsid w:val="00170676"/>
    <w:rsid w:val="001823D5"/>
    <w:rsid w:val="001939B8"/>
    <w:rsid w:val="001972A7"/>
    <w:rsid w:val="00197DFB"/>
    <w:rsid w:val="001A00F9"/>
    <w:rsid w:val="001A29B9"/>
    <w:rsid w:val="001A5B47"/>
    <w:rsid w:val="001B0706"/>
    <w:rsid w:val="001B73B2"/>
    <w:rsid w:val="001C2311"/>
    <w:rsid w:val="001C7BC5"/>
    <w:rsid w:val="001F5203"/>
    <w:rsid w:val="00201B1A"/>
    <w:rsid w:val="00222FCF"/>
    <w:rsid w:val="00225EC8"/>
    <w:rsid w:val="002355EE"/>
    <w:rsid w:val="002422E3"/>
    <w:rsid w:val="00283E95"/>
    <w:rsid w:val="00285508"/>
    <w:rsid w:val="00285C99"/>
    <w:rsid w:val="002A446C"/>
    <w:rsid w:val="002B2FF1"/>
    <w:rsid w:val="002B5525"/>
    <w:rsid w:val="002C00EE"/>
    <w:rsid w:val="002C3E2E"/>
    <w:rsid w:val="002D04D3"/>
    <w:rsid w:val="002D353E"/>
    <w:rsid w:val="002E11B6"/>
    <w:rsid w:val="002E5101"/>
    <w:rsid w:val="002E6ACF"/>
    <w:rsid w:val="002F50CD"/>
    <w:rsid w:val="003029B7"/>
    <w:rsid w:val="0030351E"/>
    <w:rsid w:val="00307F2A"/>
    <w:rsid w:val="003128D2"/>
    <w:rsid w:val="00314F5E"/>
    <w:rsid w:val="0032231A"/>
    <w:rsid w:val="003315CE"/>
    <w:rsid w:val="00334688"/>
    <w:rsid w:val="0035025B"/>
    <w:rsid w:val="00350324"/>
    <w:rsid w:val="00351F17"/>
    <w:rsid w:val="00352374"/>
    <w:rsid w:val="003554AE"/>
    <w:rsid w:val="00360C7F"/>
    <w:rsid w:val="00372247"/>
    <w:rsid w:val="00373DDF"/>
    <w:rsid w:val="003821F2"/>
    <w:rsid w:val="00392377"/>
    <w:rsid w:val="003A6D5E"/>
    <w:rsid w:val="003B22A7"/>
    <w:rsid w:val="003B5A63"/>
    <w:rsid w:val="003B6D03"/>
    <w:rsid w:val="003B6F69"/>
    <w:rsid w:val="003D375E"/>
    <w:rsid w:val="003E27CF"/>
    <w:rsid w:val="003E3156"/>
    <w:rsid w:val="003E37B1"/>
    <w:rsid w:val="00402292"/>
    <w:rsid w:val="00414777"/>
    <w:rsid w:val="00417B94"/>
    <w:rsid w:val="00422205"/>
    <w:rsid w:val="004319C3"/>
    <w:rsid w:val="00437C0F"/>
    <w:rsid w:val="00443408"/>
    <w:rsid w:val="00447207"/>
    <w:rsid w:val="004543B8"/>
    <w:rsid w:val="004545A1"/>
    <w:rsid w:val="0045541B"/>
    <w:rsid w:val="004558D2"/>
    <w:rsid w:val="00467D7E"/>
    <w:rsid w:val="00472A2C"/>
    <w:rsid w:val="0047312D"/>
    <w:rsid w:val="00476237"/>
    <w:rsid w:val="00481168"/>
    <w:rsid w:val="00485BD8"/>
    <w:rsid w:val="004867FE"/>
    <w:rsid w:val="004945B3"/>
    <w:rsid w:val="004977FF"/>
    <w:rsid w:val="00497900"/>
    <w:rsid w:val="004C50F3"/>
    <w:rsid w:val="004C63F1"/>
    <w:rsid w:val="004D0F89"/>
    <w:rsid w:val="004D36D0"/>
    <w:rsid w:val="00514735"/>
    <w:rsid w:val="00517EE2"/>
    <w:rsid w:val="00520A64"/>
    <w:rsid w:val="00532A50"/>
    <w:rsid w:val="00534812"/>
    <w:rsid w:val="005455D2"/>
    <w:rsid w:val="005469C1"/>
    <w:rsid w:val="0055606C"/>
    <w:rsid w:val="00556F1B"/>
    <w:rsid w:val="0057509B"/>
    <w:rsid w:val="00575351"/>
    <w:rsid w:val="00594CD7"/>
    <w:rsid w:val="005B7C15"/>
    <w:rsid w:val="005C32A1"/>
    <w:rsid w:val="005D2DC0"/>
    <w:rsid w:val="005D4F29"/>
    <w:rsid w:val="005D663A"/>
    <w:rsid w:val="005F1DBF"/>
    <w:rsid w:val="00615C4A"/>
    <w:rsid w:val="00622756"/>
    <w:rsid w:val="00625F2F"/>
    <w:rsid w:val="00627FD9"/>
    <w:rsid w:val="00630CEE"/>
    <w:rsid w:val="0063434E"/>
    <w:rsid w:val="00657D93"/>
    <w:rsid w:val="006606AF"/>
    <w:rsid w:val="00676FA1"/>
    <w:rsid w:val="00680856"/>
    <w:rsid w:val="006809CF"/>
    <w:rsid w:val="006838E6"/>
    <w:rsid w:val="00683A24"/>
    <w:rsid w:val="00683C47"/>
    <w:rsid w:val="0068786E"/>
    <w:rsid w:val="006A3073"/>
    <w:rsid w:val="006C6B66"/>
    <w:rsid w:val="006D343E"/>
    <w:rsid w:val="006E1181"/>
    <w:rsid w:val="006E2893"/>
    <w:rsid w:val="006E532D"/>
    <w:rsid w:val="006E6BDD"/>
    <w:rsid w:val="007130A7"/>
    <w:rsid w:val="00750D8A"/>
    <w:rsid w:val="00751B54"/>
    <w:rsid w:val="007524C0"/>
    <w:rsid w:val="0076273E"/>
    <w:rsid w:val="00794626"/>
    <w:rsid w:val="007B08FC"/>
    <w:rsid w:val="007B5C5E"/>
    <w:rsid w:val="007C7679"/>
    <w:rsid w:val="007D0310"/>
    <w:rsid w:val="007D0C04"/>
    <w:rsid w:val="007D3946"/>
    <w:rsid w:val="0081363C"/>
    <w:rsid w:val="0081778F"/>
    <w:rsid w:val="00817917"/>
    <w:rsid w:val="0082770A"/>
    <w:rsid w:val="00834E07"/>
    <w:rsid w:val="008401AC"/>
    <w:rsid w:val="00854369"/>
    <w:rsid w:val="00864E98"/>
    <w:rsid w:val="00865294"/>
    <w:rsid w:val="00870B4E"/>
    <w:rsid w:val="00880F3E"/>
    <w:rsid w:val="00884ADE"/>
    <w:rsid w:val="00887559"/>
    <w:rsid w:val="00894F0B"/>
    <w:rsid w:val="008A2A88"/>
    <w:rsid w:val="008A6223"/>
    <w:rsid w:val="008B70EB"/>
    <w:rsid w:val="008D0D7D"/>
    <w:rsid w:val="008D4B25"/>
    <w:rsid w:val="008E2117"/>
    <w:rsid w:val="008E447C"/>
    <w:rsid w:val="00915849"/>
    <w:rsid w:val="009158AD"/>
    <w:rsid w:val="00952679"/>
    <w:rsid w:val="00952870"/>
    <w:rsid w:val="00956608"/>
    <w:rsid w:val="0097105E"/>
    <w:rsid w:val="0098136D"/>
    <w:rsid w:val="00981AA0"/>
    <w:rsid w:val="0098635B"/>
    <w:rsid w:val="009917DA"/>
    <w:rsid w:val="009A1BFD"/>
    <w:rsid w:val="009B12B1"/>
    <w:rsid w:val="009B2B64"/>
    <w:rsid w:val="009B43AF"/>
    <w:rsid w:val="009C7140"/>
    <w:rsid w:val="009D53F4"/>
    <w:rsid w:val="009D547C"/>
    <w:rsid w:val="009E6A56"/>
    <w:rsid w:val="00A018F3"/>
    <w:rsid w:val="00A13F30"/>
    <w:rsid w:val="00A1537B"/>
    <w:rsid w:val="00A24801"/>
    <w:rsid w:val="00A26475"/>
    <w:rsid w:val="00A31374"/>
    <w:rsid w:val="00A3352A"/>
    <w:rsid w:val="00A359AE"/>
    <w:rsid w:val="00A36684"/>
    <w:rsid w:val="00A40342"/>
    <w:rsid w:val="00A41FA8"/>
    <w:rsid w:val="00A46BC8"/>
    <w:rsid w:val="00A47A85"/>
    <w:rsid w:val="00A603D7"/>
    <w:rsid w:val="00A62059"/>
    <w:rsid w:val="00A845BC"/>
    <w:rsid w:val="00A85F13"/>
    <w:rsid w:val="00A94857"/>
    <w:rsid w:val="00A97EF3"/>
    <w:rsid w:val="00AA6FF6"/>
    <w:rsid w:val="00AB3AA9"/>
    <w:rsid w:val="00AC61B7"/>
    <w:rsid w:val="00AC6484"/>
    <w:rsid w:val="00AC67EB"/>
    <w:rsid w:val="00AD58B2"/>
    <w:rsid w:val="00AD7FA0"/>
    <w:rsid w:val="00AE3150"/>
    <w:rsid w:val="00AE33F1"/>
    <w:rsid w:val="00AE77C0"/>
    <w:rsid w:val="00AF18F0"/>
    <w:rsid w:val="00AF61F2"/>
    <w:rsid w:val="00B01209"/>
    <w:rsid w:val="00B05C6E"/>
    <w:rsid w:val="00B132DD"/>
    <w:rsid w:val="00B17CA5"/>
    <w:rsid w:val="00B226CF"/>
    <w:rsid w:val="00B27C35"/>
    <w:rsid w:val="00B3652D"/>
    <w:rsid w:val="00B376A7"/>
    <w:rsid w:val="00B40EEF"/>
    <w:rsid w:val="00B56B82"/>
    <w:rsid w:val="00B7007C"/>
    <w:rsid w:val="00B711B6"/>
    <w:rsid w:val="00B86115"/>
    <w:rsid w:val="00B908EE"/>
    <w:rsid w:val="00B91430"/>
    <w:rsid w:val="00B961DC"/>
    <w:rsid w:val="00BA3973"/>
    <w:rsid w:val="00BA3BBC"/>
    <w:rsid w:val="00BB1F71"/>
    <w:rsid w:val="00BB20B7"/>
    <w:rsid w:val="00BB74BE"/>
    <w:rsid w:val="00BC24CB"/>
    <w:rsid w:val="00BC4556"/>
    <w:rsid w:val="00BD01DC"/>
    <w:rsid w:val="00BD20C5"/>
    <w:rsid w:val="00BE63BD"/>
    <w:rsid w:val="00BF6615"/>
    <w:rsid w:val="00BF6CFA"/>
    <w:rsid w:val="00C01A5A"/>
    <w:rsid w:val="00C1129A"/>
    <w:rsid w:val="00C12707"/>
    <w:rsid w:val="00C236E5"/>
    <w:rsid w:val="00C33431"/>
    <w:rsid w:val="00C36850"/>
    <w:rsid w:val="00C40EA3"/>
    <w:rsid w:val="00C80CE5"/>
    <w:rsid w:val="00C84FB4"/>
    <w:rsid w:val="00C93AE5"/>
    <w:rsid w:val="00C93F7E"/>
    <w:rsid w:val="00C947BF"/>
    <w:rsid w:val="00C97ADA"/>
    <w:rsid w:val="00CA154F"/>
    <w:rsid w:val="00CA6963"/>
    <w:rsid w:val="00CC0AAF"/>
    <w:rsid w:val="00CC4208"/>
    <w:rsid w:val="00CC65FF"/>
    <w:rsid w:val="00CC7D58"/>
    <w:rsid w:val="00CD15FC"/>
    <w:rsid w:val="00CF14CA"/>
    <w:rsid w:val="00CF6EA4"/>
    <w:rsid w:val="00CF7051"/>
    <w:rsid w:val="00D00C9C"/>
    <w:rsid w:val="00D01291"/>
    <w:rsid w:val="00D27981"/>
    <w:rsid w:val="00D470A1"/>
    <w:rsid w:val="00D47A69"/>
    <w:rsid w:val="00D5281D"/>
    <w:rsid w:val="00D553DD"/>
    <w:rsid w:val="00D57688"/>
    <w:rsid w:val="00D60E31"/>
    <w:rsid w:val="00D64578"/>
    <w:rsid w:val="00D648E3"/>
    <w:rsid w:val="00D73E03"/>
    <w:rsid w:val="00D774CF"/>
    <w:rsid w:val="00D83955"/>
    <w:rsid w:val="00D865B5"/>
    <w:rsid w:val="00D86921"/>
    <w:rsid w:val="00DA093A"/>
    <w:rsid w:val="00DA278F"/>
    <w:rsid w:val="00DA42F1"/>
    <w:rsid w:val="00DA6721"/>
    <w:rsid w:val="00DC49C5"/>
    <w:rsid w:val="00DD1C39"/>
    <w:rsid w:val="00DD6E79"/>
    <w:rsid w:val="00DD7568"/>
    <w:rsid w:val="00DE1052"/>
    <w:rsid w:val="00DE1FF1"/>
    <w:rsid w:val="00E0423B"/>
    <w:rsid w:val="00E0692F"/>
    <w:rsid w:val="00E12A17"/>
    <w:rsid w:val="00E17AA0"/>
    <w:rsid w:val="00E23771"/>
    <w:rsid w:val="00E258C9"/>
    <w:rsid w:val="00E34452"/>
    <w:rsid w:val="00E42BE3"/>
    <w:rsid w:val="00E559E5"/>
    <w:rsid w:val="00E912DC"/>
    <w:rsid w:val="00E94398"/>
    <w:rsid w:val="00E95076"/>
    <w:rsid w:val="00EA56EE"/>
    <w:rsid w:val="00EB785B"/>
    <w:rsid w:val="00EC029C"/>
    <w:rsid w:val="00ED5297"/>
    <w:rsid w:val="00ED5A5E"/>
    <w:rsid w:val="00EF2017"/>
    <w:rsid w:val="00F009D9"/>
    <w:rsid w:val="00F01762"/>
    <w:rsid w:val="00F041FF"/>
    <w:rsid w:val="00F04E6D"/>
    <w:rsid w:val="00F1481C"/>
    <w:rsid w:val="00F2311D"/>
    <w:rsid w:val="00F25775"/>
    <w:rsid w:val="00F370FA"/>
    <w:rsid w:val="00F401FC"/>
    <w:rsid w:val="00F419C9"/>
    <w:rsid w:val="00F42576"/>
    <w:rsid w:val="00F42E16"/>
    <w:rsid w:val="00F436EE"/>
    <w:rsid w:val="00F440D7"/>
    <w:rsid w:val="00F53112"/>
    <w:rsid w:val="00F646EC"/>
    <w:rsid w:val="00F676A3"/>
    <w:rsid w:val="00F74BBD"/>
    <w:rsid w:val="00F83940"/>
    <w:rsid w:val="00F87FBC"/>
    <w:rsid w:val="00F908FC"/>
    <w:rsid w:val="00F976D7"/>
    <w:rsid w:val="00FA632E"/>
    <w:rsid w:val="00FB5B26"/>
    <w:rsid w:val="00FE6845"/>
    <w:rsid w:val="00FE6CAF"/>
    <w:rsid w:val="00FF0370"/>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rules v:ext="edit">
        <o:r id="V:Rule4" type="callout" idref="#_x0000_s1095"/>
        <o:r id="V:Rule5" type="connector" idref="#_s1088">
          <o:proxy start="" idref="#_s1090" connectloc="0"/>
          <o:proxy end="" idref="#_s1089" connectloc="2"/>
        </o:r>
        <o:r id="V:Rule6" type="connector" idref="#_s1086">
          <o:proxy start="" idref="#_s1092" connectloc="0"/>
          <o:proxy end="" idref="#_s1089" connectloc="2"/>
        </o:r>
        <o:r id="V:Rule7" type="connector" idref="#_s1087">
          <o:proxy start="" idref="#_s1091" connectloc="0"/>
          <o:proxy end="" idref="#_s1089" connectloc="2"/>
        </o:r>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Plain Text" w:uiPriority="0"/>
    <w:lsdException w:name="HTML Preformatted" w:uiPriority="0"/>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72247"/>
    <w:pPr>
      <w:suppressAutoHyphens/>
    </w:pPr>
    <w:rPr>
      <w:sz w:val="24"/>
      <w:szCs w:val="24"/>
      <w:lang w:eastAsia="ar-SA"/>
    </w:rPr>
  </w:style>
  <w:style w:type="paragraph" w:styleId="1">
    <w:name w:val="heading 1"/>
    <w:basedOn w:val="a"/>
    <w:next w:val="a"/>
    <w:qFormat/>
    <w:rsid w:val="00BD01DC"/>
    <w:pPr>
      <w:keepNext/>
      <w:numPr>
        <w:numId w:val="1"/>
      </w:numPr>
      <w:spacing w:before="240" w:after="60"/>
      <w:outlineLvl w:val="0"/>
    </w:pPr>
    <w:rPr>
      <w:rFonts w:ascii="Arial" w:hAnsi="Arial"/>
      <w:b/>
      <w:bCs/>
      <w:kern w:val="1"/>
      <w:sz w:val="32"/>
      <w:szCs w:val="32"/>
    </w:rPr>
  </w:style>
  <w:style w:type="paragraph" w:styleId="2">
    <w:name w:val="heading 2"/>
    <w:basedOn w:val="a"/>
    <w:next w:val="a"/>
    <w:qFormat/>
    <w:rsid w:val="00BD01DC"/>
    <w:pPr>
      <w:keepNext/>
      <w:numPr>
        <w:ilvl w:val="1"/>
        <w:numId w:val="1"/>
      </w:numPr>
      <w:spacing w:before="240" w:after="60"/>
      <w:outlineLvl w:val="1"/>
    </w:pPr>
    <w:rPr>
      <w:rFonts w:ascii="Cambria" w:hAnsi="Cambria"/>
      <w:b/>
      <w:bCs/>
      <w:i/>
      <w:iCs/>
      <w:sz w:val="28"/>
      <w:szCs w:val="28"/>
    </w:rPr>
  </w:style>
  <w:style w:type="paragraph" w:styleId="3">
    <w:name w:val="heading 3"/>
    <w:basedOn w:val="a"/>
    <w:next w:val="a"/>
    <w:qFormat/>
    <w:rsid w:val="00BD01DC"/>
    <w:pPr>
      <w:keepNext/>
      <w:numPr>
        <w:ilvl w:val="2"/>
        <w:numId w:val="1"/>
      </w:numPr>
      <w:spacing w:before="240" w:after="60"/>
      <w:outlineLvl w:val="2"/>
    </w:pPr>
    <w:rPr>
      <w:rFonts w:ascii="Arial" w:hAnsi="Arial"/>
      <w:b/>
      <w:bCs/>
      <w:sz w:val="26"/>
      <w:szCs w:val="26"/>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WW8Num2z0">
    <w:name w:val="WW8Num2z0"/>
    <w:rsid w:val="00BD01DC"/>
    <w:rPr>
      <w:rFonts w:ascii="Times New Roman" w:eastAsia="Times New Roman" w:hAnsi="Times New Roman" w:cs="Times New Roman"/>
    </w:rPr>
  </w:style>
  <w:style w:type="character" w:customStyle="1" w:styleId="WW8Num5z1">
    <w:name w:val="WW8Num5z1"/>
    <w:rsid w:val="00BD01DC"/>
    <w:rPr>
      <w:rFonts w:ascii="Courier New" w:hAnsi="Courier New" w:cs="Courier New"/>
    </w:rPr>
  </w:style>
  <w:style w:type="character" w:customStyle="1" w:styleId="WW8Num6z0">
    <w:name w:val="WW8Num6z0"/>
    <w:rsid w:val="00BD01DC"/>
    <w:rPr>
      <w:b w:val="0"/>
      <w:bCs w:val="0"/>
    </w:rPr>
  </w:style>
  <w:style w:type="character" w:customStyle="1" w:styleId="WW8Num7z0">
    <w:name w:val="WW8Num7z0"/>
    <w:rsid w:val="00BD01DC"/>
    <w:rPr>
      <w:b w:val="0"/>
      <w:bCs w:val="0"/>
    </w:rPr>
  </w:style>
  <w:style w:type="character" w:customStyle="1" w:styleId="WW8Num8z0">
    <w:name w:val="WW8Num8z0"/>
    <w:rsid w:val="00BD01DC"/>
    <w:rPr>
      <w:b w:val="0"/>
      <w:bCs w:val="0"/>
    </w:rPr>
  </w:style>
  <w:style w:type="character" w:customStyle="1" w:styleId="WW8Num9z0">
    <w:name w:val="WW8Num9z0"/>
    <w:rsid w:val="00BD01DC"/>
    <w:rPr>
      <w:b w:val="0"/>
      <w:bCs w:val="0"/>
    </w:rPr>
  </w:style>
  <w:style w:type="character" w:customStyle="1" w:styleId="WW8Num10z0">
    <w:name w:val="WW8Num10z0"/>
    <w:rsid w:val="00BD01DC"/>
    <w:rPr>
      <w:rFonts w:ascii="Symbol" w:hAnsi="Symbol"/>
      <w:color w:val="000000"/>
    </w:rPr>
  </w:style>
  <w:style w:type="character" w:customStyle="1" w:styleId="Absatz-Standardschriftart">
    <w:name w:val="Absatz-Standardschriftart"/>
    <w:rsid w:val="00BD01DC"/>
  </w:style>
  <w:style w:type="character" w:customStyle="1" w:styleId="WW-Absatz-Standardschriftart">
    <w:name w:val="WW-Absatz-Standardschriftart"/>
    <w:rsid w:val="00BD01DC"/>
  </w:style>
  <w:style w:type="character" w:customStyle="1" w:styleId="WW8Num3z0">
    <w:name w:val="WW8Num3z0"/>
    <w:rsid w:val="00BD01DC"/>
    <w:rPr>
      <w:rFonts w:ascii="Symbol" w:hAnsi="Symbol"/>
      <w:b w:val="0"/>
      <w:i w:val="0"/>
      <w:sz w:val="24"/>
    </w:rPr>
  </w:style>
  <w:style w:type="character" w:customStyle="1" w:styleId="WW8Num3z1">
    <w:name w:val="WW8Num3z1"/>
    <w:rsid w:val="00BD01DC"/>
    <w:rPr>
      <w:rFonts w:ascii="Times New Roman" w:hAnsi="Times New Roman" w:cs="Times New Roman"/>
    </w:rPr>
  </w:style>
  <w:style w:type="character" w:customStyle="1" w:styleId="WW8Num3z2">
    <w:name w:val="WW8Num3z2"/>
    <w:rsid w:val="00BD01DC"/>
    <w:rPr>
      <w:rFonts w:ascii="Wingdings" w:hAnsi="Wingdings"/>
    </w:rPr>
  </w:style>
  <w:style w:type="character" w:customStyle="1" w:styleId="WW8Num3z4">
    <w:name w:val="WW8Num3z4"/>
    <w:rsid w:val="00BD01DC"/>
    <w:rPr>
      <w:rFonts w:ascii="Courier New" w:hAnsi="Courier New"/>
    </w:rPr>
  </w:style>
  <w:style w:type="character" w:customStyle="1" w:styleId="WW8Num4z0">
    <w:name w:val="WW8Num4z0"/>
    <w:rsid w:val="00BD01DC"/>
    <w:rPr>
      <w:b w:val="0"/>
      <w:bCs w:val="0"/>
    </w:rPr>
  </w:style>
  <w:style w:type="character" w:customStyle="1" w:styleId="WW8Num5z0">
    <w:name w:val="WW8Num5z0"/>
    <w:rsid w:val="00BD01DC"/>
    <w:rPr>
      <w:rFonts w:ascii="Symbol" w:hAnsi="Symbol"/>
    </w:rPr>
  </w:style>
  <w:style w:type="character" w:customStyle="1" w:styleId="20">
    <w:name w:val="Основной шрифт абзаца2"/>
    <w:rsid w:val="00BD01DC"/>
  </w:style>
  <w:style w:type="character" w:customStyle="1" w:styleId="WW-Absatz-Standardschriftart1">
    <w:name w:val="WW-Absatz-Standardschriftart1"/>
    <w:rsid w:val="00BD01DC"/>
  </w:style>
  <w:style w:type="character" w:customStyle="1" w:styleId="WW-Absatz-Standardschriftart11">
    <w:name w:val="WW-Absatz-Standardschriftart11"/>
    <w:rsid w:val="00BD01DC"/>
  </w:style>
  <w:style w:type="character" w:customStyle="1" w:styleId="WW8Num1z0">
    <w:name w:val="WW8Num1z0"/>
    <w:rsid w:val="00BD01DC"/>
    <w:rPr>
      <w:rFonts w:ascii="Symbol" w:hAnsi="Symbol"/>
    </w:rPr>
  </w:style>
  <w:style w:type="character" w:customStyle="1" w:styleId="WW8Num1z1">
    <w:name w:val="WW8Num1z1"/>
    <w:rsid w:val="00BD01DC"/>
    <w:rPr>
      <w:rFonts w:ascii="Courier New" w:hAnsi="Courier New" w:cs="Lucida Sans Unicode"/>
    </w:rPr>
  </w:style>
  <w:style w:type="character" w:customStyle="1" w:styleId="WW8Num1z2">
    <w:name w:val="WW8Num1z2"/>
    <w:rsid w:val="00BD01DC"/>
    <w:rPr>
      <w:rFonts w:ascii="Wingdings" w:hAnsi="Wingdings"/>
    </w:rPr>
  </w:style>
  <w:style w:type="character" w:customStyle="1" w:styleId="WW8Num2z1">
    <w:name w:val="WW8Num2z1"/>
    <w:rsid w:val="00BD01DC"/>
    <w:rPr>
      <w:rFonts w:ascii="Courier New" w:hAnsi="Courier New" w:cs="Courier New"/>
    </w:rPr>
  </w:style>
  <w:style w:type="character" w:customStyle="1" w:styleId="WW8Num2z2">
    <w:name w:val="WW8Num2z2"/>
    <w:rsid w:val="00BD01DC"/>
    <w:rPr>
      <w:rFonts w:ascii="Wingdings" w:hAnsi="Wingdings"/>
    </w:rPr>
  </w:style>
  <w:style w:type="character" w:customStyle="1" w:styleId="WW8Num2z3">
    <w:name w:val="WW8Num2z3"/>
    <w:rsid w:val="00BD01DC"/>
    <w:rPr>
      <w:rFonts w:ascii="Symbol" w:hAnsi="Symbol"/>
    </w:rPr>
  </w:style>
  <w:style w:type="character" w:customStyle="1" w:styleId="WW8Num5z2">
    <w:name w:val="WW8Num5z2"/>
    <w:rsid w:val="00BD01DC"/>
    <w:rPr>
      <w:rFonts w:ascii="Wingdings" w:hAnsi="Wingdings"/>
    </w:rPr>
  </w:style>
  <w:style w:type="character" w:customStyle="1" w:styleId="WW8Num11z0">
    <w:name w:val="WW8Num11z0"/>
    <w:rsid w:val="00BD01DC"/>
    <w:rPr>
      <w:rFonts w:ascii="Symbol" w:hAnsi="Symbol"/>
    </w:rPr>
  </w:style>
  <w:style w:type="character" w:customStyle="1" w:styleId="WW8Num11z1">
    <w:name w:val="WW8Num11z1"/>
    <w:rsid w:val="00BD01DC"/>
    <w:rPr>
      <w:rFonts w:ascii="Courier New" w:hAnsi="Courier New" w:cs="Courier New"/>
    </w:rPr>
  </w:style>
  <w:style w:type="character" w:customStyle="1" w:styleId="WW8Num11z2">
    <w:name w:val="WW8Num11z2"/>
    <w:rsid w:val="00BD01DC"/>
    <w:rPr>
      <w:rFonts w:ascii="Wingdings" w:hAnsi="Wingdings"/>
    </w:rPr>
  </w:style>
  <w:style w:type="character" w:customStyle="1" w:styleId="WW8Num20z0">
    <w:name w:val="WW8Num20z0"/>
    <w:rsid w:val="00BD01DC"/>
    <w:rPr>
      <w:rFonts w:ascii="Symbol" w:hAnsi="Symbol"/>
      <w:color w:val="000000"/>
    </w:rPr>
  </w:style>
  <w:style w:type="character" w:customStyle="1" w:styleId="WW8Num25z0">
    <w:name w:val="WW8Num25z0"/>
    <w:rsid w:val="00BD01DC"/>
    <w:rPr>
      <w:rFonts w:ascii="Times New Roman" w:eastAsia="Times New Roman" w:hAnsi="Times New Roman" w:cs="Times New Roman"/>
    </w:rPr>
  </w:style>
  <w:style w:type="character" w:customStyle="1" w:styleId="WW8Num25z1">
    <w:name w:val="WW8Num25z1"/>
    <w:rsid w:val="00BD01DC"/>
    <w:rPr>
      <w:rFonts w:ascii="Courier New" w:hAnsi="Courier New" w:cs="Courier New"/>
    </w:rPr>
  </w:style>
  <w:style w:type="character" w:customStyle="1" w:styleId="WW8Num25z2">
    <w:name w:val="WW8Num25z2"/>
    <w:rsid w:val="00BD01DC"/>
    <w:rPr>
      <w:rFonts w:ascii="Wingdings" w:hAnsi="Wingdings"/>
    </w:rPr>
  </w:style>
  <w:style w:type="character" w:customStyle="1" w:styleId="WW8Num25z3">
    <w:name w:val="WW8Num25z3"/>
    <w:rsid w:val="00BD01DC"/>
    <w:rPr>
      <w:rFonts w:ascii="Symbol" w:hAnsi="Symbol"/>
    </w:rPr>
  </w:style>
  <w:style w:type="character" w:customStyle="1" w:styleId="10">
    <w:name w:val="Основной шрифт абзаца1"/>
    <w:rsid w:val="00BD01DC"/>
  </w:style>
  <w:style w:type="character" w:customStyle="1" w:styleId="a3">
    <w:name w:val="Символ сноски"/>
    <w:rsid w:val="00BD01DC"/>
    <w:rPr>
      <w:vertAlign w:val="superscript"/>
    </w:rPr>
  </w:style>
  <w:style w:type="character" w:styleId="a4">
    <w:name w:val="page number"/>
    <w:basedOn w:val="10"/>
    <w:semiHidden/>
    <w:rsid w:val="00BD01DC"/>
  </w:style>
  <w:style w:type="character" w:customStyle="1" w:styleId="a5">
    <w:name w:val="Текст концевой сноски Знак"/>
    <w:basedOn w:val="10"/>
    <w:rsid w:val="00BD01DC"/>
  </w:style>
  <w:style w:type="character" w:customStyle="1" w:styleId="a6">
    <w:name w:val="Символы концевой сноски"/>
    <w:rsid w:val="00BD01DC"/>
    <w:rPr>
      <w:vertAlign w:val="superscript"/>
    </w:rPr>
  </w:style>
  <w:style w:type="character" w:customStyle="1" w:styleId="30">
    <w:name w:val="Заголовок 3 Знак"/>
    <w:rsid w:val="00BD01DC"/>
    <w:rPr>
      <w:rFonts w:ascii="Arial" w:hAnsi="Arial" w:cs="Arial"/>
      <w:b/>
      <w:bCs/>
      <w:sz w:val="26"/>
      <w:szCs w:val="26"/>
    </w:rPr>
  </w:style>
  <w:style w:type="character" w:customStyle="1" w:styleId="11">
    <w:name w:val="Заголовок 1 Знак"/>
    <w:rsid w:val="00BD01DC"/>
    <w:rPr>
      <w:rFonts w:ascii="Arial" w:hAnsi="Arial" w:cs="Arial"/>
      <w:b/>
      <w:bCs/>
      <w:kern w:val="1"/>
      <w:sz w:val="32"/>
      <w:szCs w:val="32"/>
    </w:rPr>
  </w:style>
  <w:style w:type="character" w:customStyle="1" w:styleId="a7">
    <w:name w:val="Текст сноски Знак"/>
    <w:basedOn w:val="10"/>
    <w:rsid w:val="00BD01DC"/>
  </w:style>
  <w:style w:type="character" w:customStyle="1" w:styleId="12">
    <w:name w:val="Знак примечания1"/>
    <w:rsid w:val="00BD01DC"/>
    <w:rPr>
      <w:sz w:val="16"/>
      <w:szCs w:val="16"/>
    </w:rPr>
  </w:style>
  <w:style w:type="character" w:customStyle="1" w:styleId="a8">
    <w:name w:val="Текст примечания Знак"/>
    <w:basedOn w:val="10"/>
    <w:rsid w:val="00BD01DC"/>
  </w:style>
  <w:style w:type="character" w:customStyle="1" w:styleId="a9">
    <w:name w:val="Тема примечания Знак"/>
    <w:rsid w:val="00BD01DC"/>
    <w:rPr>
      <w:b/>
      <w:bCs/>
    </w:rPr>
  </w:style>
  <w:style w:type="character" w:customStyle="1" w:styleId="aa">
    <w:name w:val="Текст выноски Знак"/>
    <w:rsid w:val="00BD01DC"/>
    <w:rPr>
      <w:rFonts w:ascii="Tahoma" w:hAnsi="Tahoma" w:cs="Tahoma"/>
      <w:sz w:val="16"/>
      <w:szCs w:val="16"/>
    </w:rPr>
  </w:style>
  <w:style w:type="character" w:customStyle="1" w:styleId="21">
    <w:name w:val="Заголовок 2 Знак"/>
    <w:rsid w:val="00BD01DC"/>
    <w:rPr>
      <w:rFonts w:ascii="Cambria" w:eastAsia="Times New Roman" w:hAnsi="Cambria" w:cs="Times New Roman"/>
      <w:b/>
      <w:bCs/>
      <w:i/>
      <w:iCs/>
      <w:sz w:val="28"/>
      <w:szCs w:val="28"/>
    </w:rPr>
  </w:style>
  <w:style w:type="character" w:customStyle="1" w:styleId="ab">
    <w:name w:val="Нижний колонтитул Знак"/>
    <w:uiPriority w:val="99"/>
    <w:rsid w:val="00BD01DC"/>
    <w:rPr>
      <w:sz w:val="24"/>
      <w:szCs w:val="24"/>
    </w:rPr>
  </w:style>
  <w:style w:type="character" w:customStyle="1" w:styleId="ac">
    <w:name w:val="Верхний колонтитул Знак"/>
    <w:rsid w:val="00BD01DC"/>
    <w:rPr>
      <w:sz w:val="24"/>
      <w:szCs w:val="24"/>
    </w:rPr>
  </w:style>
  <w:style w:type="character" w:customStyle="1" w:styleId="FontStyle26">
    <w:name w:val="Font Style26"/>
    <w:rsid w:val="00BD01DC"/>
    <w:rPr>
      <w:rFonts w:ascii="Arial" w:hAnsi="Arial" w:cs="Arial"/>
      <w:sz w:val="28"/>
      <w:szCs w:val="28"/>
    </w:rPr>
  </w:style>
  <w:style w:type="character" w:customStyle="1" w:styleId="FontStyle14">
    <w:name w:val="Font Style14"/>
    <w:rsid w:val="00BD01DC"/>
    <w:rPr>
      <w:rFonts w:ascii="Microsoft Sans Serif" w:hAnsi="Microsoft Sans Serif" w:cs="Microsoft Sans Serif"/>
      <w:sz w:val="28"/>
      <w:szCs w:val="28"/>
    </w:rPr>
  </w:style>
  <w:style w:type="character" w:customStyle="1" w:styleId="13">
    <w:name w:val="Знак сноски1"/>
    <w:rsid w:val="00BD01DC"/>
    <w:rPr>
      <w:vertAlign w:val="superscript"/>
    </w:rPr>
  </w:style>
  <w:style w:type="character" w:customStyle="1" w:styleId="14">
    <w:name w:val="Знак концевой сноски1"/>
    <w:rsid w:val="00BD01DC"/>
    <w:rPr>
      <w:vertAlign w:val="superscript"/>
    </w:rPr>
  </w:style>
  <w:style w:type="character" w:customStyle="1" w:styleId="WW8Num108z0">
    <w:name w:val="WW8Num108z0"/>
    <w:rsid w:val="00BD01DC"/>
    <w:rPr>
      <w:rFonts w:ascii="Arial" w:hAnsi="Arial"/>
      <w:b w:val="0"/>
      <w:i w:val="0"/>
      <w:sz w:val="24"/>
    </w:rPr>
  </w:style>
  <w:style w:type="character" w:customStyle="1" w:styleId="WW8Num28z0">
    <w:name w:val="WW8Num28z0"/>
    <w:rsid w:val="00BD01DC"/>
    <w:rPr>
      <w:rFonts w:ascii="Arial" w:hAnsi="Arial"/>
      <w:b w:val="0"/>
      <w:i w:val="0"/>
      <w:sz w:val="24"/>
    </w:rPr>
  </w:style>
  <w:style w:type="character" w:customStyle="1" w:styleId="WW8Num28z1">
    <w:name w:val="WW8Num28z1"/>
    <w:rsid w:val="00BD01DC"/>
    <w:rPr>
      <w:rFonts w:ascii="Times New Roman" w:hAnsi="Times New Roman" w:cs="Times New Roman"/>
    </w:rPr>
  </w:style>
  <w:style w:type="character" w:customStyle="1" w:styleId="WW8Num28z2">
    <w:name w:val="WW8Num28z2"/>
    <w:rsid w:val="00BD01DC"/>
    <w:rPr>
      <w:rFonts w:ascii="Wingdings" w:hAnsi="Wingdings"/>
    </w:rPr>
  </w:style>
  <w:style w:type="character" w:customStyle="1" w:styleId="WW8Num28z4">
    <w:name w:val="WW8Num28z4"/>
    <w:rsid w:val="00BD01DC"/>
    <w:rPr>
      <w:rFonts w:ascii="Courier New" w:hAnsi="Courier New"/>
    </w:rPr>
  </w:style>
  <w:style w:type="character" w:customStyle="1" w:styleId="ad">
    <w:name w:val="Символ нумерации"/>
    <w:rsid w:val="00BD01DC"/>
    <w:rPr>
      <w:b w:val="0"/>
      <w:bCs w:val="0"/>
    </w:rPr>
  </w:style>
  <w:style w:type="character" w:customStyle="1" w:styleId="WW8Num23z0">
    <w:name w:val="WW8Num23z0"/>
    <w:rsid w:val="00BD01DC"/>
    <w:rPr>
      <w:b/>
    </w:rPr>
  </w:style>
  <w:style w:type="character" w:styleId="ae">
    <w:name w:val="footnote reference"/>
    <w:semiHidden/>
    <w:rsid w:val="00BD01DC"/>
    <w:rPr>
      <w:vertAlign w:val="superscript"/>
    </w:rPr>
  </w:style>
  <w:style w:type="character" w:styleId="af">
    <w:name w:val="endnote reference"/>
    <w:semiHidden/>
    <w:rsid w:val="00BD01DC"/>
    <w:rPr>
      <w:vertAlign w:val="superscript"/>
    </w:rPr>
  </w:style>
  <w:style w:type="paragraph" w:customStyle="1" w:styleId="15">
    <w:name w:val="Заголовок1"/>
    <w:basedOn w:val="a"/>
    <w:next w:val="af0"/>
    <w:rsid w:val="00BD01DC"/>
    <w:pPr>
      <w:keepNext/>
      <w:spacing w:before="240" w:after="120"/>
    </w:pPr>
    <w:rPr>
      <w:rFonts w:ascii="Arial" w:eastAsia="MS Mincho" w:hAnsi="Arial" w:cs="Tahoma"/>
      <w:sz w:val="28"/>
      <w:szCs w:val="28"/>
    </w:rPr>
  </w:style>
  <w:style w:type="paragraph" w:styleId="af0">
    <w:name w:val="Body Text"/>
    <w:basedOn w:val="a"/>
    <w:semiHidden/>
    <w:rsid w:val="00BD01DC"/>
    <w:pPr>
      <w:spacing w:after="120"/>
    </w:pPr>
  </w:style>
  <w:style w:type="paragraph" w:styleId="af1">
    <w:name w:val="List"/>
    <w:basedOn w:val="af0"/>
    <w:semiHidden/>
    <w:rsid w:val="00BD01DC"/>
    <w:rPr>
      <w:rFonts w:cs="Tahoma"/>
    </w:rPr>
  </w:style>
  <w:style w:type="paragraph" w:customStyle="1" w:styleId="22">
    <w:name w:val="Название2"/>
    <w:basedOn w:val="a"/>
    <w:rsid w:val="00BD01DC"/>
    <w:pPr>
      <w:suppressLineNumbers/>
      <w:spacing w:before="120" w:after="120"/>
    </w:pPr>
    <w:rPr>
      <w:rFonts w:cs="Tahoma"/>
      <w:i/>
      <w:iCs/>
    </w:rPr>
  </w:style>
  <w:style w:type="paragraph" w:customStyle="1" w:styleId="23">
    <w:name w:val="Указатель2"/>
    <w:basedOn w:val="a"/>
    <w:rsid w:val="00BD01DC"/>
    <w:pPr>
      <w:suppressLineNumbers/>
    </w:pPr>
    <w:rPr>
      <w:rFonts w:cs="Tahoma"/>
    </w:rPr>
  </w:style>
  <w:style w:type="paragraph" w:styleId="af2">
    <w:name w:val="Title"/>
    <w:basedOn w:val="15"/>
    <w:next w:val="af3"/>
    <w:qFormat/>
    <w:rsid w:val="00BD01DC"/>
  </w:style>
  <w:style w:type="paragraph" w:styleId="af3">
    <w:name w:val="Subtitle"/>
    <w:basedOn w:val="15"/>
    <w:next w:val="af0"/>
    <w:qFormat/>
    <w:rsid w:val="00BD01DC"/>
    <w:pPr>
      <w:jc w:val="center"/>
    </w:pPr>
    <w:rPr>
      <w:i/>
      <w:iCs/>
    </w:rPr>
  </w:style>
  <w:style w:type="paragraph" w:customStyle="1" w:styleId="16">
    <w:name w:val="Название1"/>
    <w:basedOn w:val="a"/>
    <w:rsid w:val="00BD01DC"/>
    <w:pPr>
      <w:suppressLineNumbers/>
      <w:spacing w:before="120" w:after="120"/>
    </w:pPr>
    <w:rPr>
      <w:rFonts w:cs="Tahoma"/>
      <w:i/>
      <w:iCs/>
    </w:rPr>
  </w:style>
  <w:style w:type="paragraph" w:customStyle="1" w:styleId="17">
    <w:name w:val="Указатель1"/>
    <w:basedOn w:val="a"/>
    <w:rsid w:val="00BD01DC"/>
    <w:pPr>
      <w:suppressLineNumbers/>
    </w:pPr>
    <w:rPr>
      <w:rFonts w:cs="Tahoma"/>
    </w:rPr>
  </w:style>
  <w:style w:type="paragraph" w:styleId="af4">
    <w:name w:val="footnote text"/>
    <w:basedOn w:val="a"/>
    <w:semiHidden/>
    <w:rsid w:val="00BD01DC"/>
    <w:rPr>
      <w:sz w:val="20"/>
      <w:szCs w:val="20"/>
    </w:rPr>
  </w:style>
  <w:style w:type="paragraph" w:styleId="af5">
    <w:name w:val="List Paragraph"/>
    <w:basedOn w:val="a"/>
    <w:uiPriority w:val="99"/>
    <w:qFormat/>
    <w:rsid w:val="00BD01DC"/>
    <w:pPr>
      <w:spacing w:after="200" w:line="276" w:lineRule="auto"/>
      <w:ind w:left="720"/>
    </w:pPr>
    <w:rPr>
      <w:rFonts w:ascii="Calibri" w:eastAsia="Calibri" w:hAnsi="Calibri"/>
      <w:sz w:val="22"/>
      <w:szCs w:val="22"/>
    </w:rPr>
  </w:style>
  <w:style w:type="paragraph" w:styleId="af6">
    <w:name w:val="footer"/>
    <w:basedOn w:val="a"/>
    <w:uiPriority w:val="99"/>
    <w:rsid w:val="00BD01DC"/>
    <w:pPr>
      <w:tabs>
        <w:tab w:val="center" w:pos="4677"/>
        <w:tab w:val="right" w:pos="9355"/>
      </w:tabs>
    </w:pPr>
  </w:style>
  <w:style w:type="paragraph" w:styleId="af7">
    <w:name w:val="endnote text"/>
    <w:basedOn w:val="a"/>
    <w:semiHidden/>
    <w:rsid w:val="00BD01DC"/>
    <w:rPr>
      <w:sz w:val="20"/>
      <w:szCs w:val="20"/>
    </w:rPr>
  </w:style>
  <w:style w:type="paragraph" w:customStyle="1" w:styleId="18">
    <w:name w:val="Текст примечания1"/>
    <w:basedOn w:val="a"/>
    <w:rsid w:val="00BD01DC"/>
    <w:rPr>
      <w:sz w:val="20"/>
      <w:szCs w:val="20"/>
    </w:rPr>
  </w:style>
  <w:style w:type="paragraph" w:styleId="af8">
    <w:name w:val="annotation subject"/>
    <w:basedOn w:val="18"/>
    <w:next w:val="18"/>
    <w:rsid w:val="00BD01DC"/>
    <w:rPr>
      <w:b/>
      <w:bCs/>
    </w:rPr>
  </w:style>
  <w:style w:type="paragraph" w:styleId="af9">
    <w:name w:val="Balloon Text"/>
    <w:basedOn w:val="a"/>
    <w:rsid w:val="00BD01DC"/>
    <w:rPr>
      <w:rFonts w:ascii="Tahoma" w:hAnsi="Tahoma"/>
      <w:sz w:val="16"/>
      <w:szCs w:val="16"/>
    </w:rPr>
  </w:style>
  <w:style w:type="paragraph" w:styleId="afa">
    <w:name w:val="header"/>
    <w:basedOn w:val="a"/>
    <w:semiHidden/>
    <w:rsid w:val="00BD01DC"/>
    <w:pPr>
      <w:tabs>
        <w:tab w:val="center" w:pos="4677"/>
        <w:tab w:val="right" w:pos="9355"/>
      </w:tabs>
    </w:pPr>
  </w:style>
  <w:style w:type="paragraph" w:customStyle="1" w:styleId="Style5">
    <w:name w:val="Style5"/>
    <w:basedOn w:val="a"/>
    <w:rsid w:val="00BD01DC"/>
    <w:pPr>
      <w:widowControl w:val="0"/>
      <w:autoSpaceDE w:val="0"/>
    </w:pPr>
    <w:rPr>
      <w:rFonts w:ascii="Arial" w:hAnsi="Arial" w:cs="Arial"/>
    </w:rPr>
  </w:style>
  <w:style w:type="paragraph" w:customStyle="1" w:styleId="Style7">
    <w:name w:val="Style7"/>
    <w:basedOn w:val="a"/>
    <w:rsid w:val="00BD01DC"/>
    <w:pPr>
      <w:widowControl w:val="0"/>
      <w:autoSpaceDE w:val="0"/>
    </w:pPr>
    <w:rPr>
      <w:rFonts w:ascii="Arial" w:hAnsi="Arial" w:cs="Arial"/>
    </w:rPr>
  </w:style>
  <w:style w:type="paragraph" w:customStyle="1" w:styleId="Style1">
    <w:name w:val="Style1"/>
    <w:basedOn w:val="a"/>
    <w:rsid w:val="00BD01DC"/>
    <w:pPr>
      <w:widowControl w:val="0"/>
      <w:autoSpaceDE w:val="0"/>
      <w:spacing w:line="317" w:lineRule="exact"/>
      <w:jc w:val="both"/>
    </w:pPr>
    <w:rPr>
      <w:rFonts w:ascii="Microsoft Sans Serif" w:hAnsi="Microsoft Sans Serif" w:cs="Microsoft Sans Serif"/>
    </w:rPr>
  </w:style>
  <w:style w:type="paragraph" w:customStyle="1" w:styleId="Style4">
    <w:name w:val="Style4"/>
    <w:basedOn w:val="a"/>
    <w:rsid w:val="00BD01DC"/>
    <w:pPr>
      <w:widowControl w:val="0"/>
      <w:autoSpaceDE w:val="0"/>
    </w:pPr>
    <w:rPr>
      <w:rFonts w:ascii="Microsoft Sans Serif" w:hAnsi="Microsoft Sans Serif" w:cs="Microsoft Sans Serif"/>
    </w:rPr>
  </w:style>
  <w:style w:type="paragraph" w:customStyle="1" w:styleId="Style9">
    <w:name w:val="Style9"/>
    <w:basedOn w:val="a"/>
    <w:rsid w:val="00BD01DC"/>
    <w:pPr>
      <w:widowControl w:val="0"/>
      <w:autoSpaceDE w:val="0"/>
      <w:spacing w:line="317" w:lineRule="exact"/>
      <w:ind w:hanging="624"/>
    </w:pPr>
    <w:rPr>
      <w:rFonts w:ascii="Arial" w:hAnsi="Arial" w:cs="Arial"/>
    </w:rPr>
  </w:style>
  <w:style w:type="paragraph" w:customStyle="1" w:styleId="Style14">
    <w:name w:val="Style14"/>
    <w:basedOn w:val="a"/>
    <w:rsid w:val="00BD01DC"/>
    <w:pPr>
      <w:widowControl w:val="0"/>
      <w:autoSpaceDE w:val="0"/>
    </w:pPr>
    <w:rPr>
      <w:rFonts w:ascii="Arial" w:hAnsi="Arial" w:cs="Arial"/>
    </w:rPr>
  </w:style>
  <w:style w:type="paragraph" w:customStyle="1" w:styleId="afb">
    <w:name w:val="Содержимое таблицы"/>
    <w:basedOn w:val="a"/>
    <w:rsid w:val="00BD01DC"/>
    <w:pPr>
      <w:suppressLineNumbers/>
    </w:pPr>
  </w:style>
  <w:style w:type="paragraph" w:customStyle="1" w:styleId="afc">
    <w:name w:val="Заголовок таблицы"/>
    <w:basedOn w:val="afb"/>
    <w:rsid w:val="00BD01DC"/>
    <w:pPr>
      <w:jc w:val="center"/>
    </w:pPr>
    <w:rPr>
      <w:b/>
      <w:bCs/>
    </w:rPr>
  </w:style>
  <w:style w:type="paragraph" w:customStyle="1" w:styleId="afd">
    <w:name w:val="Содержимое врезки"/>
    <w:basedOn w:val="af0"/>
    <w:rsid w:val="00BD01DC"/>
  </w:style>
  <w:style w:type="paragraph" w:styleId="HTML">
    <w:name w:val="HTML Preformatted"/>
    <w:basedOn w:val="a"/>
    <w:link w:val="HTML0"/>
    <w:rsid w:val="00BD01D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pPr>
    <w:rPr>
      <w:rFonts w:ascii="Courier New" w:hAnsi="Courier New" w:cs="Courier New"/>
      <w:sz w:val="20"/>
      <w:szCs w:val="20"/>
    </w:rPr>
  </w:style>
  <w:style w:type="paragraph" w:customStyle="1" w:styleId="140">
    <w:name w:val="Обычный с отст14"/>
    <w:basedOn w:val="a"/>
    <w:rsid w:val="00BD01DC"/>
    <w:pPr>
      <w:spacing w:after="60" w:line="360" w:lineRule="auto"/>
      <w:ind w:firstLine="720"/>
      <w:jc w:val="both"/>
    </w:pPr>
    <w:rPr>
      <w:sz w:val="28"/>
    </w:rPr>
  </w:style>
  <w:style w:type="paragraph" w:styleId="afe">
    <w:name w:val="Normal (Web)"/>
    <w:basedOn w:val="a"/>
    <w:rsid w:val="00BD01DC"/>
    <w:pPr>
      <w:spacing w:before="280" w:after="280"/>
    </w:pPr>
  </w:style>
  <w:style w:type="paragraph" w:customStyle="1" w:styleId="210">
    <w:name w:val="Основной текст 21"/>
    <w:basedOn w:val="a"/>
    <w:rsid w:val="00BD01DC"/>
    <w:pPr>
      <w:overflowPunct w:val="0"/>
      <w:autoSpaceDE w:val="0"/>
      <w:jc w:val="both"/>
      <w:textAlignment w:val="baseline"/>
    </w:pPr>
    <w:rPr>
      <w:rFonts w:ascii="Arial" w:hAnsi="Arial" w:cs="Arial"/>
      <w:szCs w:val="20"/>
    </w:rPr>
  </w:style>
  <w:style w:type="paragraph" w:styleId="aff">
    <w:name w:val="Body Text Indent"/>
    <w:basedOn w:val="a"/>
    <w:semiHidden/>
    <w:rsid w:val="00BD01DC"/>
    <w:pPr>
      <w:keepNext/>
      <w:ind w:firstLine="720"/>
      <w:jc w:val="both"/>
    </w:pPr>
    <w:rPr>
      <w:color w:val="000000"/>
      <w:sz w:val="28"/>
    </w:rPr>
  </w:style>
  <w:style w:type="paragraph" w:customStyle="1" w:styleId="CourierNew">
    <w:name w:val="Обычный + Courier New"/>
    <w:aliases w:val="14 pt,по центру"/>
    <w:basedOn w:val="a"/>
    <w:rsid w:val="00EB785B"/>
    <w:pPr>
      <w:suppressAutoHyphens w:val="0"/>
      <w:autoSpaceDE w:val="0"/>
      <w:autoSpaceDN w:val="0"/>
    </w:pPr>
    <w:rPr>
      <w:rFonts w:ascii="Courier New" w:hAnsi="Courier New" w:cs="Courier New"/>
      <w:b/>
      <w:bCs/>
      <w:sz w:val="28"/>
      <w:szCs w:val="28"/>
      <w:lang w:eastAsia="ru-RU"/>
    </w:rPr>
  </w:style>
  <w:style w:type="paragraph" w:customStyle="1" w:styleId="Num1Bold">
    <w:name w:val="Num1Bold"/>
    <w:uiPriority w:val="99"/>
    <w:rsid w:val="001168FD"/>
    <w:pPr>
      <w:keepNext/>
      <w:keepLines/>
      <w:widowControl w:val="0"/>
      <w:autoSpaceDE w:val="0"/>
      <w:autoSpaceDN w:val="0"/>
      <w:spacing w:after="40" w:line="240" w:lineRule="atLeast"/>
      <w:ind w:right="4978"/>
    </w:pPr>
    <w:rPr>
      <w:noProof/>
      <w:lang w:val="en-US"/>
    </w:rPr>
  </w:style>
  <w:style w:type="paragraph" w:customStyle="1" w:styleId="Numa">
    <w:name w:val="Num a)"/>
    <w:uiPriority w:val="99"/>
    <w:rsid w:val="001168FD"/>
    <w:pPr>
      <w:keepNext/>
      <w:keepLines/>
      <w:widowControl w:val="0"/>
      <w:autoSpaceDE w:val="0"/>
      <w:autoSpaceDN w:val="0"/>
      <w:spacing w:line="240" w:lineRule="atLeast"/>
      <w:ind w:left="454"/>
    </w:pPr>
    <w:rPr>
      <w:noProof/>
      <w:lang w:val="en-US"/>
    </w:rPr>
  </w:style>
  <w:style w:type="paragraph" w:customStyle="1" w:styleId="body1">
    <w:name w:val="body1"/>
    <w:uiPriority w:val="99"/>
    <w:rsid w:val="001168FD"/>
    <w:pPr>
      <w:widowControl w:val="0"/>
      <w:autoSpaceDE w:val="0"/>
      <w:autoSpaceDN w:val="0"/>
      <w:spacing w:before="40" w:line="233" w:lineRule="atLeast"/>
      <w:ind w:left="454"/>
    </w:pPr>
    <w:rPr>
      <w:noProof/>
      <w:lang w:val="en-US"/>
    </w:rPr>
  </w:style>
  <w:style w:type="paragraph" w:styleId="24">
    <w:name w:val="Body Text 2"/>
    <w:basedOn w:val="a"/>
    <w:link w:val="25"/>
    <w:uiPriority w:val="99"/>
    <w:unhideWhenUsed/>
    <w:rsid w:val="00351F17"/>
    <w:pPr>
      <w:spacing w:after="120" w:line="480" w:lineRule="auto"/>
    </w:pPr>
  </w:style>
  <w:style w:type="character" w:customStyle="1" w:styleId="25">
    <w:name w:val="Основной текст 2 Знак"/>
    <w:link w:val="24"/>
    <w:uiPriority w:val="99"/>
    <w:rsid w:val="00351F17"/>
    <w:rPr>
      <w:sz w:val="24"/>
      <w:szCs w:val="24"/>
      <w:lang w:eastAsia="ar-SA"/>
    </w:rPr>
  </w:style>
  <w:style w:type="paragraph" w:customStyle="1" w:styleId="aff0">
    <w:name w:val="Отступ"/>
    <w:basedOn w:val="a"/>
    <w:link w:val="aff1"/>
    <w:qFormat/>
    <w:rsid w:val="00F53112"/>
    <w:pPr>
      <w:suppressAutoHyphens w:val="0"/>
      <w:ind w:firstLine="709"/>
      <w:jc w:val="both"/>
    </w:pPr>
    <w:rPr>
      <w:rFonts w:eastAsia="Calibri"/>
    </w:rPr>
  </w:style>
  <w:style w:type="character" w:customStyle="1" w:styleId="aff1">
    <w:name w:val="Отступ Знак"/>
    <w:link w:val="aff0"/>
    <w:rsid w:val="00F53112"/>
    <w:rPr>
      <w:rFonts w:eastAsia="Calibri"/>
      <w:sz w:val="24"/>
      <w:szCs w:val="24"/>
    </w:rPr>
  </w:style>
  <w:style w:type="paragraph" w:customStyle="1" w:styleId="Default">
    <w:name w:val="Default"/>
    <w:rsid w:val="00F83940"/>
    <w:pPr>
      <w:autoSpaceDE w:val="0"/>
      <w:autoSpaceDN w:val="0"/>
      <w:adjustRightInd w:val="0"/>
    </w:pPr>
    <w:rPr>
      <w:color w:val="000000"/>
      <w:sz w:val="24"/>
      <w:szCs w:val="24"/>
    </w:rPr>
  </w:style>
  <w:style w:type="paragraph" w:styleId="aff2">
    <w:name w:val="Plain Text"/>
    <w:basedOn w:val="a"/>
    <w:link w:val="aff3"/>
    <w:rsid w:val="00CD15FC"/>
    <w:pPr>
      <w:suppressAutoHyphens w:val="0"/>
    </w:pPr>
    <w:rPr>
      <w:rFonts w:ascii="Courier New" w:hAnsi="Courier New"/>
      <w:sz w:val="20"/>
      <w:szCs w:val="20"/>
    </w:rPr>
  </w:style>
  <w:style w:type="character" w:customStyle="1" w:styleId="aff3">
    <w:name w:val="Текст Знак"/>
    <w:link w:val="aff2"/>
    <w:rsid w:val="00CD15FC"/>
    <w:rPr>
      <w:rFonts w:ascii="Courier New" w:hAnsi="Courier New"/>
    </w:rPr>
  </w:style>
  <w:style w:type="paragraph" w:customStyle="1" w:styleId="ConsPlusNonformat">
    <w:name w:val="ConsPlusNonformat"/>
    <w:uiPriority w:val="99"/>
    <w:rsid w:val="00C93AE5"/>
    <w:pPr>
      <w:widowControl w:val="0"/>
      <w:autoSpaceDE w:val="0"/>
      <w:autoSpaceDN w:val="0"/>
      <w:adjustRightInd w:val="0"/>
    </w:pPr>
    <w:rPr>
      <w:rFonts w:ascii="Courier New" w:hAnsi="Courier New" w:cs="Courier New"/>
    </w:rPr>
  </w:style>
  <w:style w:type="table" w:styleId="aff4">
    <w:name w:val="Table Grid"/>
    <w:basedOn w:val="a1"/>
    <w:uiPriority w:val="59"/>
    <w:rsid w:val="007C767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19">
    <w:name w:val="Стиль1"/>
    <w:basedOn w:val="a"/>
    <w:link w:val="1a"/>
    <w:qFormat/>
    <w:rsid w:val="002422E3"/>
    <w:pPr>
      <w:tabs>
        <w:tab w:val="num" w:pos="534"/>
      </w:tabs>
      <w:suppressAutoHyphens w:val="0"/>
      <w:ind w:left="250"/>
    </w:pPr>
  </w:style>
  <w:style w:type="paragraph" w:customStyle="1" w:styleId="26">
    <w:name w:val="Стиль2"/>
    <w:basedOn w:val="19"/>
    <w:link w:val="27"/>
    <w:qFormat/>
    <w:rsid w:val="002422E3"/>
  </w:style>
  <w:style w:type="character" w:customStyle="1" w:styleId="1a">
    <w:name w:val="Стиль1 Знак"/>
    <w:link w:val="19"/>
    <w:rsid w:val="002422E3"/>
    <w:rPr>
      <w:sz w:val="24"/>
      <w:szCs w:val="24"/>
      <w:lang w:eastAsia="ar-SA"/>
    </w:rPr>
  </w:style>
  <w:style w:type="character" w:styleId="aff5">
    <w:name w:val="Strong"/>
    <w:qFormat/>
    <w:rsid w:val="00A13F30"/>
    <w:rPr>
      <w:b/>
      <w:bCs/>
    </w:rPr>
  </w:style>
  <w:style w:type="character" w:customStyle="1" w:styleId="27">
    <w:name w:val="Стиль2 Знак"/>
    <w:basedOn w:val="1a"/>
    <w:link w:val="26"/>
    <w:rsid w:val="002422E3"/>
    <w:rPr>
      <w:sz w:val="24"/>
      <w:szCs w:val="24"/>
      <w:lang w:eastAsia="ar-SA"/>
    </w:rPr>
  </w:style>
  <w:style w:type="paragraph" w:customStyle="1" w:styleId="ConsPlusNormal">
    <w:name w:val="ConsPlusNormal"/>
    <w:rsid w:val="001A00F9"/>
    <w:pPr>
      <w:autoSpaceDE w:val="0"/>
      <w:autoSpaceDN w:val="0"/>
      <w:adjustRightInd w:val="0"/>
    </w:pPr>
    <w:rPr>
      <w:rFonts w:ascii="Arial" w:eastAsia="Calibri" w:hAnsi="Arial" w:cs="Arial"/>
      <w:lang w:eastAsia="en-US"/>
    </w:rPr>
  </w:style>
  <w:style w:type="character" w:styleId="aff6">
    <w:name w:val="Hyperlink"/>
    <w:uiPriority w:val="99"/>
    <w:unhideWhenUsed/>
    <w:rsid w:val="00865294"/>
    <w:rPr>
      <w:color w:val="0000FF"/>
      <w:u w:val="single"/>
    </w:rPr>
  </w:style>
  <w:style w:type="character" w:customStyle="1" w:styleId="HTML0">
    <w:name w:val="Стандартный HTML Знак"/>
    <w:basedOn w:val="a0"/>
    <w:link w:val="HTML"/>
    <w:rsid w:val="00467D7E"/>
    <w:rPr>
      <w:rFonts w:ascii="Courier New" w:hAnsi="Courier New" w:cs="Courier New"/>
      <w:lang w:eastAsia="ar-SA"/>
    </w:rPr>
  </w:style>
</w:styles>
</file>

<file path=word/webSettings.xml><?xml version="1.0" encoding="utf-8"?>
<w:webSettings xmlns:r="http://schemas.openxmlformats.org/officeDocument/2006/relationships" xmlns:w="http://schemas.openxmlformats.org/wordprocessingml/2006/main">
  <w:divs>
    <w:div w:id="84049">
      <w:bodyDiv w:val="1"/>
      <w:marLeft w:val="0"/>
      <w:marRight w:val="0"/>
      <w:marTop w:val="0"/>
      <w:marBottom w:val="0"/>
      <w:divBdr>
        <w:top w:val="none" w:sz="0" w:space="0" w:color="auto"/>
        <w:left w:val="none" w:sz="0" w:space="0" w:color="auto"/>
        <w:bottom w:val="none" w:sz="0" w:space="0" w:color="auto"/>
        <w:right w:val="none" w:sz="0" w:space="0" w:color="auto"/>
      </w:divBdr>
    </w:div>
    <w:div w:id="20520552">
      <w:bodyDiv w:val="1"/>
      <w:marLeft w:val="0"/>
      <w:marRight w:val="0"/>
      <w:marTop w:val="0"/>
      <w:marBottom w:val="0"/>
      <w:divBdr>
        <w:top w:val="none" w:sz="0" w:space="0" w:color="auto"/>
        <w:left w:val="none" w:sz="0" w:space="0" w:color="auto"/>
        <w:bottom w:val="none" w:sz="0" w:space="0" w:color="auto"/>
        <w:right w:val="none" w:sz="0" w:space="0" w:color="auto"/>
      </w:divBdr>
    </w:div>
    <w:div w:id="29261440">
      <w:bodyDiv w:val="1"/>
      <w:marLeft w:val="0"/>
      <w:marRight w:val="0"/>
      <w:marTop w:val="0"/>
      <w:marBottom w:val="0"/>
      <w:divBdr>
        <w:top w:val="none" w:sz="0" w:space="0" w:color="auto"/>
        <w:left w:val="none" w:sz="0" w:space="0" w:color="auto"/>
        <w:bottom w:val="none" w:sz="0" w:space="0" w:color="auto"/>
        <w:right w:val="none" w:sz="0" w:space="0" w:color="auto"/>
      </w:divBdr>
    </w:div>
    <w:div w:id="34159518">
      <w:bodyDiv w:val="1"/>
      <w:marLeft w:val="0"/>
      <w:marRight w:val="0"/>
      <w:marTop w:val="0"/>
      <w:marBottom w:val="0"/>
      <w:divBdr>
        <w:top w:val="none" w:sz="0" w:space="0" w:color="auto"/>
        <w:left w:val="none" w:sz="0" w:space="0" w:color="auto"/>
        <w:bottom w:val="none" w:sz="0" w:space="0" w:color="auto"/>
        <w:right w:val="none" w:sz="0" w:space="0" w:color="auto"/>
      </w:divBdr>
    </w:div>
    <w:div w:id="48772192">
      <w:bodyDiv w:val="1"/>
      <w:marLeft w:val="0"/>
      <w:marRight w:val="0"/>
      <w:marTop w:val="0"/>
      <w:marBottom w:val="0"/>
      <w:divBdr>
        <w:top w:val="none" w:sz="0" w:space="0" w:color="auto"/>
        <w:left w:val="none" w:sz="0" w:space="0" w:color="auto"/>
        <w:bottom w:val="none" w:sz="0" w:space="0" w:color="auto"/>
        <w:right w:val="none" w:sz="0" w:space="0" w:color="auto"/>
      </w:divBdr>
    </w:div>
    <w:div w:id="49155968">
      <w:bodyDiv w:val="1"/>
      <w:marLeft w:val="0"/>
      <w:marRight w:val="0"/>
      <w:marTop w:val="0"/>
      <w:marBottom w:val="0"/>
      <w:divBdr>
        <w:top w:val="none" w:sz="0" w:space="0" w:color="auto"/>
        <w:left w:val="none" w:sz="0" w:space="0" w:color="auto"/>
        <w:bottom w:val="none" w:sz="0" w:space="0" w:color="auto"/>
        <w:right w:val="none" w:sz="0" w:space="0" w:color="auto"/>
      </w:divBdr>
    </w:div>
    <w:div w:id="53941578">
      <w:bodyDiv w:val="1"/>
      <w:marLeft w:val="0"/>
      <w:marRight w:val="0"/>
      <w:marTop w:val="0"/>
      <w:marBottom w:val="0"/>
      <w:divBdr>
        <w:top w:val="none" w:sz="0" w:space="0" w:color="auto"/>
        <w:left w:val="none" w:sz="0" w:space="0" w:color="auto"/>
        <w:bottom w:val="none" w:sz="0" w:space="0" w:color="auto"/>
        <w:right w:val="none" w:sz="0" w:space="0" w:color="auto"/>
      </w:divBdr>
    </w:div>
    <w:div w:id="88888694">
      <w:bodyDiv w:val="1"/>
      <w:marLeft w:val="0"/>
      <w:marRight w:val="0"/>
      <w:marTop w:val="0"/>
      <w:marBottom w:val="0"/>
      <w:divBdr>
        <w:top w:val="none" w:sz="0" w:space="0" w:color="auto"/>
        <w:left w:val="none" w:sz="0" w:space="0" w:color="auto"/>
        <w:bottom w:val="none" w:sz="0" w:space="0" w:color="auto"/>
        <w:right w:val="none" w:sz="0" w:space="0" w:color="auto"/>
      </w:divBdr>
    </w:div>
    <w:div w:id="201015061">
      <w:bodyDiv w:val="1"/>
      <w:marLeft w:val="0"/>
      <w:marRight w:val="0"/>
      <w:marTop w:val="0"/>
      <w:marBottom w:val="0"/>
      <w:divBdr>
        <w:top w:val="none" w:sz="0" w:space="0" w:color="auto"/>
        <w:left w:val="none" w:sz="0" w:space="0" w:color="auto"/>
        <w:bottom w:val="none" w:sz="0" w:space="0" w:color="auto"/>
        <w:right w:val="none" w:sz="0" w:space="0" w:color="auto"/>
      </w:divBdr>
    </w:div>
    <w:div w:id="212205846">
      <w:bodyDiv w:val="1"/>
      <w:marLeft w:val="0"/>
      <w:marRight w:val="0"/>
      <w:marTop w:val="0"/>
      <w:marBottom w:val="0"/>
      <w:divBdr>
        <w:top w:val="none" w:sz="0" w:space="0" w:color="auto"/>
        <w:left w:val="none" w:sz="0" w:space="0" w:color="auto"/>
        <w:bottom w:val="none" w:sz="0" w:space="0" w:color="auto"/>
        <w:right w:val="none" w:sz="0" w:space="0" w:color="auto"/>
      </w:divBdr>
    </w:div>
    <w:div w:id="215510070">
      <w:bodyDiv w:val="1"/>
      <w:marLeft w:val="0"/>
      <w:marRight w:val="0"/>
      <w:marTop w:val="0"/>
      <w:marBottom w:val="0"/>
      <w:divBdr>
        <w:top w:val="none" w:sz="0" w:space="0" w:color="auto"/>
        <w:left w:val="none" w:sz="0" w:space="0" w:color="auto"/>
        <w:bottom w:val="none" w:sz="0" w:space="0" w:color="auto"/>
        <w:right w:val="none" w:sz="0" w:space="0" w:color="auto"/>
      </w:divBdr>
    </w:div>
    <w:div w:id="238946800">
      <w:bodyDiv w:val="1"/>
      <w:marLeft w:val="0"/>
      <w:marRight w:val="0"/>
      <w:marTop w:val="0"/>
      <w:marBottom w:val="0"/>
      <w:divBdr>
        <w:top w:val="none" w:sz="0" w:space="0" w:color="auto"/>
        <w:left w:val="none" w:sz="0" w:space="0" w:color="auto"/>
        <w:bottom w:val="none" w:sz="0" w:space="0" w:color="auto"/>
        <w:right w:val="none" w:sz="0" w:space="0" w:color="auto"/>
      </w:divBdr>
    </w:div>
    <w:div w:id="307128362">
      <w:bodyDiv w:val="1"/>
      <w:marLeft w:val="0"/>
      <w:marRight w:val="0"/>
      <w:marTop w:val="0"/>
      <w:marBottom w:val="0"/>
      <w:divBdr>
        <w:top w:val="none" w:sz="0" w:space="0" w:color="auto"/>
        <w:left w:val="none" w:sz="0" w:space="0" w:color="auto"/>
        <w:bottom w:val="none" w:sz="0" w:space="0" w:color="auto"/>
        <w:right w:val="none" w:sz="0" w:space="0" w:color="auto"/>
      </w:divBdr>
    </w:div>
    <w:div w:id="336352521">
      <w:bodyDiv w:val="1"/>
      <w:marLeft w:val="0"/>
      <w:marRight w:val="0"/>
      <w:marTop w:val="0"/>
      <w:marBottom w:val="0"/>
      <w:divBdr>
        <w:top w:val="none" w:sz="0" w:space="0" w:color="auto"/>
        <w:left w:val="none" w:sz="0" w:space="0" w:color="auto"/>
        <w:bottom w:val="none" w:sz="0" w:space="0" w:color="auto"/>
        <w:right w:val="none" w:sz="0" w:space="0" w:color="auto"/>
      </w:divBdr>
    </w:div>
    <w:div w:id="414716035">
      <w:bodyDiv w:val="1"/>
      <w:marLeft w:val="0"/>
      <w:marRight w:val="0"/>
      <w:marTop w:val="0"/>
      <w:marBottom w:val="0"/>
      <w:divBdr>
        <w:top w:val="none" w:sz="0" w:space="0" w:color="auto"/>
        <w:left w:val="none" w:sz="0" w:space="0" w:color="auto"/>
        <w:bottom w:val="none" w:sz="0" w:space="0" w:color="auto"/>
        <w:right w:val="none" w:sz="0" w:space="0" w:color="auto"/>
      </w:divBdr>
    </w:div>
    <w:div w:id="423914521">
      <w:bodyDiv w:val="1"/>
      <w:marLeft w:val="0"/>
      <w:marRight w:val="0"/>
      <w:marTop w:val="0"/>
      <w:marBottom w:val="0"/>
      <w:divBdr>
        <w:top w:val="none" w:sz="0" w:space="0" w:color="auto"/>
        <w:left w:val="none" w:sz="0" w:space="0" w:color="auto"/>
        <w:bottom w:val="none" w:sz="0" w:space="0" w:color="auto"/>
        <w:right w:val="none" w:sz="0" w:space="0" w:color="auto"/>
      </w:divBdr>
    </w:div>
    <w:div w:id="448360766">
      <w:bodyDiv w:val="1"/>
      <w:marLeft w:val="0"/>
      <w:marRight w:val="0"/>
      <w:marTop w:val="0"/>
      <w:marBottom w:val="0"/>
      <w:divBdr>
        <w:top w:val="none" w:sz="0" w:space="0" w:color="auto"/>
        <w:left w:val="none" w:sz="0" w:space="0" w:color="auto"/>
        <w:bottom w:val="none" w:sz="0" w:space="0" w:color="auto"/>
        <w:right w:val="none" w:sz="0" w:space="0" w:color="auto"/>
      </w:divBdr>
    </w:div>
    <w:div w:id="459301632">
      <w:bodyDiv w:val="1"/>
      <w:marLeft w:val="0"/>
      <w:marRight w:val="0"/>
      <w:marTop w:val="0"/>
      <w:marBottom w:val="0"/>
      <w:divBdr>
        <w:top w:val="none" w:sz="0" w:space="0" w:color="auto"/>
        <w:left w:val="none" w:sz="0" w:space="0" w:color="auto"/>
        <w:bottom w:val="none" w:sz="0" w:space="0" w:color="auto"/>
        <w:right w:val="none" w:sz="0" w:space="0" w:color="auto"/>
      </w:divBdr>
    </w:div>
    <w:div w:id="490101192">
      <w:bodyDiv w:val="1"/>
      <w:marLeft w:val="0"/>
      <w:marRight w:val="0"/>
      <w:marTop w:val="0"/>
      <w:marBottom w:val="0"/>
      <w:divBdr>
        <w:top w:val="none" w:sz="0" w:space="0" w:color="auto"/>
        <w:left w:val="none" w:sz="0" w:space="0" w:color="auto"/>
        <w:bottom w:val="none" w:sz="0" w:space="0" w:color="auto"/>
        <w:right w:val="none" w:sz="0" w:space="0" w:color="auto"/>
      </w:divBdr>
    </w:div>
    <w:div w:id="499195261">
      <w:bodyDiv w:val="1"/>
      <w:marLeft w:val="0"/>
      <w:marRight w:val="0"/>
      <w:marTop w:val="0"/>
      <w:marBottom w:val="0"/>
      <w:divBdr>
        <w:top w:val="none" w:sz="0" w:space="0" w:color="auto"/>
        <w:left w:val="none" w:sz="0" w:space="0" w:color="auto"/>
        <w:bottom w:val="none" w:sz="0" w:space="0" w:color="auto"/>
        <w:right w:val="none" w:sz="0" w:space="0" w:color="auto"/>
      </w:divBdr>
    </w:div>
    <w:div w:id="506017181">
      <w:bodyDiv w:val="1"/>
      <w:marLeft w:val="0"/>
      <w:marRight w:val="0"/>
      <w:marTop w:val="0"/>
      <w:marBottom w:val="0"/>
      <w:divBdr>
        <w:top w:val="none" w:sz="0" w:space="0" w:color="auto"/>
        <w:left w:val="none" w:sz="0" w:space="0" w:color="auto"/>
        <w:bottom w:val="none" w:sz="0" w:space="0" w:color="auto"/>
        <w:right w:val="none" w:sz="0" w:space="0" w:color="auto"/>
      </w:divBdr>
    </w:div>
    <w:div w:id="507135804">
      <w:bodyDiv w:val="1"/>
      <w:marLeft w:val="0"/>
      <w:marRight w:val="0"/>
      <w:marTop w:val="0"/>
      <w:marBottom w:val="0"/>
      <w:divBdr>
        <w:top w:val="none" w:sz="0" w:space="0" w:color="auto"/>
        <w:left w:val="none" w:sz="0" w:space="0" w:color="auto"/>
        <w:bottom w:val="none" w:sz="0" w:space="0" w:color="auto"/>
        <w:right w:val="none" w:sz="0" w:space="0" w:color="auto"/>
      </w:divBdr>
    </w:div>
    <w:div w:id="511921197">
      <w:bodyDiv w:val="1"/>
      <w:marLeft w:val="0"/>
      <w:marRight w:val="0"/>
      <w:marTop w:val="0"/>
      <w:marBottom w:val="0"/>
      <w:divBdr>
        <w:top w:val="none" w:sz="0" w:space="0" w:color="auto"/>
        <w:left w:val="none" w:sz="0" w:space="0" w:color="auto"/>
        <w:bottom w:val="none" w:sz="0" w:space="0" w:color="auto"/>
        <w:right w:val="none" w:sz="0" w:space="0" w:color="auto"/>
      </w:divBdr>
    </w:div>
    <w:div w:id="534654482">
      <w:bodyDiv w:val="1"/>
      <w:marLeft w:val="0"/>
      <w:marRight w:val="0"/>
      <w:marTop w:val="0"/>
      <w:marBottom w:val="0"/>
      <w:divBdr>
        <w:top w:val="none" w:sz="0" w:space="0" w:color="auto"/>
        <w:left w:val="none" w:sz="0" w:space="0" w:color="auto"/>
        <w:bottom w:val="none" w:sz="0" w:space="0" w:color="auto"/>
        <w:right w:val="none" w:sz="0" w:space="0" w:color="auto"/>
      </w:divBdr>
    </w:div>
    <w:div w:id="565074021">
      <w:bodyDiv w:val="1"/>
      <w:marLeft w:val="0"/>
      <w:marRight w:val="0"/>
      <w:marTop w:val="0"/>
      <w:marBottom w:val="0"/>
      <w:divBdr>
        <w:top w:val="none" w:sz="0" w:space="0" w:color="auto"/>
        <w:left w:val="none" w:sz="0" w:space="0" w:color="auto"/>
        <w:bottom w:val="none" w:sz="0" w:space="0" w:color="auto"/>
        <w:right w:val="none" w:sz="0" w:space="0" w:color="auto"/>
      </w:divBdr>
    </w:div>
    <w:div w:id="571815207">
      <w:bodyDiv w:val="1"/>
      <w:marLeft w:val="0"/>
      <w:marRight w:val="0"/>
      <w:marTop w:val="0"/>
      <w:marBottom w:val="0"/>
      <w:divBdr>
        <w:top w:val="none" w:sz="0" w:space="0" w:color="auto"/>
        <w:left w:val="none" w:sz="0" w:space="0" w:color="auto"/>
        <w:bottom w:val="none" w:sz="0" w:space="0" w:color="auto"/>
        <w:right w:val="none" w:sz="0" w:space="0" w:color="auto"/>
      </w:divBdr>
    </w:div>
    <w:div w:id="601112584">
      <w:bodyDiv w:val="1"/>
      <w:marLeft w:val="0"/>
      <w:marRight w:val="0"/>
      <w:marTop w:val="0"/>
      <w:marBottom w:val="0"/>
      <w:divBdr>
        <w:top w:val="none" w:sz="0" w:space="0" w:color="auto"/>
        <w:left w:val="none" w:sz="0" w:space="0" w:color="auto"/>
        <w:bottom w:val="none" w:sz="0" w:space="0" w:color="auto"/>
        <w:right w:val="none" w:sz="0" w:space="0" w:color="auto"/>
      </w:divBdr>
    </w:div>
    <w:div w:id="616522082">
      <w:bodyDiv w:val="1"/>
      <w:marLeft w:val="0"/>
      <w:marRight w:val="0"/>
      <w:marTop w:val="0"/>
      <w:marBottom w:val="0"/>
      <w:divBdr>
        <w:top w:val="none" w:sz="0" w:space="0" w:color="auto"/>
        <w:left w:val="none" w:sz="0" w:space="0" w:color="auto"/>
        <w:bottom w:val="none" w:sz="0" w:space="0" w:color="auto"/>
        <w:right w:val="none" w:sz="0" w:space="0" w:color="auto"/>
      </w:divBdr>
    </w:div>
    <w:div w:id="648442949">
      <w:bodyDiv w:val="1"/>
      <w:marLeft w:val="0"/>
      <w:marRight w:val="0"/>
      <w:marTop w:val="0"/>
      <w:marBottom w:val="0"/>
      <w:divBdr>
        <w:top w:val="none" w:sz="0" w:space="0" w:color="auto"/>
        <w:left w:val="none" w:sz="0" w:space="0" w:color="auto"/>
        <w:bottom w:val="none" w:sz="0" w:space="0" w:color="auto"/>
        <w:right w:val="none" w:sz="0" w:space="0" w:color="auto"/>
      </w:divBdr>
    </w:div>
    <w:div w:id="670331162">
      <w:bodyDiv w:val="1"/>
      <w:marLeft w:val="0"/>
      <w:marRight w:val="0"/>
      <w:marTop w:val="0"/>
      <w:marBottom w:val="0"/>
      <w:divBdr>
        <w:top w:val="none" w:sz="0" w:space="0" w:color="auto"/>
        <w:left w:val="none" w:sz="0" w:space="0" w:color="auto"/>
        <w:bottom w:val="none" w:sz="0" w:space="0" w:color="auto"/>
        <w:right w:val="none" w:sz="0" w:space="0" w:color="auto"/>
      </w:divBdr>
    </w:div>
    <w:div w:id="677543898">
      <w:bodyDiv w:val="1"/>
      <w:marLeft w:val="0"/>
      <w:marRight w:val="0"/>
      <w:marTop w:val="0"/>
      <w:marBottom w:val="0"/>
      <w:divBdr>
        <w:top w:val="none" w:sz="0" w:space="0" w:color="auto"/>
        <w:left w:val="none" w:sz="0" w:space="0" w:color="auto"/>
        <w:bottom w:val="none" w:sz="0" w:space="0" w:color="auto"/>
        <w:right w:val="none" w:sz="0" w:space="0" w:color="auto"/>
      </w:divBdr>
    </w:div>
    <w:div w:id="716048399">
      <w:bodyDiv w:val="1"/>
      <w:marLeft w:val="0"/>
      <w:marRight w:val="0"/>
      <w:marTop w:val="0"/>
      <w:marBottom w:val="0"/>
      <w:divBdr>
        <w:top w:val="none" w:sz="0" w:space="0" w:color="auto"/>
        <w:left w:val="none" w:sz="0" w:space="0" w:color="auto"/>
        <w:bottom w:val="none" w:sz="0" w:space="0" w:color="auto"/>
        <w:right w:val="none" w:sz="0" w:space="0" w:color="auto"/>
      </w:divBdr>
    </w:div>
    <w:div w:id="735972619">
      <w:bodyDiv w:val="1"/>
      <w:marLeft w:val="0"/>
      <w:marRight w:val="0"/>
      <w:marTop w:val="0"/>
      <w:marBottom w:val="0"/>
      <w:divBdr>
        <w:top w:val="none" w:sz="0" w:space="0" w:color="auto"/>
        <w:left w:val="none" w:sz="0" w:space="0" w:color="auto"/>
        <w:bottom w:val="none" w:sz="0" w:space="0" w:color="auto"/>
        <w:right w:val="none" w:sz="0" w:space="0" w:color="auto"/>
      </w:divBdr>
    </w:div>
    <w:div w:id="852646160">
      <w:bodyDiv w:val="1"/>
      <w:marLeft w:val="0"/>
      <w:marRight w:val="0"/>
      <w:marTop w:val="0"/>
      <w:marBottom w:val="0"/>
      <w:divBdr>
        <w:top w:val="none" w:sz="0" w:space="0" w:color="auto"/>
        <w:left w:val="none" w:sz="0" w:space="0" w:color="auto"/>
        <w:bottom w:val="none" w:sz="0" w:space="0" w:color="auto"/>
        <w:right w:val="none" w:sz="0" w:space="0" w:color="auto"/>
      </w:divBdr>
    </w:div>
    <w:div w:id="876551669">
      <w:bodyDiv w:val="1"/>
      <w:marLeft w:val="0"/>
      <w:marRight w:val="0"/>
      <w:marTop w:val="0"/>
      <w:marBottom w:val="0"/>
      <w:divBdr>
        <w:top w:val="none" w:sz="0" w:space="0" w:color="auto"/>
        <w:left w:val="none" w:sz="0" w:space="0" w:color="auto"/>
        <w:bottom w:val="none" w:sz="0" w:space="0" w:color="auto"/>
        <w:right w:val="none" w:sz="0" w:space="0" w:color="auto"/>
      </w:divBdr>
    </w:div>
    <w:div w:id="903032618">
      <w:bodyDiv w:val="1"/>
      <w:marLeft w:val="0"/>
      <w:marRight w:val="0"/>
      <w:marTop w:val="0"/>
      <w:marBottom w:val="0"/>
      <w:divBdr>
        <w:top w:val="none" w:sz="0" w:space="0" w:color="auto"/>
        <w:left w:val="none" w:sz="0" w:space="0" w:color="auto"/>
        <w:bottom w:val="none" w:sz="0" w:space="0" w:color="auto"/>
        <w:right w:val="none" w:sz="0" w:space="0" w:color="auto"/>
      </w:divBdr>
    </w:div>
    <w:div w:id="978219787">
      <w:bodyDiv w:val="1"/>
      <w:marLeft w:val="0"/>
      <w:marRight w:val="0"/>
      <w:marTop w:val="0"/>
      <w:marBottom w:val="0"/>
      <w:divBdr>
        <w:top w:val="none" w:sz="0" w:space="0" w:color="auto"/>
        <w:left w:val="none" w:sz="0" w:space="0" w:color="auto"/>
        <w:bottom w:val="none" w:sz="0" w:space="0" w:color="auto"/>
        <w:right w:val="none" w:sz="0" w:space="0" w:color="auto"/>
      </w:divBdr>
    </w:div>
    <w:div w:id="988749507">
      <w:bodyDiv w:val="1"/>
      <w:marLeft w:val="0"/>
      <w:marRight w:val="0"/>
      <w:marTop w:val="0"/>
      <w:marBottom w:val="0"/>
      <w:divBdr>
        <w:top w:val="none" w:sz="0" w:space="0" w:color="auto"/>
        <w:left w:val="none" w:sz="0" w:space="0" w:color="auto"/>
        <w:bottom w:val="none" w:sz="0" w:space="0" w:color="auto"/>
        <w:right w:val="none" w:sz="0" w:space="0" w:color="auto"/>
      </w:divBdr>
    </w:div>
    <w:div w:id="995567819">
      <w:bodyDiv w:val="1"/>
      <w:marLeft w:val="0"/>
      <w:marRight w:val="0"/>
      <w:marTop w:val="0"/>
      <w:marBottom w:val="0"/>
      <w:divBdr>
        <w:top w:val="none" w:sz="0" w:space="0" w:color="auto"/>
        <w:left w:val="none" w:sz="0" w:space="0" w:color="auto"/>
        <w:bottom w:val="none" w:sz="0" w:space="0" w:color="auto"/>
        <w:right w:val="none" w:sz="0" w:space="0" w:color="auto"/>
      </w:divBdr>
    </w:div>
    <w:div w:id="1002661442">
      <w:bodyDiv w:val="1"/>
      <w:marLeft w:val="0"/>
      <w:marRight w:val="0"/>
      <w:marTop w:val="0"/>
      <w:marBottom w:val="0"/>
      <w:divBdr>
        <w:top w:val="none" w:sz="0" w:space="0" w:color="auto"/>
        <w:left w:val="none" w:sz="0" w:space="0" w:color="auto"/>
        <w:bottom w:val="none" w:sz="0" w:space="0" w:color="auto"/>
        <w:right w:val="none" w:sz="0" w:space="0" w:color="auto"/>
      </w:divBdr>
    </w:div>
    <w:div w:id="1128006973">
      <w:bodyDiv w:val="1"/>
      <w:marLeft w:val="0"/>
      <w:marRight w:val="0"/>
      <w:marTop w:val="0"/>
      <w:marBottom w:val="0"/>
      <w:divBdr>
        <w:top w:val="none" w:sz="0" w:space="0" w:color="auto"/>
        <w:left w:val="none" w:sz="0" w:space="0" w:color="auto"/>
        <w:bottom w:val="none" w:sz="0" w:space="0" w:color="auto"/>
        <w:right w:val="none" w:sz="0" w:space="0" w:color="auto"/>
      </w:divBdr>
    </w:div>
    <w:div w:id="1183740500">
      <w:bodyDiv w:val="1"/>
      <w:marLeft w:val="0"/>
      <w:marRight w:val="0"/>
      <w:marTop w:val="0"/>
      <w:marBottom w:val="0"/>
      <w:divBdr>
        <w:top w:val="none" w:sz="0" w:space="0" w:color="auto"/>
        <w:left w:val="none" w:sz="0" w:space="0" w:color="auto"/>
        <w:bottom w:val="none" w:sz="0" w:space="0" w:color="auto"/>
        <w:right w:val="none" w:sz="0" w:space="0" w:color="auto"/>
      </w:divBdr>
    </w:div>
    <w:div w:id="1205825473">
      <w:bodyDiv w:val="1"/>
      <w:marLeft w:val="0"/>
      <w:marRight w:val="0"/>
      <w:marTop w:val="0"/>
      <w:marBottom w:val="0"/>
      <w:divBdr>
        <w:top w:val="none" w:sz="0" w:space="0" w:color="auto"/>
        <w:left w:val="none" w:sz="0" w:space="0" w:color="auto"/>
        <w:bottom w:val="none" w:sz="0" w:space="0" w:color="auto"/>
        <w:right w:val="none" w:sz="0" w:space="0" w:color="auto"/>
      </w:divBdr>
    </w:div>
    <w:div w:id="1265842503">
      <w:bodyDiv w:val="1"/>
      <w:marLeft w:val="0"/>
      <w:marRight w:val="0"/>
      <w:marTop w:val="0"/>
      <w:marBottom w:val="0"/>
      <w:divBdr>
        <w:top w:val="none" w:sz="0" w:space="0" w:color="auto"/>
        <w:left w:val="none" w:sz="0" w:space="0" w:color="auto"/>
        <w:bottom w:val="none" w:sz="0" w:space="0" w:color="auto"/>
        <w:right w:val="none" w:sz="0" w:space="0" w:color="auto"/>
      </w:divBdr>
    </w:div>
    <w:div w:id="1284069834">
      <w:bodyDiv w:val="1"/>
      <w:marLeft w:val="0"/>
      <w:marRight w:val="0"/>
      <w:marTop w:val="0"/>
      <w:marBottom w:val="0"/>
      <w:divBdr>
        <w:top w:val="none" w:sz="0" w:space="0" w:color="auto"/>
        <w:left w:val="none" w:sz="0" w:space="0" w:color="auto"/>
        <w:bottom w:val="none" w:sz="0" w:space="0" w:color="auto"/>
        <w:right w:val="none" w:sz="0" w:space="0" w:color="auto"/>
      </w:divBdr>
    </w:div>
    <w:div w:id="1307541312">
      <w:bodyDiv w:val="1"/>
      <w:marLeft w:val="0"/>
      <w:marRight w:val="0"/>
      <w:marTop w:val="0"/>
      <w:marBottom w:val="0"/>
      <w:divBdr>
        <w:top w:val="none" w:sz="0" w:space="0" w:color="auto"/>
        <w:left w:val="none" w:sz="0" w:space="0" w:color="auto"/>
        <w:bottom w:val="none" w:sz="0" w:space="0" w:color="auto"/>
        <w:right w:val="none" w:sz="0" w:space="0" w:color="auto"/>
      </w:divBdr>
    </w:div>
    <w:div w:id="1316379555">
      <w:bodyDiv w:val="1"/>
      <w:marLeft w:val="0"/>
      <w:marRight w:val="0"/>
      <w:marTop w:val="0"/>
      <w:marBottom w:val="0"/>
      <w:divBdr>
        <w:top w:val="none" w:sz="0" w:space="0" w:color="auto"/>
        <w:left w:val="none" w:sz="0" w:space="0" w:color="auto"/>
        <w:bottom w:val="none" w:sz="0" w:space="0" w:color="auto"/>
        <w:right w:val="none" w:sz="0" w:space="0" w:color="auto"/>
      </w:divBdr>
    </w:div>
    <w:div w:id="1347096829">
      <w:bodyDiv w:val="1"/>
      <w:marLeft w:val="0"/>
      <w:marRight w:val="0"/>
      <w:marTop w:val="0"/>
      <w:marBottom w:val="0"/>
      <w:divBdr>
        <w:top w:val="none" w:sz="0" w:space="0" w:color="auto"/>
        <w:left w:val="none" w:sz="0" w:space="0" w:color="auto"/>
        <w:bottom w:val="none" w:sz="0" w:space="0" w:color="auto"/>
        <w:right w:val="none" w:sz="0" w:space="0" w:color="auto"/>
      </w:divBdr>
    </w:div>
    <w:div w:id="1410156082">
      <w:bodyDiv w:val="1"/>
      <w:marLeft w:val="0"/>
      <w:marRight w:val="0"/>
      <w:marTop w:val="0"/>
      <w:marBottom w:val="0"/>
      <w:divBdr>
        <w:top w:val="none" w:sz="0" w:space="0" w:color="auto"/>
        <w:left w:val="none" w:sz="0" w:space="0" w:color="auto"/>
        <w:bottom w:val="none" w:sz="0" w:space="0" w:color="auto"/>
        <w:right w:val="none" w:sz="0" w:space="0" w:color="auto"/>
      </w:divBdr>
    </w:div>
    <w:div w:id="1464614285">
      <w:bodyDiv w:val="1"/>
      <w:marLeft w:val="0"/>
      <w:marRight w:val="0"/>
      <w:marTop w:val="0"/>
      <w:marBottom w:val="0"/>
      <w:divBdr>
        <w:top w:val="none" w:sz="0" w:space="0" w:color="auto"/>
        <w:left w:val="none" w:sz="0" w:space="0" w:color="auto"/>
        <w:bottom w:val="none" w:sz="0" w:space="0" w:color="auto"/>
        <w:right w:val="none" w:sz="0" w:space="0" w:color="auto"/>
      </w:divBdr>
    </w:div>
    <w:div w:id="1528373209">
      <w:bodyDiv w:val="1"/>
      <w:marLeft w:val="0"/>
      <w:marRight w:val="0"/>
      <w:marTop w:val="0"/>
      <w:marBottom w:val="0"/>
      <w:divBdr>
        <w:top w:val="none" w:sz="0" w:space="0" w:color="auto"/>
        <w:left w:val="none" w:sz="0" w:space="0" w:color="auto"/>
        <w:bottom w:val="none" w:sz="0" w:space="0" w:color="auto"/>
        <w:right w:val="none" w:sz="0" w:space="0" w:color="auto"/>
      </w:divBdr>
    </w:div>
    <w:div w:id="1540508223">
      <w:bodyDiv w:val="1"/>
      <w:marLeft w:val="0"/>
      <w:marRight w:val="0"/>
      <w:marTop w:val="0"/>
      <w:marBottom w:val="0"/>
      <w:divBdr>
        <w:top w:val="none" w:sz="0" w:space="0" w:color="auto"/>
        <w:left w:val="none" w:sz="0" w:space="0" w:color="auto"/>
        <w:bottom w:val="none" w:sz="0" w:space="0" w:color="auto"/>
        <w:right w:val="none" w:sz="0" w:space="0" w:color="auto"/>
      </w:divBdr>
    </w:div>
    <w:div w:id="1561090053">
      <w:bodyDiv w:val="1"/>
      <w:marLeft w:val="0"/>
      <w:marRight w:val="0"/>
      <w:marTop w:val="0"/>
      <w:marBottom w:val="0"/>
      <w:divBdr>
        <w:top w:val="none" w:sz="0" w:space="0" w:color="auto"/>
        <w:left w:val="none" w:sz="0" w:space="0" w:color="auto"/>
        <w:bottom w:val="none" w:sz="0" w:space="0" w:color="auto"/>
        <w:right w:val="none" w:sz="0" w:space="0" w:color="auto"/>
      </w:divBdr>
    </w:div>
    <w:div w:id="1570144091">
      <w:bodyDiv w:val="1"/>
      <w:marLeft w:val="0"/>
      <w:marRight w:val="0"/>
      <w:marTop w:val="0"/>
      <w:marBottom w:val="0"/>
      <w:divBdr>
        <w:top w:val="none" w:sz="0" w:space="0" w:color="auto"/>
        <w:left w:val="none" w:sz="0" w:space="0" w:color="auto"/>
        <w:bottom w:val="none" w:sz="0" w:space="0" w:color="auto"/>
        <w:right w:val="none" w:sz="0" w:space="0" w:color="auto"/>
      </w:divBdr>
    </w:div>
    <w:div w:id="1607153194">
      <w:bodyDiv w:val="1"/>
      <w:marLeft w:val="0"/>
      <w:marRight w:val="0"/>
      <w:marTop w:val="0"/>
      <w:marBottom w:val="0"/>
      <w:divBdr>
        <w:top w:val="none" w:sz="0" w:space="0" w:color="auto"/>
        <w:left w:val="none" w:sz="0" w:space="0" w:color="auto"/>
        <w:bottom w:val="none" w:sz="0" w:space="0" w:color="auto"/>
        <w:right w:val="none" w:sz="0" w:space="0" w:color="auto"/>
      </w:divBdr>
    </w:div>
    <w:div w:id="1683555523">
      <w:bodyDiv w:val="1"/>
      <w:marLeft w:val="0"/>
      <w:marRight w:val="0"/>
      <w:marTop w:val="0"/>
      <w:marBottom w:val="0"/>
      <w:divBdr>
        <w:top w:val="none" w:sz="0" w:space="0" w:color="auto"/>
        <w:left w:val="none" w:sz="0" w:space="0" w:color="auto"/>
        <w:bottom w:val="none" w:sz="0" w:space="0" w:color="auto"/>
        <w:right w:val="none" w:sz="0" w:space="0" w:color="auto"/>
      </w:divBdr>
    </w:div>
    <w:div w:id="1830169275">
      <w:bodyDiv w:val="1"/>
      <w:marLeft w:val="0"/>
      <w:marRight w:val="0"/>
      <w:marTop w:val="0"/>
      <w:marBottom w:val="0"/>
      <w:divBdr>
        <w:top w:val="none" w:sz="0" w:space="0" w:color="auto"/>
        <w:left w:val="none" w:sz="0" w:space="0" w:color="auto"/>
        <w:bottom w:val="none" w:sz="0" w:space="0" w:color="auto"/>
        <w:right w:val="none" w:sz="0" w:space="0" w:color="auto"/>
      </w:divBdr>
    </w:div>
    <w:div w:id="1835224350">
      <w:bodyDiv w:val="1"/>
      <w:marLeft w:val="0"/>
      <w:marRight w:val="0"/>
      <w:marTop w:val="0"/>
      <w:marBottom w:val="0"/>
      <w:divBdr>
        <w:top w:val="none" w:sz="0" w:space="0" w:color="auto"/>
        <w:left w:val="none" w:sz="0" w:space="0" w:color="auto"/>
        <w:bottom w:val="none" w:sz="0" w:space="0" w:color="auto"/>
        <w:right w:val="none" w:sz="0" w:space="0" w:color="auto"/>
      </w:divBdr>
    </w:div>
    <w:div w:id="1843659786">
      <w:bodyDiv w:val="1"/>
      <w:marLeft w:val="0"/>
      <w:marRight w:val="0"/>
      <w:marTop w:val="0"/>
      <w:marBottom w:val="0"/>
      <w:divBdr>
        <w:top w:val="none" w:sz="0" w:space="0" w:color="auto"/>
        <w:left w:val="none" w:sz="0" w:space="0" w:color="auto"/>
        <w:bottom w:val="none" w:sz="0" w:space="0" w:color="auto"/>
        <w:right w:val="none" w:sz="0" w:space="0" w:color="auto"/>
      </w:divBdr>
    </w:div>
    <w:div w:id="1856842184">
      <w:bodyDiv w:val="1"/>
      <w:marLeft w:val="0"/>
      <w:marRight w:val="0"/>
      <w:marTop w:val="0"/>
      <w:marBottom w:val="0"/>
      <w:divBdr>
        <w:top w:val="none" w:sz="0" w:space="0" w:color="auto"/>
        <w:left w:val="none" w:sz="0" w:space="0" w:color="auto"/>
        <w:bottom w:val="none" w:sz="0" w:space="0" w:color="auto"/>
        <w:right w:val="none" w:sz="0" w:space="0" w:color="auto"/>
      </w:divBdr>
    </w:div>
    <w:div w:id="1951206775">
      <w:bodyDiv w:val="1"/>
      <w:marLeft w:val="0"/>
      <w:marRight w:val="0"/>
      <w:marTop w:val="0"/>
      <w:marBottom w:val="0"/>
      <w:divBdr>
        <w:top w:val="none" w:sz="0" w:space="0" w:color="auto"/>
        <w:left w:val="none" w:sz="0" w:space="0" w:color="auto"/>
        <w:bottom w:val="none" w:sz="0" w:space="0" w:color="auto"/>
        <w:right w:val="none" w:sz="0" w:space="0" w:color="auto"/>
      </w:divBdr>
    </w:div>
    <w:div w:id="1952086117">
      <w:bodyDiv w:val="1"/>
      <w:marLeft w:val="0"/>
      <w:marRight w:val="0"/>
      <w:marTop w:val="0"/>
      <w:marBottom w:val="0"/>
      <w:divBdr>
        <w:top w:val="none" w:sz="0" w:space="0" w:color="auto"/>
        <w:left w:val="none" w:sz="0" w:space="0" w:color="auto"/>
        <w:bottom w:val="none" w:sz="0" w:space="0" w:color="auto"/>
        <w:right w:val="none" w:sz="0" w:space="0" w:color="auto"/>
      </w:divBdr>
    </w:div>
    <w:div w:id="1985818541">
      <w:bodyDiv w:val="1"/>
      <w:marLeft w:val="0"/>
      <w:marRight w:val="0"/>
      <w:marTop w:val="0"/>
      <w:marBottom w:val="0"/>
      <w:divBdr>
        <w:top w:val="none" w:sz="0" w:space="0" w:color="auto"/>
        <w:left w:val="none" w:sz="0" w:space="0" w:color="auto"/>
        <w:bottom w:val="none" w:sz="0" w:space="0" w:color="auto"/>
        <w:right w:val="none" w:sz="0" w:space="0" w:color="auto"/>
      </w:divBdr>
    </w:div>
    <w:div w:id="1991712516">
      <w:bodyDiv w:val="1"/>
      <w:marLeft w:val="0"/>
      <w:marRight w:val="0"/>
      <w:marTop w:val="0"/>
      <w:marBottom w:val="0"/>
      <w:divBdr>
        <w:top w:val="none" w:sz="0" w:space="0" w:color="auto"/>
        <w:left w:val="none" w:sz="0" w:space="0" w:color="auto"/>
        <w:bottom w:val="none" w:sz="0" w:space="0" w:color="auto"/>
        <w:right w:val="none" w:sz="0" w:space="0" w:color="auto"/>
      </w:divBdr>
    </w:div>
    <w:div w:id="2011374446">
      <w:bodyDiv w:val="1"/>
      <w:marLeft w:val="0"/>
      <w:marRight w:val="0"/>
      <w:marTop w:val="0"/>
      <w:marBottom w:val="0"/>
      <w:divBdr>
        <w:top w:val="none" w:sz="0" w:space="0" w:color="auto"/>
        <w:left w:val="none" w:sz="0" w:space="0" w:color="auto"/>
        <w:bottom w:val="none" w:sz="0" w:space="0" w:color="auto"/>
        <w:right w:val="none" w:sz="0" w:space="0" w:color="auto"/>
      </w:divBdr>
    </w:div>
    <w:div w:id="2014143490">
      <w:bodyDiv w:val="1"/>
      <w:marLeft w:val="0"/>
      <w:marRight w:val="0"/>
      <w:marTop w:val="0"/>
      <w:marBottom w:val="0"/>
      <w:divBdr>
        <w:top w:val="none" w:sz="0" w:space="0" w:color="auto"/>
        <w:left w:val="none" w:sz="0" w:space="0" w:color="auto"/>
        <w:bottom w:val="none" w:sz="0" w:space="0" w:color="auto"/>
        <w:right w:val="none" w:sz="0" w:space="0" w:color="auto"/>
      </w:divBdr>
    </w:div>
    <w:div w:id="2015572300">
      <w:bodyDiv w:val="1"/>
      <w:marLeft w:val="0"/>
      <w:marRight w:val="0"/>
      <w:marTop w:val="0"/>
      <w:marBottom w:val="0"/>
      <w:divBdr>
        <w:top w:val="none" w:sz="0" w:space="0" w:color="auto"/>
        <w:left w:val="none" w:sz="0" w:space="0" w:color="auto"/>
        <w:bottom w:val="none" w:sz="0" w:space="0" w:color="auto"/>
        <w:right w:val="none" w:sz="0" w:space="0" w:color="auto"/>
      </w:divBdr>
    </w:div>
    <w:div w:id="2052261091">
      <w:bodyDiv w:val="1"/>
      <w:marLeft w:val="0"/>
      <w:marRight w:val="0"/>
      <w:marTop w:val="0"/>
      <w:marBottom w:val="0"/>
      <w:divBdr>
        <w:top w:val="none" w:sz="0" w:space="0" w:color="auto"/>
        <w:left w:val="none" w:sz="0" w:space="0" w:color="auto"/>
        <w:bottom w:val="none" w:sz="0" w:space="0" w:color="auto"/>
        <w:right w:val="none" w:sz="0" w:space="0" w:color="auto"/>
      </w:divBdr>
    </w:div>
    <w:div w:id="2058122836">
      <w:bodyDiv w:val="1"/>
      <w:marLeft w:val="0"/>
      <w:marRight w:val="0"/>
      <w:marTop w:val="0"/>
      <w:marBottom w:val="0"/>
      <w:divBdr>
        <w:top w:val="none" w:sz="0" w:space="0" w:color="auto"/>
        <w:left w:val="none" w:sz="0" w:space="0" w:color="auto"/>
        <w:bottom w:val="none" w:sz="0" w:space="0" w:color="auto"/>
        <w:right w:val="none" w:sz="0" w:space="0" w:color="auto"/>
      </w:divBdr>
    </w:div>
    <w:div w:id="2069069760">
      <w:bodyDiv w:val="1"/>
      <w:marLeft w:val="0"/>
      <w:marRight w:val="0"/>
      <w:marTop w:val="0"/>
      <w:marBottom w:val="0"/>
      <w:divBdr>
        <w:top w:val="none" w:sz="0" w:space="0" w:color="auto"/>
        <w:left w:val="none" w:sz="0" w:space="0" w:color="auto"/>
        <w:bottom w:val="none" w:sz="0" w:space="0" w:color="auto"/>
        <w:right w:val="none" w:sz="0" w:space="0" w:color="auto"/>
      </w:divBdr>
    </w:div>
    <w:div w:id="2099906901">
      <w:bodyDiv w:val="1"/>
      <w:marLeft w:val="0"/>
      <w:marRight w:val="0"/>
      <w:marTop w:val="0"/>
      <w:marBottom w:val="0"/>
      <w:divBdr>
        <w:top w:val="none" w:sz="0" w:space="0" w:color="auto"/>
        <w:left w:val="none" w:sz="0" w:space="0" w:color="auto"/>
        <w:bottom w:val="none" w:sz="0" w:space="0" w:color="auto"/>
        <w:right w:val="none" w:sz="0" w:space="0" w:color="auto"/>
      </w:divBdr>
    </w:div>
    <w:div w:id="21152014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oleObject" Target="embeddings/oleObject2.bin"/><Relationship Id="rId18" Type="http://schemas.openxmlformats.org/officeDocument/2006/relationships/image" Target="media/image7.wmf"/><Relationship Id="rId26" Type="http://schemas.openxmlformats.org/officeDocument/2006/relationships/hyperlink" Target="http://ru.wikipedia.org/wiki/Mozilla_Firefox" TargetMode="External"/><Relationship Id="rId3" Type="http://schemas.openxmlformats.org/officeDocument/2006/relationships/styles" Target="styles.xml"/><Relationship Id="rId21" Type="http://schemas.openxmlformats.org/officeDocument/2006/relationships/image" Target="media/image10.pn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wmf"/><Relationship Id="rId17" Type="http://schemas.openxmlformats.org/officeDocument/2006/relationships/image" Target="media/image6.gif"/><Relationship Id="rId25" Type="http://schemas.openxmlformats.org/officeDocument/2006/relationships/hyperlink" Target="http://ru.wikipedia.org/wiki/Internet_Explorer" TargetMode="External"/><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oleObject" Target="embeddings/oleObject4.bin"/><Relationship Id="rId20" Type="http://schemas.openxmlformats.org/officeDocument/2006/relationships/image" Target="media/image9.jpeg"/><Relationship Id="rId29"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24" Type="http://schemas.openxmlformats.org/officeDocument/2006/relationships/control" Target="activeX/activeX1.xml"/><Relationship Id="rId32"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image" Target="media/image12.wmf"/><Relationship Id="rId28" Type="http://schemas.openxmlformats.org/officeDocument/2006/relationships/image" Target="media/image13.png"/><Relationship Id="rId10" Type="http://schemas.openxmlformats.org/officeDocument/2006/relationships/image" Target="media/image3.wmf"/><Relationship Id="rId19" Type="http://schemas.openxmlformats.org/officeDocument/2006/relationships/image" Target="media/image8.jpeg"/><Relationship Id="rId31" Type="http://schemas.openxmlformats.org/officeDocument/2006/relationships/image" Target="media/image16.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5.wmf"/><Relationship Id="rId22" Type="http://schemas.openxmlformats.org/officeDocument/2006/relationships/image" Target="media/image11.png"/><Relationship Id="rId27" Type="http://schemas.openxmlformats.org/officeDocument/2006/relationships/hyperlink" Target="http://www.amd.com/" TargetMode="External"/><Relationship Id="rId30" Type="http://schemas.openxmlformats.org/officeDocument/2006/relationships/image" Target="media/image15.pn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activeX1.xml><?xml version="1.0" encoding="utf-8"?>
<ax:ocx xmlns:ax="http://schemas.microsoft.com/office/2006/activeX" xmlns:r="http://schemas.openxmlformats.org/officeDocument/2006/relationships" ax:classid="{5512D116-5CC6-11CF-8D67-00AA00BDCE1D}" ax:persistence="persistStream" r:id="rId1"/>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0B7C0CF-6916-4DBA-820F-000EFDE4932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TotalTime>
  <Pages>81</Pages>
  <Words>12275</Words>
  <Characters>69968</Characters>
  <Application>Microsoft Office Word</Application>
  <DocSecurity>0</DocSecurity>
  <Lines>583</Lines>
  <Paragraphs>164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82079</CharactersWithSpaces>
  <SharedDoc>false</SharedDoc>
  <HLinks>
    <vt:vector size="18" baseType="variant">
      <vt:variant>
        <vt:i4>2097276</vt:i4>
      </vt:variant>
      <vt:variant>
        <vt:i4>12</vt:i4>
      </vt:variant>
      <vt:variant>
        <vt:i4>0</vt:i4>
      </vt:variant>
      <vt:variant>
        <vt:i4>5</vt:i4>
      </vt:variant>
      <vt:variant>
        <vt:lpwstr>http://www.amd.com/</vt:lpwstr>
      </vt:variant>
      <vt:variant>
        <vt:lpwstr/>
      </vt:variant>
      <vt:variant>
        <vt:i4>1572984</vt:i4>
      </vt:variant>
      <vt:variant>
        <vt:i4>9</vt:i4>
      </vt:variant>
      <vt:variant>
        <vt:i4>0</vt:i4>
      </vt:variant>
      <vt:variant>
        <vt:i4>5</vt:i4>
      </vt:variant>
      <vt:variant>
        <vt:lpwstr>http://ru.wikipedia.org/wiki/Mozilla_Firefox</vt:lpwstr>
      </vt:variant>
      <vt:variant>
        <vt:lpwstr/>
      </vt:variant>
      <vt:variant>
        <vt:i4>4784160</vt:i4>
      </vt:variant>
      <vt:variant>
        <vt:i4>6</vt:i4>
      </vt:variant>
      <vt:variant>
        <vt:i4>0</vt:i4>
      </vt:variant>
      <vt:variant>
        <vt:i4>5</vt:i4>
      </vt:variant>
      <vt:variant>
        <vt:lpwstr>http://ru.wikipedia.org/wiki/Internet_Explorer</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Работа</dc:creator>
  <cp:lastModifiedBy>Пользователь</cp:lastModifiedBy>
  <cp:revision>8</cp:revision>
  <cp:lastPrinted>2016-12-12T06:39:00Z</cp:lastPrinted>
  <dcterms:created xsi:type="dcterms:W3CDTF">2016-12-09T17:27:00Z</dcterms:created>
  <dcterms:modified xsi:type="dcterms:W3CDTF">2019-06-14T08:12:00Z</dcterms:modified>
</cp:coreProperties>
</file>